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4702" w:rsidRPr="00A811B3" w:rsidRDefault="00DE4702" w:rsidP="00DE4702">
      <w:pPr>
        <w:pStyle w:val="IndexHeading1"/>
        <w:numPr>
          <w:ilvl w:val="0"/>
          <w:numId w:val="0"/>
        </w:numPr>
        <w:spacing w:after="0" w:line="360" w:lineRule="exact"/>
        <w:ind w:left="1106" w:hanging="1134"/>
        <w:jc w:val="thaiDistribute"/>
        <w:outlineLvl w:val="0"/>
        <w:rPr>
          <w:rFonts w:cstheme="minorBidi"/>
          <w:szCs w:val="28"/>
          <w:cs/>
          <w:lang w:bidi="th-TH"/>
        </w:rPr>
      </w:pPr>
      <w:bookmarkStart w:id="0" w:name="_GoBack"/>
      <w:bookmarkEnd w:id="0"/>
      <w:r w:rsidRPr="00A811B3">
        <w:rPr>
          <w:szCs w:val="22"/>
        </w:rPr>
        <w:t>Note</w:t>
      </w:r>
      <w:r w:rsidRPr="00A811B3">
        <w:rPr>
          <w:szCs w:val="22"/>
        </w:rPr>
        <w:tab/>
        <w:t>Contents</w:t>
      </w:r>
    </w:p>
    <w:p w:rsidR="00DE4702" w:rsidRPr="00A811B3" w:rsidRDefault="00DE4702" w:rsidP="0044466C">
      <w:pPr>
        <w:pStyle w:val="IndexHeading1"/>
        <w:numPr>
          <w:ilvl w:val="0"/>
          <w:numId w:val="0"/>
        </w:numPr>
        <w:spacing w:after="0" w:line="240" w:lineRule="atLeast"/>
        <w:jc w:val="thaiDistribute"/>
        <w:outlineLvl w:val="0"/>
        <w:rPr>
          <w:szCs w:val="22"/>
          <w:cs/>
          <w:lang w:bidi="th-TH"/>
        </w:rPr>
      </w:pPr>
    </w:p>
    <w:p w:rsidR="00DE4702" w:rsidRPr="00A811B3" w:rsidRDefault="00DE4702" w:rsidP="00B1769B">
      <w:pPr>
        <w:pStyle w:val="index"/>
        <w:numPr>
          <w:ilvl w:val="0"/>
          <w:numId w:val="3"/>
        </w:numPr>
        <w:tabs>
          <w:tab w:val="left" w:pos="1092"/>
        </w:tabs>
        <w:spacing w:after="0" w:line="240" w:lineRule="atLeast"/>
        <w:ind w:left="1276" w:hanging="1276"/>
        <w:jc w:val="thaiDistribute"/>
        <w:outlineLvl w:val="0"/>
        <w:rPr>
          <w:szCs w:val="22"/>
          <w:lang w:bidi="th-TH"/>
        </w:rPr>
      </w:pPr>
      <w:r w:rsidRPr="00A811B3">
        <w:rPr>
          <w:szCs w:val="22"/>
        </w:rPr>
        <w:t>General information</w:t>
      </w:r>
    </w:p>
    <w:p w:rsidR="00DE4702" w:rsidRPr="00A811B3" w:rsidRDefault="00DE4702" w:rsidP="00B1769B">
      <w:pPr>
        <w:pStyle w:val="index"/>
        <w:numPr>
          <w:ilvl w:val="0"/>
          <w:numId w:val="3"/>
        </w:numPr>
        <w:tabs>
          <w:tab w:val="left" w:pos="1080"/>
        </w:tabs>
        <w:spacing w:after="0" w:line="240" w:lineRule="atLeast"/>
        <w:ind w:left="1276" w:hanging="1276"/>
        <w:jc w:val="thaiDistribute"/>
        <w:outlineLvl w:val="0"/>
        <w:rPr>
          <w:szCs w:val="22"/>
        </w:rPr>
      </w:pPr>
      <w:r w:rsidRPr="00A811B3">
        <w:rPr>
          <w:szCs w:val="22"/>
        </w:rPr>
        <w:t>Basis of preparation of interim</w:t>
      </w:r>
      <w:r w:rsidR="00B86CC4" w:rsidRPr="00A811B3">
        <w:rPr>
          <w:szCs w:val="22"/>
        </w:rPr>
        <w:t xml:space="preserve"> financial statements</w:t>
      </w:r>
    </w:p>
    <w:p w:rsidR="00DE4702" w:rsidRPr="00A811B3" w:rsidRDefault="00EC32D5" w:rsidP="00B1769B">
      <w:pPr>
        <w:pStyle w:val="index"/>
        <w:numPr>
          <w:ilvl w:val="0"/>
          <w:numId w:val="3"/>
        </w:numPr>
        <w:tabs>
          <w:tab w:val="left" w:pos="1092"/>
        </w:tabs>
        <w:spacing w:after="0" w:line="240" w:lineRule="atLeast"/>
        <w:ind w:left="1276" w:hanging="1276"/>
        <w:jc w:val="thaiDistribute"/>
        <w:outlineLvl w:val="0"/>
        <w:rPr>
          <w:szCs w:val="22"/>
          <w:lang w:val="en-US" w:bidi="th-TH"/>
        </w:rPr>
      </w:pPr>
      <w:r w:rsidRPr="00A811B3">
        <w:rPr>
          <w:szCs w:val="22"/>
        </w:rPr>
        <w:t xml:space="preserve">Significant accounting </w:t>
      </w:r>
      <w:r w:rsidR="00915B1E" w:rsidRPr="00A811B3">
        <w:rPr>
          <w:szCs w:val="22"/>
        </w:rPr>
        <w:t>policies</w:t>
      </w:r>
    </w:p>
    <w:p w:rsidR="00DE4702" w:rsidRPr="00A811B3" w:rsidRDefault="00DE4702" w:rsidP="00B1769B">
      <w:pPr>
        <w:pStyle w:val="index"/>
        <w:numPr>
          <w:ilvl w:val="0"/>
          <w:numId w:val="3"/>
        </w:numPr>
        <w:tabs>
          <w:tab w:val="left" w:pos="1092"/>
        </w:tabs>
        <w:spacing w:after="0" w:line="240" w:lineRule="atLeast"/>
        <w:ind w:left="1276" w:hanging="1276"/>
        <w:jc w:val="thaiDistribute"/>
        <w:outlineLvl w:val="0"/>
        <w:rPr>
          <w:szCs w:val="22"/>
          <w:lang w:val="en-US" w:bidi="th-TH"/>
        </w:rPr>
      </w:pPr>
      <w:r w:rsidRPr="00A811B3">
        <w:rPr>
          <w:szCs w:val="22"/>
          <w:lang w:val="en-US" w:bidi="th-TH"/>
        </w:rPr>
        <w:t>Related parties</w:t>
      </w:r>
    </w:p>
    <w:p w:rsidR="00DE4702" w:rsidRPr="00A811B3" w:rsidRDefault="00DE4702" w:rsidP="00B1769B">
      <w:pPr>
        <w:pStyle w:val="index"/>
        <w:numPr>
          <w:ilvl w:val="0"/>
          <w:numId w:val="3"/>
        </w:numPr>
        <w:tabs>
          <w:tab w:val="left" w:pos="1092"/>
        </w:tabs>
        <w:spacing w:after="0" w:line="240" w:lineRule="atLeast"/>
        <w:ind w:left="1276" w:hanging="1276"/>
        <w:jc w:val="thaiDistribute"/>
        <w:outlineLvl w:val="0"/>
        <w:rPr>
          <w:szCs w:val="22"/>
        </w:rPr>
      </w:pPr>
      <w:r w:rsidRPr="00A811B3">
        <w:rPr>
          <w:szCs w:val="22"/>
        </w:rPr>
        <w:t>Trade accounts receivable</w:t>
      </w:r>
      <w:r w:rsidR="003E4ECD" w:rsidRPr="00A811B3">
        <w:rPr>
          <w:szCs w:val="22"/>
        </w:rPr>
        <w:t>s</w:t>
      </w:r>
    </w:p>
    <w:p w:rsidR="00B2413B" w:rsidRPr="00A811B3" w:rsidRDefault="00B2413B" w:rsidP="00B1769B">
      <w:pPr>
        <w:pStyle w:val="index"/>
        <w:numPr>
          <w:ilvl w:val="0"/>
          <w:numId w:val="3"/>
        </w:numPr>
        <w:tabs>
          <w:tab w:val="left" w:pos="1092"/>
        </w:tabs>
        <w:spacing w:after="0" w:line="240" w:lineRule="atLeast"/>
        <w:ind w:left="1276" w:hanging="1276"/>
        <w:jc w:val="thaiDistribute"/>
        <w:outlineLvl w:val="0"/>
        <w:rPr>
          <w:szCs w:val="22"/>
        </w:rPr>
      </w:pPr>
      <w:r w:rsidRPr="00A811B3">
        <w:rPr>
          <w:szCs w:val="22"/>
        </w:rPr>
        <w:t>Accrued service income</w:t>
      </w:r>
    </w:p>
    <w:p w:rsidR="00DE4702" w:rsidRPr="00A811B3" w:rsidRDefault="00DE4702" w:rsidP="00B1769B">
      <w:pPr>
        <w:pStyle w:val="index"/>
        <w:numPr>
          <w:ilvl w:val="0"/>
          <w:numId w:val="3"/>
        </w:numPr>
        <w:tabs>
          <w:tab w:val="left" w:pos="1092"/>
        </w:tabs>
        <w:spacing w:after="0" w:line="240" w:lineRule="atLeast"/>
        <w:ind w:left="1276" w:hanging="1276"/>
        <w:jc w:val="thaiDistribute"/>
        <w:outlineLvl w:val="0"/>
        <w:rPr>
          <w:szCs w:val="22"/>
        </w:rPr>
      </w:pPr>
      <w:r w:rsidRPr="00A811B3">
        <w:rPr>
          <w:szCs w:val="22"/>
        </w:rPr>
        <w:t xml:space="preserve">Other </w:t>
      </w:r>
      <w:r w:rsidR="00A0124E" w:rsidRPr="00A811B3">
        <w:rPr>
          <w:szCs w:val="22"/>
        </w:rPr>
        <w:t xml:space="preserve">current </w:t>
      </w:r>
      <w:r w:rsidRPr="00A811B3">
        <w:rPr>
          <w:szCs w:val="22"/>
        </w:rPr>
        <w:t>receivables</w:t>
      </w:r>
    </w:p>
    <w:p w:rsidR="00A0124E" w:rsidRPr="00A811B3" w:rsidRDefault="00A0124E" w:rsidP="00B1769B">
      <w:pPr>
        <w:pStyle w:val="index"/>
        <w:numPr>
          <w:ilvl w:val="0"/>
          <w:numId w:val="3"/>
        </w:numPr>
        <w:tabs>
          <w:tab w:val="left" w:pos="1092"/>
        </w:tabs>
        <w:spacing w:after="0" w:line="240" w:lineRule="atLeast"/>
        <w:ind w:left="1276" w:hanging="1276"/>
        <w:jc w:val="thaiDistribute"/>
        <w:outlineLvl w:val="0"/>
        <w:rPr>
          <w:szCs w:val="22"/>
        </w:rPr>
      </w:pPr>
      <w:r w:rsidRPr="00A811B3">
        <w:rPr>
          <w:szCs w:val="22"/>
        </w:rPr>
        <w:t>Inventories</w:t>
      </w:r>
    </w:p>
    <w:p w:rsidR="00527C38" w:rsidRPr="00A811B3" w:rsidRDefault="00B34B55" w:rsidP="00B1769B">
      <w:pPr>
        <w:pStyle w:val="index"/>
        <w:numPr>
          <w:ilvl w:val="0"/>
          <w:numId w:val="3"/>
        </w:numPr>
        <w:tabs>
          <w:tab w:val="left" w:pos="1092"/>
        </w:tabs>
        <w:spacing w:after="0" w:line="240" w:lineRule="atLeast"/>
        <w:ind w:left="1276" w:hanging="1276"/>
        <w:jc w:val="thaiDistribute"/>
        <w:outlineLvl w:val="0"/>
        <w:rPr>
          <w:szCs w:val="22"/>
          <w:lang w:val="en-US" w:bidi="th-TH"/>
        </w:rPr>
      </w:pPr>
      <w:r w:rsidRPr="00A811B3">
        <w:rPr>
          <w:szCs w:val="22"/>
        </w:rPr>
        <w:t xml:space="preserve">Other </w:t>
      </w:r>
      <w:r w:rsidRPr="00A811B3">
        <w:rPr>
          <w:szCs w:val="22"/>
          <w:lang w:val="en-US" w:bidi="th-TH"/>
        </w:rPr>
        <w:t>financial</w:t>
      </w:r>
      <w:r w:rsidR="00527C38" w:rsidRPr="00A811B3">
        <w:rPr>
          <w:szCs w:val="22"/>
          <w:lang w:val="en-US" w:bidi="th-TH"/>
        </w:rPr>
        <w:t xml:space="preserve"> assets</w:t>
      </w:r>
    </w:p>
    <w:p w:rsidR="00DE4702" w:rsidRPr="00A811B3" w:rsidRDefault="00FD56A7" w:rsidP="00B1769B">
      <w:pPr>
        <w:pStyle w:val="index"/>
        <w:numPr>
          <w:ilvl w:val="0"/>
          <w:numId w:val="3"/>
        </w:numPr>
        <w:tabs>
          <w:tab w:val="left" w:pos="1092"/>
        </w:tabs>
        <w:spacing w:after="0" w:line="240" w:lineRule="atLeast"/>
        <w:ind w:left="1276" w:hanging="1276"/>
        <w:jc w:val="thaiDistribute"/>
        <w:outlineLvl w:val="0"/>
        <w:rPr>
          <w:szCs w:val="22"/>
        </w:rPr>
      </w:pPr>
      <w:r w:rsidRPr="00A811B3">
        <w:rPr>
          <w:szCs w:val="22"/>
        </w:rPr>
        <w:t>Investments in subsidiary</w:t>
      </w:r>
    </w:p>
    <w:p w:rsidR="009E5B83" w:rsidRPr="00A811B3" w:rsidRDefault="009E5B83" w:rsidP="00B1769B">
      <w:pPr>
        <w:pStyle w:val="index"/>
        <w:numPr>
          <w:ilvl w:val="0"/>
          <w:numId w:val="3"/>
        </w:numPr>
        <w:tabs>
          <w:tab w:val="left" w:pos="1092"/>
        </w:tabs>
        <w:spacing w:after="0" w:line="240" w:lineRule="atLeast"/>
        <w:ind w:left="1276" w:hanging="1276"/>
        <w:jc w:val="thaiDistribute"/>
        <w:outlineLvl w:val="0"/>
        <w:rPr>
          <w:szCs w:val="22"/>
        </w:rPr>
      </w:pPr>
      <w:r w:rsidRPr="00A811B3">
        <w:rPr>
          <w:szCs w:val="22"/>
          <w:lang w:val="en-US" w:bidi="th-TH"/>
        </w:rPr>
        <w:t>Investment pro</w:t>
      </w:r>
      <w:r w:rsidR="004C53C4" w:rsidRPr="00A811B3">
        <w:rPr>
          <w:szCs w:val="22"/>
          <w:lang w:val="en-US" w:bidi="th-TH"/>
        </w:rPr>
        <w:t>p</w:t>
      </w:r>
      <w:r w:rsidRPr="00A811B3">
        <w:rPr>
          <w:szCs w:val="22"/>
          <w:lang w:val="en-US" w:bidi="th-TH"/>
        </w:rPr>
        <w:t>erties</w:t>
      </w:r>
    </w:p>
    <w:p w:rsidR="00DE4702" w:rsidRPr="00A811B3" w:rsidRDefault="00DE4702" w:rsidP="00B1769B">
      <w:pPr>
        <w:pStyle w:val="index"/>
        <w:numPr>
          <w:ilvl w:val="0"/>
          <w:numId w:val="3"/>
        </w:numPr>
        <w:tabs>
          <w:tab w:val="left" w:pos="1092"/>
        </w:tabs>
        <w:spacing w:after="0" w:line="240" w:lineRule="atLeast"/>
        <w:ind w:left="1276" w:hanging="1276"/>
        <w:jc w:val="thaiDistribute"/>
        <w:outlineLvl w:val="0"/>
        <w:rPr>
          <w:szCs w:val="22"/>
        </w:rPr>
      </w:pPr>
      <w:r w:rsidRPr="00A811B3">
        <w:rPr>
          <w:szCs w:val="22"/>
        </w:rPr>
        <w:t>Property, plant and equipment</w:t>
      </w:r>
    </w:p>
    <w:p w:rsidR="00C82EBE" w:rsidRPr="00A811B3" w:rsidRDefault="00C82EBE" w:rsidP="00B1769B">
      <w:pPr>
        <w:pStyle w:val="index"/>
        <w:numPr>
          <w:ilvl w:val="0"/>
          <w:numId w:val="3"/>
        </w:numPr>
        <w:tabs>
          <w:tab w:val="left" w:pos="1092"/>
        </w:tabs>
        <w:spacing w:after="0" w:line="240" w:lineRule="atLeast"/>
        <w:ind w:left="1276" w:hanging="1276"/>
        <w:jc w:val="thaiDistribute"/>
        <w:outlineLvl w:val="0"/>
        <w:rPr>
          <w:szCs w:val="22"/>
        </w:rPr>
      </w:pPr>
      <w:r w:rsidRPr="00A811B3">
        <w:rPr>
          <w:szCs w:val="22"/>
        </w:rPr>
        <w:t>Right-of-use assets</w:t>
      </w:r>
    </w:p>
    <w:p w:rsidR="003E7E41" w:rsidRPr="00A811B3" w:rsidRDefault="00384338" w:rsidP="00B1769B">
      <w:pPr>
        <w:pStyle w:val="index"/>
        <w:numPr>
          <w:ilvl w:val="0"/>
          <w:numId w:val="3"/>
        </w:numPr>
        <w:tabs>
          <w:tab w:val="left" w:pos="1092"/>
        </w:tabs>
        <w:spacing w:after="0" w:line="240" w:lineRule="atLeast"/>
        <w:ind w:left="1276" w:hanging="1276"/>
        <w:jc w:val="thaiDistribute"/>
        <w:outlineLvl w:val="0"/>
        <w:rPr>
          <w:szCs w:val="22"/>
        </w:rPr>
      </w:pPr>
      <w:r w:rsidRPr="00A811B3">
        <w:rPr>
          <w:szCs w:val="22"/>
        </w:rPr>
        <w:t>Other i</w:t>
      </w:r>
      <w:r w:rsidR="003E7E41" w:rsidRPr="00A811B3">
        <w:rPr>
          <w:szCs w:val="22"/>
        </w:rPr>
        <w:t xml:space="preserve">ntangible </w:t>
      </w:r>
      <w:r w:rsidRPr="00A811B3">
        <w:rPr>
          <w:szCs w:val="22"/>
        </w:rPr>
        <w:t>a</w:t>
      </w:r>
      <w:r w:rsidR="003E7E41" w:rsidRPr="00A811B3">
        <w:rPr>
          <w:szCs w:val="22"/>
        </w:rPr>
        <w:t>ssets</w:t>
      </w:r>
    </w:p>
    <w:p w:rsidR="002F4DAD" w:rsidRPr="00A811B3" w:rsidRDefault="002F4DAD" w:rsidP="00B1769B">
      <w:pPr>
        <w:pStyle w:val="index"/>
        <w:numPr>
          <w:ilvl w:val="0"/>
          <w:numId w:val="3"/>
        </w:numPr>
        <w:tabs>
          <w:tab w:val="left" w:pos="1092"/>
        </w:tabs>
        <w:spacing w:after="0" w:line="240" w:lineRule="atLeast"/>
        <w:ind w:left="1276" w:hanging="1276"/>
        <w:jc w:val="thaiDistribute"/>
        <w:outlineLvl w:val="0"/>
        <w:rPr>
          <w:szCs w:val="22"/>
        </w:rPr>
      </w:pPr>
      <w:r w:rsidRPr="00A811B3">
        <w:rPr>
          <w:szCs w:val="22"/>
          <w:lang w:val="en-US" w:bidi="th-TH"/>
        </w:rPr>
        <w:t xml:space="preserve">Deferred tax </w:t>
      </w:r>
      <w:r w:rsidRPr="00A811B3">
        <w:rPr>
          <w:szCs w:val="22"/>
        </w:rPr>
        <w:t>assets</w:t>
      </w:r>
    </w:p>
    <w:p w:rsidR="00E96B3B" w:rsidRPr="00A811B3" w:rsidRDefault="00E96B3B" w:rsidP="00B1769B">
      <w:pPr>
        <w:pStyle w:val="index"/>
        <w:numPr>
          <w:ilvl w:val="0"/>
          <w:numId w:val="3"/>
        </w:numPr>
        <w:tabs>
          <w:tab w:val="left" w:pos="1092"/>
        </w:tabs>
        <w:spacing w:after="0" w:line="240" w:lineRule="atLeast"/>
        <w:ind w:left="1276" w:hanging="1276"/>
        <w:jc w:val="thaiDistribute"/>
        <w:outlineLvl w:val="0"/>
        <w:rPr>
          <w:szCs w:val="22"/>
        </w:rPr>
      </w:pPr>
      <w:r w:rsidRPr="00A811B3">
        <w:rPr>
          <w:szCs w:val="22"/>
        </w:rPr>
        <w:t>Other non-current assets</w:t>
      </w:r>
    </w:p>
    <w:p w:rsidR="00DE4702" w:rsidRPr="00A811B3" w:rsidRDefault="00DE4702" w:rsidP="00B1769B">
      <w:pPr>
        <w:pStyle w:val="index"/>
        <w:numPr>
          <w:ilvl w:val="0"/>
          <w:numId w:val="3"/>
        </w:numPr>
        <w:tabs>
          <w:tab w:val="left" w:pos="1092"/>
        </w:tabs>
        <w:spacing w:after="0" w:line="240" w:lineRule="atLeast"/>
        <w:ind w:left="1276" w:hanging="1276"/>
        <w:jc w:val="thaiDistribute"/>
        <w:outlineLvl w:val="0"/>
        <w:rPr>
          <w:szCs w:val="22"/>
        </w:rPr>
      </w:pPr>
      <w:r w:rsidRPr="00A811B3">
        <w:rPr>
          <w:szCs w:val="22"/>
        </w:rPr>
        <w:t>Trade accounts payable</w:t>
      </w:r>
      <w:r w:rsidR="003E4ECD" w:rsidRPr="00A811B3">
        <w:rPr>
          <w:szCs w:val="22"/>
        </w:rPr>
        <w:t>s</w:t>
      </w:r>
    </w:p>
    <w:p w:rsidR="00CC44F5" w:rsidRPr="00A811B3" w:rsidRDefault="00CC44F5" w:rsidP="00B1769B">
      <w:pPr>
        <w:pStyle w:val="index"/>
        <w:numPr>
          <w:ilvl w:val="0"/>
          <w:numId w:val="3"/>
        </w:numPr>
        <w:tabs>
          <w:tab w:val="left" w:pos="1092"/>
        </w:tabs>
        <w:spacing w:after="0" w:line="240" w:lineRule="atLeast"/>
        <w:ind w:left="1276" w:hanging="1276"/>
        <w:jc w:val="thaiDistribute"/>
        <w:outlineLvl w:val="0"/>
        <w:rPr>
          <w:szCs w:val="22"/>
        </w:rPr>
      </w:pPr>
      <w:r w:rsidRPr="00A811B3">
        <w:rPr>
          <w:szCs w:val="22"/>
          <w:lang w:val="en-US" w:bidi="th-TH"/>
        </w:rPr>
        <w:t xml:space="preserve">Other current </w:t>
      </w:r>
      <w:r w:rsidRPr="00A811B3">
        <w:rPr>
          <w:szCs w:val="22"/>
        </w:rPr>
        <w:t>payables</w:t>
      </w:r>
    </w:p>
    <w:p w:rsidR="00CC5F9E" w:rsidRPr="00A811B3" w:rsidRDefault="00CC5F9E" w:rsidP="00B1769B">
      <w:pPr>
        <w:pStyle w:val="index"/>
        <w:numPr>
          <w:ilvl w:val="0"/>
          <w:numId w:val="3"/>
        </w:numPr>
        <w:tabs>
          <w:tab w:val="left" w:pos="1092"/>
        </w:tabs>
        <w:spacing w:after="0" w:line="240" w:lineRule="atLeast"/>
        <w:ind w:left="1276" w:hanging="1276"/>
        <w:jc w:val="thaiDistribute"/>
        <w:outlineLvl w:val="0"/>
        <w:rPr>
          <w:szCs w:val="22"/>
        </w:rPr>
      </w:pPr>
      <w:r w:rsidRPr="00A811B3">
        <w:rPr>
          <w:szCs w:val="22"/>
        </w:rPr>
        <w:t>Leases liabilities</w:t>
      </w:r>
    </w:p>
    <w:p w:rsidR="00496ED1" w:rsidRPr="00A811B3" w:rsidRDefault="00C82EBE" w:rsidP="00B1769B">
      <w:pPr>
        <w:pStyle w:val="index"/>
        <w:numPr>
          <w:ilvl w:val="0"/>
          <w:numId w:val="3"/>
        </w:numPr>
        <w:tabs>
          <w:tab w:val="left" w:pos="1080"/>
        </w:tabs>
        <w:spacing w:after="0" w:line="240" w:lineRule="atLeast"/>
        <w:ind w:left="1276" w:hanging="1276"/>
        <w:jc w:val="thaiDistribute"/>
        <w:outlineLvl w:val="0"/>
        <w:rPr>
          <w:szCs w:val="22"/>
        </w:rPr>
      </w:pPr>
      <w:r w:rsidRPr="00A811B3">
        <w:rPr>
          <w:szCs w:val="22"/>
        </w:rPr>
        <w:t>Non-current provisions for employee benefit</w:t>
      </w:r>
    </w:p>
    <w:p w:rsidR="00496ED1" w:rsidRPr="00A811B3" w:rsidRDefault="0002099D" w:rsidP="00B1769B">
      <w:pPr>
        <w:pStyle w:val="index"/>
        <w:numPr>
          <w:ilvl w:val="0"/>
          <w:numId w:val="3"/>
        </w:numPr>
        <w:tabs>
          <w:tab w:val="left" w:pos="1092"/>
        </w:tabs>
        <w:spacing w:after="0" w:line="240" w:lineRule="atLeast"/>
        <w:ind w:left="1276" w:hanging="1276"/>
        <w:jc w:val="thaiDistribute"/>
        <w:outlineLvl w:val="0"/>
        <w:rPr>
          <w:szCs w:val="22"/>
        </w:rPr>
      </w:pPr>
      <w:r w:rsidRPr="00A811B3">
        <w:rPr>
          <w:szCs w:val="22"/>
        </w:rPr>
        <w:t>Non-current other p</w:t>
      </w:r>
      <w:r w:rsidR="00496ED1" w:rsidRPr="00A811B3">
        <w:rPr>
          <w:szCs w:val="22"/>
        </w:rPr>
        <w:t>rovisions for capping and improving landfill</w:t>
      </w:r>
    </w:p>
    <w:p w:rsidR="00496ED1" w:rsidRPr="00A811B3" w:rsidRDefault="00F02FD8" w:rsidP="00B1769B">
      <w:pPr>
        <w:pStyle w:val="index"/>
        <w:numPr>
          <w:ilvl w:val="0"/>
          <w:numId w:val="3"/>
        </w:numPr>
        <w:tabs>
          <w:tab w:val="left" w:pos="1092"/>
        </w:tabs>
        <w:spacing w:after="0" w:line="240" w:lineRule="atLeast"/>
        <w:ind w:left="1276" w:hanging="1276"/>
        <w:jc w:val="thaiDistribute"/>
        <w:outlineLvl w:val="0"/>
        <w:rPr>
          <w:szCs w:val="22"/>
        </w:rPr>
      </w:pPr>
      <w:r w:rsidRPr="00A811B3">
        <w:rPr>
          <w:szCs w:val="22"/>
        </w:rPr>
        <w:t>Other provisions</w:t>
      </w:r>
    </w:p>
    <w:p w:rsidR="00DE4702" w:rsidRPr="00A811B3" w:rsidRDefault="003E7E41" w:rsidP="00B1769B">
      <w:pPr>
        <w:pStyle w:val="index"/>
        <w:numPr>
          <w:ilvl w:val="0"/>
          <w:numId w:val="3"/>
        </w:numPr>
        <w:tabs>
          <w:tab w:val="left" w:pos="1092"/>
        </w:tabs>
        <w:spacing w:after="0" w:line="240" w:lineRule="atLeast"/>
        <w:ind w:left="1276" w:hanging="1276"/>
        <w:jc w:val="thaiDistribute"/>
        <w:outlineLvl w:val="0"/>
        <w:rPr>
          <w:szCs w:val="22"/>
          <w:lang w:bidi="th-TH"/>
        </w:rPr>
      </w:pPr>
      <w:r w:rsidRPr="00A811B3">
        <w:rPr>
          <w:szCs w:val="22"/>
        </w:rPr>
        <w:t>Share capital</w:t>
      </w:r>
    </w:p>
    <w:p w:rsidR="000766C3" w:rsidRPr="00A811B3" w:rsidRDefault="000766C3" w:rsidP="00B1769B">
      <w:pPr>
        <w:pStyle w:val="index"/>
        <w:numPr>
          <w:ilvl w:val="0"/>
          <w:numId w:val="3"/>
        </w:numPr>
        <w:tabs>
          <w:tab w:val="left" w:pos="1092"/>
        </w:tabs>
        <w:spacing w:after="0" w:line="240" w:lineRule="atLeast"/>
        <w:ind w:left="1276" w:hanging="1276"/>
        <w:jc w:val="thaiDistribute"/>
        <w:outlineLvl w:val="0"/>
        <w:rPr>
          <w:szCs w:val="22"/>
          <w:lang w:bidi="th-TH"/>
        </w:rPr>
      </w:pPr>
      <w:r w:rsidRPr="00A811B3">
        <w:rPr>
          <w:rFonts w:cstheme="minorBidi"/>
          <w:szCs w:val="22"/>
          <w:lang w:val="en-US" w:bidi="th-TH"/>
        </w:rPr>
        <w:t>Other expense</w:t>
      </w:r>
      <w:r w:rsidR="00CE384A" w:rsidRPr="00A811B3">
        <w:rPr>
          <w:szCs w:val="22"/>
          <w:lang w:bidi="th-TH"/>
        </w:rPr>
        <w:t>s</w:t>
      </w:r>
    </w:p>
    <w:p w:rsidR="00B44F0C" w:rsidRPr="00A811B3" w:rsidRDefault="00B44F0C" w:rsidP="00B1769B">
      <w:pPr>
        <w:pStyle w:val="index"/>
        <w:numPr>
          <w:ilvl w:val="0"/>
          <w:numId w:val="3"/>
        </w:numPr>
        <w:tabs>
          <w:tab w:val="left" w:pos="1080"/>
        </w:tabs>
        <w:spacing w:after="0" w:line="240" w:lineRule="atLeast"/>
        <w:ind w:left="1276" w:hanging="1276"/>
        <w:jc w:val="thaiDistribute"/>
        <w:outlineLvl w:val="0"/>
        <w:rPr>
          <w:szCs w:val="22"/>
        </w:rPr>
      </w:pPr>
      <w:r w:rsidRPr="00A811B3">
        <w:rPr>
          <w:szCs w:val="22"/>
        </w:rPr>
        <w:t xml:space="preserve">Basic earnings </w:t>
      </w:r>
      <w:r w:rsidR="00B6055F">
        <w:rPr>
          <w:rFonts w:cstheme="minorBidi"/>
          <w:szCs w:val="28"/>
          <w:lang w:val="en-US" w:bidi="th-TH"/>
        </w:rPr>
        <w:t xml:space="preserve">(loss) </w:t>
      </w:r>
      <w:r w:rsidRPr="00A811B3">
        <w:rPr>
          <w:szCs w:val="22"/>
        </w:rPr>
        <w:t>per share</w:t>
      </w:r>
    </w:p>
    <w:p w:rsidR="00D61907" w:rsidRPr="00A811B3" w:rsidRDefault="00D61907" w:rsidP="00B1769B">
      <w:pPr>
        <w:pStyle w:val="index"/>
        <w:numPr>
          <w:ilvl w:val="0"/>
          <w:numId w:val="3"/>
        </w:numPr>
        <w:tabs>
          <w:tab w:val="left" w:pos="1080"/>
        </w:tabs>
        <w:spacing w:after="0" w:line="240" w:lineRule="atLeast"/>
        <w:ind w:left="1276" w:hanging="1276"/>
        <w:jc w:val="thaiDistribute"/>
        <w:outlineLvl w:val="0"/>
        <w:rPr>
          <w:szCs w:val="22"/>
        </w:rPr>
      </w:pPr>
      <w:r w:rsidRPr="00A811B3">
        <w:rPr>
          <w:szCs w:val="22"/>
        </w:rPr>
        <w:t>Business segment information</w:t>
      </w:r>
    </w:p>
    <w:p w:rsidR="00DE4702" w:rsidRPr="00A811B3" w:rsidRDefault="00DE4702" w:rsidP="00B1769B">
      <w:pPr>
        <w:pStyle w:val="index"/>
        <w:numPr>
          <w:ilvl w:val="0"/>
          <w:numId w:val="3"/>
        </w:numPr>
        <w:tabs>
          <w:tab w:val="left" w:pos="1092"/>
        </w:tabs>
        <w:spacing w:after="0" w:line="240" w:lineRule="atLeast"/>
        <w:ind w:left="1276" w:hanging="1276"/>
        <w:jc w:val="thaiDistribute"/>
        <w:outlineLvl w:val="0"/>
        <w:rPr>
          <w:szCs w:val="22"/>
        </w:rPr>
      </w:pPr>
      <w:r w:rsidRPr="00A811B3">
        <w:rPr>
          <w:szCs w:val="22"/>
        </w:rPr>
        <w:t>Commitments with non-related parties</w:t>
      </w:r>
    </w:p>
    <w:p w:rsidR="00713125" w:rsidRPr="00A811B3" w:rsidRDefault="00713125" w:rsidP="00B1769B">
      <w:pPr>
        <w:pStyle w:val="index"/>
        <w:numPr>
          <w:ilvl w:val="0"/>
          <w:numId w:val="3"/>
        </w:numPr>
        <w:tabs>
          <w:tab w:val="left" w:pos="1080"/>
        </w:tabs>
        <w:spacing w:after="0" w:line="240" w:lineRule="atLeast"/>
        <w:ind w:left="1276" w:hanging="1276"/>
        <w:jc w:val="thaiDistribute"/>
        <w:outlineLvl w:val="0"/>
        <w:rPr>
          <w:szCs w:val="22"/>
          <w:lang w:val="en-US" w:bidi="th-TH"/>
        </w:rPr>
      </w:pPr>
      <w:r w:rsidRPr="00A811B3">
        <w:rPr>
          <w:szCs w:val="22"/>
          <w:lang w:val="en-US" w:bidi="th-TH"/>
        </w:rPr>
        <w:t>Lawsuits and litigation</w:t>
      </w:r>
    </w:p>
    <w:p w:rsidR="009079B5" w:rsidRPr="00A811B3" w:rsidRDefault="009079B5" w:rsidP="00B1769B">
      <w:pPr>
        <w:pStyle w:val="index"/>
        <w:numPr>
          <w:ilvl w:val="0"/>
          <w:numId w:val="3"/>
        </w:numPr>
        <w:tabs>
          <w:tab w:val="left" w:pos="1092"/>
        </w:tabs>
        <w:spacing w:after="0" w:line="240" w:lineRule="atLeast"/>
        <w:ind w:left="1276" w:hanging="1276"/>
        <w:jc w:val="thaiDistribute"/>
        <w:outlineLvl w:val="0"/>
        <w:rPr>
          <w:szCs w:val="22"/>
        </w:rPr>
      </w:pPr>
      <w:r w:rsidRPr="00A811B3">
        <w:rPr>
          <w:szCs w:val="22"/>
        </w:rPr>
        <w:t>Financial instruments</w:t>
      </w:r>
    </w:p>
    <w:p w:rsidR="00722C69" w:rsidRPr="00A811B3" w:rsidRDefault="000E5CD9" w:rsidP="00B1769B">
      <w:pPr>
        <w:pStyle w:val="index"/>
        <w:numPr>
          <w:ilvl w:val="0"/>
          <w:numId w:val="3"/>
        </w:numPr>
        <w:tabs>
          <w:tab w:val="left" w:pos="1092"/>
        </w:tabs>
        <w:spacing w:after="0" w:line="240" w:lineRule="atLeast"/>
        <w:ind w:left="1276" w:hanging="1276"/>
        <w:jc w:val="thaiDistribute"/>
        <w:outlineLvl w:val="0"/>
        <w:rPr>
          <w:szCs w:val="22"/>
        </w:rPr>
      </w:pPr>
      <w:r w:rsidRPr="00A811B3">
        <w:rPr>
          <w:szCs w:val="22"/>
        </w:rPr>
        <w:t>Other information</w:t>
      </w:r>
    </w:p>
    <w:p w:rsidR="00B2413B" w:rsidRPr="00A811B3" w:rsidRDefault="00B2413B" w:rsidP="00B1769B">
      <w:pPr>
        <w:pStyle w:val="index"/>
        <w:numPr>
          <w:ilvl w:val="0"/>
          <w:numId w:val="3"/>
        </w:numPr>
        <w:tabs>
          <w:tab w:val="left" w:pos="1092"/>
        </w:tabs>
        <w:spacing w:after="0" w:line="240" w:lineRule="atLeast"/>
        <w:ind w:left="1276" w:hanging="1276"/>
        <w:jc w:val="thaiDistribute"/>
        <w:outlineLvl w:val="0"/>
        <w:rPr>
          <w:szCs w:val="22"/>
        </w:rPr>
      </w:pPr>
      <w:r w:rsidRPr="00A811B3">
        <w:rPr>
          <w:szCs w:val="22"/>
        </w:rPr>
        <w:t>Correction of accounting errors in the prior period</w:t>
      </w:r>
    </w:p>
    <w:p w:rsidR="00344CBA" w:rsidRPr="00A811B3" w:rsidRDefault="00344CBA" w:rsidP="00B1769B">
      <w:pPr>
        <w:pStyle w:val="index"/>
        <w:numPr>
          <w:ilvl w:val="0"/>
          <w:numId w:val="3"/>
        </w:numPr>
        <w:tabs>
          <w:tab w:val="left" w:pos="1092"/>
        </w:tabs>
        <w:spacing w:after="0" w:line="240" w:lineRule="atLeast"/>
        <w:ind w:left="1276" w:hanging="1276"/>
        <w:jc w:val="thaiDistribute"/>
        <w:outlineLvl w:val="0"/>
        <w:rPr>
          <w:szCs w:val="22"/>
        </w:rPr>
      </w:pPr>
      <w:r w:rsidRPr="00A811B3">
        <w:rPr>
          <w:szCs w:val="22"/>
        </w:rPr>
        <w:t>Events after the reporting period</w:t>
      </w:r>
    </w:p>
    <w:p w:rsidR="00DE4702" w:rsidRPr="00A811B3" w:rsidRDefault="00DE4702" w:rsidP="00B1769B">
      <w:pPr>
        <w:pStyle w:val="BodyText"/>
        <w:ind w:left="545" w:right="5"/>
        <w:rPr>
          <w:rFonts w:ascii="Times New Roman" w:hAnsi="Times New Roman" w:cs="Times New Roman"/>
          <w:sz w:val="22"/>
          <w:szCs w:val="22"/>
        </w:rPr>
      </w:pPr>
      <w:r w:rsidRPr="00A811B3">
        <w:rPr>
          <w:rFonts w:ascii="Times New Roman" w:hAnsi="Times New Roman" w:cs="Times New Roman"/>
          <w:sz w:val="22"/>
          <w:szCs w:val="22"/>
          <w:cs/>
        </w:rPr>
        <w:br w:type="page"/>
      </w:r>
      <w:r w:rsidRPr="00A811B3">
        <w:rPr>
          <w:rFonts w:ascii="Times New Roman" w:hAnsi="Times New Roman" w:cs="Times New Roman"/>
          <w:sz w:val="22"/>
          <w:szCs w:val="22"/>
        </w:rPr>
        <w:lastRenderedPageBreak/>
        <w:t>These notes form an integral part of the interim financial statements.</w:t>
      </w:r>
    </w:p>
    <w:p w:rsidR="009077B4" w:rsidRPr="00A811B3" w:rsidRDefault="009077B4" w:rsidP="00B1769B">
      <w:pPr>
        <w:pStyle w:val="BodyText"/>
        <w:ind w:left="544" w:right="6" w:firstLine="11"/>
        <w:rPr>
          <w:rFonts w:ascii="Times New Roman" w:hAnsi="Times New Roman" w:cs="Times New Roman"/>
          <w:sz w:val="22"/>
          <w:szCs w:val="22"/>
        </w:rPr>
      </w:pPr>
    </w:p>
    <w:p w:rsidR="00DE4702" w:rsidRPr="00A811B3" w:rsidRDefault="00DE4702" w:rsidP="009A1F11">
      <w:pPr>
        <w:pStyle w:val="BodyText"/>
        <w:tabs>
          <w:tab w:val="left" w:pos="1134"/>
        </w:tabs>
        <w:ind w:left="545" w:right="5"/>
        <w:rPr>
          <w:rFonts w:ascii="Times New Roman" w:hAnsi="Times New Roman" w:cs="Times New Roman"/>
          <w:sz w:val="22"/>
          <w:szCs w:val="22"/>
        </w:rPr>
      </w:pPr>
      <w:r w:rsidRPr="00A811B3">
        <w:rPr>
          <w:rFonts w:ascii="Times New Roman" w:hAnsi="Times New Roman" w:cs="Times New Roman"/>
          <w:sz w:val="22"/>
          <w:szCs w:val="22"/>
        </w:rPr>
        <w:t>The interim financial statements were</w:t>
      </w:r>
      <w:r w:rsidR="003B3E8B" w:rsidRPr="00A811B3">
        <w:rPr>
          <w:rFonts w:ascii="Times New Roman" w:hAnsi="Times New Roman" w:cs="Times New Roman"/>
          <w:sz w:val="22"/>
          <w:szCs w:val="22"/>
        </w:rPr>
        <w:t xml:space="preserve"> approved and</w:t>
      </w:r>
      <w:r w:rsidRPr="00A811B3">
        <w:rPr>
          <w:rFonts w:ascii="Times New Roman" w:hAnsi="Times New Roman" w:cs="Times New Roman"/>
          <w:sz w:val="22"/>
          <w:szCs w:val="22"/>
        </w:rPr>
        <w:t xml:space="preserve"> authorized for issue by th</w:t>
      </w:r>
      <w:r w:rsidR="001664EF" w:rsidRPr="00A811B3">
        <w:rPr>
          <w:rFonts w:ascii="Times New Roman" w:hAnsi="Times New Roman" w:cs="Times New Roman"/>
          <w:sz w:val="22"/>
          <w:szCs w:val="22"/>
        </w:rPr>
        <w:t>e Board of Directors on</w:t>
      </w:r>
      <w:r w:rsidR="00C54816" w:rsidRPr="00A811B3">
        <w:rPr>
          <w:rFonts w:ascii="Times New Roman" w:hAnsi="Times New Roman" w:cs="Times New Roman"/>
          <w:sz w:val="22"/>
          <w:szCs w:val="22"/>
        </w:rPr>
        <w:t xml:space="preserve"> </w:t>
      </w:r>
      <w:r w:rsidR="00B6055F">
        <w:rPr>
          <w:rFonts w:ascii="Times New Roman" w:hAnsi="Times New Roman" w:cs="Times New Roman"/>
          <w:sz w:val="22"/>
          <w:szCs w:val="22"/>
        </w:rPr>
        <w:t>15</w:t>
      </w:r>
      <w:r w:rsidR="00414FBF" w:rsidRPr="00A811B3">
        <w:rPr>
          <w:rFonts w:ascii="Times New Roman" w:hAnsi="Times New Roman" w:cs="Times New Roman"/>
          <w:sz w:val="22"/>
          <w:szCs w:val="22"/>
        </w:rPr>
        <w:t xml:space="preserve"> August</w:t>
      </w:r>
      <w:r w:rsidR="00F95221" w:rsidRPr="00A811B3">
        <w:rPr>
          <w:rFonts w:ascii="Times New Roman" w:hAnsi="Times New Roman" w:cs="Times New Roman"/>
          <w:sz w:val="22"/>
          <w:szCs w:val="22"/>
        </w:rPr>
        <w:t xml:space="preserve"> 2023</w:t>
      </w:r>
      <w:r w:rsidR="003B3E8B" w:rsidRPr="00A811B3">
        <w:rPr>
          <w:rFonts w:ascii="Times New Roman" w:hAnsi="Times New Roman" w:cs="Times New Roman"/>
          <w:sz w:val="22"/>
          <w:szCs w:val="22"/>
        </w:rPr>
        <w:t>.</w:t>
      </w:r>
    </w:p>
    <w:p w:rsidR="00DE4702" w:rsidRPr="00A811B3" w:rsidRDefault="00DE4702" w:rsidP="00B1769B">
      <w:pPr>
        <w:pStyle w:val="BodyText"/>
        <w:ind w:left="544" w:right="6" w:firstLine="11"/>
        <w:rPr>
          <w:rFonts w:ascii="Times New Roman" w:hAnsi="Times New Roman" w:cs="Times New Roman"/>
          <w:sz w:val="22"/>
          <w:szCs w:val="22"/>
        </w:rPr>
      </w:pPr>
    </w:p>
    <w:p w:rsidR="00DE4702" w:rsidRPr="00A811B3" w:rsidRDefault="00DE4702" w:rsidP="00B1769B">
      <w:pPr>
        <w:numPr>
          <w:ilvl w:val="0"/>
          <w:numId w:val="7"/>
        </w:numPr>
        <w:tabs>
          <w:tab w:val="left" w:pos="540"/>
        </w:tabs>
        <w:spacing w:after="0" w:line="240" w:lineRule="atLeast"/>
        <w:ind w:left="540" w:right="14"/>
        <w:rPr>
          <w:rFonts w:ascii="Times New Roman" w:hAnsi="Times New Roman" w:cs="Times New Roman"/>
          <w:b/>
          <w:bCs/>
          <w:szCs w:val="22"/>
        </w:rPr>
      </w:pPr>
      <w:r w:rsidRPr="00A811B3">
        <w:rPr>
          <w:rFonts w:ascii="Times New Roman" w:hAnsi="Times New Roman" w:cs="Times New Roman"/>
          <w:b/>
          <w:bCs/>
          <w:szCs w:val="22"/>
        </w:rPr>
        <w:t>General information</w:t>
      </w:r>
    </w:p>
    <w:p w:rsidR="00DE4702" w:rsidRPr="00A811B3" w:rsidRDefault="00DE4702" w:rsidP="00B1769B">
      <w:pPr>
        <w:pStyle w:val="BodyText"/>
        <w:ind w:left="544" w:right="6" w:firstLine="11"/>
        <w:rPr>
          <w:rFonts w:ascii="Times New Roman" w:hAnsi="Times New Roman" w:cs="Times New Roman"/>
          <w:sz w:val="22"/>
          <w:szCs w:val="22"/>
        </w:rPr>
      </w:pPr>
    </w:p>
    <w:p w:rsidR="00E4373E" w:rsidRPr="00A811B3" w:rsidRDefault="00E4373E" w:rsidP="00B1769B">
      <w:pPr>
        <w:pStyle w:val="BodyText"/>
        <w:ind w:left="540" w:right="0"/>
        <w:rPr>
          <w:rFonts w:ascii="Times New Roman" w:hAnsi="Times New Roman" w:cs="Times New Roman"/>
          <w:sz w:val="22"/>
          <w:szCs w:val="22"/>
        </w:rPr>
      </w:pPr>
      <w:r w:rsidRPr="00A811B3">
        <w:rPr>
          <w:rFonts w:ascii="Times New Roman" w:hAnsi="Times New Roman" w:cs="Times New Roman"/>
          <w:sz w:val="22"/>
          <w:szCs w:val="22"/>
        </w:rPr>
        <w:t>Professional Waste Technology (1999) Public Compan</w:t>
      </w:r>
      <w:r w:rsidR="0007717D" w:rsidRPr="00A811B3">
        <w:rPr>
          <w:rFonts w:ascii="Times New Roman" w:hAnsi="Times New Roman" w:cs="Times New Roman"/>
          <w:sz w:val="22"/>
          <w:szCs w:val="22"/>
        </w:rPr>
        <w:t>y Limited (“the Company”) is in</w:t>
      </w:r>
      <w:r w:rsidRPr="00A811B3">
        <w:rPr>
          <w:rFonts w:ascii="Times New Roman" w:hAnsi="Times New Roman" w:cs="Times New Roman"/>
          <w:sz w:val="22"/>
          <w:szCs w:val="22"/>
        </w:rPr>
        <w:t xml:space="preserve">corporated in Thailand and has its registered office at </w:t>
      </w:r>
      <w:r w:rsidR="00A643F0" w:rsidRPr="00A811B3">
        <w:rPr>
          <w:rFonts w:ascii="Times New Roman" w:hAnsi="Times New Roman" w:cs="Times New Roman"/>
          <w:sz w:val="22"/>
          <w:szCs w:val="22"/>
        </w:rPr>
        <w:t xml:space="preserve">No. </w:t>
      </w:r>
      <w:r w:rsidR="00A643F0" w:rsidRPr="00A811B3">
        <w:rPr>
          <w:rFonts w:ascii="Times New Roman" w:hAnsi="Times New Roman" w:cs="Times New Roman"/>
          <w:sz w:val="22"/>
          <w:szCs w:val="22"/>
          <w:cs/>
        </w:rPr>
        <w:t>1184/38 – 39</w:t>
      </w:r>
      <w:r w:rsidR="00A643F0" w:rsidRPr="00A811B3">
        <w:rPr>
          <w:rFonts w:ascii="Times New Roman" w:hAnsi="Times New Roman" w:cs="Times New Roman"/>
          <w:sz w:val="22"/>
          <w:szCs w:val="22"/>
        </w:rPr>
        <w:t>,</w:t>
      </w:r>
      <w:r w:rsidR="005D7738" w:rsidRPr="00A811B3">
        <w:rPr>
          <w:rFonts w:ascii="Times New Roman" w:hAnsi="Times New Roman" w:cs="Times New Roman"/>
          <w:sz w:val="22"/>
          <w:szCs w:val="22"/>
        </w:rPr>
        <w:t xml:space="preserve"> </w:t>
      </w:r>
      <w:proofErr w:type="spellStart"/>
      <w:r w:rsidR="00A643F0" w:rsidRPr="00A811B3">
        <w:rPr>
          <w:rFonts w:ascii="Times New Roman" w:hAnsi="Times New Roman" w:cs="Times New Roman"/>
          <w:sz w:val="22"/>
          <w:szCs w:val="22"/>
        </w:rPr>
        <w:t>Soi</w:t>
      </w:r>
      <w:proofErr w:type="spellEnd"/>
      <w:r w:rsidR="005D7738" w:rsidRPr="00A811B3">
        <w:rPr>
          <w:rFonts w:ascii="Times New Roman" w:hAnsi="Times New Roman" w:cs="Times New Roman"/>
          <w:sz w:val="22"/>
          <w:szCs w:val="22"/>
        </w:rPr>
        <w:t xml:space="preserve"> </w:t>
      </w:r>
      <w:proofErr w:type="spellStart"/>
      <w:r w:rsidR="00A643F0" w:rsidRPr="00A811B3">
        <w:rPr>
          <w:rFonts w:ascii="Times New Roman" w:hAnsi="Times New Roman" w:cs="Times New Roman"/>
          <w:sz w:val="22"/>
          <w:szCs w:val="22"/>
        </w:rPr>
        <w:t>Phaholyothin</w:t>
      </w:r>
      <w:proofErr w:type="spellEnd"/>
      <w:r w:rsidR="00A643F0" w:rsidRPr="00A811B3">
        <w:rPr>
          <w:rFonts w:ascii="Times New Roman" w:hAnsi="Times New Roman" w:cs="Times New Roman"/>
          <w:sz w:val="22"/>
          <w:szCs w:val="22"/>
        </w:rPr>
        <w:t xml:space="preserve"> 32, </w:t>
      </w:r>
      <w:proofErr w:type="spellStart"/>
      <w:r w:rsidR="00A643F0" w:rsidRPr="00A811B3">
        <w:rPr>
          <w:rFonts w:ascii="Times New Roman" w:hAnsi="Times New Roman" w:cs="Times New Roman"/>
          <w:sz w:val="22"/>
          <w:szCs w:val="22"/>
        </w:rPr>
        <w:t>Phaholyothin</w:t>
      </w:r>
      <w:proofErr w:type="spellEnd"/>
      <w:r w:rsidR="00A643F0" w:rsidRPr="00A811B3">
        <w:rPr>
          <w:rFonts w:ascii="Times New Roman" w:hAnsi="Times New Roman" w:cs="Times New Roman"/>
          <w:sz w:val="22"/>
          <w:szCs w:val="22"/>
        </w:rPr>
        <w:t xml:space="preserve"> Road, </w:t>
      </w:r>
      <w:proofErr w:type="spellStart"/>
      <w:r w:rsidR="00A643F0" w:rsidRPr="00A811B3">
        <w:rPr>
          <w:rFonts w:ascii="Times New Roman" w:hAnsi="Times New Roman" w:cs="Times New Roman"/>
          <w:sz w:val="22"/>
          <w:szCs w:val="22"/>
        </w:rPr>
        <w:t>Chankasem</w:t>
      </w:r>
      <w:proofErr w:type="spellEnd"/>
      <w:r w:rsidR="00A643F0" w:rsidRPr="00A811B3">
        <w:rPr>
          <w:rFonts w:ascii="Times New Roman" w:hAnsi="Times New Roman" w:cs="Times New Roman"/>
          <w:sz w:val="22"/>
          <w:szCs w:val="22"/>
        </w:rPr>
        <w:t xml:space="preserve">, </w:t>
      </w:r>
      <w:proofErr w:type="spellStart"/>
      <w:r w:rsidR="00A643F0" w:rsidRPr="00A811B3">
        <w:rPr>
          <w:rFonts w:ascii="Times New Roman" w:hAnsi="Times New Roman" w:cs="Times New Roman"/>
          <w:sz w:val="22"/>
          <w:szCs w:val="22"/>
        </w:rPr>
        <w:t>Chatuchak</w:t>
      </w:r>
      <w:proofErr w:type="spellEnd"/>
      <w:r w:rsidR="00A643F0" w:rsidRPr="00A811B3">
        <w:rPr>
          <w:rFonts w:ascii="Times New Roman" w:hAnsi="Times New Roman" w:cs="Times New Roman"/>
          <w:sz w:val="22"/>
          <w:szCs w:val="22"/>
        </w:rPr>
        <w:t>, Bangkok 10900</w:t>
      </w:r>
      <w:r w:rsidR="00CF1F5C" w:rsidRPr="00A811B3">
        <w:rPr>
          <w:rFonts w:ascii="Times New Roman" w:hAnsi="Times New Roman" w:cs="Times New Roman"/>
          <w:sz w:val="22"/>
          <w:szCs w:val="22"/>
        </w:rPr>
        <w:t>.</w:t>
      </w:r>
    </w:p>
    <w:p w:rsidR="00A643F0" w:rsidRPr="00A811B3" w:rsidRDefault="00A643F0" w:rsidP="00B1769B">
      <w:pPr>
        <w:pStyle w:val="BodyText"/>
        <w:ind w:left="544" w:right="6" w:firstLine="11"/>
        <w:rPr>
          <w:rFonts w:ascii="Times New Roman" w:hAnsi="Times New Roman" w:cs="Times New Roman"/>
          <w:sz w:val="22"/>
          <w:szCs w:val="22"/>
        </w:rPr>
      </w:pPr>
    </w:p>
    <w:p w:rsidR="00B757D4" w:rsidRPr="00A811B3" w:rsidRDefault="00B757D4" w:rsidP="00B1769B">
      <w:pPr>
        <w:spacing w:after="0" w:line="260" w:lineRule="atLeast"/>
        <w:ind w:left="540"/>
        <w:jc w:val="thaiDistribute"/>
        <w:rPr>
          <w:rFonts w:ascii="Times New Roman" w:eastAsia="Cordia New" w:hAnsi="Times New Roman" w:cs="Times New Roman"/>
          <w:szCs w:val="22"/>
          <w:cs/>
        </w:rPr>
      </w:pPr>
      <w:r w:rsidRPr="00A811B3">
        <w:rPr>
          <w:rFonts w:ascii="Times New Roman" w:eastAsia="Cordia New" w:hAnsi="Times New Roman" w:cs="Times New Roman"/>
          <w:szCs w:val="22"/>
        </w:rPr>
        <w:t>“</w:t>
      </w:r>
      <w:proofErr w:type="spellStart"/>
      <w:r w:rsidRPr="00A811B3">
        <w:rPr>
          <w:rFonts w:ascii="Times New Roman" w:eastAsia="Cordia New" w:hAnsi="Times New Roman" w:cs="Times New Roman"/>
          <w:szCs w:val="22"/>
        </w:rPr>
        <w:t>Sakaeo</w:t>
      </w:r>
      <w:proofErr w:type="spellEnd"/>
      <w:r w:rsidRPr="00A811B3">
        <w:rPr>
          <w:rFonts w:ascii="Times New Roman" w:eastAsia="Cordia New" w:hAnsi="Times New Roman" w:cs="Times New Roman"/>
          <w:szCs w:val="22"/>
        </w:rPr>
        <w:t xml:space="preserve"> Waste Treatment” </w:t>
      </w:r>
      <w:r w:rsidR="00D65E52" w:rsidRPr="00A811B3">
        <w:rPr>
          <w:rFonts w:ascii="Times New Roman" w:eastAsia="Cordia New" w:hAnsi="Times New Roman" w:cs="Times New Roman"/>
          <w:szCs w:val="22"/>
        </w:rPr>
        <w:t xml:space="preserve">center is </w:t>
      </w:r>
      <w:r w:rsidRPr="00A811B3">
        <w:rPr>
          <w:rFonts w:ascii="Times New Roman" w:eastAsia="Cordia New" w:hAnsi="Times New Roman" w:cs="Times New Roman"/>
          <w:szCs w:val="22"/>
        </w:rPr>
        <w:t xml:space="preserve">located at </w:t>
      </w:r>
      <w:r w:rsidRPr="00A811B3">
        <w:rPr>
          <w:rFonts w:ascii="Times New Roman" w:eastAsia="Cordia New" w:hAnsi="Times New Roman" w:cs="Times New Roman"/>
          <w:szCs w:val="22"/>
          <w:cs/>
        </w:rPr>
        <w:t xml:space="preserve">234 </w:t>
      </w:r>
      <w:r w:rsidRPr="00A811B3">
        <w:rPr>
          <w:rFonts w:ascii="Times New Roman" w:eastAsia="Cordia New" w:hAnsi="Times New Roman" w:cs="Times New Roman"/>
          <w:szCs w:val="22"/>
        </w:rPr>
        <w:t>Moo</w:t>
      </w:r>
      <w:r w:rsidRPr="00A811B3">
        <w:rPr>
          <w:rFonts w:ascii="Times New Roman" w:eastAsia="Cordia New" w:hAnsi="Times New Roman" w:cs="Times New Roman"/>
          <w:szCs w:val="22"/>
          <w:cs/>
        </w:rPr>
        <w:t xml:space="preserve"> 4 </w:t>
      </w:r>
      <w:proofErr w:type="spellStart"/>
      <w:r w:rsidRPr="00A811B3">
        <w:rPr>
          <w:rFonts w:ascii="Times New Roman" w:eastAsia="Cordia New" w:hAnsi="Times New Roman" w:cs="Times New Roman"/>
          <w:szCs w:val="22"/>
        </w:rPr>
        <w:t>Nonmakkheng</w:t>
      </w:r>
      <w:proofErr w:type="spellEnd"/>
      <w:r w:rsidRPr="00A811B3">
        <w:rPr>
          <w:rFonts w:ascii="Times New Roman" w:eastAsia="Cordia New" w:hAnsi="Times New Roman" w:cs="Times New Roman"/>
          <w:szCs w:val="22"/>
        </w:rPr>
        <w:t xml:space="preserve">, </w:t>
      </w:r>
      <w:proofErr w:type="spellStart"/>
      <w:r w:rsidRPr="00A811B3">
        <w:rPr>
          <w:rFonts w:ascii="Times New Roman" w:eastAsia="Cordia New" w:hAnsi="Times New Roman" w:cs="Times New Roman"/>
          <w:szCs w:val="22"/>
        </w:rPr>
        <w:t>Wattananakhon</w:t>
      </w:r>
      <w:proofErr w:type="spellEnd"/>
      <w:r w:rsidRPr="00A811B3">
        <w:rPr>
          <w:rFonts w:ascii="Times New Roman" w:eastAsia="Cordia New" w:hAnsi="Times New Roman" w:cs="Times New Roman"/>
          <w:szCs w:val="22"/>
        </w:rPr>
        <w:t xml:space="preserve">, </w:t>
      </w:r>
      <w:proofErr w:type="spellStart"/>
      <w:proofErr w:type="gramStart"/>
      <w:r w:rsidRPr="00A811B3">
        <w:rPr>
          <w:rFonts w:ascii="Times New Roman" w:eastAsia="Cordia New" w:hAnsi="Times New Roman" w:cs="Times New Roman"/>
          <w:szCs w:val="22"/>
        </w:rPr>
        <w:t>Sakaeo</w:t>
      </w:r>
      <w:proofErr w:type="spellEnd"/>
      <w:proofErr w:type="gramEnd"/>
      <w:r w:rsidRPr="00A811B3">
        <w:rPr>
          <w:rFonts w:ascii="Times New Roman" w:eastAsia="Cordia New" w:hAnsi="Times New Roman" w:cs="Times New Roman"/>
          <w:szCs w:val="22"/>
        </w:rPr>
        <w:t xml:space="preserve"> Province</w:t>
      </w:r>
      <w:r w:rsidR="00215100" w:rsidRPr="00A811B3">
        <w:rPr>
          <w:rFonts w:ascii="Times New Roman" w:eastAsia="Cordia New" w:hAnsi="Times New Roman" w:cs="Times New Roman"/>
          <w:szCs w:val="22"/>
        </w:rPr>
        <w:t>.</w:t>
      </w:r>
    </w:p>
    <w:p w:rsidR="00B757D4" w:rsidRPr="00A811B3" w:rsidRDefault="00B757D4" w:rsidP="00B1769B">
      <w:pPr>
        <w:pStyle w:val="BodyText"/>
        <w:ind w:left="544" w:right="6" w:firstLine="11"/>
        <w:rPr>
          <w:rFonts w:ascii="Times New Roman" w:hAnsi="Times New Roman" w:cs="Times New Roman"/>
          <w:sz w:val="22"/>
          <w:szCs w:val="22"/>
        </w:rPr>
      </w:pPr>
    </w:p>
    <w:p w:rsidR="00E4373E" w:rsidRPr="00A811B3" w:rsidRDefault="00E4373E" w:rsidP="00B1769B">
      <w:pPr>
        <w:pStyle w:val="BodyText"/>
        <w:ind w:left="540" w:right="0"/>
        <w:rPr>
          <w:rFonts w:ascii="Times New Roman" w:hAnsi="Times New Roman" w:cs="Times New Roman"/>
          <w:sz w:val="22"/>
          <w:szCs w:val="22"/>
        </w:rPr>
      </w:pPr>
      <w:r w:rsidRPr="00A811B3">
        <w:rPr>
          <w:rFonts w:ascii="Times New Roman" w:hAnsi="Times New Roman" w:cs="Times New Roman"/>
          <w:sz w:val="22"/>
          <w:szCs w:val="22"/>
        </w:rPr>
        <w:t>The Company was listed on the Stock Exchange of Thailand as at 18 March 2004.</w:t>
      </w:r>
    </w:p>
    <w:p w:rsidR="00E04CFD" w:rsidRPr="00A811B3" w:rsidRDefault="00E04CFD" w:rsidP="00B1769B">
      <w:pPr>
        <w:pStyle w:val="BodyText"/>
        <w:ind w:left="544" w:right="6" w:firstLine="11"/>
        <w:rPr>
          <w:rFonts w:ascii="Times New Roman" w:hAnsi="Times New Roman" w:cs="Times New Roman"/>
          <w:sz w:val="22"/>
          <w:szCs w:val="22"/>
        </w:rPr>
      </w:pPr>
    </w:p>
    <w:p w:rsidR="00E4373E" w:rsidRPr="00A811B3" w:rsidRDefault="00E4373E" w:rsidP="00B1769B">
      <w:pPr>
        <w:pStyle w:val="BodyText"/>
        <w:ind w:left="540" w:right="0"/>
        <w:rPr>
          <w:rFonts w:ascii="Times New Roman" w:hAnsi="Times New Roman" w:cs="Times New Roman"/>
          <w:sz w:val="22"/>
          <w:szCs w:val="22"/>
        </w:rPr>
      </w:pPr>
      <w:r w:rsidRPr="00A811B3">
        <w:rPr>
          <w:rFonts w:ascii="Times New Roman" w:hAnsi="Times New Roman" w:cs="Times New Roman"/>
          <w:sz w:val="22"/>
          <w:szCs w:val="22"/>
        </w:rPr>
        <w:t>The Company</w:t>
      </w:r>
      <w:r w:rsidR="008F0C30" w:rsidRPr="00A811B3">
        <w:rPr>
          <w:rFonts w:ascii="Times New Roman" w:hAnsi="Times New Roman" w:cs="Times New Roman"/>
          <w:sz w:val="22"/>
          <w:szCs w:val="22"/>
        </w:rPr>
        <w:t>’s major shareholders who hold 10</w:t>
      </w:r>
      <w:r w:rsidRPr="00A811B3">
        <w:rPr>
          <w:rFonts w:ascii="Times New Roman" w:hAnsi="Times New Roman" w:cs="Times New Roman"/>
          <w:sz w:val="22"/>
          <w:szCs w:val="22"/>
        </w:rPr>
        <w:t xml:space="preserve">% or </w:t>
      </w:r>
      <w:r w:rsidR="00C23526" w:rsidRPr="00A811B3">
        <w:rPr>
          <w:rFonts w:ascii="Times New Roman" w:hAnsi="Times New Roman" w:cs="Times New Roman"/>
          <w:sz w:val="22"/>
          <w:szCs w:val="22"/>
        </w:rPr>
        <w:t>higher</w:t>
      </w:r>
      <w:r w:rsidRPr="00A811B3">
        <w:rPr>
          <w:rFonts w:ascii="Times New Roman" w:hAnsi="Times New Roman" w:cs="Times New Roman"/>
          <w:sz w:val="22"/>
          <w:szCs w:val="22"/>
        </w:rPr>
        <w:t xml:space="preserve"> than of total paid-up share capital </w:t>
      </w:r>
      <w:r w:rsidR="00687950" w:rsidRPr="00A811B3">
        <w:rPr>
          <w:rFonts w:ascii="Times New Roman" w:hAnsi="Times New Roman" w:cs="Times New Roman"/>
          <w:sz w:val="22"/>
          <w:szCs w:val="22"/>
        </w:rPr>
        <w:t xml:space="preserve">during the period </w:t>
      </w:r>
      <w:r w:rsidR="003B3E8B" w:rsidRPr="00A811B3">
        <w:rPr>
          <w:rFonts w:ascii="Times New Roman" w:hAnsi="Times New Roman" w:cs="Times New Roman"/>
          <w:sz w:val="22"/>
          <w:szCs w:val="22"/>
        </w:rPr>
        <w:t>wer</w:t>
      </w:r>
      <w:r w:rsidRPr="00A811B3">
        <w:rPr>
          <w:rFonts w:ascii="Times New Roman" w:hAnsi="Times New Roman" w:cs="Times New Roman"/>
          <w:sz w:val="22"/>
          <w:szCs w:val="22"/>
        </w:rPr>
        <w:t>e as follows:</w:t>
      </w:r>
    </w:p>
    <w:p w:rsidR="00E04CFD" w:rsidRPr="00A811B3" w:rsidRDefault="00E04CFD" w:rsidP="00B1769B">
      <w:pPr>
        <w:pStyle w:val="BodyText"/>
        <w:ind w:left="544" w:right="6" w:firstLine="11"/>
        <w:rPr>
          <w:rFonts w:ascii="Times New Roman" w:hAnsi="Times New Roman" w:cs="Times New Roman"/>
          <w:sz w:val="22"/>
          <w:szCs w:val="22"/>
        </w:rPr>
      </w:pPr>
    </w:p>
    <w:tbl>
      <w:tblPr>
        <w:tblW w:w="8993" w:type="dxa"/>
        <w:tblInd w:w="548" w:type="dxa"/>
        <w:tblLook w:val="0000"/>
      </w:tblPr>
      <w:tblGrid>
        <w:gridCol w:w="5498"/>
        <w:gridCol w:w="1359"/>
        <w:gridCol w:w="783"/>
        <w:gridCol w:w="1353"/>
      </w:tblGrid>
      <w:tr w:rsidR="00E4373E" w:rsidRPr="00A811B3" w:rsidTr="004F0028">
        <w:tc>
          <w:tcPr>
            <w:tcW w:w="5498" w:type="dxa"/>
            <w:vAlign w:val="bottom"/>
          </w:tcPr>
          <w:p w:rsidR="00E4373E" w:rsidRPr="00A811B3" w:rsidRDefault="00E4373E" w:rsidP="00B1769B">
            <w:pPr>
              <w:spacing w:after="0" w:line="240" w:lineRule="atLeast"/>
              <w:rPr>
                <w:rFonts w:ascii="Times New Roman" w:hAnsi="Times New Roman" w:cstheme="minorBidi"/>
                <w:i/>
                <w:iCs/>
                <w:szCs w:val="22"/>
              </w:rPr>
            </w:pPr>
          </w:p>
        </w:tc>
        <w:tc>
          <w:tcPr>
            <w:tcW w:w="3495" w:type="dxa"/>
            <w:gridSpan w:val="3"/>
          </w:tcPr>
          <w:p w:rsidR="00E4373E" w:rsidRPr="00A811B3" w:rsidRDefault="00E4373E" w:rsidP="00B1769B">
            <w:pPr>
              <w:spacing w:after="0" w:line="240" w:lineRule="atLeast"/>
              <w:ind w:left="-76"/>
              <w:rPr>
                <w:rFonts w:ascii="Times New Roman" w:hAnsi="Times New Roman" w:cs="Times New Roman"/>
                <w:i/>
                <w:iCs/>
                <w:szCs w:val="22"/>
              </w:rPr>
            </w:pPr>
            <w:r w:rsidRPr="00A811B3">
              <w:rPr>
                <w:rFonts w:ascii="Times New Roman" w:hAnsi="Times New Roman" w:cs="Times New Roman"/>
                <w:i/>
                <w:iCs/>
                <w:szCs w:val="22"/>
              </w:rPr>
              <w:t>(% of total paid – up share capital)</w:t>
            </w:r>
          </w:p>
        </w:tc>
      </w:tr>
      <w:tr w:rsidR="00E4373E" w:rsidRPr="00A811B3" w:rsidTr="004F0028">
        <w:tc>
          <w:tcPr>
            <w:tcW w:w="5498" w:type="dxa"/>
            <w:vAlign w:val="bottom"/>
          </w:tcPr>
          <w:p w:rsidR="00E4373E" w:rsidRPr="00A811B3" w:rsidRDefault="00666339" w:rsidP="00B1769B">
            <w:pPr>
              <w:spacing w:after="0" w:line="240" w:lineRule="atLeast"/>
              <w:rPr>
                <w:rFonts w:ascii="Times New Roman" w:hAnsi="Times New Roman" w:cs="Times New Roman"/>
                <w:szCs w:val="22"/>
                <w:cs/>
              </w:rPr>
            </w:pPr>
            <w:proofErr w:type="spellStart"/>
            <w:r w:rsidRPr="00A811B3">
              <w:rPr>
                <w:rFonts w:ascii="Times New Roman" w:hAnsi="Times New Roman" w:cs="Times New Roman"/>
                <w:szCs w:val="22"/>
              </w:rPr>
              <w:t>Sakulpakdee</w:t>
            </w:r>
            <w:proofErr w:type="spellEnd"/>
            <w:r w:rsidRPr="00A811B3">
              <w:rPr>
                <w:rFonts w:ascii="Times New Roman" w:hAnsi="Times New Roman" w:cs="Times New Roman"/>
                <w:szCs w:val="22"/>
              </w:rPr>
              <w:t xml:space="preserve"> and</w:t>
            </w:r>
            <w:r w:rsidRPr="00A811B3">
              <w:rPr>
                <w:rFonts w:ascii="Times New Roman" w:hAnsi="Times New Roman" w:cs="Times New Roman"/>
                <w:szCs w:val="22"/>
                <w:lang w:val="en-GB"/>
              </w:rPr>
              <w:t xml:space="preserve"> </w:t>
            </w:r>
            <w:proofErr w:type="spellStart"/>
            <w:r w:rsidRPr="00A811B3">
              <w:rPr>
                <w:rFonts w:ascii="Times New Roman" w:hAnsi="Times New Roman" w:cs="Times New Roman"/>
                <w:szCs w:val="22"/>
                <w:lang w:val="en-GB"/>
              </w:rPr>
              <w:t>Jenvita</w:t>
            </w:r>
            <w:r w:rsidRPr="00A811B3">
              <w:rPr>
                <w:rFonts w:ascii="Times New Roman" w:hAnsi="Times New Roman" w:cs="Times New Roman"/>
                <w:szCs w:val="22"/>
              </w:rPr>
              <w:t>yaroj</w:t>
            </w:r>
            <w:proofErr w:type="spellEnd"/>
            <w:r w:rsidRPr="00A811B3">
              <w:rPr>
                <w:rFonts w:ascii="Times New Roman" w:hAnsi="Times New Roman" w:cs="Times New Roman"/>
                <w:szCs w:val="22"/>
              </w:rPr>
              <w:t xml:space="preserve"> </w:t>
            </w:r>
            <w:r w:rsidR="00FE7BC6" w:rsidRPr="00A811B3">
              <w:rPr>
                <w:rFonts w:ascii="Times New Roman" w:hAnsi="Times New Roman" w:cs="Times New Roman"/>
                <w:szCs w:val="22"/>
              </w:rPr>
              <w:t>Groups</w:t>
            </w:r>
          </w:p>
        </w:tc>
        <w:tc>
          <w:tcPr>
            <w:tcW w:w="1359" w:type="dxa"/>
            <w:shd w:val="clear" w:color="auto" w:fill="auto"/>
          </w:tcPr>
          <w:p w:rsidR="00E4373E" w:rsidRPr="00A811B3" w:rsidRDefault="00E4373E" w:rsidP="00B1769B">
            <w:pPr>
              <w:tabs>
                <w:tab w:val="decimal" w:pos="495"/>
              </w:tabs>
              <w:spacing w:after="0" w:line="240" w:lineRule="atLeast"/>
              <w:ind w:left="-20"/>
              <w:jc w:val="both"/>
              <w:rPr>
                <w:rFonts w:ascii="Times New Roman" w:hAnsi="Times New Roman" w:cs="Times New Roman"/>
                <w:szCs w:val="22"/>
              </w:rPr>
            </w:pPr>
          </w:p>
        </w:tc>
        <w:tc>
          <w:tcPr>
            <w:tcW w:w="783" w:type="dxa"/>
          </w:tcPr>
          <w:p w:rsidR="00E4373E" w:rsidRPr="00A811B3" w:rsidRDefault="00F0488B" w:rsidP="00C8184D">
            <w:pPr>
              <w:spacing w:after="0" w:line="240" w:lineRule="atLeast"/>
              <w:ind w:left="-98" w:firstLine="0"/>
              <w:rPr>
                <w:rFonts w:ascii="Times New Roman" w:hAnsi="Times New Roman" w:cs="Times New Roman"/>
                <w:szCs w:val="22"/>
              </w:rPr>
            </w:pPr>
            <w:r w:rsidRPr="00A811B3">
              <w:rPr>
                <w:rFonts w:ascii="Times New Roman" w:hAnsi="Times New Roman" w:cs="Times New Roman"/>
                <w:szCs w:val="22"/>
              </w:rPr>
              <w:t>30.38</w:t>
            </w:r>
          </w:p>
        </w:tc>
        <w:tc>
          <w:tcPr>
            <w:tcW w:w="1353" w:type="dxa"/>
          </w:tcPr>
          <w:p w:rsidR="00E4373E" w:rsidRPr="00A811B3" w:rsidRDefault="00E4373E" w:rsidP="00B1769B">
            <w:pPr>
              <w:tabs>
                <w:tab w:val="decimal" w:pos="495"/>
              </w:tabs>
              <w:spacing w:after="0" w:line="240" w:lineRule="atLeast"/>
              <w:ind w:left="-20"/>
              <w:jc w:val="both"/>
              <w:rPr>
                <w:rFonts w:ascii="Times New Roman" w:hAnsi="Times New Roman" w:cs="Times New Roman"/>
                <w:szCs w:val="22"/>
              </w:rPr>
            </w:pPr>
          </w:p>
        </w:tc>
      </w:tr>
    </w:tbl>
    <w:p w:rsidR="00E04CFD" w:rsidRPr="00A811B3" w:rsidRDefault="00E04CFD" w:rsidP="00B1769B">
      <w:pPr>
        <w:pStyle w:val="BodyText"/>
        <w:ind w:left="544" w:right="6" w:firstLine="11"/>
        <w:rPr>
          <w:rFonts w:ascii="Times New Roman" w:hAnsi="Times New Roman" w:cs="Times New Roman"/>
          <w:sz w:val="22"/>
          <w:szCs w:val="22"/>
        </w:rPr>
      </w:pPr>
    </w:p>
    <w:p w:rsidR="00E4373E" w:rsidRPr="00A811B3" w:rsidRDefault="00E4373E" w:rsidP="00B1769B">
      <w:pPr>
        <w:pStyle w:val="BodyText"/>
        <w:ind w:left="540" w:right="0"/>
        <w:rPr>
          <w:rFonts w:ascii="Times New Roman" w:hAnsi="Times New Roman" w:cs="Times New Roman"/>
          <w:sz w:val="22"/>
          <w:szCs w:val="22"/>
        </w:rPr>
      </w:pPr>
      <w:r w:rsidRPr="00A811B3">
        <w:rPr>
          <w:rFonts w:ascii="Times New Roman" w:hAnsi="Times New Roman" w:cs="Times New Roman"/>
          <w:sz w:val="22"/>
          <w:szCs w:val="22"/>
        </w:rPr>
        <w:t>The principal activities of the Company are services of industrial waste treatment or hazardous and non-hazardous unused supplies including waste transportation, segregate and waste landfill, and waste water from industry and trading and melting for metals.</w:t>
      </w:r>
    </w:p>
    <w:p w:rsidR="005550F0" w:rsidRPr="00A811B3" w:rsidRDefault="005550F0" w:rsidP="00B1769B">
      <w:pPr>
        <w:pStyle w:val="BodyText"/>
        <w:ind w:left="544" w:right="6" w:firstLine="11"/>
        <w:rPr>
          <w:rFonts w:ascii="Times New Roman" w:hAnsi="Times New Roman" w:cs="Times New Roman"/>
          <w:sz w:val="22"/>
          <w:szCs w:val="22"/>
        </w:rPr>
      </w:pPr>
    </w:p>
    <w:p w:rsidR="00E4373E" w:rsidRPr="00A811B3" w:rsidRDefault="00080A25" w:rsidP="00B1769B">
      <w:pPr>
        <w:pStyle w:val="BodyText"/>
        <w:ind w:left="540" w:right="0"/>
        <w:rPr>
          <w:rFonts w:ascii="Times New Roman" w:hAnsi="Times New Roman" w:cs="Times New Roman"/>
          <w:sz w:val="22"/>
          <w:szCs w:val="22"/>
          <w:lang w:val="en-AU"/>
        </w:rPr>
      </w:pPr>
      <w:r w:rsidRPr="00A811B3">
        <w:rPr>
          <w:rFonts w:ascii="Times New Roman" w:hAnsi="Times New Roman" w:cs="Times New Roman"/>
          <w:sz w:val="22"/>
          <w:szCs w:val="22"/>
        </w:rPr>
        <w:t>Detai</w:t>
      </w:r>
      <w:r w:rsidR="00FD56A7" w:rsidRPr="00A811B3">
        <w:rPr>
          <w:rFonts w:ascii="Times New Roman" w:hAnsi="Times New Roman" w:cs="Times New Roman"/>
          <w:sz w:val="22"/>
          <w:szCs w:val="22"/>
        </w:rPr>
        <w:t>ls of the Company’s subsidiary</w:t>
      </w:r>
      <w:r w:rsidR="000E436E" w:rsidRPr="00A811B3">
        <w:rPr>
          <w:rFonts w:ascii="Times New Roman" w:hAnsi="Times New Roman" w:cs="Times New Roman"/>
          <w:sz w:val="22"/>
          <w:szCs w:val="22"/>
        </w:rPr>
        <w:t xml:space="preserve"> as at 30 June</w:t>
      </w:r>
      <w:r w:rsidR="001664EF" w:rsidRPr="00A811B3">
        <w:rPr>
          <w:rFonts w:ascii="Times New Roman" w:hAnsi="Times New Roman" w:cs="Times New Roman"/>
          <w:sz w:val="22"/>
          <w:szCs w:val="22"/>
        </w:rPr>
        <w:t xml:space="preserve"> 2023</w:t>
      </w:r>
      <w:r w:rsidRPr="00A811B3">
        <w:rPr>
          <w:rFonts w:ascii="Times New Roman" w:hAnsi="Times New Roman" w:cs="Times New Roman"/>
          <w:sz w:val="22"/>
          <w:szCs w:val="22"/>
        </w:rPr>
        <w:t xml:space="preserve"> were</w:t>
      </w:r>
      <w:r w:rsidR="00E4373E" w:rsidRPr="00A811B3">
        <w:rPr>
          <w:rFonts w:ascii="Times New Roman" w:hAnsi="Times New Roman" w:cs="Times New Roman"/>
          <w:sz w:val="22"/>
          <w:szCs w:val="22"/>
        </w:rPr>
        <w:t xml:space="preserve"> </w:t>
      </w:r>
      <w:r w:rsidR="00747695" w:rsidRPr="00A811B3">
        <w:rPr>
          <w:rFonts w:ascii="Times New Roman" w:hAnsi="Times New Roman" w:cs="Times New Roman"/>
          <w:sz w:val="22"/>
          <w:szCs w:val="22"/>
        </w:rPr>
        <w:t>disclosed</w:t>
      </w:r>
      <w:r w:rsidR="00747695" w:rsidRPr="00A811B3">
        <w:rPr>
          <w:rFonts w:ascii="Times New Roman" w:hAnsi="Times New Roman" w:cs="Times New Roman"/>
          <w:sz w:val="22"/>
          <w:szCs w:val="22"/>
          <w:lang w:val="en-AU"/>
        </w:rPr>
        <w:t xml:space="preserve"> in note 1</w:t>
      </w:r>
      <w:r w:rsidR="00FE7BC6" w:rsidRPr="00A811B3">
        <w:rPr>
          <w:rFonts w:ascii="Times New Roman" w:hAnsi="Times New Roman" w:cs="Times New Roman"/>
          <w:sz w:val="22"/>
          <w:szCs w:val="22"/>
          <w:lang w:val="en-AU"/>
        </w:rPr>
        <w:t>0</w:t>
      </w:r>
      <w:r w:rsidR="00747695" w:rsidRPr="00A811B3">
        <w:rPr>
          <w:rFonts w:ascii="Times New Roman" w:hAnsi="Times New Roman" w:cs="Times New Roman"/>
          <w:sz w:val="22"/>
          <w:szCs w:val="22"/>
          <w:lang w:val="en-AU"/>
        </w:rPr>
        <w:t xml:space="preserve"> to the financial statements.</w:t>
      </w:r>
    </w:p>
    <w:p w:rsidR="00527C38" w:rsidRPr="00A811B3" w:rsidRDefault="00527C38" w:rsidP="00B1769B">
      <w:pPr>
        <w:pStyle w:val="BodyText"/>
        <w:ind w:left="544" w:right="6" w:firstLine="11"/>
        <w:rPr>
          <w:rFonts w:ascii="Times New Roman" w:hAnsi="Times New Roman" w:cs="Times New Roman"/>
          <w:sz w:val="22"/>
          <w:szCs w:val="22"/>
        </w:rPr>
      </w:pPr>
    </w:p>
    <w:p w:rsidR="00527C38" w:rsidRPr="00A811B3" w:rsidRDefault="00527C38" w:rsidP="00B1769B">
      <w:pPr>
        <w:pStyle w:val="BodyText"/>
        <w:ind w:left="540" w:right="0"/>
        <w:rPr>
          <w:rFonts w:ascii="Times New Roman" w:hAnsi="Times New Roman" w:cs="Times New Roman"/>
          <w:sz w:val="22"/>
          <w:szCs w:val="22"/>
          <w:lang w:val="en-GB"/>
        </w:rPr>
      </w:pPr>
      <w:r w:rsidRPr="00A811B3">
        <w:rPr>
          <w:rFonts w:ascii="Times New Roman" w:hAnsi="Times New Roman" w:cs="Times New Roman"/>
          <w:sz w:val="22"/>
          <w:szCs w:val="22"/>
          <w:lang w:val="en-GB"/>
        </w:rPr>
        <w:t xml:space="preserve">The Stock Exchange of Thailand (SET) publicly announced the Company’s securities may be delisted and posted a Non-Compliance sign (NC) </w:t>
      </w:r>
      <w:r w:rsidR="00B91447" w:rsidRPr="00A811B3">
        <w:rPr>
          <w:rFonts w:ascii="Times New Roman" w:hAnsi="Times New Roman" w:cs="Times New Roman"/>
          <w:sz w:val="22"/>
          <w:szCs w:val="22"/>
          <w:lang w:val="en-GB"/>
        </w:rPr>
        <w:t>including</w:t>
      </w:r>
      <w:r w:rsidRPr="00A811B3">
        <w:rPr>
          <w:rFonts w:ascii="Times New Roman" w:hAnsi="Times New Roman" w:cs="Times New Roman"/>
          <w:sz w:val="22"/>
          <w:szCs w:val="22"/>
          <w:lang w:val="en-GB"/>
        </w:rPr>
        <w:t xml:space="preserve"> posted a Suspension sign (SP) on the Company’s securities until such problems is gone.</w:t>
      </w:r>
    </w:p>
    <w:p w:rsidR="00527C38" w:rsidRPr="00A811B3" w:rsidRDefault="00527C38" w:rsidP="00B1769B">
      <w:pPr>
        <w:pStyle w:val="BodyText"/>
        <w:ind w:left="544" w:right="6" w:firstLine="11"/>
        <w:rPr>
          <w:rFonts w:ascii="Times New Roman" w:hAnsi="Times New Roman" w:cs="Times New Roman"/>
          <w:sz w:val="22"/>
          <w:szCs w:val="22"/>
        </w:rPr>
      </w:pPr>
    </w:p>
    <w:p w:rsidR="00527C38" w:rsidRPr="00A811B3" w:rsidRDefault="00527C38" w:rsidP="00B1769B">
      <w:pPr>
        <w:pStyle w:val="BodyText"/>
        <w:ind w:left="540" w:right="0"/>
        <w:rPr>
          <w:rFonts w:ascii="Times New Roman" w:eastAsia="Calibri" w:hAnsi="Times New Roman" w:cs="Times New Roman"/>
          <w:sz w:val="22"/>
          <w:szCs w:val="22"/>
        </w:rPr>
      </w:pPr>
      <w:r w:rsidRPr="00A811B3">
        <w:rPr>
          <w:rFonts w:ascii="Times New Roman" w:eastAsia="Calibri" w:hAnsi="Times New Roman" w:cs="Times New Roman"/>
          <w:sz w:val="22"/>
          <w:szCs w:val="22"/>
        </w:rPr>
        <w:t xml:space="preserve">SET announced the state of Company’s securities as the </w:t>
      </w:r>
      <w:r w:rsidR="00875446" w:rsidRPr="00A811B3">
        <w:rPr>
          <w:rFonts w:ascii="Times New Roman" w:eastAsia="Calibri" w:hAnsi="Times New Roman" w:cs="Times New Roman"/>
          <w:sz w:val="22"/>
          <w:szCs w:val="22"/>
        </w:rPr>
        <w:t>resume stage</w:t>
      </w:r>
      <w:r w:rsidR="0005228E" w:rsidRPr="00A811B3">
        <w:rPr>
          <w:rFonts w:ascii="Times New Roman" w:eastAsia="Calibri" w:hAnsi="Times New Roman" w:cs="Times New Roman"/>
          <w:sz w:val="22"/>
          <w:szCs w:val="22"/>
        </w:rPr>
        <w:t>.</w:t>
      </w:r>
      <w:r w:rsidR="00875446" w:rsidRPr="00A811B3">
        <w:rPr>
          <w:rFonts w:ascii="Times New Roman" w:eastAsia="Calibri" w:hAnsi="Times New Roman" w:cs="Times New Roman"/>
          <w:sz w:val="22"/>
          <w:szCs w:val="22"/>
        </w:rPr>
        <w:t xml:space="preserve"> </w:t>
      </w:r>
      <w:r w:rsidR="00FD56A7" w:rsidRPr="00A811B3">
        <w:rPr>
          <w:rFonts w:ascii="Times New Roman" w:eastAsia="Calibri" w:hAnsi="Times New Roman" w:cs="Times New Roman"/>
          <w:sz w:val="22"/>
          <w:szCs w:val="22"/>
        </w:rPr>
        <w:t>The C</w:t>
      </w:r>
      <w:r w:rsidR="0005228E" w:rsidRPr="00A811B3">
        <w:rPr>
          <w:rFonts w:ascii="Times New Roman" w:eastAsia="Calibri" w:hAnsi="Times New Roman" w:cs="Times New Roman"/>
          <w:sz w:val="22"/>
          <w:szCs w:val="22"/>
        </w:rPr>
        <w:t xml:space="preserve">ompany </w:t>
      </w:r>
      <w:r w:rsidR="0079441E" w:rsidRPr="00A811B3">
        <w:rPr>
          <w:rFonts w:ascii="Times New Roman" w:hAnsi="Times New Roman" w:cs="Times New Roman"/>
          <w:sz w:val="22"/>
          <w:szCs w:val="22"/>
        </w:rPr>
        <w:t>extend</w:t>
      </w:r>
      <w:r w:rsidR="00973A5B" w:rsidRPr="00A811B3">
        <w:rPr>
          <w:rFonts w:ascii="Times New Roman" w:hAnsi="Times New Roman" w:cs="Times New Roman"/>
          <w:sz w:val="22"/>
          <w:szCs w:val="22"/>
        </w:rPr>
        <w:t>ed</w:t>
      </w:r>
      <w:r w:rsidR="0079441E" w:rsidRPr="00A811B3">
        <w:rPr>
          <w:rFonts w:ascii="Times New Roman" w:hAnsi="Times New Roman" w:cs="Times New Roman"/>
          <w:sz w:val="22"/>
          <w:szCs w:val="22"/>
        </w:rPr>
        <w:t xml:space="preserve"> the period of time </w:t>
      </w:r>
      <w:r w:rsidR="0079441E" w:rsidRPr="00A811B3">
        <w:rPr>
          <w:rFonts w:ascii="Times New Roman" w:eastAsia="Calibri" w:hAnsi="Times New Roman" w:cs="Times New Roman"/>
          <w:sz w:val="22"/>
          <w:szCs w:val="22"/>
        </w:rPr>
        <w:t xml:space="preserve">and </w:t>
      </w:r>
      <w:r w:rsidRPr="00A811B3">
        <w:rPr>
          <w:rFonts w:ascii="Times New Roman" w:eastAsia="Calibri" w:hAnsi="Times New Roman" w:cs="Times New Roman"/>
          <w:sz w:val="22"/>
          <w:szCs w:val="22"/>
        </w:rPr>
        <w:t>to clear accumulated losses as notifying to SET</w:t>
      </w:r>
      <w:r w:rsidRPr="00A811B3">
        <w:rPr>
          <w:rFonts w:ascii="Times New Roman" w:eastAsia="Calibri" w:hAnsi="Times New Roman" w:cs="Times New Roman"/>
          <w:sz w:val="22"/>
          <w:szCs w:val="22"/>
          <w:cs/>
        </w:rPr>
        <w:t>.</w:t>
      </w:r>
      <w:r w:rsidRPr="00A811B3">
        <w:rPr>
          <w:rFonts w:ascii="Times New Roman" w:eastAsia="Calibri" w:hAnsi="Times New Roman" w:cs="Times New Roman"/>
          <w:sz w:val="22"/>
          <w:szCs w:val="22"/>
        </w:rPr>
        <w:t xml:space="preserve"> If the Company is unable to have a qualification within the specified period, SET will consider </w:t>
      </w:r>
      <w:proofErr w:type="gramStart"/>
      <w:r w:rsidRPr="00A811B3">
        <w:rPr>
          <w:rFonts w:ascii="Times New Roman" w:eastAsia="Calibri" w:hAnsi="Times New Roman" w:cs="Times New Roman"/>
          <w:sz w:val="22"/>
          <w:szCs w:val="22"/>
        </w:rPr>
        <w:t>to delist</w:t>
      </w:r>
      <w:proofErr w:type="gramEnd"/>
      <w:r w:rsidRPr="00A811B3">
        <w:rPr>
          <w:rFonts w:ascii="Times New Roman" w:eastAsia="Calibri" w:hAnsi="Times New Roman" w:cs="Times New Roman"/>
          <w:sz w:val="22"/>
          <w:szCs w:val="22"/>
        </w:rPr>
        <w:t xml:space="preserve"> the Company’s ordinary shares from the listed company</w:t>
      </w:r>
      <w:r w:rsidR="00C23526" w:rsidRPr="00A811B3">
        <w:rPr>
          <w:rFonts w:ascii="Times New Roman" w:eastAsia="Calibri" w:hAnsi="Times New Roman" w:cs="Times New Roman"/>
          <w:sz w:val="22"/>
          <w:szCs w:val="22"/>
        </w:rPr>
        <w:t>.</w:t>
      </w:r>
    </w:p>
    <w:p w:rsidR="007D3003" w:rsidRPr="00A811B3" w:rsidRDefault="007D3003" w:rsidP="00B1769B">
      <w:pPr>
        <w:pStyle w:val="BodyText"/>
        <w:ind w:left="544" w:right="6" w:firstLine="11"/>
        <w:rPr>
          <w:rFonts w:ascii="Times New Roman" w:hAnsi="Times New Roman" w:cs="Times New Roman"/>
          <w:sz w:val="22"/>
          <w:szCs w:val="22"/>
        </w:rPr>
      </w:pPr>
    </w:p>
    <w:p w:rsidR="0043012B" w:rsidRPr="00A811B3" w:rsidRDefault="00AC6B6B" w:rsidP="00B1769B">
      <w:pPr>
        <w:pStyle w:val="BodyText"/>
        <w:ind w:left="540" w:right="0"/>
        <w:rPr>
          <w:rFonts w:ascii="Times New Roman" w:eastAsia="Calibri" w:hAnsi="Times New Roman" w:cs="Times New Roman"/>
          <w:sz w:val="22"/>
          <w:szCs w:val="22"/>
        </w:rPr>
      </w:pPr>
      <w:r w:rsidRPr="00A811B3">
        <w:rPr>
          <w:rFonts w:ascii="Times New Roman" w:eastAsia="Calibri" w:hAnsi="Times New Roman" w:cs="Times New Roman"/>
          <w:sz w:val="22"/>
          <w:szCs w:val="22"/>
        </w:rPr>
        <w:t>Until present, the C</w:t>
      </w:r>
      <w:r w:rsidR="001947E1" w:rsidRPr="00A811B3">
        <w:rPr>
          <w:rFonts w:ascii="Times New Roman" w:eastAsia="Calibri" w:hAnsi="Times New Roman" w:cs="Times New Roman"/>
          <w:sz w:val="22"/>
          <w:szCs w:val="22"/>
        </w:rPr>
        <w:t xml:space="preserve">ompany </w:t>
      </w:r>
      <w:r w:rsidRPr="00A811B3">
        <w:rPr>
          <w:rFonts w:ascii="Times New Roman" w:eastAsia="Calibri" w:hAnsi="Times New Roman" w:cs="Times New Roman"/>
          <w:sz w:val="22"/>
          <w:szCs w:val="22"/>
        </w:rPr>
        <w:t xml:space="preserve">submitted </w:t>
      </w:r>
      <w:r w:rsidR="001947E1" w:rsidRPr="00A811B3">
        <w:rPr>
          <w:rFonts w:ascii="Times New Roman" w:eastAsia="Calibri" w:hAnsi="Times New Roman" w:cs="Times New Roman"/>
          <w:sz w:val="22"/>
          <w:szCs w:val="22"/>
        </w:rPr>
        <w:t xml:space="preserve">the </w:t>
      </w:r>
      <w:r w:rsidRPr="00A811B3">
        <w:rPr>
          <w:rFonts w:ascii="Times New Roman" w:eastAsia="Calibri" w:hAnsi="Times New Roman" w:cs="Times New Roman"/>
          <w:sz w:val="22"/>
          <w:szCs w:val="22"/>
        </w:rPr>
        <w:t xml:space="preserve">documents </w:t>
      </w:r>
      <w:r w:rsidR="00B91447" w:rsidRPr="00A811B3">
        <w:rPr>
          <w:rFonts w:ascii="Times New Roman" w:eastAsia="Calibri" w:hAnsi="Times New Roman" w:cs="Times New Roman"/>
          <w:sz w:val="22"/>
          <w:szCs w:val="22"/>
        </w:rPr>
        <w:t>to support</w:t>
      </w:r>
      <w:r w:rsidRPr="00A811B3">
        <w:rPr>
          <w:rFonts w:ascii="Times New Roman" w:eastAsia="Calibri" w:hAnsi="Times New Roman" w:cs="Times New Roman"/>
          <w:sz w:val="22"/>
          <w:szCs w:val="22"/>
        </w:rPr>
        <w:t xml:space="preserve"> the Company’s securities to be </w:t>
      </w:r>
      <w:r w:rsidR="001947E1" w:rsidRPr="00A811B3">
        <w:rPr>
          <w:rFonts w:ascii="Times New Roman" w:eastAsia="Calibri" w:hAnsi="Times New Roman" w:cs="Times New Roman"/>
          <w:sz w:val="22"/>
          <w:szCs w:val="22"/>
        </w:rPr>
        <w:t xml:space="preserve">compliance with </w:t>
      </w:r>
      <w:r w:rsidRPr="00A811B3">
        <w:rPr>
          <w:rFonts w:ascii="Times New Roman" w:eastAsia="Calibri" w:hAnsi="Times New Roman" w:cs="Times New Roman"/>
          <w:sz w:val="22"/>
          <w:szCs w:val="22"/>
        </w:rPr>
        <w:t xml:space="preserve">qualification in order to resume trading (Resume Stage) to SET, which has been considered.  </w:t>
      </w:r>
      <w:r w:rsidR="001947E1" w:rsidRPr="00A811B3">
        <w:rPr>
          <w:rFonts w:ascii="Times New Roman" w:eastAsia="Calibri" w:hAnsi="Times New Roman" w:cs="Times New Roman"/>
          <w:sz w:val="22"/>
          <w:szCs w:val="22"/>
        </w:rPr>
        <w:t>T</w:t>
      </w:r>
      <w:r w:rsidR="008916D3" w:rsidRPr="00A811B3">
        <w:rPr>
          <w:rFonts w:ascii="Times New Roman" w:eastAsia="Calibri" w:hAnsi="Times New Roman" w:cs="Times New Roman"/>
          <w:sz w:val="22"/>
          <w:szCs w:val="22"/>
        </w:rPr>
        <w:t xml:space="preserve">he further process is in the consideration of the Office of the Securities and Exchange Commission </w:t>
      </w:r>
      <w:r w:rsidR="0043012B" w:rsidRPr="00A811B3">
        <w:rPr>
          <w:rFonts w:ascii="Times New Roman" w:eastAsia="Calibri" w:hAnsi="Times New Roman" w:cs="Times New Roman"/>
          <w:sz w:val="22"/>
          <w:szCs w:val="22"/>
        </w:rPr>
        <w:t>that has not</w:t>
      </w:r>
      <w:r w:rsidR="0043012B" w:rsidRPr="00A811B3">
        <w:rPr>
          <w:rFonts w:ascii="Times New Roman" w:eastAsia="Calibri" w:hAnsi="Times New Roman" w:cs="Times New Roman"/>
          <w:sz w:val="22"/>
          <w:szCs w:val="22"/>
          <w:cs/>
        </w:rPr>
        <w:t xml:space="preserve"> </w:t>
      </w:r>
      <w:r w:rsidR="0043012B" w:rsidRPr="00A811B3">
        <w:rPr>
          <w:rFonts w:ascii="Times New Roman" w:eastAsia="Calibri" w:hAnsi="Times New Roman" w:cs="Times New Roman"/>
          <w:sz w:val="22"/>
          <w:szCs w:val="22"/>
        </w:rPr>
        <w:t>been finalized.</w:t>
      </w:r>
    </w:p>
    <w:p w:rsidR="0043012B" w:rsidRPr="00A811B3" w:rsidRDefault="0043012B" w:rsidP="00B1769B">
      <w:pPr>
        <w:pStyle w:val="BodyText"/>
        <w:ind w:left="540" w:right="0"/>
        <w:rPr>
          <w:rFonts w:ascii="Times New Roman" w:eastAsia="Calibri" w:hAnsi="Times New Roman" w:cs="Times New Roman"/>
          <w:sz w:val="22"/>
          <w:szCs w:val="22"/>
        </w:rPr>
      </w:pPr>
    </w:p>
    <w:p w:rsidR="00DE4702" w:rsidRPr="00A811B3" w:rsidRDefault="00DE4702" w:rsidP="00B1769B">
      <w:pPr>
        <w:numPr>
          <w:ilvl w:val="0"/>
          <w:numId w:val="7"/>
        </w:numPr>
        <w:tabs>
          <w:tab w:val="left" w:pos="545"/>
        </w:tabs>
        <w:spacing w:after="0" w:line="240" w:lineRule="atLeast"/>
        <w:ind w:left="540" w:right="14"/>
        <w:rPr>
          <w:rFonts w:ascii="Times New Roman" w:hAnsi="Times New Roman" w:cs="Times New Roman"/>
          <w:b/>
          <w:bCs/>
          <w:szCs w:val="22"/>
        </w:rPr>
      </w:pPr>
      <w:r w:rsidRPr="00A811B3">
        <w:rPr>
          <w:rFonts w:ascii="Times New Roman" w:hAnsi="Times New Roman" w:cs="Times New Roman"/>
          <w:b/>
          <w:bCs/>
          <w:szCs w:val="22"/>
        </w:rPr>
        <w:t>Basis of preparation of interim financial statements</w:t>
      </w:r>
    </w:p>
    <w:p w:rsidR="00DE4702" w:rsidRPr="00A811B3" w:rsidRDefault="00DE4702" w:rsidP="00B1769B">
      <w:pPr>
        <w:pStyle w:val="BodyText"/>
        <w:ind w:left="544" w:right="6" w:firstLine="11"/>
        <w:rPr>
          <w:rFonts w:ascii="Times New Roman" w:hAnsi="Times New Roman" w:cs="Times New Roman"/>
          <w:sz w:val="22"/>
          <w:szCs w:val="22"/>
        </w:rPr>
      </w:pPr>
    </w:p>
    <w:p w:rsidR="00DE4702" w:rsidRPr="00A811B3" w:rsidRDefault="00DE4702" w:rsidP="00B1769B">
      <w:pPr>
        <w:pStyle w:val="BodyText"/>
        <w:numPr>
          <w:ilvl w:val="1"/>
          <w:numId w:val="7"/>
        </w:numPr>
        <w:tabs>
          <w:tab w:val="left" w:pos="540"/>
        </w:tabs>
        <w:ind w:left="540" w:right="47" w:hanging="540"/>
        <w:jc w:val="both"/>
        <w:rPr>
          <w:rFonts w:ascii="Times New Roman" w:hAnsi="Times New Roman" w:cs="Times New Roman"/>
          <w:b/>
          <w:bCs/>
          <w:i/>
          <w:iCs/>
          <w:sz w:val="22"/>
          <w:szCs w:val="22"/>
        </w:rPr>
      </w:pPr>
      <w:r w:rsidRPr="00A811B3">
        <w:rPr>
          <w:rFonts w:ascii="Times New Roman" w:hAnsi="Times New Roman" w:cs="Times New Roman"/>
          <w:b/>
          <w:bCs/>
          <w:i/>
          <w:iCs/>
          <w:sz w:val="22"/>
          <w:szCs w:val="22"/>
        </w:rPr>
        <w:t>Statement of compliance</w:t>
      </w:r>
    </w:p>
    <w:p w:rsidR="00DE4702" w:rsidRPr="00A811B3" w:rsidRDefault="00DE4702" w:rsidP="00B1769B">
      <w:pPr>
        <w:pStyle w:val="BodyText"/>
        <w:ind w:left="544" w:right="6" w:firstLine="11"/>
        <w:rPr>
          <w:rFonts w:ascii="Times New Roman" w:hAnsi="Times New Roman" w:cs="Times New Roman"/>
          <w:sz w:val="22"/>
          <w:szCs w:val="22"/>
        </w:rPr>
      </w:pPr>
    </w:p>
    <w:p w:rsidR="00DE4702" w:rsidRPr="00A811B3" w:rsidRDefault="00DE4702" w:rsidP="00B1769B">
      <w:pPr>
        <w:pStyle w:val="BodyText"/>
        <w:ind w:left="540" w:right="47"/>
        <w:rPr>
          <w:rFonts w:ascii="Times New Roman" w:hAnsi="Times New Roman" w:cs="Times New Roman"/>
          <w:sz w:val="22"/>
          <w:szCs w:val="22"/>
        </w:rPr>
      </w:pPr>
      <w:r w:rsidRPr="00A811B3">
        <w:rPr>
          <w:rFonts w:ascii="Times New Roman" w:hAnsi="Times New Roman" w:cs="Times New Roman"/>
          <w:sz w:val="22"/>
          <w:szCs w:val="22"/>
        </w:rPr>
        <w:t>The interim financial statements are prepared on a condensed basis in accordance with Thai Accounting Sta</w:t>
      </w:r>
      <w:r w:rsidR="00E84367" w:rsidRPr="00A811B3">
        <w:rPr>
          <w:rFonts w:ascii="Times New Roman" w:hAnsi="Times New Roman" w:cs="Times New Roman"/>
          <w:sz w:val="22"/>
          <w:szCs w:val="22"/>
        </w:rPr>
        <w:t xml:space="preserve">ndard (TAS) No. 34 </w:t>
      </w:r>
      <w:r w:rsidRPr="00A811B3">
        <w:rPr>
          <w:rFonts w:ascii="Times New Roman" w:hAnsi="Times New Roman" w:cs="Times New Roman"/>
          <w:sz w:val="22"/>
          <w:szCs w:val="22"/>
        </w:rPr>
        <w:t>Interim Financial Reporting; guidelines promulgated by the Federation of Accounting Professions (</w:t>
      </w:r>
      <w:r w:rsidR="006C6377" w:rsidRPr="00A811B3">
        <w:rPr>
          <w:rFonts w:ascii="Times New Roman" w:hAnsi="Times New Roman" w:cs="Times New Roman"/>
          <w:sz w:val="22"/>
          <w:szCs w:val="22"/>
        </w:rPr>
        <w:t>“</w:t>
      </w:r>
      <w:r w:rsidRPr="00A811B3">
        <w:rPr>
          <w:rFonts w:ascii="Times New Roman" w:hAnsi="Times New Roman" w:cs="Times New Roman"/>
          <w:sz w:val="22"/>
          <w:szCs w:val="22"/>
        </w:rPr>
        <w:t>FAP</w:t>
      </w:r>
      <w:r w:rsidR="006C6377" w:rsidRPr="00A811B3">
        <w:rPr>
          <w:rFonts w:ascii="Times New Roman" w:hAnsi="Times New Roman" w:cs="Times New Roman"/>
          <w:sz w:val="22"/>
          <w:szCs w:val="22"/>
        </w:rPr>
        <w:t>”</w:t>
      </w:r>
      <w:r w:rsidRPr="00A811B3">
        <w:rPr>
          <w:rFonts w:ascii="Times New Roman" w:hAnsi="Times New Roman" w:cs="Times New Roman"/>
          <w:sz w:val="22"/>
          <w:szCs w:val="22"/>
        </w:rPr>
        <w:t>); and applicable rules and regulations of the Thai Securities and Exchange Commission.</w:t>
      </w:r>
    </w:p>
    <w:p w:rsidR="00DE4702" w:rsidRPr="00A811B3" w:rsidRDefault="00DE4702" w:rsidP="00B1769B">
      <w:pPr>
        <w:pStyle w:val="BodyText"/>
        <w:ind w:left="544" w:right="6" w:firstLine="11"/>
        <w:rPr>
          <w:rFonts w:ascii="Times New Roman" w:hAnsi="Times New Roman" w:cs="Times New Roman"/>
          <w:sz w:val="22"/>
          <w:szCs w:val="22"/>
        </w:rPr>
      </w:pPr>
    </w:p>
    <w:p w:rsidR="00FC7DDE" w:rsidRPr="00A811B3" w:rsidRDefault="00FC7DDE" w:rsidP="00B1769B">
      <w:pPr>
        <w:spacing w:after="0" w:line="240" w:lineRule="atLeast"/>
        <w:rPr>
          <w:rFonts w:ascii="Times New Roman" w:eastAsia="Cordia New" w:hAnsi="Times New Roman" w:cs="Times New Roman"/>
          <w:szCs w:val="22"/>
        </w:rPr>
      </w:pPr>
      <w:r w:rsidRPr="00A811B3">
        <w:rPr>
          <w:rFonts w:ascii="Times New Roman" w:hAnsi="Times New Roman" w:cs="Times New Roman"/>
          <w:szCs w:val="22"/>
        </w:rPr>
        <w:br w:type="page"/>
      </w:r>
    </w:p>
    <w:p w:rsidR="00FC7DDE" w:rsidRPr="00A811B3" w:rsidRDefault="00C52FAE" w:rsidP="00B1769B">
      <w:pPr>
        <w:pStyle w:val="BodyText"/>
        <w:ind w:left="540" w:right="47"/>
        <w:rPr>
          <w:rFonts w:ascii="Times New Roman" w:hAnsi="Times New Roman" w:cs="Times New Roman"/>
          <w:sz w:val="22"/>
          <w:szCs w:val="22"/>
        </w:rPr>
      </w:pPr>
      <w:r w:rsidRPr="00A811B3">
        <w:rPr>
          <w:rFonts w:ascii="Times New Roman" w:hAnsi="Times New Roman" w:cs="Times New Roman"/>
          <w:sz w:val="22"/>
          <w:szCs w:val="22"/>
        </w:rPr>
        <w:lastRenderedPageBreak/>
        <w:t>The interim financial statements are prepared to provide an update on the financial statements for</w:t>
      </w:r>
      <w:r w:rsidR="003C51E0" w:rsidRPr="00A811B3">
        <w:rPr>
          <w:rFonts w:ascii="Times New Roman" w:hAnsi="Times New Roman" w:cs="Times New Roman"/>
          <w:sz w:val="22"/>
          <w:szCs w:val="22"/>
        </w:rPr>
        <w:t xml:space="preserve"> the year ended 31 December 2022</w:t>
      </w:r>
      <w:r w:rsidRPr="00A811B3">
        <w:rPr>
          <w:rFonts w:ascii="Times New Roman" w:hAnsi="Times New Roman" w:cs="Times New Roman"/>
          <w:sz w:val="22"/>
          <w:szCs w:val="22"/>
        </w:rPr>
        <w:t xml:space="preserve">. The financial statements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w:t>
      </w:r>
      <w:r w:rsidR="00C23526" w:rsidRPr="00A811B3">
        <w:rPr>
          <w:rFonts w:ascii="Times New Roman" w:hAnsi="Times New Roman" w:cs="Times New Roman"/>
          <w:sz w:val="22"/>
          <w:szCs w:val="22"/>
        </w:rPr>
        <w:t>Group</w:t>
      </w:r>
      <w:r w:rsidRPr="00A811B3">
        <w:rPr>
          <w:rFonts w:ascii="Times New Roman" w:hAnsi="Times New Roman" w:cs="Times New Roman"/>
          <w:sz w:val="22"/>
          <w:szCs w:val="22"/>
        </w:rPr>
        <w:t xml:space="preserve"> and its subsidiaries for the year ended 31 December 20</w:t>
      </w:r>
      <w:r w:rsidR="003C51E0" w:rsidRPr="00A811B3">
        <w:rPr>
          <w:rFonts w:ascii="Times New Roman" w:hAnsi="Times New Roman" w:cs="Times New Roman"/>
          <w:sz w:val="22"/>
          <w:szCs w:val="22"/>
        </w:rPr>
        <w:t>22</w:t>
      </w:r>
      <w:r w:rsidRPr="00A811B3">
        <w:rPr>
          <w:rFonts w:ascii="Times New Roman" w:hAnsi="Times New Roman" w:cs="Times New Roman"/>
          <w:sz w:val="22"/>
          <w:szCs w:val="22"/>
        </w:rPr>
        <w:t>.</w:t>
      </w:r>
    </w:p>
    <w:p w:rsidR="00FC7DDE" w:rsidRPr="00A811B3" w:rsidRDefault="00FC7DDE" w:rsidP="00B1769B">
      <w:pPr>
        <w:pStyle w:val="BodyText"/>
        <w:ind w:left="540" w:right="47"/>
        <w:rPr>
          <w:rFonts w:ascii="Times New Roman" w:hAnsi="Times New Roman" w:cs="Times New Roman"/>
          <w:sz w:val="22"/>
          <w:szCs w:val="22"/>
        </w:rPr>
      </w:pPr>
    </w:p>
    <w:p w:rsidR="00C52FAE" w:rsidRPr="00A811B3" w:rsidRDefault="00C52FAE" w:rsidP="00B1769B">
      <w:pPr>
        <w:pStyle w:val="BodyText"/>
        <w:ind w:left="540" w:right="47"/>
        <w:rPr>
          <w:rFonts w:ascii="Times New Roman" w:hAnsi="Times New Roman" w:cs="Times New Roman"/>
          <w:sz w:val="22"/>
          <w:szCs w:val="22"/>
        </w:rPr>
      </w:pPr>
      <w:r w:rsidRPr="00A811B3">
        <w:rPr>
          <w:rFonts w:ascii="Times New Roman" w:hAnsi="Times New Roman" w:cs="Times New Roman"/>
          <w:sz w:val="22"/>
          <w:szCs w:val="22"/>
        </w:rPr>
        <w:t>The interim financial statements are prepared by using the same accounting policies and methods of computation as were used for the financial statements for the year ended 31 December</w:t>
      </w:r>
      <w:r w:rsidR="003C51E0" w:rsidRPr="00A811B3">
        <w:rPr>
          <w:rFonts w:ascii="Times New Roman" w:hAnsi="Times New Roman" w:cs="Times New Roman"/>
          <w:sz w:val="22"/>
          <w:szCs w:val="22"/>
        </w:rPr>
        <w:t xml:space="preserve"> 2022</w:t>
      </w:r>
      <w:r w:rsidR="00FC7DDE" w:rsidRPr="00A811B3">
        <w:rPr>
          <w:rFonts w:ascii="Times New Roman" w:hAnsi="Times New Roman" w:cs="Times New Roman"/>
          <w:sz w:val="22"/>
          <w:szCs w:val="22"/>
        </w:rPr>
        <w:t>.</w:t>
      </w:r>
    </w:p>
    <w:p w:rsidR="00C52FAE" w:rsidRPr="00A811B3" w:rsidRDefault="00C52FAE" w:rsidP="00B1769B">
      <w:pPr>
        <w:pStyle w:val="BodyText"/>
        <w:ind w:left="540" w:right="47"/>
        <w:rPr>
          <w:rFonts w:ascii="Times New Roman" w:hAnsi="Times New Roman" w:cs="Times New Roman"/>
          <w:sz w:val="22"/>
          <w:szCs w:val="22"/>
        </w:rPr>
      </w:pPr>
    </w:p>
    <w:p w:rsidR="00DE4702" w:rsidRPr="00A811B3" w:rsidRDefault="00DE4702" w:rsidP="00B1769B">
      <w:pPr>
        <w:numPr>
          <w:ilvl w:val="1"/>
          <w:numId w:val="11"/>
        </w:numPr>
        <w:tabs>
          <w:tab w:val="left" w:pos="540"/>
        </w:tabs>
        <w:spacing w:after="0" w:line="240" w:lineRule="auto"/>
        <w:ind w:left="567" w:right="43" w:hanging="567"/>
        <w:contextualSpacing/>
        <w:rPr>
          <w:rFonts w:ascii="Times New Roman" w:hAnsi="Times New Roman" w:cs="Times New Roman"/>
          <w:b/>
          <w:bCs/>
          <w:i/>
          <w:iCs/>
          <w:szCs w:val="22"/>
        </w:rPr>
      </w:pPr>
      <w:r w:rsidRPr="00A811B3">
        <w:rPr>
          <w:rFonts w:ascii="Times New Roman" w:hAnsi="Times New Roman" w:cs="Times New Roman"/>
          <w:b/>
          <w:bCs/>
          <w:i/>
          <w:iCs/>
          <w:szCs w:val="22"/>
        </w:rPr>
        <w:t>Functional and presentation currency</w:t>
      </w:r>
    </w:p>
    <w:p w:rsidR="00DE4702" w:rsidRPr="00A811B3" w:rsidRDefault="00DE4702" w:rsidP="00B1769B">
      <w:pPr>
        <w:pStyle w:val="BodyText"/>
        <w:ind w:left="540" w:right="47"/>
        <w:jc w:val="both"/>
        <w:rPr>
          <w:rFonts w:ascii="Times New Roman" w:hAnsi="Times New Roman" w:cs="Times New Roman"/>
          <w:sz w:val="22"/>
          <w:szCs w:val="22"/>
        </w:rPr>
      </w:pPr>
    </w:p>
    <w:p w:rsidR="00DE4702" w:rsidRPr="00A811B3" w:rsidRDefault="00DE4702" w:rsidP="00B1769B">
      <w:pPr>
        <w:pStyle w:val="BodyText"/>
        <w:ind w:left="540" w:right="47"/>
        <w:rPr>
          <w:rFonts w:ascii="Times New Roman" w:hAnsi="Times New Roman" w:cs="Times New Roman"/>
          <w:sz w:val="22"/>
          <w:szCs w:val="22"/>
        </w:rPr>
      </w:pPr>
      <w:r w:rsidRPr="00A811B3">
        <w:rPr>
          <w:rFonts w:ascii="Times New Roman" w:hAnsi="Times New Roman" w:cs="Times New Roman"/>
          <w:sz w:val="22"/>
          <w:szCs w:val="22"/>
        </w:rPr>
        <w:t>The interim financial statements are presented in T</w:t>
      </w:r>
      <w:r w:rsidR="007432C9" w:rsidRPr="00A811B3">
        <w:rPr>
          <w:rFonts w:ascii="Times New Roman" w:hAnsi="Times New Roman" w:cs="Times New Roman"/>
          <w:sz w:val="22"/>
          <w:szCs w:val="22"/>
        </w:rPr>
        <w:t>hai Baht, which is the Group</w:t>
      </w:r>
      <w:r w:rsidR="003B3E8B" w:rsidRPr="00A811B3">
        <w:rPr>
          <w:rFonts w:ascii="Times New Roman" w:hAnsi="Times New Roman" w:cs="Times New Roman"/>
          <w:sz w:val="22"/>
          <w:szCs w:val="22"/>
        </w:rPr>
        <w:t>’s</w:t>
      </w:r>
      <w:r w:rsidR="007432C9" w:rsidRPr="00A811B3">
        <w:rPr>
          <w:rFonts w:ascii="Times New Roman" w:hAnsi="Times New Roman" w:cs="Times New Roman"/>
          <w:sz w:val="22"/>
          <w:szCs w:val="22"/>
        </w:rPr>
        <w:t>/</w:t>
      </w:r>
      <w:r w:rsidR="00DE403C" w:rsidRPr="00A811B3">
        <w:rPr>
          <w:rFonts w:ascii="Times New Roman" w:hAnsi="Times New Roman" w:cs="Times New Roman"/>
          <w:sz w:val="22"/>
          <w:szCs w:val="22"/>
        </w:rPr>
        <w:t xml:space="preserve">Company’s functional currency. </w:t>
      </w:r>
      <w:r w:rsidRPr="00A811B3">
        <w:rPr>
          <w:rFonts w:ascii="Times New Roman" w:hAnsi="Times New Roman" w:cs="Times New Roman"/>
          <w:sz w:val="22"/>
          <w:szCs w:val="22"/>
        </w:rPr>
        <w:t>All financial information presented in Thai Baht has been rounded in the notes to the financial statement to the nearest thousand / million unless otherwise stated.</w:t>
      </w:r>
    </w:p>
    <w:p w:rsidR="00883355" w:rsidRPr="00A811B3" w:rsidRDefault="00883355" w:rsidP="00B1769B">
      <w:pPr>
        <w:pStyle w:val="BodyText"/>
        <w:ind w:left="540" w:right="47"/>
        <w:rPr>
          <w:rFonts w:ascii="Times New Roman" w:hAnsi="Times New Roman" w:cs="Times New Roman"/>
          <w:sz w:val="22"/>
          <w:szCs w:val="22"/>
        </w:rPr>
      </w:pPr>
    </w:p>
    <w:p w:rsidR="00DE4702" w:rsidRPr="00A811B3" w:rsidRDefault="00DE4702" w:rsidP="00B1769B">
      <w:pPr>
        <w:numPr>
          <w:ilvl w:val="1"/>
          <w:numId w:val="11"/>
        </w:numPr>
        <w:tabs>
          <w:tab w:val="left" w:pos="540"/>
        </w:tabs>
        <w:spacing w:after="0" w:line="240" w:lineRule="auto"/>
        <w:ind w:left="567" w:right="43" w:hanging="567"/>
        <w:contextualSpacing/>
        <w:rPr>
          <w:rFonts w:ascii="Times New Roman" w:hAnsi="Times New Roman" w:cs="Times New Roman"/>
          <w:b/>
          <w:bCs/>
          <w:i/>
          <w:iCs/>
          <w:szCs w:val="22"/>
        </w:rPr>
      </w:pPr>
      <w:r w:rsidRPr="00A811B3">
        <w:rPr>
          <w:rFonts w:ascii="Times New Roman" w:hAnsi="Times New Roman" w:cs="Times New Roman"/>
          <w:b/>
          <w:bCs/>
          <w:i/>
          <w:iCs/>
          <w:szCs w:val="22"/>
        </w:rPr>
        <w:t xml:space="preserve">Use of </w:t>
      </w:r>
      <w:r w:rsidR="0000628B" w:rsidRPr="00A811B3">
        <w:rPr>
          <w:rFonts w:ascii="Times New Roman" w:hAnsi="Times New Roman" w:cs="Times New Roman"/>
          <w:b/>
          <w:bCs/>
          <w:i/>
          <w:iCs/>
          <w:szCs w:val="22"/>
        </w:rPr>
        <w:t>estimates and judgments</w:t>
      </w:r>
    </w:p>
    <w:p w:rsidR="00DE4702" w:rsidRPr="00A811B3" w:rsidRDefault="00DE4702" w:rsidP="00B1769B">
      <w:pPr>
        <w:pStyle w:val="BodyText"/>
        <w:ind w:left="540" w:right="47"/>
        <w:rPr>
          <w:rFonts w:ascii="Times New Roman" w:hAnsi="Times New Roman" w:cs="Times New Roman"/>
          <w:sz w:val="22"/>
          <w:szCs w:val="22"/>
        </w:rPr>
      </w:pPr>
    </w:p>
    <w:p w:rsidR="00DE4702" w:rsidRPr="00A811B3" w:rsidRDefault="00DE4702" w:rsidP="00B1769B">
      <w:pPr>
        <w:pStyle w:val="BodyText"/>
        <w:ind w:left="540" w:right="47"/>
        <w:rPr>
          <w:rFonts w:ascii="Times New Roman" w:hAnsi="Times New Roman" w:cs="Times New Roman"/>
          <w:sz w:val="22"/>
          <w:szCs w:val="22"/>
          <w:cs/>
        </w:rPr>
      </w:pPr>
      <w:r w:rsidRPr="00A811B3">
        <w:rPr>
          <w:rFonts w:ascii="Times New Roman" w:hAnsi="Times New Roman" w:cs="Times New Roman"/>
          <w:sz w:val="22"/>
          <w:szCs w:val="22"/>
        </w:rPr>
        <w:t>The preparation of interim financial statements in conformity with TFRS requires management to make judgments, estimates and assumptions that affect the application of accounting policies and the reported amounts of assets, lia</w:t>
      </w:r>
      <w:r w:rsidR="008E0343" w:rsidRPr="00A811B3">
        <w:rPr>
          <w:rFonts w:ascii="Times New Roman" w:hAnsi="Times New Roman" w:cs="Times New Roman"/>
          <w:sz w:val="22"/>
          <w:szCs w:val="22"/>
        </w:rPr>
        <w:t xml:space="preserve">bilities, income and expenses. </w:t>
      </w:r>
      <w:r w:rsidRPr="00A811B3">
        <w:rPr>
          <w:rFonts w:ascii="Times New Roman" w:hAnsi="Times New Roman" w:cs="Times New Roman"/>
          <w:sz w:val="22"/>
          <w:szCs w:val="22"/>
        </w:rPr>
        <w:t>Actual results may differ from these estimates.</w:t>
      </w:r>
    </w:p>
    <w:p w:rsidR="005550F0" w:rsidRPr="00A811B3" w:rsidRDefault="005550F0" w:rsidP="00B1769B">
      <w:pPr>
        <w:pStyle w:val="BodyText"/>
        <w:ind w:left="540" w:right="47"/>
        <w:rPr>
          <w:rFonts w:ascii="Times New Roman" w:hAnsi="Times New Roman" w:cs="Times New Roman"/>
          <w:sz w:val="22"/>
          <w:szCs w:val="22"/>
        </w:rPr>
      </w:pPr>
    </w:p>
    <w:p w:rsidR="00DE4702" w:rsidRPr="00A811B3" w:rsidRDefault="00DE4702" w:rsidP="00B1769B">
      <w:pPr>
        <w:pStyle w:val="BodyText"/>
        <w:ind w:left="540" w:right="47"/>
        <w:rPr>
          <w:rFonts w:ascii="Times New Roman" w:hAnsi="Times New Roman" w:cs="Times New Roman"/>
          <w:sz w:val="22"/>
          <w:szCs w:val="22"/>
        </w:rPr>
      </w:pPr>
      <w:r w:rsidRPr="00A811B3">
        <w:rPr>
          <w:rFonts w:ascii="Times New Roman" w:hAnsi="Times New Roman" w:cs="Times New Roman"/>
          <w:sz w:val="22"/>
          <w:szCs w:val="22"/>
        </w:rPr>
        <w:t>In preparing these interim financial statements, the significant judgments made by management in applying the Group/Company accounting policies and the key sources of estimation uncertainty were the same as those that applied to the financial statements of the Company and its subsidiaries for</w:t>
      </w:r>
      <w:r w:rsidR="003C51E0" w:rsidRPr="00A811B3">
        <w:rPr>
          <w:rFonts w:ascii="Times New Roman" w:hAnsi="Times New Roman" w:cs="Times New Roman"/>
          <w:sz w:val="22"/>
          <w:szCs w:val="22"/>
        </w:rPr>
        <w:t xml:space="preserve"> the year ended 31 December 2022</w:t>
      </w:r>
      <w:r w:rsidRPr="00A811B3">
        <w:rPr>
          <w:rFonts w:ascii="Times New Roman" w:hAnsi="Times New Roman" w:cs="Times New Roman"/>
          <w:sz w:val="22"/>
          <w:szCs w:val="22"/>
        </w:rPr>
        <w:t>.</w:t>
      </w:r>
    </w:p>
    <w:p w:rsidR="00FF31C6" w:rsidRPr="00A811B3" w:rsidRDefault="00FF31C6" w:rsidP="00B1769B">
      <w:pPr>
        <w:pStyle w:val="BodyText"/>
        <w:ind w:left="540" w:right="47"/>
        <w:rPr>
          <w:rFonts w:ascii="Times New Roman" w:hAnsi="Times New Roman" w:cs="Times New Roman"/>
          <w:sz w:val="22"/>
          <w:szCs w:val="22"/>
        </w:rPr>
      </w:pPr>
    </w:p>
    <w:p w:rsidR="004E6072" w:rsidRPr="00A811B3" w:rsidRDefault="004E6072" w:rsidP="00B1769B">
      <w:pPr>
        <w:numPr>
          <w:ilvl w:val="1"/>
          <w:numId w:val="11"/>
        </w:numPr>
        <w:tabs>
          <w:tab w:val="left" w:pos="540"/>
        </w:tabs>
        <w:spacing w:after="0" w:line="240" w:lineRule="auto"/>
        <w:ind w:left="567" w:right="43" w:hanging="567"/>
        <w:contextualSpacing/>
        <w:rPr>
          <w:rFonts w:ascii="Times New Roman" w:hAnsi="Times New Roman" w:cs="Times New Roman"/>
          <w:b/>
          <w:bCs/>
          <w:i/>
          <w:iCs/>
          <w:szCs w:val="22"/>
        </w:rPr>
      </w:pPr>
      <w:r w:rsidRPr="00A811B3">
        <w:rPr>
          <w:rFonts w:ascii="Times New Roman" w:hAnsi="Times New Roman" w:cs="Times New Roman"/>
          <w:b/>
          <w:bCs/>
          <w:i/>
          <w:iCs/>
          <w:szCs w:val="22"/>
        </w:rPr>
        <w:t>Measurement of fair values</w:t>
      </w:r>
    </w:p>
    <w:p w:rsidR="004E6072" w:rsidRPr="00A811B3" w:rsidRDefault="004E6072" w:rsidP="00B1769B">
      <w:pPr>
        <w:pStyle w:val="BodyText"/>
        <w:ind w:left="540" w:right="47"/>
        <w:rPr>
          <w:rFonts w:ascii="Times New Roman" w:hAnsi="Times New Roman" w:cs="Times New Roman"/>
          <w:sz w:val="22"/>
          <w:szCs w:val="22"/>
        </w:rPr>
      </w:pPr>
    </w:p>
    <w:p w:rsidR="004E6072" w:rsidRPr="00A811B3" w:rsidRDefault="004E6072" w:rsidP="00B1769B">
      <w:pPr>
        <w:pStyle w:val="BodyText"/>
        <w:ind w:left="540" w:right="47"/>
        <w:rPr>
          <w:rFonts w:ascii="Times New Roman" w:hAnsi="Times New Roman" w:cs="Times New Roman"/>
          <w:sz w:val="22"/>
          <w:szCs w:val="22"/>
        </w:rPr>
      </w:pPr>
      <w:r w:rsidRPr="00A811B3">
        <w:rPr>
          <w:rFonts w:ascii="Times New Roman" w:hAnsi="Times New Roman" w:cs="Times New Roman"/>
          <w:sz w:val="22"/>
          <w:szCs w:val="22"/>
        </w:rPr>
        <w:t>Measuring the fair value of an asset or a liability, the Group/Company uses market obser</w:t>
      </w:r>
      <w:r w:rsidR="00C45F93" w:rsidRPr="00A811B3">
        <w:rPr>
          <w:rFonts w:ascii="Times New Roman" w:hAnsi="Times New Roman" w:cs="Times New Roman"/>
          <w:sz w:val="22"/>
          <w:szCs w:val="22"/>
        </w:rPr>
        <w:t xml:space="preserve">vable data as far as possible. </w:t>
      </w:r>
      <w:r w:rsidRPr="00A811B3">
        <w:rPr>
          <w:rFonts w:ascii="Times New Roman" w:hAnsi="Times New Roman" w:cs="Times New Roman"/>
          <w:sz w:val="22"/>
          <w:szCs w:val="22"/>
        </w:rPr>
        <w:t xml:space="preserve">Fair values are </w:t>
      </w:r>
      <w:proofErr w:type="spellStart"/>
      <w:r w:rsidRPr="00A811B3">
        <w:rPr>
          <w:rFonts w:ascii="Times New Roman" w:hAnsi="Times New Roman" w:cs="Times New Roman"/>
          <w:sz w:val="22"/>
          <w:szCs w:val="22"/>
        </w:rPr>
        <w:t>categorised</w:t>
      </w:r>
      <w:proofErr w:type="spellEnd"/>
      <w:r w:rsidRPr="00A811B3">
        <w:rPr>
          <w:rFonts w:ascii="Times New Roman" w:hAnsi="Times New Roman" w:cs="Times New Roman"/>
          <w:sz w:val="22"/>
          <w:szCs w:val="22"/>
        </w:rPr>
        <w:t xml:space="preserve"> into different levels in a fair value hierarchy based on the inputs used in the valuation techniques as follows:</w:t>
      </w:r>
    </w:p>
    <w:p w:rsidR="005C13E1" w:rsidRPr="00A811B3" w:rsidRDefault="005C13E1" w:rsidP="00B1769B">
      <w:pPr>
        <w:pStyle w:val="BodyText"/>
        <w:ind w:left="540" w:right="47"/>
        <w:rPr>
          <w:rFonts w:ascii="Times New Roman" w:hAnsi="Times New Roman" w:cs="Times New Roman"/>
          <w:sz w:val="22"/>
          <w:szCs w:val="22"/>
        </w:rPr>
      </w:pPr>
    </w:p>
    <w:p w:rsidR="0035042E" w:rsidRPr="00A811B3" w:rsidRDefault="002E519B" w:rsidP="00B1769B">
      <w:pPr>
        <w:pStyle w:val="block"/>
        <w:numPr>
          <w:ilvl w:val="0"/>
          <w:numId w:val="15"/>
        </w:numPr>
        <w:tabs>
          <w:tab w:val="left" w:pos="851"/>
          <w:tab w:val="left" w:pos="1440"/>
        </w:tabs>
        <w:spacing w:after="0" w:line="240" w:lineRule="atLeast"/>
        <w:ind w:left="851" w:right="-7" w:hanging="284"/>
        <w:jc w:val="both"/>
        <w:rPr>
          <w:rFonts w:eastAsia="Cordia New"/>
          <w:szCs w:val="22"/>
          <w:lang w:val="en-US" w:bidi="th-TH"/>
        </w:rPr>
      </w:pPr>
      <w:r w:rsidRPr="00A811B3">
        <w:rPr>
          <w:rFonts w:eastAsia="Cordia New"/>
          <w:szCs w:val="22"/>
          <w:lang w:val="en-US" w:bidi="th-TH"/>
        </w:rPr>
        <w:t xml:space="preserve">Level 1: </w:t>
      </w:r>
      <w:r w:rsidR="0035042E" w:rsidRPr="00A811B3">
        <w:rPr>
          <w:rFonts w:eastAsia="Cordia New"/>
          <w:szCs w:val="22"/>
          <w:lang w:val="en-US" w:bidi="th-TH"/>
        </w:rPr>
        <w:t>quoted prices (unadjusted) inactive markets (Stoc</w:t>
      </w:r>
      <w:r w:rsidR="00B91447" w:rsidRPr="00A811B3">
        <w:rPr>
          <w:rFonts w:eastAsia="Cordia New"/>
          <w:szCs w:val="22"/>
          <w:lang w:val="en-US" w:bidi="th-TH"/>
        </w:rPr>
        <w:t xml:space="preserve">k Exchange) for identical </w:t>
      </w:r>
      <w:r w:rsidR="0035042E" w:rsidRPr="00A811B3">
        <w:rPr>
          <w:rFonts w:eastAsia="Cordia New"/>
          <w:szCs w:val="22"/>
          <w:lang w:val="en-US" w:bidi="th-TH"/>
        </w:rPr>
        <w:t>assets or</w:t>
      </w:r>
      <w:r w:rsidR="0035042E" w:rsidRPr="00A811B3">
        <w:rPr>
          <w:spacing w:val="2"/>
          <w:szCs w:val="22"/>
        </w:rPr>
        <w:t xml:space="preserve"> liabilities</w:t>
      </w:r>
      <w:r w:rsidR="0035042E" w:rsidRPr="00A811B3">
        <w:rPr>
          <w:rFonts w:eastAsia="Cordia New"/>
          <w:szCs w:val="22"/>
          <w:lang w:val="en-US" w:bidi="th-TH"/>
        </w:rPr>
        <w:t xml:space="preserve"> that the Group/Company can access at the measurement date.</w:t>
      </w:r>
    </w:p>
    <w:p w:rsidR="0035042E" w:rsidRPr="00A811B3" w:rsidRDefault="0035042E" w:rsidP="00B1769B">
      <w:pPr>
        <w:pStyle w:val="block"/>
        <w:numPr>
          <w:ilvl w:val="0"/>
          <w:numId w:val="14"/>
        </w:numPr>
        <w:tabs>
          <w:tab w:val="clear" w:pos="340"/>
          <w:tab w:val="left" w:pos="567"/>
          <w:tab w:val="left" w:pos="851"/>
          <w:tab w:val="num" w:pos="1440"/>
          <w:tab w:val="left" w:pos="2250"/>
        </w:tabs>
        <w:spacing w:before="120" w:after="0" w:line="240" w:lineRule="atLeast"/>
        <w:ind w:left="851" w:right="-6" w:hanging="284"/>
        <w:jc w:val="both"/>
        <w:rPr>
          <w:rFonts w:eastAsia="Cordia New"/>
          <w:szCs w:val="22"/>
          <w:lang w:val="en-US" w:bidi="th-TH"/>
        </w:rPr>
      </w:pPr>
      <w:r w:rsidRPr="00A811B3">
        <w:rPr>
          <w:rFonts w:eastAsia="Cordia New"/>
          <w:szCs w:val="22"/>
          <w:lang w:val="en-US" w:bidi="th-TH"/>
        </w:rPr>
        <w:t>Level 2: inputs other than quoted prices included in Level 1 that are observable for the asset or liability, either directly (i.e. as prices) or indirectly (i.e. derived from prices).</w:t>
      </w:r>
    </w:p>
    <w:p w:rsidR="0035042E" w:rsidRPr="00A811B3" w:rsidRDefault="0035042E" w:rsidP="00B1769B">
      <w:pPr>
        <w:numPr>
          <w:ilvl w:val="0"/>
          <w:numId w:val="14"/>
        </w:numPr>
        <w:tabs>
          <w:tab w:val="clear" w:pos="340"/>
          <w:tab w:val="left" w:pos="567"/>
          <w:tab w:val="left" w:pos="851"/>
        </w:tabs>
        <w:spacing w:before="120" w:after="0" w:line="240" w:lineRule="atLeast"/>
        <w:ind w:left="851" w:right="-6" w:hanging="284"/>
        <w:jc w:val="both"/>
        <w:rPr>
          <w:rFonts w:ascii="Times New Roman" w:eastAsia="Cordia New" w:hAnsi="Times New Roman" w:cs="Times New Roman"/>
          <w:szCs w:val="22"/>
        </w:rPr>
      </w:pPr>
      <w:r w:rsidRPr="00A811B3">
        <w:rPr>
          <w:rFonts w:ascii="Times New Roman" w:eastAsia="Cordia New" w:hAnsi="Times New Roman" w:cs="Times New Roman"/>
          <w:szCs w:val="22"/>
        </w:rPr>
        <w:t>Level 3: inputs are unobservable inputs for the asset or liability.</w:t>
      </w:r>
    </w:p>
    <w:p w:rsidR="004E6072" w:rsidRPr="00A811B3" w:rsidRDefault="004E6072" w:rsidP="00B1769B">
      <w:pPr>
        <w:pStyle w:val="BodyText"/>
        <w:ind w:left="540" w:right="47"/>
        <w:rPr>
          <w:rFonts w:ascii="Times New Roman" w:hAnsi="Times New Roman" w:cs="Times New Roman"/>
          <w:sz w:val="22"/>
          <w:szCs w:val="22"/>
        </w:rPr>
      </w:pPr>
    </w:p>
    <w:p w:rsidR="004E6072" w:rsidRPr="00A811B3" w:rsidRDefault="004E6072" w:rsidP="00B1769B">
      <w:pPr>
        <w:pStyle w:val="BodyText"/>
        <w:ind w:left="540" w:right="47"/>
        <w:rPr>
          <w:rFonts w:ascii="Times New Roman" w:hAnsi="Times New Roman" w:cs="Times New Roman"/>
          <w:sz w:val="22"/>
          <w:szCs w:val="22"/>
        </w:rPr>
      </w:pPr>
      <w:r w:rsidRPr="00A811B3">
        <w:rPr>
          <w:rFonts w:ascii="Times New Roman" w:hAnsi="Times New Roman" w:cs="Times New Roman"/>
          <w:sz w:val="22"/>
          <w:szCs w:val="22"/>
        </w:rPr>
        <w:t xml:space="preserve">If the inputs used to measure the fair value of an asset or liability might be </w:t>
      </w:r>
      <w:proofErr w:type="spellStart"/>
      <w:r w:rsidRPr="00A811B3">
        <w:rPr>
          <w:rFonts w:ascii="Times New Roman" w:hAnsi="Times New Roman" w:cs="Times New Roman"/>
          <w:sz w:val="22"/>
          <w:szCs w:val="22"/>
        </w:rPr>
        <w:t>categorised</w:t>
      </w:r>
      <w:proofErr w:type="spellEnd"/>
      <w:r w:rsidRPr="00A811B3">
        <w:rPr>
          <w:rFonts w:ascii="Times New Roman" w:hAnsi="Times New Roman" w:cs="Times New Roman"/>
          <w:sz w:val="22"/>
          <w:szCs w:val="22"/>
        </w:rPr>
        <w:t xml:space="preserve"> in different levels of the fair value hierarchy, then the fair value measurement is </w:t>
      </w:r>
      <w:proofErr w:type="spellStart"/>
      <w:r w:rsidRPr="00A811B3">
        <w:rPr>
          <w:rFonts w:ascii="Times New Roman" w:hAnsi="Times New Roman" w:cs="Times New Roman"/>
          <w:sz w:val="22"/>
          <w:szCs w:val="22"/>
        </w:rPr>
        <w:t>categorised</w:t>
      </w:r>
      <w:proofErr w:type="spellEnd"/>
      <w:r w:rsidRPr="00A811B3">
        <w:rPr>
          <w:rFonts w:ascii="Times New Roman" w:hAnsi="Times New Roman" w:cs="Times New Roman"/>
          <w:sz w:val="22"/>
          <w:szCs w:val="22"/>
        </w:rPr>
        <w:t xml:space="preserve"> in its entirely in the same level of the fair value hierarchy as the lowest level input that is significant to the entire measurement.</w:t>
      </w:r>
    </w:p>
    <w:p w:rsidR="008446E4" w:rsidRPr="00A811B3" w:rsidRDefault="008446E4" w:rsidP="00B1769B">
      <w:pPr>
        <w:pStyle w:val="BodyText"/>
        <w:ind w:left="540" w:right="47"/>
        <w:rPr>
          <w:rFonts w:ascii="Times New Roman" w:hAnsi="Times New Roman" w:cs="Times New Roman"/>
          <w:sz w:val="22"/>
          <w:szCs w:val="22"/>
        </w:rPr>
      </w:pPr>
    </w:p>
    <w:p w:rsidR="004E6072" w:rsidRPr="00A811B3" w:rsidRDefault="004E6072" w:rsidP="00B1769B">
      <w:pPr>
        <w:pStyle w:val="BodyText"/>
        <w:ind w:left="540" w:right="47"/>
        <w:rPr>
          <w:rFonts w:ascii="Times New Roman" w:hAnsi="Times New Roman" w:cs="Times New Roman"/>
          <w:sz w:val="22"/>
          <w:szCs w:val="22"/>
        </w:rPr>
      </w:pPr>
      <w:r w:rsidRPr="00A811B3">
        <w:rPr>
          <w:rFonts w:ascii="Times New Roman" w:hAnsi="Times New Roman" w:cs="Times New Roman"/>
          <w:sz w:val="22"/>
          <w:szCs w:val="22"/>
        </w:rPr>
        <w:t xml:space="preserve">The Group/Company </w:t>
      </w:r>
      <w:proofErr w:type="spellStart"/>
      <w:r w:rsidRPr="00A811B3">
        <w:rPr>
          <w:rFonts w:ascii="Times New Roman" w:hAnsi="Times New Roman" w:cs="Times New Roman"/>
          <w:sz w:val="22"/>
          <w:szCs w:val="22"/>
        </w:rPr>
        <w:t>recognises</w:t>
      </w:r>
      <w:proofErr w:type="spellEnd"/>
      <w:r w:rsidRPr="00A811B3">
        <w:rPr>
          <w:rFonts w:ascii="Times New Roman" w:hAnsi="Times New Roman" w:cs="Times New Roman"/>
          <w:sz w:val="22"/>
          <w:szCs w:val="22"/>
        </w:rPr>
        <w:t xml:space="preserve"> transfers between levels of the fair value hierarchy at the end of the reporting period during which the change has occurred.</w:t>
      </w:r>
    </w:p>
    <w:p w:rsidR="004E6072" w:rsidRPr="00A811B3" w:rsidRDefault="004E6072" w:rsidP="00B1769B">
      <w:pPr>
        <w:pStyle w:val="BodyText"/>
        <w:ind w:left="540" w:right="47"/>
        <w:rPr>
          <w:rFonts w:ascii="Times New Roman" w:hAnsi="Times New Roman" w:cs="Times New Roman"/>
          <w:sz w:val="22"/>
          <w:szCs w:val="22"/>
        </w:rPr>
      </w:pPr>
    </w:p>
    <w:p w:rsidR="004E6072" w:rsidRPr="00A811B3" w:rsidRDefault="004E6072" w:rsidP="00B1769B">
      <w:pPr>
        <w:pStyle w:val="BodyText"/>
        <w:ind w:left="540" w:right="47"/>
        <w:rPr>
          <w:rFonts w:ascii="Times New Roman" w:hAnsi="Times New Roman" w:cs="Times New Roman"/>
          <w:sz w:val="22"/>
          <w:szCs w:val="22"/>
        </w:rPr>
      </w:pPr>
      <w:r w:rsidRPr="00A811B3">
        <w:rPr>
          <w:rFonts w:ascii="Times New Roman" w:hAnsi="Times New Roman" w:cs="Times New Roman"/>
          <w:sz w:val="22"/>
          <w:szCs w:val="22"/>
        </w:rPr>
        <w:t>Further information about the assumptions made in measuring fair values is included in the following notes:</w:t>
      </w:r>
    </w:p>
    <w:p w:rsidR="004E6072" w:rsidRPr="00A811B3" w:rsidRDefault="004E6072" w:rsidP="00B1769B">
      <w:pPr>
        <w:pStyle w:val="BodyText"/>
        <w:ind w:left="540" w:right="47"/>
        <w:rPr>
          <w:rFonts w:ascii="Times New Roman" w:hAnsi="Times New Roman" w:cs="Times New Roman"/>
          <w:sz w:val="22"/>
          <w:szCs w:val="22"/>
        </w:rPr>
      </w:pPr>
    </w:p>
    <w:tbl>
      <w:tblPr>
        <w:tblW w:w="8582" w:type="dxa"/>
        <w:tblInd w:w="533" w:type="dxa"/>
        <w:tblLook w:val="04A0"/>
      </w:tblPr>
      <w:tblGrid>
        <w:gridCol w:w="2552"/>
        <w:gridCol w:w="6030"/>
      </w:tblGrid>
      <w:tr w:rsidR="0067760E" w:rsidRPr="00A811B3" w:rsidTr="00FC7DDE">
        <w:tc>
          <w:tcPr>
            <w:tcW w:w="2552" w:type="dxa"/>
          </w:tcPr>
          <w:p w:rsidR="0067760E" w:rsidRPr="00A811B3" w:rsidRDefault="0067760E" w:rsidP="00B1769B">
            <w:pPr>
              <w:tabs>
                <w:tab w:val="left" w:pos="540"/>
                <w:tab w:val="left" w:pos="1080"/>
              </w:tabs>
              <w:spacing w:after="0" w:line="240" w:lineRule="atLeast"/>
              <w:ind w:left="34" w:right="29"/>
              <w:rPr>
                <w:rFonts w:ascii="Times New Roman" w:hAnsi="Times New Roman" w:cs="Times New Roman"/>
                <w:szCs w:val="22"/>
              </w:rPr>
            </w:pPr>
            <w:r w:rsidRPr="00A811B3">
              <w:rPr>
                <w:rFonts w:ascii="Times New Roman" w:hAnsi="Times New Roman" w:cs="Times New Roman"/>
                <w:szCs w:val="22"/>
              </w:rPr>
              <w:t>Note 1</w:t>
            </w:r>
            <w:r w:rsidR="00FE7BC6" w:rsidRPr="00A811B3">
              <w:rPr>
                <w:rFonts w:ascii="Times New Roman" w:hAnsi="Times New Roman" w:cs="Times New Roman"/>
                <w:szCs w:val="22"/>
              </w:rPr>
              <w:t>1</w:t>
            </w:r>
          </w:p>
        </w:tc>
        <w:tc>
          <w:tcPr>
            <w:tcW w:w="6030" w:type="dxa"/>
          </w:tcPr>
          <w:p w:rsidR="0067760E" w:rsidRPr="00A811B3" w:rsidRDefault="0067760E" w:rsidP="00B1769B">
            <w:pPr>
              <w:pStyle w:val="index"/>
              <w:numPr>
                <w:ilvl w:val="0"/>
                <w:numId w:val="0"/>
              </w:numPr>
              <w:tabs>
                <w:tab w:val="left" w:pos="1092"/>
              </w:tabs>
              <w:spacing w:line="240" w:lineRule="atLeast"/>
              <w:ind w:left="360" w:hanging="360"/>
              <w:jc w:val="both"/>
              <w:outlineLvl w:val="0"/>
              <w:rPr>
                <w:szCs w:val="22"/>
                <w:lang w:val="en-US" w:bidi="th-TH"/>
              </w:rPr>
            </w:pPr>
            <w:r w:rsidRPr="00A811B3">
              <w:rPr>
                <w:szCs w:val="22"/>
                <w:lang w:val="en-US" w:bidi="th-TH"/>
              </w:rPr>
              <w:t>Investment properties</w:t>
            </w:r>
          </w:p>
        </w:tc>
      </w:tr>
      <w:tr w:rsidR="0067760E" w:rsidRPr="00A811B3" w:rsidTr="00FC7DDE">
        <w:tc>
          <w:tcPr>
            <w:tcW w:w="2552" w:type="dxa"/>
          </w:tcPr>
          <w:p w:rsidR="0067760E" w:rsidRPr="00A811B3" w:rsidRDefault="0067760E" w:rsidP="00B1769B">
            <w:pPr>
              <w:tabs>
                <w:tab w:val="left" w:pos="540"/>
                <w:tab w:val="left" w:pos="1080"/>
              </w:tabs>
              <w:spacing w:before="60" w:after="0" w:line="240" w:lineRule="atLeast"/>
              <w:ind w:left="34" w:right="28"/>
              <w:rPr>
                <w:rFonts w:ascii="Times New Roman" w:hAnsi="Times New Roman" w:cs="Times New Roman"/>
                <w:szCs w:val="22"/>
              </w:rPr>
            </w:pPr>
            <w:r w:rsidRPr="00A811B3">
              <w:rPr>
                <w:rFonts w:ascii="Times New Roman" w:hAnsi="Times New Roman" w:cs="Times New Roman"/>
                <w:szCs w:val="22"/>
              </w:rPr>
              <w:t xml:space="preserve">Note </w:t>
            </w:r>
            <w:r w:rsidR="00FE7BC6" w:rsidRPr="00A811B3">
              <w:rPr>
                <w:rFonts w:ascii="Times New Roman" w:hAnsi="Times New Roman" w:cs="Times New Roman"/>
                <w:szCs w:val="22"/>
              </w:rPr>
              <w:t>2</w:t>
            </w:r>
            <w:r w:rsidR="0073539E" w:rsidRPr="00A811B3">
              <w:rPr>
                <w:rFonts w:ascii="Times New Roman" w:hAnsi="Times New Roman" w:cs="Times New Roman"/>
                <w:szCs w:val="22"/>
              </w:rPr>
              <w:t>9</w:t>
            </w:r>
          </w:p>
        </w:tc>
        <w:tc>
          <w:tcPr>
            <w:tcW w:w="6030" w:type="dxa"/>
          </w:tcPr>
          <w:p w:rsidR="0067760E" w:rsidRPr="00A811B3" w:rsidRDefault="0067760E" w:rsidP="00B1769B">
            <w:pPr>
              <w:spacing w:before="60" w:after="0" w:line="240" w:lineRule="atLeast"/>
              <w:ind w:right="28"/>
              <w:rPr>
                <w:rFonts w:ascii="Times New Roman" w:hAnsi="Times New Roman" w:cs="Times New Roman"/>
                <w:szCs w:val="22"/>
              </w:rPr>
            </w:pPr>
            <w:r w:rsidRPr="00A811B3">
              <w:rPr>
                <w:rFonts w:ascii="Times New Roman" w:hAnsi="Times New Roman" w:cs="Times New Roman"/>
                <w:szCs w:val="22"/>
              </w:rPr>
              <w:t>Financial instruments</w:t>
            </w:r>
          </w:p>
        </w:tc>
      </w:tr>
    </w:tbl>
    <w:p w:rsidR="00DE4702" w:rsidRPr="00A811B3" w:rsidRDefault="00DE4702" w:rsidP="00B1769B">
      <w:pPr>
        <w:numPr>
          <w:ilvl w:val="0"/>
          <w:numId w:val="7"/>
        </w:numPr>
        <w:tabs>
          <w:tab w:val="left" w:pos="545"/>
        </w:tabs>
        <w:spacing w:after="0" w:line="240" w:lineRule="atLeast"/>
        <w:ind w:left="540" w:right="14"/>
        <w:rPr>
          <w:rFonts w:ascii="Times New Roman" w:hAnsi="Times New Roman" w:cs="Times New Roman"/>
          <w:b/>
          <w:bCs/>
          <w:szCs w:val="22"/>
        </w:rPr>
      </w:pPr>
      <w:r w:rsidRPr="00A811B3">
        <w:rPr>
          <w:rFonts w:ascii="Times New Roman" w:hAnsi="Times New Roman" w:cs="Times New Roman"/>
          <w:b/>
          <w:bCs/>
          <w:szCs w:val="22"/>
        </w:rPr>
        <w:lastRenderedPageBreak/>
        <w:t>Significant accounting policies</w:t>
      </w:r>
    </w:p>
    <w:p w:rsidR="00BE6D2C" w:rsidRPr="00A811B3" w:rsidRDefault="00BE6D2C" w:rsidP="00B1769B">
      <w:pPr>
        <w:spacing w:after="0" w:line="240" w:lineRule="atLeast"/>
        <w:ind w:left="539"/>
        <w:rPr>
          <w:rFonts w:ascii="Times New Roman" w:hAnsi="Times New Roman" w:cs="Times New Roman"/>
          <w:szCs w:val="22"/>
        </w:rPr>
      </w:pPr>
    </w:p>
    <w:p w:rsidR="00717549" w:rsidRPr="00A811B3" w:rsidRDefault="000C15E1" w:rsidP="00B1769B">
      <w:pPr>
        <w:tabs>
          <w:tab w:val="left" w:pos="545"/>
        </w:tabs>
        <w:spacing w:after="0" w:line="240" w:lineRule="atLeast"/>
        <w:ind w:left="540" w:right="14"/>
        <w:jc w:val="thaiDistribute"/>
        <w:rPr>
          <w:rFonts w:ascii="Times New Roman" w:hAnsi="Times New Roman" w:cs="Times New Roman"/>
          <w:szCs w:val="22"/>
        </w:rPr>
      </w:pPr>
      <w:r w:rsidRPr="00A811B3">
        <w:rPr>
          <w:rFonts w:ascii="Times New Roman" w:hAnsi="Times New Roman" w:cs="Times New Roman"/>
          <w:szCs w:val="22"/>
        </w:rPr>
        <w:t>The Group</w:t>
      </w:r>
      <w:r w:rsidR="003C315D" w:rsidRPr="00A811B3">
        <w:rPr>
          <w:rFonts w:ascii="Times New Roman" w:hAnsi="Times New Roman" w:cs="Times New Roman"/>
          <w:szCs w:val="22"/>
        </w:rPr>
        <w:t>/Company has significant accounting policies and methods of computation applied in these interim financial statements are consistent with those applied in the financial statements for the ye</w:t>
      </w:r>
      <w:r w:rsidR="003C51E0" w:rsidRPr="00A811B3">
        <w:rPr>
          <w:rFonts w:ascii="Times New Roman" w:hAnsi="Times New Roman" w:cs="Times New Roman"/>
          <w:szCs w:val="22"/>
        </w:rPr>
        <w:t>ar ended 31 December 2022</w:t>
      </w:r>
      <w:r w:rsidR="009753AF" w:rsidRPr="00A811B3">
        <w:rPr>
          <w:rFonts w:ascii="Times New Roman" w:hAnsi="Times New Roman" w:cs="Times New Roman"/>
          <w:szCs w:val="22"/>
        </w:rPr>
        <w:t>.</w:t>
      </w:r>
    </w:p>
    <w:p w:rsidR="00F07DC2" w:rsidRPr="00A811B3" w:rsidRDefault="00F07DC2" w:rsidP="00B1769B">
      <w:pPr>
        <w:spacing w:after="0" w:line="240" w:lineRule="atLeast"/>
        <w:ind w:left="539"/>
        <w:rPr>
          <w:rFonts w:ascii="Times New Roman" w:hAnsi="Times New Roman" w:cs="Times New Roman"/>
          <w:szCs w:val="22"/>
        </w:rPr>
      </w:pPr>
    </w:p>
    <w:p w:rsidR="00DE4702" w:rsidRPr="00A811B3" w:rsidRDefault="00DE4702" w:rsidP="00B1769B">
      <w:pPr>
        <w:numPr>
          <w:ilvl w:val="0"/>
          <w:numId w:val="7"/>
        </w:numPr>
        <w:tabs>
          <w:tab w:val="left" w:pos="545"/>
        </w:tabs>
        <w:spacing w:after="0" w:line="240" w:lineRule="atLeast"/>
        <w:ind w:left="540" w:right="14"/>
        <w:rPr>
          <w:rFonts w:ascii="Times New Roman" w:hAnsi="Times New Roman" w:cs="Times New Roman"/>
          <w:b/>
          <w:bCs/>
          <w:szCs w:val="22"/>
        </w:rPr>
      </w:pPr>
      <w:r w:rsidRPr="00A811B3">
        <w:rPr>
          <w:rFonts w:ascii="Times New Roman" w:hAnsi="Times New Roman" w:cs="Times New Roman"/>
          <w:b/>
          <w:bCs/>
          <w:szCs w:val="22"/>
        </w:rPr>
        <w:t>Related parties</w:t>
      </w:r>
    </w:p>
    <w:p w:rsidR="00DE4702" w:rsidRPr="00A811B3" w:rsidRDefault="00DE4702" w:rsidP="00B1769B">
      <w:pPr>
        <w:pStyle w:val="BodyText"/>
        <w:spacing w:line="200" w:lineRule="exact"/>
        <w:ind w:left="561" w:right="45" w:firstLine="11"/>
        <w:jc w:val="both"/>
        <w:rPr>
          <w:rFonts w:ascii="Times New Roman" w:hAnsi="Times New Roman" w:cs="Times New Roman"/>
          <w:sz w:val="22"/>
          <w:szCs w:val="22"/>
        </w:rPr>
      </w:pPr>
    </w:p>
    <w:p w:rsidR="003C315D" w:rsidRPr="00A811B3" w:rsidRDefault="003C315D" w:rsidP="00B1769B">
      <w:pPr>
        <w:tabs>
          <w:tab w:val="left" w:pos="545"/>
        </w:tabs>
        <w:spacing w:after="0" w:line="240" w:lineRule="atLeast"/>
        <w:ind w:left="540" w:right="14"/>
        <w:rPr>
          <w:rFonts w:ascii="Times New Roman" w:hAnsi="Times New Roman" w:cs="Times New Roman"/>
          <w:szCs w:val="22"/>
        </w:rPr>
      </w:pPr>
      <w:r w:rsidRPr="00A811B3">
        <w:rPr>
          <w:rFonts w:ascii="Times New Roman" w:hAnsi="Times New Roman" w:cs="Times New Roman"/>
          <w:szCs w:val="22"/>
        </w:rPr>
        <w:t xml:space="preserve">Relationships with </w:t>
      </w:r>
      <w:r w:rsidR="00F61B10" w:rsidRPr="00A811B3">
        <w:rPr>
          <w:rFonts w:ascii="Times New Roman" w:hAnsi="Times New Roman" w:cs="Times New Roman"/>
          <w:szCs w:val="22"/>
        </w:rPr>
        <w:t>k</w:t>
      </w:r>
      <w:r w:rsidRPr="00A811B3">
        <w:rPr>
          <w:rFonts w:ascii="Times New Roman" w:hAnsi="Times New Roman" w:cs="Times New Roman"/>
          <w:szCs w:val="22"/>
        </w:rPr>
        <w:t>ey management personnel, related parties that the Group / the Company had significant transactions with during the period were as follows:</w:t>
      </w:r>
    </w:p>
    <w:p w:rsidR="00DC7F17" w:rsidRPr="00A811B3" w:rsidRDefault="00DC7F17" w:rsidP="00B1769B">
      <w:pPr>
        <w:tabs>
          <w:tab w:val="left" w:pos="545"/>
        </w:tabs>
        <w:spacing w:after="0" w:line="240" w:lineRule="atLeast"/>
        <w:ind w:left="540" w:right="14"/>
        <w:rPr>
          <w:rFonts w:ascii="Times New Roman" w:hAnsi="Times New Roman" w:cs="Times New Roman"/>
          <w:szCs w:val="22"/>
        </w:rPr>
      </w:pPr>
    </w:p>
    <w:tbl>
      <w:tblPr>
        <w:tblW w:w="10361" w:type="dxa"/>
        <w:tblInd w:w="-34" w:type="dxa"/>
        <w:tblLayout w:type="fixed"/>
        <w:tblLook w:val="01E0"/>
      </w:tblPr>
      <w:tblGrid>
        <w:gridCol w:w="44"/>
        <w:gridCol w:w="4116"/>
        <w:gridCol w:w="122"/>
        <w:gridCol w:w="1278"/>
        <w:gridCol w:w="162"/>
        <w:gridCol w:w="3572"/>
        <w:gridCol w:w="928"/>
        <w:gridCol w:w="139"/>
      </w:tblGrid>
      <w:tr w:rsidR="00F171BF" w:rsidRPr="00A811B3" w:rsidTr="000F2C3F">
        <w:trPr>
          <w:gridBefore w:val="1"/>
          <w:gridAfter w:val="2"/>
          <w:wBefore w:w="44" w:type="dxa"/>
          <w:wAfter w:w="1067" w:type="dxa"/>
          <w:tblHeader/>
        </w:trPr>
        <w:tc>
          <w:tcPr>
            <w:tcW w:w="4238" w:type="dxa"/>
            <w:gridSpan w:val="2"/>
          </w:tcPr>
          <w:p w:rsidR="00F171BF" w:rsidRPr="00A811B3" w:rsidRDefault="00F171BF" w:rsidP="00B1769B">
            <w:pPr>
              <w:pStyle w:val="block"/>
              <w:spacing w:after="0" w:line="240" w:lineRule="atLeast"/>
              <w:ind w:left="-68" w:right="-56"/>
              <w:jc w:val="center"/>
              <w:rPr>
                <w:b/>
                <w:bCs/>
                <w:szCs w:val="22"/>
              </w:rPr>
            </w:pPr>
          </w:p>
          <w:p w:rsidR="00F171BF" w:rsidRPr="00A811B3" w:rsidRDefault="00F171BF" w:rsidP="00B1769B">
            <w:pPr>
              <w:pStyle w:val="block"/>
              <w:spacing w:after="0" w:line="240" w:lineRule="atLeast"/>
              <w:ind w:left="-68" w:right="-56"/>
              <w:jc w:val="center"/>
              <w:rPr>
                <w:b/>
                <w:bCs/>
                <w:szCs w:val="22"/>
              </w:rPr>
            </w:pPr>
          </w:p>
          <w:p w:rsidR="00F171BF" w:rsidRPr="00A811B3" w:rsidRDefault="00F171BF" w:rsidP="00B1769B">
            <w:pPr>
              <w:pStyle w:val="block"/>
              <w:spacing w:after="0" w:line="240" w:lineRule="atLeast"/>
              <w:ind w:left="-68" w:right="-56"/>
              <w:jc w:val="center"/>
              <w:rPr>
                <w:b/>
                <w:bCs/>
                <w:szCs w:val="22"/>
              </w:rPr>
            </w:pPr>
            <w:r w:rsidRPr="00A811B3">
              <w:rPr>
                <w:b/>
                <w:bCs/>
                <w:szCs w:val="22"/>
              </w:rPr>
              <w:t>Name of related parties</w:t>
            </w:r>
          </w:p>
        </w:tc>
        <w:tc>
          <w:tcPr>
            <w:tcW w:w="1440" w:type="dxa"/>
            <w:gridSpan w:val="2"/>
          </w:tcPr>
          <w:p w:rsidR="00F171BF" w:rsidRPr="00A811B3" w:rsidRDefault="00F171BF" w:rsidP="00B1769B">
            <w:pPr>
              <w:pStyle w:val="block"/>
              <w:spacing w:after="0" w:line="240" w:lineRule="atLeast"/>
              <w:ind w:left="-68" w:right="-56"/>
              <w:jc w:val="center"/>
              <w:rPr>
                <w:b/>
                <w:bCs/>
                <w:szCs w:val="22"/>
                <w:lang w:val="en-US" w:bidi="th-TH"/>
              </w:rPr>
            </w:pPr>
            <w:r w:rsidRPr="00A811B3">
              <w:rPr>
                <w:b/>
                <w:bCs/>
                <w:szCs w:val="22"/>
              </w:rPr>
              <w:t>Country of incorporation</w:t>
            </w:r>
            <w:r w:rsidRPr="00A811B3">
              <w:rPr>
                <w:b/>
                <w:bCs/>
                <w:szCs w:val="22"/>
                <w:lang w:val="en-US" w:bidi="th-TH"/>
              </w:rPr>
              <w:t>/</w:t>
            </w:r>
            <w:r w:rsidRPr="00A811B3">
              <w:rPr>
                <w:b/>
                <w:bCs/>
                <w:szCs w:val="22"/>
              </w:rPr>
              <w:t xml:space="preserve"> nationality</w:t>
            </w:r>
          </w:p>
        </w:tc>
        <w:tc>
          <w:tcPr>
            <w:tcW w:w="3572" w:type="dxa"/>
          </w:tcPr>
          <w:p w:rsidR="00F171BF" w:rsidRPr="00A811B3" w:rsidRDefault="00F171BF" w:rsidP="00B1769B">
            <w:pPr>
              <w:pStyle w:val="block"/>
              <w:spacing w:after="0" w:line="240" w:lineRule="atLeast"/>
              <w:ind w:left="0"/>
              <w:rPr>
                <w:b/>
                <w:bCs/>
                <w:szCs w:val="22"/>
              </w:rPr>
            </w:pPr>
          </w:p>
          <w:p w:rsidR="0052047F" w:rsidRPr="00A811B3" w:rsidRDefault="0052047F" w:rsidP="00B1769B">
            <w:pPr>
              <w:pStyle w:val="block"/>
              <w:spacing w:after="0" w:line="240" w:lineRule="atLeast"/>
              <w:ind w:left="0"/>
              <w:jc w:val="center"/>
              <w:rPr>
                <w:b/>
                <w:bCs/>
                <w:szCs w:val="22"/>
              </w:rPr>
            </w:pPr>
          </w:p>
          <w:p w:rsidR="00F171BF" w:rsidRPr="00A811B3" w:rsidRDefault="00F171BF" w:rsidP="00B1769B">
            <w:pPr>
              <w:pStyle w:val="block"/>
              <w:spacing w:after="0" w:line="240" w:lineRule="atLeast"/>
              <w:ind w:left="0"/>
              <w:jc w:val="center"/>
              <w:rPr>
                <w:b/>
                <w:bCs/>
                <w:szCs w:val="22"/>
              </w:rPr>
            </w:pPr>
            <w:r w:rsidRPr="00A811B3">
              <w:rPr>
                <w:b/>
                <w:bCs/>
                <w:szCs w:val="22"/>
              </w:rPr>
              <w:t>Nature of relationships</w:t>
            </w:r>
          </w:p>
        </w:tc>
      </w:tr>
      <w:tr w:rsidR="00F171BF" w:rsidRPr="00A811B3" w:rsidTr="000F2C3F">
        <w:trPr>
          <w:gridBefore w:val="1"/>
          <w:gridAfter w:val="2"/>
          <w:wBefore w:w="44" w:type="dxa"/>
          <w:wAfter w:w="1067" w:type="dxa"/>
        </w:trPr>
        <w:tc>
          <w:tcPr>
            <w:tcW w:w="4238" w:type="dxa"/>
            <w:gridSpan w:val="2"/>
          </w:tcPr>
          <w:p w:rsidR="00F171BF" w:rsidRPr="00A811B3" w:rsidRDefault="00F171BF" w:rsidP="00B1769B">
            <w:pPr>
              <w:pStyle w:val="block"/>
              <w:spacing w:after="0" w:line="200" w:lineRule="exact"/>
              <w:ind w:left="-68" w:right="-56" w:firstLine="11"/>
              <w:jc w:val="center"/>
              <w:rPr>
                <w:b/>
                <w:bCs/>
                <w:szCs w:val="22"/>
              </w:rPr>
            </w:pPr>
          </w:p>
        </w:tc>
        <w:tc>
          <w:tcPr>
            <w:tcW w:w="1440" w:type="dxa"/>
            <w:gridSpan w:val="2"/>
          </w:tcPr>
          <w:p w:rsidR="00F171BF" w:rsidRPr="00A811B3" w:rsidRDefault="00F171BF" w:rsidP="00B1769B">
            <w:pPr>
              <w:pStyle w:val="block"/>
              <w:spacing w:after="0" w:line="200" w:lineRule="exact"/>
              <w:ind w:left="-68" w:right="-56" w:firstLine="11"/>
              <w:jc w:val="center"/>
              <w:rPr>
                <w:b/>
                <w:bCs/>
                <w:szCs w:val="22"/>
              </w:rPr>
            </w:pPr>
          </w:p>
        </w:tc>
        <w:tc>
          <w:tcPr>
            <w:tcW w:w="3572" w:type="dxa"/>
          </w:tcPr>
          <w:p w:rsidR="00F171BF" w:rsidRPr="00A811B3" w:rsidRDefault="00F171BF" w:rsidP="00B1769B">
            <w:pPr>
              <w:pStyle w:val="block"/>
              <w:spacing w:after="0" w:line="200" w:lineRule="exact"/>
              <w:ind w:left="0" w:firstLine="11"/>
              <w:rPr>
                <w:b/>
                <w:bCs/>
                <w:szCs w:val="22"/>
              </w:rPr>
            </w:pPr>
          </w:p>
        </w:tc>
      </w:tr>
      <w:tr w:rsidR="00812DC6" w:rsidRPr="00A811B3" w:rsidTr="000F2C3F">
        <w:trPr>
          <w:gridBefore w:val="1"/>
          <w:gridAfter w:val="2"/>
          <w:wBefore w:w="44" w:type="dxa"/>
          <w:wAfter w:w="1067" w:type="dxa"/>
        </w:trPr>
        <w:tc>
          <w:tcPr>
            <w:tcW w:w="4238" w:type="dxa"/>
            <w:gridSpan w:val="2"/>
          </w:tcPr>
          <w:p w:rsidR="00812DC6" w:rsidRPr="00A811B3" w:rsidRDefault="00812DC6" w:rsidP="00B1769B">
            <w:pPr>
              <w:tabs>
                <w:tab w:val="left" w:pos="540"/>
                <w:tab w:val="left" w:pos="882"/>
              </w:tabs>
              <w:spacing w:after="0" w:line="240" w:lineRule="atLeast"/>
              <w:ind w:left="539" w:right="32"/>
              <w:rPr>
                <w:rFonts w:ascii="Times New Roman" w:hAnsi="Times New Roman" w:cs="Times New Roman"/>
                <w:b/>
                <w:bCs/>
                <w:szCs w:val="22"/>
              </w:rPr>
            </w:pPr>
            <w:r w:rsidRPr="00A811B3">
              <w:rPr>
                <w:rFonts w:ascii="Times New Roman" w:hAnsi="Times New Roman" w:cs="Times New Roman"/>
                <w:b/>
                <w:bCs/>
                <w:szCs w:val="22"/>
              </w:rPr>
              <w:t>Shareholder</w:t>
            </w:r>
          </w:p>
        </w:tc>
        <w:tc>
          <w:tcPr>
            <w:tcW w:w="1440" w:type="dxa"/>
            <w:gridSpan w:val="2"/>
          </w:tcPr>
          <w:p w:rsidR="00812DC6" w:rsidRPr="00A811B3" w:rsidRDefault="00812DC6" w:rsidP="00B1769B">
            <w:pPr>
              <w:pStyle w:val="block"/>
              <w:spacing w:after="0" w:line="240" w:lineRule="atLeast"/>
              <w:ind w:left="-68" w:right="-56"/>
              <w:jc w:val="left"/>
              <w:rPr>
                <w:b/>
                <w:bCs/>
                <w:szCs w:val="22"/>
              </w:rPr>
            </w:pPr>
          </w:p>
        </w:tc>
        <w:tc>
          <w:tcPr>
            <w:tcW w:w="3572" w:type="dxa"/>
          </w:tcPr>
          <w:p w:rsidR="00812DC6" w:rsidRPr="00A811B3" w:rsidRDefault="00812DC6" w:rsidP="00B1769B">
            <w:pPr>
              <w:pStyle w:val="block"/>
              <w:spacing w:after="0" w:line="240" w:lineRule="atLeast"/>
              <w:ind w:left="0"/>
              <w:jc w:val="left"/>
              <w:rPr>
                <w:b/>
                <w:bCs/>
                <w:szCs w:val="22"/>
              </w:rPr>
            </w:pPr>
          </w:p>
        </w:tc>
      </w:tr>
      <w:tr w:rsidR="00F171BF" w:rsidRPr="00A811B3" w:rsidTr="000F2C3F">
        <w:trPr>
          <w:gridBefore w:val="1"/>
          <w:gridAfter w:val="1"/>
          <w:wBefore w:w="44" w:type="dxa"/>
          <w:wAfter w:w="139" w:type="dxa"/>
        </w:trPr>
        <w:tc>
          <w:tcPr>
            <w:tcW w:w="4238" w:type="dxa"/>
            <w:gridSpan w:val="2"/>
          </w:tcPr>
          <w:p w:rsidR="00F171BF" w:rsidRPr="00A811B3" w:rsidRDefault="00F171BF" w:rsidP="00B1769B">
            <w:pPr>
              <w:tabs>
                <w:tab w:val="left" w:pos="540"/>
                <w:tab w:val="left" w:pos="882"/>
              </w:tabs>
              <w:spacing w:after="0" w:line="240" w:lineRule="atLeast"/>
              <w:ind w:left="539" w:right="32"/>
              <w:rPr>
                <w:rFonts w:ascii="Times New Roman" w:hAnsi="Times New Roman" w:cs="Times New Roman"/>
                <w:szCs w:val="22"/>
              </w:rPr>
            </w:pPr>
            <w:r w:rsidRPr="00A811B3">
              <w:rPr>
                <w:rFonts w:ascii="Times New Roman" w:hAnsi="Times New Roman" w:cs="Times New Roman"/>
                <w:szCs w:val="22"/>
              </w:rPr>
              <w:t>1.</w:t>
            </w:r>
            <w:r w:rsidRPr="00A811B3">
              <w:rPr>
                <w:rFonts w:ascii="Times New Roman" w:hAnsi="Times New Roman" w:cs="Times New Roman"/>
                <w:szCs w:val="22"/>
                <w:cs/>
              </w:rPr>
              <w:tab/>
            </w:r>
            <w:r w:rsidRPr="00A811B3">
              <w:rPr>
                <w:rFonts w:ascii="Times New Roman" w:hAnsi="Times New Roman" w:cs="Times New Roman"/>
                <w:szCs w:val="22"/>
              </w:rPr>
              <w:t xml:space="preserve">UOB Kay </w:t>
            </w:r>
            <w:proofErr w:type="spellStart"/>
            <w:r w:rsidRPr="00A811B3">
              <w:rPr>
                <w:rFonts w:ascii="Times New Roman" w:hAnsi="Times New Roman" w:cs="Times New Roman"/>
                <w:szCs w:val="22"/>
              </w:rPr>
              <w:t>Hian</w:t>
            </w:r>
            <w:proofErr w:type="spellEnd"/>
            <w:r w:rsidRPr="00A811B3">
              <w:rPr>
                <w:rFonts w:ascii="Times New Roman" w:hAnsi="Times New Roman" w:cs="Times New Roman"/>
                <w:szCs w:val="22"/>
              </w:rPr>
              <w:t xml:space="preserve"> Private Limited </w:t>
            </w:r>
          </w:p>
        </w:tc>
        <w:tc>
          <w:tcPr>
            <w:tcW w:w="1440" w:type="dxa"/>
            <w:gridSpan w:val="2"/>
          </w:tcPr>
          <w:p w:rsidR="00F171BF" w:rsidRPr="00A811B3" w:rsidRDefault="00F171BF" w:rsidP="00B1769B">
            <w:pPr>
              <w:tabs>
                <w:tab w:val="left" w:pos="747"/>
              </w:tabs>
              <w:spacing w:after="0" w:line="240" w:lineRule="atLeast"/>
              <w:ind w:left="89" w:right="54"/>
              <w:jc w:val="center"/>
              <w:rPr>
                <w:rFonts w:ascii="Times New Roman" w:hAnsi="Times New Roman" w:cs="Times New Roman"/>
                <w:szCs w:val="22"/>
                <w:cs/>
              </w:rPr>
            </w:pPr>
            <w:r w:rsidRPr="00A811B3">
              <w:rPr>
                <w:rFonts w:ascii="Times New Roman" w:hAnsi="Times New Roman" w:cs="Times New Roman"/>
                <w:szCs w:val="22"/>
              </w:rPr>
              <w:t>Singapore</w:t>
            </w:r>
          </w:p>
        </w:tc>
        <w:tc>
          <w:tcPr>
            <w:tcW w:w="4500" w:type="dxa"/>
            <w:gridSpan w:val="2"/>
          </w:tcPr>
          <w:p w:rsidR="00F171BF" w:rsidRPr="00A811B3" w:rsidRDefault="00F171BF" w:rsidP="00B1769B">
            <w:pPr>
              <w:tabs>
                <w:tab w:val="left" w:pos="396"/>
                <w:tab w:val="left" w:pos="1080"/>
              </w:tabs>
              <w:spacing w:after="0" w:line="240" w:lineRule="atLeast"/>
              <w:ind w:left="126" w:right="-18"/>
              <w:rPr>
                <w:rFonts w:ascii="Times New Roman" w:hAnsi="Times New Roman" w:cs="Times New Roman"/>
                <w:szCs w:val="22"/>
                <w:lang w:val="en-GB"/>
              </w:rPr>
            </w:pPr>
            <w:r w:rsidRPr="00A811B3">
              <w:rPr>
                <w:rFonts w:ascii="Times New Roman" w:hAnsi="Times New Roman" w:cs="Times New Roman"/>
                <w:szCs w:val="22"/>
              </w:rPr>
              <w:t xml:space="preserve">Shareholder, </w:t>
            </w:r>
            <w:r w:rsidR="009412E2" w:rsidRPr="00A811B3">
              <w:rPr>
                <w:rFonts w:ascii="Times New Roman" w:hAnsi="Times New Roman" w:cs="Times New Roman"/>
                <w:szCs w:val="22"/>
              </w:rPr>
              <w:t>7.40</w:t>
            </w:r>
            <w:r w:rsidRPr="00A811B3">
              <w:rPr>
                <w:rFonts w:ascii="Times New Roman" w:hAnsi="Times New Roman" w:cs="Times New Roman"/>
                <w:szCs w:val="22"/>
              </w:rPr>
              <w:t>% shareholding</w:t>
            </w:r>
          </w:p>
        </w:tc>
      </w:tr>
      <w:tr w:rsidR="00812DC6" w:rsidRPr="00A811B3" w:rsidTr="000F2C3F">
        <w:trPr>
          <w:gridBefore w:val="1"/>
          <w:gridAfter w:val="1"/>
          <w:wBefore w:w="44" w:type="dxa"/>
          <w:wAfter w:w="139" w:type="dxa"/>
        </w:trPr>
        <w:tc>
          <w:tcPr>
            <w:tcW w:w="4238" w:type="dxa"/>
            <w:gridSpan w:val="2"/>
          </w:tcPr>
          <w:p w:rsidR="00812DC6" w:rsidRPr="00A811B3" w:rsidRDefault="00812DC6" w:rsidP="00B1769B">
            <w:pPr>
              <w:tabs>
                <w:tab w:val="left" w:pos="540"/>
                <w:tab w:val="left" w:pos="882"/>
              </w:tabs>
              <w:spacing w:before="60" w:after="0" w:line="240" w:lineRule="atLeast"/>
              <w:ind w:left="539" w:right="32"/>
              <w:rPr>
                <w:rFonts w:ascii="Times New Roman" w:hAnsi="Times New Roman" w:cs="Times New Roman"/>
                <w:b/>
                <w:bCs/>
                <w:szCs w:val="22"/>
              </w:rPr>
            </w:pPr>
            <w:r w:rsidRPr="00A811B3">
              <w:rPr>
                <w:rFonts w:ascii="Times New Roman" w:hAnsi="Times New Roman" w:cs="Times New Roman"/>
                <w:b/>
                <w:bCs/>
                <w:szCs w:val="22"/>
              </w:rPr>
              <w:t>Subsidia</w:t>
            </w:r>
            <w:r w:rsidR="00FD56A7" w:rsidRPr="00A811B3">
              <w:rPr>
                <w:rFonts w:ascii="Times New Roman" w:hAnsi="Times New Roman" w:cs="Times New Roman"/>
                <w:b/>
                <w:bCs/>
                <w:szCs w:val="22"/>
              </w:rPr>
              <w:t>ry</w:t>
            </w:r>
          </w:p>
        </w:tc>
        <w:tc>
          <w:tcPr>
            <w:tcW w:w="1440" w:type="dxa"/>
            <w:gridSpan w:val="2"/>
          </w:tcPr>
          <w:p w:rsidR="00812DC6" w:rsidRPr="00A811B3" w:rsidRDefault="00812DC6" w:rsidP="00B1769B">
            <w:pPr>
              <w:tabs>
                <w:tab w:val="left" w:pos="747"/>
              </w:tabs>
              <w:spacing w:before="60" w:after="0" w:line="240" w:lineRule="atLeast"/>
              <w:ind w:left="89" w:right="54"/>
              <w:jc w:val="center"/>
              <w:rPr>
                <w:rFonts w:ascii="Times New Roman" w:hAnsi="Times New Roman" w:cs="Times New Roman"/>
                <w:b/>
                <w:bCs/>
                <w:szCs w:val="22"/>
              </w:rPr>
            </w:pPr>
          </w:p>
        </w:tc>
        <w:tc>
          <w:tcPr>
            <w:tcW w:w="4500" w:type="dxa"/>
            <w:gridSpan w:val="2"/>
          </w:tcPr>
          <w:p w:rsidR="00812DC6" w:rsidRPr="00A811B3" w:rsidRDefault="00812DC6" w:rsidP="00B1769B">
            <w:pPr>
              <w:tabs>
                <w:tab w:val="left" w:pos="396"/>
                <w:tab w:val="left" w:pos="1080"/>
              </w:tabs>
              <w:spacing w:before="60" w:after="0" w:line="240" w:lineRule="atLeast"/>
              <w:ind w:left="126" w:right="-18"/>
              <w:rPr>
                <w:rFonts w:ascii="Times New Roman" w:hAnsi="Times New Roman" w:cs="Times New Roman"/>
                <w:b/>
                <w:bCs/>
                <w:szCs w:val="22"/>
              </w:rPr>
            </w:pPr>
          </w:p>
        </w:tc>
      </w:tr>
      <w:tr w:rsidR="00D00B60" w:rsidRPr="00A811B3" w:rsidTr="000F2C3F">
        <w:trPr>
          <w:gridBefore w:val="1"/>
          <w:gridAfter w:val="1"/>
          <w:wBefore w:w="44" w:type="dxa"/>
          <w:wAfter w:w="139" w:type="dxa"/>
        </w:trPr>
        <w:tc>
          <w:tcPr>
            <w:tcW w:w="4238" w:type="dxa"/>
            <w:gridSpan w:val="2"/>
          </w:tcPr>
          <w:p w:rsidR="00D00B60" w:rsidRPr="00A811B3" w:rsidRDefault="00D00B60" w:rsidP="00B1769B">
            <w:pPr>
              <w:tabs>
                <w:tab w:val="left" w:pos="540"/>
                <w:tab w:val="left" w:pos="882"/>
              </w:tabs>
              <w:spacing w:after="0" w:line="240" w:lineRule="atLeast"/>
              <w:ind w:left="539" w:right="-259"/>
              <w:rPr>
                <w:rFonts w:ascii="Times New Roman" w:hAnsi="Times New Roman" w:cs="Times New Roman"/>
                <w:szCs w:val="22"/>
              </w:rPr>
            </w:pPr>
            <w:r w:rsidRPr="00A811B3">
              <w:rPr>
                <w:rFonts w:ascii="Times New Roman" w:hAnsi="Times New Roman" w:cs="Times New Roman"/>
                <w:szCs w:val="22"/>
              </w:rPr>
              <w:t>2.</w:t>
            </w:r>
            <w:r w:rsidRPr="00A811B3">
              <w:rPr>
                <w:rFonts w:ascii="Times New Roman" w:hAnsi="Times New Roman" w:cs="Times New Roman"/>
                <w:szCs w:val="22"/>
              </w:rPr>
              <w:tab/>
              <w:t>JTS Aluminum and Metal Co., Ltd.</w:t>
            </w:r>
          </w:p>
        </w:tc>
        <w:tc>
          <w:tcPr>
            <w:tcW w:w="1440" w:type="dxa"/>
            <w:gridSpan w:val="2"/>
          </w:tcPr>
          <w:p w:rsidR="00D00B60" w:rsidRPr="00A811B3" w:rsidRDefault="00D00B60" w:rsidP="00B1769B">
            <w:pPr>
              <w:tabs>
                <w:tab w:val="left" w:pos="747"/>
              </w:tabs>
              <w:spacing w:after="0" w:line="240" w:lineRule="atLeast"/>
              <w:ind w:left="89" w:right="54"/>
              <w:jc w:val="center"/>
              <w:rPr>
                <w:rFonts w:ascii="Times New Roman" w:hAnsi="Times New Roman" w:cs="Times New Roman"/>
                <w:szCs w:val="22"/>
              </w:rPr>
            </w:pPr>
            <w:r w:rsidRPr="00A811B3">
              <w:rPr>
                <w:rFonts w:ascii="Times New Roman" w:hAnsi="Times New Roman" w:cs="Times New Roman"/>
                <w:szCs w:val="22"/>
              </w:rPr>
              <w:t>Thailand</w:t>
            </w:r>
          </w:p>
        </w:tc>
        <w:tc>
          <w:tcPr>
            <w:tcW w:w="4500" w:type="dxa"/>
            <w:gridSpan w:val="2"/>
          </w:tcPr>
          <w:p w:rsidR="00D00B60" w:rsidRPr="00A811B3" w:rsidRDefault="00D00B60" w:rsidP="00B1769B">
            <w:pPr>
              <w:tabs>
                <w:tab w:val="left" w:pos="396"/>
                <w:tab w:val="left" w:pos="1080"/>
              </w:tabs>
              <w:spacing w:after="0" w:line="240" w:lineRule="atLeast"/>
              <w:ind w:left="126" w:right="-18"/>
              <w:rPr>
                <w:rFonts w:ascii="Times New Roman" w:hAnsi="Times New Roman" w:cs="Times New Roman"/>
                <w:szCs w:val="22"/>
              </w:rPr>
            </w:pPr>
            <w:r w:rsidRPr="00A811B3">
              <w:rPr>
                <w:rFonts w:ascii="Times New Roman" w:hAnsi="Times New Roman" w:cs="Times New Roman"/>
                <w:szCs w:val="22"/>
              </w:rPr>
              <w:t xml:space="preserve">Subsidiary, 100% shareholding </w:t>
            </w:r>
          </w:p>
        </w:tc>
      </w:tr>
      <w:tr w:rsidR="00D00B60" w:rsidRPr="00A811B3" w:rsidTr="000F2C3F">
        <w:trPr>
          <w:gridBefore w:val="1"/>
          <w:gridAfter w:val="1"/>
          <w:wBefore w:w="44" w:type="dxa"/>
          <w:wAfter w:w="139" w:type="dxa"/>
        </w:trPr>
        <w:tc>
          <w:tcPr>
            <w:tcW w:w="4238" w:type="dxa"/>
            <w:gridSpan w:val="2"/>
          </w:tcPr>
          <w:p w:rsidR="00D00B60" w:rsidRPr="00A811B3" w:rsidRDefault="00D00B60" w:rsidP="00B1769B">
            <w:pPr>
              <w:tabs>
                <w:tab w:val="left" w:pos="540"/>
                <w:tab w:val="left" w:pos="874"/>
              </w:tabs>
              <w:spacing w:before="60" w:after="0" w:line="240" w:lineRule="atLeast"/>
              <w:ind w:left="539" w:right="32"/>
              <w:rPr>
                <w:rFonts w:ascii="Times New Roman" w:hAnsi="Times New Roman" w:cs="Times New Roman"/>
                <w:b/>
                <w:bCs/>
                <w:szCs w:val="22"/>
              </w:rPr>
            </w:pPr>
            <w:r w:rsidRPr="00A811B3">
              <w:rPr>
                <w:rFonts w:ascii="Times New Roman" w:hAnsi="Times New Roman" w:cs="Times New Roman"/>
                <w:b/>
                <w:bCs/>
                <w:szCs w:val="22"/>
              </w:rPr>
              <w:t>Other related parties</w:t>
            </w:r>
          </w:p>
        </w:tc>
        <w:tc>
          <w:tcPr>
            <w:tcW w:w="1440" w:type="dxa"/>
            <w:gridSpan w:val="2"/>
          </w:tcPr>
          <w:p w:rsidR="00D00B60" w:rsidRPr="00A811B3" w:rsidRDefault="00D00B60" w:rsidP="00B1769B">
            <w:pPr>
              <w:tabs>
                <w:tab w:val="left" w:pos="747"/>
              </w:tabs>
              <w:spacing w:before="60" w:after="0" w:line="240" w:lineRule="atLeast"/>
              <w:ind w:left="89" w:right="54"/>
              <w:jc w:val="center"/>
              <w:rPr>
                <w:rFonts w:ascii="Times New Roman" w:hAnsi="Times New Roman" w:cs="Times New Roman"/>
                <w:szCs w:val="22"/>
              </w:rPr>
            </w:pPr>
          </w:p>
        </w:tc>
        <w:tc>
          <w:tcPr>
            <w:tcW w:w="4500" w:type="dxa"/>
            <w:gridSpan w:val="2"/>
          </w:tcPr>
          <w:p w:rsidR="00D00B60" w:rsidRPr="00A811B3" w:rsidRDefault="00D00B60" w:rsidP="00B1769B">
            <w:pPr>
              <w:tabs>
                <w:tab w:val="left" w:pos="396"/>
                <w:tab w:val="left" w:pos="1080"/>
              </w:tabs>
              <w:spacing w:before="60" w:after="0" w:line="240" w:lineRule="atLeast"/>
              <w:ind w:left="153" w:right="-18"/>
              <w:rPr>
                <w:rFonts w:ascii="Times New Roman" w:hAnsi="Times New Roman" w:cs="Times New Roman"/>
                <w:szCs w:val="22"/>
              </w:rPr>
            </w:pPr>
          </w:p>
        </w:tc>
      </w:tr>
      <w:tr w:rsidR="002A4E67" w:rsidRPr="00A811B3" w:rsidTr="000F2C3F">
        <w:trPr>
          <w:gridBefore w:val="1"/>
          <w:gridAfter w:val="1"/>
          <w:wBefore w:w="44" w:type="dxa"/>
          <w:wAfter w:w="139" w:type="dxa"/>
          <w:trHeight w:val="529"/>
        </w:trPr>
        <w:tc>
          <w:tcPr>
            <w:tcW w:w="4238" w:type="dxa"/>
            <w:gridSpan w:val="2"/>
          </w:tcPr>
          <w:p w:rsidR="002A4E67" w:rsidRPr="00A811B3" w:rsidRDefault="001664EF" w:rsidP="00B1769B">
            <w:pPr>
              <w:tabs>
                <w:tab w:val="left" w:pos="540"/>
                <w:tab w:val="left" w:pos="874"/>
              </w:tabs>
              <w:spacing w:before="40" w:after="0" w:line="240" w:lineRule="atLeast"/>
              <w:ind w:left="539" w:right="32"/>
              <w:rPr>
                <w:rFonts w:ascii="Times New Roman" w:hAnsi="Times New Roman" w:cs="Times New Roman"/>
                <w:szCs w:val="22"/>
              </w:rPr>
            </w:pPr>
            <w:r w:rsidRPr="00A811B3">
              <w:rPr>
                <w:rFonts w:ascii="Times New Roman" w:hAnsi="Times New Roman" w:cs="Times New Roman"/>
                <w:szCs w:val="22"/>
              </w:rPr>
              <w:t>3</w:t>
            </w:r>
            <w:r w:rsidR="002A4E67" w:rsidRPr="00A811B3">
              <w:rPr>
                <w:rFonts w:ascii="Times New Roman" w:hAnsi="Times New Roman" w:cs="Times New Roman"/>
                <w:szCs w:val="22"/>
              </w:rPr>
              <w:t>.</w:t>
            </w:r>
            <w:r w:rsidR="002A4E67" w:rsidRPr="00A811B3">
              <w:rPr>
                <w:rFonts w:ascii="Times New Roman" w:hAnsi="Times New Roman" w:cs="Times New Roman"/>
                <w:szCs w:val="22"/>
              </w:rPr>
              <w:tab/>
              <w:t>S.V.P IT Genius Co., Ltd.</w:t>
            </w:r>
          </w:p>
        </w:tc>
        <w:tc>
          <w:tcPr>
            <w:tcW w:w="1440" w:type="dxa"/>
            <w:gridSpan w:val="2"/>
          </w:tcPr>
          <w:p w:rsidR="002A4E67" w:rsidRPr="00A811B3" w:rsidRDefault="002A4E67" w:rsidP="00B1769B">
            <w:pPr>
              <w:tabs>
                <w:tab w:val="left" w:pos="747"/>
              </w:tabs>
              <w:spacing w:before="40" w:after="0" w:line="240" w:lineRule="atLeast"/>
              <w:ind w:left="89" w:right="54"/>
              <w:jc w:val="center"/>
              <w:rPr>
                <w:rFonts w:ascii="Times New Roman" w:hAnsi="Times New Roman" w:cs="Times New Roman"/>
                <w:szCs w:val="22"/>
                <w:cs/>
              </w:rPr>
            </w:pPr>
            <w:r w:rsidRPr="00A811B3">
              <w:rPr>
                <w:rFonts w:ascii="Times New Roman" w:hAnsi="Times New Roman" w:cs="Times New Roman"/>
                <w:szCs w:val="22"/>
              </w:rPr>
              <w:t>Thailand</w:t>
            </w:r>
          </w:p>
        </w:tc>
        <w:tc>
          <w:tcPr>
            <w:tcW w:w="4500" w:type="dxa"/>
            <w:gridSpan w:val="2"/>
          </w:tcPr>
          <w:p w:rsidR="002A4E67" w:rsidRPr="00A811B3" w:rsidRDefault="002A4E67" w:rsidP="00B1769B">
            <w:pPr>
              <w:tabs>
                <w:tab w:val="left" w:pos="317"/>
                <w:tab w:val="left" w:pos="1080"/>
              </w:tabs>
              <w:spacing w:before="40" w:after="0" w:line="240" w:lineRule="atLeast"/>
              <w:ind w:left="126" w:right="-18"/>
              <w:rPr>
                <w:rFonts w:ascii="Times New Roman" w:hAnsi="Times New Roman" w:cs="Times New Roman"/>
                <w:szCs w:val="22"/>
                <w:cs/>
              </w:rPr>
            </w:pPr>
            <w:r w:rsidRPr="00A811B3">
              <w:rPr>
                <w:rFonts w:ascii="Times New Roman" w:hAnsi="Times New Roman" w:cs="Times New Roman"/>
                <w:szCs w:val="22"/>
              </w:rPr>
              <w:t xml:space="preserve">Related company, common director and </w:t>
            </w:r>
            <w:r w:rsidRPr="00A811B3">
              <w:rPr>
                <w:rFonts w:ascii="Times New Roman" w:hAnsi="Times New Roman" w:cs="Times New Roman"/>
                <w:szCs w:val="22"/>
              </w:rPr>
              <w:tab/>
              <w:t>shareholder</w:t>
            </w:r>
          </w:p>
        </w:tc>
      </w:tr>
      <w:tr w:rsidR="002A4E67" w:rsidRPr="00A811B3" w:rsidTr="000F2C3F">
        <w:trPr>
          <w:gridBefore w:val="1"/>
          <w:gridAfter w:val="1"/>
          <w:wBefore w:w="44" w:type="dxa"/>
          <w:wAfter w:w="139" w:type="dxa"/>
        </w:trPr>
        <w:tc>
          <w:tcPr>
            <w:tcW w:w="4238" w:type="dxa"/>
            <w:gridSpan w:val="2"/>
          </w:tcPr>
          <w:p w:rsidR="002A4E67" w:rsidRPr="00A811B3" w:rsidRDefault="001664EF" w:rsidP="00B1769B">
            <w:pPr>
              <w:tabs>
                <w:tab w:val="left" w:pos="540"/>
                <w:tab w:val="left" w:pos="874"/>
              </w:tabs>
              <w:spacing w:before="40" w:after="0" w:line="240" w:lineRule="atLeast"/>
              <w:ind w:left="539" w:right="32"/>
              <w:rPr>
                <w:rFonts w:ascii="Times New Roman" w:hAnsi="Times New Roman" w:cs="Times New Roman"/>
                <w:szCs w:val="22"/>
              </w:rPr>
            </w:pPr>
            <w:r w:rsidRPr="00A811B3">
              <w:rPr>
                <w:rFonts w:ascii="Times New Roman" w:hAnsi="Times New Roman" w:cs="Times New Roman"/>
                <w:szCs w:val="22"/>
              </w:rPr>
              <w:t>4</w:t>
            </w:r>
            <w:r w:rsidR="002A4E67" w:rsidRPr="00A811B3">
              <w:rPr>
                <w:rFonts w:ascii="Times New Roman" w:hAnsi="Times New Roman" w:cs="Times New Roman"/>
                <w:szCs w:val="22"/>
              </w:rPr>
              <w:t>.</w:t>
            </w:r>
            <w:r w:rsidR="002A4E67" w:rsidRPr="00A811B3">
              <w:rPr>
                <w:rFonts w:ascii="Times New Roman" w:hAnsi="Times New Roman" w:cs="Times New Roman"/>
                <w:szCs w:val="22"/>
              </w:rPr>
              <w:tab/>
              <w:t>M Mart ordinary partnership.</w:t>
            </w:r>
          </w:p>
        </w:tc>
        <w:tc>
          <w:tcPr>
            <w:tcW w:w="1440" w:type="dxa"/>
            <w:gridSpan w:val="2"/>
          </w:tcPr>
          <w:p w:rsidR="002A4E67" w:rsidRPr="00A811B3" w:rsidRDefault="002A4E67" w:rsidP="00B1769B">
            <w:pPr>
              <w:tabs>
                <w:tab w:val="left" w:pos="747"/>
              </w:tabs>
              <w:spacing w:before="40" w:after="0" w:line="240" w:lineRule="atLeast"/>
              <w:ind w:left="89" w:right="54"/>
              <w:jc w:val="center"/>
              <w:rPr>
                <w:rFonts w:ascii="Times New Roman" w:hAnsi="Times New Roman" w:cs="Times New Roman"/>
                <w:szCs w:val="22"/>
              </w:rPr>
            </w:pPr>
            <w:r w:rsidRPr="00A811B3">
              <w:rPr>
                <w:rFonts w:ascii="Times New Roman" w:hAnsi="Times New Roman" w:cs="Times New Roman"/>
                <w:szCs w:val="22"/>
              </w:rPr>
              <w:t>Thailand</w:t>
            </w:r>
          </w:p>
        </w:tc>
        <w:tc>
          <w:tcPr>
            <w:tcW w:w="4500" w:type="dxa"/>
            <w:gridSpan w:val="2"/>
          </w:tcPr>
          <w:p w:rsidR="002A4E67" w:rsidRPr="00A811B3" w:rsidRDefault="002A4E67" w:rsidP="00B1769B">
            <w:pPr>
              <w:tabs>
                <w:tab w:val="left" w:pos="317"/>
                <w:tab w:val="left" w:pos="1080"/>
              </w:tabs>
              <w:spacing w:before="40" w:after="0" w:line="240" w:lineRule="atLeast"/>
              <w:ind w:left="126" w:right="-18"/>
              <w:rPr>
                <w:rFonts w:ascii="Times New Roman" w:hAnsi="Times New Roman" w:cs="Times New Roman"/>
                <w:szCs w:val="22"/>
                <w:cs/>
              </w:rPr>
            </w:pPr>
            <w:r w:rsidRPr="00A811B3">
              <w:rPr>
                <w:rFonts w:ascii="Times New Roman" w:hAnsi="Times New Roman" w:cs="Times New Roman"/>
                <w:szCs w:val="22"/>
              </w:rPr>
              <w:t xml:space="preserve">Related company, common director and </w:t>
            </w:r>
            <w:r w:rsidRPr="00A811B3">
              <w:rPr>
                <w:rFonts w:ascii="Times New Roman" w:hAnsi="Times New Roman" w:cs="Times New Roman"/>
                <w:szCs w:val="22"/>
              </w:rPr>
              <w:tab/>
              <w:t>shareholder</w:t>
            </w:r>
          </w:p>
        </w:tc>
      </w:tr>
      <w:tr w:rsidR="002A4E67" w:rsidRPr="00A811B3" w:rsidTr="000F2C3F">
        <w:trPr>
          <w:gridBefore w:val="1"/>
          <w:gridAfter w:val="1"/>
          <w:wBefore w:w="44" w:type="dxa"/>
          <w:wAfter w:w="139" w:type="dxa"/>
        </w:trPr>
        <w:tc>
          <w:tcPr>
            <w:tcW w:w="4238" w:type="dxa"/>
            <w:gridSpan w:val="2"/>
            <w:shd w:val="clear" w:color="auto" w:fill="auto"/>
          </w:tcPr>
          <w:p w:rsidR="002A4E67" w:rsidRPr="00A811B3" w:rsidRDefault="002A4E67" w:rsidP="00B1769B">
            <w:pPr>
              <w:tabs>
                <w:tab w:val="left" w:pos="890"/>
              </w:tabs>
              <w:spacing w:after="0" w:line="240" w:lineRule="atLeast"/>
              <w:ind w:left="539" w:right="-363"/>
              <w:rPr>
                <w:rFonts w:ascii="Times New Roman" w:eastAsia="Cordia New" w:hAnsi="Times New Roman" w:cs="Times New Roman"/>
                <w:b/>
                <w:bCs/>
                <w:szCs w:val="22"/>
              </w:rPr>
            </w:pPr>
            <w:r w:rsidRPr="00A811B3">
              <w:rPr>
                <w:rFonts w:ascii="Times New Roman" w:eastAsia="Cordia New" w:hAnsi="Times New Roman" w:cs="Times New Roman"/>
                <w:b/>
                <w:bCs/>
                <w:szCs w:val="22"/>
              </w:rPr>
              <w:t>Rela</w:t>
            </w:r>
            <w:r w:rsidR="00DC7F17" w:rsidRPr="00A811B3">
              <w:rPr>
                <w:rFonts w:ascii="Times New Roman" w:eastAsia="Cordia New" w:hAnsi="Times New Roman" w:cs="Times New Roman"/>
                <w:b/>
                <w:bCs/>
                <w:szCs w:val="22"/>
              </w:rPr>
              <w:t xml:space="preserve">ted person and </w:t>
            </w:r>
            <w:r w:rsidR="002D4337" w:rsidRPr="00A811B3">
              <w:rPr>
                <w:rFonts w:ascii="Times New Roman" w:eastAsia="Cordia New" w:hAnsi="Times New Roman" w:cs="Times New Roman"/>
                <w:b/>
                <w:bCs/>
                <w:szCs w:val="22"/>
              </w:rPr>
              <w:t>key management</w:t>
            </w:r>
            <w:r w:rsidR="00DC7F17" w:rsidRPr="00A811B3">
              <w:rPr>
                <w:rFonts w:ascii="Times New Roman" w:eastAsia="Cordia New" w:hAnsi="Times New Roman" w:cs="Times New Roman"/>
                <w:b/>
                <w:bCs/>
                <w:szCs w:val="22"/>
              </w:rPr>
              <w:br/>
            </w:r>
            <w:r w:rsidR="00DC7F17" w:rsidRPr="00A811B3">
              <w:rPr>
                <w:rFonts w:ascii="Times New Roman" w:hAnsi="Times New Roman" w:cs="Times New Roman"/>
                <w:b/>
                <w:bCs/>
                <w:szCs w:val="22"/>
              </w:rPr>
              <w:tab/>
            </w:r>
            <w:r w:rsidRPr="00A811B3">
              <w:rPr>
                <w:rFonts w:ascii="Times New Roman" w:eastAsia="Cordia New" w:hAnsi="Times New Roman" w:cs="Times New Roman"/>
                <w:b/>
                <w:bCs/>
                <w:szCs w:val="22"/>
              </w:rPr>
              <w:t>personnel</w:t>
            </w:r>
          </w:p>
        </w:tc>
        <w:tc>
          <w:tcPr>
            <w:tcW w:w="1440" w:type="dxa"/>
            <w:gridSpan w:val="2"/>
            <w:shd w:val="clear" w:color="auto" w:fill="auto"/>
          </w:tcPr>
          <w:p w:rsidR="002A4E67" w:rsidRPr="00A811B3" w:rsidRDefault="002A4E67" w:rsidP="00B1769B">
            <w:pPr>
              <w:tabs>
                <w:tab w:val="left" w:pos="747"/>
              </w:tabs>
              <w:spacing w:after="0" w:line="240" w:lineRule="atLeast"/>
              <w:ind w:left="89" w:right="54"/>
              <w:jc w:val="center"/>
              <w:rPr>
                <w:rFonts w:ascii="Times New Roman" w:hAnsi="Times New Roman" w:cs="Times New Roman"/>
                <w:b/>
                <w:bCs/>
                <w:szCs w:val="22"/>
              </w:rPr>
            </w:pPr>
          </w:p>
        </w:tc>
        <w:tc>
          <w:tcPr>
            <w:tcW w:w="4500" w:type="dxa"/>
            <w:gridSpan w:val="2"/>
            <w:shd w:val="clear" w:color="auto" w:fill="auto"/>
          </w:tcPr>
          <w:p w:rsidR="002A4E67" w:rsidRPr="00A811B3" w:rsidRDefault="002A4E67" w:rsidP="00B1769B">
            <w:pPr>
              <w:tabs>
                <w:tab w:val="left" w:pos="396"/>
                <w:tab w:val="left" w:pos="1080"/>
              </w:tabs>
              <w:spacing w:after="0" w:line="240" w:lineRule="atLeast"/>
              <w:ind w:left="126" w:right="-18"/>
              <w:rPr>
                <w:rFonts w:ascii="Times New Roman" w:hAnsi="Times New Roman" w:cs="Times New Roman"/>
                <w:b/>
                <w:bCs/>
                <w:szCs w:val="22"/>
              </w:rPr>
            </w:pPr>
          </w:p>
        </w:tc>
      </w:tr>
      <w:tr w:rsidR="000F2C3F" w:rsidRPr="00A811B3" w:rsidTr="000F2C3F">
        <w:trPr>
          <w:trHeight w:val="207"/>
        </w:trPr>
        <w:tc>
          <w:tcPr>
            <w:tcW w:w="4160" w:type="dxa"/>
            <w:gridSpan w:val="2"/>
          </w:tcPr>
          <w:p w:rsidR="000F2C3F" w:rsidRPr="00A811B3" w:rsidRDefault="000F2C3F" w:rsidP="00B1769B">
            <w:pPr>
              <w:tabs>
                <w:tab w:val="left" w:pos="874"/>
              </w:tabs>
              <w:spacing w:before="60" w:after="0" w:line="240" w:lineRule="atLeast"/>
              <w:ind w:left="882" w:right="-9" w:hanging="281"/>
              <w:rPr>
                <w:rFonts w:ascii="Times New Roman" w:hAnsi="Times New Roman" w:cs="Times New Roman"/>
                <w:szCs w:val="22"/>
              </w:rPr>
            </w:pPr>
            <w:r w:rsidRPr="00A811B3">
              <w:rPr>
                <w:rFonts w:ascii="Times New Roman" w:hAnsi="Times New Roman" w:cs="Times New Roman"/>
                <w:szCs w:val="22"/>
              </w:rPr>
              <w:t>5.</w:t>
            </w:r>
            <w:r w:rsidRPr="00A811B3">
              <w:rPr>
                <w:rFonts w:ascii="Times New Roman" w:hAnsi="Times New Roman" w:cs="Times New Roman"/>
                <w:szCs w:val="22"/>
              </w:rPr>
              <w:tab/>
              <w:t xml:space="preserve">Mr. </w:t>
            </w:r>
            <w:proofErr w:type="spellStart"/>
            <w:r w:rsidRPr="00A811B3">
              <w:rPr>
                <w:rFonts w:ascii="Times New Roman" w:hAnsi="Times New Roman" w:cs="Times New Roman"/>
                <w:szCs w:val="22"/>
              </w:rPr>
              <w:t>Yuttana</w:t>
            </w:r>
            <w:proofErr w:type="spellEnd"/>
            <w:r w:rsidRPr="00A811B3">
              <w:rPr>
                <w:rFonts w:ascii="Times New Roman" w:hAnsi="Times New Roman" w:cs="Times New Roman"/>
                <w:szCs w:val="22"/>
              </w:rPr>
              <w:t xml:space="preserve"> </w:t>
            </w:r>
            <w:proofErr w:type="spellStart"/>
            <w:r w:rsidRPr="00A811B3">
              <w:rPr>
                <w:rFonts w:ascii="Times New Roman" w:hAnsi="Times New Roman" w:cs="Times New Roman"/>
                <w:szCs w:val="22"/>
              </w:rPr>
              <w:t>Jenvitayaroj</w:t>
            </w:r>
            <w:proofErr w:type="spellEnd"/>
          </w:p>
        </w:tc>
        <w:tc>
          <w:tcPr>
            <w:tcW w:w="1400" w:type="dxa"/>
            <w:gridSpan w:val="2"/>
          </w:tcPr>
          <w:p w:rsidR="000F2C3F" w:rsidRPr="00A811B3" w:rsidRDefault="000F2C3F" w:rsidP="00B1769B">
            <w:pPr>
              <w:tabs>
                <w:tab w:val="left" w:pos="747"/>
              </w:tabs>
              <w:spacing w:before="40" w:after="0" w:line="240" w:lineRule="atLeast"/>
              <w:ind w:left="89" w:right="-178"/>
              <w:jc w:val="center"/>
              <w:rPr>
                <w:rFonts w:ascii="Times New Roman" w:hAnsi="Times New Roman" w:cs="Times New Roman"/>
                <w:szCs w:val="22"/>
              </w:rPr>
            </w:pPr>
            <w:r w:rsidRPr="00A811B3">
              <w:rPr>
                <w:rFonts w:ascii="Times New Roman" w:hAnsi="Times New Roman" w:cs="Times New Roman"/>
                <w:szCs w:val="22"/>
              </w:rPr>
              <w:t>Thailand</w:t>
            </w:r>
          </w:p>
        </w:tc>
        <w:tc>
          <w:tcPr>
            <w:tcW w:w="4801" w:type="dxa"/>
            <w:gridSpan w:val="4"/>
          </w:tcPr>
          <w:p w:rsidR="000F2C3F" w:rsidRPr="00A811B3" w:rsidRDefault="000F2C3F" w:rsidP="00B1769B">
            <w:pPr>
              <w:tabs>
                <w:tab w:val="left" w:pos="317"/>
                <w:tab w:val="left" w:pos="1080"/>
              </w:tabs>
              <w:spacing w:before="40" w:after="0" w:line="240" w:lineRule="atLeast"/>
              <w:ind w:left="126" w:right="-18" w:firstLine="160"/>
              <w:rPr>
                <w:rFonts w:ascii="Times New Roman" w:hAnsi="Times New Roman" w:cs="Times New Roman"/>
                <w:szCs w:val="22"/>
              </w:rPr>
            </w:pPr>
            <w:r w:rsidRPr="00A811B3">
              <w:rPr>
                <w:rFonts w:ascii="Times New Roman" w:hAnsi="Times New Roman" w:cs="Times New Roman"/>
                <w:szCs w:val="22"/>
              </w:rPr>
              <w:t>Related person with key management personnel</w:t>
            </w:r>
          </w:p>
        </w:tc>
      </w:tr>
      <w:tr w:rsidR="00DC7F17" w:rsidRPr="00A811B3" w:rsidTr="000F2C3F">
        <w:trPr>
          <w:gridBefore w:val="1"/>
          <w:gridAfter w:val="1"/>
          <w:wBefore w:w="44" w:type="dxa"/>
          <w:wAfter w:w="139" w:type="dxa"/>
        </w:trPr>
        <w:tc>
          <w:tcPr>
            <w:tcW w:w="4238" w:type="dxa"/>
            <w:gridSpan w:val="2"/>
          </w:tcPr>
          <w:p w:rsidR="00DC7F17" w:rsidRPr="00A811B3" w:rsidRDefault="000F2C3F" w:rsidP="00B1769B">
            <w:pPr>
              <w:tabs>
                <w:tab w:val="left" w:pos="874"/>
              </w:tabs>
              <w:spacing w:before="60" w:after="0" w:line="240" w:lineRule="atLeast"/>
              <w:ind w:left="882" w:right="-9" w:hanging="332"/>
              <w:rPr>
                <w:rFonts w:ascii="Times New Roman" w:hAnsi="Times New Roman" w:cs="Times New Roman"/>
                <w:szCs w:val="22"/>
              </w:rPr>
            </w:pPr>
            <w:r w:rsidRPr="00A811B3">
              <w:rPr>
                <w:rFonts w:ascii="Times New Roman" w:hAnsi="Times New Roman" w:cs="Times New Roman"/>
                <w:szCs w:val="22"/>
              </w:rPr>
              <w:t>6</w:t>
            </w:r>
            <w:r w:rsidR="00DC7F17" w:rsidRPr="00A811B3">
              <w:rPr>
                <w:rFonts w:ascii="Times New Roman" w:hAnsi="Times New Roman" w:cs="Times New Roman"/>
                <w:szCs w:val="22"/>
              </w:rPr>
              <w:t>.</w:t>
            </w:r>
            <w:r w:rsidR="00DC7F17" w:rsidRPr="00A811B3">
              <w:rPr>
                <w:rFonts w:ascii="Times New Roman" w:hAnsi="Times New Roman" w:cs="Times New Roman"/>
                <w:szCs w:val="22"/>
              </w:rPr>
              <w:tab/>
              <w:t>Key management personnel</w:t>
            </w:r>
          </w:p>
        </w:tc>
        <w:tc>
          <w:tcPr>
            <w:tcW w:w="1440" w:type="dxa"/>
            <w:gridSpan w:val="2"/>
          </w:tcPr>
          <w:p w:rsidR="00DC7F17" w:rsidRPr="00A811B3" w:rsidRDefault="00DC7F17" w:rsidP="00B1769B">
            <w:pPr>
              <w:tabs>
                <w:tab w:val="left" w:pos="747"/>
              </w:tabs>
              <w:spacing w:before="60" w:after="0" w:line="240" w:lineRule="atLeast"/>
              <w:ind w:left="89" w:right="54"/>
              <w:jc w:val="center"/>
              <w:rPr>
                <w:rFonts w:ascii="Times New Roman" w:hAnsi="Times New Roman" w:cs="Times New Roman"/>
                <w:szCs w:val="22"/>
                <w:cs/>
              </w:rPr>
            </w:pPr>
            <w:r w:rsidRPr="00A811B3">
              <w:rPr>
                <w:rFonts w:ascii="Times New Roman" w:hAnsi="Times New Roman" w:cs="Times New Roman"/>
                <w:szCs w:val="22"/>
              </w:rPr>
              <w:t>Thailand</w:t>
            </w:r>
          </w:p>
        </w:tc>
        <w:tc>
          <w:tcPr>
            <w:tcW w:w="4500" w:type="dxa"/>
            <w:gridSpan w:val="2"/>
          </w:tcPr>
          <w:p w:rsidR="00DC7F17" w:rsidRPr="00A811B3" w:rsidRDefault="00DC7F17" w:rsidP="00B1769B">
            <w:pPr>
              <w:tabs>
                <w:tab w:val="left" w:pos="317"/>
                <w:tab w:val="left" w:pos="1080"/>
              </w:tabs>
              <w:spacing w:before="60" w:after="0" w:line="240" w:lineRule="atLeast"/>
              <w:ind w:left="126" w:right="-272"/>
              <w:rPr>
                <w:rFonts w:ascii="Times New Roman" w:hAnsi="Times New Roman" w:cs="Times New Roman"/>
                <w:szCs w:val="22"/>
                <w:cs/>
              </w:rPr>
            </w:pPr>
            <w:r w:rsidRPr="00A811B3">
              <w:rPr>
                <w:rFonts w:ascii="Times New Roman" w:eastAsia="Cordia New" w:hAnsi="Times New Roman" w:cs="Times New Roman"/>
                <w:szCs w:val="22"/>
              </w:rPr>
              <w:t xml:space="preserve">Persons having authority and responsibility </w:t>
            </w:r>
            <w:r w:rsidRPr="00A811B3">
              <w:rPr>
                <w:rFonts w:ascii="Times New Roman" w:eastAsia="Cordia New" w:hAnsi="Times New Roman" w:cs="Times New Roman"/>
                <w:szCs w:val="22"/>
              </w:rPr>
              <w:tab/>
              <w:t xml:space="preserve">for Planning, directing and controlling the </w:t>
            </w:r>
            <w:r w:rsidRPr="00A811B3">
              <w:rPr>
                <w:rFonts w:ascii="Times New Roman" w:eastAsia="Cordia New" w:hAnsi="Times New Roman" w:cs="Times New Roman"/>
                <w:szCs w:val="22"/>
              </w:rPr>
              <w:tab/>
              <w:t xml:space="preserve">activities of the entity, directly or indirectly, </w:t>
            </w:r>
            <w:r w:rsidRPr="00A811B3">
              <w:rPr>
                <w:rFonts w:ascii="Times New Roman" w:eastAsia="Cordia New" w:hAnsi="Times New Roman" w:cs="Times New Roman"/>
                <w:szCs w:val="22"/>
              </w:rPr>
              <w:tab/>
              <w:t xml:space="preserve">including any director of the Group/Company </w:t>
            </w:r>
            <w:r w:rsidRPr="00A811B3">
              <w:rPr>
                <w:rFonts w:ascii="Times New Roman" w:eastAsia="Cordia New" w:hAnsi="Times New Roman" w:cs="Times New Roman"/>
                <w:szCs w:val="22"/>
              </w:rPr>
              <w:tab/>
              <w:t>(whether executive of otherwise)</w:t>
            </w:r>
          </w:p>
        </w:tc>
      </w:tr>
    </w:tbl>
    <w:p w:rsidR="00FC0096" w:rsidRPr="00A811B3" w:rsidRDefault="00FC0096" w:rsidP="00B1769B">
      <w:pPr>
        <w:pStyle w:val="BodyText"/>
        <w:ind w:left="540" w:right="0" w:firstLine="0"/>
        <w:jc w:val="both"/>
        <w:rPr>
          <w:rFonts w:ascii="Times New Roman" w:hAnsi="Times New Roman" w:cs="Times New Roman"/>
          <w:sz w:val="22"/>
          <w:szCs w:val="22"/>
        </w:rPr>
      </w:pPr>
    </w:p>
    <w:p w:rsidR="00540DDF" w:rsidRPr="00A811B3" w:rsidRDefault="00540DDF" w:rsidP="00B1769B">
      <w:pPr>
        <w:spacing w:after="0" w:line="240" w:lineRule="atLeast"/>
        <w:ind w:left="540" w:right="14"/>
        <w:jc w:val="both"/>
        <w:rPr>
          <w:rFonts w:ascii="Times New Roman" w:hAnsi="Times New Roman" w:cs="Times New Roman"/>
          <w:szCs w:val="22"/>
        </w:rPr>
      </w:pPr>
      <w:r w:rsidRPr="00A811B3">
        <w:rPr>
          <w:rFonts w:ascii="Times New Roman" w:hAnsi="Times New Roman" w:cs="Times New Roman"/>
          <w:szCs w:val="22"/>
        </w:rPr>
        <w:t>The pricing policies for particular types of transactions related parties are explained further below:</w:t>
      </w:r>
    </w:p>
    <w:p w:rsidR="00540DDF" w:rsidRPr="00A811B3" w:rsidRDefault="00540DDF" w:rsidP="00B1769B">
      <w:pPr>
        <w:spacing w:after="0" w:line="240" w:lineRule="atLeast"/>
        <w:ind w:left="540" w:right="14"/>
        <w:jc w:val="both"/>
        <w:rPr>
          <w:rFonts w:ascii="Times New Roman" w:hAnsi="Times New Roman" w:cs="Times New Roman"/>
          <w:szCs w:val="22"/>
        </w:rPr>
      </w:pPr>
    </w:p>
    <w:tbl>
      <w:tblPr>
        <w:tblW w:w="10859" w:type="dxa"/>
        <w:tblInd w:w="-792" w:type="dxa"/>
        <w:tblLook w:val="01E0"/>
      </w:tblPr>
      <w:tblGrid>
        <w:gridCol w:w="5578"/>
        <w:gridCol w:w="5281"/>
      </w:tblGrid>
      <w:tr w:rsidR="00540DDF" w:rsidRPr="00A811B3" w:rsidTr="00FE7BC6">
        <w:trPr>
          <w:tblHeader/>
        </w:trPr>
        <w:tc>
          <w:tcPr>
            <w:tcW w:w="5578" w:type="dxa"/>
          </w:tcPr>
          <w:p w:rsidR="00540DDF" w:rsidRPr="00A811B3" w:rsidRDefault="00540DDF" w:rsidP="00B1769B">
            <w:pPr>
              <w:tabs>
                <w:tab w:val="left" w:pos="360"/>
              </w:tabs>
              <w:spacing w:after="0" w:line="240" w:lineRule="atLeast"/>
              <w:ind w:left="605" w:right="-45" w:firstLine="727"/>
              <w:jc w:val="both"/>
              <w:rPr>
                <w:rFonts w:ascii="Times New Roman" w:hAnsi="Times New Roman" w:cs="Times New Roman"/>
                <w:b/>
                <w:bCs/>
                <w:szCs w:val="22"/>
                <w:cs/>
                <w:lang w:val="en-GB"/>
              </w:rPr>
            </w:pPr>
            <w:r w:rsidRPr="00A811B3">
              <w:rPr>
                <w:rFonts w:ascii="Times New Roman" w:hAnsi="Times New Roman" w:cs="Times New Roman"/>
                <w:b/>
                <w:szCs w:val="22"/>
              </w:rPr>
              <w:t>Transactions</w:t>
            </w:r>
          </w:p>
        </w:tc>
        <w:tc>
          <w:tcPr>
            <w:tcW w:w="5281" w:type="dxa"/>
          </w:tcPr>
          <w:p w:rsidR="00540DDF" w:rsidRPr="00A811B3" w:rsidRDefault="00540DDF" w:rsidP="00B1769B">
            <w:pPr>
              <w:spacing w:after="0" w:line="240" w:lineRule="atLeast"/>
              <w:ind w:left="317" w:right="-477" w:hanging="141"/>
              <w:jc w:val="both"/>
              <w:rPr>
                <w:rFonts w:ascii="Times New Roman" w:hAnsi="Times New Roman" w:cs="Times New Roman"/>
                <w:b/>
                <w:bCs/>
                <w:szCs w:val="22"/>
                <w:lang w:val="en-GB"/>
              </w:rPr>
            </w:pPr>
            <w:r w:rsidRPr="00A811B3">
              <w:rPr>
                <w:rFonts w:ascii="Times New Roman" w:hAnsi="Times New Roman" w:cs="Times New Roman"/>
                <w:b/>
                <w:szCs w:val="22"/>
              </w:rPr>
              <w:t>Pricing policies</w:t>
            </w:r>
          </w:p>
        </w:tc>
      </w:tr>
      <w:tr w:rsidR="00540DDF" w:rsidRPr="00A811B3" w:rsidTr="00FE7BC6">
        <w:tc>
          <w:tcPr>
            <w:tcW w:w="5578" w:type="dxa"/>
            <w:vAlign w:val="center"/>
          </w:tcPr>
          <w:p w:rsidR="00540DDF" w:rsidRPr="00A811B3" w:rsidRDefault="00540DDF" w:rsidP="00B1769B">
            <w:pPr>
              <w:tabs>
                <w:tab w:val="left" w:pos="360"/>
              </w:tabs>
              <w:spacing w:after="0" w:line="240" w:lineRule="atLeast"/>
              <w:ind w:left="605" w:right="-45" w:firstLine="727"/>
              <w:jc w:val="both"/>
              <w:rPr>
                <w:rFonts w:ascii="Times New Roman" w:hAnsi="Times New Roman" w:cs="Times New Roman"/>
                <w:szCs w:val="22"/>
                <w:lang w:val="en-GB"/>
              </w:rPr>
            </w:pPr>
            <w:r w:rsidRPr="00A811B3">
              <w:rPr>
                <w:rFonts w:ascii="Times New Roman" w:hAnsi="Times New Roman" w:cs="Times New Roman"/>
                <w:szCs w:val="22"/>
                <w:lang w:val="en-GB"/>
              </w:rPr>
              <w:t>Service income</w:t>
            </w:r>
          </w:p>
        </w:tc>
        <w:tc>
          <w:tcPr>
            <w:tcW w:w="5281" w:type="dxa"/>
          </w:tcPr>
          <w:p w:rsidR="00540DDF" w:rsidRPr="00A811B3" w:rsidRDefault="00540DDF" w:rsidP="00B1769B">
            <w:pPr>
              <w:spacing w:after="0" w:line="240" w:lineRule="atLeast"/>
              <w:ind w:left="317" w:right="-477" w:hanging="141"/>
              <w:jc w:val="both"/>
              <w:rPr>
                <w:rFonts w:ascii="Times New Roman" w:hAnsi="Times New Roman" w:cs="Times New Roman"/>
                <w:szCs w:val="22"/>
              </w:rPr>
            </w:pPr>
            <w:r w:rsidRPr="00A811B3">
              <w:rPr>
                <w:rFonts w:ascii="Times New Roman" w:hAnsi="Times New Roman" w:cs="Times New Roman"/>
                <w:szCs w:val="22"/>
              </w:rPr>
              <w:t>Market price, near the price offered to outsider</w:t>
            </w:r>
          </w:p>
        </w:tc>
      </w:tr>
      <w:tr w:rsidR="00540DDF" w:rsidRPr="00A811B3" w:rsidTr="00FE7BC6">
        <w:tc>
          <w:tcPr>
            <w:tcW w:w="5578" w:type="dxa"/>
            <w:vAlign w:val="center"/>
          </w:tcPr>
          <w:p w:rsidR="00540DDF" w:rsidRPr="00A811B3" w:rsidRDefault="00540DDF" w:rsidP="00B1769B">
            <w:pPr>
              <w:tabs>
                <w:tab w:val="left" w:pos="360"/>
              </w:tabs>
              <w:spacing w:after="0" w:line="240" w:lineRule="atLeast"/>
              <w:ind w:left="605" w:right="-45" w:firstLine="727"/>
              <w:jc w:val="both"/>
              <w:rPr>
                <w:rFonts w:ascii="Times New Roman" w:hAnsi="Times New Roman" w:cs="Times New Roman"/>
                <w:szCs w:val="22"/>
                <w:lang w:val="en-GB"/>
              </w:rPr>
            </w:pPr>
            <w:r w:rsidRPr="00A811B3">
              <w:rPr>
                <w:rFonts w:ascii="Times New Roman" w:hAnsi="Times New Roman" w:cs="Times New Roman"/>
                <w:szCs w:val="22"/>
                <w:lang w:val="en-GB"/>
              </w:rPr>
              <w:t>Revenues from sale of separated</w:t>
            </w:r>
          </w:p>
        </w:tc>
        <w:tc>
          <w:tcPr>
            <w:tcW w:w="5281" w:type="dxa"/>
          </w:tcPr>
          <w:p w:rsidR="00540DDF" w:rsidRPr="00A811B3" w:rsidRDefault="00540DDF" w:rsidP="00B1769B">
            <w:pPr>
              <w:spacing w:after="0" w:line="240" w:lineRule="atLeast"/>
              <w:ind w:left="317" w:right="-477" w:hanging="141"/>
              <w:jc w:val="both"/>
              <w:rPr>
                <w:rFonts w:ascii="Times New Roman" w:hAnsi="Times New Roman" w:cs="Times New Roman"/>
                <w:szCs w:val="22"/>
                <w:lang w:val="en-GB"/>
              </w:rPr>
            </w:pPr>
            <w:r w:rsidRPr="00A811B3">
              <w:rPr>
                <w:rFonts w:ascii="Times New Roman" w:hAnsi="Times New Roman" w:cs="Times New Roman"/>
                <w:szCs w:val="22"/>
                <w:lang w:val="en-GB"/>
              </w:rPr>
              <w:t xml:space="preserve">Contract price or invoice price, close to the </w:t>
            </w:r>
          </w:p>
        </w:tc>
      </w:tr>
      <w:tr w:rsidR="00540DDF" w:rsidRPr="00A811B3" w:rsidTr="00FE7BC6">
        <w:tc>
          <w:tcPr>
            <w:tcW w:w="5578" w:type="dxa"/>
            <w:vAlign w:val="center"/>
          </w:tcPr>
          <w:p w:rsidR="00540DDF" w:rsidRPr="00A811B3" w:rsidRDefault="001665F2" w:rsidP="00B1769B">
            <w:pPr>
              <w:tabs>
                <w:tab w:val="left" w:pos="360"/>
              </w:tabs>
              <w:spacing w:after="0" w:line="240" w:lineRule="atLeast"/>
              <w:ind w:left="605" w:right="-45" w:firstLine="727"/>
              <w:jc w:val="both"/>
              <w:rPr>
                <w:rFonts w:ascii="Times New Roman" w:hAnsi="Times New Roman" w:cs="Times New Roman"/>
                <w:szCs w:val="22"/>
                <w:lang w:val="en-GB"/>
              </w:rPr>
            </w:pPr>
            <w:r w:rsidRPr="00A811B3">
              <w:rPr>
                <w:rFonts w:ascii="Times New Roman" w:hAnsi="Times New Roman" w:cs="Times New Roman"/>
                <w:szCs w:val="22"/>
                <w:lang w:val="en-GB"/>
              </w:rPr>
              <w:tab/>
            </w:r>
            <w:r w:rsidR="00540DDF" w:rsidRPr="00A811B3">
              <w:rPr>
                <w:rFonts w:ascii="Times New Roman" w:hAnsi="Times New Roman" w:cs="Times New Roman"/>
                <w:szCs w:val="22"/>
                <w:lang w:val="en-GB"/>
              </w:rPr>
              <w:t>scrap materials</w:t>
            </w:r>
          </w:p>
        </w:tc>
        <w:tc>
          <w:tcPr>
            <w:tcW w:w="5281" w:type="dxa"/>
          </w:tcPr>
          <w:p w:rsidR="00540DDF" w:rsidRPr="00A811B3" w:rsidRDefault="001665F2" w:rsidP="00B1769B">
            <w:pPr>
              <w:spacing w:after="0" w:line="240" w:lineRule="atLeast"/>
              <w:ind w:left="317" w:right="-477" w:hanging="141"/>
              <w:jc w:val="both"/>
              <w:rPr>
                <w:rFonts w:ascii="Times New Roman" w:hAnsi="Times New Roman" w:cstheme="minorBidi"/>
                <w:szCs w:val="22"/>
                <w:cs/>
              </w:rPr>
            </w:pPr>
            <w:r w:rsidRPr="00A811B3">
              <w:rPr>
                <w:rFonts w:ascii="Times New Roman" w:hAnsi="Times New Roman" w:cs="Times New Roman"/>
                <w:szCs w:val="22"/>
                <w:lang w:val="en-GB"/>
              </w:rPr>
              <w:tab/>
            </w:r>
            <w:r w:rsidR="00540DDF" w:rsidRPr="00A811B3">
              <w:rPr>
                <w:rFonts w:ascii="Times New Roman" w:hAnsi="Times New Roman" w:cs="Times New Roman"/>
                <w:szCs w:val="22"/>
                <w:lang w:val="en-GB"/>
              </w:rPr>
              <w:t>market price</w:t>
            </w:r>
          </w:p>
        </w:tc>
      </w:tr>
      <w:tr w:rsidR="002360DF" w:rsidRPr="00A811B3" w:rsidTr="00FE7BC6">
        <w:tc>
          <w:tcPr>
            <w:tcW w:w="5578" w:type="dxa"/>
            <w:vAlign w:val="center"/>
          </w:tcPr>
          <w:p w:rsidR="002360DF" w:rsidRPr="00A811B3" w:rsidRDefault="002360DF" w:rsidP="00B1769B">
            <w:pPr>
              <w:tabs>
                <w:tab w:val="left" w:pos="360"/>
              </w:tabs>
              <w:spacing w:after="0" w:line="240" w:lineRule="atLeast"/>
              <w:ind w:left="605" w:right="-45" w:firstLine="727"/>
              <w:jc w:val="both"/>
              <w:rPr>
                <w:rFonts w:ascii="Times New Roman" w:hAnsi="Times New Roman" w:cs="Times New Roman"/>
                <w:szCs w:val="22"/>
                <w:lang w:val="en-GB"/>
              </w:rPr>
            </w:pPr>
            <w:r w:rsidRPr="00A811B3">
              <w:rPr>
                <w:rFonts w:ascii="Times New Roman" w:hAnsi="Times New Roman" w:cs="Times New Roman"/>
                <w:szCs w:val="22"/>
                <w:lang w:val="en-GB"/>
              </w:rPr>
              <w:t>Management fee</w:t>
            </w:r>
          </w:p>
        </w:tc>
        <w:tc>
          <w:tcPr>
            <w:tcW w:w="5281" w:type="dxa"/>
          </w:tcPr>
          <w:p w:rsidR="002360DF" w:rsidRPr="00A811B3" w:rsidRDefault="002360DF" w:rsidP="00B1769B">
            <w:pPr>
              <w:spacing w:after="0" w:line="240" w:lineRule="atLeast"/>
              <w:ind w:left="317" w:right="-477" w:hanging="141"/>
              <w:jc w:val="both"/>
              <w:rPr>
                <w:rFonts w:ascii="Times New Roman" w:hAnsi="Times New Roman" w:cs="Times New Roman"/>
                <w:szCs w:val="22"/>
                <w:lang w:val="en-GB"/>
              </w:rPr>
            </w:pPr>
            <w:r w:rsidRPr="00A811B3">
              <w:rPr>
                <w:rFonts w:ascii="Times New Roman" w:hAnsi="Times New Roman" w:cs="Times New Roman"/>
                <w:szCs w:val="22"/>
                <w:lang w:val="en-GB"/>
              </w:rPr>
              <w:t>Contract price or invoice price</w:t>
            </w:r>
          </w:p>
        </w:tc>
      </w:tr>
      <w:tr w:rsidR="00540DDF" w:rsidRPr="00A811B3" w:rsidTr="00FE7BC6">
        <w:tc>
          <w:tcPr>
            <w:tcW w:w="5578" w:type="dxa"/>
            <w:vAlign w:val="center"/>
          </w:tcPr>
          <w:p w:rsidR="00540DDF" w:rsidRPr="00A811B3" w:rsidRDefault="00540DDF" w:rsidP="00B1769B">
            <w:pPr>
              <w:tabs>
                <w:tab w:val="left" w:pos="360"/>
              </w:tabs>
              <w:spacing w:after="0" w:line="240" w:lineRule="atLeast"/>
              <w:ind w:left="605" w:right="-45" w:firstLine="727"/>
              <w:jc w:val="both"/>
              <w:rPr>
                <w:rFonts w:ascii="Times New Roman" w:hAnsi="Times New Roman" w:cs="Times New Roman"/>
                <w:szCs w:val="22"/>
                <w:lang w:val="en-GB"/>
              </w:rPr>
            </w:pPr>
            <w:r w:rsidRPr="00A811B3">
              <w:rPr>
                <w:rFonts w:ascii="Times New Roman" w:hAnsi="Times New Roman" w:cs="Times New Roman"/>
                <w:szCs w:val="22"/>
                <w:lang w:val="en-GB"/>
              </w:rPr>
              <w:t>Interest income</w:t>
            </w:r>
          </w:p>
        </w:tc>
        <w:tc>
          <w:tcPr>
            <w:tcW w:w="5281" w:type="dxa"/>
          </w:tcPr>
          <w:p w:rsidR="00540DDF" w:rsidRPr="00A811B3" w:rsidRDefault="00540DDF" w:rsidP="00B1769B">
            <w:pPr>
              <w:spacing w:after="0" w:line="240" w:lineRule="atLeast"/>
              <w:ind w:left="317" w:right="-477" w:hanging="141"/>
              <w:jc w:val="both"/>
              <w:rPr>
                <w:rFonts w:ascii="Times New Roman" w:hAnsi="Times New Roman" w:cs="Times New Roman"/>
                <w:szCs w:val="22"/>
              </w:rPr>
            </w:pPr>
            <w:r w:rsidRPr="00A811B3">
              <w:rPr>
                <w:rFonts w:ascii="Times New Roman" w:hAnsi="Times New Roman" w:cs="Times New Roman"/>
                <w:szCs w:val="22"/>
                <w:lang w:val="en-GB"/>
              </w:rPr>
              <w:t xml:space="preserve">At </w:t>
            </w:r>
            <w:r w:rsidR="00CB4616" w:rsidRPr="00A811B3">
              <w:rPr>
                <w:rFonts w:ascii="Times New Roman" w:hAnsi="Times New Roman" w:cs="Times New Roman"/>
                <w:szCs w:val="22"/>
                <w:lang w:val="en-GB"/>
              </w:rPr>
              <w:t>4</w:t>
            </w:r>
            <w:r w:rsidRPr="00A811B3">
              <w:rPr>
                <w:rFonts w:ascii="Times New Roman" w:hAnsi="Times New Roman" w:cs="Times New Roman"/>
                <w:szCs w:val="22"/>
              </w:rPr>
              <w:t>% per annum</w:t>
            </w:r>
          </w:p>
        </w:tc>
      </w:tr>
      <w:tr w:rsidR="002360DF" w:rsidRPr="00A811B3" w:rsidTr="00FE7BC6">
        <w:tc>
          <w:tcPr>
            <w:tcW w:w="5578" w:type="dxa"/>
            <w:vAlign w:val="center"/>
          </w:tcPr>
          <w:p w:rsidR="002360DF" w:rsidRPr="00A811B3" w:rsidRDefault="002360DF" w:rsidP="00B1769B">
            <w:pPr>
              <w:tabs>
                <w:tab w:val="left" w:pos="360"/>
              </w:tabs>
              <w:spacing w:after="0" w:line="240" w:lineRule="atLeast"/>
              <w:ind w:left="605" w:right="-45" w:firstLine="727"/>
              <w:jc w:val="both"/>
              <w:rPr>
                <w:rFonts w:ascii="Times New Roman" w:hAnsi="Times New Roman" w:cs="Times New Roman"/>
                <w:szCs w:val="22"/>
                <w:lang w:val="en-GB"/>
              </w:rPr>
            </w:pPr>
            <w:r w:rsidRPr="00A811B3">
              <w:rPr>
                <w:rFonts w:ascii="Times New Roman" w:hAnsi="Times New Roman" w:cs="Times New Roman"/>
                <w:szCs w:val="22"/>
                <w:lang w:val="en-GB"/>
              </w:rPr>
              <w:t>Interest expense</w:t>
            </w:r>
          </w:p>
        </w:tc>
        <w:tc>
          <w:tcPr>
            <w:tcW w:w="5281" w:type="dxa"/>
          </w:tcPr>
          <w:p w:rsidR="002360DF" w:rsidRPr="00A811B3" w:rsidRDefault="000F2C3F" w:rsidP="00B1769B">
            <w:pPr>
              <w:spacing w:after="0"/>
              <w:ind w:left="317" w:hanging="141"/>
              <w:rPr>
                <w:rFonts w:ascii="Times New Roman" w:hAnsi="Times New Roman" w:cs="Times New Roman"/>
                <w:szCs w:val="22"/>
              </w:rPr>
            </w:pPr>
            <w:r w:rsidRPr="00A811B3">
              <w:rPr>
                <w:rFonts w:ascii="Times New Roman" w:hAnsi="Times New Roman" w:cs="Times New Roman"/>
                <w:szCs w:val="22"/>
                <w:lang w:val="en-GB"/>
              </w:rPr>
              <w:t>At 3</w:t>
            </w:r>
            <w:r w:rsidR="002360DF" w:rsidRPr="00A811B3">
              <w:rPr>
                <w:rFonts w:ascii="Times New Roman" w:hAnsi="Times New Roman" w:cs="Times New Roman"/>
                <w:szCs w:val="22"/>
                <w:lang w:val="en-GB"/>
              </w:rPr>
              <w:t>% per annum</w:t>
            </w:r>
          </w:p>
        </w:tc>
      </w:tr>
      <w:tr w:rsidR="002360DF" w:rsidRPr="00A811B3" w:rsidTr="00FE7BC6">
        <w:tc>
          <w:tcPr>
            <w:tcW w:w="5578" w:type="dxa"/>
            <w:vAlign w:val="center"/>
          </w:tcPr>
          <w:p w:rsidR="002360DF" w:rsidRPr="00A811B3" w:rsidRDefault="002360DF" w:rsidP="00B1769B">
            <w:pPr>
              <w:tabs>
                <w:tab w:val="left" w:pos="360"/>
              </w:tabs>
              <w:spacing w:after="0" w:line="240" w:lineRule="atLeast"/>
              <w:ind w:left="605" w:right="-45" w:firstLine="727"/>
              <w:jc w:val="both"/>
              <w:rPr>
                <w:rFonts w:ascii="Times New Roman" w:hAnsi="Times New Roman" w:cs="Times New Roman"/>
                <w:szCs w:val="22"/>
                <w:lang w:val="en-GB"/>
              </w:rPr>
            </w:pPr>
            <w:r w:rsidRPr="00A811B3">
              <w:rPr>
                <w:rFonts w:ascii="Times New Roman" w:hAnsi="Times New Roman" w:cs="Times New Roman"/>
                <w:szCs w:val="22"/>
                <w:lang w:val="en-GB"/>
              </w:rPr>
              <w:t>Service fee</w:t>
            </w:r>
          </w:p>
        </w:tc>
        <w:tc>
          <w:tcPr>
            <w:tcW w:w="5281" w:type="dxa"/>
          </w:tcPr>
          <w:p w:rsidR="002360DF" w:rsidRPr="00A811B3" w:rsidRDefault="002360DF" w:rsidP="00B1769B">
            <w:pPr>
              <w:spacing w:after="0" w:line="240" w:lineRule="atLeast"/>
              <w:ind w:left="317" w:right="-477" w:hanging="141"/>
              <w:jc w:val="both"/>
              <w:rPr>
                <w:rFonts w:ascii="Times New Roman" w:hAnsi="Times New Roman" w:cs="Times New Roman"/>
                <w:szCs w:val="22"/>
              </w:rPr>
            </w:pPr>
            <w:r w:rsidRPr="00A811B3">
              <w:rPr>
                <w:rFonts w:ascii="Times New Roman" w:hAnsi="Times New Roman" w:cs="Times New Roman"/>
                <w:szCs w:val="22"/>
              </w:rPr>
              <w:t>Invoice price</w:t>
            </w:r>
          </w:p>
        </w:tc>
      </w:tr>
      <w:tr w:rsidR="002360DF" w:rsidRPr="00A811B3" w:rsidTr="00FE7BC6">
        <w:tc>
          <w:tcPr>
            <w:tcW w:w="5578" w:type="dxa"/>
          </w:tcPr>
          <w:p w:rsidR="002360DF" w:rsidRPr="00A811B3" w:rsidRDefault="002360DF" w:rsidP="00B1769B">
            <w:pPr>
              <w:tabs>
                <w:tab w:val="left" w:pos="360"/>
              </w:tabs>
              <w:spacing w:after="0" w:line="240" w:lineRule="atLeast"/>
              <w:ind w:left="605" w:right="-45" w:firstLine="727"/>
              <w:jc w:val="both"/>
              <w:rPr>
                <w:rFonts w:ascii="Times New Roman" w:hAnsi="Times New Roman" w:cs="Times New Roman"/>
                <w:szCs w:val="22"/>
                <w:lang w:val="en-GB"/>
              </w:rPr>
            </w:pPr>
            <w:r w:rsidRPr="00A811B3">
              <w:rPr>
                <w:rFonts w:ascii="Times New Roman" w:hAnsi="Times New Roman" w:cs="Times New Roman"/>
                <w:szCs w:val="22"/>
                <w:lang w:val="en-GB"/>
              </w:rPr>
              <w:t>Purchase of office supplies</w:t>
            </w:r>
          </w:p>
        </w:tc>
        <w:tc>
          <w:tcPr>
            <w:tcW w:w="5281" w:type="dxa"/>
          </w:tcPr>
          <w:p w:rsidR="002360DF" w:rsidRPr="00A811B3" w:rsidRDefault="002360DF" w:rsidP="00B1769B">
            <w:pPr>
              <w:tabs>
                <w:tab w:val="left" w:pos="360"/>
              </w:tabs>
              <w:spacing w:after="0" w:line="240" w:lineRule="atLeast"/>
              <w:ind w:left="317" w:right="-477" w:hanging="141"/>
              <w:jc w:val="both"/>
              <w:rPr>
                <w:rFonts w:ascii="Times New Roman" w:hAnsi="Times New Roman" w:cs="Times New Roman"/>
                <w:szCs w:val="22"/>
                <w:lang w:val="en-GB"/>
              </w:rPr>
            </w:pPr>
            <w:r w:rsidRPr="00A811B3">
              <w:rPr>
                <w:rFonts w:ascii="Times New Roman" w:hAnsi="Times New Roman" w:cs="Times New Roman"/>
                <w:szCs w:val="22"/>
                <w:lang w:val="en-GB"/>
              </w:rPr>
              <w:t>Invoice price</w:t>
            </w:r>
          </w:p>
        </w:tc>
      </w:tr>
      <w:tr w:rsidR="002360DF" w:rsidRPr="00A811B3" w:rsidTr="00FE7BC6">
        <w:tc>
          <w:tcPr>
            <w:tcW w:w="5578" w:type="dxa"/>
            <w:vAlign w:val="center"/>
          </w:tcPr>
          <w:p w:rsidR="002360DF" w:rsidRPr="00A811B3" w:rsidRDefault="002360DF" w:rsidP="00B1769B">
            <w:pPr>
              <w:tabs>
                <w:tab w:val="left" w:pos="360"/>
              </w:tabs>
              <w:spacing w:after="0" w:line="240" w:lineRule="atLeast"/>
              <w:ind w:left="605" w:right="-45" w:firstLine="727"/>
              <w:jc w:val="both"/>
              <w:rPr>
                <w:rFonts w:ascii="Times New Roman" w:hAnsi="Times New Roman" w:cs="Times New Roman"/>
                <w:szCs w:val="22"/>
                <w:lang w:val="en-GB"/>
              </w:rPr>
            </w:pPr>
            <w:r w:rsidRPr="00A811B3">
              <w:rPr>
                <w:rFonts w:ascii="Times New Roman" w:hAnsi="Times New Roman" w:cs="Times New Roman"/>
                <w:szCs w:val="22"/>
                <w:lang w:val="en-GB"/>
              </w:rPr>
              <w:t>Comp</w:t>
            </w:r>
            <w:r w:rsidR="00F9700A" w:rsidRPr="00A811B3">
              <w:rPr>
                <w:rFonts w:ascii="Times New Roman" w:hAnsi="Times New Roman" w:cs="Times New Roman"/>
                <w:szCs w:val="22"/>
                <w:lang w:val="en-GB"/>
              </w:rPr>
              <w:t>ensation and accident insurance</w:t>
            </w:r>
          </w:p>
        </w:tc>
        <w:tc>
          <w:tcPr>
            <w:tcW w:w="5281" w:type="dxa"/>
          </w:tcPr>
          <w:p w:rsidR="002360DF" w:rsidRPr="00A811B3" w:rsidRDefault="000613E7" w:rsidP="00B1769B">
            <w:pPr>
              <w:spacing w:after="0" w:line="240" w:lineRule="atLeast"/>
              <w:ind w:left="317" w:hanging="141"/>
              <w:rPr>
                <w:rFonts w:ascii="Times New Roman" w:hAnsi="Times New Roman" w:cs="Times New Roman"/>
                <w:szCs w:val="22"/>
              </w:rPr>
            </w:pPr>
            <w:r w:rsidRPr="00A811B3">
              <w:rPr>
                <w:rFonts w:ascii="Times New Roman" w:hAnsi="Times New Roman" w:cs="Times New Roman"/>
                <w:szCs w:val="22"/>
              </w:rPr>
              <w:t>Actual payment</w:t>
            </w:r>
          </w:p>
        </w:tc>
      </w:tr>
      <w:tr w:rsidR="002360DF" w:rsidRPr="00A811B3" w:rsidTr="00FE7BC6">
        <w:tc>
          <w:tcPr>
            <w:tcW w:w="5578" w:type="dxa"/>
            <w:vAlign w:val="center"/>
          </w:tcPr>
          <w:p w:rsidR="002360DF" w:rsidRPr="00A811B3" w:rsidRDefault="001665F2" w:rsidP="00B1769B">
            <w:pPr>
              <w:tabs>
                <w:tab w:val="left" w:pos="360"/>
              </w:tabs>
              <w:spacing w:after="0" w:line="240" w:lineRule="atLeast"/>
              <w:ind w:left="605" w:right="-45" w:firstLine="727"/>
              <w:jc w:val="both"/>
              <w:rPr>
                <w:rFonts w:ascii="Times New Roman" w:hAnsi="Times New Roman" w:cs="Times New Roman"/>
                <w:szCs w:val="22"/>
                <w:cs/>
              </w:rPr>
            </w:pPr>
            <w:r w:rsidRPr="00A811B3">
              <w:rPr>
                <w:rFonts w:ascii="Times New Roman" w:hAnsi="Times New Roman" w:cs="Times New Roman"/>
                <w:szCs w:val="22"/>
              </w:rPr>
              <w:tab/>
            </w:r>
            <w:r w:rsidR="002360DF" w:rsidRPr="00A811B3">
              <w:rPr>
                <w:rFonts w:ascii="Times New Roman" w:hAnsi="Times New Roman" w:cs="Times New Roman"/>
                <w:szCs w:val="22"/>
                <w:lang w:val="en-GB"/>
              </w:rPr>
              <w:t>premium</w:t>
            </w:r>
            <w:r w:rsidR="002360DF" w:rsidRPr="00A811B3">
              <w:rPr>
                <w:rFonts w:ascii="Times New Roman" w:hAnsi="Times New Roman" w:cs="Times New Roman"/>
                <w:szCs w:val="22"/>
              </w:rPr>
              <w:t xml:space="preserve"> for management and directors</w:t>
            </w:r>
          </w:p>
        </w:tc>
        <w:tc>
          <w:tcPr>
            <w:tcW w:w="5281" w:type="dxa"/>
          </w:tcPr>
          <w:p w:rsidR="002360DF" w:rsidRPr="00A811B3" w:rsidRDefault="002360DF" w:rsidP="00B1769B">
            <w:pPr>
              <w:spacing w:after="0" w:line="240" w:lineRule="atLeast"/>
              <w:ind w:left="317" w:hanging="141"/>
              <w:rPr>
                <w:rFonts w:ascii="Times New Roman" w:hAnsi="Times New Roman" w:cs="Times New Roman"/>
                <w:szCs w:val="22"/>
                <w:lang w:val="en-GB"/>
              </w:rPr>
            </w:pPr>
          </w:p>
        </w:tc>
      </w:tr>
      <w:tr w:rsidR="002360DF" w:rsidRPr="00A811B3" w:rsidTr="00FE7BC6">
        <w:tc>
          <w:tcPr>
            <w:tcW w:w="5578" w:type="dxa"/>
            <w:vAlign w:val="center"/>
          </w:tcPr>
          <w:p w:rsidR="001665F2" w:rsidRPr="00A811B3" w:rsidRDefault="002360DF" w:rsidP="00B1769B">
            <w:pPr>
              <w:tabs>
                <w:tab w:val="left" w:pos="360"/>
              </w:tabs>
              <w:spacing w:after="0" w:line="240" w:lineRule="atLeast"/>
              <w:ind w:left="605" w:right="-45" w:firstLine="727"/>
              <w:jc w:val="both"/>
              <w:rPr>
                <w:rFonts w:ascii="Times New Roman" w:hAnsi="Times New Roman" w:cs="Times New Roman"/>
                <w:szCs w:val="22"/>
                <w:lang w:val="en-GB"/>
              </w:rPr>
            </w:pPr>
            <w:r w:rsidRPr="00A811B3">
              <w:rPr>
                <w:rFonts w:ascii="Times New Roman" w:hAnsi="Times New Roman" w:cs="Times New Roman"/>
                <w:szCs w:val="22"/>
                <w:lang w:val="en-GB"/>
              </w:rPr>
              <w:t>Director’s remunerations represent meeting</w:t>
            </w:r>
          </w:p>
          <w:p w:rsidR="002360DF" w:rsidRPr="00A811B3" w:rsidRDefault="001665F2" w:rsidP="00B1769B">
            <w:pPr>
              <w:tabs>
                <w:tab w:val="left" w:pos="360"/>
              </w:tabs>
              <w:spacing w:after="0" w:line="240" w:lineRule="atLeast"/>
              <w:ind w:left="605" w:right="-45" w:firstLine="727"/>
              <w:jc w:val="both"/>
              <w:rPr>
                <w:rFonts w:ascii="Times New Roman" w:hAnsi="Times New Roman" w:cs="Times New Roman"/>
                <w:szCs w:val="22"/>
                <w:lang w:val="en-GB"/>
              </w:rPr>
            </w:pPr>
            <w:r w:rsidRPr="00A811B3">
              <w:rPr>
                <w:rFonts w:ascii="Times New Roman" w:hAnsi="Times New Roman" w:cs="Times New Roman"/>
                <w:szCs w:val="22"/>
                <w:lang w:val="en-GB"/>
              </w:rPr>
              <w:tab/>
            </w:r>
            <w:r w:rsidR="002360DF" w:rsidRPr="00A811B3">
              <w:rPr>
                <w:rFonts w:ascii="Times New Roman" w:hAnsi="Times New Roman" w:cs="Times New Roman"/>
                <w:szCs w:val="22"/>
                <w:lang w:val="en-GB"/>
              </w:rPr>
              <w:t>allowance, salary, bonus and others</w:t>
            </w:r>
          </w:p>
        </w:tc>
        <w:tc>
          <w:tcPr>
            <w:tcW w:w="5281" w:type="dxa"/>
          </w:tcPr>
          <w:p w:rsidR="001665F2" w:rsidRPr="00A811B3" w:rsidRDefault="002360DF" w:rsidP="00B1769B">
            <w:pPr>
              <w:spacing w:after="0" w:line="240" w:lineRule="atLeast"/>
              <w:ind w:left="317" w:right="-477" w:hanging="141"/>
              <w:rPr>
                <w:rFonts w:ascii="Times New Roman" w:hAnsi="Times New Roman" w:cs="Times New Roman"/>
                <w:szCs w:val="22"/>
                <w:lang w:val="en-GB"/>
              </w:rPr>
            </w:pPr>
            <w:r w:rsidRPr="00A811B3">
              <w:rPr>
                <w:rFonts w:ascii="Times New Roman" w:hAnsi="Times New Roman" w:cs="Times New Roman"/>
                <w:szCs w:val="22"/>
                <w:lang w:val="en-GB"/>
              </w:rPr>
              <w:t>The amounts are approved by the Company’s directors</w:t>
            </w:r>
          </w:p>
          <w:p w:rsidR="002360DF" w:rsidRPr="00A811B3" w:rsidRDefault="001665F2" w:rsidP="00B1769B">
            <w:pPr>
              <w:spacing w:after="0" w:line="240" w:lineRule="atLeast"/>
              <w:ind w:left="317" w:right="-477" w:hanging="141"/>
              <w:rPr>
                <w:rFonts w:ascii="Times New Roman" w:hAnsi="Times New Roman" w:cs="Times New Roman"/>
                <w:szCs w:val="22"/>
              </w:rPr>
            </w:pPr>
            <w:r w:rsidRPr="00A811B3">
              <w:rPr>
                <w:rFonts w:ascii="Times New Roman" w:hAnsi="Times New Roman" w:cs="Times New Roman"/>
                <w:szCs w:val="22"/>
                <w:lang w:val="en-GB"/>
              </w:rPr>
              <w:tab/>
            </w:r>
            <w:r w:rsidR="002360DF" w:rsidRPr="00A811B3">
              <w:rPr>
                <w:rFonts w:ascii="Times New Roman" w:hAnsi="Times New Roman" w:cs="Times New Roman"/>
                <w:szCs w:val="22"/>
                <w:lang w:val="en-GB"/>
              </w:rPr>
              <w:t>and shareholders</w:t>
            </w:r>
          </w:p>
        </w:tc>
      </w:tr>
    </w:tbl>
    <w:p w:rsidR="007F2ADC" w:rsidRPr="00A811B3" w:rsidRDefault="007F2ADC" w:rsidP="00B1769B">
      <w:pPr>
        <w:tabs>
          <w:tab w:val="left" w:pos="545"/>
        </w:tabs>
        <w:spacing w:after="0" w:line="240" w:lineRule="atLeast"/>
        <w:ind w:left="540" w:right="14"/>
        <w:jc w:val="both"/>
        <w:rPr>
          <w:rFonts w:ascii="Times New Roman" w:hAnsi="Times New Roman" w:cs="Times New Roman"/>
          <w:szCs w:val="22"/>
          <w:lang w:val="en-AU"/>
        </w:rPr>
      </w:pPr>
    </w:p>
    <w:p w:rsidR="007F2ADC" w:rsidRPr="00A811B3" w:rsidRDefault="007F2ADC" w:rsidP="00B1769B">
      <w:pPr>
        <w:spacing w:after="0" w:line="240" w:lineRule="atLeast"/>
        <w:rPr>
          <w:rFonts w:ascii="Times New Roman" w:hAnsi="Times New Roman" w:cs="Times New Roman"/>
          <w:szCs w:val="22"/>
        </w:rPr>
      </w:pPr>
      <w:r w:rsidRPr="00A811B3">
        <w:rPr>
          <w:rFonts w:ascii="Times New Roman" w:hAnsi="Times New Roman" w:cs="Times New Roman"/>
          <w:szCs w:val="22"/>
          <w:lang w:val="en-AU"/>
        </w:rPr>
        <w:br w:type="page"/>
      </w:r>
    </w:p>
    <w:p w:rsidR="00D204D2" w:rsidRPr="00A811B3" w:rsidRDefault="00D204D2" w:rsidP="00D204D2">
      <w:pPr>
        <w:tabs>
          <w:tab w:val="left" w:pos="545"/>
        </w:tabs>
        <w:spacing w:after="0" w:line="240" w:lineRule="atLeast"/>
        <w:ind w:left="540" w:right="14"/>
        <w:jc w:val="thaiDistribute"/>
        <w:rPr>
          <w:rFonts w:ascii="Times New Roman" w:hAnsi="Times New Roman" w:cs="Times New Roman"/>
          <w:szCs w:val="22"/>
          <w:lang w:val="en-AU"/>
        </w:rPr>
      </w:pPr>
      <w:r w:rsidRPr="00A811B3">
        <w:rPr>
          <w:rFonts w:ascii="Times New Roman" w:hAnsi="Times New Roman" w:cs="Times New Roman"/>
          <w:szCs w:val="22"/>
          <w:lang w:val="en-AU"/>
        </w:rPr>
        <w:lastRenderedPageBreak/>
        <w:t>Significant transactions during the three-month and six-month periods ended 30 June 2023 and 2022 with related parties were summarized as follows:</w:t>
      </w:r>
    </w:p>
    <w:p w:rsidR="00D204D2" w:rsidRPr="00A811B3" w:rsidRDefault="00D204D2" w:rsidP="00591E48">
      <w:pPr>
        <w:tabs>
          <w:tab w:val="left" w:pos="545"/>
        </w:tabs>
        <w:spacing w:after="0" w:line="200" w:lineRule="exact"/>
        <w:ind w:left="539" w:right="11"/>
        <w:rPr>
          <w:rFonts w:ascii="Times New Roman" w:hAnsi="Times New Roman" w:cs="Times New Roman"/>
          <w:szCs w:val="22"/>
          <w:lang w:val="en-GB"/>
        </w:rPr>
      </w:pPr>
    </w:p>
    <w:tbl>
      <w:tblPr>
        <w:tblW w:w="9945" w:type="dxa"/>
        <w:tblInd w:w="18" w:type="dxa"/>
        <w:tblLayout w:type="fixed"/>
        <w:tblLook w:val="01E0"/>
      </w:tblPr>
      <w:tblGrid>
        <w:gridCol w:w="4626"/>
        <w:gridCol w:w="1122"/>
        <w:gridCol w:w="236"/>
        <w:gridCol w:w="20"/>
        <w:gridCol w:w="1169"/>
        <w:gridCol w:w="261"/>
        <w:gridCol w:w="1157"/>
        <w:gridCol w:w="262"/>
        <w:gridCol w:w="1092"/>
      </w:tblGrid>
      <w:tr w:rsidR="00D204D2" w:rsidRPr="00A811B3" w:rsidTr="00686E3C">
        <w:trPr>
          <w:trHeight w:val="468"/>
          <w:tblHeader/>
        </w:trPr>
        <w:tc>
          <w:tcPr>
            <w:tcW w:w="4626" w:type="dxa"/>
          </w:tcPr>
          <w:p w:rsidR="00D204D2" w:rsidRPr="00A811B3" w:rsidRDefault="00D204D2" w:rsidP="00CB4616">
            <w:pPr>
              <w:tabs>
                <w:tab w:val="left" w:pos="405"/>
              </w:tabs>
              <w:spacing w:after="0" w:line="240" w:lineRule="atLeast"/>
              <w:ind w:left="522" w:right="43" w:firstLine="27"/>
              <w:jc w:val="thaiDistribute"/>
              <w:rPr>
                <w:rFonts w:ascii="Times New Roman" w:hAnsi="Times New Roman" w:cs="Times New Roman"/>
                <w:b/>
                <w:bCs/>
                <w:szCs w:val="22"/>
                <w:cs/>
              </w:rPr>
            </w:pPr>
          </w:p>
        </w:tc>
        <w:tc>
          <w:tcPr>
            <w:tcW w:w="2547" w:type="dxa"/>
            <w:gridSpan w:val="4"/>
          </w:tcPr>
          <w:p w:rsidR="00D204D2" w:rsidRPr="00A811B3" w:rsidRDefault="00D204D2" w:rsidP="00CB4616">
            <w:pPr>
              <w:spacing w:after="0" w:line="240" w:lineRule="atLeast"/>
              <w:ind w:right="46"/>
              <w:jc w:val="center"/>
              <w:rPr>
                <w:rFonts w:ascii="Times New Roman" w:hAnsi="Times New Roman" w:cs="Times New Roman"/>
                <w:b/>
                <w:bCs/>
                <w:szCs w:val="22"/>
              </w:rPr>
            </w:pPr>
            <w:r w:rsidRPr="00A811B3">
              <w:rPr>
                <w:rFonts w:ascii="Times New Roman" w:hAnsi="Times New Roman" w:cs="Times New Roman"/>
                <w:b/>
                <w:bCs/>
                <w:szCs w:val="22"/>
              </w:rPr>
              <w:t>Consolidated</w:t>
            </w:r>
            <w:r w:rsidRPr="00A811B3">
              <w:rPr>
                <w:rFonts w:ascii="Times New Roman" w:hAnsi="Times New Roman" w:cs="Times New Roman"/>
                <w:b/>
                <w:bCs/>
                <w:szCs w:val="22"/>
              </w:rPr>
              <w:br/>
              <w:t>financial statements</w:t>
            </w:r>
          </w:p>
        </w:tc>
        <w:tc>
          <w:tcPr>
            <w:tcW w:w="261" w:type="dxa"/>
          </w:tcPr>
          <w:p w:rsidR="00D204D2" w:rsidRPr="00A811B3" w:rsidRDefault="00D204D2" w:rsidP="00CB4616">
            <w:pPr>
              <w:tabs>
                <w:tab w:val="decimal" w:pos="930"/>
              </w:tabs>
              <w:spacing w:after="0" w:line="240" w:lineRule="atLeast"/>
              <w:jc w:val="center"/>
              <w:rPr>
                <w:rFonts w:ascii="Times New Roman" w:hAnsi="Times New Roman" w:cs="Times New Roman"/>
                <w:b/>
                <w:bCs/>
                <w:szCs w:val="22"/>
              </w:rPr>
            </w:pPr>
          </w:p>
        </w:tc>
        <w:tc>
          <w:tcPr>
            <w:tcW w:w="2511" w:type="dxa"/>
            <w:gridSpan w:val="3"/>
          </w:tcPr>
          <w:p w:rsidR="00D204D2" w:rsidRPr="00A811B3" w:rsidRDefault="00D204D2" w:rsidP="00CB4616">
            <w:pPr>
              <w:spacing w:after="0" w:line="240" w:lineRule="atLeast"/>
              <w:ind w:right="46"/>
              <w:jc w:val="center"/>
              <w:rPr>
                <w:rFonts w:ascii="Times New Roman" w:hAnsi="Times New Roman" w:cs="Times New Roman"/>
                <w:b/>
                <w:bCs/>
                <w:szCs w:val="22"/>
              </w:rPr>
            </w:pPr>
            <w:r w:rsidRPr="00A811B3">
              <w:rPr>
                <w:rFonts w:ascii="Times New Roman" w:hAnsi="Times New Roman" w:cs="Times New Roman"/>
                <w:b/>
                <w:bCs/>
                <w:szCs w:val="22"/>
              </w:rPr>
              <w:t>Separate</w:t>
            </w:r>
            <w:r w:rsidRPr="00A811B3">
              <w:rPr>
                <w:rFonts w:ascii="Times New Roman" w:hAnsi="Times New Roman" w:cs="Times New Roman"/>
                <w:b/>
                <w:bCs/>
                <w:szCs w:val="22"/>
                <w:cs/>
              </w:rPr>
              <w:br/>
            </w:r>
            <w:r w:rsidRPr="00A811B3">
              <w:rPr>
                <w:rFonts w:ascii="Times New Roman" w:hAnsi="Times New Roman" w:cs="Times New Roman"/>
                <w:b/>
                <w:bCs/>
                <w:szCs w:val="22"/>
              </w:rPr>
              <w:t>financial statements</w:t>
            </w:r>
          </w:p>
        </w:tc>
      </w:tr>
      <w:tr w:rsidR="00D204D2" w:rsidRPr="00A811B3" w:rsidTr="00686E3C">
        <w:trPr>
          <w:trHeight w:val="70"/>
          <w:tblHeader/>
        </w:trPr>
        <w:tc>
          <w:tcPr>
            <w:tcW w:w="4626" w:type="dxa"/>
          </w:tcPr>
          <w:p w:rsidR="00D204D2" w:rsidRPr="00A811B3" w:rsidRDefault="00D204D2" w:rsidP="00CB4616">
            <w:pPr>
              <w:tabs>
                <w:tab w:val="left" w:pos="405"/>
              </w:tabs>
              <w:spacing w:after="0" w:line="240" w:lineRule="atLeast"/>
              <w:ind w:left="522" w:right="43" w:firstLine="27"/>
              <w:jc w:val="thaiDistribute"/>
              <w:rPr>
                <w:rFonts w:ascii="Times New Roman" w:hAnsi="Times New Roman" w:cs="Times New Roman"/>
                <w:b/>
                <w:bCs/>
                <w:szCs w:val="22"/>
                <w:cs/>
              </w:rPr>
            </w:pPr>
          </w:p>
        </w:tc>
        <w:tc>
          <w:tcPr>
            <w:tcW w:w="2547" w:type="dxa"/>
            <w:gridSpan w:val="4"/>
          </w:tcPr>
          <w:p w:rsidR="00D204D2" w:rsidRPr="00A811B3" w:rsidRDefault="00D204D2" w:rsidP="00CB4616">
            <w:pPr>
              <w:spacing w:after="0" w:line="240" w:lineRule="atLeast"/>
              <w:ind w:left="-208" w:right="-192" w:firstLine="37"/>
              <w:jc w:val="center"/>
              <w:rPr>
                <w:rFonts w:ascii="Times New Roman" w:hAnsi="Times New Roman" w:cs="Times New Roman"/>
                <w:szCs w:val="22"/>
              </w:rPr>
            </w:pPr>
            <w:r w:rsidRPr="00A811B3">
              <w:rPr>
                <w:rFonts w:ascii="Times New Roman" w:hAnsi="Times New Roman" w:cs="Times New Roman"/>
                <w:szCs w:val="22"/>
              </w:rPr>
              <w:t>For the three-month periods</w:t>
            </w:r>
          </w:p>
        </w:tc>
        <w:tc>
          <w:tcPr>
            <w:tcW w:w="261" w:type="dxa"/>
          </w:tcPr>
          <w:p w:rsidR="00D204D2" w:rsidRPr="00A811B3" w:rsidRDefault="00D204D2" w:rsidP="00CB4616">
            <w:pPr>
              <w:tabs>
                <w:tab w:val="left" w:pos="405"/>
                <w:tab w:val="decimal" w:pos="930"/>
              </w:tabs>
              <w:spacing w:after="0" w:line="240" w:lineRule="atLeast"/>
              <w:ind w:left="605" w:right="43" w:hanging="115"/>
              <w:jc w:val="center"/>
              <w:rPr>
                <w:rFonts w:ascii="Times New Roman" w:hAnsi="Times New Roman" w:cs="Times New Roman"/>
                <w:szCs w:val="22"/>
              </w:rPr>
            </w:pPr>
          </w:p>
        </w:tc>
        <w:tc>
          <w:tcPr>
            <w:tcW w:w="2511" w:type="dxa"/>
            <w:gridSpan w:val="3"/>
          </w:tcPr>
          <w:p w:rsidR="00D204D2" w:rsidRPr="00A811B3" w:rsidRDefault="00D204D2" w:rsidP="00CB4616">
            <w:pPr>
              <w:spacing w:after="0" w:line="240" w:lineRule="atLeast"/>
              <w:ind w:left="-425" w:right="-388" w:firstLine="37"/>
              <w:jc w:val="center"/>
              <w:rPr>
                <w:rFonts w:ascii="Times New Roman" w:hAnsi="Times New Roman" w:cs="Times New Roman"/>
                <w:szCs w:val="22"/>
              </w:rPr>
            </w:pPr>
            <w:r w:rsidRPr="00A811B3">
              <w:rPr>
                <w:rFonts w:ascii="Times New Roman" w:hAnsi="Times New Roman" w:cs="Times New Roman"/>
                <w:szCs w:val="22"/>
              </w:rPr>
              <w:t>For the three-month periods</w:t>
            </w:r>
          </w:p>
        </w:tc>
      </w:tr>
      <w:tr w:rsidR="00D204D2" w:rsidRPr="00A811B3" w:rsidTr="00686E3C">
        <w:trPr>
          <w:trHeight w:val="70"/>
          <w:tblHeader/>
        </w:trPr>
        <w:tc>
          <w:tcPr>
            <w:tcW w:w="4626" w:type="dxa"/>
          </w:tcPr>
          <w:p w:rsidR="00D204D2" w:rsidRPr="00A811B3" w:rsidRDefault="00D204D2" w:rsidP="00CB4616">
            <w:pPr>
              <w:tabs>
                <w:tab w:val="left" w:pos="405"/>
              </w:tabs>
              <w:spacing w:after="0" w:line="240" w:lineRule="atLeast"/>
              <w:ind w:left="522" w:right="43" w:firstLine="27"/>
              <w:jc w:val="thaiDistribute"/>
              <w:rPr>
                <w:rFonts w:ascii="Times New Roman" w:hAnsi="Times New Roman" w:cs="Times New Roman"/>
                <w:b/>
                <w:bCs/>
                <w:szCs w:val="22"/>
                <w:cs/>
              </w:rPr>
            </w:pPr>
          </w:p>
        </w:tc>
        <w:tc>
          <w:tcPr>
            <w:tcW w:w="1122" w:type="dxa"/>
          </w:tcPr>
          <w:p w:rsidR="00D204D2" w:rsidRPr="00A811B3" w:rsidRDefault="00D204D2" w:rsidP="00CB4616">
            <w:pPr>
              <w:spacing w:after="0" w:line="240" w:lineRule="atLeast"/>
              <w:ind w:left="-108" w:right="-105"/>
              <w:jc w:val="center"/>
              <w:rPr>
                <w:rFonts w:ascii="Times New Roman" w:hAnsi="Times New Roman" w:cs="Times New Roman"/>
                <w:szCs w:val="22"/>
              </w:rPr>
            </w:pPr>
            <w:r w:rsidRPr="00A811B3">
              <w:rPr>
                <w:rFonts w:ascii="Times New Roman" w:hAnsi="Times New Roman" w:cs="Times New Roman"/>
                <w:szCs w:val="22"/>
              </w:rPr>
              <w:t>2023</w:t>
            </w:r>
          </w:p>
        </w:tc>
        <w:tc>
          <w:tcPr>
            <w:tcW w:w="256" w:type="dxa"/>
            <w:gridSpan w:val="2"/>
          </w:tcPr>
          <w:p w:rsidR="00D204D2" w:rsidRPr="00A811B3" w:rsidRDefault="00D204D2" w:rsidP="00CB4616">
            <w:pPr>
              <w:tabs>
                <w:tab w:val="left" w:pos="405"/>
              </w:tabs>
              <w:spacing w:after="0" w:line="240" w:lineRule="atLeast"/>
              <w:ind w:left="-54" w:right="43" w:hanging="115"/>
              <w:jc w:val="center"/>
              <w:rPr>
                <w:rFonts w:ascii="Times New Roman" w:hAnsi="Times New Roman" w:cs="Times New Roman"/>
                <w:szCs w:val="22"/>
              </w:rPr>
            </w:pPr>
          </w:p>
        </w:tc>
        <w:tc>
          <w:tcPr>
            <w:tcW w:w="1169" w:type="dxa"/>
          </w:tcPr>
          <w:p w:rsidR="00D204D2" w:rsidRPr="00A811B3" w:rsidRDefault="00D204D2" w:rsidP="00CB4616">
            <w:pPr>
              <w:spacing w:after="0" w:line="240" w:lineRule="atLeast"/>
              <w:ind w:left="-54" w:right="27" w:firstLine="37"/>
              <w:jc w:val="center"/>
              <w:rPr>
                <w:rFonts w:ascii="Times New Roman" w:hAnsi="Times New Roman" w:cs="Times New Roman"/>
                <w:szCs w:val="22"/>
              </w:rPr>
            </w:pPr>
            <w:r w:rsidRPr="00A811B3">
              <w:rPr>
                <w:rFonts w:ascii="Times New Roman" w:hAnsi="Times New Roman" w:cs="Times New Roman"/>
                <w:szCs w:val="22"/>
              </w:rPr>
              <w:t>2022</w:t>
            </w:r>
          </w:p>
        </w:tc>
        <w:tc>
          <w:tcPr>
            <w:tcW w:w="261" w:type="dxa"/>
          </w:tcPr>
          <w:p w:rsidR="00D204D2" w:rsidRPr="00A811B3" w:rsidRDefault="00D204D2" w:rsidP="00CB4616">
            <w:pPr>
              <w:tabs>
                <w:tab w:val="left" w:pos="405"/>
                <w:tab w:val="decimal" w:pos="930"/>
              </w:tabs>
              <w:spacing w:after="0" w:line="240" w:lineRule="atLeast"/>
              <w:ind w:left="605" w:right="43" w:hanging="115"/>
              <w:jc w:val="center"/>
              <w:rPr>
                <w:rFonts w:ascii="Times New Roman" w:hAnsi="Times New Roman" w:cs="Times New Roman"/>
                <w:szCs w:val="22"/>
              </w:rPr>
            </w:pPr>
          </w:p>
        </w:tc>
        <w:tc>
          <w:tcPr>
            <w:tcW w:w="1157" w:type="dxa"/>
          </w:tcPr>
          <w:p w:rsidR="00D204D2" w:rsidRPr="00A811B3" w:rsidRDefault="00D204D2" w:rsidP="00CB4616">
            <w:pPr>
              <w:spacing w:after="0" w:line="240" w:lineRule="atLeast"/>
              <w:ind w:left="-108" w:right="-105"/>
              <w:jc w:val="center"/>
              <w:rPr>
                <w:rFonts w:ascii="Times New Roman" w:hAnsi="Times New Roman" w:cs="Times New Roman"/>
                <w:szCs w:val="22"/>
              </w:rPr>
            </w:pPr>
            <w:r w:rsidRPr="00A811B3">
              <w:rPr>
                <w:rFonts w:ascii="Times New Roman" w:hAnsi="Times New Roman" w:cs="Times New Roman"/>
                <w:szCs w:val="22"/>
              </w:rPr>
              <w:t>2023</w:t>
            </w:r>
          </w:p>
        </w:tc>
        <w:tc>
          <w:tcPr>
            <w:tcW w:w="262" w:type="dxa"/>
          </w:tcPr>
          <w:p w:rsidR="00D204D2" w:rsidRPr="00A811B3" w:rsidRDefault="00D204D2" w:rsidP="00CB4616">
            <w:pPr>
              <w:tabs>
                <w:tab w:val="left" w:pos="405"/>
              </w:tabs>
              <w:spacing w:after="0" w:line="240" w:lineRule="atLeast"/>
              <w:ind w:left="-54" w:right="43" w:hanging="115"/>
              <w:jc w:val="center"/>
              <w:rPr>
                <w:rFonts w:ascii="Times New Roman" w:hAnsi="Times New Roman" w:cs="Times New Roman"/>
                <w:szCs w:val="22"/>
              </w:rPr>
            </w:pPr>
          </w:p>
        </w:tc>
        <w:tc>
          <w:tcPr>
            <w:tcW w:w="1092" w:type="dxa"/>
          </w:tcPr>
          <w:p w:rsidR="00D204D2" w:rsidRPr="00A811B3" w:rsidRDefault="00D204D2" w:rsidP="00CB4616">
            <w:pPr>
              <w:spacing w:after="0" w:line="240" w:lineRule="atLeast"/>
              <w:ind w:left="-54" w:right="27" w:firstLine="37"/>
              <w:jc w:val="center"/>
              <w:rPr>
                <w:rFonts w:ascii="Times New Roman" w:hAnsi="Times New Roman" w:cs="Times New Roman"/>
                <w:szCs w:val="22"/>
              </w:rPr>
            </w:pPr>
            <w:r w:rsidRPr="00A811B3">
              <w:rPr>
                <w:rFonts w:ascii="Times New Roman" w:hAnsi="Times New Roman" w:cs="Times New Roman"/>
                <w:szCs w:val="22"/>
              </w:rPr>
              <w:t>2022</w:t>
            </w:r>
          </w:p>
        </w:tc>
      </w:tr>
      <w:tr w:rsidR="00D204D2" w:rsidRPr="00A811B3" w:rsidTr="00686E3C">
        <w:trPr>
          <w:tblHeader/>
        </w:trPr>
        <w:tc>
          <w:tcPr>
            <w:tcW w:w="4626" w:type="dxa"/>
          </w:tcPr>
          <w:p w:rsidR="00D204D2" w:rsidRPr="00A811B3" w:rsidRDefault="00D204D2" w:rsidP="00CB4616">
            <w:pPr>
              <w:tabs>
                <w:tab w:val="left" w:pos="405"/>
              </w:tabs>
              <w:spacing w:after="0" w:line="240" w:lineRule="atLeast"/>
              <w:ind w:left="522" w:right="43" w:firstLine="27"/>
              <w:jc w:val="thaiDistribute"/>
              <w:rPr>
                <w:rFonts w:ascii="Times New Roman" w:hAnsi="Times New Roman" w:cs="Times New Roman"/>
                <w:b/>
                <w:bCs/>
                <w:szCs w:val="22"/>
                <w:cs/>
              </w:rPr>
            </w:pPr>
          </w:p>
        </w:tc>
        <w:tc>
          <w:tcPr>
            <w:tcW w:w="5319" w:type="dxa"/>
            <w:gridSpan w:val="8"/>
          </w:tcPr>
          <w:p w:rsidR="00D204D2" w:rsidRPr="00A811B3" w:rsidRDefault="00D204D2" w:rsidP="00CB4616">
            <w:pPr>
              <w:tabs>
                <w:tab w:val="left" w:pos="405"/>
              </w:tabs>
              <w:spacing w:after="0" w:line="240" w:lineRule="atLeast"/>
              <w:ind w:left="-18" w:right="43" w:hanging="117"/>
              <w:jc w:val="center"/>
              <w:rPr>
                <w:rFonts w:ascii="Times New Roman" w:hAnsi="Times New Roman" w:cs="Times New Roman"/>
                <w:szCs w:val="22"/>
              </w:rPr>
            </w:pPr>
            <w:r w:rsidRPr="00A811B3">
              <w:rPr>
                <w:rFonts w:ascii="Times New Roman" w:hAnsi="Times New Roman" w:cs="Times New Roman"/>
                <w:i/>
                <w:iCs/>
                <w:szCs w:val="22"/>
              </w:rPr>
              <w:t>(in thousand Baht)</w:t>
            </w:r>
          </w:p>
        </w:tc>
      </w:tr>
      <w:tr w:rsidR="00D204D2" w:rsidRPr="00A811B3" w:rsidTr="00686E3C">
        <w:tc>
          <w:tcPr>
            <w:tcW w:w="4626" w:type="dxa"/>
          </w:tcPr>
          <w:p w:rsidR="00D204D2" w:rsidRPr="00A811B3" w:rsidRDefault="00D204D2" w:rsidP="00CB4616">
            <w:pPr>
              <w:spacing w:after="0" w:line="240" w:lineRule="atLeast"/>
              <w:ind w:left="522" w:right="43"/>
              <w:jc w:val="thaiDistribute"/>
              <w:rPr>
                <w:rFonts w:ascii="Times New Roman" w:hAnsi="Times New Roman" w:cstheme="minorBidi"/>
                <w:b/>
                <w:bCs/>
                <w:szCs w:val="22"/>
                <w:cs/>
              </w:rPr>
            </w:pPr>
            <w:r w:rsidRPr="00A811B3">
              <w:rPr>
                <w:rFonts w:ascii="Times New Roman" w:hAnsi="Times New Roman" w:cs="Times New Roman"/>
                <w:b/>
                <w:bCs/>
                <w:szCs w:val="22"/>
              </w:rPr>
              <w:t>Revenues</w:t>
            </w:r>
          </w:p>
        </w:tc>
        <w:tc>
          <w:tcPr>
            <w:tcW w:w="1122" w:type="dxa"/>
          </w:tcPr>
          <w:p w:rsidR="00D204D2" w:rsidRPr="00A811B3" w:rsidRDefault="00D204D2" w:rsidP="00CB4616">
            <w:pPr>
              <w:tabs>
                <w:tab w:val="decimal" w:pos="1011"/>
              </w:tabs>
              <w:spacing w:after="0" w:line="240" w:lineRule="atLeast"/>
              <w:ind w:left="-73" w:right="-134" w:hanging="117"/>
              <w:rPr>
                <w:rFonts w:ascii="Times New Roman" w:hAnsi="Times New Roman" w:cs="Times New Roman"/>
                <w:color w:val="000000"/>
                <w:szCs w:val="22"/>
              </w:rPr>
            </w:pPr>
          </w:p>
        </w:tc>
        <w:tc>
          <w:tcPr>
            <w:tcW w:w="256" w:type="dxa"/>
            <w:gridSpan w:val="2"/>
          </w:tcPr>
          <w:p w:rsidR="00D204D2" w:rsidRPr="00A811B3" w:rsidRDefault="00D204D2" w:rsidP="00CB4616">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169" w:type="dxa"/>
          </w:tcPr>
          <w:p w:rsidR="00D204D2" w:rsidRPr="00A811B3" w:rsidRDefault="00D204D2" w:rsidP="00CB4616">
            <w:pPr>
              <w:tabs>
                <w:tab w:val="decimal" w:pos="1011"/>
              </w:tabs>
              <w:spacing w:after="0" w:line="240" w:lineRule="atLeast"/>
              <w:ind w:left="-73" w:right="-134" w:hanging="117"/>
              <w:rPr>
                <w:rFonts w:ascii="Times New Roman" w:hAnsi="Times New Roman" w:cs="Times New Roman"/>
                <w:color w:val="000000"/>
                <w:szCs w:val="22"/>
              </w:rPr>
            </w:pPr>
          </w:p>
        </w:tc>
        <w:tc>
          <w:tcPr>
            <w:tcW w:w="261" w:type="dxa"/>
          </w:tcPr>
          <w:p w:rsidR="00D204D2" w:rsidRPr="00A811B3" w:rsidRDefault="00D204D2" w:rsidP="00CB4616">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157" w:type="dxa"/>
          </w:tcPr>
          <w:p w:rsidR="00D204D2" w:rsidRPr="00A811B3" w:rsidRDefault="00D204D2" w:rsidP="00CB4616">
            <w:pPr>
              <w:tabs>
                <w:tab w:val="decimal" w:pos="1011"/>
              </w:tabs>
              <w:spacing w:after="0" w:line="240" w:lineRule="atLeast"/>
              <w:ind w:left="-73" w:right="-134" w:hanging="117"/>
              <w:rPr>
                <w:rFonts w:ascii="Times New Roman" w:hAnsi="Times New Roman" w:cs="Times New Roman"/>
                <w:color w:val="000000"/>
                <w:szCs w:val="22"/>
              </w:rPr>
            </w:pPr>
          </w:p>
        </w:tc>
        <w:tc>
          <w:tcPr>
            <w:tcW w:w="262" w:type="dxa"/>
          </w:tcPr>
          <w:p w:rsidR="00D204D2" w:rsidRPr="00A811B3" w:rsidRDefault="00D204D2" w:rsidP="00CB4616">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092" w:type="dxa"/>
          </w:tcPr>
          <w:p w:rsidR="00D204D2" w:rsidRPr="00A811B3" w:rsidRDefault="00D204D2" w:rsidP="00CB4616">
            <w:pPr>
              <w:tabs>
                <w:tab w:val="decimal" w:pos="1011"/>
              </w:tabs>
              <w:spacing w:after="0" w:line="240" w:lineRule="atLeast"/>
              <w:ind w:left="-73" w:right="-134" w:hanging="117"/>
              <w:rPr>
                <w:rFonts w:ascii="Times New Roman" w:hAnsi="Times New Roman" w:cs="Times New Roman"/>
                <w:color w:val="000000"/>
                <w:szCs w:val="22"/>
              </w:rPr>
            </w:pPr>
          </w:p>
        </w:tc>
      </w:tr>
      <w:tr w:rsidR="00D204D2" w:rsidRPr="00A811B3" w:rsidTr="00686E3C">
        <w:tc>
          <w:tcPr>
            <w:tcW w:w="4626" w:type="dxa"/>
          </w:tcPr>
          <w:p w:rsidR="00D204D2" w:rsidRPr="00A811B3" w:rsidRDefault="00D204D2" w:rsidP="00CB4616">
            <w:pPr>
              <w:spacing w:after="0" w:line="240" w:lineRule="atLeast"/>
              <w:ind w:left="522" w:right="43"/>
              <w:jc w:val="thaiDistribute"/>
              <w:rPr>
                <w:rFonts w:ascii="Times New Roman" w:hAnsi="Times New Roman" w:cstheme="minorBidi"/>
                <w:b/>
                <w:bCs/>
                <w:szCs w:val="22"/>
                <w:cs/>
              </w:rPr>
            </w:pPr>
            <w:r w:rsidRPr="00A811B3">
              <w:rPr>
                <w:rFonts w:ascii="Times New Roman" w:hAnsi="Times New Roman" w:cs="Times New Roman"/>
                <w:b/>
                <w:bCs/>
                <w:szCs w:val="22"/>
              </w:rPr>
              <w:t>Subsidiaries</w:t>
            </w:r>
          </w:p>
        </w:tc>
        <w:tc>
          <w:tcPr>
            <w:tcW w:w="1122" w:type="dxa"/>
          </w:tcPr>
          <w:p w:rsidR="00D204D2" w:rsidRPr="00A811B3" w:rsidRDefault="00D204D2" w:rsidP="00CB4616">
            <w:pPr>
              <w:tabs>
                <w:tab w:val="decimal" w:pos="1011"/>
              </w:tabs>
              <w:spacing w:after="0" w:line="240" w:lineRule="atLeast"/>
              <w:ind w:left="-73" w:right="-134" w:hanging="117"/>
              <w:rPr>
                <w:rFonts w:ascii="Times New Roman" w:hAnsi="Times New Roman" w:cs="Times New Roman"/>
                <w:color w:val="000000"/>
                <w:szCs w:val="22"/>
              </w:rPr>
            </w:pPr>
          </w:p>
        </w:tc>
        <w:tc>
          <w:tcPr>
            <w:tcW w:w="256" w:type="dxa"/>
            <w:gridSpan w:val="2"/>
          </w:tcPr>
          <w:p w:rsidR="00D204D2" w:rsidRPr="00A811B3" w:rsidRDefault="00D204D2" w:rsidP="00CB4616">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169" w:type="dxa"/>
          </w:tcPr>
          <w:p w:rsidR="00D204D2" w:rsidRPr="00A811B3" w:rsidRDefault="00D204D2" w:rsidP="00CB4616">
            <w:pPr>
              <w:tabs>
                <w:tab w:val="decimal" w:pos="1011"/>
              </w:tabs>
              <w:spacing w:after="0" w:line="240" w:lineRule="atLeast"/>
              <w:ind w:left="-73" w:right="-134" w:hanging="117"/>
              <w:rPr>
                <w:rFonts w:ascii="Times New Roman" w:hAnsi="Times New Roman" w:cs="Times New Roman"/>
                <w:color w:val="000000"/>
                <w:szCs w:val="22"/>
              </w:rPr>
            </w:pPr>
          </w:p>
        </w:tc>
        <w:tc>
          <w:tcPr>
            <w:tcW w:w="261" w:type="dxa"/>
          </w:tcPr>
          <w:p w:rsidR="00D204D2" w:rsidRPr="00A811B3" w:rsidRDefault="00D204D2" w:rsidP="00CB4616">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157" w:type="dxa"/>
          </w:tcPr>
          <w:p w:rsidR="00D204D2" w:rsidRPr="00A811B3" w:rsidRDefault="00D204D2" w:rsidP="00CB4616">
            <w:pPr>
              <w:tabs>
                <w:tab w:val="decimal" w:pos="1011"/>
              </w:tabs>
              <w:spacing w:after="0" w:line="240" w:lineRule="atLeast"/>
              <w:ind w:left="-73" w:right="-134" w:hanging="117"/>
              <w:rPr>
                <w:rFonts w:ascii="Times New Roman" w:hAnsi="Times New Roman" w:cs="Times New Roman"/>
                <w:color w:val="000000"/>
                <w:szCs w:val="22"/>
              </w:rPr>
            </w:pPr>
          </w:p>
        </w:tc>
        <w:tc>
          <w:tcPr>
            <w:tcW w:w="262" w:type="dxa"/>
          </w:tcPr>
          <w:p w:rsidR="00D204D2" w:rsidRPr="00A811B3" w:rsidRDefault="00D204D2" w:rsidP="00CB4616">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092" w:type="dxa"/>
          </w:tcPr>
          <w:p w:rsidR="00D204D2" w:rsidRPr="00A811B3" w:rsidRDefault="00D204D2" w:rsidP="00CB4616">
            <w:pPr>
              <w:tabs>
                <w:tab w:val="decimal" w:pos="1011"/>
              </w:tabs>
              <w:spacing w:after="0" w:line="240" w:lineRule="atLeast"/>
              <w:ind w:left="-73" w:right="-134" w:hanging="117"/>
              <w:rPr>
                <w:rFonts w:ascii="Times New Roman" w:hAnsi="Times New Roman" w:cs="Times New Roman"/>
                <w:color w:val="000000"/>
                <w:szCs w:val="22"/>
              </w:rPr>
            </w:pPr>
          </w:p>
        </w:tc>
      </w:tr>
      <w:tr w:rsidR="00E84B4D" w:rsidRPr="00A811B3" w:rsidTr="00686E3C">
        <w:tc>
          <w:tcPr>
            <w:tcW w:w="4626" w:type="dxa"/>
            <w:vAlign w:val="center"/>
          </w:tcPr>
          <w:p w:rsidR="00E84B4D" w:rsidRPr="00A811B3" w:rsidRDefault="00E84B4D" w:rsidP="00CB4616">
            <w:pPr>
              <w:spacing w:after="0" w:line="240" w:lineRule="atLeast"/>
              <w:ind w:left="522" w:right="-45"/>
              <w:jc w:val="thaiDistribute"/>
              <w:rPr>
                <w:rFonts w:ascii="Times New Roman" w:hAnsi="Times New Roman" w:cs="Times New Roman"/>
                <w:szCs w:val="22"/>
              </w:rPr>
            </w:pPr>
            <w:r w:rsidRPr="00A811B3">
              <w:rPr>
                <w:rFonts w:ascii="Times New Roman" w:hAnsi="Times New Roman" w:cs="Times New Roman"/>
                <w:szCs w:val="22"/>
              </w:rPr>
              <w:t>Revenues from sale of separated</w:t>
            </w:r>
          </w:p>
        </w:tc>
        <w:tc>
          <w:tcPr>
            <w:tcW w:w="1122" w:type="dxa"/>
          </w:tcPr>
          <w:p w:rsidR="00E84B4D" w:rsidRPr="00A811B3" w:rsidRDefault="00E84B4D" w:rsidP="00CB4616">
            <w:pPr>
              <w:tabs>
                <w:tab w:val="decimal" w:pos="492"/>
                <w:tab w:val="decimal" w:pos="765"/>
                <w:tab w:val="decimal" w:pos="1011"/>
              </w:tabs>
              <w:spacing w:after="0" w:line="240" w:lineRule="atLeast"/>
              <w:ind w:left="-73" w:right="-134" w:hanging="117"/>
              <w:rPr>
                <w:rFonts w:ascii="Times New Roman" w:hAnsi="Times New Roman" w:cs="Times New Roman"/>
                <w:color w:val="000000"/>
                <w:szCs w:val="22"/>
              </w:rPr>
            </w:pPr>
          </w:p>
        </w:tc>
        <w:tc>
          <w:tcPr>
            <w:tcW w:w="256" w:type="dxa"/>
            <w:gridSpan w:val="2"/>
          </w:tcPr>
          <w:p w:rsidR="00E84B4D" w:rsidRPr="00A811B3" w:rsidRDefault="00E84B4D" w:rsidP="00CB4616">
            <w:pPr>
              <w:tabs>
                <w:tab w:val="left" w:pos="405"/>
                <w:tab w:val="decimal" w:pos="930"/>
              </w:tabs>
              <w:spacing w:after="0" w:line="240" w:lineRule="atLeast"/>
              <w:ind w:left="605" w:right="43" w:hanging="117"/>
              <w:jc w:val="thaiDistribute"/>
              <w:rPr>
                <w:rFonts w:ascii="Times New Roman" w:hAnsi="Times New Roman" w:cs="Times New Roman"/>
                <w:color w:val="000000"/>
                <w:szCs w:val="22"/>
              </w:rPr>
            </w:pPr>
          </w:p>
        </w:tc>
        <w:tc>
          <w:tcPr>
            <w:tcW w:w="1169" w:type="dxa"/>
          </w:tcPr>
          <w:p w:rsidR="00E84B4D" w:rsidRPr="00A811B3" w:rsidRDefault="00E84B4D" w:rsidP="00CB4616">
            <w:pPr>
              <w:tabs>
                <w:tab w:val="decimal" w:pos="492"/>
                <w:tab w:val="decimal" w:pos="765"/>
                <w:tab w:val="decimal" w:pos="1011"/>
              </w:tabs>
              <w:spacing w:after="0" w:line="240" w:lineRule="atLeast"/>
              <w:ind w:left="-73" w:right="-134" w:hanging="117"/>
              <w:rPr>
                <w:rFonts w:ascii="Times New Roman" w:hAnsi="Times New Roman" w:cs="Times New Roman"/>
                <w:color w:val="000000"/>
                <w:szCs w:val="22"/>
              </w:rPr>
            </w:pPr>
          </w:p>
        </w:tc>
        <w:tc>
          <w:tcPr>
            <w:tcW w:w="261" w:type="dxa"/>
          </w:tcPr>
          <w:p w:rsidR="00E84B4D" w:rsidRPr="00A811B3" w:rsidRDefault="00E84B4D" w:rsidP="00CB4616">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157" w:type="dxa"/>
          </w:tcPr>
          <w:p w:rsidR="00E84B4D" w:rsidRPr="00A811B3" w:rsidRDefault="00E84B4D" w:rsidP="00CB4616">
            <w:pPr>
              <w:tabs>
                <w:tab w:val="decimal" w:pos="777"/>
              </w:tabs>
              <w:spacing w:after="0" w:line="240" w:lineRule="atLeast"/>
              <w:ind w:left="-73" w:right="-134" w:hanging="117"/>
              <w:rPr>
                <w:rFonts w:ascii="Times New Roman" w:hAnsi="Times New Roman" w:cs="Times New Roman"/>
                <w:color w:val="000000"/>
                <w:szCs w:val="22"/>
              </w:rPr>
            </w:pPr>
          </w:p>
        </w:tc>
        <w:tc>
          <w:tcPr>
            <w:tcW w:w="262" w:type="dxa"/>
          </w:tcPr>
          <w:p w:rsidR="00E84B4D" w:rsidRPr="00A811B3" w:rsidRDefault="00E84B4D" w:rsidP="00CB4616">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092" w:type="dxa"/>
          </w:tcPr>
          <w:p w:rsidR="00E84B4D" w:rsidRPr="00A811B3" w:rsidRDefault="00E84B4D" w:rsidP="00CB4616">
            <w:pPr>
              <w:tabs>
                <w:tab w:val="decimal" w:pos="777"/>
              </w:tabs>
              <w:spacing w:after="0" w:line="240" w:lineRule="atLeast"/>
              <w:ind w:left="-73" w:right="-134" w:hanging="117"/>
              <w:rPr>
                <w:rFonts w:ascii="Times New Roman" w:hAnsi="Times New Roman" w:cs="Times New Roman"/>
                <w:color w:val="000000"/>
                <w:szCs w:val="22"/>
              </w:rPr>
            </w:pPr>
          </w:p>
        </w:tc>
      </w:tr>
      <w:tr w:rsidR="00B3618E" w:rsidRPr="00A811B3" w:rsidTr="00686E3C">
        <w:tc>
          <w:tcPr>
            <w:tcW w:w="4626" w:type="dxa"/>
            <w:vAlign w:val="center"/>
          </w:tcPr>
          <w:p w:rsidR="00B3618E" w:rsidRPr="00A811B3" w:rsidRDefault="00B3618E" w:rsidP="00CB4616">
            <w:pPr>
              <w:spacing w:after="0" w:line="240" w:lineRule="atLeast"/>
              <w:ind w:left="691" w:right="-45" w:hanging="28"/>
              <w:jc w:val="thaiDistribute"/>
              <w:rPr>
                <w:rFonts w:ascii="Times New Roman" w:hAnsi="Times New Roman" w:cs="Times New Roman"/>
                <w:szCs w:val="22"/>
              </w:rPr>
            </w:pPr>
            <w:r w:rsidRPr="00A811B3">
              <w:rPr>
                <w:rFonts w:ascii="Times New Roman" w:hAnsi="Times New Roman" w:cs="Times New Roman"/>
                <w:szCs w:val="22"/>
              </w:rPr>
              <w:t>scrap materials</w:t>
            </w:r>
          </w:p>
        </w:tc>
        <w:tc>
          <w:tcPr>
            <w:tcW w:w="1122" w:type="dxa"/>
          </w:tcPr>
          <w:p w:rsidR="00B3618E" w:rsidRPr="00A811B3" w:rsidRDefault="00B3618E" w:rsidP="00B3618E">
            <w:pPr>
              <w:tabs>
                <w:tab w:val="decimal" w:pos="642"/>
              </w:tabs>
              <w:spacing w:after="0" w:line="240" w:lineRule="atLeast"/>
              <w:ind w:right="57"/>
              <w:rPr>
                <w:rFonts w:ascii="Times New Roman" w:hAnsi="Times New Roman" w:cs="Times New Roman"/>
                <w:color w:val="000000"/>
                <w:szCs w:val="22"/>
                <w:cs/>
              </w:rPr>
            </w:pPr>
            <w:r w:rsidRPr="00A811B3">
              <w:rPr>
                <w:rFonts w:ascii="Times New Roman" w:hAnsi="Times New Roman" w:cs="Times New Roman"/>
                <w:color w:val="000000"/>
                <w:szCs w:val="22"/>
                <w:cs/>
              </w:rPr>
              <w:t>-</w:t>
            </w:r>
          </w:p>
        </w:tc>
        <w:tc>
          <w:tcPr>
            <w:tcW w:w="256" w:type="dxa"/>
            <w:gridSpan w:val="2"/>
          </w:tcPr>
          <w:p w:rsidR="00B3618E" w:rsidRPr="00A811B3" w:rsidRDefault="00B3618E" w:rsidP="00B3618E">
            <w:pPr>
              <w:tabs>
                <w:tab w:val="left" w:pos="405"/>
                <w:tab w:val="decimal" w:pos="653"/>
                <w:tab w:val="decimal" w:pos="930"/>
              </w:tabs>
              <w:spacing w:after="0" w:line="240" w:lineRule="atLeast"/>
              <w:ind w:right="43" w:hanging="117"/>
              <w:jc w:val="center"/>
              <w:rPr>
                <w:rFonts w:ascii="Times New Roman" w:hAnsi="Times New Roman" w:cs="Times New Roman"/>
                <w:color w:val="000000"/>
                <w:szCs w:val="22"/>
              </w:rPr>
            </w:pPr>
          </w:p>
        </w:tc>
        <w:tc>
          <w:tcPr>
            <w:tcW w:w="1169" w:type="dxa"/>
          </w:tcPr>
          <w:p w:rsidR="00B3618E" w:rsidRPr="00A811B3" w:rsidRDefault="00B3618E" w:rsidP="00B3618E">
            <w:pPr>
              <w:tabs>
                <w:tab w:val="decimal" w:pos="459"/>
              </w:tabs>
              <w:spacing w:after="0" w:line="240" w:lineRule="atLeast"/>
              <w:ind w:right="57"/>
              <w:rPr>
                <w:rFonts w:ascii="Times New Roman" w:hAnsi="Times New Roman" w:cs="Times New Roman"/>
                <w:color w:val="000000"/>
                <w:szCs w:val="22"/>
                <w:cs/>
              </w:rPr>
            </w:pPr>
            <w:r w:rsidRPr="00A811B3">
              <w:rPr>
                <w:rFonts w:ascii="Times New Roman" w:hAnsi="Times New Roman" w:cs="Times New Roman"/>
                <w:color w:val="000000"/>
                <w:szCs w:val="22"/>
                <w:cs/>
              </w:rPr>
              <w:t>-</w:t>
            </w:r>
          </w:p>
        </w:tc>
        <w:tc>
          <w:tcPr>
            <w:tcW w:w="261" w:type="dxa"/>
          </w:tcPr>
          <w:p w:rsidR="00B3618E" w:rsidRPr="00A811B3" w:rsidRDefault="00B3618E" w:rsidP="00B3618E">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157" w:type="dxa"/>
          </w:tcPr>
          <w:p w:rsidR="00B3618E" w:rsidRPr="00A811B3" w:rsidRDefault="00B3618E" w:rsidP="00B3618E">
            <w:pPr>
              <w:tabs>
                <w:tab w:val="decimal" w:pos="629"/>
              </w:tabs>
              <w:spacing w:after="0" w:line="240" w:lineRule="atLeast"/>
              <w:ind w:right="57"/>
              <w:rPr>
                <w:rFonts w:ascii="Times New Roman" w:hAnsi="Times New Roman" w:cs="Times New Roman"/>
                <w:szCs w:val="22"/>
              </w:rPr>
            </w:pPr>
            <w:r w:rsidRPr="00A811B3">
              <w:rPr>
                <w:rFonts w:ascii="Times New Roman" w:hAnsi="Times New Roman" w:cs="Times New Roman"/>
                <w:szCs w:val="22"/>
                <w:cs/>
              </w:rPr>
              <w:t>-</w:t>
            </w:r>
          </w:p>
        </w:tc>
        <w:tc>
          <w:tcPr>
            <w:tcW w:w="262" w:type="dxa"/>
          </w:tcPr>
          <w:p w:rsidR="00B3618E" w:rsidRPr="00A811B3" w:rsidRDefault="00B3618E" w:rsidP="00B3618E">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092" w:type="dxa"/>
          </w:tcPr>
          <w:p w:rsidR="00B3618E" w:rsidRPr="00A811B3" w:rsidRDefault="00B3618E" w:rsidP="00B3618E">
            <w:pPr>
              <w:tabs>
                <w:tab w:val="decimal" w:pos="771"/>
              </w:tabs>
              <w:spacing w:after="0" w:line="240" w:lineRule="atLeast"/>
              <w:ind w:right="57"/>
              <w:rPr>
                <w:rFonts w:ascii="Times New Roman" w:hAnsi="Times New Roman" w:cs="Times New Roman"/>
                <w:szCs w:val="22"/>
              </w:rPr>
            </w:pPr>
            <w:r w:rsidRPr="00A811B3">
              <w:rPr>
                <w:rFonts w:ascii="Times New Roman" w:hAnsi="Times New Roman" w:cs="Times New Roman"/>
                <w:szCs w:val="22"/>
              </w:rPr>
              <w:t>631</w:t>
            </w:r>
          </w:p>
        </w:tc>
      </w:tr>
      <w:tr w:rsidR="00B3618E" w:rsidRPr="00A811B3" w:rsidTr="00686E3C">
        <w:tc>
          <w:tcPr>
            <w:tcW w:w="4626" w:type="dxa"/>
            <w:vAlign w:val="center"/>
          </w:tcPr>
          <w:p w:rsidR="00B3618E" w:rsidRPr="00A811B3" w:rsidRDefault="00B3618E" w:rsidP="00CB4616">
            <w:pPr>
              <w:spacing w:after="0" w:line="240" w:lineRule="atLeast"/>
              <w:ind w:left="522" w:right="-45"/>
              <w:jc w:val="thaiDistribute"/>
              <w:rPr>
                <w:rFonts w:ascii="Times New Roman" w:hAnsi="Times New Roman" w:cs="Times New Roman"/>
                <w:szCs w:val="22"/>
              </w:rPr>
            </w:pPr>
            <w:r w:rsidRPr="00A811B3">
              <w:rPr>
                <w:rFonts w:ascii="Times New Roman" w:hAnsi="Times New Roman" w:cs="Times New Roman"/>
                <w:szCs w:val="22"/>
              </w:rPr>
              <w:t>Management fee</w:t>
            </w:r>
          </w:p>
        </w:tc>
        <w:tc>
          <w:tcPr>
            <w:tcW w:w="1122" w:type="dxa"/>
          </w:tcPr>
          <w:p w:rsidR="00B3618E" w:rsidRPr="00A811B3" w:rsidRDefault="00B3618E" w:rsidP="00B3618E">
            <w:pPr>
              <w:tabs>
                <w:tab w:val="decimal" w:pos="642"/>
              </w:tabs>
              <w:spacing w:after="0" w:line="240" w:lineRule="atLeast"/>
              <w:ind w:right="57"/>
              <w:rPr>
                <w:rFonts w:ascii="Times New Roman" w:hAnsi="Times New Roman" w:cs="Times New Roman"/>
                <w:color w:val="000000"/>
                <w:szCs w:val="22"/>
              </w:rPr>
            </w:pPr>
            <w:r w:rsidRPr="00A811B3">
              <w:rPr>
                <w:rFonts w:ascii="Times New Roman" w:hAnsi="Times New Roman" w:cs="Times New Roman"/>
                <w:color w:val="000000"/>
                <w:szCs w:val="22"/>
                <w:cs/>
              </w:rPr>
              <w:t>-</w:t>
            </w:r>
          </w:p>
        </w:tc>
        <w:tc>
          <w:tcPr>
            <w:tcW w:w="256" w:type="dxa"/>
            <w:gridSpan w:val="2"/>
          </w:tcPr>
          <w:p w:rsidR="00B3618E" w:rsidRPr="00A811B3" w:rsidRDefault="00B3618E" w:rsidP="00B3618E">
            <w:pPr>
              <w:tabs>
                <w:tab w:val="left" w:pos="405"/>
                <w:tab w:val="decimal" w:pos="653"/>
                <w:tab w:val="decimal" w:pos="930"/>
              </w:tabs>
              <w:spacing w:after="0" w:line="240" w:lineRule="atLeast"/>
              <w:ind w:right="43" w:hanging="117"/>
              <w:jc w:val="center"/>
              <w:rPr>
                <w:rFonts w:ascii="Times New Roman" w:hAnsi="Times New Roman" w:cs="Times New Roman"/>
                <w:color w:val="000000"/>
                <w:szCs w:val="22"/>
              </w:rPr>
            </w:pPr>
          </w:p>
        </w:tc>
        <w:tc>
          <w:tcPr>
            <w:tcW w:w="1169" w:type="dxa"/>
          </w:tcPr>
          <w:p w:rsidR="00B3618E" w:rsidRPr="00A811B3" w:rsidRDefault="00B3618E" w:rsidP="00B3618E">
            <w:pPr>
              <w:tabs>
                <w:tab w:val="decimal" w:pos="459"/>
              </w:tabs>
              <w:spacing w:after="0" w:line="240" w:lineRule="atLeast"/>
              <w:ind w:right="57"/>
              <w:rPr>
                <w:rFonts w:ascii="Times New Roman" w:hAnsi="Times New Roman" w:cs="Times New Roman"/>
                <w:color w:val="000000"/>
                <w:szCs w:val="22"/>
              </w:rPr>
            </w:pPr>
            <w:r w:rsidRPr="00A811B3">
              <w:rPr>
                <w:rFonts w:ascii="Times New Roman" w:hAnsi="Times New Roman" w:cs="Times New Roman"/>
                <w:color w:val="000000"/>
                <w:szCs w:val="22"/>
                <w:cs/>
              </w:rPr>
              <w:t>-</w:t>
            </w:r>
          </w:p>
        </w:tc>
        <w:tc>
          <w:tcPr>
            <w:tcW w:w="261" w:type="dxa"/>
          </w:tcPr>
          <w:p w:rsidR="00B3618E" w:rsidRPr="00A811B3" w:rsidRDefault="00B3618E" w:rsidP="00B3618E">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157" w:type="dxa"/>
          </w:tcPr>
          <w:p w:rsidR="00B3618E" w:rsidRPr="00A811B3" w:rsidRDefault="00B3618E" w:rsidP="00B3618E">
            <w:pPr>
              <w:tabs>
                <w:tab w:val="decimal" w:pos="869"/>
              </w:tabs>
              <w:spacing w:after="0" w:line="240" w:lineRule="atLeast"/>
              <w:ind w:right="57"/>
              <w:rPr>
                <w:rFonts w:ascii="Times New Roman" w:hAnsi="Times New Roman" w:cs="Times New Roman"/>
                <w:szCs w:val="22"/>
              </w:rPr>
            </w:pPr>
            <w:r w:rsidRPr="00A811B3">
              <w:rPr>
                <w:rFonts w:ascii="Times New Roman" w:hAnsi="Times New Roman" w:cs="Times New Roman"/>
                <w:szCs w:val="22"/>
              </w:rPr>
              <w:t>150</w:t>
            </w:r>
          </w:p>
        </w:tc>
        <w:tc>
          <w:tcPr>
            <w:tcW w:w="262" w:type="dxa"/>
          </w:tcPr>
          <w:p w:rsidR="00B3618E" w:rsidRPr="00A811B3" w:rsidRDefault="00B3618E" w:rsidP="00B3618E">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092" w:type="dxa"/>
          </w:tcPr>
          <w:p w:rsidR="00B3618E" w:rsidRPr="00A811B3" w:rsidRDefault="00B3618E" w:rsidP="00B3618E">
            <w:pPr>
              <w:tabs>
                <w:tab w:val="decimal" w:pos="771"/>
              </w:tabs>
              <w:spacing w:after="0" w:line="240" w:lineRule="atLeast"/>
              <w:ind w:right="57"/>
              <w:rPr>
                <w:rFonts w:ascii="Times New Roman" w:hAnsi="Times New Roman" w:cs="Times New Roman"/>
                <w:szCs w:val="22"/>
              </w:rPr>
            </w:pPr>
            <w:r w:rsidRPr="00A811B3">
              <w:rPr>
                <w:rFonts w:ascii="Times New Roman" w:hAnsi="Times New Roman" w:cs="Times New Roman"/>
                <w:szCs w:val="22"/>
              </w:rPr>
              <w:t>150</w:t>
            </w:r>
          </w:p>
        </w:tc>
      </w:tr>
      <w:tr w:rsidR="00B3618E" w:rsidRPr="00A811B3" w:rsidTr="00686E3C">
        <w:tc>
          <w:tcPr>
            <w:tcW w:w="4626" w:type="dxa"/>
            <w:vAlign w:val="center"/>
          </w:tcPr>
          <w:p w:rsidR="00B3618E" w:rsidRPr="00A811B3" w:rsidRDefault="00B3618E" w:rsidP="00CB4616">
            <w:pPr>
              <w:spacing w:after="0" w:line="240" w:lineRule="atLeast"/>
              <w:ind w:left="522" w:right="-45"/>
              <w:jc w:val="thaiDistribute"/>
              <w:rPr>
                <w:rFonts w:ascii="Times New Roman" w:hAnsi="Times New Roman" w:cs="Times New Roman"/>
                <w:szCs w:val="22"/>
              </w:rPr>
            </w:pPr>
            <w:r w:rsidRPr="00A811B3">
              <w:rPr>
                <w:rFonts w:ascii="Times New Roman" w:hAnsi="Times New Roman" w:cs="Times New Roman"/>
                <w:szCs w:val="22"/>
              </w:rPr>
              <w:t>Interest income</w:t>
            </w:r>
          </w:p>
        </w:tc>
        <w:tc>
          <w:tcPr>
            <w:tcW w:w="1122" w:type="dxa"/>
          </w:tcPr>
          <w:p w:rsidR="00B3618E" w:rsidRPr="00A811B3" w:rsidRDefault="00B3618E" w:rsidP="00B3618E">
            <w:pPr>
              <w:tabs>
                <w:tab w:val="decimal" w:pos="642"/>
              </w:tabs>
              <w:spacing w:after="0" w:line="240" w:lineRule="atLeast"/>
              <w:ind w:right="57"/>
              <w:rPr>
                <w:rFonts w:ascii="Times New Roman" w:hAnsi="Times New Roman" w:cs="Times New Roman"/>
                <w:color w:val="000000"/>
                <w:szCs w:val="22"/>
              </w:rPr>
            </w:pPr>
            <w:r w:rsidRPr="00A811B3">
              <w:rPr>
                <w:rFonts w:ascii="Times New Roman" w:hAnsi="Times New Roman" w:cs="Times New Roman"/>
                <w:color w:val="000000"/>
                <w:szCs w:val="22"/>
                <w:cs/>
              </w:rPr>
              <w:t>-</w:t>
            </w:r>
          </w:p>
        </w:tc>
        <w:tc>
          <w:tcPr>
            <w:tcW w:w="256" w:type="dxa"/>
            <w:gridSpan w:val="2"/>
          </w:tcPr>
          <w:p w:rsidR="00B3618E" w:rsidRPr="00A811B3" w:rsidRDefault="00B3618E" w:rsidP="00B3618E">
            <w:pPr>
              <w:tabs>
                <w:tab w:val="left" w:pos="405"/>
                <w:tab w:val="decimal" w:pos="653"/>
                <w:tab w:val="decimal" w:pos="930"/>
              </w:tabs>
              <w:spacing w:after="0" w:line="240" w:lineRule="atLeast"/>
              <w:ind w:right="43" w:hanging="117"/>
              <w:jc w:val="center"/>
              <w:rPr>
                <w:rFonts w:ascii="Times New Roman" w:hAnsi="Times New Roman" w:cs="Times New Roman"/>
                <w:color w:val="000000"/>
                <w:szCs w:val="22"/>
              </w:rPr>
            </w:pPr>
          </w:p>
        </w:tc>
        <w:tc>
          <w:tcPr>
            <w:tcW w:w="1169" w:type="dxa"/>
          </w:tcPr>
          <w:p w:rsidR="00B3618E" w:rsidRPr="00A811B3" w:rsidRDefault="00B3618E" w:rsidP="00B3618E">
            <w:pPr>
              <w:tabs>
                <w:tab w:val="decimal" w:pos="459"/>
              </w:tabs>
              <w:spacing w:after="0" w:line="240" w:lineRule="atLeast"/>
              <w:ind w:right="57"/>
              <w:rPr>
                <w:rFonts w:ascii="Times New Roman" w:hAnsi="Times New Roman" w:cs="Times New Roman"/>
                <w:color w:val="000000"/>
                <w:szCs w:val="22"/>
              </w:rPr>
            </w:pPr>
            <w:r w:rsidRPr="00A811B3">
              <w:rPr>
                <w:rFonts w:ascii="Times New Roman" w:hAnsi="Times New Roman" w:cs="Times New Roman"/>
                <w:color w:val="000000"/>
                <w:szCs w:val="22"/>
                <w:cs/>
              </w:rPr>
              <w:t>-</w:t>
            </w:r>
          </w:p>
        </w:tc>
        <w:tc>
          <w:tcPr>
            <w:tcW w:w="261" w:type="dxa"/>
          </w:tcPr>
          <w:p w:rsidR="00B3618E" w:rsidRPr="00A811B3" w:rsidRDefault="00B3618E" w:rsidP="00B3618E">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157" w:type="dxa"/>
          </w:tcPr>
          <w:p w:rsidR="00B3618E" w:rsidRPr="00A811B3" w:rsidRDefault="00B3618E" w:rsidP="00B3618E">
            <w:pPr>
              <w:tabs>
                <w:tab w:val="decimal" w:pos="771"/>
              </w:tabs>
              <w:spacing w:after="0" w:line="240" w:lineRule="atLeast"/>
              <w:ind w:right="57"/>
              <w:rPr>
                <w:rFonts w:ascii="Times New Roman" w:hAnsi="Times New Roman" w:cs="Times New Roman"/>
                <w:szCs w:val="22"/>
              </w:rPr>
            </w:pPr>
            <w:r w:rsidRPr="00A811B3">
              <w:rPr>
                <w:rFonts w:ascii="Times New Roman" w:hAnsi="Times New Roman" w:cs="Times New Roman"/>
                <w:szCs w:val="22"/>
                <w:cs/>
              </w:rPr>
              <w:t>34</w:t>
            </w:r>
          </w:p>
        </w:tc>
        <w:tc>
          <w:tcPr>
            <w:tcW w:w="262" w:type="dxa"/>
          </w:tcPr>
          <w:p w:rsidR="00B3618E" w:rsidRPr="00A811B3" w:rsidRDefault="00B3618E" w:rsidP="00B3618E">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092" w:type="dxa"/>
          </w:tcPr>
          <w:p w:rsidR="00B3618E" w:rsidRPr="00A811B3" w:rsidRDefault="00B3618E" w:rsidP="00B3618E">
            <w:pPr>
              <w:tabs>
                <w:tab w:val="decimal" w:pos="771"/>
              </w:tabs>
              <w:spacing w:after="0" w:line="240" w:lineRule="atLeast"/>
              <w:ind w:right="57"/>
              <w:rPr>
                <w:rFonts w:ascii="Times New Roman" w:hAnsi="Times New Roman" w:cs="Times New Roman"/>
                <w:szCs w:val="22"/>
              </w:rPr>
            </w:pPr>
            <w:r w:rsidRPr="00A811B3">
              <w:rPr>
                <w:rFonts w:ascii="Times New Roman" w:hAnsi="Times New Roman" w:cs="Times New Roman"/>
                <w:szCs w:val="22"/>
              </w:rPr>
              <w:t>2</w:t>
            </w:r>
          </w:p>
        </w:tc>
      </w:tr>
      <w:tr w:rsidR="00B3618E" w:rsidRPr="00A811B3" w:rsidTr="00686E3C">
        <w:tc>
          <w:tcPr>
            <w:tcW w:w="4626" w:type="dxa"/>
            <w:vAlign w:val="center"/>
          </w:tcPr>
          <w:p w:rsidR="00B3618E" w:rsidRPr="00A811B3" w:rsidRDefault="00B3618E" w:rsidP="00553237">
            <w:pPr>
              <w:spacing w:before="120" w:after="0" w:line="240" w:lineRule="atLeast"/>
              <w:ind w:left="522" w:right="-45"/>
              <w:jc w:val="thaiDistribute"/>
              <w:rPr>
                <w:rFonts w:ascii="Times New Roman" w:hAnsi="Times New Roman" w:cs="Times New Roman"/>
                <w:b/>
                <w:bCs/>
                <w:szCs w:val="22"/>
                <w:lang w:val="en-GB"/>
              </w:rPr>
            </w:pPr>
            <w:r w:rsidRPr="00A811B3">
              <w:rPr>
                <w:rFonts w:ascii="Times New Roman" w:hAnsi="Times New Roman" w:cs="Times New Roman"/>
                <w:b/>
                <w:bCs/>
                <w:szCs w:val="22"/>
                <w:lang w:val="en-GB"/>
              </w:rPr>
              <w:t>Expenses</w:t>
            </w:r>
          </w:p>
        </w:tc>
        <w:tc>
          <w:tcPr>
            <w:tcW w:w="1122" w:type="dxa"/>
          </w:tcPr>
          <w:p w:rsidR="00B3618E" w:rsidRPr="00A811B3" w:rsidRDefault="00B3618E" w:rsidP="00553237">
            <w:pPr>
              <w:tabs>
                <w:tab w:val="decimal" w:pos="642"/>
                <w:tab w:val="decimal" w:pos="907"/>
              </w:tabs>
              <w:spacing w:before="120" w:after="0" w:line="240" w:lineRule="atLeast"/>
              <w:ind w:right="57" w:hanging="117"/>
              <w:rPr>
                <w:rFonts w:ascii="Times New Roman" w:hAnsi="Times New Roman" w:cs="Times New Roman"/>
                <w:color w:val="000000"/>
                <w:szCs w:val="22"/>
              </w:rPr>
            </w:pPr>
          </w:p>
        </w:tc>
        <w:tc>
          <w:tcPr>
            <w:tcW w:w="256" w:type="dxa"/>
            <w:gridSpan w:val="2"/>
          </w:tcPr>
          <w:p w:rsidR="00B3618E" w:rsidRPr="00A811B3" w:rsidRDefault="00B3618E" w:rsidP="00553237">
            <w:pPr>
              <w:tabs>
                <w:tab w:val="left" w:pos="405"/>
                <w:tab w:val="decimal" w:pos="930"/>
              </w:tabs>
              <w:spacing w:before="120" w:after="0" w:line="240" w:lineRule="atLeast"/>
              <w:ind w:left="605" w:right="43" w:hanging="117"/>
              <w:jc w:val="thaiDistribute"/>
              <w:rPr>
                <w:rFonts w:ascii="Times New Roman" w:hAnsi="Times New Roman" w:cs="Times New Roman"/>
                <w:color w:val="000000"/>
                <w:szCs w:val="22"/>
              </w:rPr>
            </w:pPr>
          </w:p>
        </w:tc>
        <w:tc>
          <w:tcPr>
            <w:tcW w:w="1169" w:type="dxa"/>
          </w:tcPr>
          <w:p w:rsidR="00B3618E" w:rsidRPr="00A811B3" w:rsidRDefault="00B3618E" w:rsidP="00553237">
            <w:pPr>
              <w:tabs>
                <w:tab w:val="decimal" w:pos="459"/>
                <w:tab w:val="decimal" w:pos="907"/>
              </w:tabs>
              <w:spacing w:before="120" w:after="0" w:line="240" w:lineRule="atLeast"/>
              <w:ind w:right="57" w:hanging="117"/>
              <w:rPr>
                <w:rFonts w:ascii="Times New Roman" w:hAnsi="Times New Roman" w:cs="Times New Roman"/>
                <w:color w:val="000000"/>
                <w:szCs w:val="22"/>
              </w:rPr>
            </w:pPr>
          </w:p>
        </w:tc>
        <w:tc>
          <w:tcPr>
            <w:tcW w:w="261" w:type="dxa"/>
          </w:tcPr>
          <w:p w:rsidR="00B3618E" w:rsidRPr="00A811B3" w:rsidRDefault="00B3618E" w:rsidP="00553237">
            <w:pPr>
              <w:tabs>
                <w:tab w:val="left" w:pos="405"/>
                <w:tab w:val="decimal" w:pos="930"/>
              </w:tabs>
              <w:spacing w:before="120" w:after="0" w:line="240" w:lineRule="atLeast"/>
              <w:ind w:left="605" w:right="43" w:hanging="117"/>
              <w:jc w:val="thaiDistribute"/>
              <w:rPr>
                <w:rFonts w:ascii="Times New Roman" w:hAnsi="Times New Roman" w:cs="Times New Roman"/>
                <w:szCs w:val="22"/>
              </w:rPr>
            </w:pPr>
          </w:p>
        </w:tc>
        <w:tc>
          <w:tcPr>
            <w:tcW w:w="1157" w:type="dxa"/>
          </w:tcPr>
          <w:p w:rsidR="00B3618E" w:rsidRPr="00A811B3" w:rsidRDefault="00B3618E" w:rsidP="00553237">
            <w:pPr>
              <w:tabs>
                <w:tab w:val="decimal" w:pos="907"/>
              </w:tabs>
              <w:spacing w:before="120" w:after="0" w:line="240" w:lineRule="atLeast"/>
              <w:ind w:right="57"/>
              <w:rPr>
                <w:rFonts w:ascii="Times New Roman" w:hAnsi="Times New Roman" w:cs="Times New Roman"/>
                <w:szCs w:val="22"/>
              </w:rPr>
            </w:pPr>
          </w:p>
        </w:tc>
        <w:tc>
          <w:tcPr>
            <w:tcW w:w="262" w:type="dxa"/>
          </w:tcPr>
          <w:p w:rsidR="00B3618E" w:rsidRPr="00A811B3" w:rsidRDefault="00B3618E" w:rsidP="00553237">
            <w:pPr>
              <w:tabs>
                <w:tab w:val="left" w:pos="405"/>
                <w:tab w:val="decimal" w:pos="930"/>
              </w:tabs>
              <w:spacing w:before="120" w:after="0" w:line="240" w:lineRule="atLeast"/>
              <w:ind w:left="605" w:right="43" w:hanging="117"/>
              <w:jc w:val="thaiDistribute"/>
              <w:rPr>
                <w:rFonts w:ascii="Times New Roman" w:hAnsi="Times New Roman" w:cs="Times New Roman"/>
                <w:szCs w:val="22"/>
              </w:rPr>
            </w:pPr>
          </w:p>
        </w:tc>
        <w:tc>
          <w:tcPr>
            <w:tcW w:w="1092" w:type="dxa"/>
          </w:tcPr>
          <w:p w:rsidR="00B3618E" w:rsidRPr="00A811B3" w:rsidRDefault="00B3618E" w:rsidP="00553237">
            <w:pPr>
              <w:tabs>
                <w:tab w:val="decimal" w:pos="907"/>
              </w:tabs>
              <w:spacing w:before="120" w:after="0" w:line="240" w:lineRule="atLeast"/>
              <w:ind w:right="57"/>
              <w:rPr>
                <w:rFonts w:ascii="Times New Roman" w:hAnsi="Times New Roman" w:cs="Times New Roman"/>
                <w:szCs w:val="22"/>
              </w:rPr>
            </w:pPr>
          </w:p>
        </w:tc>
      </w:tr>
      <w:tr w:rsidR="00B3618E" w:rsidRPr="00A811B3" w:rsidTr="00686E3C">
        <w:tc>
          <w:tcPr>
            <w:tcW w:w="4626" w:type="dxa"/>
            <w:vAlign w:val="center"/>
          </w:tcPr>
          <w:p w:rsidR="00B3618E" w:rsidRPr="00A811B3" w:rsidRDefault="00B3618E" w:rsidP="00CB4616">
            <w:pPr>
              <w:spacing w:after="0" w:line="240" w:lineRule="atLeast"/>
              <w:ind w:left="522" w:right="-45"/>
              <w:jc w:val="thaiDistribute"/>
              <w:rPr>
                <w:rFonts w:ascii="Times New Roman" w:hAnsi="Times New Roman" w:cs="Times New Roman"/>
                <w:b/>
                <w:bCs/>
                <w:szCs w:val="22"/>
              </w:rPr>
            </w:pPr>
            <w:r w:rsidRPr="00A811B3">
              <w:rPr>
                <w:rFonts w:ascii="Times New Roman" w:hAnsi="Times New Roman" w:cs="Times New Roman"/>
                <w:b/>
                <w:bCs/>
                <w:szCs w:val="22"/>
              </w:rPr>
              <w:t>Subsidiaries</w:t>
            </w:r>
          </w:p>
        </w:tc>
        <w:tc>
          <w:tcPr>
            <w:tcW w:w="1122" w:type="dxa"/>
          </w:tcPr>
          <w:p w:rsidR="00B3618E" w:rsidRPr="00A811B3" w:rsidRDefault="00B3618E" w:rsidP="00B3618E">
            <w:pPr>
              <w:tabs>
                <w:tab w:val="decimal" w:pos="642"/>
                <w:tab w:val="decimal" w:pos="907"/>
              </w:tabs>
              <w:spacing w:after="0" w:line="240" w:lineRule="atLeast"/>
              <w:ind w:right="57"/>
              <w:rPr>
                <w:rFonts w:ascii="Times New Roman" w:hAnsi="Times New Roman" w:cs="Times New Roman"/>
                <w:color w:val="000000"/>
                <w:szCs w:val="22"/>
              </w:rPr>
            </w:pPr>
          </w:p>
        </w:tc>
        <w:tc>
          <w:tcPr>
            <w:tcW w:w="256" w:type="dxa"/>
            <w:gridSpan w:val="2"/>
          </w:tcPr>
          <w:p w:rsidR="00B3618E" w:rsidRPr="00A811B3" w:rsidRDefault="00B3618E" w:rsidP="00B3618E">
            <w:pPr>
              <w:tabs>
                <w:tab w:val="left" w:pos="405"/>
                <w:tab w:val="decimal" w:pos="930"/>
              </w:tabs>
              <w:spacing w:after="0" w:line="240" w:lineRule="atLeast"/>
              <w:ind w:left="605" w:right="43" w:hanging="117"/>
              <w:jc w:val="thaiDistribute"/>
              <w:rPr>
                <w:rFonts w:ascii="Times New Roman" w:hAnsi="Times New Roman" w:cs="Times New Roman"/>
                <w:color w:val="000000"/>
                <w:szCs w:val="22"/>
              </w:rPr>
            </w:pPr>
          </w:p>
        </w:tc>
        <w:tc>
          <w:tcPr>
            <w:tcW w:w="1169" w:type="dxa"/>
          </w:tcPr>
          <w:p w:rsidR="00B3618E" w:rsidRPr="00A811B3" w:rsidRDefault="00B3618E" w:rsidP="00B3618E">
            <w:pPr>
              <w:tabs>
                <w:tab w:val="decimal" w:pos="459"/>
                <w:tab w:val="decimal" w:pos="907"/>
              </w:tabs>
              <w:spacing w:after="0" w:line="240" w:lineRule="atLeast"/>
              <w:ind w:right="57"/>
              <w:rPr>
                <w:rFonts w:ascii="Times New Roman" w:hAnsi="Times New Roman" w:cs="Times New Roman"/>
                <w:color w:val="000000"/>
                <w:szCs w:val="22"/>
              </w:rPr>
            </w:pPr>
          </w:p>
        </w:tc>
        <w:tc>
          <w:tcPr>
            <w:tcW w:w="261" w:type="dxa"/>
          </w:tcPr>
          <w:p w:rsidR="00B3618E" w:rsidRPr="00A811B3" w:rsidRDefault="00B3618E" w:rsidP="00B3618E">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157" w:type="dxa"/>
          </w:tcPr>
          <w:p w:rsidR="00B3618E" w:rsidRPr="00A811B3" w:rsidRDefault="00B3618E" w:rsidP="00B3618E">
            <w:pPr>
              <w:tabs>
                <w:tab w:val="decimal" w:pos="907"/>
              </w:tabs>
              <w:spacing w:after="0" w:line="240" w:lineRule="atLeast"/>
              <w:ind w:right="57"/>
              <w:rPr>
                <w:rFonts w:ascii="Times New Roman" w:hAnsi="Times New Roman" w:cs="Times New Roman"/>
                <w:szCs w:val="22"/>
                <w:cs/>
              </w:rPr>
            </w:pPr>
          </w:p>
        </w:tc>
        <w:tc>
          <w:tcPr>
            <w:tcW w:w="262" w:type="dxa"/>
          </w:tcPr>
          <w:p w:rsidR="00B3618E" w:rsidRPr="00A811B3" w:rsidRDefault="00B3618E" w:rsidP="00B3618E">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092" w:type="dxa"/>
          </w:tcPr>
          <w:p w:rsidR="00B3618E" w:rsidRPr="00A811B3" w:rsidRDefault="00B3618E" w:rsidP="00B3618E">
            <w:pPr>
              <w:tabs>
                <w:tab w:val="decimal" w:pos="907"/>
              </w:tabs>
              <w:spacing w:after="0" w:line="240" w:lineRule="atLeast"/>
              <w:ind w:right="57"/>
              <w:rPr>
                <w:rFonts w:ascii="Times New Roman" w:hAnsi="Times New Roman" w:cs="Times New Roman"/>
                <w:szCs w:val="22"/>
                <w:cs/>
              </w:rPr>
            </w:pPr>
          </w:p>
        </w:tc>
      </w:tr>
      <w:tr w:rsidR="00B3618E" w:rsidRPr="00A811B3" w:rsidTr="00686E3C">
        <w:trPr>
          <w:trHeight w:val="190"/>
        </w:trPr>
        <w:tc>
          <w:tcPr>
            <w:tcW w:w="4626" w:type="dxa"/>
            <w:vAlign w:val="center"/>
          </w:tcPr>
          <w:p w:rsidR="00B3618E" w:rsidRPr="00A811B3" w:rsidRDefault="00B3618E" w:rsidP="00CB4616">
            <w:pPr>
              <w:spacing w:after="0" w:line="240" w:lineRule="atLeast"/>
              <w:ind w:left="522" w:right="-45"/>
              <w:jc w:val="thaiDistribute"/>
              <w:rPr>
                <w:rFonts w:ascii="Times New Roman" w:hAnsi="Times New Roman" w:cs="Times New Roman"/>
                <w:b/>
                <w:bCs/>
                <w:szCs w:val="22"/>
              </w:rPr>
            </w:pPr>
            <w:r w:rsidRPr="00A811B3">
              <w:rPr>
                <w:rFonts w:ascii="Times New Roman" w:hAnsi="Times New Roman" w:cs="Times New Roman"/>
                <w:szCs w:val="22"/>
              </w:rPr>
              <w:t>Finance cost</w:t>
            </w:r>
          </w:p>
        </w:tc>
        <w:tc>
          <w:tcPr>
            <w:tcW w:w="1122" w:type="dxa"/>
          </w:tcPr>
          <w:p w:rsidR="00B3618E" w:rsidRPr="00A811B3" w:rsidRDefault="00B3618E" w:rsidP="00B3618E">
            <w:pPr>
              <w:tabs>
                <w:tab w:val="decimal" w:pos="642"/>
              </w:tabs>
              <w:spacing w:after="0" w:line="240" w:lineRule="atLeast"/>
              <w:ind w:right="57"/>
              <w:rPr>
                <w:rFonts w:ascii="Times New Roman" w:hAnsi="Times New Roman" w:cs="Times New Roman"/>
                <w:color w:val="000000"/>
                <w:szCs w:val="22"/>
              </w:rPr>
            </w:pPr>
            <w:r w:rsidRPr="00A811B3">
              <w:rPr>
                <w:rFonts w:ascii="Times New Roman" w:hAnsi="Times New Roman" w:cs="Times New Roman"/>
                <w:color w:val="000000"/>
                <w:szCs w:val="22"/>
                <w:cs/>
              </w:rPr>
              <w:t>-</w:t>
            </w:r>
          </w:p>
        </w:tc>
        <w:tc>
          <w:tcPr>
            <w:tcW w:w="256" w:type="dxa"/>
            <w:gridSpan w:val="2"/>
          </w:tcPr>
          <w:p w:rsidR="00B3618E" w:rsidRPr="00A811B3" w:rsidRDefault="00B3618E" w:rsidP="00B3618E">
            <w:pPr>
              <w:tabs>
                <w:tab w:val="left" w:pos="405"/>
                <w:tab w:val="decimal" w:pos="930"/>
              </w:tabs>
              <w:spacing w:after="0" w:line="240" w:lineRule="atLeast"/>
              <w:ind w:left="605" w:right="43" w:hanging="117"/>
              <w:jc w:val="thaiDistribute"/>
              <w:rPr>
                <w:rFonts w:ascii="Times New Roman" w:hAnsi="Times New Roman" w:cs="Times New Roman"/>
                <w:color w:val="000000"/>
                <w:szCs w:val="22"/>
              </w:rPr>
            </w:pPr>
          </w:p>
        </w:tc>
        <w:tc>
          <w:tcPr>
            <w:tcW w:w="1169" w:type="dxa"/>
          </w:tcPr>
          <w:p w:rsidR="00B3618E" w:rsidRPr="00A811B3" w:rsidRDefault="00B3618E" w:rsidP="00B3618E">
            <w:pPr>
              <w:tabs>
                <w:tab w:val="decimal" w:pos="459"/>
              </w:tabs>
              <w:spacing w:after="0" w:line="240" w:lineRule="atLeast"/>
              <w:ind w:right="57"/>
              <w:rPr>
                <w:rFonts w:ascii="Times New Roman" w:hAnsi="Times New Roman" w:cs="Times New Roman"/>
                <w:color w:val="000000"/>
                <w:szCs w:val="22"/>
              </w:rPr>
            </w:pPr>
            <w:r w:rsidRPr="00A811B3">
              <w:rPr>
                <w:rFonts w:ascii="Times New Roman" w:hAnsi="Times New Roman" w:cs="Times New Roman"/>
                <w:color w:val="000000"/>
                <w:szCs w:val="22"/>
                <w:cs/>
              </w:rPr>
              <w:t>-</w:t>
            </w:r>
          </w:p>
        </w:tc>
        <w:tc>
          <w:tcPr>
            <w:tcW w:w="261" w:type="dxa"/>
          </w:tcPr>
          <w:p w:rsidR="00B3618E" w:rsidRPr="00A811B3" w:rsidRDefault="00B3618E" w:rsidP="00B3618E">
            <w:pPr>
              <w:tabs>
                <w:tab w:val="left" w:pos="405"/>
                <w:tab w:val="decimal" w:pos="930"/>
              </w:tabs>
              <w:spacing w:after="0" w:line="240" w:lineRule="atLeast"/>
              <w:ind w:left="605" w:right="43" w:hanging="117"/>
              <w:jc w:val="thaiDistribute"/>
              <w:rPr>
                <w:rFonts w:ascii="Times New Roman" w:hAnsi="Times New Roman" w:cs="Times New Roman"/>
                <w:szCs w:val="22"/>
              </w:rPr>
            </w:pPr>
            <w:r w:rsidRPr="00A811B3">
              <w:rPr>
                <w:rFonts w:ascii="Times New Roman" w:hAnsi="Times New Roman" w:cs="Times New Roman"/>
                <w:szCs w:val="22"/>
                <w:cs/>
              </w:rPr>
              <w:t xml:space="preserve">  </w:t>
            </w:r>
          </w:p>
        </w:tc>
        <w:tc>
          <w:tcPr>
            <w:tcW w:w="1157" w:type="dxa"/>
          </w:tcPr>
          <w:p w:rsidR="00B3618E" w:rsidRPr="00A811B3" w:rsidRDefault="00B3618E" w:rsidP="00B3618E">
            <w:pPr>
              <w:tabs>
                <w:tab w:val="decimal" w:pos="771"/>
              </w:tabs>
              <w:spacing w:after="0" w:line="240" w:lineRule="atLeast"/>
              <w:ind w:right="57"/>
              <w:rPr>
                <w:rFonts w:ascii="Times New Roman" w:hAnsi="Times New Roman" w:cs="Times New Roman"/>
                <w:szCs w:val="22"/>
              </w:rPr>
            </w:pPr>
            <w:r w:rsidRPr="00A811B3">
              <w:rPr>
                <w:rFonts w:ascii="Times New Roman" w:hAnsi="Times New Roman" w:cs="Times New Roman"/>
                <w:szCs w:val="22"/>
                <w:cs/>
              </w:rPr>
              <w:t>107</w:t>
            </w:r>
          </w:p>
        </w:tc>
        <w:tc>
          <w:tcPr>
            <w:tcW w:w="262" w:type="dxa"/>
          </w:tcPr>
          <w:p w:rsidR="00B3618E" w:rsidRPr="00A811B3" w:rsidRDefault="00B3618E" w:rsidP="00B3618E">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092" w:type="dxa"/>
          </w:tcPr>
          <w:p w:rsidR="00B3618E" w:rsidRPr="00A811B3" w:rsidRDefault="00B3618E" w:rsidP="00B3618E">
            <w:pPr>
              <w:tabs>
                <w:tab w:val="decimal" w:pos="629"/>
              </w:tabs>
              <w:spacing w:after="0" w:line="240" w:lineRule="atLeast"/>
              <w:ind w:right="57"/>
              <w:rPr>
                <w:rFonts w:ascii="Times New Roman" w:hAnsi="Times New Roman" w:cs="Times New Roman"/>
                <w:szCs w:val="22"/>
              </w:rPr>
            </w:pPr>
            <w:r w:rsidRPr="00A811B3">
              <w:rPr>
                <w:rFonts w:ascii="Times New Roman" w:hAnsi="Times New Roman" w:cs="Times New Roman"/>
                <w:szCs w:val="22"/>
                <w:cs/>
              </w:rPr>
              <w:t>-</w:t>
            </w:r>
          </w:p>
        </w:tc>
      </w:tr>
      <w:tr w:rsidR="00B3618E" w:rsidRPr="00A811B3" w:rsidTr="00686E3C">
        <w:tc>
          <w:tcPr>
            <w:tcW w:w="4626" w:type="dxa"/>
            <w:vAlign w:val="center"/>
          </w:tcPr>
          <w:p w:rsidR="00B3618E" w:rsidRPr="00A811B3" w:rsidRDefault="00B3618E" w:rsidP="00CB4616">
            <w:pPr>
              <w:spacing w:after="0" w:line="240" w:lineRule="atLeast"/>
              <w:ind w:left="522" w:right="-45"/>
              <w:jc w:val="thaiDistribute"/>
              <w:rPr>
                <w:rFonts w:ascii="Times New Roman" w:hAnsi="Times New Roman" w:cs="Times New Roman"/>
                <w:b/>
                <w:bCs/>
                <w:szCs w:val="22"/>
              </w:rPr>
            </w:pPr>
            <w:r w:rsidRPr="00A811B3">
              <w:rPr>
                <w:rFonts w:ascii="Times New Roman" w:hAnsi="Times New Roman" w:cs="Times New Roman"/>
                <w:b/>
                <w:bCs/>
                <w:szCs w:val="22"/>
              </w:rPr>
              <w:t>Other related companies</w:t>
            </w:r>
          </w:p>
        </w:tc>
        <w:tc>
          <w:tcPr>
            <w:tcW w:w="1122" w:type="dxa"/>
          </w:tcPr>
          <w:p w:rsidR="00B3618E" w:rsidRPr="00A811B3" w:rsidRDefault="00B3618E" w:rsidP="00B3618E">
            <w:pPr>
              <w:tabs>
                <w:tab w:val="decimal" w:pos="907"/>
              </w:tabs>
              <w:spacing w:after="0" w:line="240" w:lineRule="atLeast"/>
              <w:ind w:right="57"/>
              <w:rPr>
                <w:rFonts w:ascii="Times New Roman" w:hAnsi="Times New Roman" w:cs="Times New Roman"/>
                <w:color w:val="000000"/>
                <w:szCs w:val="22"/>
              </w:rPr>
            </w:pPr>
          </w:p>
        </w:tc>
        <w:tc>
          <w:tcPr>
            <w:tcW w:w="256" w:type="dxa"/>
            <w:gridSpan w:val="2"/>
          </w:tcPr>
          <w:p w:rsidR="00B3618E" w:rsidRPr="00A811B3" w:rsidRDefault="00B3618E" w:rsidP="00B3618E">
            <w:pPr>
              <w:tabs>
                <w:tab w:val="left" w:pos="405"/>
                <w:tab w:val="decimal" w:pos="930"/>
              </w:tabs>
              <w:spacing w:after="0" w:line="240" w:lineRule="atLeast"/>
              <w:ind w:left="605" w:right="43" w:hanging="117"/>
              <w:jc w:val="thaiDistribute"/>
              <w:rPr>
                <w:rFonts w:ascii="Times New Roman" w:hAnsi="Times New Roman" w:cs="Times New Roman"/>
                <w:color w:val="000000"/>
                <w:szCs w:val="22"/>
              </w:rPr>
            </w:pPr>
          </w:p>
        </w:tc>
        <w:tc>
          <w:tcPr>
            <w:tcW w:w="1169" w:type="dxa"/>
          </w:tcPr>
          <w:p w:rsidR="00B3618E" w:rsidRPr="00A811B3" w:rsidRDefault="00B3618E" w:rsidP="00B3618E">
            <w:pPr>
              <w:tabs>
                <w:tab w:val="decimal" w:pos="907"/>
              </w:tabs>
              <w:spacing w:after="0" w:line="240" w:lineRule="atLeast"/>
              <w:ind w:right="57"/>
              <w:rPr>
                <w:rFonts w:ascii="Times New Roman" w:hAnsi="Times New Roman" w:cs="Times New Roman"/>
                <w:color w:val="000000"/>
                <w:szCs w:val="22"/>
              </w:rPr>
            </w:pPr>
          </w:p>
        </w:tc>
        <w:tc>
          <w:tcPr>
            <w:tcW w:w="261" w:type="dxa"/>
          </w:tcPr>
          <w:p w:rsidR="00B3618E" w:rsidRPr="00A811B3" w:rsidRDefault="00B3618E" w:rsidP="00B3618E">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157" w:type="dxa"/>
          </w:tcPr>
          <w:p w:rsidR="00B3618E" w:rsidRPr="00A811B3" w:rsidRDefault="00B3618E" w:rsidP="00B3618E">
            <w:pPr>
              <w:tabs>
                <w:tab w:val="decimal" w:pos="907"/>
              </w:tabs>
              <w:spacing w:after="0" w:line="240" w:lineRule="atLeast"/>
              <w:ind w:right="57"/>
              <w:rPr>
                <w:rFonts w:ascii="Times New Roman" w:hAnsi="Times New Roman" w:cs="Times New Roman"/>
                <w:szCs w:val="22"/>
                <w:cs/>
              </w:rPr>
            </w:pPr>
          </w:p>
        </w:tc>
        <w:tc>
          <w:tcPr>
            <w:tcW w:w="262" w:type="dxa"/>
          </w:tcPr>
          <w:p w:rsidR="00B3618E" w:rsidRPr="00A811B3" w:rsidRDefault="00B3618E" w:rsidP="00B3618E">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092" w:type="dxa"/>
          </w:tcPr>
          <w:p w:rsidR="00B3618E" w:rsidRPr="00A811B3" w:rsidRDefault="00B3618E" w:rsidP="00B3618E">
            <w:pPr>
              <w:tabs>
                <w:tab w:val="decimal" w:pos="907"/>
              </w:tabs>
              <w:spacing w:after="0" w:line="240" w:lineRule="atLeast"/>
              <w:ind w:right="57"/>
              <w:rPr>
                <w:rFonts w:ascii="Times New Roman" w:hAnsi="Times New Roman" w:cs="Times New Roman"/>
                <w:szCs w:val="22"/>
                <w:cs/>
              </w:rPr>
            </w:pPr>
          </w:p>
        </w:tc>
      </w:tr>
      <w:tr w:rsidR="00B3618E" w:rsidRPr="00A811B3" w:rsidTr="00B3618E">
        <w:tblPrEx>
          <w:tblLook w:val="0000"/>
        </w:tblPrEx>
        <w:tc>
          <w:tcPr>
            <w:tcW w:w="4626" w:type="dxa"/>
            <w:shd w:val="clear" w:color="auto" w:fill="auto"/>
            <w:vAlign w:val="center"/>
          </w:tcPr>
          <w:p w:rsidR="00B3618E" w:rsidRPr="00A811B3" w:rsidRDefault="00B3618E" w:rsidP="00CB4616">
            <w:pPr>
              <w:spacing w:after="0" w:line="240" w:lineRule="atLeast"/>
              <w:ind w:left="522" w:right="-45"/>
              <w:jc w:val="thaiDistribute"/>
              <w:rPr>
                <w:rFonts w:ascii="Times New Roman" w:hAnsi="Times New Roman" w:cs="Times New Roman"/>
                <w:szCs w:val="22"/>
              </w:rPr>
            </w:pPr>
            <w:r w:rsidRPr="00A811B3">
              <w:rPr>
                <w:rFonts w:ascii="Times New Roman" w:hAnsi="Times New Roman" w:cs="Times New Roman"/>
                <w:szCs w:val="22"/>
              </w:rPr>
              <w:t>Service fee</w:t>
            </w:r>
          </w:p>
        </w:tc>
        <w:tc>
          <w:tcPr>
            <w:tcW w:w="1122" w:type="dxa"/>
            <w:shd w:val="clear" w:color="auto" w:fill="auto"/>
          </w:tcPr>
          <w:p w:rsidR="00B3618E" w:rsidRPr="00A811B3" w:rsidRDefault="00B3618E" w:rsidP="00B3618E">
            <w:pPr>
              <w:tabs>
                <w:tab w:val="decimal" w:pos="783"/>
              </w:tabs>
              <w:spacing w:after="0" w:line="240" w:lineRule="atLeast"/>
              <w:ind w:right="57"/>
              <w:rPr>
                <w:rFonts w:ascii="Times New Roman" w:hAnsi="Times New Roman" w:cs="Times New Roman"/>
                <w:color w:val="000000"/>
                <w:szCs w:val="22"/>
              </w:rPr>
            </w:pPr>
            <w:r w:rsidRPr="00A811B3">
              <w:rPr>
                <w:rFonts w:ascii="Times New Roman" w:hAnsi="Times New Roman" w:cs="Times New Roman"/>
                <w:color w:val="000000"/>
                <w:szCs w:val="22"/>
                <w:cs/>
              </w:rPr>
              <w:t>51</w:t>
            </w:r>
          </w:p>
        </w:tc>
        <w:tc>
          <w:tcPr>
            <w:tcW w:w="236" w:type="dxa"/>
          </w:tcPr>
          <w:p w:rsidR="00B3618E" w:rsidRPr="00A811B3" w:rsidRDefault="00B3618E" w:rsidP="00B3618E">
            <w:pPr>
              <w:tabs>
                <w:tab w:val="left" w:pos="405"/>
                <w:tab w:val="decimal" w:pos="930"/>
              </w:tabs>
              <w:spacing w:after="0" w:line="240" w:lineRule="atLeast"/>
              <w:ind w:left="605" w:right="43" w:hanging="117"/>
              <w:jc w:val="thaiDistribute"/>
              <w:rPr>
                <w:rFonts w:ascii="Times New Roman" w:hAnsi="Times New Roman" w:cs="Times New Roman"/>
                <w:color w:val="000000"/>
                <w:szCs w:val="22"/>
              </w:rPr>
            </w:pPr>
          </w:p>
        </w:tc>
        <w:tc>
          <w:tcPr>
            <w:tcW w:w="1189" w:type="dxa"/>
            <w:gridSpan w:val="2"/>
            <w:shd w:val="clear" w:color="auto" w:fill="auto"/>
          </w:tcPr>
          <w:p w:rsidR="00B3618E" w:rsidRPr="00A811B3" w:rsidRDefault="00B3618E" w:rsidP="00B3618E">
            <w:pPr>
              <w:tabs>
                <w:tab w:val="decimal" w:pos="771"/>
              </w:tabs>
              <w:spacing w:after="0" w:line="240" w:lineRule="atLeast"/>
              <w:ind w:right="57"/>
              <w:rPr>
                <w:rFonts w:ascii="Times New Roman" w:hAnsi="Times New Roman" w:cs="Times New Roman"/>
                <w:color w:val="000000"/>
                <w:szCs w:val="22"/>
              </w:rPr>
            </w:pPr>
            <w:r w:rsidRPr="00A811B3">
              <w:rPr>
                <w:rFonts w:ascii="Times New Roman" w:hAnsi="Times New Roman" w:cs="Times New Roman"/>
                <w:color w:val="000000"/>
                <w:szCs w:val="22"/>
              </w:rPr>
              <w:t>31</w:t>
            </w:r>
          </w:p>
        </w:tc>
        <w:tc>
          <w:tcPr>
            <w:tcW w:w="261" w:type="dxa"/>
          </w:tcPr>
          <w:p w:rsidR="00B3618E" w:rsidRPr="00A811B3" w:rsidRDefault="00B3618E" w:rsidP="00B3618E">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157" w:type="dxa"/>
          </w:tcPr>
          <w:p w:rsidR="00B3618E" w:rsidRPr="00A811B3" w:rsidRDefault="00B3618E" w:rsidP="00B3618E">
            <w:pPr>
              <w:tabs>
                <w:tab w:val="decimal" w:pos="771"/>
              </w:tabs>
              <w:spacing w:after="0" w:line="240" w:lineRule="atLeast"/>
              <w:ind w:right="57"/>
              <w:rPr>
                <w:rFonts w:ascii="Times New Roman" w:hAnsi="Times New Roman" w:cs="Times New Roman"/>
                <w:szCs w:val="22"/>
              </w:rPr>
            </w:pPr>
            <w:r w:rsidRPr="00A811B3">
              <w:rPr>
                <w:rFonts w:ascii="Times New Roman" w:hAnsi="Times New Roman" w:cs="Times New Roman"/>
                <w:szCs w:val="22"/>
                <w:cs/>
              </w:rPr>
              <w:t>49</w:t>
            </w:r>
          </w:p>
        </w:tc>
        <w:tc>
          <w:tcPr>
            <w:tcW w:w="262" w:type="dxa"/>
          </w:tcPr>
          <w:p w:rsidR="00B3618E" w:rsidRPr="00A811B3" w:rsidRDefault="00B3618E" w:rsidP="00B3618E">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092" w:type="dxa"/>
          </w:tcPr>
          <w:p w:rsidR="00B3618E" w:rsidRPr="00A811B3" w:rsidRDefault="00B3618E" w:rsidP="00B3618E">
            <w:pPr>
              <w:tabs>
                <w:tab w:val="decimal" w:pos="771"/>
              </w:tabs>
              <w:spacing w:after="0" w:line="240" w:lineRule="atLeast"/>
              <w:ind w:right="57"/>
              <w:rPr>
                <w:rFonts w:ascii="Times New Roman" w:hAnsi="Times New Roman" w:cs="Times New Roman"/>
                <w:szCs w:val="22"/>
              </w:rPr>
            </w:pPr>
            <w:r w:rsidRPr="00A811B3">
              <w:rPr>
                <w:rFonts w:ascii="Times New Roman" w:hAnsi="Times New Roman" w:cs="Times New Roman"/>
                <w:szCs w:val="22"/>
              </w:rPr>
              <w:t>29</w:t>
            </w:r>
          </w:p>
        </w:tc>
      </w:tr>
      <w:tr w:rsidR="00B3618E" w:rsidRPr="00A811B3" w:rsidTr="00686E3C">
        <w:tblPrEx>
          <w:tblLook w:val="0000"/>
        </w:tblPrEx>
        <w:tc>
          <w:tcPr>
            <w:tcW w:w="4626" w:type="dxa"/>
            <w:shd w:val="clear" w:color="auto" w:fill="auto"/>
            <w:vAlign w:val="center"/>
          </w:tcPr>
          <w:p w:rsidR="00B3618E" w:rsidRPr="00A811B3" w:rsidRDefault="00B3618E" w:rsidP="00CB4616">
            <w:pPr>
              <w:spacing w:after="0" w:line="240" w:lineRule="atLeast"/>
              <w:ind w:left="522" w:right="-45"/>
              <w:jc w:val="thaiDistribute"/>
              <w:rPr>
                <w:rFonts w:ascii="Times New Roman" w:hAnsi="Times New Roman" w:cs="Times New Roman"/>
                <w:szCs w:val="22"/>
              </w:rPr>
            </w:pPr>
            <w:r w:rsidRPr="00A811B3">
              <w:rPr>
                <w:rFonts w:ascii="Times New Roman" w:hAnsi="Times New Roman" w:cs="Times New Roman"/>
                <w:szCs w:val="22"/>
              </w:rPr>
              <w:t>Purchase of office supplies</w:t>
            </w:r>
          </w:p>
        </w:tc>
        <w:tc>
          <w:tcPr>
            <w:tcW w:w="1122" w:type="dxa"/>
            <w:shd w:val="clear" w:color="auto" w:fill="auto"/>
          </w:tcPr>
          <w:p w:rsidR="00B3618E" w:rsidRPr="00A811B3" w:rsidRDefault="00B3618E" w:rsidP="00B3618E">
            <w:pPr>
              <w:tabs>
                <w:tab w:val="decimal" w:pos="771"/>
              </w:tabs>
              <w:spacing w:after="0" w:line="240" w:lineRule="atLeast"/>
              <w:ind w:right="57"/>
              <w:rPr>
                <w:rFonts w:ascii="Times New Roman" w:hAnsi="Times New Roman" w:cs="Times New Roman"/>
                <w:color w:val="000000"/>
                <w:szCs w:val="22"/>
              </w:rPr>
            </w:pPr>
            <w:r w:rsidRPr="00A811B3">
              <w:rPr>
                <w:rFonts w:ascii="Times New Roman" w:hAnsi="Times New Roman" w:cs="Times New Roman"/>
                <w:color w:val="000000"/>
                <w:szCs w:val="22"/>
                <w:cs/>
              </w:rPr>
              <w:t>7</w:t>
            </w:r>
          </w:p>
        </w:tc>
        <w:tc>
          <w:tcPr>
            <w:tcW w:w="236" w:type="dxa"/>
          </w:tcPr>
          <w:p w:rsidR="00B3618E" w:rsidRPr="00A811B3" w:rsidRDefault="00B3618E" w:rsidP="00B3618E">
            <w:pPr>
              <w:tabs>
                <w:tab w:val="left" w:pos="405"/>
                <w:tab w:val="decimal" w:pos="930"/>
              </w:tabs>
              <w:spacing w:after="0" w:line="240" w:lineRule="atLeast"/>
              <w:ind w:left="605" w:right="43" w:hanging="117"/>
              <w:jc w:val="thaiDistribute"/>
              <w:rPr>
                <w:rFonts w:ascii="Times New Roman" w:hAnsi="Times New Roman" w:cs="Times New Roman"/>
                <w:color w:val="000000"/>
                <w:szCs w:val="22"/>
              </w:rPr>
            </w:pPr>
          </w:p>
        </w:tc>
        <w:tc>
          <w:tcPr>
            <w:tcW w:w="1189" w:type="dxa"/>
            <w:gridSpan w:val="2"/>
            <w:shd w:val="clear" w:color="auto" w:fill="auto"/>
          </w:tcPr>
          <w:p w:rsidR="00B3618E" w:rsidRPr="00A811B3" w:rsidRDefault="00B3618E" w:rsidP="00B3618E">
            <w:pPr>
              <w:tabs>
                <w:tab w:val="decimal" w:pos="771"/>
              </w:tabs>
              <w:spacing w:after="0" w:line="240" w:lineRule="atLeast"/>
              <w:ind w:right="57"/>
              <w:rPr>
                <w:rFonts w:ascii="Times New Roman" w:hAnsi="Times New Roman" w:cs="Times New Roman"/>
                <w:color w:val="000000"/>
                <w:szCs w:val="22"/>
              </w:rPr>
            </w:pPr>
            <w:r w:rsidRPr="00A811B3">
              <w:rPr>
                <w:rFonts w:ascii="Times New Roman" w:hAnsi="Times New Roman" w:cs="Times New Roman"/>
                <w:color w:val="000000"/>
                <w:szCs w:val="22"/>
              </w:rPr>
              <w:t>7</w:t>
            </w:r>
          </w:p>
        </w:tc>
        <w:tc>
          <w:tcPr>
            <w:tcW w:w="261" w:type="dxa"/>
          </w:tcPr>
          <w:p w:rsidR="00B3618E" w:rsidRPr="00A811B3" w:rsidRDefault="00B3618E" w:rsidP="00B3618E">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157" w:type="dxa"/>
          </w:tcPr>
          <w:p w:rsidR="00B3618E" w:rsidRPr="00A811B3" w:rsidRDefault="00B3618E" w:rsidP="00B3618E">
            <w:pPr>
              <w:tabs>
                <w:tab w:val="decimal" w:pos="771"/>
              </w:tabs>
              <w:spacing w:after="0" w:line="240" w:lineRule="atLeast"/>
              <w:ind w:right="57"/>
              <w:rPr>
                <w:rFonts w:ascii="Times New Roman" w:hAnsi="Times New Roman" w:cs="Times New Roman"/>
                <w:szCs w:val="22"/>
              </w:rPr>
            </w:pPr>
            <w:r w:rsidRPr="00A811B3">
              <w:rPr>
                <w:rFonts w:ascii="Times New Roman" w:hAnsi="Times New Roman" w:cs="Times New Roman"/>
                <w:szCs w:val="22"/>
                <w:cs/>
              </w:rPr>
              <w:t>7</w:t>
            </w:r>
          </w:p>
        </w:tc>
        <w:tc>
          <w:tcPr>
            <w:tcW w:w="262" w:type="dxa"/>
          </w:tcPr>
          <w:p w:rsidR="00B3618E" w:rsidRPr="00A811B3" w:rsidRDefault="00B3618E" w:rsidP="00B3618E">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092" w:type="dxa"/>
          </w:tcPr>
          <w:p w:rsidR="00B3618E" w:rsidRPr="00A811B3" w:rsidRDefault="00B3618E" w:rsidP="00B3618E">
            <w:pPr>
              <w:tabs>
                <w:tab w:val="decimal" w:pos="771"/>
              </w:tabs>
              <w:spacing w:after="0" w:line="240" w:lineRule="atLeast"/>
              <w:ind w:right="57"/>
              <w:rPr>
                <w:rFonts w:ascii="Times New Roman" w:hAnsi="Times New Roman" w:cs="Times New Roman"/>
                <w:szCs w:val="22"/>
              </w:rPr>
            </w:pPr>
            <w:r w:rsidRPr="00A811B3">
              <w:rPr>
                <w:rFonts w:ascii="Times New Roman" w:hAnsi="Times New Roman" w:cs="Times New Roman"/>
                <w:szCs w:val="22"/>
              </w:rPr>
              <w:t>7</w:t>
            </w:r>
          </w:p>
        </w:tc>
      </w:tr>
      <w:tr w:rsidR="00B3618E" w:rsidRPr="00A811B3" w:rsidTr="00686E3C">
        <w:tc>
          <w:tcPr>
            <w:tcW w:w="4626" w:type="dxa"/>
            <w:vAlign w:val="center"/>
          </w:tcPr>
          <w:p w:rsidR="00B3618E" w:rsidRPr="00A811B3" w:rsidRDefault="00B3618E" w:rsidP="00CB4616">
            <w:pPr>
              <w:spacing w:after="0" w:line="240" w:lineRule="atLeast"/>
              <w:ind w:left="522" w:right="-45"/>
              <w:jc w:val="thaiDistribute"/>
              <w:rPr>
                <w:rFonts w:ascii="Times New Roman" w:hAnsi="Times New Roman" w:cs="Times New Roman"/>
                <w:b/>
                <w:bCs/>
                <w:szCs w:val="22"/>
              </w:rPr>
            </w:pPr>
            <w:r w:rsidRPr="00A811B3">
              <w:rPr>
                <w:rFonts w:ascii="Times New Roman" w:hAnsi="Times New Roman" w:cs="Times New Roman"/>
                <w:b/>
                <w:bCs/>
                <w:szCs w:val="22"/>
              </w:rPr>
              <w:t>Related persons</w:t>
            </w:r>
          </w:p>
        </w:tc>
        <w:tc>
          <w:tcPr>
            <w:tcW w:w="1122" w:type="dxa"/>
          </w:tcPr>
          <w:p w:rsidR="00B3618E" w:rsidRPr="00A811B3" w:rsidRDefault="00B3618E" w:rsidP="00B3618E">
            <w:pPr>
              <w:tabs>
                <w:tab w:val="decimal" w:pos="743"/>
              </w:tabs>
              <w:spacing w:after="0" w:line="240" w:lineRule="atLeast"/>
              <w:ind w:right="57"/>
              <w:rPr>
                <w:rFonts w:ascii="Times New Roman" w:hAnsi="Times New Roman" w:cs="Times New Roman"/>
                <w:szCs w:val="22"/>
              </w:rPr>
            </w:pPr>
          </w:p>
        </w:tc>
        <w:tc>
          <w:tcPr>
            <w:tcW w:w="256" w:type="dxa"/>
            <w:gridSpan w:val="2"/>
          </w:tcPr>
          <w:p w:rsidR="00B3618E" w:rsidRPr="00A811B3" w:rsidRDefault="00B3618E" w:rsidP="00B3618E">
            <w:pPr>
              <w:tabs>
                <w:tab w:val="left" w:pos="549"/>
              </w:tabs>
              <w:spacing w:after="0" w:line="240" w:lineRule="atLeast"/>
              <w:ind w:left="522" w:right="-45" w:firstLine="27"/>
              <w:jc w:val="thaiDistribute"/>
              <w:rPr>
                <w:rFonts w:ascii="Times New Roman" w:hAnsi="Times New Roman" w:cs="Times New Roman"/>
                <w:szCs w:val="22"/>
              </w:rPr>
            </w:pPr>
          </w:p>
        </w:tc>
        <w:tc>
          <w:tcPr>
            <w:tcW w:w="1169" w:type="dxa"/>
          </w:tcPr>
          <w:p w:rsidR="00B3618E" w:rsidRPr="00A811B3" w:rsidRDefault="00B3618E" w:rsidP="00B3618E">
            <w:pPr>
              <w:tabs>
                <w:tab w:val="decimal" w:pos="743"/>
              </w:tabs>
              <w:spacing w:after="0" w:line="240" w:lineRule="atLeast"/>
              <w:ind w:right="57"/>
              <w:rPr>
                <w:rFonts w:ascii="Times New Roman" w:hAnsi="Times New Roman" w:cs="Times New Roman"/>
                <w:szCs w:val="22"/>
              </w:rPr>
            </w:pPr>
          </w:p>
        </w:tc>
        <w:tc>
          <w:tcPr>
            <w:tcW w:w="261" w:type="dxa"/>
          </w:tcPr>
          <w:p w:rsidR="00B3618E" w:rsidRPr="00A811B3" w:rsidRDefault="00B3618E" w:rsidP="00B3618E">
            <w:pPr>
              <w:tabs>
                <w:tab w:val="left" w:pos="549"/>
              </w:tabs>
              <w:spacing w:after="0" w:line="240" w:lineRule="atLeast"/>
              <w:ind w:left="522" w:right="-45" w:firstLine="27"/>
              <w:jc w:val="thaiDistribute"/>
              <w:rPr>
                <w:rFonts w:ascii="Times New Roman" w:hAnsi="Times New Roman" w:cs="Times New Roman"/>
                <w:szCs w:val="22"/>
              </w:rPr>
            </w:pPr>
          </w:p>
        </w:tc>
        <w:tc>
          <w:tcPr>
            <w:tcW w:w="1157" w:type="dxa"/>
          </w:tcPr>
          <w:p w:rsidR="00B3618E" w:rsidRPr="00A811B3" w:rsidRDefault="00B3618E" w:rsidP="00B3618E">
            <w:pPr>
              <w:tabs>
                <w:tab w:val="decimal" w:pos="871"/>
              </w:tabs>
              <w:spacing w:after="0" w:line="240" w:lineRule="atLeast"/>
              <w:ind w:right="57"/>
              <w:rPr>
                <w:rFonts w:ascii="Times New Roman" w:hAnsi="Times New Roman" w:cs="Times New Roman"/>
                <w:szCs w:val="22"/>
              </w:rPr>
            </w:pPr>
          </w:p>
        </w:tc>
        <w:tc>
          <w:tcPr>
            <w:tcW w:w="262" w:type="dxa"/>
          </w:tcPr>
          <w:p w:rsidR="00B3618E" w:rsidRPr="00A811B3" w:rsidRDefault="00B3618E" w:rsidP="00B3618E">
            <w:pPr>
              <w:tabs>
                <w:tab w:val="left" w:pos="549"/>
              </w:tabs>
              <w:spacing w:after="0" w:line="240" w:lineRule="atLeast"/>
              <w:ind w:left="522" w:right="-45" w:firstLine="27"/>
              <w:jc w:val="thaiDistribute"/>
              <w:rPr>
                <w:rFonts w:ascii="Times New Roman" w:hAnsi="Times New Roman" w:cs="Times New Roman"/>
                <w:szCs w:val="22"/>
              </w:rPr>
            </w:pPr>
          </w:p>
        </w:tc>
        <w:tc>
          <w:tcPr>
            <w:tcW w:w="1092" w:type="dxa"/>
          </w:tcPr>
          <w:p w:rsidR="00B3618E" w:rsidRPr="00A811B3" w:rsidRDefault="00B3618E" w:rsidP="00B3618E">
            <w:pPr>
              <w:tabs>
                <w:tab w:val="decimal" w:pos="871"/>
              </w:tabs>
              <w:spacing w:after="0" w:line="240" w:lineRule="atLeast"/>
              <w:ind w:right="57"/>
              <w:rPr>
                <w:rFonts w:ascii="Times New Roman" w:hAnsi="Times New Roman" w:cs="Times New Roman"/>
                <w:szCs w:val="22"/>
              </w:rPr>
            </w:pPr>
          </w:p>
        </w:tc>
      </w:tr>
      <w:tr w:rsidR="00B3618E" w:rsidRPr="00A811B3" w:rsidTr="00686E3C">
        <w:tc>
          <w:tcPr>
            <w:tcW w:w="4626" w:type="dxa"/>
            <w:vAlign w:val="center"/>
          </w:tcPr>
          <w:p w:rsidR="00B3618E" w:rsidRPr="00A811B3" w:rsidRDefault="00B3618E" w:rsidP="00CB4616">
            <w:pPr>
              <w:spacing w:after="0" w:line="240" w:lineRule="atLeast"/>
              <w:ind w:left="522" w:right="-414"/>
              <w:jc w:val="thaiDistribute"/>
              <w:rPr>
                <w:rFonts w:ascii="Times New Roman" w:hAnsi="Times New Roman" w:cs="Times New Roman"/>
                <w:szCs w:val="22"/>
              </w:rPr>
            </w:pPr>
            <w:r w:rsidRPr="00A811B3">
              <w:rPr>
                <w:rFonts w:ascii="Times New Roman" w:hAnsi="Times New Roman" w:cs="Times New Roman"/>
                <w:b/>
                <w:bCs/>
                <w:szCs w:val="22"/>
              </w:rPr>
              <w:t>Directors and key management</w:t>
            </w:r>
            <w:r w:rsidRPr="00A811B3">
              <w:rPr>
                <w:rFonts w:ascii="Times New Roman" w:hAnsi="Times New Roman" w:cs="Times New Roman"/>
                <w:szCs w:val="22"/>
              </w:rPr>
              <w:t xml:space="preserve"> </w:t>
            </w:r>
            <w:r w:rsidRPr="00A811B3">
              <w:rPr>
                <w:rFonts w:ascii="Times New Roman" w:hAnsi="Times New Roman" w:cs="Times New Roman"/>
                <w:b/>
                <w:bCs/>
                <w:szCs w:val="22"/>
              </w:rPr>
              <w:t>personnel</w:t>
            </w:r>
          </w:p>
        </w:tc>
        <w:tc>
          <w:tcPr>
            <w:tcW w:w="1122" w:type="dxa"/>
          </w:tcPr>
          <w:p w:rsidR="00B3618E" w:rsidRPr="00A811B3" w:rsidRDefault="00B3618E" w:rsidP="00B3618E">
            <w:pPr>
              <w:tabs>
                <w:tab w:val="decimal" w:pos="743"/>
              </w:tabs>
              <w:spacing w:after="0" w:line="240" w:lineRule="atLeast"/>
              <w:ind w:right="57"/>
              <w:rPr>
                <w:rFonts w:ascii="Times New Roman" w:hAnsi="Times New Roman" w:cs="Times New Roman"/>
                <w:szCs w:val="22"/>
              </w:rPr>
            </w:pPr>
          </w:p>
        </w:tc>
        <w:tc>
          <w:tcPr>
            <w:tcW w:w="256" w:type="dxa"/>
            <w:gridSpan w:val="2"/>
          </w:tcPr>
          <w:p w:rsidR="00B3618E" w:rsidRPr="00A811B3" w:rsidRDefault="00B3618E" w:rsidP="00B3618E">
            <w:pPr>
              <w:tabs>
                <w:tab w:val="left" w:pos="405"/>
                <w:tab w:val="decimal" w:pos="930"/>
              </w:tabs>
              <w:spacing w:after="0" w:line="240" w:lineRule="atLeast"/>
              <w:ind w:left="605" w:right="43" w:hanging="117"/>
              <w:jc w:val="thaiDistribute"/>
              <w:rPr>
                <w:rFonts w:ascii="Times New Roman" w:hAnsi="Times New Roman" w:cs="Times New Roman"/>
                <w:color w:val="000000"/>
                <w:szCs w:val="22"/>
              </w:rPr>
            </w:pPr>
          </w:p>
        </w:tc>
        <w:tc>
          <w:tcPr>
            <w:tcW w:w="1169" w:type="dxa"/>
          </w:tcPr>
          <w:p w:rsidR="00B3618E" w:rsidRPr="00A811B3" w:rsidRDefault="00B3618E" w:rsidP="00B3618E">
            <w:pPr>
              <w:tabs>
                <w:tab w:val="decimal" w:pos="743"/>
              </w:tabs>
              <w:spacing w:after="0" w:line="240" w:lineRule="atLeast"/>
              <w:ind w:right="57"/>
              <w:rPr>
                <w:rFonts w:ascii="Times New Roman" w:hAnsi="Times New Roman" w:cs="Times New Roman"/>
                <w:szCs w:val="22"/>
              </w:rPr>
            </w:pPr>
          </w:p>
        </w:tc>
        <w:tc>
          <w:tcPr>
            <w:tcW w:w="261" w:type="dxa"/>
          </w:tcPr>
          <w:p w:rsidR="00B3618E" w:rsidRPr="00A811B3" w:rsidRDefault="00B3618E" w:rsidP="00B3618E">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157" w:type="dxa"/>
          </w:tcPr>
          <w:p w:rsidR="00B3618E" w:rsidRPr="00A811B3" w:rsidRDefault="00B3618E" w:rsidP="00B3618E">
            <w:pPr>
              <w:tabs>
                <w:tab w:val="decimal" w:pos="907"/>
              </w:tabs>
              <w:spacing w:after="0" w:line="240" w:lineRule="atLeast"/>
              <w:ind w:right="57"/>
              <w:rPr>
                <w:rFonts w:ascii="Times New Roman" w:hAnsi="Times New Roman" w:cs="Times New Roman"/>
                <w:szCs w:val="22"/>
              </w:rPr>
            </w:pPr>
          </w:p>
        </w:tc>
        <w:tc>
          <w:tcPr>
            <w:tcW w:w="262" w:type="dxa"/>
          </w:tcPr>
          <w:p w:rsidR="00B3618E" w:rsidRPr="00A811B3" w:rsidRDefault="00B3618E" w:rsidP="00B3618E">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092" w:type="dxa"/>
          </w:tcPr>
          <w:p w:rsidR="00B3618E" w:rsidRPr="00A811B3" w:rsidRDefault="00B3618E" w:rsidP="00B3618E">
            <w:pPr>
              <w:tabs>
                <w:tab w:val="decimal" w:pos="907"/>
              </w:tabs>
              <w:spacing w:after="0" w:line="240" w:lineRule="atLeast"/>
              <w:ind w:right="57"/>
              <w:rPr>
                <w:rFonts w:ascii="Times New Roman" w:hAnsi="Times New Roman" w:cs="Times New Roman"/>
                <w:szCs w:val="22"/>
              </w:rPr>
            </w:pPr>
          </w:p>
        </w:tc>
      </w:tr>
      <w:tr w:rsidR="00B3618E" w:rsidRPr="00A811B3" w:rsidTr="00B3618E">
        <w:tc>
          <w:tcPr>
            <w:tcW w:w="4626" w:type="dxa"/>
            <w:vAlign w:val="center"/>
          </w:tcPr>
          <w:p w:rsidR="00B3618E" w:rsidRPr="00A811B3" w:rsidRDefault="00B3618E" w:rsidP="00CB4616">
            <w:pPr>
              <w:spacing w:after="0" w:line="240" w:lineRule="atLeast"/>
              <w:ind w:left="522" w:right="-45"/>
              <w:jc w:val="thaiDistribute"/>
              <w:rPr>
                <w:rFonts w:ascii="Times New Roman" w:hAnsi="Times New Roman" w:cs="Times New Roman"/>
                <w:b/>
                <w:bCs/>
                <w:szCs w:val="22"/>
              </w:rPr>
            </w:pPr>
            <w:r w:rsidRPr="00A811B3">
              <w:rPr>
                <w:rFonts w:ascii="Times New Roman" w:hAnsi="Times New Roman" w:cs="Times New Roman"/>
                <w:szCs w:val="22"/>
                <w:lang w:val="en-GB"/>
              </w:rPr>
              <w:t>Compensation and accident</w:t>
            </w:r>
          </w:p>
        </w:tc>
        <w:tc>
          <w:tcPr>
            <w:tcW w:w="1122" w:type="dxa"/>
          </w:tcPr>
          <w:p w:rsidR="00B3618E" w:rsidRPr="00A811B3" w:rsidRDefault="00B3618E" w:rsidP="00B3618E">
            <w:pPr>
              <w:tabs>
                <w:tab w:val="decimal" w:pos="771"/>
              </w:tabs>
              <w:spacing w:after="0" w:line="240" w:lineRule="atLeast"/>
              <w:ind w:right="57"/>
              <w:rPr>
                <w:rFonts w:ascii="Times New Roman" w:hAnsi="Times New Roman" w:cs="Times New Roman"/>
                <w:color w:val="000000"/>
                <w:szCs w:val="22"/>
              </w:rPr>
            </w:pPr>
          </w:p>
        </w:tc>
        <w:tc>
          <w:tcPr>
            <w:tcW w:w="256" w:type="dxa"/>
            <w:gridSpan w:val="2"/>
          </w:tcPr>
          <w:p w:rsidR="00B3618E" w:rsidRPr="00A811B3" w:rsidRDefault="00B3618E" w:rsidP="00B3618E">
            <w:pPr>
              <w:tabs>
                <w:tab w:val="left" w:pos="405"/>
                <w:tab w:val="decimal" w:pos="930"/>
              </w:tabs>
              <w:spacing w:after="0" w:line="240" w:lineRule="atLeast"/>
              <w:ind w:left="605" w:right="43" w:hanging="117"/>
              <w:jc w:val="thaiDistribute"/>
              <w:rPr>
                <w:rFonts w:ascii="Times New Roman" w:hAnsi="Times New Roman" w:cs="Times New Roman"/>
                <w:color w:val="000000"/>
                <w:szCs w:val="22"/>
              </w:rPr>
            </w:pPr>
          </w:p>
        </w:tc>
        <w:tc>
          <w:tcPr>
            <w:tcW w:w="1169" w:type="dxa"/>
          </w:tcPr>
          <w:p w:rsidR="00B3618E" w:rsidRPr="00A811B3" w:rsidRDefault="00B3618E" w:rsidP="00B3618E">
            <w:pPr>
              <w:tabs>
                <w:tab w:val="decimal" w:pos="771"/>
              </w:tabs>
              <w:spacing w:after="0" w:line="240" w:lineRule="atLeast"/>
              <w:ind w:right="57"/>
              <w:rPr>
                <w:rFonts w:ascii="Times New Roman" w:hAnsi="Times New Roman" w:cs="Times New Roman"/>
                <w:color w:val="000000"/>
                <w:szCs w:val="22"/>
              </w:rPr>
            </w:pPr>
          </w:p>
        </w:tc>
        <w:tc>
          <w:tcPr>
            <w:tcW w:w="261" w:type="dxa"/>
          </w:tcPr>
          <w:p w:rsidR="00B3618E" w:rsidRPr="00A811B3" w:rsidRDefault="00B3618E" w:rsidP="00B3618E">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157" w:type="dxa"/>
          </w:tcPr>
          <w:p w:rsidR="00B3618E" w:rsidRPr="00A811B3" w:rsidRDefault="00B3618E" w:rsidP="00B3618E">
            <w:pPr>
              <w:tabs>
                <w:tab w:val="decimal" w:pos="771"/>
              </w:tabs>
              <w:spacing w:after="0" w:line="240" w:lineRule="atLeast"/>
              <w:ind w:right="57"/>
              <w:rPr>
                <w:rFonts w:ascii="Times New Roman" w:hAnsi="Times New Roman" w:cs="Times New Roman"/>
                <w:szCs w:val="22"/>
              </w:rPr>
            </w:pPr>
          </w:p>
        </w:tc>
        <w:tc>
          <w:tcPr>
            <w:tcW w:w="262" w:type="dxa"/>
          </w:tcPr>
          <w:p w:rsidR="00B3618E" w:rsidRPr="00A811B3" w:rsidRDefault="00B3618E" w:rsidP="00B3618E">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092" w:type="dxa"/>
          </w:tcPr>
          <w:p w:rsidR="00B3618E" w:rsidRPr="00A811B3" w:rsidRDefault="00B3618E" w:rsidP="00B3618E">
            <w:pPr>
              <w:tabs>
                <w:tab w:val="decimal" w:pos="771"/>
              </w:tabs>
              <w:spacing w:after="0" w:line="240" w:lineRule="atLeast"/>
              <w:ind w:right="57"/>
              <w:rPr>
                <w:rFonts w:ascii="Times New Roman" w:hAnsi="Times New Roman" w:cs="Times New Roman"/>
                <w:szCs w:val="22"/>
              </w:rPr>
            </w:pPr>
          </w:p>
        </w:tc>
      </w:tr>
      <w:tr w:rsidR="00553237" w:rsidRPr="00A811B3" w:rsidTr="00B3618E">
        <w:tc>
          <w:tcPr>
            <w:tcW w:w="4626" w:type="dxa"/>
            <w:vAlign w:val="center"/>
          </w:tcPr>
          <w:p w:rsidR="00553237" w:rsidRPr="00A811B3" w:rsidRDefault="00553237" w:rsidP="00CB4616">
            <w:pPr>
              <w:spacing w:after="0" w:line="240" w:lineRule="atLeast"/>
              <w:ind w:left="691" w:right="-45" w:hanging="28"/>
              <w:jc w:val="thaiDistribute"/>
              <w:rPr>
                <w:rFonts w:ascii="Times New Roman" w:hAnsi="Times New Roman" w:cs="Times New Roman"/>
                <w:szCs w:val="22"/>
                <w:lang w:val="en-GB"/>
              </w:rPr>
            </w:pPr>
            <w:r w:rsidRPr="00A811B3">
              <w:rPr>
                <w:rFonts w:ascii="Times New Roman" w:hAnsi="Times New Roman" w:cs="Times New Roman"/>
                <w:szCs w:val="22"/>
              </w:rPr>
              <w:t>insurance</w:t>
            </w:r>
            <w:r w:rsidRPr="00A811B3">
              <w:rPr>
                <w:rFonts w:ascii="Times New Roman" w:hAnsi="Times New Roman" w:cs="Times New Roman"/>
                <w:szCs w:val="22"/>
                <w:lang w:val="en-GB"/>
              </w:rPr>
              <w:t xml:space="preserve"> premium</w:t>
            </w:r>
          </w:p>
        </w:tc>
        <w:tc>
          <w:tcPr>
            <w:tcW w:w="1122" w:type="dxa"/>
          </w:tcPr>
          <w:p w:rsidR="00553237" w:rsidRPr="00A811B3" w:rsidRDefault="00553237" w:rsidP="00EB220F">
            <w:pPr>
              <w:tabs>
                <w:tab w:val="decimal" w:pos="771"/>
              </w:tabs>
              <w:spacing w:after="0" w:line="240" w:lineRule="atLeast"/>
              <w:ind w:right="57"/>
              <w:rPr>
                <w:rFonts w:ascii="Times New Roman" w:hAnsi="Times New Roman" w:cs="Times New Roman"/>
                <w:color w:val="000000"/>
                <w:szCs w:val="22"/>
              </w:rPr>
            </w:pPr>
            <w:r w:rsidRPr="00A811B3">
              <w:rPr>
                <w:rFonts w:ascii="Times New Roman" w:hAnsi="Times New Roman" w:cs="Times New Roman"/>
                <w:color w:val="000000"/>
                <w:szCs w:val="22"/>
                <w:cs/>
              </w:rPr>
              <w:t>9</w:t>
            </w:r>
          </w:p>
        </w:tc>
        <w:tc>
          <w:tcPr>
            <w:tcW w:w="256" w:type="dxa"/>
            <w:gridSpan w:val="2"/>
          </w:tcPr>
          <w:p w:rsidR="00553237" w:rsidRPr="00A811B3" w:rsidRDefault="00553237" w:rsidP="00EB220F">
            <w:pPr>
              <w:tabs>
                <w:tab w:val="left" w:pos="405"/>
                <w:tab w:val="decimal" w:pos="930"/>
              </w:tabs>
              <w:spacing w:after="0" w:line="240" w:lineRule="atLeast"/>
              <w:ind w:left="605" w:right="43" w:hanging="117"/>
              <w:jc w:val="thaiDistribute"/>
              <w:rPr>
                <w:rFonts w:ascii="Times New Roman" w:hAnsi="Times New Roman" w:cs="Times New Roman"/>
                <w:color w:val="000000"/>
                <w:szCs w:val="22"/>
              </w:rPr>
            </w:pPr>
          </w:p>
        </w:tc>
        <w:tc>
          <w:tcPr>
            <w:tcW w:w="1169" w:type="dxa"/>
          </w:tcPr>
          <w:p w:rsidR="00553237" w:rsidRPr="00A811B3" w:rsidRDefault="00553237" w:rsidP="00EB220F">
            <w:pPr>
              <w:tabs>
                <w:tab w:val="decimal" w:pos="771"/>
              </w:tabs>
              <w:spacing w:after="0" w:line="240" w:lineRule="atLeast"/>
              <w:ind w:right="57"/>
              <w:rPr>
                <w:rFonts w:ascii="Times New Roman" w:hAnsi="Times New Roman" w:cs="Times New Roman"/>
                <w:color w:val="000000"/>
                <w:szCs w:val="22"/>
              </w:rPr>
            </w:pPr>
            <w:r w:rsidRPr="00A811B3">
              <w:rPr>
                <w:rFonts w:ascii="Times New Roman" w:hAnsi="Times New Roman" w:cs="Times New Roman"/>
                <w:color w:val="000000"/>
                <w:szCs w:val="22"/>
              </w:rPr>
              <w:t>7</w:t>
            </w:r>
          </w:p>
        </w:tc>
        <w:tc>
          <w:tcPr>
            <w:tcW w:w="261" w:type="dxa"/>
          </w:tcPr>
          <w:p w:rsidR="00553237" w:rsidRPr="00A811B3" w:rsidRDefault="00553237" w:rsidP="00EB220F">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157" w:type="dxa"/>
          </w:tcPr>
          <w:p w:rsidR="00553237" w:rsidRPr="00A811B3" w:rsidRDefault="00553237" w:rsidP="00EB220F">
            <w:pPr>
              <w:tabs>
                <w:tab w:val="decimal" w:pos="771"/>
              </w:tabs>
              <w:spacing w:after="0" w:line="240" w:lineRule="atLeast"/>
              <w:ind w:right="57"/>
              <w:rPr>
                <w:rFonts w:ascii="Times New Roman" w:hAnsi="Times New Roman" w:cs="Times New Roman"/>
                <w:szCs w:val="22"/>
              </w:rPr>
            </w:pPr>
            <w:r w:rsidRPr="00A811B3">
              <w:rPr>
                <w:rFonts w:ascii="Times New Roman" w:hAnsi="Times New Roman" w:cs="Times New Roman"/>
                <w:szCs w:val="22"/>
                <w:cs/>
              </w:rPr>
              <w:t>7</w:t>
            </w:r>
          </w:p>
        </w:tc>
        <w:tc>
          <w:tcPr>
            <w:tcW w:w="262" w:type="dxa"/>
          </w:tcPr>
          <w:p w:rsidR="00553237" w:rsidRPr="00A811B3" w:rsidRDefault="00553237" w:rsidP="00EB220F">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092" w:type="dxa"/>
          </w:tcPr>
          <w:p w:rsidR="00553237" w:rsidRPr="00A811B3" w:rsidRDefault="00553237" w:rsidP="00EB220F">
            <w:pPr>
              <w:tabs>
                <w:tab w:val="decimal" w:pos="771"/>
              </w:tabs>
              <w:spacing w:after="0" w:line="240" w:lineRule="atLeast"/>
              <w:ind w:right="57"/>
              <w:rPr>
                <w:rFonts w:ascii="Times New Roman" w:hAnsi="Times New Roman" w:cs="Times New Roman"/>
                <w:szCs w:val="22"/>
              </w:rPr>
            </w:pPr>
            <w:r w:rsidRPr="00A811B3">
              <w:rPr>
                <w:rFonts w:ascii="Times New Roman" w:hAnsi="Times New Roman" w:cs="Times New Roman"/>
                <w:szCs w:val="22"/>
              </w:rPr>
              <w:t>6</w:t>
            </w:r>
          </w:p>
        </w:tc>
      </w:tr>
      <w:tr w:rsidR="00553237" w:rsidRPr="00A811B3" w:rsidTr="00B3618E">
        <w:tc>
          <w:tcPr>
            <w:tcW w:w="4626" w:type="dxa"/>
            <w:vAlign w:val="center"/>
          </w:tcPr>
          <w:p w:rsidR="00553237" w:rsidRPr="00A811B3" w:rsidRDefault="00553237" w:rsidP="00CB4616">
            <w:pPr>
              <w:spacing w:after="0" w:line="240" w:lineRule="atLeast"/>
              <w:ind w:left="522" w:right="-45"/>
              <w:jc w:val="thaiDistribute"/>
              <w:rPr>
                <w:rFonts w:ascii="Times New Roman" w:hAnsi="Times New Roman" w:cs="Times New Roman"/>
                <w:szCs w:val="22"/>
                <w:lang w:val="en-GB"/>
              </w:rPr>
            </w:pPr>
            <w:r w:rsidRPr="00A811B3">
              <w:rPr>
                <w:rFonts w:ascii="Times New Roman" w:hAnsi="Times New Roman" w:cs="Times New Roman"/>
                <w:szCs w:val="22"/>
                <w:lang w:val="en-GB"/>
              </w:rPr>
              <w:t xml:space="preserve">Directors and </w:t>
            </w:r>
            <w:r w:rsidRPr="00A811B3">
              <w:rPr>
                <w:rFonts w:ascii="Times New Roman" w:hAnsi="Times New Roman" w:cs="Times New Roman"/>
                <w:szCs w:val="22"/>
              </w:rPr>
              <w:t>key management</w:t>
            </w:r>
          </w:p>
        </w:tc>
        <w:tc>
          <w:tcPr>
            <w:tcW w:w="1122" w:type="dxa"/>
          </w:tcPr>
          <w:p w:rsidR="00553237" w:rsidRPr="00A811B3" w:rsidRDefault="00553237" w:rsidP="00EB220F">
            <w:pPr>
              <w:tabs>
                <w:tab w:val="decimal" w:pos="743"/>
              </w:tabs>
              <w:spacing w:after="0" w:line="240" w:lineRule="atLeast"/>
              <w:ind w:right="57"/>
              <w:rPr>
                <w:rFonts w:ascii="Times New Roman" w:hAnsi="Times New Roman" w:cs="Times New Roman"/>
                <w:szCs w:val="22"/>
              </w:rPr>
            </w:pPr>
          </w:p>
        </w:tc>
        <w:tc>
          <w:tcPr>
            <w:tcW w:w="256" w:type="dxa"/>
            <w:gridSpan w:val="2"/>
          </w:tcPr>
          <w:p w:rsidR="00553237" w:rsidRPr="00A811B3" w:rsidRDefault="00553237" w:rsidP="00EB220F">
            <w:pPr>
              <w:tabs>
                <w:tab w:val="left" w:pos="405"/>
                <w:tab w:val="decimal" w:pos="930"/>
              </w:tabs>
              <w:spacing w:after="0" w:line="240" w:lineRule="atLeast"/>
              <w:ind w:left="605" w:right="43" w:hanging="117"/>
              <w:jc w:val="thaiDistribute"/>
              <w:rPr>
                <w:rFonts w:ascii="Times New Roman" w:hAnsi="Times New Roman" w:cs="Times New Roman"/>
                <w:color w:val="000000"/>
                <w:szCs w:val="22"/>
              </w:rPr>
            </w:pPr>
          </w:p>
        </w:tc>
        <w:tc>
          <w:tcPr>
            <w:tcW w:w="1169" w:type="dxa"/>
          </w:tcPr>
          <w:p w:rsidR="00553237" w:rsidRPr="00A811B3" w:rsidRDefault="00553237" w:rsidP="00EB220F">
            <w:pPr>
              <w:tabs>
                <w:tab w:val="decimal" w:pos="743"/>
              </w:tabs>
              <w:spacing w:after="0" w:line="240" w:lineRule="atLeast"/>
              <w:ind w:right="57"/>
              <w:rPr>
                <w:rFonts w:ascii="Times New Roman" w:hAnsi="Times New Roman" w:cs="Times New Roman"/>
                <w:szCs w:val="22"/>
              </w:rPr>
            </w:pPr>
          </w:p>
        </w:tc>
        <w:tc>
          <w:tcPr>
            <w:tcW w:w="261" w:type="dxa"/>
          </w:tcPr>
          <w:p w:rsidR="00553237" w:rsidRPr="00A811B3" w:rsidRDefault="00553237" w:rsidP="00EB220F">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157" w:type="dxa"/>
          </w:tcPr>
          <w:p w:rsidR="00553237" w:rsidRPr="00A811B3" w:rsidRDefault="00553237" w:rsidP="00EB220F">
            <w:pPr>
              <w:tabs>
                <w:tab w:val="decimal" w:pos="907"/>
              </w:tabs>
              <w:spacing w:after="0" w:line="240" w:lineRule="atLeast"/>
              <w:ind w:right="57"/>
              <w:rPr>
                <w:rFonts w:ascii="Times New Roman" w:hAnsi="Times New Roman" w:cs="Times New Roman"/>
                <w:szCs w:val="22"/>
              </w:rPr>
            </w:pPr>
          </w:p>
        </w:tc>
        <w:tc>
          <w:tcPr>
            <w:tcW w:w="262" w:type="dxa"/>
          </w:tcPr>
          <w:p w:rsidR="00553237" w:rsidRPr="00A811B3" w:rsidRDefault="00553237" w:rsidP="00EB220F">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092" w:type="dxa"/>
          </w:tcPr>
          <w:p w:rsidR="00553237" w:rsidRPr="00A811B3" w:rsidRDefault="00553237" w:rsidP="00EB220F">
            <w:pPr>
              <w:tabs>
                <w:tab w:val="decimal" w:pos="907"/>
              </w:tabs>
              <w:spacing w:after="0" w:line="240" w:lineRule="atLeast"/>
              <w:ind w:right="57"/>
              <w:rPr>
                <w:rFonts w:ascii="Times New Roman" w:hAnsi="Times New Roman" w:cs="Times New Roman"/>
                <w:szCs w:val="22"/>
              </w:rPr>
            </w:pPr>
          </w:p>
        </w:tc>
      </w:tr>
      <w:tr w:rsidR="00553237" w:rsidRPr="00A811B3" w:rsidTr="00686E3C">
        <w:tc>
          <w:tcPr>
            <w:tcW w:w="4626" w:type="dxa"/>
            <w:vAlign w:val="center"/>
          </w:tcPr>
          <w:p w:rsidR="00553237" w:rsidRPr="00A811B3" w:rsidRDefault="00553237" w:rsidP="00CB4616">
            <w:pPr>
              <w:spacing w:after="0" w:line="240" w:lineRule="atLeast"/>
              <w:ind w:left="691" w:right="-45" w:hanging="28"/>
              <w:jc w:val="thaiDistribute"/>
              <w:rPr>
                <w:rFonts w:ascii="Times New Roman" w:hAnsi="Times New Roman" w:cs="Times New Roman"/>
                <w:szCs w:val="22"/>
              </w:rPr>
            </w:pPr>
            <w:r w:rsidRPr="00A811B3">
              <w:rPr>
                <w:rFonts w:ascii="Times New Roman" w:hAnsi="Times New Roman" w:cs="Times New Roman"/>
                <w:szCs w:val="22"/>
              </w:rPr>
              <w:t>personnel compensation</w:t>
            </w:r>
          </w:p>
        </w:tc>
        <w:tc>
          <w:tcPr>
            <w:tcW w:w="1122" w:type="dxa"/>
          </w:tcPr>
          <w:p w:rsidR="00553237" w:rsidRPr="00A811B3" w:rsidRDefault="00553237" w:rsidP="00EB220F">
            <w:pPr>
              <w:tabs>
                <w:tab w:val="decimal" w:pos="771"/>
              </w:tabs>
              <w:spacing w:after="0" w:line="240" w:lineRule="atLeast"/>
              <w:ind w:right="57"/>
              <w:rPr>
                <w:rFonts w:ascii="Times New Roman" w:hAnsi="Times New Roman" w:cs="Times New Roman"/>
                <w:szCs w:val="22"/>
              </w:rPr>
            </w:pPr>
          </w:p>
        </w:tc>
        <w:tc>
          <w:tcPr>
            <w:tcW w:w="256" w:type="dxa"/>
            <w:gridSpan w:val="2"/>
          </w:tcPr>
          <w:p w:rsidR="00553237" w:rsidRPr="00A811B3" w:rsidRDefault="00553237" w:rsidP="00EB220F">
            <w:pPr>
              <w:tabs>
                <w:tab w:val="left" w:pos="405"/>
                <w:tab w:val="decimal" w:pos="930"/>
              </w:tabs>
              <w:spacing w:after="0" w:line="240" w:lineRule="atLeast"/>
              <w:ind w:left="605" w:right="43" w:hanging="117"/>
              <w:jc w:val="thaiDistribute"/>
              <w:rPr>
                <w:rFonts w:ascii="Times New Roman" w:hAnsi="Times New Roman" w:cs="Times New Roman"/>
                <w:color w:val="000000"/>
                <w:szCs w:val="22"/>
              </w:rPr>
            </w:pPr>
          </w:p>
        </w:tc>
        <w:tc>
          <w:tcPr>
            <w:tcW w:w="1169" w:type="dxa"/>
          </w:tcPr>
          <w:p w:rsidR="00553237" w:rsidRPr="00A811B3" w:rsidRDefault="00553237" w:rsidP="00EB220F">
            <w:pPr>
              <w:tabs>
                <w:tab w:val="decimal" w:pos="771"/>
              </w:tabs>
              <w:spacing w:after="0" w:line="240" w:lineRule="atLeast"/>
              <w:ind w:right="57"/>
              <w:rPr>
                <w:rFonts w:ascii="Times New Roman" w:hAnsi="Times New Roman" w:cs="Times New Roman"/>
                <w:szCs w:val="22"/>
              </w:rPr>
            </w:pPr>
          </w:p>
        </w:tc>
        <w:tc>
          <w:tcPr>
            <w:tcW w:w="261" w:type="dxa"/>
          </w:tcPr>
          <w:p w:rsidR="00553237" w:rsidRPr="00A811B3" w:rsidRDefault="00553237" w:rsidP="00EB220F">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157" w:type="dxa"/>
          </w:tcPr>
          <w:p w:rsidR="00553237" w:rsidRPr="00A811B3" w:rsidRDefault="00553237" w:rsidP="00EB220F">
            <w:pPr>
              <w:tabs>
                <w:tab w:val="decimal" w:pos="771"/>
              </w:tabs>
              <w:spacing w:after="0" w:line="240" w:lineRule="atLeast"/>
              <w:ind w:right="57"/>
              <w:rPr>
                <w:rFonts w:ascii="Times New Roman" w:hAnsi="Times New Roman" w:cs="Times New Roman"/>
                <w:szCs w:val="22"/>
              </w:rPr>
            </w:pPr>
          </w:p>
        </w:tc>
        <w:tc>
          <w:tcPr>
            <w:tcW w:w="262" w:type="dxa"/>
          </w:tcPr>
          <w:p w:rsidR="00553237" w:rsidRPr="00A811B3" w:rsidRDefault="00553237" w:rsidP="00EB220F">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092" w:type="dxa"/>
          </w:tcPr>
          <w:p w:rsidR="00553237" w:rsidRPr="00A811B3" w:rsidRDefault="00553237" w:rsidP="00EB220F">
            <w:pPr>
              <w:tabs>
                <w:tab w:val="decimal" w:pos="771"/>
              </w:tabs>
              <w:spacing w:after="0" w:line="240" w:lineRule="atLeast"/>
              <w:ind w:right="57"/>
              <w:rPr>
                <w:rFonts w:ascii="Times New Roman" w:hAnsi="Times New Roman" w:cs="Times New Roman"/>
                <w:szCs w:val="22"/>
              </w:rPr>
            </w:pPr>
          </w:p>
        </w:tc>
      </w:tr>
      <w:tr w:rsidR="00553237" w:rsidRPr="00A811B3" w:rsidTr="00686E3C">
        <w:tc>
          <w:tcPr>
            <w:tcW w:w="4626" w:type="dxa"/>
            <w:vAlign w:val="center"/>
          </w:tcPr>
          <w:p w:rsidR="00553237" w:rsidRPr="00A811B3" w:rsidRDefault="00553237" w:rsidP="00CB4616">
            <w:pPr>
              <w:spacing w:after="0" w:line="240" w:lineRule="atLeast"/>
              <w:ind w:left="691" w:right="-45" w:hanging="28"/>
              <w:jc w:val="thaiDistribute"/>
              <w:rPr>
                <w:rFonts w:ascii="Times New Roman" w:hAnsi="Times New Roman" w:cs="Times New Roman"/>
                <w:szCs w:val="22"/>
              </w:rPr>
            </w:pPr>
            <w:r w:rsidRPr="00A811B3">
              <w:rPr>
                <w:rFonts w:ascii="Times New Roman" w:hAnsi="Times New Roman" w:cs="Times New Roman"/>
                <w:szCs w:val="22"/>
              </w:rPr>
              <w:t xml:space="preserve">   Short-term employee benefits</w:t>
            </w:r>
          </w:p>
        </w:tc>
        <w:tc>
          <w:tcPr>
            <w:tcW w:w="1122" w:type="dxa"/>
          </w:tcPr>
          <w:p w:rsidR="00553237" w:rsidRPr="00A811B3" w:rsidRDefault="00553237" w:rsidP="00EB220F">
            <w:pPr>
              <w:tabs>
                <w:tab w:val="decimal" w:pos="771"/>
              </w:tabs>
              <w:spacing w:after="0" w:line="240" w:lineRule="atLeast"/>
              <w:ind w:right="57"/>
              <w:rPr>
                <w:rFonts w:ascii="Times New Roman" w:hAnsi="Times New Roman" w:cs="Times New Roman"/>
                <w:szCs w:val="22"/>
              </w:rPr>
            </w:pPr>
            <w:r w:rsidRPr="00A811B3">
              <w:rPr>
                <w:rFonts w:ascii="Times New Roman" w:hAnsi="Times New Roman" w:cs="Times New Roman"/>
                <w:szCs w:val="22"/>
                <w:cs/>
              </w:rPr>
              <w:t>4,743</w:t>
            </w:r>
          </w:p>
        </w:tc>
        <w:tc>
          <w:tcPr>
            <w:tcW w:w="256" w:type="dxa"/>
            <w:gridSpan w:val="2"/>
          </w:tcPr>
          <w:p w:rsidR="00553237" w:rsidRPr="00A811B3" w:rsidRDefault="00553237" w:rsidP="00EB220F">
            <w:pPr>
              <w:tabs>
                <w:tab w:val="left" w:pos="405"/>
                <w:tab w:val="decimal" w:pos="930"/>
              </w:tabs>
              <w:spacing w:after="0" w:line="240" w:lineRule="atLeast"/>
              <w:ind w:left="605" w:right="43" w:hanging="117"/>
              <w:jc w:val="thaiDistribute"/>
              <w:rPr>
                <w:rFonts w:ascii="Times New Roman" w:hAnsi="Times New Roman" w:cs="Times New Roman"/>
                <w:color w:val="000000"/>
                <w:szCs w:val="22"/>
              </w:rPr>
            </w:pPr>
          </w:p>
        </w:tc>
        <w:tc>
          <w:tcPr>
            <w:tcW w:w="1169" w:type="dxa"/>
          </w:tcPr>
          <w:p w:rsidR="00553237" w:rsidRPr="00A811B3" w:rsidRDefault="00553237" w:rsidP="00EB220F">
            <w:pPr>
              <w:tabs>
                <w:tab w:val="decimal" w:pos="771"/>
              </w:tabs>
              <w:spacing w:after="0" w:line="240" w:lineRule="atLeast"/>
              <w:ind w:right="57"/>
              <w:rPr>
                <w:rFonts w:ascii="Times New Roman" w:hAnsi="Times New Roman" w:cs="Times New Roman"/>
                <w:szCs w:val="22"/>
              </w:rPr>
            </w:pPr>
            <w:r w:rsidRPr="00A811B3">
              <w:rPr>
                <w:rFonts w:ascii="Times New Roman" w:hAnsi="Times New Roman" w:cs="Times New Roman"/>
                <w:szCs w:val="22"/>
              </w:rPr>
              <w:t>4,260</w:t>
            </w:r>
          </w:p>
        </w:tc>
        <w:tc>
          <w:tcPr>
            <w:tcW w:w="261" w:type="dxa"/>
          </w:tcPr>
          <w:p w:rsidR="00553237" w:rsidRPr="00A811B3" w:rsidRDefault="00553237" w:rsidP="00EB220F">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157" w:type="dxa"/>
          </w:tcPr>
          <w:p w:rsidR="00553237" w:rsidRPr="00A811B3" w:rsidRDefault="00553237" w:rsidP="00EB220F">
            <w:pPr>
              <w:tabs>
                <w:tab w:val="decimal" w:pos="771"/>
              </w:tabs>
              <w:spacing w:after="0" w:line="240" w:lineRule="atLeast"/>
              <w:ind w:right="57"/>
              <w:rPr>
                <w:rFonts w:ascii="Times New Roman" w:hAnsi="Times New Roman" w:cs="Times New Roman"/>
                <w:szCs w:val="22"/>
              </w:rPr>
            </w:pPr>
            <w:r w:rsidRPr="00A811B3">
              <w:rPr>
                <w:rFonts w:ascii="Times New Roman" w:hAnsi="Times New Roman" w:cs="Times New Roman"/>
                <w:szCs w:val="22"/>
                <w:cs/>
              </w:rPr>
              <w:t>3,987</w:t>
            </w:r>
          </w:p>
        </w:tc>
        <w:tc>
          <w:tcPr>
            <w:tcW w:w="262" w:type="dxa"/>
          </w:tcPr>
          <w:p w:rsidR="00553237" w:rsidRPr="00A811B3" w:rsidRDefault="00553237" w:rsidP="00EB220F">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092" w:type="dxa"/>
          </w:tcPr>
          <w:p w:rsidR="00553237" w:rsidRPr="00A811B3" w:rsidRDefault="00553237" w:rsidP="00EB220F">
            <w:pPr>
              <w:tabs>
                <w:tab w:val="decimal" w:pos="771"/>
              </w:tabs>
              <w:spacing w:after="0" w:line="240" w:lineRule="atLeast"/>
              <w:ind w:right="57"/>
              <w:rPr>
                <w:rFonts w:ascii="Times New Roman" w:hAnsi="Times New Roman" w:cs="Times New Roman"/>
                <w:szCs w:val="22"/>
              </w:rPr>
            </w:pPr>
            <w:r w:rsidRPr="00A811B3">
              <w:rPr>
                <w:rFonts w:ascii="Times New Roman" w:hAnsi="Times New Roman" w:cs="Times New Roman"/>
                <w:szCs w:val="22"/>
              </w:rPr>
              <w:t>3,456</w:t>
            </w:r>
          </w:p>
        </w:tc>
      </w:tr>
      <w:tr w:rsidR="00553237" w:rsidRPr="00A811B3" w:rsidTr="00686E3C">
        <w:tc>
          <w:tcPr>
            <w:tcW w:w="4626" w:type="dxa"/>
            <w:vAlign w:val="center"/>
          </w:tcPr>
          <w:p w:rsidR="00553237" w:rsidRPr="00A811B3" w:rsidRDefault="00553237" w:rsidP="00CB4616">
            <w:pPr>
              <w:spacing w:after="0" w:line="240" w:lineRule="atLeast"/>
              <w:ind w:left="691" w:right="-45" w:hanging="28"/>
              <w:jc w:val="thaiDistribute"/>
              <w:rPr>
                <w:rFonts w:ascii="Times New Roman" w:hAnsi="Times New Roman" w:cs="Times New Roman"/>
                <w:szCs w:val="22"/>
              </w:rPr>
            </w:pPr>
            <w:r w:rsidRPr="00A811B3">
              <w:rPr>
                <w:rFonts w:ascii="Times New Roman" w:hAnsi="Times New Roman" w:cs="Times New Roman"/>
                <w:szCs w:val="22"/>
              </w:rPr>
              <w:t xml:space="preserve">   Post-employment benefits</w:t>
            </w:r>
          </w:p>
        </w:tc>
        <w:tc>
          <w:tcPr>
            <w:tcW w:w="1122" w:type="dxa"/>
            <w:tcBorders>
              <w:bottom w:val="single" w:sz="4" w:space="0" w:color="auto"/>
            </w:tcBorders>
          </w:tcPr>
          <w:p w:rsidR="00553237" w:rsidRPr="00A811B3" w:rsidRDefault="00553237" w:rsidP="00EB220F">
            <w:pPr>
              <w:tabs>
                <w:tab w:val="decimal" w:pos="771"/>
              </w:tabs>
              <w:spacing w:after="0" w:line="240" w:lineRule="atLeast"/>
              <w:ind w:right="57"/>
              <w:rPr>
                <w:rFonts w:ascii="Times New Roman" w:hAnsi="Times New Roman" w:cs="Times New Roman"/>
                <w:szCs w:val="22"/>
              </w:rPr>
            </w:pPr>
            <w:r w:rsidRPr="00A811B3">
              <w:rPr>
                <w:rFonts w:ascii="Times New Roman" w:hAnsi="Times New Roman" w:cs="Times New Roman"/>
                <w:szCs w:val="22"/>
                <w:cs/>
              </w:rPr>
              <w:t>150</w:t>
            </w:r>
          </w:p>
        </w:tc>
        <w:tc>
          <w:tcPr>
            <w:tcW w:w="256" w:type="dxa"/>
            <w:gridSpan w:val="2"/>
          </w:tcPr>
          <w:p w:rsidR="00553237" w:rsidRPr="00A811B3" w:rsidRDefault="00553237" w:rsidP="00EB220F">
            <w:pPr>
              <w:tabs>
                <w:tab w:val="left" w:pos="405"/>
                <w:tab w:val="decimal" w:pos="930"/>
              </w:tabs>
              <w:spacing w:after="0" w:line="240" w:lineRule="atLeast"/>
              <w:ind w:left="605" w:right="43" w:hanging="117"/>
              <w:jc w:val="thaiDistribute"/>
              <w:rPr>
                <w:rFonts w:ascii="Times New Roman" w:hAnsi="Times New Roman" w:cs="Times New Roman"/>
                <w:color w:val="000000"/>
                <w:szCs w:val="22"/>
              </w:rPr>
            </w:pPr>
          </w:p>
        </w:tc>
        <w:tc>
          <w:tcPr>
            <w:tcW w:w="1169" w:type="dxa"/>
            <w:tcBorders>
              <w:bottom w:val="single" w:sz="4" w:space="0" w:color="auto"/>
            </w:tcBorders>
          </w:tcPr>
          <w:p w:rsidR="00553237" w:rsidRPr="00A811B3" w:rsidRDefault="00553237" w:rsidP="00EB220F">
            <w:pPr>
              <w:tabs>
                <w:tab w:val="decimal" w:pos="771"/>
              </w:tabs>
              <w:spacing w:after="0" w:line="240" w:lineRule="atLeast"/>
              <w:ind w:right="57"/>
              <w:rPr>
                <w:rFonts w:ascii="Times New Roman" w:hAnsi="Times New Roman" w:cs="Times New Roman"/>
                <w:szCs w:val="22"/>
              </w:rPr>
            </w:pPr>
            <w:r w:rsidRPr="00A811B3">
              <w:rPr>
                <w:rFonts w:ascii="Times New Roman" w:hAnsi="Times New Roman" w:cs="Times New Roman"/>
                <w:szCs w:val="22"/>
              </w:rPr>
              <w:t>106</w:t>
            </w:r>
          </w:p>
        </w:tc>
        <w:tc>
          <w:tcPr>
            <w:tcW w:w="261" w:type="dxa"/>
          </w:tcPr>
          <w:p w:rsidR="00553237" w:rsidRPr="00A811B3" w:rsidRDefault="00553237" w:rsidP="00EB220F">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157" w:type="dxa"/>
            <w:tcBorders>
              <w:bottom w:val="single" w:sz="4" w:space="0" w:color="auto"/>
            </w:tcBorders>
          </w:tcPr>
          <w:p w:rsidR="00553237" w:rsidRPr="00A811B3" w:rsidRDefault="00553237" w:rsidP="00EB220F">
            <w:pPr>
              <w:tabs>
                <w:tab w:val="decimal" w:pos="771"/>
              </w:tabs>
              <w:spacing w:after="0" w:line="240" w:lineRule="atLeast"/>
              <w:ind w:right="57"/>
              <w:rPr>
                <w:rFonts w:ascii="Times New Roman" w:hAnsi="Times New Roman" w:cs="Times New Roman"/>
                <w:szCs w:val="22"/>
              </w:rPr>
            </w:pPr>
            <w:r w:rsidRPr="00A811B3">
              <w:rPr>
                <w:rFonts w:ascii="Times New Roman" w:hAnsi="Times New Roman" w:cs="Times New Roman"/>
                <w:szCs w:val="22"/>
                <w:cs/>
              </w:rPr>
              <w:t>150</w:t>
            </w:r>
          </w:p>
        </w:tc>
        <w:tc>
          <w:tcPr>
            <w:tcW w:w="262" w:type="dxa"/>
          </w:tcPr>
          <w:p w:rsidR="00553237" w:rsidRPr="00A811B3" w:rsidRDefault="00553237" w:rsidP="00EB220F">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092" w:type="dxa"/>
            <w:tcBorders>
              <w:bottom w:val="single" w:sz="4" w:space="0" w:color="auto"/>
            </w:tcBorders>
          </w:tcPr>
          <w:p w:rsidR="00553237" w:rsidRPr="00A811B3" w:rsidRDefault="00553237" w:rsidP="00EB220F">
            <w:pPr>
              <w:tabs>
                <w:tab w:val="decimal" w:pos="771"/>
              </w:tabs>
              <w:spacing w:after="0" w:line="240" w:lineRule="atLeast"/>
              <w:ind w:right="57"/>
              <w:rPr>
                <w:rFonts w:ascii="Times New Roman" w:hAnsi="Times New Roman" w:cs="Times New Roman"/>
                <w:szCs w:val="22"/>
              </w:rPr>
            </w:pPr>
            <w:r w:rsidRPr="00A811B3">
              <w:rPr>
                <w:rFonts w:ascii="Times New Roman" w:hAnsi="Times New Roman" w:cs="Times New Roman"/>
                <w:szCs w:val="22"/>
              </w:rPr>
              <w:t>106</w:t>
            </w:r>
          </w:p>
        </w:tc>
      </w:tr>
      <w:tr w:rsidR="00553237" w:rsidRPr="00A811B3" w:rsidTr="00686E3C">
        <w:trPr>
          <w:trHeight w:val="207"/>
        </w:trPr>
        <w:tc>
          <w:tcPr>
            <w:tcW w:w="4626" w:type="dxa"/>
            <w:vAlign w:val="center"/>
          </w:tcPr>
          <w:p w:rsidR="00553237" w:rsidRPr="00A811B3" w:rsidRDefault="00553237" w:rsidP="00CB4616">
            <w:pPr>
              <w:spacing w:after="0" w:line="240" w:lineRule="atLeast"/>
              <w:ind w:left="522" w:right="-45"/>
              <w:jc w:val="thaiDistribute"/>
              <w:rPr>
                <w:rFonts w:ascii="Times New Roman" w:hAnsi="Times New Roman" w:cs="Times New Roman"/>
                <w:b/>
                <w:bCs/>
                <w:szCs w:val="22"/>
                <w:lang w:val="en-GB"/>
              </w:rPr>
            </w:pPr>
            <w:r w:rsidRPr="00A811B3">
              <w:rPr>
                <w:rFonts w:ascii="Times New Roman" w:hAnsi="Times New Roman" w:cs="Times New Roman"/>
                <w:b/>
                <w:bCs/>
                <w:szCs w:val="22"/>
                <w:lang w:val="en-GB"/>
              </w:rPr>
              <w:t xml:space="preserve">Total directors and key management </w:t>
            </w:r>
          </w:p>
        </w:tc>
        <w:tc>
          <w:tcPr>
            <w:tcW w:w="1122" w:type="dxa"/>
            <w:tcBorders>
              <w:top w:val="single" w:sz="4" w:space="0" w:color="auto"/>
            </w:tcBorders>
          </w:tcPr>
          <w:p w:rsidR="00553237" w:rsidRPr="00A811B3" w:rsidRDefault="00553237" w:rsidP="00EB220F">
            <w:pPr>
              <w:tabs>
                <w:tab w:val="decimal" w:pos="771"/>
              </w:tabs>
              <w:spacing w:after="0" w:line="240" w:lineRule="atLeast"/>
              <w:ind w:right="57"/>
              <w:rPr>
                <w:rFonts w:ascii="Times New Roman" w:hAnsi="Times New Roman" w:cs="Times New Roman"/>
                <w:b/>
                <w:bCs/>
                <w:szCs w:val="22"/>
              </w:rPr>
            </w:pPr>
          </w:p>
        </w:tc>
        <w:tc>
          <w:tcPr>
            <w:tcW w:w="256" w:type="dxa"/>
            <w:gridSpan w:val="2"/>
          </w:tcPr>
          <w:p w:rsidR="00553237" w:rsidRPr="00A811B3" w:rsidRDefault="00553237" w:rsidP="00EB220F">
            <w:pPr>
              <w:tabs>
                <w:tab w:val="left" w:pos="405"/>
                <w:tab w:val="decimal" w:pos="930"/>
              </w:tabs>
              <w:spacing w:after="0" w:line="240" w:lineRule="atLeast"/>
              <w:ind w:left="605" w:right="43" w:hanging="117"/>
              <w:jc w:val="thaiDistribute"/>
              <w:rPr>
                <w:rFonts w:ascii="Times New Roman" w:hAnsi="Times New Roman" w:cs="Times New Roman"/>
                <w:b/>
                <w:bCs/>
                <w:color w:val="000000"/>
                <w:szCs w:val="22"/>
              </w:rPr>
            </w:pPr>
          </w:p>
        </w:tc>
        <w:tc>
          <w:tcPr>
            <w:tcW w:w="1169" w:type="dxa"/>
            <w:tcBorders>
              <w:top w:val="single" w:sz="4" w:space="0" w:color="auto"/>
            </w:tcBorders>
          </w:tcPr>
          <w:p w:rsidR="00553237" w:rsidRPr="00A811B3" w:rsidRDefault="00553237" w:rsidP="00553237">
            <w:pPr>
              <w:tabs>
                <w:tab w:val="decimal" w:pos="771"/>
              </w:tabs>
              <w:spacing w:after="0" w:line="240" w:lineRule="atLeast"/>
              <w:ind w:right="57"/>
              <w:rPr>
                <w:rFonts w:ascii="Times New Roman" w:hAnsi="Times New Roman" w:cs="Times New Roman"/>
                <w:b/>
                <w:bCs/>
                <w:szCs w:val="22"/>
              </w:rPr>
            </w:pPr>
          </w:p>
        </w:tc>
        <w:tc>
          <w:tcPr>
            <w:tcW w:w="261" w:type="dxa"/>
          </w:tcPr>
          <w:p w:rsidR="00553237" w:rsidRPr="00A811B3" w:rsidRDefault="00553237" w:rsidP="00EB220F">
            <w:pPr>
              <w:tabs>
                <w:tab w:val="left" w:pos="405"/>
                <w:tab w:val="decimal" w:pos="930"/>
              </w:tabs>
              <w:spacing w:after="0" w:line="240" w:lineRule="atLeast"/>
              <w:ind w:left="605" w:right="43" w:hanging="117"/>
              <w:jc w:val="thaiDistribute"/>
              <w:rPr>
                <w:rFonts w:ascii="Times New Roman" w:hAnsi="Times New Roman" w:cs="Times New Roman"/>
                <w:b/>
                <w:bCs/>
                <w:szCs w:val="22"/>
              </w:rPr>
            </w:pPr>
          </w:p>
        </w:tc>
        <w:tc>
          <w:tcPr>
            <w:tcW w:w="1157" w:type="dxa"/>
            <w:tcBorders>
              <w:top w:val="single" w:sz="4" w:space="0" w:color="auto"/>
            </w:tcBorders>
          </w:tcPr>
          <w:p w:rsidR="00553237" w:rsidRPr="00A811B3" w:rsidRDefault="00553237" w:rsidP="00EB220F">
            <w:pPr>
              <w:tabs>
                <w:tab w:val="decimal" w:pos="771"/>
              </w:tabs>
              <w:spacing w:after="0" w:line="240" w:lineRule="atLeast"/>
              <w:ind w:right="57"/>
              <w:rPr>
                <w:rFonts w:ascii="Times New Roman" w:hAnsi="Times New Roman" w:cs="Times New Roman"/>
                <w:b/>
                <w:bCs/>
                <w:szCs w:val="22"/>
              </w:rPr>
            </w:pPr>
          </w:p>
        </w:tc>
        <w:tc>
          <w:tcPr>
            <w:tcW w:w="262" w:type="dxa"/>
          </w:tcPr>
          <w:p w:rsidR="00553237" w:rsidRPr="00A811B3" w:rsidRDefault="00553237" w:rsidP="00EB220F">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092" w:type="dxa"/>
            <w:tcBorders>
              <w:top w:val="single" w:sz="4" w:space="0" w:color="auto"/>
            </w:tcBorders>
          </w:tcPr>
          <w:p w:rsidR="00553237" w:rsidRPr="00A811B3" w:rsidRDefault="00553237" w:rsidP="00553237">
            <w:pPr>
              <w:tabs>
                <w:tab w:val="decimal" w:pos="771"/>
              </w:tabs>
              <w:spacing w:after="0" w:line="240" w:lineRule="atLeast"/>
              <w:ind w:right="57"/>
              <w:rPr>
                <w:rFonts w:ascii="Times New Roman" w:hAnsi="Times New Roman" w:cstheme="minorBidi"/>
                <w:b/>
                <w:bCs/>
                <w:szCs w:val="22"/>
              </w:rPr>
            </w:pPr>
          </w:p>
        </w:tc>
      </w:tr>
      <w:tr w:rsidR="00553237" w:rsidRPr="00A811B3" w:rsidTr="00686E3C">
        <w:tc>
          <w:tcPr>
            <w:tcW w:w="4626" w:type="dxa"/>
            <w:vAlign w:val="center"/>
          </w:tcPr>
          <w:p w:rsidR="00553237" w:rsidRPr="00A811B3" w:rsidRDefault="00553237" w:rsidP="00CB4616">
            <w:pPr>
              <w:spacing w:after="0" w:line="240" w:lineRule="atLeast"/>
              <w:ind w:left="691" w:right="-45" w:hanging="28"/>
              <w:jc w:val="thaiDistribute"/>
              <w:rPr>
                <w:rFonts w:ascii="Times New Roman" w:hAnsi="Times New Roman" w:cs="Times New Roman"/>
                <w:b/>
                <w:bCs/>
                <w:szCs w:val="22"/>
              </w:rPr>
            </w:pPr>
            <w:r w:rsidRPr="00A811B3">
              <w:rPr>
                <w:rFonts w:ascii="Times New Roman" w:hAnsi="Times New Roman" w:cs="Times New Roman"/>
                <w:b/>
                <w:bCs/>
                <w:szCs w:val="22"/>
              </w:rPr>
              <w:t>personal compensation</w:t>
            </w:r>
          </w:p>
        </w:tc>
        <w:tc>
          <w:tcPr>
            <w:tcW w:w="1122" w:type="dxa"/>
            <w:tcBorders>
              <w:bottom w:val="double" w:sz="4" w:space="0" w:color="auto"/>
            </w:tcBorders>
          </w:tcPr>
          <w:p w:rsidR="00553237" w:rsidRPr="00A811B3" w:rsidRDefault="00553237" w:rsidP="00553237">
            <w:pPr>
              <w:tabs>
                <w:tab w:val="decimal" w:pos="777"/>
              </w:tabs>
              <w:spacing w:after="0" w:line="240" w:lineRule="atLeast"/>
              <w:ind w:right="57"/>
              <w:rPr>
                <w:rFonts w:ascii="Times New Roman" w:hAnsi="Times New Roman" w:cs="Times New Roman"/>
                <w:b/>
                <w:bCs/>
                <w:color w:val="000000"/>
                <w:szCs w:val="22"/>
              </w:rPr>
            </w:pPr>
            <w:r w:rsidRPr="00A811B3">
              <w:rPr>
                <w:rFonts w:ascii="Times New Roman" w:hAnsi="Times New Roman" w:cs="Times New Roman"/>
                <w:b/>
                <w:bCs/>
                <w:szCs w:val="22"/>
                <w:cs/>
              </w:rPr>
              <w:t>4,902</w:t>
            </w:r>
          </w:p>
        </w:tc>
        <w:tc>
          <w:tcPr>
            <w:tcW w:w="256" w:type="dxa"/>
            <w:gridSpan w:val="2"/>
          </w:tcPr>
          <w:p w:rsidR="00553237" w:rsidRPr="00A811B3" w:rsidRDefault="00553237" w:rsidP="00B3618E">
            <w:pPr>
              <w:tabs>
                <w:tab w:val="decimal" w:pos="1011"/>
              </w:tabs>
              <w:spacing w:after="0" w:line="240" w:lineRule="atLeast"/>
              <w:ind w:left="-73" w:right="-134" w:hanging="117"/>
              <w:rPr>
                <w:rFonts w:ascii="Times New Roman" w:hAnsi="Times New Roman" w:cs="Times New Roman"/>
                <w:b/>
                <w:bCs/>
                <w:color w:val="000000"/>
                <w:szCs w:val="22"/>
              </w:rPr>
            </w:pPr>
          </w:p>
        </w:tc>
        <w:tc>
          <w:tcPr>
            <w:tcW w:w="1169" w:type="dxa"/>
            <w:tcBorders>
              <w:bottom w:val="double" w:sz="4" w:space="0" w:color="auto"/>
            </w:tcBorders>
          </w:tcPr>
          <w:p w:rsidR="00553237" w:rsidRPr="00A811B3" w:rsidRDefault="00553237" w:rsidP="00B3618E">
            <w:pPr>
              <w:tabs>
                <w:tab w:val="decimal" w:pos="777"/>
              </w:tabs>
              <w:spacing w:after="0" w:line="240" w:lineRule="atLeast"/>
              <w:ind w:left="-73" w:right="-134" w:hanging="117"/>
              <w:rPr>
                <w:rFonts w:ascii="Times New Roman" w:hAnsi="Times New Roman" w:cs="Times New Roman"/>
                <w:b/>
                <w:bCs/>
                <w:color w:val="000000"/>
                <w:szCs w:val="22"/>
              </w:rPr>
            </w:pPr>
            <w:r w:rsidRPr="00A811B3">
              <w:rPr>
                <w:rFonts w:ascii="Times New Roman" w:hAnsi="Times New Roman" w:cs="Times New Roman"/>
                <w:b/>
                <w:bCs/>
                <w:color w:val="000000"/>
                <w:szCs w:val="22"/>
              </w:rPr>
              <w:t>4,373</w:t>
            </w:r>
          </w:p>
        </w:tc>
        <w:tc>
          <w:tcPr>
            <w:tcW w:w="261" w:type="dxa"/>
          </w:tcPr>
          <w:p w:rsidR="00553237" w:rsidRPr="00A811B3" w:rsidRDefault="00553237" w:rsidP="00B3618E">
            <w:pPr>
              <w:tabs>
                <w:tab w:val="decimal" w:pos="500"/>
                <w:tab w:val="decimal" w:pos="1011"/>
              </w:tabs>
              <w:spacing w:after="0" w:line="240" w:lineRule="atLeast"/>
              <w:ind w:left="-73" w:right="-134" w:hanging="117"/>
              <w:rPr>
                <w:rFonts w:ascii="Times New Roman" w:hAnsi="Times New Roman" w:cs="Times New Roman"/>
                <w:b/>
                <w:bCs/>
                <w:color w:val="000000"/>
                <w:szCs w:val="22"/>
              </w:rPr>
            </w:pPr>
          </w:p>
        </w:tc>
        <w:tc>
          <w:tcPr>
            <w:tcW w:w="1157" w:type="dxa"/>
            <w:tcBorders>
              <w:bottom w:val="double" w:sz="4" w:space="0" w:color="auto"/>
            </w:tcBorders>
          </w:tcPr>
          <w:p w:rsidR="00553237" w:rsidRPr="00A811B3" w:rsidRDefault="00553237" w:rsidP="00553237">
            <w:pPr>
              <w:tabs>
                <w:tab w:val="decimal" w:pos="777"/>
              </w:tabs>
              <w:spacing w:after="0" w:line="240" w:lineRule="atLeast"/>
              <w:ind w:right="57"/>
              <w:rPr>
                <w:rFonts w:ascii="Times New Roman" w:hAnsi="Times New Roman" w:cs="Times New Roman"/>
                <w:b/>
                <w:bCs/>
                <w:color w:val="000000"/>
                <w:szCs w:val="22"/>
              </w:rPr>
            </w:pPr>
            <w:r w:rsidRPr="00A811B3">
              <w:rPr>
                <w:rFonts w:ascii="Times New Roman" w:hAnsi="Times New Roman" w:cs="Times New Roman"/>
                <w:b/>
                <w:bCs/>
                <w:szCs w:val="22"/>
                <w:cs/>
              </w:rPr>
              <w:t>4,144</w:t>
            </w:r>
          </w:p>
        </w:tc>
        <w:tc>
          <w:tcPr>
            <w:tcW w:w="262" w:type="dxa"/>
          </w:tcPr>
          <w:p w:rsidR="00553237" w:rsidRPr="00A811B3" w:rsidRDefault="00553237" w:rsidP="00B3618E">
            <w:pPr>
              <w:tabs>
                <w:tab w:val="decimal" w:pos="500"/>
                <w:tab w:val="decimal" w:pos="1011"/>
              </w:tabs>
              <w:spacing w:after="0" w:line="240" w:lineRule="atLeast"/>
              <w:ind w:left="-73" w:right="-134" w:hanging="117"/>
              <w:rPr>
                <w:rFonts w:ascii="Times New Roman" w:hAnsi="Times New Roman" w:cs="Times New Roman"/>
                <w:b/>
                <w:bCs/>
                <w:color w:val="000000"/>
                <w:szCs w:val="22"/>
              </w:rPr>
            </w:pPr>
          </w:p>
        </w:tc>
        <w:tc>
          <w:tcPr>
            <w:tcW w:w="1092" w:type="dxa"/>
            <w:tcBorders>
              <w:bottom w:val="double" w:sz="4" w:space="0" w:color="auto"/>
            </w:tcBorders>
          </w:tcPr>
          <w:p w:rsidR="00553237" w:rsidRPr="00A811B3" w:rsidRDefault="00553237" w:rsidP="00B3618E">
            <w:pPr>
              <w:tabs>
                <w:tab w:val="decimal" w:pos="777"/>
              </w:tabs>
              <w:spacing w:after="0" w:line="240" w:lineRule="atLeast"/>
              <w:ind w:left="-73" w:right="-134" w:hanging="117"/>
              <w:rPr>
                <w:rFonts w:ascii="Times New Roman" w:hAnsi="Times New Roman" w:cs="Times New Roman"/>
                <w:b/>
                <w:bCs/>
                <w:color w:val="000000"/>
                <w:szCs w:val="22"/>
              </w:rPr>
            </w:pPr>
            <w:r w:rsidRPr="00A811B3">
              <w:rPr>
                <w:rFonts w:ascii="Times New Roman" w:hAnsi="Times New Roman" w:cs="Times New Roman"/>
                <w:b/>
                <w:bCs/>
                <w:color w:val="000000"/>
                <w:szCs w:val="22"/>
              </w:rPr>
              <w:t>3,568</w:t>
            </w:r>
          </w:p>
        </w:tc>
      </w:tr>
    </w:tbl>
    <w:p w:rsidR="00D204D2" w:rsidRPr="00A811B3" w:rsidRDefault="00D204D2" w:rsidP="00CB4616">
      <w:pPr>
        <w:tabs>
          <w:tab w:val="left" w:pos="545"/>
        </w:tabs>
        <w:spacing w:after="0" w:line="240" w:lineRule="atLeast"/>
        <w:ind w:left="540" w:right="14"/>
        <w:rPr>
          <w:rFonts w:ascii="Times New Roman" w:hAnsi="Times New Roman" w:cs="Times New Roman"/>
          <w:szCs w:val="22"/>
        </w:rPr>
      </w:pPr>
    </w:p>
    <w:tbl>
      <w:tblPr>
        <w:tblW w:w="9875" w:type="dxa"/>
        <w:tblInd w:w="18" w:type="dxa"/>
        <w:tblLayout w:type="fixed"/>
        <w:tblLook w:val="01E0"/>
      </w:tblPr>
      <w:tblGrid>
        <w:gridCol w:w="4626"/>
        <w:gridCol w:w="1122"/>
        <w:gridCol w:w="236"/>
        <w:gridCol w:w="20"/>
        <w:gridCol w:w="1155"/>
        <w:gridCol w:w="261"/>
        <w:gridCol w:w="1157"/>
        <w:gridCol w:w="262"/>
        <w:gridCol w:w="1036"/>
      </w:tblGrid>
      <w:tr w:rsidR="00D204D2" w:rsidRPr="00A811B3" w:rsidTr="005B2821">
        <w:trPr>
          <w:trHeight w:val="426"/>
          <w:tblHeader/>
        </w:trPr>
        <w:tc>
          <w:tcPr>
            <w:tcW w:w="4626" w:type="dxa"/>
          </w:tcPr>
          <w:p w:rsidR="00D204D2" w:rsidRPr="00A811B3" w:rsidRDefault="00D204D2" w:rsidP="00CB4616">
            <w:pPr>
              <w:tabs>
                <w:tab w:val="left" w:pos="405"/>
              </w:tabs>
              <w:spacing w:after="0" w:line="240" w:lineRule="atLeast"/>
              <w:ind w:left="522" w:right="43" w:firstLine="27"/>
              <w:jc w:val="thaiDistribute"/>
              <w:rPr>
                <w:rFonts w:ascii="Times New Roman" w:hAnsi="Times New Roman" w:cs="Times New Roman"/>
                <w:b/>
                <w:bCs/>
                <w:szCs w:val="22"/>
                <w:cs/>
              </w:rPr>
            </w:pPr>
          </w:p>
        </w:tc>
        <w:tc>
          <w:tcPr>
            <w:tcW w:w="2533" w:type="dxa"/>
            <w:gridSpan w:val="4"/>
          </w:tcPr>
          <w:p w:rsidR="00D204D2" w:rsidRPr="00A811B3" w:rsidRDefault="00D204D2" w:rsidP="00CB4616">
            <w:pPr>
              <w:spacing w:after="0" w:line="240" w:lineRule="atLeast"/>
              <w:ind w:right="46"/>
              <w:jc w:val="center"/>
              <w:rPr>
                <w:rFonts w:ascii="Times New Roman" w:hAnsi="Times New Roman" w:cs="Times New Roman"/>
                <w:b/>
                <w:bCs/>
                <w:szCs w:val="22"/>
              </w:rPr>
            </w:pPr>
            <w:r w:rsidRPr="00A811B3">
              <w:rPr>
                <w:rFonts w:ascii="Times New Roman" w:hAnsi="Times New Roman" w:cs="Times New Roman"/>
                <w:b/>
                <w:bCs/>
                <w:szCs w:val="22"/>
              </w:rPr>
              <w:t>Consolidated</w:t>
            </w:r>
            <w:r w:rsidRPr="00A811B3">
              <w:rPr>
                <w:rFonts w:ascii="Times New Roman" w:hAnsi="Times New Roman" w:cs="Times New Roman"/>
                <w:b/>
                <w:bCs/>
                <w:szCs w:val="22"/>
              </w:rPr>
              <w:br/>
              <w:t>financial statements</w:t>
            </w:r>
          </w:p>
        </w:tc>
        <w:tc>
          <w:tcPr>
            <w:tcW w:w="261" w:type="dxa"/>
          </w:tcPr>
          <w:p w:rsidR="00D204D2" w:rsidRPr="00A811B3" w:rsidRDefault="00D204D2" w:rsidP="00CB4616">
            <w:pPr>
              <w:tabs>
                <w:tab w:val="decimal" w:pos="930"/>
              </w:tabs>
              <w:spacing w:after="0" w:line="240" w:lineRule="atLeast"/>
              <w:jc w:val="center"/>
              <w:rPr>
                <w:rFonts w:ascii="Times New Roman" w:hAnsi="Times New Roman" w:cs="Times New Roman"/>
                <w:b/>
                <w:bCs/>
                <w:szCs w:val="22"/>
              </w:rPr>
            </w:pPr>
          </w:p>
        </w:tc>
        <w:tc>
          <w:tcPr>
            <w:tcW w:w="2455" w:type="dxa"/>
            <w:gridSpan w:val="3"/>
          </w:tcPr>
          <w:p w:rsidR="00D204D2" w:rsidRPr="00A811B3" w:rsidRDefault="00D204D2" w:rsidP="00CB4616">
            <w:pPr>
              <w:spacing w:after="0" w:line="240" w:lineRule="atLeast"/>
              <w:ind w:right="46"/>
              <w:jc w:val="center"/>
              <w:rPr>
                <w:rFonts w:ascii="Times New Roman" w:hAnsi="Times New Roman" w:cs="Times New Roman"/>
                <w:b/>
                <w:bCs/>
                <w:szCs w:val="22"/>
              </w:rPr>
            </w:pPr>
            <w:r w:rsidRPr="00A811B3">
              <w:rPr>
                <w:rFonts w:ascii="Times New Roman" w:hAnsi="Times New Roman" w:cs="Times New Roman"/>
                <w:b/>
                <w:bCs/>
                <w:szCs w:val="22"/>
              </w:rPr>
              <w:t>Separate</w:t>
            </w:r>
            <w:r w:rsidRPr="00A811B3">
              <w:rPr>
                <w:rFonts w:ascii="Times New Roman" w:hAnsi="Times New Roman" w:cs="Times New Roman"/>
                <w:b/>
                <w:bCs/>
                <w:szCs w:val="22"/>
                <w:cs/>
              </w:rPr>
              <w:br/>
            </w:r>
            <w:r w:rsidRPr="00A811B3">
              <w:rPr>
                <w:rFonts w:ascii="Times New Roman" w:hAnsi="Times New Roman" w:cs="Times New Roman"/>
                <w:b/>
                <w:bCs/>
                <w:szCs w:val="22"/>
              </w:rPr>
              <w:t>financial statements</w:t>
            </w:r>
          </w:p>
        </w:tc>
      </w:tr>
      <w:tr w:rsidR="00D204D2" w:rsidRPr="00A811B3" w:rsidTr="005B2821">
        <w:trPr>
          <w:tblHeader/>
        </w:trPr>
        <w:tc>
          <w:tcPr>
            <w:tcW w:w="4626" w:type="dxa"/>
          </w:tcPr>
          <w:p w:rsidR="00D204D2" w:rsidRPr="00A811B3" w:rsidRDefault="00D204D2" w:rsidP="00CB4616">
            <w:pPr>
              <w:tabs>
                <w:tab w:val="left" w:pos="405"/>
              </w:tabs>
              <w:spacing w:after="0" w:line="240" w:lineRule="atLeast"/>
              <w:ind w:left="522" w:right="43" w:firstLine="27"/>
              <w:jc w:val="thaiDistribute"/>
              <w:rPr>
                <w:rFonts w:ascii="Times New Roman" w:hAnsi="Times New Roman" w:cs="Times New Roman"/>
                <w:b/>
                <w:bCs/>
                <w:szCs w:val="22"/>
                <w:cs/>
              </w:rPr>
            </w:pPr>
          </w:p>
        </w:tc>
        <w:tc>
          <w:tcPr>
            <w:tcW w:w="2533" w:type="dxa"/>
            <w:gridSpan w:val="4"/>
          </w:tcPr>
          <w:p w:rsidR="00D204D2" w:rsidRPr="00A811B3" w:rsidRDefault="00D204D2" w:rsidP="00CB4616">
            <w:pPr>
              <w:spacing w:after="0" w:line="240" w:lineRule="atLeast"/>
              <w:ind w:left="-54" w:right="27" w:firstLine="37"/>
              <w:jc w:val="center"/>
              <w:rPr>
                <w:rFonts w:ascii="Times New Roman" w:hAnsi="Times New Roman" w:cs="Times New Roman"/>
                <w:szCs w:val="22"/>
              </w:rPr>
            </w:pPr>
            <w:r w:rsidRPr="00A811B3">
              <w:rPr>
                <w:rFonts w:ascii="Times New Roman" w:hAnsi="Times New Roman" w:cs="Times New Roman"/>
                <w:szCs w:val="22"/>
              </w:rPr>
              <w:t>For the six-month periods</w:t>
            </w:r>
          </w:p>
        </w:tc>
        <w:tc>
          <w:tcPr>
            <w:tcW w:w="261" w:type="dxa"/>
          </w:tcPr>
          <w:p w:rsidR="00D204D2" w:rsidRPr="00A811B3" w:rsidRDefault="00D204D2" w:rsidP="00CB4616">
            <w:pPr>
              <w:tabs>
                <w:tab w:val="left" w:pos="405"/>
                <w:tab w:val="decimal" w:pos="930"/>
              </w:tabs>
              <w:spacing w:after="0" w:line="240" w:lineRule="atLeast"/>
              <w:ind w:left="605" w:right="43" w:hanging="115"/>
              <w:jc w:val="center"/>
              <w:rPr>
                <w:rFonts w:ascii="Times New Roman" w:hAnsi="Times New Roman" w:cs="Times New Roman"/>
                <w:szCs w:val="22"/>
              </w:rPr>
            </w:pPr>
          </w:p>
        </w:tc>
        <w:tc>
          <w:tcPr>
            <w:tcW w:w="2455" w:type="dxa"/>
            <w:gridSpan w:val="3"/>
          </w:tcPr>
          <w:p w:rsidR="00D204D2" w:rsidRPr="00A811B3" w:rsidRDefault="00D204D2" w:rsidP="00CB4616">
            <w:pPr>
              <w:spacing w:after="0" w:line="240" w:lineRule="atLeast"/>
              <w:ind w:left="-229" w:right="-178" w:firstLine="37"/>
              <w:jc w:val="center"/>
              <w:rPr>
                <w:rFonts w:ascii="Times New Roman" w:hAnsi="Times New Roman" w:cs="Times New Roman"/>
                <w:szCs w:val="22"/>
              </w:rPr>
            </w:pPr>
            <w:r w:rsidRPr="00A811B3">
              <w:rPr>
                <w:rFonts w:ascii="Times New Roman" w:hAnsi="Times New Roman" w:cs="Times New Roman"/>
                <w:szCs w:val="22"/>
              </w:rPr>
              <w:t>For the six-month periods</w:t>
            </w:r>
          </w:p>
        </w:tc>
      </w:tr>
      <w:tr w:rsidR="001E6328" w:rsidRPr="00A811B3" w:rsidTr="005B2821">
        <w:trPr>
          <w:trHeight w:val="70"/>
          <w:tblHeader/>
        </w:trPr>
        <w:tc>
          <w:tcPr>
            <w:tcW w:w="4626" w:type="dxa"/>
          </w:tcPr>
          <w:p w:rsidR="001E6328" w:rsidRPr="00A811B3" w:rsidRDefault="001E6328" w:rsidP="00CB4616">
            <w:pPr>
              <w:tabs>
                <w:tab w:val="left" w:pos="405"/>
              </w:tabs>
              <w:spacing w:after="0" w:line="240" w:lineRule="atLeast"/>
              <w:ind w:left="522" w:right="43" w:firstLine="27"/>
              <w:jc w:val="thaiDistribute"/>
              <w:rPr>
                <w:rFonts w:ascii="Times New Roman" w:hAnsi="Times New Roman" w:cs="Times New Roman"/>
                <w:b/>
                <w:bCs/>
                <w:szCs w:val="22"/>
                <w:cs/>
              </w:rPr>
            </w:pPr>
          </w:p>
        </w:tc>
        <w:tc>
          <w:tcPr>
            <w:tcW w:w="1122" w:type="dxa"/>
          </w:tcPr>
          <w:p w:rsidR="001E6328" w:rsidRPr="00A811B3" w:rsidRDefault="001E6328" w:rsidP="00CB4616">
            <w:pPr>
              <w:spacing w:after="0" w:line="240" w:lineRule="atLeast"/>
              <w:ind w:left="-108" w:right="-105"/>
              <w:jc w:val="center"/>
              <w:rPr>
                <w:rFonts w:ascii="Times New Roman" w:hAnsi="Times New Roman" w:cs="Times New Roman"/>
                <w:szCs w:val="22"/>
              </w:rPr>
            </w:pPr>
            <w:r w:rsidRPr="00A811B3">
              <w:rPr>
                <w:rFonts w:ascii="Times New Roman" w:hAnsi="Times New Roman" w:cs="Times New Roman"/>
                <w:szCs w:val="22"/>
              </w:rPr>
              <w:t>2023</w:t>
            </w:r>
          </w:p>
        </w:tc>
        <w:tc>
          <w:tcPr>
            <w:tcW w:w="256" w:type="dxa"/>
            <w:gridSpan w:val="2"/>
          </w:tcPr>
          <w:p w:rsidR="001E6328" w:rsidRPr="00A811B3" w:rsidRDefault="001E6328" w:rsidP="00CB4616">
            <w:pPr>
              <w:tabs>
                <w:tab w:val="left" w:pos="405"/>
              </w:tabs>
              <w:spacing w:after="0" w:line="240" w:lineRule="atLeast"/>
              <w:ind w:left="-54" w:right="43" w:hanging="115"/>
              <w:jc w:val="center"/>
              <w:rPr>
                <w:rFonts w:ascii="Times New Roman" w:hAnsi="Times New Roman" w:cs="Times New Roman"/>
                <w:szCs w:val="22"/>
              </w:rPr>
            </w:pPr>
          </w:p>
        </w:tc>
        <w:tc>
          <w:tcPr>
            <w:tcW w:w="1155" w:type="dxa"/>
          </w:tcPr>
          <w:p w:rsidR="001E6328" w:rsidRPr="00A811B3" w:rsidRDefault="001E6328" w:rsidP="00CB4616">
            <w:pPr>
              <w:spacing w:after="0" w:line="240" w:lineRule="atLeast"/>
              <w:ind w:left="-54" w:right="27" w:firstLine="37"/>
              <w:jc w:val="center"/>
              <w:rPr>
                <w:rFonts w:ascii="Times New Roman" w:hAnsi="Times New Roman" w:cs="Times New Roman"/>
                <w:szCs w:val="22"/>
              </w:rPr>
            </w:pPr>
            <w:r w:rsidRPr="00A811B3">
              <w:rPr>
                <w:rFonts w:ascii="Times New Roman" w:hAnsi="Times New Roman" w:cs="Times New Roman"/>
                <w:szCs w:val="22"/>
              </w:rPr>
              <w:t>2022</w:t>
            </w:r>
          </w:p>
        </w:tc>
        <w:tc>
          <w:tcPr>
            <w:tcW w:w="261" w:type="dxa"/>
          </w:tcPr>
          <w:p w:rsidR="001E6328" w:rsidRPr="00A811B3" w:rsidRDefault="001E6328" w:rsidP="00CB4616">
            <w:pPr>
              <w:tabs>
                <w:tab w:val="left" w:pos="405"/>
                <w:tab w:val="decimal" w:pos="930"/>
              </w:tabs>
              <w:spacing w:after="0" w:line="240" w:lineRule="atLeast"/>
              <w:ind w:left="605" w:right="43" w:hanging="115"/>
              <w:jc w:val="center"/>
              <w:rPr>
                <w:rFonts w:ascii="Times New Roman" w:hAnsi="Times New Roman" w:cs="Times New Roman"/>
                <w:szCs w:val="22"/>
              </w:rPr>
            </w:pPr>
          </w:p>
        </w:tc>
        <w:tc>
          <w:tcPr>
            <w:tcW w:w="1157" w:type="dxa"/>
          </w:tcPr>
          <w:p w:rsidR="001E6328" w:rsidRPr="00A811B3" w:rsidRDefault="001E6328" w:rsidP="00CB4616">
            <w:pPr>
              <w:spacing w:after="0" w:line="240" w:lineRule="atLeast"/>
              <w:ind w:left="-108" w:right="-105"/>
              <w:jc w:val="center"/>
              <w:rPr>
                <w:rFonts w:ascii="Times New Roman" w:hAnsi="Times New Roman" w:cs="Times New Roman"/>
                <w:szCs w:val="22"/>
              </w:rPr>
            </w:pPr>
            <w:r w:rsidRPr="00A811B3">
              <w:rPr>
                <w:rFonts w:ascii="Times New Roman" w:hAnsi="Times New Roman" w:cs="Times New Roman"/>
                <w:szCs w:val="22"/>
              </w:rPr>
              <w:t>2023</w:t>
            </w:r>
          </w:p>
        </w:tc>
        <w:tc>
          <w:tcPr>
            <w:tcW w:w="262" w:type="dxa"/>
          </w:tcPr>
          <w:p w:rsidR="001E6328" w:rsidRPr="00A811B3" w:rsidRDefault="001E6328" w:rsidP="00CB4616">
            <w:pPr>
              <w:tabs>
                <w:tab w:val="left" w:pos="405"/>
              </w:tabs>
              <w:spacing w:after="0" w:line="240" w:lineRule="atLeast"/>
              <w:ind w:left="-54" w:right="43" w:hanging="115"/>
              <w:jc w:val="center"/>
              <w:rPr>
                <w:rFonts w:ascii="Times New Roman" w:hAnsi="Times New Roman" w:cs="Times New Roman"/>
                <w:szCs w:val="22"/>
              </w:rPr>
            </w:pPr>
          </w:p>
        </w:tc>
        <w:tc>
          <w:tcPr>
            <w:tcW w:w="1036" w:type="dxa"/>
          </w:tcPr>
          <w:p w:rsidR="001E6328" w:rsidRPr="00A811B3" w:rsidRDefault="001E6328" w:rsidP="00CB4616">
            <w:pPr>
              <w:spacing w:after="0" w:line="240" w:lineRule="atLeast"/>
              <w:ind w:left="-54" w:right="27" w:firstLine="37"/>
              <w:jc w:val="center"/>
              <w:rPr>
                <w:rFonts w:ascii="Times New Roman" w:hAnsi="Times New Roman" w:cs="Times New Roman"/>
                <w:szCs w:val="22"/>
              </w:rPr>
            </w:pPr>
            <w:r w:rsidRPr="00A811B3">
              <w:rPr>
                <w:rFonts w:ascii="Times New Roman" w:hAnsi="Times New Roman" w:cs="Times New Roman"/>
                <w:szCs w:val="22"/>
              </w:rPr>
              <w:t>2022</w:t>
            </w:r>
          </w:p>
        </w:tc>
      </w:tr>
      <w:tr w:rsidR="001E6328" w:rsidRPr="00A811B3" w:rsidTr="005B2821">
        <w:trPr>
          <w:tblHeader/>
        </w:trPr>
        <w:tc>
          <w:tcPr>
            <w:tcW w:w="4626" w:type="dxa"/>
          </w:tcPr>
          <w:p w:rsidR="001E6328" w:rsidRPr="00A811B3" w:rsidRDefault="001E6328" w:rsidP="00CB4616">
            <w:pPr>
              <w:tabs>
                <w:tab w:val="left" w:pos="405"/>
              </w:tabs>
              <w:spacing w:after="0" w:line="240" w:lineRule="atLeast"/>
              <w:ind w:left="522" w:right="43" w:firstLine="27"/>
              <w:jc w:val="thaiDistribute"/>
              <w:rPr>
                <w:rFonts w:ascii="Times New Roman" w:hAnsi="Times New Roman" w:cs="Times New Roman"/>
                <w:b/>
                <w:bCs/>
                <w:szCs w:val="22"/>
                <w:cs/>
              </w:rPr>
            </w:pPr>
          </w:p>
        </w:tc>
        <w:tc>
          <w:tcPr>
            <w:tcW w:w="5249" w:type="dxa"/>
            <w:gridSpan w:val="8"/>
          </w:tcPr>
          <w:p w:rsidR="001E6328" w:rsidRPr="00A811B3" w:rsidRDefault="001E6328" w:rsidP="00CB4616">
            <w:pPr>
              <w:tabs>
                <w:tab w:val="left" w:pos="405"/>
              </w:tabs>
              <w:spacing w:after="0" w:line="240" w:lineRule="atLeast"/>
              <w:ind w:left="-18" w:right="43" w:hanging="117"/>
              <w:jc w:val="center"/>
              <w:rPr>
                <w:rFonts w:ascii="Times New Roman" w:hAnsi="Times New Roman" w:cs="Times New Roman"/>
                <w:szCs w:val="22"/>
              </w:rPr>
            </w:pPr>
            <w:r w:rsidRPr="00A811B3">
              <w:rPr>
                <w:rFonts w:ascii="Times New Roman" w:hAnsi="Times New Roman" w:cs="Times New Roman"/>
                <w:i/>
                <w:iCs/>
                <w:szCs w:val="22"/>
              </w:rPr>
              <w:t>(in thousand Baht)</w:t>
            </w:r>
          </w:p>
        </w:tc>
      </w:tr>
      <w:tr w:rsidR="001E6328" w:rsidRPr="00A811B3" w:rsidTr="005B2821">
        <w:tc>
          <w:tcPr>
            <w:tcW w:w="4626" w:type="dxa"/>
          </w:tcPr>
          <w:p w:rsidR="001E6328" w:rsidRPr="00A811B3" w:rsidRDefault="001E6328" w:rsidP="005B2821">
            <w:pPr>
              <w:spacing w:after="0" w:line="240" w:lineRule="atLeast"/>
              <w:ind w:left="522" w:right="43"/>
              <w:jc w:val="thaiDistribute"/>
              <w:rPr>
                <w:rFonts w:ascii="Times New Roman" w:hAnsi="Times New Roman" w:cs="Times New Roman"/>
                <w:b/>
                <w:bCs/>
                <w:szCs w:val="22"/>
                <w:cs/>
              </w:rPr>
            </w:pPr>
            <w:r w:rsidRPr="00A811B3">
              <w:rPr>
                <w:rFonts w:ascii="Times New Roman" w:hAnsi="Times New Roman" w:cs="Times New Roman"/>
                <w:b/>
                <w:bCs/>
                <w:szCs w:val="22"/>
              </w:rPr>
              <w:t>Revenues</w:t>
            </w:r>
          </w:p>
        </w:tc>
        <w:tc>
          <w:tcPr>
            <w:tcW w:w="1122" w:type="dxa"/>
          </w:tcPr>
          <w:p w:rsidR="001E6328" w:rsidRPr="00A811B3" w:rsidRDefault="001E6328" w:rsidP="005B2821">
            <w:pPr>
              <w:tabs>
                <w:tab w:val="decimal" w:pos="1011"/>
              </w:tabs>
              <w:spacing w:after="0" w:line="240" w:lineRule="atLeast"/>
              <w:ind w:left="-73" w:right="-134" w:hanging="117"/>
              <w:rPr>
                <w:rFonts w:ascii="Times New Roman" w:hAnsi="Times New Roman" w:cs="Times New Roman"/>
                <w:color w:val="000000"/>
                <w:szCs w:val="22"/>
              </w:rPr>
            </w:pPr>
          </w:p>
        </w:tc>
        <w:tc>
          <w:tcPr>
            <w:tcW w:w="256" w:type="dxa"/>
            <w:gridSpan w:val="2"/>
          </w:tcPr>
          <w:p w:rsidR="001E6328" w:rsidRPr="00A811B3" w:rsidRDefault="001E6328" w:rsidP="005B2821">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155" w:type="dxa"/>
          </w:tcPr>
          <w:p w:rsidR="001E6328" w:rsidRPr="00A811B3" w:rsidRDefault="001E6328" w:rsidP="005B2821">
            <w:pPr>
              <w:tabs>
                <w:tab w:val="decimal" w:pos="1011"/>
              </w:tabs>
              <w:spacing w:after="0" w:line="240" w:lineRule="atLeast"/>
              <w:ind w:left="-73" w:right="-134" w:hanging="117"/>
              <w:rPr>
                <w:rFonts w:ascii="Times New Roman" w:hAnsi="Times New Roman" w:cs="Times New Roman"/>
                <w:color w:val="000000"/>
                <w:szCs w:val="22"/>
              </w:rPr>
            </w:pPr>
          </w:p>
        </w:tc>
        <w:tc>
          <w:tcPr>
            <w:tcW w:w="261" w:type="dxa"/>
          </w:tcPr>
          <w:p w:rsidR="001E6328" w:rsidRPr="00A811B3" w:rsidRDefault="001E6328" w:rsidP="005B2821">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157" w:type="dxa"/>
          </w:tcPr>
          <w:p w:rsidR="001E6328" w:rsidRPr="00A811B3" w:rsidRDefault="001E6328" w:rsidP="005B2821">
            <w:pPr>
              <w:tabs>
                <w:tab w:val="decimal" w:pos="1011"/>
              </w:tabs>
              <w:spacing w:after="0" w:line="240" w:lineRule="atLeast"/>
              <w:ind w:left="-73" w:right="-134" w:hanging="117"/>
              <w:rPr>
                <w:rFonts w:ascii="Times New Roman" w:hAnsi="Times New Roman" w:cs="Times New Roman"/>
                <w:color w:val="000000"/>
                <w:szCs w:val="22"/>
              </w:rPr>
            </w:pPr>
          </w:p>
        </w:tc>
        <w:tc>
          <w:tcPr>
            <w:tcW w:w="262" w:type="dxa"/>
          </w:tcPr>
          <w:p w:rsidR="001E6328" w:rsidRPr="00A811B3" w:rsidRDefault="001E6328" w:rsidP="005B2821">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036" w:type="dxa"/>
          </w:tcPr>
          <w:p w:rsidR="001E6328" w:rsidRPr="00A811B3" w:rsidRDefault="001E6328" w:rsidP="005B2821">
            <w:pPr>
              <w:tabs>
                <w:tab w:val="decimal" w:pos="1011"/>
              </w:tabs>
              <w:spacing w:after="0" w:line="240" w:lineRule="atLeast"/>
              <w:ind w:left="-73" w:right="-134" w:hanging="117"/>
              <w:rPr>
                <w:rFonts w:ascii="Times New Roman" w:hAnsi="Times New Roman" w:cs="Times New Roman"/>
                <w:color w:val="000000"/>
                <w:szCs w:val="22"/>
              </w:rPr>
            </w:pPr>
          </w:p>
        </w:tc>
      </w:tr>
      <w:tr w:rsidR="001E6328" w:rsidRPr="00A811B3" w:rsidTr="005B2821">
        <w:tc>
          <w:tcPr>
            <w:tcW w:w="4626" w:type="dxa"/>
          </w:tcPr>
          <w:p w:rsidR="001E6328" w:rsidRPr="00A811B3" w:rsidRDefault="001E6328" w:rsidP="005B2821">
            <w:pPr>
              <w:spacing w:after="0" w:line="240" w:lineRule="atLeast"/>
              <w:ind w:left="522" w:right="43"/>
              <w:jc w:val="thaiDistribute"/>
              <w:rPr>
                <w:rFonts w:ascii="Times New Roman" w:hAnsi="Times New Roman" w:cs="Times New Roman"/>
                <w:b/>
                <w:bCs/>
                <w:szCs w:val="22"/>
                <w:cs/>
              </w:rPr>
            </w:pPr>
            <w:r w:rsidRPr="00A811B3">
              <w:rPr>
                <w:rFonts w:ascii="Times New Roman" w:hAnsi="Times New Roman" w:cs="Times New Roman"/>
                <w:b/>
                <w:bCs/>
                <w:szCs w:val="22"/>
              </w:rPr>
              <w:t>Subsidiaries</w:t>
            </w:r>
          </w:p>
        </w:tc>
        <w:tc>
          <w:tcPr>
            <w:tcW w:w="1122" w:type="dxa"/>
          </w:tcPr>
          <w:p w:rsidR="001E6328" w:rsidRPr="00A811B3" w:rsidRDefault="001E6328" w:rsidP="005B2821">
            <w:pPr>
              <w:tabs>
                <w:tab w:val="decimal" w:pos="1011"/>
              </w:tabs>
              <w:spacing w:after="0" w:line="240" w:lineRule="atLeast"/>
              <w:ind w:left="-73" w:right="-134" w:hanging="117"/>
              <w:rPr>
                <w:rFonts w:ascii="Times New Roman" w:hAnsi="Times New Roman" w:cs="Times New Roman"/>
                <w:color w:val="000000"/>
                <w:szCs w:val="22"/>
              </w:rPr>
            </w:pPr>
          </w:p>
        </w:tc>
        <w:tc>
          <w:tcPr>
            <w:tcW w:w="256" w:type="dxa"/>
            <w:gridSpan w:val="2"/>
          </w:tcPr>
          <w:p w:rsidR="001E6328" w:rsidRPr="00A811B3" w:rsidRDefault="001E6328" w:rsidP="005B2821">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155" w:type="dxa"/>
          </w:tcPr>
          <w:p w:rsidR="001E6328" w:rsidRPr="00A811B3" w:rsidRDefault="001E6328" w:rsidP="005B2821">
            <w:pPr>
              <w:tabs>
                <w:tab w:val="decimal" w:pos="1011"/>
              </w:tabs>
              <w:spacing w:after="0" w:line="240" w:lineRule="atLeast"/>
              <w:ind w:left="-73" w:right="-134" w:hanging="117"/>
              <w:rPr>
                <w:rFonts w:ascii="Times New Roman" w:hAnsi="Times New Roman" w:cs="Times New Roman"/>
                <w:color w:val="000000"/>
                <w:szCs w:val="22"/>
              </w:rPr>
            </w:pPr>
          </w:p>
        </w:tc>
        <w:tc>
          <w:tcPr>
            <w:tcW w:w="261" w:type="dxa"/>
          </w:tcPr>
          <w:p w:rsidR="001E6328" w:rsidRPr="00A811B3" w:rsidRDefault="001E6328" w:rsidP="005B2821">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157" w:type="dxa"/>
          </w:tcPr>
          <w:p w:rsidR="001E6328" w:rsidRPr="00A811B3" w:rsidRDefault="001E6328" w:rsidP="005B2821">
            <w:pPr>
              <w:tabs>
                <w:tab w:val="decimal" w:pos="1011"/>
              </w:tabs>
              <w:spacing w:after="0" w:line="240" w:lineRule="atLeast"/>
              <w:ind w:left="-73" w:right="-134" w:hanging="117"/>
              <w:rPr>
                <w:rFonts w:ascii="Times New Roman" w:hAnsi="Times New Roman" w:cs="Times New Roman"/>
                <w:color w:val="000000"/>
                <w:szCs w:val="22"/>
              </w:rPr>
            </w:pPr>
          </w:p>
        </w:tc>
        <w:tc>
          <w:tcPr>
            <w:tcW w:w="262" w:type="dxa"/>
          </w:tcPr>
          <w:p w:rsidR="001E6328" w:rsidRPr="00A811B3" w:rsidRDefault="001E6328" w:rsidP="005B2821">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036" w:type="dxa"/>
          </w:tcPr>
          <w:p w:rsidR="001E6328" w:rsidRPr="00A811B3" w:rsidRDefault="001E6328" w:rsidP="005B2821">
            <w:pPr>
              <w:tabs>
                <w:tab w:val="decimal" w:pos="1011"/>
              </w:tabs>
              <w:spacing w:after="0" w:line="240" w:lineRule="atLeast"/>
              <w:ind w:left="-73" w:right="-134" w:hanging="117"/>
              <w:rPr>
                <w:rFonts w:ascii="Times New Roman" w:hAnsi="Times New Roman" w:cs="Times New Roman"/>
                <w:color w:val="000000"/>
                <w:szCs w:val="22"/>
              </w:rPr>
            </w:pPr>
          </w:p>
        </w:tc>
      </w:tr>
      <w:tr w:rsidR="005B2821" w:rsidRPr="00A811B3" w:rsidTr="005B2821">
        <w:tc>
          <w:tcPr>
            <w:tcW w:w="4626" w:type="dxa"/>
            <w:vAlign w:val="center"/>
          </w:tcPr>
          <w:p w:rsidR="005B2821" w:rsidRPr="00A811B3" w:rsidRDefault="005B2821" w:rsidP="005B2821">
            <w:pPr>
              <w:spacing w:after="0" w:line="240" w:lineRule="atLeast"/>
              <w:ind w:left="522" w:right="-45"/>
              <w:jc w:val="thaiDistribute"/>
              <w:rPr>
                <w:rFonts w:ascii="Times New Roman" w:hAnsi="Times New Roman" w:cs="Times New Roman"/>
                <w:szCs w:val="22"/>
                <w:cs/>
              </w:rPr>
            </w:pPr>
            <w:r w:rsidRPr="00A811B3">
              <w:rPr>
                <w:rFonts w:ascii="Times New Roman" w:hAnsi="Times New Roman" w:cs="Times New Roman"/>
                <w:szCs w:val="22"/>
              </w:rPr>
              <w:t>Service income</w:t>
            </w:r>
          </w:p>
        </w:tc>
        <w:tc>
          <w:tcPr>
            <w:tcW w:w="1122" w:type="dxa"/>
          </w:tcPr>
          <w:p w:rsidR="005B2821" w:rsidRPr="00A811B3" w:rsidRDefault="005B2821" w:rsidP="005B2821">
            <w:pPr>
              <w:tabs>
                <w:tab w:val="decimal" w:pos="515"/>
              </w:tabs>
              <w:spacing w:after="0" w:line="240" w:lineRule="atLeast"/>
              <w:ind w:right="57"/>
              <w:rPr>
                <w:rFonts w:ascii="Times New Roman" w:hAnsi="Times New Roman" w:cs="Times New Roman"/>
                <w:color w:val="000000"/>
                <w:szCs w:val="22"/>
              </w:rPr>
            </w:pPr>
            <w:r w:rsidRPr="00A811B3">
              <w:rPr>
                <w:rFonts w:ascii="Times New Roman" w:hAnsi="Times New Roman" w:cs="Times New Roman"/>
                <w:color w:val="000000"/>
                <w:szCs w:val="22"/>
                <w:cs/>
              </w:rPr>
              <w:t>-</w:t>
            </w:r>
          </w:p>
        </w:tc>
        <w:tc>
          <w:tcPr>
            <w:tcW w:w="256" w:type="dxa"/>
            <w:gridSpan w:val="2"/>
          </w:tcPr>
          <w:p w:rsidR="005B2821" w:rsidRPr="00A811B3" w:rsidRDefault="005B2821" w:rsidP="005B2821">
            <w:pPr>
              <w:tabs>
                <w:tab w:val="left" w:pos="405"/>
                <w:tab w:val="decimal" w:pos="653"/>
                <w:tab w:val="decimal" w:pos="930"/>
              </w:tabs>
              <w:spacing w:after="0" w:line="240" w:lineRule="atLeast"/>
              <w:ind w:right="43" w:hanging="117"/>
              <w:jc w:val="center"/>
              <w:rPr>
                <w:rFonts w:ascii="Times New Roman" w:hAnsi="Times New Roman" w:cs="Times New Roman"/>
                <w:color w:val="000000"/>
                <w:szCs w:val="22"/>
              </w:rPr>
            </w:pPr>
          </w:p>
        </w:tc>
        <w:tc>
          <w:tcPr>
            <w:tcW w:w="1155" w:type="dxa"/>
          </w:tcPr>
          <w:p w:rsidR="005B2821" w:rsidRPr="00A811B3" w:rsidRDefault="005B2821" w:rsidP="005B2821">
            <w:pPr>
              <w:tabs>
                <w:tab w:val="decimal" w:pos="515"/>
              </w:tabs>
              <w:spacing w:after="0" w:line="240" w:lineRule="atLeast"/>
              <w:ind w:right="57"/>
              <w:rPr>
                <w:rFonts w:ascii="Times New Roman" w:hAnsi="Times New Roman" w:cs="Times New Roman"/>
                <w:color w:val="000000"/>
                <w:szCs w:val="22"/>
              </w:rPr>
            </w:pPr>
            <w:r w:rsidRPr="00A811B3">
              <w:rPr>
                <w:rFonts w:ascii="Times New Roman" w:hAnsi="Times New Roman" w:cs="Times New Roman"/>
                <w:color w:val="000000"/>
                <w:szCs w:val="22"/>
                <w:cs/>
              </w:rPr>
              <w:t>-</w:t>
            </w:r>
          </w:p>
        </w:tc>
        <w:tc>
          <w:tcPr>
            <w:tcW w:w="261" w:type="dxa"/>
          </w:tcPr>
          <w:p w:rsidR="005B2821" w:rsidRPr="00A811B3" w:rsidRDefault="005B2821" w:rsidP="005B2821">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157" w:type="dxa"/>
          </w:tcPr>
          <w:p w:rsidR="005B2821" w:rsidRPr="00A811B3" w:rsidRDefault="005B2821" w:rsidP="005B2821">
            <w:pPr>
              <w:tabs>
                <w:tab w:val="decimal" w:pos="907"/>
              </w:tabs>
              <w:spacing w:after="0" w:line="240" w:lineRule="atLeast"/>
              <w:ind w:right="57"/>
              <w:rPr>
                <w:rFonts w:ascii="Times New Roman" w:hAnsi="Times New Roman" w:cs="Times New Roman"/>
                <w:color w:val="000000"/>
                <w:szCs w:val="22"/>
              </w:rPr>
            </w:pPr>
            <w:r w:rsidRPr="00A811B3">
              <w:rPr>
                <w:rFonts w:ascii="Times New Roman" w:hAnsi="Times New Roman" w:cs="Times New Roman"/>
                <w:color w:val="000000"/>
                <w:szCs w:val="22"/>
                <w:cs/>
              </w:rPr>
              <w:t>-</w:t>
            </w:r>
          </w:p>
        </w:tc>
        <w:tc>
          <w:tcPr>
            <w:tcW w:w="262" w:type="dxa"/>
          </w:tcPr>
          <w:p w:rsidR="005B2821" w:rsidRPr="00A811B3" w:rsidRDefault="005B2821" w:rsidP="005B2821">
            <w:pPr>
              <w:tabs>
                <w:tab w:val="left" w:pos="405"/>
                <w:tab w:val="decimal" w:pos="629"/>
              </w:tabs>
              <w:spacing w:after="0" w:line="240" w:lineRule="atLeast"/>
              <w:ind w:left="605" w:right="43" w:hanging="117"/>
              <w:jc w:val="thaiDistribute"/>
              <w:rPr>
                <w:rFonts w:ascii="Times New Roman" w:hAnsi="Times New Roman" w:cs="Times New Roman"/>
                <w:szCs w:val="22"/>
              </w:rPr>
            </w:pPr>
            <w:r w:rsidRPr="00A811B3">
              <w:rPr>
                <w:rFonts w:ascii="Times New Roman" w:hAnsi="Times New Roman" w:cs="Times New Roman"/>
                <w:szCs w:val="22"/>
                <w:cs/>
              </w:rPr>
              <w:t>2</w:t>
            </w:r>
          </w:p>
        </w:tc>
        <w:tc>
          <w:tcPr>
            <w:tcW w:w="1036" w:type="dxa"/>
          </w:tcPr>
          <w:p w:rsidR="005B2821" w:rsidRPr="00A811B3" w:rsidRDefault="005B2821" w:rsidP="005B2821">
            <w:pPr>
              <w:tabs>
                <w:tab w:val="decimal" w:pos="907"/>
              </w:tabs>
              <w:spacing w:after="0" w:line="240" w:lineRule="atLeast"/>
              <w:ind w:right="57"/>
              <w:rPr>
                <w:rFonts w:ascii="Times New Roman" w:hAnsi="Times New Roman" w:cs="Times New Roman"/>
                <w:color w:val="000000"/>
                <w:szCs w:val="22"/>
              </w:rPr>
            </w:pPr>
            <w:r w:rsidRPr="00A811B3">
              <w:rPr>
                <w:rFonts w:ascii="Times New Roman" w:hAnsi="Times New Roman" w:cs="Times New Roman"/>
                <w:color w:val="000000"/>
                <w:szCs w:val="22"/>
                <w:cs/>
              </w:rPr>
              <w:t>2,</w:t>
            </w:r>
            <w:r w:rsidRPr="00A811B3">
              <w:rPr>
                <w:rFonts w:ascii="Times New Roman" w:hAnsi="Times New Roman" w:cs="Times New Roman"/>
                <w:szCs w:val="22"/>
                <w:cs/>
              </w:rPr>
              <w:t>39</w:t>
            </w:r>
            <w:r w:rsidRPr="00A811B3">
              <w:rPr>
                <w:rFonts w:ascii="Times New Roman" w:hAnsi="Times New Roman" w:cs="Times New Roman"/>
                <w:szCs w:val="22"/>
              </w:rPr>
              <w:t>1</w:t>
            </w:r>
          </w:p>
        </w:tc>
      </w:tr>
      <w:tr w:rsidR="005B2821" w:rsidRPr="00A811B3" w:rsidTr="005B2821">
        <w:tc>
          <w:tcPr>
            <w:tcW w:w="4626" w:type="dxa"/>
            <w:vAlign w:val="center"/>
          </w:tcPr>
          <w:p w:rsidR="005B2821" w:rsidRPr="00A811B3" w:rsidRDefault="005B2821" w:rsidP="005B2821">
            <w:pPr>
              <w:spacing w:after="0" w:line="240" w:lineRule="atLeast"/>
              <w:ind w:left="522" w:right="-108"/>
              <w:jc w:val="thaiDistribute"/>
              <w:rPr>
                <w:rFonts w:ascii="Times New Roman" w:hAnsi="Times New Roman" w:cs="Times New Roman"/>
                <w:szCs w:val="22"/>
              </w:rPr>
            </w:pPr>
            <w:r w:rsidRPr="00A811B3">
              <w:rPr>
                <w:rFonts w:ascii="Times New Roman" w:hAnsi="Times New Roman" w:cs="Times New Roman"/>
                <w:szCs w:val="22"/>
              </w:rPr>
              <w:t>Revenues from sale of separated</w:t>
            </w:r>
          </w:p>
        </w:tc>
        <w:tc>
          <w:tcPr>
            <w:tcW w:w="1122" w:type="dxa"/>
          </w:tcPr>
          <w:p w:rsidR="005B2821" w:rsidRPr="00A811B3" w:rsidRDefault="005B2821" w:rsidP="005B2821">
            <w:pPr>
              <w:tabs>
                <w:tab w:val="decimal" w:pos="515"/>
              </w:tabs>
              <w:spacing w:after="0" w:line="240" w:lineRule="atLeast"/>
              <w:ind w:right="57"/>
              <w:rPr>
                <w:rFonts w:ascii="Times New Roman" w:hAnsi="Times New Roman" w:cs="Times New Roman"/>
                <w:color w:val="000000"/>
                <w:szCs w:val="22"/>
                <w:cs/>
              </w:rPr>
            </w:pPr>
          </w:p>
        </w:tc>
        <w:tc>
          <w:tcPr>
            <w:tcW w:w="256" w:type="dxa"/>
            <w:gridSpan w:val="2"/>
          </w:tcPr>
          <w:p w:rsidR="005B2821" w:rsidRPr="00A811B3" w:rsidRDefault="005B2821" w:rsidP="005B2821">
            <w:pPr>
              <w:tabs>
                <w:tab w:val="left" w:pos="405"/>
                <w:tab w:val="decimal" w:pos="653"/>
                <w:tab w:val="decimal" w:pos="930"/>
              </w:tabs>
              <w:spacing w:after="0" w:line="240" w:lineRule="atLeast"/>
              <w:ind w:right="43" w:hanging="117"/>
              <w:jc w:val="center"/>
              <w:rPr>
                <w:rFonts w:ascii="Times New Roman" w:hAnsi="Times New Roman" w:cs="Times New Roman"/>
                <w:color w:val="000000"/>
                <w:szCs w:val="22"/>
              </w:rPr>
            </w:pPr>
          </w:p>
        </w:tc>
        <w:tc>
          <w:tcPr>
            <w:tcW w:w="1155" w:type="dxa"/>
          </w:tcPr>
          <w:p w:rsidR="005B2821" w:rsidRPr="00A811B3" w:rsidRDefault="005B2821" w:rsidP="005B2821">
            <w:pPr>
              <w:tabs>
                <w:tab w:val="decimal" w:pos="515"/>
              </w:tabs>
              <w:spacing w:after="0" w:line="240" w:lineRule="atLeast"/>
              <w:ind w:right="57"/>
              <w:rPr>
                <w:rFonts w:ascii="Times New Roman" w:hAnsi="Times New Roman" w:cs="Times New Roman"/>
                <w:color w:val="000000"/>
                <w:szCs w:val="22"/>
                <w:cs/>
              </w:rPr>
            </w:pPr>
          </w:p>
        </w:tc>
        <w:tc>
          <w:tcPr>
            <w:tcW w:w="261" w:type="dxa"/>
          </w:tcPr>
          <w:p w:rsidR="005B2821" w:rsidRPr="00A811B3" w:rsidRDefault="005B2821" w:rsidP="005B2821">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157" w:type="dxa"/>
          </w:tcPr>
          <w:p w:rsidR="005B2821" w:rsidRPr="00A811B3" w:rsidRDefault="005B2821" w:rsidP="005B2821">
            <w:pPr>
              <w:tabs>
                <w:tab w:val="decimal" w:pos="907"/>
              </w:tabs>
              <w:spacing w:after="0" w:line="240" w:lineRule="atLeast"/>
              <w:ind w:right="57"/>
              <w:rPr>
                <w:rFonts w:ascii="Times New Roman" w:hAnsi="Times New Roman" w:cs="Times New Roman"/>
                <w:szCs w:val="22"/>
              </w:rPr>
            </w:pPr>
          </w:p>
        </w:tc>
        <w:tc>
          <w:tcPr>
            <w:tcW w:w="262" w:type="dxa"/>
          </w:tcPr>
          <w:p w:rsidR="005B2821" w:rsidRPr="00A811B3" w:rsidRDefault="005B2821" w:rsidP="005B2821">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036" w:type="dxa"/>
          </w:tcPr>
          <w:p w:rsidR="005B2821" w:rsidRPr="00A811B3" w:rsidRDefault="005B2821" w:rsidP="005B2821">
            <w:pPr>
              <w:tabs>
                <w:tab w:val="decimal" w:pos="907"/>
              </w:tabs>
              <w:spacing w:after="0" w:line="240" w:lineRule="atLeast"/>
              <w:ind w:right="57"/>
              <w:rPr>
                <w:rFonts w:ascii="Times New Roman" w:hAnsi="Times New Roman" w:cs="Times New Roman"/>
                <w:szCs w:val="22"/>
              </w:rPr>
            </w:pPr>
          </w:p>
        </w:tc>
      </w:tr>
      <w:tr w:rsidR="005B2821" w:rsidRPr="00A811B3" w:rsidTr="005B2821">
        <w:tc>
          <w:tcPr>
            <w:tcW w:w="4626" w:type="dxa"/>
            <w:vAlign w:val="center"/>
          </w:tcPr>
          <w:p w:rsidR="005B2821" w:rsidRPr="00A811B3" w:rsidRDefault="005B2821" w:rsidP="005B2821">
            <w:pPr>
              <w:spacing w:after="0" w:line="240" w:lineRule="atLeast"/>
              <w:ind w:left="691" w:right="-45" w:hanging="28"/>
              <w:jc w:val="thaiDistribute"/>
              <w:rPr>
                <w:rFonts w:ascii="Times New Roman" w:hAnsi="Times New Roman" w:cs="Times New Roman"/>
                <w:szCs w:val="22"/>
              </w:rPr>
            </w:pPr>
            <w:r w:rsidRPr="00A811B3">
              <w:rPr>
                <w:rFonts w:ascii="Times New Roman" w:hAnsi="Times New Roman" w:cs="Times New Roman"/>
                <w:szCs w:val="22"/>
              </w:rPr>
              <w:t>scrap materials</w:t>
            </w:r>
          </w:p>
        </w:tc>
        <w:tc>
          <w:tcPr>
            <w:tcW w:w="1122" w:type="dxa"/>
          </w:tcPr>
          <w:p w:rsidR="005B2821" w:rsidRPr="00A811B3" w:rsidRDefault="005B2821" w:rsidP="00EB220F">
            <w:pPr>
              <w:tabs>
                <w:tab w:val="decimal" w:pos="515"/>
              </w:tabs>
              <w:spacing w:after="0" w:line="240" w:lineRule="atLeast"/>
              <w:ind w:right="57"/>
              <w:rPr>
                <w:rFonts w:ascii="Times New Roman" w:hAnsi="Times New Roman" w:cs="Times New Roman"/>
                <w:color w:val="000000"/>
                <w:szCs w:val="22"/>
                <w:cs/>
              </w:rPr>
            </w:pPr>
            <w:r w:rsidRPr="00A811B3">
              <w:rPr>
                <w:rFonts w:ascii="Times New Roman" w:hAnsi="Times New Roman" w:cs="Times New Roman"/>
                <w:color w:val="000000"/>
                <w:szCs w:val="22"/>
                <w:cs/>
              </w:rPr>
              <w:t>-</w:t>
            </w:r>
          </w:p>
        </w:tc>
        <w:tc>
          <w:tcPr>
            <w:tcW w:w="256" w:type="dxa"/>
            <w:gridSpan w:val="2"/>
          </w:tcPr>
          <w:p w:rsidR="005B2821" w:rsidRPr="00A811B3" w:rsidRDefault="005B2821" w:rsidP="00EB220F">
            <w:pPr>
              <w:tabs>
                <w:tab w:val="left" w:pos="405"/>
                <w:tab w:val="decimal" w:pos="653"/>
                <w:tab w:val="decimal" w:pos="930"/>
              </w:tabs>
              <w:spacing w:after="0" w:line="240" w:lineRule="atLeast"/>
              <w:ind w:right="43" w:hanging="117"/>
              <w:jc w:val="center"/>
              <w:rPr>
                <w:rFonts w:ascii="Times New Roman" w:hAnsi="Times New Roman" w:cs="Times New Roman"/>
                <w:color w:val="000000"/>
                <w:szCs w:val="22"/>
              </w:rPr>
            </w:pPr>
          </w:p>
        </w:tc>
        <w:tc>
          <w:tcPr>
            <w:tcW w:w="1155" w:type="dxa"/>
          </w:tcPr>
          <w:p w:rsidR="005B2821" w:rsidRPr="00A811B3" w:rsidRDefault="005B2821" w:rsidP="00EB220F">
            <w:pPr>
              <w:tabs>
                <w:tab w:val="decimal" w:pos="515"/>
              </w:tabs>
              <w:spacing w:after="0" w:line="240" w:lineRule="atLeast"/>
              <w:ind w:right="57"/>
              <w:rPr>
                <w:rFonts w:ascii="Times New Roman" w:hAnsi="Times New Roman" w:cs="Times New Roman"/>
                <w:color w:val="000000"/>
                <w:szCs w:val="22"/>
                <w:cs/>
              </w:rPr>
            </w:pPr>
            <w:r w:rsidRPr="00A811B3">
              <w:rPr>
                <w:rFonts w:ascii="Times New Roman" w:hAnsi="Times New Roman" w:cs="Times New Roman"/>
                <w:color w:val="000000"/>
                <w:szCs w:val="22"/>
                <w:cs/>
              </w:rPr>
              <w:t>-</w:t>
            </w:r>
          </w:p>
        </w:tc>
        <w:tc>
          <w:tcPr>
            <w:tcW w:w="261" w:type="dxa"/>
          </w:tcPr>
          <w:p w:rsidR="005B2821" w:rsidRPr="00A811B3" w:rsidRDefault="005B2821" w:rsidP="00EB220F">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157" w:type="dxa"/>
          </w:tcPr>
          <w:p w:rsidR="005B2821" w:rsidRPr="00A811B3" w:rsidRDefault="005B2821" w:rsidP="00EB220F">
            <w:pPr>
              <w:tabs>
                <w:tab w:val="decimal" w:pos="907"/>
              </w:tabs>
              <w:spacing w:after="0" w:line="240" w:lineRule="atLeast"/>
              <w:ind w:right="57"/>
              <w:rPr>
                <w:rFonts w:ascii="Times New Roman" w:hAnsi="Times New Roman" w:cs="Times New Roman"/>
                <w:szCs w:val="22"/>
              </w:rPr>
            </w:pPr>
            <w:r w:rsidRPr="00A811B3">
              <w:rPr>
                <w:rFonts w:ascii="Times New Roman" w:hAnsi="Times New Roman" w:cs="Times New Roman"/>
                <w:szCs w:val="22"/>
                <w:cs/>
              </w:rPr>
              <w:t>-</w:t>
            </w:r>
          </w:p>
        </w:tc>
        <w:tc>
          <w:tcPr>
            <w:tcW w:w="262" w:type="dxa"/>
          </w:tcPr>
          <w:p w:rsidR="005B2821" w:rsidRPr="00A811B3" w:rsidRDefault="005B2821" w:rsidP="00EB220F">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036" w:type="dxa"/>
          </w:tcPr>
          <w:p w:rsidR="005B2821" w:rsidRPr="00A811B3" w:rsidRDefault="005B2821" w:rsidP="00EB220F">
            <w:pPr>
              <w:tabs>
                <w:tab w:val="decimal" w:pos="907"/>
              </w:tabs>
              <w:spacing w:after="0" w:line="240" w:lineRule="atLeast"/>
              <w:ind w:right="57"/>
              <w:rPr>
                <w:rFonts w:ascii="Times New Roman" w:hAnsi="Times New Roman" w:cs="Times New Roman"/>
                <w:szCs w:val="22"/>
              </w:rPr>
            </w:pPr>
            <w:r w:rsidRPr="00A811B3">
              <w:rPr>
                <w:rFonts w:ascii="Times New Roman" w:hAnsi="Times New Roman" w:cs="Times New Roman"/>
                <w:szCs w:val="22"/>
              </w:rPr>
              <w:t>4,055</w:t>
            </w:r>
          </w:p>
        </w:tc>
      </w:tr>
      <w:tr w:rsidR="005B2821" w:rsidRPr="00A811B3" w:rsidTr="005B2821">
        <w:tc>
          <w:tcPr>
            <w:tcW w:w="4626" w:type="dxa"/>
            <w:vAlign w:val="center"/>
          </w:tcPr>
          <w:p w:rsidR="005B2821" w:rsidRPr="00A811B3" w:rsidRDefault="005B2821" w:rsidP="005B2821">
            <w:pPr>
              <w:spacing w:after="0" w:line="240" w:lineRule="atLeast"/>
              <w:ind w:left="522" w:right="-45"/>
              <w:jc w:val="thaiDistribute"/>
              <w:rPr>
                <w:rFonts w:ascii="Times New Roman" w:hAnsi="Times New Roman" w:cs="Times New Roman"/>
                <w:szCs w:val="22"/>
              </w:rPr>
            </w:pPr>
            <w:r w:rsidRPr="00A811B3">
              <w:rPr>
                <w:rFonts w:ascii="Times New Roman" w:hAnsi="Times New Roman" w:cs="Times New Roman"/>
                <w:szCs w:val="22"/>
              </w:rPr>
              <w:t>Management fee</w:t>
            </w:r>
          </w:p>
        </w:tc>
        <w:tc>
          <w:tcPr>
            <w:tcW w:w="1122" w:type="dxa"/>
          </w:tcPr>
          <w:p w:rsidR="005B2821" w:rsidRPr="00A811B3" w:rsidRDefault="005B2821" w:rsidP="00EB220F">
            <w:pPr>
              <w:tabs>
                <w:tab w:val="decimal" w:pos="515"/>
              </w:tabs>
              <w:spacing w:after="0" w:line="240" w:lineRule="atLeast"/>
              <w:ind w:right="57"/>
              <w:rPr>
                <w:rFonts w:ascii="Times New Roman" w:hAnsi="Times New Roman" w:cs="Times New Roman"/>
                <w:color w:val="000000"/>
                <w:szCs w:val="22"/>
              </w:rPr>
            </w:pPr>
            <w:r w:rsidRPr="00A811B3">
              <w:rPr>
                <w:rFonts w:ascii="Times New Roman" w:hAnsi="Times New Roman" w:cs="Times New Roman"/>
                <w:color w:val="000000"/>
                <w:szCs w:val="22"/>
                <w:cs/>
              </w:rPr>
              <w:t>-</w:t>
            </w:r>
          </w:p>
        </w:tc>
        <w:tc>
          <w:tcPr>
            <w:tcW w:w="256" w:type="dxa"/>
            <w:gridSpan w:val="2"/>
          </w:tcPr>
          <w:p w:rsidR="005B2821" w:rsidRPr="00A811B3" w:rsidRDefault="005B2821" w:rsidP="00EB220F">
            <w:pPr>
              <w:tabs>
                <w:tab w:val="left" w:pos="405"/>
                <w:tab w:val="decimal" w:pos="653"/>
                <w:tab w:val="decimal" w:pos="930"/>
              </w:tabs>
              <w:spacing w:after="0" w:line="240" w:lineRule="atLeast"/>
              <w:ind w:right="43" w:hanging="117"/>
              <w:jc w:val="center"/>
              <w:rPr>
                <w:rFonts w:ascii="Times New Roman" w:hAnsi="Times New Roman" w:cs="Times New Roman"/>
                <w:color w:val="000000"/>
                <w:szCs w:val="22"/>
              </w:rPr>
            </w:pPr>
          </w:p>
        </w:tc>
        <w:tc>
          <w:tcPr>
            <w:tcW w:w="1155" w:type="dxa"/>
          </w:tcPr>
          <w:p w:rsidR="005B2821" w:rsidRPr="00A811B3" w:rsidRDefault="005B2821" w:rsidP="00EB220F">
            <w:pPr>
              <w:tabs>
                <w:tab w:val="decimal" w:pos="515"/>
              </w:tabs>
              <w:spacing w:after="0" w:line="240" w:lineRule="atLeast"/>
              <w:ind w:right="57"/>
              <w:rPr>
                <w:rFonts w:ascii="Times New Roman" w:hAnsi="Times New Roman" w:cs="Times New Roman"/>
                <w:color w:val="000000"/>
                <w:szCs w:val="22"/>
              </w:rPr>
            </w:pPr>
            <w:r w:rsidRPr="00A811B3">
              <w:rPr>
                <w:rFonts w:ascii="Times New Roman" w:hAnsi="Times New Roman" w:cs="Times New Roman"/>
                <w:color w:val="000000"/>
                <w:szCs w:val="22"/>
                <w:cs/>
              </w:rPr>
              <w:t>-</w:t>
            </w:r>
          </w:p>
        </w:tc>
        <w:tc>
          <w:tcPr>
            <w:tcW w:w="261" w:type="dxa"/>
          </w:tcPr>
          <w:p w:rsidR="005B2821" w:rsidRPr="00A811B3" w:rsidRDefault="005B2821" w:rsidP="00EB220F">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157" w:type="dxa"/>
          </w:tcPr>
          <w:p w:rsidR="005B2821" w:rsidRPr="00A811B3" w:rsidRDefault="005B2821" w:rsidP="00EB220F">
            <w:pPr>
              <w:tabs>
                <w:tab w:val="decimal" w:pos="882"/>
              </w:tabs>
              <w:spacing w:after="0" w:line="240" w:lineRule="atLeast"/>
              <w:ind w:right="57"/>
              <w:rPr>
                <w:rFonts w:ascii="Times New Roman" w:hAnsi="Times New Roman" w:cs="Times New Roman"/>
                <w:szCs w:val="22"/>
              </w:rPr>
            </w:pPr>
            <w:r w:rsidRPr="00A811B3">
              <w:rPr>
                <w:rFonts w:ascii="Times New Roman" w:hAnsi="Times New Roman" w:cs="Times New Roman"/>
                <w:szCs w:val="22"/>
              </w:rPr>
              <w:t>300</w:t>
            </w:r>
          </w:p>
        </w:tc>
        <w:tc>
          <w:tcPr>
            <w:tcW w:w="262" w:type="dxa"/>
          </w:tcPr>
          <w:p w:rsidR="005B2821" w:rsidRPr="00A811B3" w:rsidRDefault="005B2821" w:rsidP="00EB220F">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036" w:type="dxa"/>
          </w:tcPr>
          <w:p w:rsidR="005B2821" w:rsidRPr="00A811B3" w:rsidRDefault="005B2821" w:rsidP="00EB220F">
            <w:pPr>
              <w:tabs>
                <w:tab w:val="decimal" w:pos="882"/>
              </w:tabs>
              <w:spacing w:after="0" w:line="240" w:lineRule="atLeast"/>
              <w:ind w:right="57"/>
              <w:rPr>
                <w:rFonts w:ascii="Times New Roman" w:hAnsi="Times New Roman" w:cs="Times New Roman"/>
                <w:szCs w:val="22"/>
              </w:rPr>
            </w:pPr>
            <w:r w:rsidRPr="00A811B3">
              <w:rPr>
                <w:rFonts w:ascii="Times New Roman" w:hAnsi="Times New Roman" w:cs="Times New Roman"/>
                <w:szCs w:val="22"/>
              </w:rPr>
              <w:t>300</w:t>
            </w:r>
          </w:p>
        </w:tc>
      </w:tr>
      <w:tr w:rsidR="005B2821" w:rsidRPr="00A811B3" w:rsidTr="005B2821">
        <w:tc>
          <w:tcPr>
            <w:tcW w:w="4626" w:type="dxa"/>
            <w:vAlign w:val="center"/>
          </w:tcPr>
          <w:p w:rsidR="005B2821" w:rsidRPr="00A811B3" w:rsidRDefault="005B2821" w:rsidP="005B2821">
            <w:pPr>
              <w:spacing w:after="0" w:line="240" w:lineRule="atLeast"/>
              <w:ind w:left="522" w:right="-45"/>
              <w:jc w:val="thaiDistribute"/>
              <w:rPr>
                <w:rFonts w:ascii="Times New Roman" w:hAnsi="Times New Roman" w:cs="Times New Roman"/>
                <w:szCs w:val="22"/>
              </w:rPr>
            </w:pPr>
            <w:r w:rsidRPr="00A811B3">
              <w:rPr>
                <w:rFonts w:ascii="Times New Roman" w:hAnsi="Times New Roman" w:cs="Times New Roman"/>
                <w:szCs w:val="22"/>
              </w:rPr>
              <w:t>Interest income</w:t>
            </w:r>
          </w:p>
        </w:tc>
        <w:tc>
          <w:tcPr>
            <w:tcW w:w="1122" w:type="dxa"/>
          </w:tcPr>
          <w:p w:rsidR="005B2821" w:rsidRPr="00A811B3" w:rsidRDefault="005B2821" w:rsidP="00EB220F">
            <w:pPr>
              <w:tabs>
                <w:tab w:val="decimal" w:pos="515"/>
              </w:tabs>
              <w:spacing w:after="0" w:line="240" w:lineRule="atLeast"/>
              <w:ind w:right="57"/>
              <w:rPr>
                <w:rFonts w:ascii="Times New Roman" w:hAnsi="Times New Roman" w:cs="Times New Roman"/>
                <w:color w:val="000000"/>
                <w:szCs w:val="22"/>
              </w:rPr>
            </w:pPr>
            <w:r w:rsidRPr="00A811B3">
              <w:rPr>
                <w:rFonts w:ascii="Times New Roman" w:hAnsi="Times New Roman" w:cs="Times New Roman"/>
                <w:color w:val="000000"/>
                <w:szCs w:val="22"/>
                <w:cs/>
              </w:rPr>
              <w:t>-</w:t>
            </w:r>
          </w:p>
        </w:tc>
        <w:tc>
          <w:tcPr>
            <w:tcW w:w="256" w:type="dxa"/>
            <w:gridSpan w:val="2"/>
          </w:tcPr>
          <w:p w:rsidR="005B2821" w:rsidRPr="00A811B3" w:rsidRDefault="005B2821" w:rsidP="00EB220F">
            <w:pPr>
              <w:tabs>
                <w:tab w:val="left" w:pos="405"/>
                <w:tab w:val="decimal" w:pos="653"/>
                <w:tab w:val="decimal" w:pos="930"/>
              </w:tabs>
              <w:spacing w:after="0" w:line="240" w:lineRule="atLeast"/>
              <w:ind w:right="43" w:hanging="117"/>
              <w:jc w:val="center"/>
              <w:rPr>
                <w:rFonts w:ascii="Times New Roman" w:hAnsi="Times New Roman" w:cs="Times New Roman"/>
                <w:color w:val="000000"/>
                <w:szCs w:val="22"/>
              </w:rPr>
            </w:pPr>
          </w:p>
        </w:tc>
        <w:tc>
          <w:tcPr>
            <w:tcW w:w="1155" w:type="dxa"/>
          </w:tcPr>
          <w:p w:rsidR="005B2821" w:rsidRPr="00A811B3" w:rsidRDefault="005B2821" w:rsidP="00EB220F">
            <w:pPr>
              <w:tabs>
                <w:tab w:val="decimal" w:pos="515"/>
              </w:tabs>
              <w:spacing w:after="0" w:line="240" w:lineRule="atLeast"/>
              <w:ind w:right="57"/>
              <w:rPr>
                <w:rFonts w:ascii="Times New Roman" w:hAnsi="Times New Roman" w:cs="Times New Roman"/>
                <w:color w:val="000000"/>
                <w:szCs w:val="22"/>
              </w:rPr>
            </w:pPr>
            <w:r w:rsidRPr="00A811B3">
              <w:rPr>
                <w:rFonts w:ascii="Times New Roman" w:hAnsi="Times New Roman" w:cs="Times New Roman"/>
                <w:color w:val="000000"/>
                <w:szCs w:val="22"/>
                <w:cs/>
              </w:rPr>
              <w:t>-</w:t>
            </w:r>
          </w:p>
        </w:tc>
        <w:tc>
          <w:tcPr>
            <w:tcW w:w="261" w:type="dxa"/>
          </w:tcPr>
          <w:p w:rsidR="005B2821" w:rsidRPr="00A811B3" w:rsidRDefault="005B2821" w:rsidP="00EB220F">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157" w:type="dxa"/>
          </w:tcPr>
          <w:p w:rsidR="005B2821" w:rsidRPr="00A811B3" w:rsidRDefault="005B2821" w:rsidP="00EB220F">
            <w:pPr>
              <w:tabs>
                <w:tab w:val="decimal" w:pos="882"/>
              </w:tabs>
              <w:spacing w:after="0" w:line="240" w:lineRule="atLeast"/>
              <w:ind w:right="57"/>
              <w:rPr>
                <w:rFonts w:ascii="Times New Roman" w:hAnsi="Times New Roman" w:cs="Times New Roman"/>
                <w:szCs w:val="22"/>
              </w:rPr>
            </w:pPr>
            <w:r w:rsidRPr="00A811B3">
              <w:rPr>
                <w:rFonts w:ascii="Times New Roman" w:hAnsi="Times New Roman" w:cs="Times New Roman"/>
                <w:szCs w:val="22"/>
              </w:rPr>
              <w:t>34</w:t>
            </w:r>
          </w:p>
        </w:tc>
        <w:tc>
          <w:tcPr>
            <w:tcW w:w="262" w:type="dxa"/>
          </w:tcPr>
          <w:p w:rsidR="005B2821" w:rsidRPr="00A811B3" w:rsidRDefault="005B2821" w:rsidP="00EB220F">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036" w:type="dxa"/>
          </w:tcPr>
          <w:p w:rsidR="005B2821" w:rsidRPr="00A811B3" w:rsidRDefault="005B2821" w:rsidP="00EB220F">
            <w:pPr>
              <w:tabs>
                <w:tab w:val="decimal" w:pos="882"/>
              </w:tabs>
              <w:spacing w:after="0" w:line="240" w:lineRule="atLeast"/>
              <w:ind w:right="57"/>
              <w:rPr>
                <w:rFonts w:ascii="Times New Roman" w:hAnsi="Times New Roman" w:cs="Times New Roman"/>
                <w:szCs w:val="22"/>
              </w:rPr>
            </w:pPr>
            <w:r w:rsidRPr="00A811B3">
              <w:rPr>
                <w:rFonts w:ascii="Times New Roman" w:hAnsi="Times New Roman" w:cs="Times New Roman"/>
                <w:szCs w:val="22"/>
              </w:rPr>
              <w:t>2</w:t>
            </w:r>
          </w:p>
        </w:tc>
      </w:tr>
      <w:tr w:rsidR="005B2821" w:rsidRPr="00A811B3" w:rsidTr="005B2821">
        <w:tc>
          <w:tcPr>
            <w:tcW w:w="4626" w:type="dxa"/>
            <w:vAlign w:val="center"/>
          </w:tcPr>
          <w:p w:rsidR="005B2821" w:rsidRPr="00A811B3" w:rsidRDefault="005B2821" w:rsidP="005B2821">
            <w:pPr>
              <w:spacing w:before="120" w:after="0" w:line="240" w:lineRule="atLeast"/>
              <w:ind w:left="522" w:right="-45"/>
              <w:jc w:val="thaiDistribute"/>
              <w:rPr>
                <w:rFonts w:ascii="Times New Roman" w:hAnsi="Times New Roman" w:cs="Times New Roman"/>
                <w:b/>
                <w:bCs/>
                <w:szCs w:val="22"/>
                <w:lang w:val="en-GB"/>
              </w:rPr>
            </w:pPr>
            <w:r w:rsidRPr="00A811B3">
              <w:rPr>
                <w:rFonts w:ascii="Times New Roman" w:hAnsi="Times New Roman" w:cs="Times New Roman"/>
                <w:b/>
                <w:bCs/>
                <w:szCs w:val="22"/>
                <w:lang w:val="en-GB"/>
              </w:rPr>
              <w:t>Expenses</w:t>
            </w:r>
          </w:p>
        </w:tc>
        <w:tc>
          <w:tcPr>
            <w:tcW w:w="1122" w:type="dxa"/>
          </w:tcPr>
          <w:p w:rsidR="005B2821" w:rsidRPr="00A811B3" w:rsidRDefault="005B2821" w:rsidP="005B2821">
            <w:pPr>
              <w:tabs>
                <w:tab w:val="decimal" w:pos="515"/>
              </w:tabs>
              <w:spacing w:before="120" w:after="0" w:line="240" w:lineRule="atLeast"/>
              <w:ind w:right="57"/>
              <w:rPr>
                <w:rFonts w:ascii="Times New Roman" w:hAnsi="Times New Roman" w:cs="Times New Roman"/>
                <w:color w:val="000000"/>
                <w:szCs w:val="22"/>
              </w:rPr>
            </w:pPr>
          </w:p>
        </w:tc>
        <w:tc>
          <w:tcPr>
            <w:tcW w:w="256" w:type="dxa"/>
            <w:gridSpan w:val="2"/>
          </w:tcPr>
          <w:p w:rsidR="005B2821" w:rsidRPr="00A811B3" w:rsidRDefault="005B2821" w:rsidP="005B2821">
            <w:pPr>
              <w:tabs>
                <w:tab w:val="left" w:pos="405"/>
                <w:tab w:val="decimal" w:pos="930"/>
              </w:tabs>
              <w:spacing w:before="120" w:after="0" w:line="240" w:lineRule="atLeast"/>
              <w:ind w:left="605" w:right="43" w:hanging="117"/>
              <w:jc w:val="thaiDistribute"/>
              <w:rPr>
                <w:rFonts w:ascii="Times New Roman" w:hAnsi="Times New Roman" w:cs="Times New Roman"/>
                <w:color w:val="000000"/>
                <w:szCs w:val="22"/>
              </w:rPr>
            </w:pPr>
          </w:p>
        </w:tc>
        <w:tc>
          <w:tcPr>
            <w:tcW w:w="1155" w:type="dxa"/>
          </w:tcPr>
          <w:p w:rsidR="005B2821" w:rsidRPr="00A811B3" w:rsidRDefault="005B2821" w:rsidP="005B2821">
            <w:pPr>
              <w:tabs>
                <w:tab w:val="decimal" w:pos="515"/>
              </w:tabs>
              <w:spacing w:before="120" w:after="0" w:line="240" w:lineRule="atLeast"/>
              <w:ind w:right="57"/>
              <w:rPr>
                <w:rFonts w:ascii="Times New Roman" w:hAnsi="Times New Roman" w:cs="Times New Roman"/>
                <w:color w:val="000000"/>
                <w:szCs w:val="22"/>
              </w:rPr>
            </w:pPr>
          </w:p>
        </w:tc>
        <w:tc>
          <w:tcPr>
            <w:tcW w:w="261" w:type="dxa"/>
          </w:tcPr>
          <w:p w:rsidR="005B2821" w:rsidRPr="00A811B3" w:rsidRDefault="005B2821" w:rsidP="005B2821">
            <w:pPr>
              <w:tabs>
                <w:tab w:val="left" w:pos="405"/>
                <w:tab w:val="decimal" w:pos="930"/>
              </w:tabs>
              <w:spacing w:before="120" w:after="0" w:line="240" w:lineRule="atLeast"/>
              <w:ind w:left="605" w:right="43" w:hanging="117"/>
              <w:jc w:val="thaiDistribute"/>
              <w:rPr>
                <w:rFonts w:ascii="Times New Roman" w:hAnsi="Times New Roman" w:cs="Times New Roman"/>
                <w:szCs w:val="22"/>
              </w:rPr>
            </w:pPr>
          </w:p>
        </w:tc>
        <w:tc>
          <w:tcPr>
            <w:tcW w:w="1157" w:type="dxa"/>
          </w:tcPr>
          <w:p w:rsidR="005B2821" w:rsidRPr="00A811B3" w:rsidRDefault="005B2821" w:rsidP="005B2821">
            <w:pPr>
              <w:tabs>
                <w:tab w:val="decimal" w:pos="907"/>
              </w:tabs>
              <w:spacing w:before="120" w:after="0" w:line="240" w:lineRule="atLeast"/>
              <w:ind w:right="57"/>
              <w:rPr>
                <w:rFonts w:ascii="Times New Roman" w:hAnsi="Times New Roman" w:cs="Times New Roman"/>
                <w:color w:val="000000"/>
                <w:szCs w:val="22"/>
              </w:rPr>
            </w:pPr>
          </w:p>
        </w:tc>
        <w:tc>
          <w:tcPr>
            <w:tcW w:w="262" w:type="dxa"/>
          </w:tcPr>
          <w:p w:rsidR="005B2821" w:rsidRPr="00A811B3" w:rsidRDefault="005B2821" w:rsidP="005B2821">
            <w:pPr>
              <w:tabs>
                <w:tab w:val="left" w:pos="405"/>
                <w:tab w:val="decimal" w:pos="930"/>
              </w:tabs>
              <w:spacing w:before="120" w:after="0" w:line="240" w:lineRule="atLeast"/>
              <w:ind w:left="605" w:right="43" w:hanging="117"/>
              <w:jc w:val="thaiDistribute"/>
              <w:rPr>
                <w:rFonts w:ascii="Times New Roman" w:hAnsi="Times New Roman" w:cs="Times New Roman"/>
                <w:szCs w:val="22"/>
              </w:rPr>
            </w:pPr>
          </w:p>
        </w:tc>
        <w:tc>
          <w:tcPr>
            <w:tcW w:w="1036" w:type="dxa"/>
          </w:tcPr>
          <w:p w:rsidR="005B2821" w:rsidRPr="00A811B3" w:rsidRDefault="005B2821" w:rsidP="005B2821">
            <w:pPr>
              <w:tabs>
                <w:tab w:val="decimal" w:pos="907"/>
              </w:tabs>
              <w:spacing w:before="120" w:after="0" w:line="240" w:lineRule="atLeast"/>
              <w:ind w:right="57"/>
              <w:rPr>
                <w:rFonts w:ascii="Times New Roman" w:hAnsi="Times New Roman" w:cs="Times New Roman"/>
                <w:szCs w:val="22"/>
              </w:rPr>
            </w:pPr>
          </w:p>
        </w:tc>
      </w:tr>
      <w:tr w:rsidR="005B2821" w:rsidRPr="00A811B3" w:rsidTr="005B2821">
        <w:tc>
          <w:tcPr>
            <w:tcW w:w="4626" w:type="dxa"/>
            <w:vAlign w:val="center"/>
          </w:tcPr>
          <w:p w:rsidR="005B2821" w:rsidRPr="00A811B3" w:rsidRDefault="005B2821" w:rsidP="005B2821">
            <w:pPr>
              <w:spacing w:after="0" w:line="240" w:lineRule="atLeast"/>
              <w:ind w:left="522" w:right="-45"/>
              <w:jc w:val="thaiDistribute"/>
              <w:rPr>
                <w:rFonts w:ascii="Times New Roman" w:hAnsi="Times New Roman" w:cs="Times New Roman"/>
                <w:b/>
                <w:bCs/>
                <w:szCs w:val="22"/>
              </w:rPr>
            </w:pPr>
            <w:r w:rsidRPr="00A811B3">
              <w:rPr>
                <w:rFonts w:ascii="Times New Roman" w:hAnsi="Times New Roman" w:cs="Times New Roman"/>
                <w:b/>
                <w:bCs/>
                <w:szCs w:val="22"/>
              </w:rPr>
              <w:t>Subsidiaries</w:t>
            </w:r>
          </w:p>
        </w:tc>
        <w:tc>
          <w:tcPr>
            <w:tcW w:w="1122" w:type="dxa"/>
          </w:tcPr>
          <w:p w:rsidR="005B2821" w:rsidRPr="00A811B3" w:rsidRDefault="005B2821" w:rsidP="00EB220F">
            <w:pPr>
              <w:tabs>
                <w:tab w:val="decimal" w:pos="515"/>
                <w:tab w:val="decimal" w:pos="907"/>
              </w:tabs>
              <w:spacing w:after="0" w:line="240" w:lineRule="atLeast"/>
              <w:ind w:right="57"/>
              <w:rPr>
                <w:rFonts w:ascii="Times New Roman" w:hAnsi="Times New Roman" w:cs="Times New Roman"/>
                <w:color w:val="000000"/>
                <w:szCs w:val="22"/>
              </w:rPr>
            </w:pPr>
          </w:p>
        </w:tc>
        <w:tc>
          <w:tcPr>
            <w:tcW w:w="256" w:type="dxa"/>
            <w:gridSpan w:val="2"/>
          </w:tcPr>
          <w:p w:rsidR="005B2821" w:rsidRPr="00A811B3" w:rsidRDefault="005B2821" w:rsidP="00EB220F">
            <w:pPr>
              <w:tabs>
                <w:tab w:val="left" w:pos="405"/>
                <w:tab w:val="decimal" w:pos="930"/>
              </w:tabs>
              <w:spacing w:after="0" w:line="240" w:lineRule="atLeast"/>
              <w:ind w:left="605" w:right="43" w:hanging="117"/>
              <w:jc w:val="thaiDistribute"/>
              <w:rPr>
                <w:rFonts w:ascii="Times New Roman" w:hAnsi="Times New Roman" w:cs="Times New Roman"/>
                <w:color w:val="000000"/>
                <w:szCs w:val="22"/>
              </w:rPr>
            </w:pPr>
          </w:p>
        </w:tc>
        <w:tc>
          <w:tcPr>
            <w:tcW w:w="1155" w:type="dxa"/>
          </w:tcPr>
          <w:p w:rsidR="005B2821" w:rsidRPr="00A811B3" w:rsidRDefault="005B2821" w:rsidP="00EB220F">
            <w:pPr>
              <w:tabs>
                <w:tab w:val="decimal" w:pos="515"/>
                <w:tab w:val="decimal" w:pos="907"/>
              </w:tabs>
              <w:spacing w:after="0" w:line="240" w:lineRule="atLeast"/>
              <w:ind w:right="57"/>
              <w:rPr>
                <w:rFonts w:ascii="Times New Roman" w:hAnsi="Times New Roman" w:cs="Times New Roman"/>
                <w:color w:val="000000"/>
                <w:szCs w:val="22"/>
              </w:rPr>
            </w:pPr>
          </w:p>
        </w:tc>
        <w:tc>
          <w:tcPr>
            <w:tcW w:w="261" w:type="dxa"/>
          </w:tcPr>
          <w:p w:rsidR="005B2821" w:rsidRPr="00A811B3" w:rsidRDefault="005B2821" w:rsidP="00EB220F">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157" w:type="dxa"/>
          </w:tcPr>
          <w:p w:rsidR="005B2821" w:rsidRPr="00A811B3" w:rsidRDefault="005B2821" w:rsidP="00EB220F">
            <w:pPr>
              <w:tabs>
                <w:tab w:val="decimal" w:pos="907"/>
              </w:tabs>
              <w:spacing w:after="0" w:line="240" w:lineRule="atLeast"/>
              <w:ind w:right="57"/>
              <w:rPr>
                <w:rFonts w:ascii="Times New Roman" w:hAnsi="Times New Roman" w:cs="Times New Roman"/>
                <w:szCs w:val="22"/>
                <w:cs/>
              </w:rPr>
            </w:pPr>
          </w:p>
        </w:tc>
        <w:tc>
          <w:tcPr>
            <w:tcW w:w="262" w:type="dxa"/>
          </w:tcPr>
          <w:p w:rsidR="005B2821" w:rsidRPr="00A811B3" w:rsidRDefault="005B2821" w:rsidP="00EB220F">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036" w:type="dxa"/>
          </w:tcPr>
          <w:p w:rsidR="005B2821" w:rsidRPr="00A811B3" w:rsidRDefault="005B2821" w:rsidP="00EB220F">
            <w:pPr>
              <w:tabs>
                <w:tab w:val="decimal" w:pos="907"/>
              </w:tabs>
              <w:spacing w:after="0" w:line="240" w:lineRule="atLeast"/>
              <w:ind w:right="57"/>
              <w:rPr>
                <w:rFonts w:ascii="Times New Roman" w:hAnsi="Times New Roman" w:cs="Times New Roman"/>
                <w:szCs w:val="22"/>
                <w:cs/>
              </w:rPr>
            </w:pPr>
          </w:p>
        </w:tc>
      </w:tr>
      <w:tr w:rsidR="005B2821" w:rsidRPr="00A811B3" w:rsidTr="005B2821">
        <w:tc>
          <w:tcPr>
            <w:tcW w:w="4626" w:type="dxa"/>
            <w:vAlign w:val="center"/>
          </w:tcPr>
          <w:p w:rsidR="005B2821" w:rsidRPr="00A811B3" w:rsidRDefault="005B2821" w:rsidP="005B2821">
            <w:pPr>
              <w:spacing w:after="0" w:line="240" w:lineRule="atLeast"/>
              <w:ind w:left="522" w:right="-45"/>
              <w:jc w:val="thaiDistribute"/>
              <w:rPr>
                <w:rFonts w:ascii="Times New Roman" w:hAnsi="Times New Roman" w:cs="Times New Roman"/>
                <w:b/>
                <w:bCs/>
                <w:szCs w:val="22"/>
              </w:rPr>
            </w:pPr>
            <w:r w:rsidRPr="00A811B3">
              <w:rPr>
                <w:rFonts w:ascii="Times New Roman" w:hAnsi="Times New Roman" w:cs="Times New Roman"/>
                <w:szCs w:val="22"/>
              </w:rPr>
              <w:t>Finance cost</w:t>
            </w:r>
          </w:p>
        </w:tc>
        <w:tc>
          <w:tcPr>
            <w:tcW w:w="1122" w:type="dxa"/>
          </w:tcPr>
          <w:p w:rsidR="005B2821" w:rsidRPr="00A811B3" w:rsidRDefault="005B2821" w:rsidP="00EB220F">
            <w:pPr>
              <w:tabs>
                <w:tab w:val="decimal" w:pos="515"/>
              </w:tabs>
              <w:spacing w:before="120" w:after="0" w:line="240" w:lineRule="atLeast"/>
              <w:ind w:right="57"/>
              <w:rPr>
                <w:rFonts w:ascii="Times New Roman" w:hAnsi="Times New Roman" w:cs="Times New Roman"/>
                <w:color w:val="000000"/>
                <w:szCs w:val="22"/>
              </w:rPr>
            </w:pPr>
            <w:r w:rsidRPr="00A811B3">
              <w:rPr>
                <w:rFonts w:ascii="Times New Roman" w:hAnsi="Times New Roman" w:cs="Times New Roman"/>
                <w:color w:val="000000"/>
                <w:szCs w:val="22"/>
                <w:cs/>
              </w:rPr>
              <w:t>-</w:t>
            </w:r>
          </w:p>
        </w:tc>
        <w:tc>
          <w:tcPr>
            <w:tcW w:w="256" w:type="dxa"/>
            <w:gridSpan w:val="2"/>
          </w:tcPr>
          <w:p w:rsidR="005B2821" w:rsidRPr="00A811B3" w:rsidRDefault="005B2821" w:rsidP="00EB220F">
            <w:pPr>
              <w:tabs>
                <w:tab w:val="left" w:pos="405"/>
                <w:tab w:val="decimal" w:pos="930"/>
              </w:tabs>
              <w:spacing w:before="120" w:after="0" w:line="240" w:lineRule="atLeast"/>
              <w:ind w:left="605" w:right="43" w:hanging="117"/>
              <w:jc w:val="thaiDistribute"/>
              <w:rPr>
                <w:rFonts w:ascii="Times New Roman" w:hAnsi="Times New Roman" w:cs="Times New Roman"/>
                <w:color w:val="000000"/>
                <w:szCs w:val="22"/>
              </w:rPr>
            </w:pPr>
          </w:p>
        </w:tc>
        <w:tc>
          <w:tcPr>
            <w:tcW w:w="1155" w:type="dxa"/>
          </w:tcPr>
          <w:p w:rsidR="005B2821" w:rsidRPr="00A811B3" w:rsidRDefault="005B2821" w:rsidP="00EB220F">
            <w:pPr>
              <w:tabs>
                <w:tab w:val="decimal" w:pos="515"/>
              </w:tabs>
              <w:spacing w:before="120" w:after="0" w:line="240" w:lineRule="atLeast"/>
              <w:ind w:right="57"/>
              <w:rPr>
                <w:rFonts w:ascii="Times New Roman" w:hAnsi="Times New Roman" w:cs="Times New Roman"/>
                <w:color w:val="000000"/>
                <w:szCs w:val="22"/>
              </w:rPr>
            </w:pPr>
            <w:r w:rsidRPr="00A811B3">
              <w:rPr>
                <w:rFonts w:ascii="Times New Roman" w:hAnsi="Times New Roman" w:cs="Times New Roman"/>
                <w:color w:val="000000"/>
                <w:szCs w:val="22"/>
                <w:cs/>
              </w:rPr>
              <w:t>-</w:t>
            </w:r>
          </w:p>
        </w:tc>
        <w:tc>
          <w:tcPr>
            <w:tcW w:w="261" w:type="dxa"/>
          </w:tcPr>
          <w:p w:rsidR="005B2821" w:rsidRPr="00A811B3" w:rsidRDefault="005B2821" w:rsidP="00EB220F">
            <w:pPr>
              <w:tabs>
                <w:tab w:val="left" w:pos="405"/>
                <w:tab w:val="decimal" w:pos="930"/>
              </w:tabs>
              <w:spacing w:before="120" w:after="0" w:line="240" w:lineRule="atLeast"/>
              <w:ind w:left="605" w:right="43" w:hanging="117"/>
              <w:jc w:val="thaiDistribute"/>
              <w:rPr>
                <w:rFonts w:ascii="Times New Roman" w:hAnsi="Times New Roman" w:cs="Times New Roman"/>
                <w:szCs w:val="22"/>
              </w:rPr>
            </w:pPr>
          </w:p>
        </w:tc>
        <w:tc>
          <w:tcPr>
            <w:tcW w:w="1157" w:type="dxa"/>
          </w:tcPr>
          <w:p w:rsidR="005B2821" w:rsidRPr="00A811B3" w:rsidRDefault="005B2821" w:rsidP="00EB220F">
            <w:pPr>
              <w:tabs>
                <w:tab w:val="decimal" w:pos="907"/>
              </w:tabs>
              <w:spacing w:before="120" w:after="0" w:line="240" w:lineRule="atLeast"/>
              <w:ind w:right="57"/>
              <w:rPr>
                <w:rFonts w:ascii="Times New Roman" w:hAnsi="Times New Roman" w:cs="Times New Roman"/>
                <w:color w:val="000000"/>
                <w:szCs w:val="22"/>
              </w:rPr>
            </w:pPr>
            <w:r w:rsidRPr="00A811B3">
              <w:rPr>
                <w:rFonts w:ascii="Times New Roman" w:hAnsi="Times New Roman" w:cs="Times New Roman"/>
                <w:color w:val="000000"/>
                <w:szCs w:val="22"/>
                <w:cs/>
              </w:rPr>
              <w:t>14</w:t>
            </w:r>
            <w:r w:rsidRPr="00A811B3">
              <w:rPr>
                <w:rFonts w:ascii="Times New Roman" w:hAnsi="Times New Roman" w:cs="Times New Roman"/>
                <w:color w:val="000000"/>
                <w:szCs w:val="22"/>
              </w:rPr>
              <w:t>1</w:t>
            </w:r>
          </w:p>
        </w:tc>
        <w:tc>
          <w:tcPr>
            <w:tcW w:w="262" w:type="dxa"/>
          </w:tcPr>
          <w:p w:rsidR="005B2821" w:rsidRPr="00A811B3" w:rsidRDefault="005B2821" w:rsidP="00EB220F">
            <w:pPr>
              <w:tabs>
                <w:tab w:val="left" w:pos="405"/>
                <w:tab w:val="decimal" w:pos="930"/>
              </w:tabs>
              <w:spacing w:before="120" w:after="0" w:line="240" w:lineRule="atLeast"/>
              <w:ind w:left="605" w:right="43" w:hanging="117"/>
              <w:jc w:val="thaiDistribute"/>
              <w:rPr>
                <w:rFonts w:ascii="Times New Roman" w:hAnsi="Times New Roman" w:cs="Times New Roman"/>
                <w:szCs w:val="22"/>
              </w:rPr>
            </w:pPr>
          </w:p>
        </w:tc>
        <w:tc>
          <w:tcPr>
            <w:tcW w:w="1036" w:type="dxa"/>
          </w:tcPr>
          <w:p w:rsidR="005B2821" w:rsidRPr="00A811B3" w:rsidRDefault="005B2821" w:rsidP="00EB220F">
            <w:pPr>
              <w:tabs>
                <w:tab w:val="decimal" w:pos="907"/>
              </w:tabs>
              <w:spacing w:before="120" w:after="0" w:line="240" w:lineRule="atLeast"/>
              <w:ind w:right="57"/>
              <w:rPr>
                <w:rFonts w:ascii="Times New Roman" w:hAnsi="Times New Roman" w:cs="Times New Roman"/>
                <w:szCs w:val="22"/>
              </w:rPr>
            </w:pPr>
            <w:r w:rsidRPr="00A811B3">
              <w:rPr>
                <w:rFonts w:ascii="Times New Roman" w:hAnsi="Times New Roman" w:cs="Times New Roman"/>
                <w:szCs w:val="22"/>
              </w:rPr>
              <w:t>5</w:t>
            </w:r>
          </w:p>
        </w:tc>
      </w:tr>
      <w:tr w:rsidR="005B2821" w:rsidRPr="00A811B3" w:rsidTr="005B2821">
        <w:tc>
          <w:tcPr>
            <w:tcW w:w="4626" w:type="dxa"/>
            <w:vAlign w:val="center"/>
          </w:tcPr>
          <w:p w:rsidR="005B2821" w:rsidRPr="00A811B3" w:rsidRDefault="005B2821" w:rsidP="005B2821">
            <w:pPr>
              <w:spacing w:after="0" w:line="240" w:lineRule="atLeast"/>
              <w:ind w:left="522" w:right="-45"/>
              <w:jc w:val="thaiDistribute"/>
              <w:rPr>
                <w:rFonts w:ascii="Times New Roman" w:hAnsi="Times New Roman" w:cs="Times New Roman"/>
                <w:b/>
                <w:bCs/>
                <w:szCs w:val="22"/>
              </w:rPr>
            </w:pPr>
            <w:r w:rsidRPr="00A811B3">
              <w:rPr>
                <w:rFonts w:ascii="Times New Roman" w:hAnsi="Times New Roman" w:cs="Times New Roman"/>
                <w:b/>
                <w:bCs/>
                <w:szCs w:val="22"/>
              </w:rPr>
              <w:t>Other related companies</w:t>
            </w:r>
          </w:p>
        </w:tc>
        <w:tc>
          <w:tcPr>
            <w:tcW w:w="1122" w:type="dxa"/>
          </w:tcPr>
          <w:p w:rsidR="005B2821" w:rsidRPr="00A811B3" w:rsidRDefault="005B2821" w:rsidP="00EB220F">
            <w:pPr>
              <w:tabs>
                <w:tab w:val="decimal" w:pos="515"/>
                <w:tab w:val="decimal" w:pos="907"/>
              </w:tabs>
              <w:spacing w:after="0" w:line="240" w:lineRule="atLeast"/>
              <w:ind w:right="57"/>
              <w:rPr>
                <w:rFonts w:ascii="Times New Roman" w:hAnsi="Times New Roman" w:cs="Times New Roman"/>
                <w:color w:val="000000"/>
                <w:szCs w:val="22"/>
              </w:rPr>
            </w:pPr>
          </w:p>
        </w:tc>
        <w:tc>
          <w:tcPr>
            <w:tcW w:w="256" w:type="dxa"/>
            <w:gridSpan w:val="2"/>
          </w:tcPr>
          <w:p w:rsidR="005B2821" w:rsidRPr="00A811B3" w:rsidRDefault="005B2821" w:rsidP="00EB220F">
            <w:pPr>
              <w:tabs>
                <w:tab w:val="left" w:pos="405"/>
                <w:tab w:val="decimal" w:pos="930"/>
              </w:tabs>
              <w:spacing w:after="0" w:line="240" w:lineRule="atLeast"/>
              <w:ind w:left="605" w:right="43" w:hanging="117"/>
              <w:jc w:val="thaiDistribute"/>
              <w:rPr>
                <w:rFonts w:ascii="Times New Roman" w:hAnsi="Times New Roman" w:cs="Times New Roman"/>
                <w:color w:val="000000"/>
                <w:szCs w:val="22"/>
              </w:rPr>
            </w:pPr>
          </w:p>
        </w:tc>
        <w:tc>
          <w:tcPr>
            <w:tcW w:w="1155" w:type="dxa"/>
          </w:tcPr>
          <w:p w:rsidR="005B2821" w:rsidRPr="00A811B3" w:rsidRDefault="005B2821" w:rsidP="00EB220F">
            <w:pPr>
              <w:tabs>
                <w:tab w:val="decimal" w:pos="515"/>
                <w:tab w:val="decimal" w:pos="907"/>
              </w:tabs>
              <w:spacing w:after="0" w:line="240" w:lineRule="atLeast"/>
              <w:ind w:right="57"/>
              <w:rPr>
                <w:rFonts w:ascii="Times New Roman" w:hAnsi="Times New Roman" w:cs="Times New Roman"/>
                <w:color w:val="000000"/>
                <w:szCs w:val="22"/>
              </w:rPr>
            </w:pPr>
          </w:p>
        </w:tc>
        <w:tc>
          <w:tcPr>
            <w:tcW w:w="261" w:type="dxa"/>
          </w:tcPr>
          <w:p w:rsidR="005B2821" w:rsidRPr="00A811B3" w:rsidRDefault="005B2821" w:rsidP="00EB220F">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157" w:type="dxa"/>
          </w:tcPr>
          <w:p w:rsidR="005B2821" w:rsidRPr="00A811B3" w:rsidRDefault="005B2821" w:rsidP="00EB220F">
            <w:pPr>
              <w:tabs>
                <w:tab w:val="decimal" w:pos="907"/>
              </w:tabs>
              <w:spacing w:after="0" w:line="240" w:lineRule="atLeast"/>
              <w:ind w:right="57"/>
              <w:rPr>
                <w:rFonts w:ascii="Times New Roman" w:hAnsi="Times New Roman" w:cs="Times New Roman"/>
                <w:szCs w:val="22"/>
                <w:cs/>
              </w:rPr>
            </w:pPr>
          </w:p>
        </w:tc>
        <w:tc>
          <w:tcPr>
            <w:tcW w:w="262" w:type="dxa"/>
          </w:tcPr>
          <w:p w:rsidR="005B2821" w:rsidRPr="00A811B3" w:rsidRDefault="005B2821" w:rsidP="00EB220F">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036" w:type="dxa"/>
          </w:tcPr>
          <w:p w:rsidR="005B2821" w:rsidRPr="00A811B3" w:rsidRDefault="005B2821" w:rsidP="00EB220F">
            <w:pPr>
              <w:tabs>
                <w:tab w:val="decimal" w:pos="907"/>
              </w:tabs>
              <w:spacing w:after="0" w:line="240" w:lineRule="atLeast"/>
              <w:ind w:right="57"/>
              <w:rPr>
                <w:rFonts w:ascii="Times New Roman" w:hAnsi="Times New Roman" w:cs="Times New Roman"/>
                <w:szCs w:val="22"/>
                <w:cs/>
              </w:rPr>
            </w:pPr>
          </w:p>
        </w:tc>
      </w:tr>
      <w:tr w:rsidR="005B2821" w:rsidRPr="00A811B3" w:rsidTr="005B2821">
        <w:tblPrEx>
          <w:tblLook w:val="0000"/>
        </w:tblPrEx>
        <w:tc>
          <w:tcPr>
            <w:tcW w:w="4626" w:type="dxa"/>
            <w:shd w:val="clear" w:color="auto" w:fill="auto"/>
            <w:vAlign w:val="center"/>
          </w:tcPr>
          <w:p w:rsidR="005B2821" w:rsidRPr="00A811B3" w:rsidRDefault="005B2821" w:rsidP="005B2821">
            <w:pPr>
              <w:spacing w:after="0" w:line="240" w:lineRule="atLeast"/>
              <w:ind w:left="522" w:right="-45"/>
              <w:jc w:val="thaiDistribute"/>
              <w:rPr>
                <w:rFonts w:ascii="Times New Roman" w:hAnsi="Times New Roman" w:cs="Times New Roman"/>
                <w:szCs w:val="22"/>
              </w:rPr>
            </w:pPr>
            <w:r w:rsidRPr="00A811B3">
              <w:rPr>
                <w:rFonts w:ascii="Times New Roman" w:hAnsi="Times New Roman" w:cs="Times New Roman"/>
                <w:szCs w:val="22"/>
              </w:rPr>
              <w:t>Service fee</w:t>
            </w:r>
          </w:p>
        </w:tc>
        <w:tc>
          <w:tcPr>
            <w:tcW w:w="1122" w:type="dxa"/>
            <w:shd w:val="clear" w:color="auto" w:fill="auto"/>
          </w:tcPr>
          <w:p w:rsidR="005B2821" w:rsidRPr="00A811B3" w:rsidRDefault="00591E48" w:rsidP="00591E48">
            <w:pPr>
              <w:tabs>
                <w:tab w:val="decimal" w:pos="844"/>
              </w:tabs>
              <w:spacing w:before="120" w:after="0" w:line="240" w:lineRule="atLeast"/>
              <w:ind w:right="57"/>
              <w:rPr>
                <w:rFonts w:ascii="Times New Roman" w:hAnsi="Times New Roman" w:cstheme="minorBidi"/>
                <w:color w:val="000000"/>
                <w:szCs w:val="22"/>
              </w:rPr>
            </w:pPr>
            <w:r w:rsidRPr="00A811B3">
              <w:rPr>
                <w:rFonts w:ascii="Times New Roman" w:hAnsi="Times New Roman" w:cs="Times New Roman" w:hint="cs"/>
                <w:color w:val="000000"/>
                <w:szCs w:val="22"/>
                <w:cs/>
              </w:rPr>
              <w:t>10</w:t>
            </w:r>
            <w:r w:rsidRPr="00A811B3">
              <w:rPr>
                <w:rFonts w:ascii="Times New Roman" w:hAnsi="Times New Roman" w:cs="Times New Roman"/>
                <w:color w:val="000000"/>
                <w:szCs w:val="22"/>
              </w:rPr>
              <w:t>2</w:t>
            </w:r>
          </w:p>
        </w:tc>
        <w:tc>
          <w:tcPr>
            <w:tcW w:w="236" w:type="dxa"/>
          </w:tcPr>
          <w:p w:rsidR="005B2821" w:rsidRPr="00A811B3" w:rsidRDefault="005B2821" w:rsidP="00591E48">
            <w:pPr>
              <w:tabs>
                <w:tab w:val="left" w:pos="405"/>
                <w:tab w:val="decimal" w:pos="907"/>
              </w:tabs>
              <w:spacing w:before="120" w:after="0" w:line="240" w:lineRule="atLeast"/>
              <w:ind w:left="605" w:right="43" w:hanging="117"/>
              <w:jc w:val="thaiDistribute"/>
              <w:rPr>
                <w:rFonts w:ascii="Times New Roman" w:hAnsi="Times New Roman" w:cs="Times New Roman"/>
                <w:color w:val="000000"/>
                <w:szCs w:val="22"/>
              </w:rPr>
            </w:pPr>
          </w:p>
        </w:tc>
        <w:tc>
          <w:tcPr>
            <w:tcW w:w="1175" w:type="dxa"/>
            <w:gridSpan w:val="2"/>
            <w:shd w:val="clear" w:color="auto" w:fill="auto"/>
          </w:tcPr>
          <w:p w:rsidR="005B2821" w:rsidRPr="00A811B3" w:rsidRDefault="00591E48" w:rsidP="00591E48">
            <w:pPr>
              <w:spacing w:before="120" w:after="0" w:line="240" w:lineRule="atLeast"/>
              <w:ind w:left="-207" w:right="158"/>
              <w:jc w:val="right"/>
              <w:rPr>
                <w:rFonts w:ascii="Times New Roman" w:hAnsi="Times New Roman" w:cstheme="minorBidi"/>
                <w:color w:val="000000"/>
                <w:szCs w:val="22"/>
              </w:rPr>
            </w:pPr>
            <w:r w:rsidRPr="00A811B3">
              <w:rPr>
                <w:rFonts w:ascii="Times New Roman" w:hAnsi="Times New Roman" w:cs="Times New Roman"/>
                <w:color w:val="000000"/>
                <w:szCs w:val="22"/>
              </w:rPr>
              <w:t>62</w:t>
            </w:r>
          </w:p>
        </w:tc>
        <w:tc>
          <w:tcPr>
            <w:tcW w:w="261" w:type="dxa"/>
          </w:tcPr>
          <w:p w:rsidR="005B2821" w:rsidRPr="00A811B3" w:rsidRDefault="005B2821" w:rsidP="00591E48">
            <w:pPr>
              <w:tabs>
                <w:tab w:val="left" w:pos="405"/>
                <w:tab w:val="decimal" w:pos="907"/>
              </w:tabs>
              <w:spacing w:before="120" w:after="0" w:line="240" w:lineRule="atLeast"/>
              <w:ind w:left="605" w:right="43" w:hanging="117"/>
              <w:jc w:val="thaiDistribute"/>
              <w:rPr>
                <w:rFonts w:ascii="Times New Roman" w:hAnsi="Times New Roman" w:cs="Times New Roman"/>
                <w:color w:val="000000"/>
                <w:szCs w:val="22"/>
              </w:rPr>
            </w:pPr>
          </w:p>
        </w:tc>
        <w:tc>
          <w:tcPr>
            <w:tcW w:w="1157" w:type="dxa"/>
          </w:tcPr>
          <w:p w:rsidR="005B2821" w:rsidRPr="00A811B3" w:rsidRDefault="00591E48" w:rsidP="00591E48">
            <w:pPr>
              <w:tabs>
                <w:tab w:val="decimal" w:pos="907"/>
              </w:tabs>
              <w:spacing w:before="120" w:after="0" w:line="240" w:lineRule="atLeast"/>
              <w:ind w:right="57"/>
              <w:rPr>
                <w:rFonts w:ascii="Times New Roman" w:hAnsi="Times New Roman" w:cstheme="minorBidi"/>
                <w:color w:val="000000"/>
                <w:szCs w:val="22"/>
              </w:rPr>
            </w:pPr>
            <w:r w:rsidRPr="00A811B3">
              <w:rPr>
                <w:rFonts w:ascii="Times New Roman" w:hAnsi="Times New Roman" w:cs="Times New Roman" w:hint="cs"/>
                <w:color w:val="000000"/>
                <w:szCs w:val="22"/>
                <w:cs/>
              </w:rPr>
              <w:t>9</w:t>
            </w:r>
            <w:r w:rsidRPr="00A811B3">
              <w:rPr>
                <w:rFonts w:ascii="Times New Roman" w:hAnsi="Times New Roman" w:cs="Times New Roman"/>
                <w:color w:val="000000"/>
                <w:szCs w:val="22"/>
              </w:rPr>
              <w:t>8</w:t>
            </w:r>
          </w:p>
        </w:tc>
        <w:tc>
          <w:tcPr>
            <w:tcW w:w="262" w:type="dxa"/>
          </w:tcPr>
          <w:p w:rsidR="005B2821" w:rsidRPr="00A811B3" w:rsidRDefault="005B2821" w:rsidP="00EB220F">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036" w:type="dxa"/>
          </w:tcPr>
          <w:p w:rsidR="005B2821" w:rsidRPr="00A811B3" w:rsidRDefault="005B2821" w:rsidP="00E055C8">
            <w:pPr>
              <w:tabs>
                <w:tab w:val="decimal" w:pos="907"/>
              </w:tabs>
              <w:spacing w:before="120" w:after="0" w:line="240" w:lineRule="atLeast"/>
              <w:ind w:right="57"/>
              <w:rPr>
                <w:rFonts w:ascii="Times New Roman" w:hAnsi="Times New Roman" w:cstheme="minorBidi"/>
                <w:color w:val="000000"/>
                <w:szCs w:val="22"/>
              </w:rPr>
            </w:pPr>
            <w:r w:rsidRPr="00A811B3">
              <w:rPr>
                <w:rFonts w:ascii="Times New Roman" w:hAnsi="Times New Roman" w:cstheme="minorBidi"/>
                <w:color w:val="000000"/>
                <w:szCs w:val="22"/>
              </w:rPr>
              <w:t>5</w:t>
            </w:r>
            <w:r w:rsidR="00591E48" w:rsidRPr="00A811B3">
              <w:rPr>
                <w:rFonts w:ascii="Times New Roman" w:hAnsi="Times New Roman" w:cstheme="minorBidi"/>
                <w:color w:val="000000"/>
                <w:szCs w:val="22"/>
              </w:rPr>
              <w:t>8</w:t>
            </w:r>
          </w:p>
        </w:tc>
      </w:tr>
      <w:tr w:rsidR="005B2821" w:rsidRPr="00A811B3" w:rsidTr="005B2821">
        <w:tblPrEx>
          <w:tblLook w:val="0000"/>
        </w:tblPrEx>
        <w:tc>
          <w:tcPr>
            <w:tcW w:w="4626" w:type="dxa"/>
            <w:shd w:val="clear" w:color="auto" w:fill="auto"/>
            <w:vAlign w:val="center"/>
          </w:tcPr>
          <w:p w:rsidR="005B2821" w:rsidRPr="00A811B3" w:rsidRDefault="005B2821" w:rsidP="005B2821">
            <w:pPr>
              <w:spacing w:after="0" w:line="240" w:lineRule="atLeast"/>
              <w:ind w:left="522" w:right="-45"/>
              <w:jc w:val="thaiDistribute"/>
              <w:rPr>
                <w:rFonts w:ascii="Times New Roman" w:hAnsi="Times New Roman" w:cs="Times New Roman"/>
                <w:szCs w:val="22"/>
              </w:rPr>
            </w:pPr>
            <w:r w:rsidRPr="00A811B3">
              <w:rPr>
                <w:rFonts w:ascii="Times New Roman" w:hAnsi="Times New Roman" w:cs="Times New Roman"/>
                <w:szCs w:val="22"/>
              </w:rPr>
              <w:t>Purchase of office supplies</w:t>
            </w:r>
          </w:p>
        </w:tc>
        <w:tc>
          <w:tcPr>
            <w:tcW w:w="1122" w:type="dxa"/>
            <w:shd w:val="clear" w:color="auto" w:fill="auto"/>
          </w:tcPr>
          <w:p w:rsidR="005B2821" w:rsidRPr="00A811B3" w:rsidRDefault="005B2821" w:rsidP="005B2821">
            <w:pPr>
              <w:tabs>
                <w:tab w:val="decimal" w:pos="771"/>
              </w:tabs>
              <w:spacing w:after="0" w:line="240" w:lineRule="atLeast"/>
              <w:ind w:right="57"/>
              <w:rPr>
                <w:rFonts w:ascii="Times New Roman" w:hAnsi="Times New Roman" w:cs="Times New Roman"/>
                <w:color w:val="000000"/>
                <w:szCs w:val="22"/>
              </w:rPr>
            </w:pPr>
            <w:r w:rsidRPr="00A811B3">
              <w:rPr>
                <w:rFonts w:ascii="Times New Roman" w:hAnsi="Times New Roman" w:cs="Times New Roman"/>
                <w:color w:val="000000"/>
                <w:szCs w:val="22"/>
                <w:cs/>
              </w:rPr>
              <w:t>7</w:t>
            </w:r>
          </w:p>
        </w:tc>
        <w:tc>
          <w:tcPr>
            <w:tcW w:w="236" w:type="dxa"/>
          </w:tcPr>
          <w:p w:rsidR="005B2821" w:rsidRPr="00A811B3" w:rsidRDefault="005B2821" w:rsidP="005B2821">
            <w:pPr>
              <w:tabs>
                <w:tab w:val="left" w:pos="549"/>
              </w:tabs>
              <w:spacing w:after="0" w:line="240" w:lineRule="atLeast"/>
              <w:ind w:left="522" w:right="-45" w:firstLine="27"/>
              <w:jc w:val="thaiDistribute"/>
              <w:rPr>
                <w:rFonts w:ascii="Times New Roman" w:hAnsi="Times New Roman" w:cs="Times New Roman"/>
                <w:color w:val="000000"/>
                <w:szCs w:val="22"/>
              </w:rPr>
            </w:pPr>
          </w:p>
        </w:tc>
        <w:tc>
          <w:tcPr>
            <w:tcW w:w="1175" w:type="dxa"/>
            <w:gridSpan w:val="2"/>
            <w:shd w:val="clear" w:color="auto" w:fill="auto"/>
          </w:tcPr>
          <w:p w:rsidR="005B2821" w:rsidRPr="00A811B3" w:rsidRDefault="005B2821" w:rsidP="005B2821">
            <w:pPr>
              <w:tabs>
                <w:tab w:val="decimal" w:pos="771"/>
              </w:tabs>
              <w:spacing w:after="0" w:line="240" w:lineRule="atLeast"/>
              <w:ind w:right="57"/>
              <w:rPr>
                <w:rFonts w:ascii="Times New Roman" w:hAnsi="Times New Roman" w:cs="Times New Roman"/>
                <w:color w:val="000000"/>
                <w:szCs w:val="22"/>
              </w:rPr>
            </w:pPr>
            <w:r w:rsidRPr="00A811B3">
              <w:rPr>
                <w:rFonts w:ascii="Times New Roman" w:hAnsi="Times New Roman" w:cs="Times New Roman"/>
                <w:color w:val="000000"/>
                <w:szCs w:val="22"/>
              </w:rPr>
              <w:t>14</w:t>
            </w:r>
          </w:p>
        </w:tc>
        <w:tc>
          <w:tcPr>
            <w:tcW w:w="261" w:type="dxa"/>
          </w:tcPr>
          <w:p w:rsidR="005B2821" w:rsidRPr="00A811B3" w:rsidRDefault="005B2821" w:rsidP="005B2821">
            <w:pPr>
              <w:tabs>
                <w:tab w:val="left" w:pos="549"/>
              </w:tabs>
              <w:spacing w:after="0" w:line="240" w:lineRule="atLeast"/>
              <w:ind w:left="522" w:right="-45" w:firstLine="27"/>
              <w:jc w:val="thaiDistribute"/>
              <w:rPr>
                <w:rFonts w:ascii="Times New Roman" w:hAnsi="Times New Roman" w:cs="Times New Roman"/>
                <w:szCs w:val="22"/>
              </w:rPr>
            </w:pPr>
          </w:p>
        </w:tc>
        <w:tc>
          <w:tcPr>
            <w:tcW w:w="1157" w:type="dxa"/>
          </w:tcPr>
          <w:p w:rsidR="005B2821" w:rsidRPr="00A811B3" w:rsidRDefault="005B2821" w:rsidP="005B2821">
            <w:pPr>
              <w:tabs>
                <w:tab w:val="decimal" w:pos="907"/>
              </w:tabs>
              <w:spacing w:after="0" w:line="240" w:lineRule="atLeast"/>
              <w:ind w:right="57"/>
              <w:rPr>
                <w:rFonts w:ascii="Times New Roman" w:hAnsi="Times New Roman" w:cs="Times New Roman"/>
                <w:color w:val="000000"/>
                <w:szCs w:val="22"/>
              </w:rPr>
            </w:pPr>
            <w:r w:rsidRPr="00A811B3">
              <w:rPr>
                <w:rFonts w:ascii="Times New Roman" w:hAnsi="Times New Roman" w:cs="Times New Roman"/>
                <w:color w:val="000000"/>
                <w:szCs w:val="22"/>
              </w:rPr>
              <w:t>7</w:t>
            </w:r>
          </w:p>
        </w:tc>
        <w:tc>
          <w:tcPr>
            <w:tcW w:w="262" w:type="dxa"/>
          </w:tcPr>
          <w:p w:rsidR="005B2821" w:rsidRPr="00A811B3" w:rsidRDefault="005B2821" w:rsidP="005B2821">
            <w:pPr>
              <w:tabs>
                <w:tab w:val="left" w:pos="549"/>
              </w:tabs>
              <w:spacing w:after="0" w:line="240" w:lineRule="atLeast"/>
              <w:ind w:left="522" w:right="-45" w:firstLine="27"/>
              <w:jc w:val="thaiDistribute"/>
              <w:rPr>
                <w:rFonts w:ascii="Times New Roman" w:hAnsi="Times New Roman" w:cs="Times New Roman"/>
                <w:szCs w:val="22"/>
              </w:rPr>
            </w:pPr>
          </w:p>
        </w:tc>
        <w:tc>
          <w:tcPr>
            <w:tcW w:w="1036" w:type="dxa"/>
          </w:tcPr>
          <w:p w:rsidR="005B2821" w:rsidRPr="00A811B3" w:rsidRDefault="005B2821" w:rsidP="005B2821">
            <w:pPr>
              <w:tabs>
                <w:tab w:val="decimal" w:pos="907"/>
              </w:tabs>
              <w:spacing w:after="0" w:line="240" w:lineRule="atLeast"/>
              <w:ind w:right="57"/>
              <w:rPr>
                <w:rFonts w:ascii="Times New Roman" w:hAnsi="Times New Roman" w:cs="Times New Roman"/>
                <w:color w:val="000000"/>
                <w:szCs w:val="22"/>
              </w:rPr>
            </w:pPr>
            <w:r w:rsidRPr="00A811B3">
              <w:rPr>
                <w:rFonts w:ascii="Times New Roman" w:hAnsi="Times New Roman" w:cs="Times New Roman"/>
                <w:color w:val="000000"/>
                <w:szCs w:val="22"/>
              </w:rPr>
              <w:t>14</w:t>
            </w:r>
          </w:p>
        </w:tc>
      </w:tr>
      <w:tr w:rsidR="005B2821" w:rsidRPr="00A811B3" w:rsidTr="005B2821">
        <w:tc>
          <w:tcPr>
            <w:tcW w:w="4626" w:type="dxa"/>
            <w:vAlign w:val="center"/>
          </w:tcPr>
          <w:p w:rsidR="005B2821" w:rsidRPr="00A811B3" w:rsidRDefault="005B2821" w:rsidP="005B2821">
            <w:pPr>
              <w:spacing w:after="0" w:line="240" w:lineRule="atLeast"/>
              <w:ind w:left="522" w:right="-45"/>
              <w:jc w:val="thaiDistribute"/>
              <w:rPr>
                <w:rFonts w:ascii="Times New Roman" w:hAnsi="Times New Roman" w:cs="Times New Roman"/>
                <w:szCs w:val="22"/>
              </w:rPr>
            </w:pPr>
            <w:r w:rsidRPr="00A811B3">
              <w:rPr>
                <w:rFonts w:ascii="Times New Roman" w:hAnsi="Times New Roman" w:cs="Times New Roman"/>
                <w:b/>
                <w:bCs/>
                <w:szCs w:val="22"/>
              </w:rPr>
              <w:t>Related persons</w:t>
            </w:r>
          </w:p>
        </w:tc>
        <w:tc>
          <w:tcPr>
            <w:tcW w:w="1122" w:type="dxa"/>
          </w:tcPr>
          <w:p w:rsidR="005B2821" w:rsidRPr="00A811B3" w:rsidRDefault="005B2821" w:rsidP="005B2821">
            <w:pPr>
              <w:tabs>
                <w:tab w:val="decimal" w:pos="743"/>
              </w:tabs>
              <w:spacing w:after="0" w:line="240" w:lineRule="atLeast"/>
              <w:ind w:right="57"/>
              <w:rPr>
                <w:rFonts w:ascii="Times New Roman" w:hAnsi="Times New Roman" w:cs="Times New Roman"/>
                <w:szCs w:val="22"/>
              </w:rPr>
            </w:pPr>
          </w:p>
        </w:tc>
        <w:tc>
          <w:tcPr>
            <w:tcW w:w="256" w:type="dxa"/>
            <w:gridSpan w:val="2"/>
          </w:tcPr>
          <w:p w:rsidR="005B2821" w:rsidRPr="00A811B3" w:rsidRDefault="005B2821" w:rsidP="005B2821">
            <w:pPr>
              <w:tabs>
                <w:tab w:val="left" w:pos="549"/>
              </w:tabs>
              <w:spacing w:after="0" w:line="240" w:lineRule="atLeast"/>
              <w:ind w:left="522" w:right="-45" w:firstLine="27"/>
              <w:jc w:val="thaiDistribute"/>
              <w:rPr>
                <w:rFonts w:ascii="Times New Roman" w:hAnsi="Times New Roman" w:cs="Times New Roman"/>
                <w:szCs w:val="22"/>
              </w:rPr>
            </w:pPr>
          </w:p>
        </w:tc>
        <w:tc>
          <w:tcPr>
            <w:tcW w:w="1155" w:type="dxa"/>
          </w:tcPr>
          <w:p w:rsidR="005B2821" w:rsidRPr="00A811B3" w:rsidRDefault="005B2821" w:rsidP="005B2821">
            <w:pPr>
              <w:tabs>
                <w:tab w:val="decimal" w:pos="743"/>
              </w:tabs>
              <w:spacing w:after="0" w:line="240" w:lineRule="atLeast"/>
              <w:ind w:right="57"/>
              <w:rPr>
                <w:rFonts w:ascii="Times New Roman" w:hAnsi="Times New Roman" w:cs="Times New Roman"/>
                <w:szCs w:val="22"/>
              </w:rPr>
            </w:pPr>
          </w:p>
        </w:tc>
        <w:tc>
          <w:tcPr>
            <w:tcW w:w="261" w:type="dxa"/>
          </w:tcPr>
          <w:p w:rsidR="005B2821" w:rsidRPr="00A811B3" w:rsidRDefault="005B2821" w:rsidP="005B2821">
            <w:pPr>
              <w:tabs>
                <w:tab w:val="left" w:pos="549"/>
              </w:tabs>
              <w:spacing w:after="0" w:line="240" w:lineRule="atLeast"/>
              <w:ind w:left="522" w:right="-45" w:firstLine="27"/>
              <w:jc w:val="thaiDistribute"/>
              <w:rPr>
                <w:rFonts w:ascii="Times New Roman" w:hAnsi="Times New Roman" w:cs="Times New Roman"/>
                <w:szCs w:val="22"/>
              </w:rPr>
            </w:pPr>
          </w:p>
        </w:tc>
        <w:tc>
          <w:tcPr>
            <w:tcW w:w="1157" w:type="dxa"/>
          </w:tcPr>
          <w:p w:rsidR="005B2821" w:rsidRPr="00A811B3" w:rsidRDefault="005B2821" w:rsidP="005B2821">
            <w:pPr>
              <w:tabs>
                <w:tab w:val="decimal" w:pos="907"/>
              </w:tabs>
              <w:spacing w:after="0" w:line="240" w:lineRule="atLeast"/>
              <w:ind w:right="57"/>
              <w:rPr>
                <w:rFonts w:ascii="Times New Roman" w:hAnsi="Times New Roman" w:cs="Times New Roman"/>
                <w:color w:val="000000"/>
                <w:szCs w:val="22"/>
              </w:rPr>
            </w:pPr>
          </w:p>
        </w:tc>
        <w:tc>
          <w:tcPr>
            <w:tcW w:w="262" w:type="dxa"/>
          </w:tcPr>
          <w:p w:rsidR="005B2821" w:rsidRPr="00A811B3" w:rsidRDefault="005B2821" w:rsidP="005B2821">
            <w:pPr>
              <w:tabs>
                <w:tab w:val="left" w:pos="549"/>
              </w:tabs>
              <w:spacing w:after="0" w:line="240" w:lineRule="atLeast"/>
              <w:ind w:left="522" w:right="-45" w:firstLine="27"/>
              <w:jc w:val="thaiDistribute"/>
              <w:rPr>
                <w:rFonts w:ascii="Times New Roman" w:hAnsi="Times New Roman" w:cs="Times New Roman"/>
                <w:szCs w:val="22"/>
              </w:rPr>
            </w:pPr>
          </w:p>
        </w:tc>
        <w:tc>
          <w:tcPr>
            <w:tcW w:w="1036" w:type="dxa"/>
          </w:tcPr>
          <w:p w:rsidR="005B2821" w:rsidRPr="00A811B3" w:rsidRDefault="005B2821" w:rsidP="005B2821">
            <w:pPr>
              <w:tabs>
                <w:tab w:val="decimal" w:pos="871"/>
              </w:tabs>
              <w:spacing w:after="0" w:line="240" w:lineRule="atLeast"/>
              <w:ind w:right="57"/>
              <w:rPr>
                <w:rFonts w:ascii="Times New Roman" w:hAnsi="Times New Roman" w:cs="Times New Roman"/>
                <w:szCs w:val="22"/>
              </w:rPr>
            </w:pPr>
          </w:p>
        </w:tc>
      </w:tr>
      <w:tr w:rsidR="005B2821" w:rsidRPr="00A811B3" w:rsidTr="005B2821">
        <w:tblPrEx>
          <w:tblLook w:val="0000"/>
        </w:tblPrEx>
        <w:tc>
          <w:tcPr>
            <w:tcW w:w="4626" w:type="dxa"/>
            <w:shd w:val="clear" w:color="auto" w:fill="auto"/>
            <w:vAlign w:val="center"/>
          </w:tcPr>
          <w:p w:rsidR="005B2821" w:rsidRPr="00A811B3" w:rsidRDefault="005B2821" w:rsidP="005B2821">
            <w:pPr>
              <w:spacing w:after="0" w:line="240" w:lineRule="atLeast"/>
              <w:ind w:left="522" w:right="-290"/>
              <w:jc w:val="thaiDistribute"/>
              <w:rPr>
                <w:rFonts w:ascii="Times New Roman" w:hAnsi="Times New Roman" w:cs="Times New Roman"/>
                <w:szCs w:val="22"/>
              </w:rPr>
            </w:pPr>
            <w:r w:rsidRPr="00A811B3">
              <w:rPr>
                <w:rFonts w:ascii="Times New Roman" w:hAnsi="Times New Roman" w:cs="Times New Roman"/>
                <w:b/>
                <w:bCs/>
                <w:szCs w:val="22"/>
              </w:rPr>
              <w:t>Directors and key management</w:t>
            </w:r>
            <w:r w:rsidRPr="00A811B3">
              <w:rPr>
                <w:rFonts w:ascii="Times New Roman" w:hAnsi="Times New Roman" w:cs="Times New Roman"/>
                <w:szCs w:val="22"/>
              </w:rPr>
              <w:t xml:space="preserve"> </w:t>
            </w:r>
            <w:r w:rsidRPr="00A811B3">
              <w:rPr>
                <w:rFonts w:ascii="Times New Roman" w:hAnsi="Times New Roman" w:cs="Times New Roman"/>
                <w:b/>
                <w:bCs/>
                <w:szCs w:val="22"/>
              </w:rPr>
              <w:t>personnel</w:t>
            </w:r>
          </w:p>
        </w:tc>
        <w:tc>
          <w:tcPr>
            <w:tcW w:w="1122" w:type="dxa"/>
            <w:shd w:val="clear" w:color="auto" w:fill="auto"/>
          </w:tcPr>
          <w:p w:rsidR="005B2821" w:rsidRPr="00A811B3" w:rsidRDefault="005B2821" w:rsidP="005B2821">
            <w:pPr>
              <w:tabs>
                <w:tab w:val="decimal" w:pos="743"/>
              </w:tabs>
              <w:spacing w:after="0" w:line="240" w:lineRule="atLeast"/>
              <w:ind w:right="57"/>
              <w:rPr>
                <w:rFonts w:ascii="Times New Roman" w:hAnsi="Times New Roman" w:cs="Times New Roman"/>
                <w:szCs w:val="22"/>
              </w:rPr>
            </w:pPr>
          </w:p>
        </w:tc>
        <w:tc>
          <w:tcPr>
            <w:tcW w:w="236" w:type="dxa"/>
          </w:tcPr>
          <w:p w:rsidR="005B2821" w:rsidRPr="00A811B3" w:rsidRDefault="005B2821" w:rsidP="005B2821">
            <w:pPr>
              <w:tabs>
                <w:tab w:val="left" w:pos="405"/>
                <w:tab w:val="decimal" w:pos="930"/>
              </w:tabs>
              <w:spacing w:after="0" w:line="240" w:lineRule="atLeast"/>
              <w:ind w:left="605" w:right="43" w:hanging="117"/>
              <w:jc w:val="thaiDistribute"/>
              <w:rPr>
                <w:rFonts w:ascii="Times New Roman" w:hAnsi="Times New Roman" w:cs="Times New Roman"/>
                <w:color w:val="000000"/>
                <w:szCs w:val="22"/>
              </w:rPr>
            </w:pPr>
          </w:p>
        </w:tc>
        <w:tc>
          <w:tcPr>
            <w:tcW w:w="1175" w:type="dxa"/>
            <w:gridSpan w:val="2"/>
            <w:shd w:val="clear" w:color="auto" w:fill="auto"/>
          </w:tcPr>
          <w:p w:rsidR="005B2821" w:rsidRPr="00A811B3" w:rsidRDefault="005B2821" w:rsidP="005B2821">
            <w:pPr>
              <w:tabs>
                <w:tab w:val="decimal" w:pos="743"/>
              </w:tabs>
              <w:spacing w:after="0" w:line="240" w:lineRule="atLeast"/>
              <w:ind w:right="57"/>
              <w:rPr>
                <w:rFonts w:ascii="Times New Roman" w:hAnsi="Times New Roman" w:cs="Times New Roman"/>
                <w:szCs w:val="22"/>
              </w:rPr>
            </w:pPr>
          </w:p>
        </w:tc>
        <w:tc>
          <w:tcPr>
            <w:tcW w:w="261" w:type="dxa"/>
          </w:tcPr>
          <w:p w:rsidR="005B2821" w:rsidRPr="00A811B3" w:rsidRDefault="005B2821" w:rsidP="005B2821">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157" w:type="dxa"/>
          </w:tcPr>
          <w:p w:rsidR="005B2821" w:rsidRPr="00A811B3" w:rsidRDefault="005B2821" w:rsidP="005B2821">
            <w:pPr>
              <w:tabs>
                <w:tab w:val="decimal" w:pos="907"/>
              </w:tabs>
              <w:spacing w:after="0" w:line="240" w:lineRule="atLeast"/>
              <w:ind w:right="57"/>
              <w:rPr>
                <w:rFonts w:ascii="Times New Roman" w:hAnsi="Times New Roman" w:cs="Times New Roman"/>
                <w:color w:val="000000"/>
                <w:szCs w:val="22"/>
              </w:rPr>
            </w:pPr>
          </w:p>
        </w:tc>
        <w:tc>
          <w:tcPr>
            <w:tcW w:w="262" w:type="dxa"/>
          </w:tcPr>
          <w:p w:rsidR="005B2821" w:rsidRPr="00A811B3" w:rsidRDefault="005B2821" w:rsidP="005B2821">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036" w:type="dxa"/>
          </w:tcPr>
          <w:p w:rsidR="005B2821" w:rsidRPr="00A811B3" w:rsidRDefault="005B2821" w:rsidP="005B2821">
            <w:pPr>
              <w:tabs>
                <w:tab w:val="decimal" w:pos="907"/>
              </w:tabs>
              <w:spacing w:after="0" w:line="240" w:lineRule="atLeast"/>
              <w:ind w:right="57"/>
              <w:rPr>
                <w:rFonts w:ascii="Times New Roman" w:hAnsi="Times New Roman" w:cs="Times New Roman"/>
                <w:szCs w:val="22"/>
              </w:rPr>
            </w:pPr>
          </w:p>
        </w:tc>
      </w:tr>
      <w:tr w:rsidR="005B2821" w:rsidRPr="00A811B3" w:rsidTr="00591E48">
        <w:tblPrEx>
          <w:tblLook w:val="0000"/>
        </w:tblPrEx>
        <w:tc>
          <w:tcPr>
            <w:tcW w:w="4626" w:type="dxa"/>
            <w:shd w:val="clear" w:color="auto" w:fill="auto"/>
          </w:tcPr>
          <w:p w:rsidR="005B2821" w:rsidRPr="00A811B3" w:rsidRDefault="005B2821" w:rsidP="00591E48">
            <w:pPr>
              <w:spacing w:after="0" w:line="240" w:lineRule="exact"/>
              <w:ind w:left="522" w:right="-45"/>
              <w:rPr>
                <w:rFonts w:ascii="Times New Roman" w:hAnsi="Times New Roman" w:cs="Times New Roman"/>
                <w:szCs w:val="22"/>
              </w:rPr>
            </w:pPr>
            <w:r w:rsidRPr="00A811B3">
              <w:rPr>
                <w:rFonts w:ascii="Times New Roman" w:hAnsi="Times New Roman" w:cs="Times New Roman"/>
                <w:szCs w:val="22"/>
                <w:lang w:val="en-GB"/>
              </w:rPr>
              <w:t>Compensation and accident</w:t>
            </w:r>
            <w:r w:rsidR="00591E48" w:rsidRPr="00A811B3">
              <w:rPr>
                <w:rFonts w:ascii="Times New Roman" w:hAnsi="Times New Roman" w:cs="Times New Roman"/>
                <w:b/>
                <w:bCs/>
                <w:szCs w:val="22"/>
              </w:rPr>
              <w:br/>
            </w:r>
            <w:r w:rsidR="00591E48" w:rsidRPr="00A811B3">
              <w:rPr>
                <w:rFonts w:ascii="Times New Roman" w:hAnsi="Times New Roman" w:cs="Times New Roman"/>
                <w:b/>
                <w:bCs/>
                <w:szCs w:val="22"/>
              </w:rPr>
              <w:tab/>
            </w:r>
            <w:r w:rsidRPr="00A811B3">
              <w:rPr>
                <w:rFonts w:ascii="Times New Roman" w:hAnsi="Times New Roman" w:cs="Times New Roman"/>
                <w:szCs w:val="22"/>
                <w:lang w:val="en-GB"/>
              </w:rPr>
              <w:t>insurance premium</w:t>
            </w:r>
          </w:p>
        </w:tc>
        <w:tc>
          <w:tcPr>
            <w:tcW w:w="1122" w:type="dxa"/>
            <w:shd w:val="clear" w:color="auto" w:fill="auto"/>
          </w:tcPr>
          <w:p w:rsidR="005B2821" w:rsidRPr="00A811B3" w:rsidRDefault="00591E48" w:rsidP="00591E48">
            <w:pPr>
              <w:tabs>
                <w:tab w:val="decimal" w:pos="795"/>
              </w:tabs>
              <w:spacing w:after="0" w:line="240" w:lineRule="exact"/>
              <w:ind w:right="57"/>
              <w:rPr>
                <w:rFonts w:ascii="Times New Roman" w:hAnsi="Times New Roman" w:cs="Times New Roman"/>
                <w:color w:val="000000"/>
                <w:szCs w:val="22"/>
              </w:rPr>
            </w:pPr>
            <w:r w:rsidRPr="00A811B3">
              <w:rPr>
                <w:rFonts w:ascii="Times New Roman" w:hAnsi="Times New Roman" w:cstheme="minorBidi"/>
                <w:color w:val="000000"/>
                <w:szCs w:val="22"/>
                <w:cs/>
              </w:rPr>
              <w:br/>
            </w:r>
            <w:r w:rsidR="005B2821" w:rsidRPr="00A811B3">
              <w:rPr>
                <w:rFonts w:ascii="Times New Roman" w:hAnsi="Times New Roman" w:cs="Times New Roman"/>
                <w:color w:val="000000"/>
                <w:szCs w:val="22"/>
                <w:cs/>
              </w:rPr>
              <w:t>16</w:t>
            </w:r>
          </w:p>
        </w:tc>
        <w:tc>
          <w:tcPr>
            <w:tcW w:w="236" w:type="dxa"/>
          </w:tcPr>
          <w:p w:rsidR="005B2821" w:rsidRPr="00A811B3" w:rsidRDefault="005B2821" w:rsidP="00591E48">
            <w:pPr>
              <w:tabs>
                <w:tab w:val="left" w:pos="405"/>
                <w:tab w:val="decimal" w:pos="930"/>
              </w:tabs>
              <w:spacing w:after="0" w:line="240" w:lineRule="exact"/>
              <w:ind w:left="605" w:right="43" w:hanging="117"/>
              <w:rPr>
                <w:rFonts w:ascii="Times New Roman" w:hAnsi="Times New Roman" w:cs="Times New Roman"/>
                <w:color w:val="000000"/>
                <w:szCs w:val="22"/>
              </w:rPr>
            </w:pPr>
          </w:p>
        </w:tc>
        <w:tc>
          <w:tcPr>
            <w:tcW w:w="1175" w:type="dxa"/>
            <w:gridSpan w:val="2"/>
            <w:shd w:val="clear" w:color="auto" w:fill="auto"/>
          </w:tcPr>
          <w:p w:rsidR="005B2821" w:rsidRPr="00A811B3" w:rsidRDefault="00591E48" w:rsidP="00591E48">
            <w:pPr>
              <w:tabs>
                <w:tab w:val="decimal" w:pos="795"/>
              </w:tabs>
              <w:spacing w:after="0" w:line="240" w:lineRule="exact"/>
              <w:ind w:right="57"/>
              <w:rPr>
                <w:rFonts w:ascii="Times New Roman" w:hAnsi="Times New Roman" w:cs="Times New Roman"/>
                <w:color w:val="000000"/>
                <w:szCs w:val="22"/>
              </w:rPr>
            </w:pPr>
            <w:r w:rsidRPr="00A811B3">
              <w:rPr>
                <w:rFonts w:ascii="Times New Roman" w:hAnsi="Times New Roman" w:cs="Times New Roman"/>
                <w:color w:val="000000"/>
                <w:szCs w:val="22"/>
              </w:rPr>
              <w:br/>
            </w:r>
            <w:r w:rsidR="005B2821" w:rsidRPr="00A811B3">
              <w:rPr>
                <w:rFonts w:ascii="Times New Roman" w:hAnsi="Times New Roman" w:cs="Times New Roman"/>
                <w:color w:val="000000"/>
                <w:szCs w:val="22"/>
              </w:rPr>
              <w:t>14</w:t>
            </w:r>
          </w:p>
        </w:tc>
        <w:tc>
          <w:tcPr>
            <w:tcW w:w="261" w:type="dxa"/>
          </w:tcPr>
          <w:p w:rsidR="005B2821" w:rsidRPr="00A811B3" w:rsidRDefault="005B2821" w:rsidP="00591E48">
            <w:pPr>
              <w:tabs>
                <w:tab w:val="left" w:pos="405"/>
                <w:tab w:val="decimal" w:pos="930"/>
              </w:tabs>
              <w:spacing w:after="0" w:line="240" w:lineRule="exact"/>
              <w:ind w:left="605" w:right="43" w:hanging="117"/>
              <w:rPr>
                <w:rFonts w:ascii="Times New Roman" w:hAnsi="Times New Roman" w:cs="Times New Roman"/>
                <w:color w:val="000000"/>
                <w:szCs w:val="22"/>
              </w:rPr>
            </w:pPr>
          </w:p>
        </w:tc>
        <w:tc>
          <w:tcPr>
            <w:tcW w:w="1157" w:type="dxa"/>
          </w:tcPr>
          <w:p w:rsidR="005B2821" w:rsidRPr="00A811B3" w:rsidRDefault="00591E48" w:rsidP="00591E48">
            <w:pPr>
              <w:tabs>
                <w:tab w:val="decimal" w:pos="907"/>
              </w:tabs>
              <w:spacing w:after="0" w:line="240" w:lineRule="exact"/>
              <w:ind w:right="57"/>
              <w:rPr>
                <w:rFonts w:ascii="Times New Roman" w:hAnsi="Times New Roman" w:cs="Times New Roman"/>
                <w:color w:val="000000"/>
                <w:szCs w:val="22"/>
              </w:rPr>
            </w:pPr>
            <w:r w:rsidRPr="00A811B3">
              <w:rPr>
                <w:rFonts w:ascii="Times New Roman" w:hAnsi="Times New Roman" w:cstheme="minorBidi"/>
                <w:color w:val="000000"/>
                <w:szCs w:val="22"/>
                <w:cs/>
              </w:rPr>
              <w:br/>
            </w:r>
            <w:r w:rsidR="005B2821" w:rsidRPr="00A811B3">
              <w:rPr>
                <w:rFonts w:ascii="Times New Roman" w:hAnsi="Times New Roman" w:cs="Times New Roman"/>
                <w:color w:val="000000"/>
                <w:szCs w:val="22"/>
                <w:cs/>
              </w:rPr>
              <w:t>1</w:t>
            </w:r>
            <w:r w:rsidR="005B2821" w:rsidRPr="00A811B3">
              <w:rPr>
                <w:rFonts w:ascii="Times New Roman" w:hAnsi="Times New Roman" w:cs="Times New Roman"/>
                <w:color w:val="000000"/>
                <w:szCs w:val="22"/>
              </w:rPr>
              <w:t>3</w:t>
            </w:r>
          </w:p>
        </w:tc>
        <w:tc>
          <w:tcPr>
            <w:tcW w:w="262" w:type="dxa"/>
          </w:tcPr>
          <w:p w:rsidR="005B2821" w:rsidRPr="00A811B3" w:rsidRDefault="005B2821" w:rsidP="00591E48">
            <w:pPr>
              <w:tabs>
                <w:tab w:val="left" w:pos="405"/>
                <w:tab w:val="decimal" w:pos="930"/>
              </w:tabs>
              <w:spacing w:after="0" w:line="240" w:lineRule="exact"/>
              <w:ind w:left="605" w:right="43" w:hanging="117"/>
              <w:rPr>
                <w:rFonts w:ascii="Times New Roman" w:hAnsi="Times New Roman" w:cs="Times New Roman"/>
                <w:color w:val="000000"/>
                <w:szCs w:val="22"/>
              </w:rPr>
            </w:pPr>
          </w:p>
        </w:tc>
        <w:tc>
          <w:tcPr>
            <w:tcW w:w="1036" w:type="dxa"/>
          </w:tcPr>
          <w:p w:rsidR="005B2821" w:rsidRPr="00A811B3" w:rsidRDefault="00591E48" w:rsidP="00591E48">
            <w:pPr>
              <w:tabs>
                <w:tab w:val="decimal" w:pos="907"/>
              </w:tabs>
              <w:spacing w:after="0" w:line="240" w:lineRule="exact"/>
              <w:ind w:right="57"/>
              <w:rPr>
                <w:rFonts w:ascii="Times New Roman" w:hAnsi="Times New Roman" w:cs="Times New Roman"/>
                <w:color w:val="000000"/>
                <w:szCs w:val="22"/>
              </w:rPr>
            </w:pPr>
            <w:r w:rsidRPr="00A811B3">
              <w:rPr>
                <w:rFonts w:ascii="Times New Roman" w:hAnsi="Times New Roman" w:cs="Times New Roman"/>
                <w:color w:val="000000"/>
                <w:szCs w:val="22"/>
              </w:rPr>
              <w:br/>
            </w:r>
            <w:r w:rsidR="005B2821" w:rsidRPr="00A811B3">
              <w:rPr>
                <w:rFonts w:ascii="Times New Roman" w:hAnsi="Times New Roman" w:cs="Times New Roman"/>
                <w:color w:val="000000"/>
                <w:szCs w:val="22"/>
              </w:rPr>
              <w:t>12</w:t>
            </w:r>
          </w:p>
        </w:tc>
      </w:tr>
      <w:tr w:rsidR="005B2821" w:rsidRPr="00A811B3" w:rsidTr="005B2821">
        <w:tc>
          <w:tcPr>
            <w:tcW w:w="4626" w:type="dxa"/>
            <w:vAlign w:val="center"/>
          </w:tcPr>
          <w:p w:rsidR="005B2821" w:rsidRPr="00A811B3" w:rsidRDefault="005B2821" w:rsidP="005B2821">
            <w:pPr>
              <w:spacing w:after="0" w:line="240" w:lineRule="atLeast"/>
              <w:ind w:left="522" w:right="-45"/>
              <w:jc w:val="thaiDistribute"/>
              <w:rPr>
                <w:rFonts w:ascii="Times New Roman" w:hAnsi="Times New Roman" w:cs="Times New Roman"/>
                <w:szCs w:val="22"/>
                <w:lang w:val="en-GB"/>
              </w:rPr>
            </w:pPr>
            <w:r w:rsidRPr="00A811B3">
              <w:rPr>
                <w:rFonts w:ascii="Times New Roman" w:hAnsi="Times New Roman" w:cs="Times New Roman"/>
                <w:szCs w:val="22"/>
                <w:lang w:val="en-GB"/>
              </w:rPr>
              <w:lastRenderedPageBreak/>
              <w:t xml:space="preserve">Directors and </w:t>
            </w:r>
            <w:r w:rsidRPr="00A811B3">
              <w:rPr>
                <w:rFonts w:ascii="Times New Roman" w:hAnsi="Times New Roman" w:cs="Times New Roman"/>
                <w:szCs w:val="22"/>
              </w:rPr>
              <w:t>key management</w:t>
            </w:r>
          </w:p>
        </w:tc>
        <w:tc>
          <w:tcPr>
            <w:tcW w:w="1122" w:type="dxa"/>
          </w:tcPr>
          <w:p w:rsidR="005B2821" w:rsidRPr="00A811B3" w:rsidRDefault="005B2821" w:rsidP="005B2821">
            <w:pPr>
              <w:tabs>
                <w:tab w:val="decimal" w:pos="795"/>
              </w:tabs>
              <w:spacing w:after="0" w:line="240" w:lineRule="atLeast"/>
              <w:ind w:right="57"/>
              <w:rPr>
                <w:rFonts w:ascii="Times New Roman" w:hAnsi="Times New Roman" w:cs="Times New Roman"/>
                <w:color w:val="000000"/>
                <w:szCs w:val="22"/>
              </w:rPr>
            </w:pPr>
          </w:p>
        </w:tc>
        <w:tc>
          <w:tcPr>
            <w:tcW w:w="256" w:type="dxa"/>
            <w:gridSpan w:val="2"/>
          </w:tcPr>
          <w:p w:rsidR="005B2821" w:rsidRPr="00A811B3" w:rsidRDefault="005B2821" w:rsidP="005B2821">
            <w:pPr>
              <w:tabs>
                <w:tab w:val="left" w:pos="405"/>
                <w:tab w:val="decimal" w:pos="930"/>
              </w:tabs>
              <w:spacing w:after="0" w:line="240" w:lineRule="atLeast"/>
              <w:ind w:left="605" w:right="43" w:hanging="117"/>
              <w:jc w:val="thaiDistribute"/>
              <w:rPr>
                <w:rFonts w:ascii="Times New Roman" w:hAnsi="Times New Roman" w:cs="Times New Roman"/>
                <w:color w:val="000000"/>
                <w:szCs w:val="22"/>
              </w:rPr>
            </w:pPr>
          </w:p>
        </w:tc>
        <w:tc>
          <w:tcPr>
            <w:tcW w:w="1155" w:type="dxa"/>
          </w:tcPr>
          <w:p w:rsidR="005B2821" w:rsidRPr="00A811B3" w:rsidRDefault="005B2821" w:rsidP="005B2821">
            <w:pPr>
              <w:tabs>
                <w:tab w:val="decimal" w:pos="795"/>
              </w:tabs>
              <w:spacing w:after="0" w:line="240" w:lineRule="atLeast"/>
              <w:ind w:right="57"/>
              <w:rPr>
                <w:rFonts w:ascii="Times New Roman" w:hAnsi="Times New Roman" w:cs="Times New Roman"/>
                <w:color w:val="000000"/>
                <w:szCs w:val="22"/>
              </w:rPr>
            </w:pPr>
          </w:p>
        </w:tc>
        <w:tc>
          <w:tcPr>
            <w:tcW w:w="261" w:type="dxa"/>
          </w:tcPr>
          <w:p w:rsidR="005B2821" w:rsidRPr="00A811B3" w:rsidRDefault="005B2821" w:rsidP="005B2821">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157" w:type="dxa"/>
          </w:tcPr>
          <w:p w:rsidR="005B2821" w:rsidRPr="00A811B3" w:rsidRDefault="005B2821" w:rsidP="005B2821">
            <w:pPr>
              <w:tabs>
                <w:tab w:val="decimal" w:pos="907"/>
              </w:tabs>
              <w:spacing w:after="0" w:line="240" w:lineRule="atLeast"/>
              <w:ind w:right="57"/>
              <w:rPr>
                <w:rFonts w:ascii="Times New Roman" w:hAnsi="Times New Roman" w:cs="Times New Roman"/>
                <w:color w:val="000000"/>
                <w:szCs w:val="22"/>
              </w:rPr>
            </w:pPr>
          </w:p>
        </w:tc>
        <w:tc>
          <w:tcPr>
            <w:tcW w:w="262" w:type="dxa"/>
          </w:tcPr>
          <w:p w:rsidR="005B2821" w:rsidRPr="00A811B3" w:rsidRDefault="005B2821" w:rsidP="005B2821">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036" w:type="dxa"/>
          </w:tcPr>
          <w:p w:rsidR="005B2821" w:rsidRPr="00A811B3" w:rsidRDefault="005B2821" w:rsidP="005B2821">
            <w:pPr>
              <w:tabs>
                <w:tab w:val="decimal" w:pos="907"/>
              </w:tabs>
              <w:spacing w:after="0" w:line="240" w:lineRule="atLeast"/>
              <w:ind w:right="57"/>
              <w:rPr>
                <w:rFonts w:ascii="Times New Roman" w:hAnsi="Times New Roman" w:cs="Times New Roman"/>
                <w:color w:val="000000"/>
                <w:szCs w:val="22"/>
              </w:rPr>
            </w:pPr>
          </w:p>
        </w:tc>
      </w:tr>
      <w:tr w:rsidR="005B2821" w:rsidRPr="00A811B3" w:rsidTr="005B2821">
        <w:tc>
          <w:tcPr>
            <w:tcW w:w="4626" w:type="dxa"/>
            <w:vAlign w:val="center"/>
          </w:tcPr>
          <w:p w:rsidR="005B2821" w:rsidRPr="00A811B3" w:rsidRDefault="005B2821" w:rsidP="005B2821">
            <w:pPr>
              <w:spacing w:after="0" w:line="240" w:lineRule="atLeast"/>
              <w:ind w:left="691" w:right="-45" w:hanging="28"/>
              <w:jc w:val="thaiDistribute"/>
              <w:rPr>
                <w:rFonts w:ascii="Times New Roman" w:hAnsi="Times New Roman" w:cs="Times New Roman"/>
                <w:szCs w:val="22"/>
              </w:rPr>
            </w:pPr>
            <w:r w:rsidRPr="00A811B3">
              <w:rPr>
                <w:rFonts w:ascii="Times New Roman" w:hAnsi="Times New Roman" w:cs="Times New Roman"/>
                <w:szCs w:val="22"/>
              </w:rPr>
              <w:t>personnel compensation</w:t>
            </w:r>
          </w:p>
        </w:tc>
        <w:tc>
          <w:tcPr>
            <w:tcW w:w="1122" w:type="dxa"/>
          </w:tcPr>
          <w:p w:rsidR="005B2821" w:rsidRPr="00A811B3" w:rsidRDefault="005B2821" w:rsidP="005B2821">
            <w:pPr>
              <w:tabs>
                <w:tab w:val="decimal" w:pos="795"/>
              </w:tabs>
              <w:spacing w:after="0" w:line="240" w:lineRule="atLeast"/>
              <w:ind w:right="57"/>
              <w:rPr>
                <w:rFonts w:ascii="Times New Roman" w:hAnsi="Times New Roman" w:cs="Times New Roman"/>
                <w:szCs w:val="22"/>
              </w:rPr>
            </w:pPr>
          </w:p>
        </w:tc>
        <w:tc>
          <w:tcPr>
            <w:tcW w:w="256" w:type="dxa"/>
            <w:gridSpan w:val="2"/>
          </w:tcPr>
          <w:p w:rsidR="005B2821" w:rsidRPr="00A811B3" w:rsidRDefault="005B2821" w:rsidP="005B2821">
            <w:pPr>
              <w:tabs>
                <w:tab w:val="left" w:pos="405"/>
                <w:tab w:val="decimal" w:pos="930"/>
              </w:tabs>
              <w:spacing w:after="0" w:line="240" w:lineRule="atLeast"/>
              <w:ind w:left="605" w:right="43" w:hanging="117"/>
              <w:jc w:val="thaiDistribute"/>
              <w:rPr>
                <w:rFonts w:ascii="Times New Roman" w:hAnsi="Times New Roman" w:cs="Times New Roman"/>
                <w:color w:val="000000"/>
                <w:szCs w:val="22"/>
              </w:rPr>
            </w:pPr>
          </w:p>
        </w:tc>
        <w:tc>
          <w:tcPr>
            <w:tcW w:w="1155" w:type="dxa"/>
          </w:tcPr>
          <w:p w:rsidR="005B2821" w:rsidRPr="00A811B3" w:rsidRDefault="005B2821" w:rsidP="005B2821">
            <w:pPr>
              <w:tabs>
                <w:tab w:val="decimal" w:pos="795"/>
              </w:tabs>
              <w:spacing w:after="0" w:line="240" w:lineRule="atLeast"/>
              <w:ind w:right="57"/>
              <w:rPr>
                <w:rFonts w:ascii="Times New Roman" w:hAnsi="Times New Roman" w:cs="Times New Roman"/>
                <w:color w:val="000000"/>
                <w:szCs w:val="22"/>
              </w:rPr>
            </w:pPr>
          </w:p>
        </w:tc>
        <w:tc>
          <w:tcPr>
            <w:tcW w:w="261" w:type="dxa"/>
          </w:tcPr>
          <w:p w:rsidR="005B2821" w:rsidRPr="00A811B3" w:rsidRDefault="005B2821" w:rsidP="005B2821">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157" w:type="dxa"/>
          </w:tcPr>
          <w:p w:rsidR="005B2821" w:rsidRPr="00A811B3" w:rsidRDefault="005B2821" w:rsidP="005B2821">
            <w:pPr>
              <w:tabs>
                <w:tab w:val="decimal" w:pos="907"/>
              </w:tabs>
              <w:spacing w:after="0" w:line="240" w:lineRule="atLeast"/>
              <w:ind w:right="57"/>
              <w:rPr>
                <w:rFonts w:ascii="Times New Roman" w:hAnsi="Times New Roman" w:cs="Times New Roman"/>
                <w:color w:val="000000"/>
                <w:szCs w:val="22"/>
              </w:rPr>
            </w:pPr>
          </w:p>
        </w:tc>
        <w:tc>
          <w:tcPr>
            <w:tcW w:w="262" w:type="dxa"/>
          </w:tcPr>
          <w:p w:rsidR="005B2821" w:rsidRPr="00A811B3" w:rsidRDefault="005B2821" w:rsidP="005B2821">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036" w:type="dxa"/>
          </w:tcPr>
          <w:p w:rsidR="005B2821" w:rsidRPr="00A811B3" w:rsidRDefault="005B2821" w:rsidP="005B2821">
            <w:pPr>
              <w:tabs>
                <w:tab w:val="decimal" w:pos="907"/>
              </w:tabs>
              <w:spacing w:after="0" w:line="240" w:lineRule="atLeast"/>
              <w:ind w:right="57"/>
              <w:rPr>
                <w:rFonts w:ascii="Times New Roman" w:hAnsi="Times New Roman" w:cs="Times New Roman"/>
                <w:color w:val="000000"/>
                <w:szCs w:val="22"/>
              </w:rPr>
            </w:pPr>
          </w:p>
        </w:tc>
      </w:tr>
      <w:tr w:rsidR="005B2821" w:rsidRPr="00A811B3" w:rsidTr="005B2821">
        <w:tc>
          <w:tcPr>
            <w:tcW w:w="4626" w:type="dxa"/>
            <w:vAlign w:val="center"/>
          </w:tcPr>
          <w:p w:rsidR="005B2821" w:rsidRPr="00A811B3" w:rsidRDefault="005B2821" w:rsidP="005B2821">
            <w:pPr>
              <w:spacing w:after="0" w:line="240" w:lineRule="atLeast"/>
              <w:ind w:left="691" w:right="-45" w:hanging="28"/>
              <w:jc w:val="thaiDistribute"/>
              <w:rPr>
                <w:rFonts w:ascii="Times New Roman" w:hAnsi="Times New Roman" w:cs="Times New Roman"/>
                <w:szCs w:val="22"/>
              </w:rPr>
            </w:pPr>
            <w:r w:rsidRPr="00A811B3">
              <w:rPr>
                <w:rFonts w:ascii="Times New Roman" w:hAnsi="Times New Roman" w:cs="Times New Roman"/>
                <w:szCs w:val="22"/>
              </w:rPr>
              <w:t xml:space="preserve">   Short-term employee benefits</w:t>
            </w:r>
          </w:p>
        </w:tc>
        <w:tc>
          <w:tcPr>
            <w:tcW w:w="1122" w:type="dxa"/>
          </w:tcPr>
          <w:p w:rsidR="005B2821" w:rsidRPr="00A811B3" w:rsidRDefault="005B2821" w:rsidP="00EB220F">
            <w:pPr>
              <w:tabs>
                <w:tab w:val="decimal" w:pos="795"/>
              </w:tabs>
              <w:spacing w:after="0" w:line="240" w:lineRule="atLeast"/>
              <w:ind w:right="57"/>
              <w:rPr>
                <w:rFonts w:ascii="Times New Roman" w:hAnsi="Times New Roman" w:cs="Times New Roman"/>
                <w:szCs w:val="22"/>
              </w:rPr>
            </w:pPr>
            <w:r w:rsidRPr="00A811B3">
              <w:rPr>
                <w:rFonts w:ascii="Times New Roman" w:hAnsi="Times New Roman" w:cs="Times New Roman"/>
                <w:szCs w:val="22"/>
                <w:cs/>
              </w:rPr>
              <w:t>9,585</w:t>
            </w:r>
          </w:p>
        </w:tc>
        <w:tc>
          <w:tcPr>
            <w:tcW w:w="256" w:type="dxa"/>
            <w:gridSpan w:val="2"/>
          </w:tcPr>
          <w:p w:rsidR="005B2821" w:rsidRPr="00A811B3" w:rsidRDefault="005B2821" w:rsidP="00EB220F">
            <w:pPr>
              <w:tabs>
                <w:tab w:val="left" w:pos="405"/>
                <w:tab w:val="decimal" w:pos="930"/>
              </w:tabs>
              <w:spacing w:after="0" w:line="240" w:lineRule="atLeast"/>
              <w:ind w:left="605" w:right="43" w:hanging="117"/>
              <w:jc w:val="thaiDistribute"/>
              <w:rPr>
                <w:rFonts w:ascii="Times New Roman" w:hAnsi="Times New Roman" w:cs="Times New Roman"/>
                <w:color w:val="000000"/>
                <w:szCs w:val="22"/>
              </w:rPr>
            </w:pPr>
          </w:p>
        </w:tc>
        <w:tc>
          <w:tcPr>
            <w:tcW w:w="1155" w:type="dxa"/>
          </w:tcPr>
          <w:p w:rsidR="005B2821" w:rsidRPr="00A811B3" w:rsidRDefault="005B2821" w:rsidP="00EB220F">
            <w:pPr>
              <w:tabs>
                <w:tab w:val="decimal" w:pos="795"/>
              </w:tabs>
              <w:spacing w:after="0" w:line="240" w:lineRule="atLeast"/>
              <w:ind w:right="57"/>
              <w:rPr>
                <w:rFonts w:ascii="Times New Roman" w:hAnsi="Times New Roman" w:cs="Times New Roman"/>
                <w:color w:val="000000"/>
                <w:szCs w:val="22"/>
              </w:rPr>
            </w:pPr>
            <w:r w:rsidRPr="00A811B3">
              <w:rPr>
                <w:rFonts w:ascii="Times New Roman" w:hAnsi="Times New Roman" w:cs="Times New Roman"/>
                <w:color w:val="000000"/>
                <w:szCs w:val="22"/>
              </w:rPr>
              <w:t>8,952</w:t>
            </w:r>
          </w:p>
        </w:tc>
        <w:tc>
          <w:tcPr>
            <w:tcW w:w="261" w:type="dxa"/>
          </w:tcPr>
          <w:p w:rsidR="005B2821" w:rsidRPr="00A811B3" w:rsidRDefault="005B2821" w:rsidP="00EB220F">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157" w:type="dxa"/>
          </w:tcPr>
          <w:p w:rsidR="005B2821" w:rsidRPr="00A811B3" w:rsidRDefault="005B2821" w:rsidP="00EB220F">
            <w:pPr>
              <w:tabs>
                <w:tab w:val="decimal" w:pos="907"/>
              </w:tabs>
              <w:spacing w:after="0" w:line="240" w:lineRule="atLeast"/>
              <w:ind w:right="57"/>
              <w:rPr>
                <w:rFonts w:ascii="Times New Roman" w:hAnsi="Times New Roman" w:cs="Times New Roman"/>
                <w:color w:val="000000"/>
                <w:szCs w:val="22"/>
              </w:rPr>
            </w:pPr>
            <w:r w:rsidRPr="00A811B3">
              <w:rPr>
                <w:rFonts w:ascii="Times New Roman" w:hAnsi="Times New Roman" w:cs="Times New Roman"/>
                <w:color w:val="000000"/>
                <w:szCs w:val="22"/>
                <w:cs/>
              </w:rPr>
              <w:t>8</w:t>
            </w:r>
            <w:r w:rsidRPr="00A811B3">
              <w:rPr>
                <w:rFonts w:ascii="Times New Roman" w:hAnsi="Times New Roman" w:cs="Times New Roman"/>
                <w:color w:val="000000"/>
                <w:szCs w:val="22"/>
              </w:rPr>
              <w:t>,043</w:t>
            </w:r>
          </w:p>
        </w:tc>
        <w:tc>
          <w:tcPr>
            <w:tcW w:w="262" w:type="dxa"/>
          </w:tcPr>
          <w:p w:rsidR="005B2821" w:rsidRPr="00A811B3" w:rsidRDefault="005B2821" w:rsidP="00EB220F">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036" w:type="dxa"/>
          </w:tcPr>
          <w:p w:rsidR="005B2821" w:rsidRPr="00A811B3" w:rsidRDefault="005B2821" w:rsidP="00EB220F">
            <w:pPr>
              <w:tabs>
                <w:tab w:val="decimal" w:pos="907"/>
              </w:tabs>
              <w:spacing w:after="0" w:line="240" w:lineRule="atLeast"/>
              <w:ind w:right="57"/>
              <w:rPr>
                <w:rFonts w:ascii="Times New Roman" w:hAnsi="Times New Roman" w:cs="Times New Roman"/>
                <w:color w:val="000000"/>
                <w:szCs w:val="22"/>
              </w:rPr>
            </w:pPr>
            <w:r w:rsidRPr="00A811B3">
              <w:rPr>
                <w:rFonts w:ascii="Times New Roman" w:hAnsi="Times New Roman" w:cs="Times New Roman"/>
                <w:color w:val="000000"/>
                <w:szCs w:val="22"/>
              </w:rPr>
              <w:t>7,383</w:t>
            </w:r>
          </w:p>
        </w:tc>
      </w:tr>
      <w:tr w:rsidR="005B2821" w:rsidRPr="00A811B3" w:rsidTr="005B2821">
        <w:tc>
          <w:tcPr>
            <w:tcW w:w="4626" w:type="dxa"/>
            <w:vAlign w:val="center"/>
          </w:tcPr>
          <w:p w:rsidR="005B2821" w:rsidRPr="00A811B3" w:rsidRDefault="005B2821" w:rsidP="005B2821">
            <w:pPr>
              <w:spacing w:after="0" w:line="240" w:lineRule="atLeast"/>
              <w:ind w:left="691" w:right="-45" w:hanging="28"/>
              <w:jc w:val="thaiDistribute"/>
              <w:rPr>
                <w:rFonts w:ascii="Times New Roman" w:hAnsi="Times New Roman" w:cs="Times New Roman"/>
                <w:szCs w:val="22"/>
              </w:rPr>
            </w:pPr>
            <w:r w:rsidRPr="00A811B3">
              <w:rPr>
                <w:rFonts w:ascii="Times New Roman" w:hAnsi="Times New Roman" w:cs="Times New Roman"/>
                <w:szCs w:val="22"/>
              </w:rPr>
              <w:t xml:space="preserve">   Post-employment benefits</w:t>
            </w:r>
          </w:p>
        </w:tc>
        <w:tc>
          <w:tcPr>
            <w:tcW w:w="1122" w:type="dxa"/>
            <w:tcBorders>
              <w:bottom w:val="single" w:sz="4" w:space="0" w:color="auto"/>
            </w:tcBorders>
          </w:tcPr>
          <w:p w:rsidR="005B2821" w:rsidRPr="00A811B3" w:rsidRDefault="005B2821" w:rsidP="00EB220F">
            <w:pPr>
              <w:tabs>
                <w:tab w:val="decimal" w:pos="795"/>
              </w:tabs>
              <w:spacing w:after="0" w:line="240" w:lineRule="atLeast"/>
              <w:ind w:right="57"/>
              <w:rPr>
                <w:rFonts w:ascii="Times New Roman" w:hAnsi="Times New Roman" w:cs="Times New Roman"/>
                <w:szCs w:val="22"/>
              </w:rPr>
            </w:pPr>
            <w:r w:rsidRPr="00A811B3">
              <w:rPr>
                <w:rFonts w:ascii="Times New Roman" w:hAnsi="Times New Roman" w:cs="Times New Roman"/>
                <w:szCs w:val="22"/>
                <w:cs/>
              </w:rPr>
              <w:t>300</w:t>
            </w:r>
          </w:p>
        </w:tc>
        <w:tc>
          <w:tcPr>
            <w:tcW w:w="256" w:type="dxa"/>
            <w:gridSpan w:val="2"/>
          </w:tcPr>
          <w:p w:rsidR="005B2821" w:rsidRPr="00A811B3" w:rsidRDefault="005B2821" w:rsidP="00EB220F">
            <w:pPr>
              <w:tabs>
                <w:tab w:val="left" w:pos="405"/>
                <w:tab w:val="decimal" w:pos="930"/>
              </w:tabs>
              <w:spacing w:after="0" w:line="240" w:lineRule="atLeast"/>
              <w:ind w:left="605" w:right="43" w:hanging="117"/>
              <w:jc w:val="thaiDistribute"/>
              <w:rPr>
                <w:rFonts w:ascii="Times New Roman" w:hAnsi="Times New Roman" w:cs="Times New Roman"/>
                <w:color w:val="000000"/>
                <w:szCs w:val="22"/>
              </w:rPr>
            </w:pPr>
          </w:p>
        </w:tc>
        <w:tc>
          <w:tcPr>
            <w:tcW w:w="1155" w:type="dxa"/>
            <w:tcBorders>
              <w:bottom w:val="single" w:sz="4" w:space="0" w:color="auto"/>
            </w:tcBorders>
          </w:tcPr>
          <w:p w:rsidR="005B2821" w:rsidRPr="00A811B3" w:rsidRDefault="005B2821" w:rsidP="00EB220F">
            <w:pPr>
              <w:tabs>
                <w:tab w:val="decimal" w:pos="795"/>
              </w:tabs>
              <w:spacing w:after="0" w:line="240" w:lineRule="atLeast"/>
              <w:ind w:right="57"/>
              <w:rPr>
                <w:rFonts w:ascii="Times New Roman" w:hAnsi="Times New Roman" w:cs="Times New Roman"/>
                <w:color w:val="000000"/>
                <w:szCs w:val="22"/>
              </w:rPr>
            </w:pPr>
            <w:r w:rsidRPr="00A811B3">
              <w:rPr>
                <w:rFonts w:ascii="Times New Roman" w:hAnsi="Times New Roman" w:cs="Times New Roman"/>
                <w:color w:val="000000"/>
                <w:szCs w:val="22"/>
              </w:rPr>
              <w:t>212</w:t>
            </w:r>
          </w:p>
        </w:tc>
        <w:tc>
          <w:tcPr>
            <w:tcW w:w="261" w:type="dxa"/>
          </w:tcPr>
          <w:p w:rsidR="005B2821" w:rsidRPr="00A811B3" w:rsidRDefault="005B2821" w:rsidP="00EB220F">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157" w:type="dxa"/>
            <w:tcBorders>
              <w:bottom w:val="single" w:sz="4" w:space="0" w:color="auto"/>
            </w:tcBorders>
          </w:tcPr>
          <w:p w:rsidR="005B2821" w:rsidRPr="00A811B3" w:rsidRDefault="005B2821" w:rsidP="00EB220F">
            <w:pPr>
              <w:tabs>
                <w:tab w:val="decimal" w:pos="907"/>
              </w:tabs>
              <w:spacing w:after="0" w:line="240" w:lineRule="atLeast"/>
              <w:ind w:right="57"/>
              <w:rPr>
                <w:rFonts w:ascii="Times New Roman" w:hAnsi="Times New Roman" w:cs="Times New Roman"/>
                <w:color w:val="000000"/>
                <w:szCs w:val="22"/>
              </w:rPr>
            </w:pPr>
            <w:r w:rsidRPr="00A811B3">
              <w:rPr>
                <w:rFonts w:ascii="Times New Roman" w:hAnsi="Times New Roman" w:cs="Times New Roman"/>
                <w:color w:val="000000"/>
                <w:szCs w:val="22"/>
                <w:cs/>
              </w:rPr>
              <w:t>30</w:t>
            </w:r>
            <w:r w:rsidRPr="00A811B3">
              <w:rPr>
                <w:rFonts w:ascii="Times New Roman" w:hAnsi="Times New Roman" w:cs="Times New Roman"/>
                <w:color w:val="000000"/>
                <w:szCs w:val="22"/>
              </w:rPr>
              <w:t>0</w:t>
            </w:r>
          </w:p>
        </w:tc>
        <w:tc>
          <w:tcPr>
            <w:tcW w:w="262" w:type="dxa"/>
          </w:tcPr>
          <w:p w:rsidR="005B2821" w:rsidRPr="00A811B3" w:rsidRDefault="005B2821" w:rsidP="00EB220F">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036" w:type="dxa"/>
            <w:tcBorders>
              <w:bottom w:val="single" w:sz="4" w:space="0" w:color="auto"/>
            </w:tcBorders>
          </w:tcPr>
          <w:p w:rsidR="005B2821" w:rsidRPr="00A811B3" w:rsidRDefault="005B2821" w:rsidP="00EB220F">
            <w:pPr>
              <w:tabs>
                <w:tab w:val="decimal" w:pos="907"/>
              </w:tabs>
              <w:spacing w:after="0" w:line="240" w:lineRule="atLeast"/>
              <w:ind w:right="57"/>
              <w:rPr>
                <w:rFonts w:ascii="Times New Roman" w:hAnsi="Times New Roman" w:cs="Times New Roman"/>
                <w:color w:val="000000"/>
                <w:szCs w:val="22"/>
              </w:rPr>
            </w:pPr>
            <w:r w:rsidRPr="00A811B3">
              <w:rPr>
                <w:rFonts w:ascii="Times New Roman" w:hAnsi="Times New Roman" w:cs="Times New Roman"/>
                <w:color w:val="000000"/>
                <w:szCs w:val="22"/>
              </w:rPr>
              <w:t>212</w:t>
            </w:r>
          </w:p>
        </w:tc>
      </w:tr>
      <w:tr w:rsidR="005B2821" w:rsidRPr="00A811B3" w:rsidTr="005B2821">
        <w:tc>
          <w:tcPr>
            <w:tcW w:w="4626" w:type="dxa"/>
            <w:vAlign w:val="center"/>
          </w:tcPr>
          <w:p w:rsidR="005B2821" w:rsidRPr="00A811B3" w:rsidRDefault="005B2821" w:rsidP="005B2821">
            <w:pPr>
              <w:spacing w:after="0" w:line="240" w:lineRule="atLeast"/>
              <w:ind w:left="522" w:right="-45"/>
              <w:jc w:val="thaiDistribute"/>
              <w:rPr>
                <w:rFonts w:ascii="Times New Roman" w:hAnsi="Times New Roman" w:cs="Times New Roman"/>
                <w:b/>
                <w:bCs/>
                <w:szCs w:val="22"/>
                <w:lang w:val="en-GB"/>
              </w:rPr>
            </w:pPr>
            <w:r w:rsidRPr="00A811B3">
              <w:rPr>
                <w:rFonts w:ascii="Times New Roman" w:hAnsi="Times New Roman" w:cs="Times New Roman"/>
                <w:b/>
                <w:bCs/>
                <w:szCs w:val="22"/>
                <w:lang w:val="en-GB"/>
              </w:rPr>
              <w:t xml:space="preserve">Total directors and key management </w:t>
            </w:r>
          </w:p>
        </w:tc>
        <w:tc>
          <w:tcPr>
            <w:tcW w:w="1122" w:type="dxa"/>
            <w:tcBorders>
              <w:top w:val="single" w:sz="4" w:space="0" w:color="auto"/>
            </w:tcBorders>
          </w:tcPr>
          <w:p w:rsidR="005B2821" w:rsidRPr="00A811B3" w:rsidRDefault="005B2821" w:rsidP="00EB220F">
            <w:pPr>
              <w:tabs>
                <w:tab w:val="decimal" w:pos="795"/>
              </w:tabs>
              <w:spacing w:after="0" w:line="240" w:lineRule="atLeast"/>
              <w:ind w:right="57"/>
              <w:rPr>
                <w:rFonts w:ascii="Times New Roman" w:hAnsi="Times New Roman" w:cs="Times New Roman"/>
                <w:b/>
                <w:bCs/>
                <w:szCs w:val="22"/>
              </w:rPr>
            </w:pPr>
          </w:p>
        </w:tc>
        <w:tc>
          <w:tcPr>
            <w:tcW w:w="256" w:type="dxa"/>
            <w:gridSpan w:val="2"/>
          </w:tcPr>
          <w:p w:rsidR="005B2821" w:rsidRPr="00A811B3" w:rsidRDefault="005B2821" w:rsidP="00EB220F">
            <w:pPr>
              <w:tabs>
                <w:tab w:val="left" w:pos="405"/>
                <w:tab w:val="decimal" w:pos="930"/>
              </w:tabs>
              <w:spacing w:after="0" w:line="240" w:lineRule="atLeast"/>
              <w:ind w:left="605" w:right="43" w:hanging="117"/>
              <w:jc w:val="thaiDistribute"/>
              <w:rPr>
                <w:rFonts w:ascii="Times New Roman" w:hAnsi="Times New Roman" w:cs="Times New Roman"/>
                <w:color w:val="000000"/>
                <w:szCs w:val="22"/>
              </w:rPr>
            </w:pPr>
          </w:p>
        </w:tc>
        <w:tc>
          <w:tcPr>
            <w:tcW w:w="1155" w:type="dxa"/>
            <w:tcBorders>
              <w:top w:val="single" w:sz="4" w:space="0" w:color="auto"/>
            </w:tcBorders>
          </w:tcPr>
          <w:p w:rsidR="005B2821" w:rsidRPr="00A811B3" w:rsidRDefault="005B2821" w:rsidP="00EB220F">
            <w:pPr>
              <w:tabs>
                <w:tab w:val="decimal" w:pos="795"/>
              </w:tabs>
              <w:spacing w:after="0" w:line="240" w:lineRule="atLeast"/>
              <w:ind w:right="57"/>
              <w:rPr>
                <w:rFonts w:ascii="Times New Roman" w:hAnsi="Times New Roman" w:cs="Times New Roman"/>
                <w:b/>
                <w:bCs/>
                <w:color w:val="000000"/>
                <w:szCs w:val="22"/>
              </w:rPr>
            </w:pPr>
          </w:p>
        </w:tc>
        <w:tc>
          <w:tcPr>
            <w:tcW w:w="261" w:type="dxa"/>
          </w:tcPr>
          <w:p w:rsidR="005B2821" w:rsidRPr="00A811B3" w:rsidRDefault="005B2821" w:rsidP="00EB220F">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157" w:type="dxa"/>
            <w:tcBorders>
              <w:top w:val="single" w:sz="4" w:space="0" w:color="auto"/>
            </w:tcBorders>
          </w:tcPr>
          <w:p w:rsidR="005B2821" w:rsidRPr="00A811B3" w:rsidRDefault="005B2821" w:rsidP="00EB220F">
            <w:pPr>
              <w:tabs>
                <w:tab w:val="decimal" w:pos="907"/>
              </w:tabs>
              <w:spacing w:after="0" w:line="240" w:lineRule="atLeast"/>
              <w:ind w:right="57"/>
              <w:rPr>
                <w:rFonts w:ascii="Times New Roman" w:hAnsi="Times New Roman" w:cs="Times New Roman"/>
                <w:b/>
                <w:bCs/>
                <w:szCs w:val="22"/>
                <w:cs/>
              </w:rPr>
            </w:pPr>
          </w:p>
        </w:tc>
        <w:tc>
          <w:tcPr>
            <w:tcW w:w="262" w:type="dxa"/>
          </w:tcPr>
          <w:p w:rsidR="005B2821" w:rsidRPr="00A811B3" w:rsidRDefault="005B2821" w:rsidP="00EB220F">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036" w:type="dxa"/>
            <w:tcBorders>
              <w:top w:val="single" w:sz="4" w:space="0" w:color="auto"/>
            </w:tcBorders>
          </w:tcPr>
          <w:p w:rsidR="005B2821" w:rsidRPr="00A811B3" w:rsidRDefault="005B2821" w:rsidP="00EB220F">
            <w:pPr>
              <w:tabs>
                <w:tab w:val="decimal" w:pos="907"/>
              </w:tabs>
              <w:spacing w:after="0" w:line="240" w:lineRule="atLeast"/>
              <w:ind w:right="57"/>
              <w:rPr>
                <w:rFonts w:ascii="Times New Roman" w:hAnsi="Times New Roman" w:cs="Times New Roman"/>
                <w:b/>
                <w:bCs/>
                <w:szCs w:val="22"/>
              </w:rPr>
            </w:pPr>
          </w:p>
        </w:tc>
      </w:tr>
      <w:tr w:rsidR="005B2821" w:rsidRPr="00A811B3" w:rsidTr="005B2821">
        <w:tc>
          <w:tcPr>
            <w:tcW w:w="4626" w:type="dxa"/>
            <w:vAlign w:val="center"/>
          </w:tcPr>
          <w:p w:rsidR="005B2821" w:rsidRPr="00A811B3" w:rsidRDefault="005B2821" w:rsidP="005B2821">
            <w:pPr>
              <w:spacing w:after="0" w:line="240" w:lineRule="atLeast"/>
              <w:ind w:left="691" w:right="-45" w:hanging="28"/>
              <w:jc w:val="thaiDistribute"/>
              <w:rPr>
                <w:rFonts w:ascii="Times New Roman" w:hAnsi="Times New Roman" w:cs="Times New Roman"/>
                <w:b/>
                <w:bCs/>
                <w:szCs w:val="22"/>
                <w:cs/>
              </w:rPr>
            </w:pPr>
            <w:r w:rsidRPr="00A811B3">
              <w:rPr>
                <w:rFonts w:ascii="Times New Roman" w:hAnsi="Times New Roman" w:cs="Times New Roman"/>
                <w:b/>
                <w:bCs/>
                <w:szCs w:val="22"/>
              </w:rPr>
              <w:t>personal compensation</w:t>
            </w:r>
          </w:p>
        </w:tc>
        <w:tc>
          <w:tcPr>
            <w:tcW w:w="1122" w:type="dxa"/>
            <w:tcBorders>
              <w:bottom w:val="double" w:sz="4" w:space="0" w:color="auto"/>
            </w:tcBorders>
          </w:tcPr>
          <w:p w:rsidR="005B2821" w:rsidRPr="00A811B3" w:rsidRDefault="005B2821" w:rsidP="005B2821">
            <w:pPr>
              <w:tabs>
                <w:tab w:val="decimal" w:pos="795"/>
              </w:tabs>
              <w:spacing w:after="0" w:line="240" w:lineRule="atLeast"/>
              <w:ind w:right="57"/>
              <w:rPr>
                <w:rFonts w:ascii="Times New Roman" w:hAnsi="Times New Roman" w:cs="Times New Roman"/>
                <w:b/>
                <w:bCs/>
                <w:szCs w:val="22"/>
              </w:rPr>
            </w:pPr>
            <w:r w:rsidRPr="00A811B3">
              <w:rPr>
                <w:rFonts w:ascii="Times New Roman" w:hAnsi="Times New Roman" w:cs="Times New Roman"/>
                <w:b/>
                <w:bCs/>
                <w:szCs w:val="22"/>
                <w:cs/>
              </w:rPr>
              <w:t>9,901</w:t>
            </w:r>
          </w:p>
        </w:tc>
        <w:tc>
          <w:tcPr>
            <w:tcW w:w="256" w:type="dxa"/>
            <w:gridSpan w:val="2"/>
          </w:tcPr>
          <w:p w:rsidR="005B2821" w:rsidRPr="00A811B3" w:rsidRDefault="005B2821" w:rsidP="005B2821">
            <w:pPr>
              <w:tabs>
                <w:tab w:val="left" w:pos="405"/>
                <w:tab w:val="decimal" w:pos="930"/>
              </w:tabs>
              <w:spacing w:after="0" w:line="240" w:lineRule="atLeast"/>
              <w:ind w:left="605" w:right="43" w:hanging="117"/>
              <w:jc w:val="thaiDistribute"/>
              <w:rPr>
                <w:rFonts w:ascii="Times New Roman" w:hAnsi="Times New Roman" w:cs="Times New Roman"/>
                <w:color w:val="000000"/>
                <w:szCs w:val="22"/>
              </w:rPr>
            </w:pPr>
          </w:p>
        </w:tc>
        <w:tc>
          <w:tcPr>
            <w:tcW w:w="1155" w:type="dxa"/>
            <w:tcBorders>
              <w:bottom w:val="double" w:sz="4" w:space="0" w:color="auto"/>
            </w:tcBorders>
          </w:tcPr>
          <w:p w:rsidR="005B2821" w:rsidRPr="00A811B3" w:rsidRDefault="005B2821" w:rsidP="005B2821">
            <w:pPr>
              <w:tabs>
                <w:tab w:val="decimal" w:pos="795"/>
              </w:tabs>
              <w:spacing w:after="0" w:line="240" w:lineRule="atLeast"/>
              <w:ind w:right="57"/>
              <w:rPr>
                <w:rFonts w:ascii="Times New Roman" w:hAnsi="Times New Roman" w:cs="Times New Roman"/>
                <w:b/>
                <w:bCs/>
                <w:color w:val="000000"/>
                <w:szCs w:val="22"/>
              </w:rPr>
            </w:pPr>
            <w:r w:rsidRPr="00A811B3">
              <w:rPr>
                <w:rFonts w:ascii="Times New Roman" w:hAnsi="Times New Roman" w:cs="Times New Roman"/>
                <w:b/>
                <w:bCs/>
                <w:color w:val="000000"/>
                <w:szCs w:val="22"/>
                <w:cs/>
              </w:rPr>
              <w:t>9</w:t>
            </w:r>
            <w:r w:rsidRPr="00A811B3">
              <w:rPr>
                <w:rFonts w:ascii="Times New Roman" w:hAnsi="Times New Roman" w:cs="Times New Roman"/>
                <w:b/>
                <w:bCs/>
                <w:color w:val="000000"/>
                <w:szCs w:val="22"/>
              </w:rPr>
              <w:t>,178</w:t>
            </w:r>
          </w:p>
        </w:tc>
        <w:tc>
          <w:tcPr>
            <w:tcW w:w="261" w:type="dxa"/>
          </w:tcPr>
          <w:p w:rsidR="005B2821" w:rsidRPr="00A811B3" w:rsidRDefault="005B2821" w:rsidP="005B2821">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157" w:type="dxa"/>
            <w:tcBorders>
              <w:bottom w:val="double" w:sz="4" w:space="0" w:color="auto"/>
            </w:tcBorders>
          </w:tcPr>
          <w:p w:rsidR="005B2821" w:rsidRPr="00A811B3" w:rsidRDefault="005B2821" w:rsidP="005B2821">
            <w:pPr>
              <w:tabs>
                <w:tab w:val="decimal" w:pos="907"/>
              </w:tabs>
              <w:spacing w:after="0" w:line="240" w:lineRule="atLeast"/>
              <w:ind w:right="57"/>
              <w:rPr>
                <w:rFonts w:ascii="Times New Roman" w:hAnsi="Times New Roman" w:cs="Times New Roman"/>
                <w:b/>
                <w:bCs/>
                <w:szCs w:val="22"/>
                <w:cs/>
              </w:rPr>
            </w:pPr>
            <w:r w:rsidRPr="00A811B3">
              <w:rPr>
                <w:rFonts w:ascii="Times New Roman" w:hAnsi="Times New Roman" w:cs="Times New Roman"/>
                <w:b/>
                <w:bCs/>
                <w:szCs w:val="22"/>
              </w:rPr>
              <w:t>8,356</w:t>
            </w:r>
          </w:p>
        </w:tc>
        <w:tc>
          <w:tcPr>
            <w:tcW w:w="262" w:type="dxa"/>
          </w:tcPr>
          <w:p w:rsidR="005B2821" w:rsidRPr="00A811B3" w:rsidRDefault="005B2821" w:rsidP="005B2821">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036" w:type="dxa"/>
            <w:tcBorders>
              <w:bottom w:val="double" w:sz="4" w:space="0" w:color="auto"/>
            </w:tcBorders>
          </w:tcPr>
          <w:p w:rsidR="005B2821" w:rsidRPr="00A811B3" w:rsidRDefault="005B2821" w:rsidP="005B2821">
            <w:pPr>
              <w:tabs>
                <w:tab w:val="decimal" w:pos="907"/>
              </w:tabs>
              <w:spacing w:after="0" w:line="240" w:lineRule="atLeast"/>
              <w:ind w:right="57"/>
              <w:rPr>
                <w:rFonts w:ascii="Times New Roman" w:hAnsi="Times New Roman" w:cs="Times New Roman"/>
                <w:b/>
                <w:bCs/>
                <w:szCs w:val="22"/>
              </w:rPr>
            </w:pPr>
            <w:r w:rsidRPr="00A811B3">
              <w:rPr>
                <w:rFonts w:ascii="Times New Roman" w:hAnsi="Times New Roman" w:cs="Times New Roman"/>
                <w:b/>
                <w:bCs/>
                <w:szCs w:val="22"/>
              </w:rPr>
              <w:t>7,607</w:t>
            </w:r>
          </w:p>
        </w:tc>
      </w:tr>
    </w:tbl>
    <w:p w:rsidR="00D204D2" w:rsidRPr="00A811B3" w:rsidRDefault="00D204D2" w:rsidP="00CB4616">
      <w:pPr>
        <w:tabs>
          <w:tab w:val="left" w:pos="545"/>
        </w:tabs>
        <w:spacing w:after="0" w:line="240" w:lineRule="atLeast"/>
        <w:ind w:left="539" w:right="11"/>
        <w:rPr>
          <w:rFonts w:ascii="Times New Roman" w:hAnsi="Times New Roman" w:cstheme="minorBidi"/>
          <w:szCs w:val="22"/>
          <w:cs/>
          <w:lang w:val="en-AU"/>
        </w:rPr>
      </w:pPr>
    </w:p>
    <w:p w:rsidR="00942FDC" w:rsidRPr="00A811B3" w:rsidRDefault="00942FDC" w:rsidP="00CB4616">
      <w:pPr>
        <w:tabs>
          <w:tab w:val="left" w:pos="545"/>
        </w:tabs>
        <w:spacing w:after="0" w:line="240" w:lineRule="atLeast"/>
        <w:ind w:left="540" w:right="14"/>
        <w:jc w:val="both"/>
        <w:rPr>
          <w:rFonts w:ascii="Times New Roman" w:hAnsi="Times New Roman" w:cs="Times New Roman"/>
          <w:szCs w:val="22"/>
        </w:rPr>
      </w:pPr>
      <w:r w:rsidRPr="00A811B3">
        <w:rPr>
          <w:rFonts w:ascii="Times New Roman" w:hAnsi="Times New Roman" w:cs="Times New Roman"/>
          <w:szCs w:val="22"/>
        </w:rPr>
        <w:t xml:space="preserve">Balances with related parties as at </w:t>
      </w:r>
      <w:r w:rsidR="00155E17" w:rsidRPr="00A811B3">
        <w:rPr>
          <w:rFonts w:ascii="Times New Roman" w:hAnsi="Times New Roman" w:cs="Times New Roman"/>
          <w:szCs w:val="22"/>
          <w:lang w:val="en-AU"/>
        </w:rPr>
        <w:t xml:space="preserve">30 June 2023 </w:t>
      </w:r>
      <w:r w:rsidR="009815BA" w:rsidRPr="00A811B3">
        <w:rPr>
          <w:rFonts w:ascii="Times New Roman" w:hAnsi="Times New Roman" w:cs="Times New Roman"/>
          <w:szCs w:val="22"/>
        </w:rPr>
        <w:t>and 31 December 202</w:t>
      </w:r>
      <w:r w:rsidR="00AD0BD8" w:rsidRPr="00A811B3">
        <w:rPr>
          <w:rFonts w:ascii="Times New Roman" w:hAnsi="Times New Roman" w:cs="Times New Roman"/>
          <w:szCs w:val="22"/>
        </w:rPr>
        <w:t>2</w:t>
      </w:r>
      <w:r w:rsidRPr="00A811B3">
        <w:rPr>
          <w:rFonts w:ascii="Times New Roman" w:hAnsi="Times New Roman" w:cs="Times New Roman"/>
          <w:szCs w:val="22"/>
        </w:rPr>
        <w:t xml:space="preserve"> were as follows:</w:t>
      </w:r>
    </w:p>
    <w:p w:rsidR="00C20078" w:rsidRPr="00A811B3" w:rsidRDefault="00C20078" w:rsidP="00CB4616">
      <w:pPr>
        <w:tabs>
          <w:tab w:val="left" w:pos="545"/>
        </w:tabs>
        <w:spacing w:after="0" w:line="240" w:lineRule="atLeast"/>
        <w:ind w:left="539" w:right="11"/>
        <w:rPr>
          <w:rFonts w:ascii="Times New Roman" w:hAnsi="Times New Roman" w:cstheme="minorBidi"/>
          <w:szCs w:val="22"/>
          <w:cs/>
          <w:lang w:val="en-AU"/>
        </w:rPr>
      </w:pPr>
    </w:p>
    <w:p w:rsidR="00C20078" w:rsidRPr="00A811B3" w:rsidRDefault="00C20078" w:rsidP="00CB4616">
      <w:pPr>
        <w:spacing w:after="0" w:line="240" w:lineRule="atLeast"/>
        <w:ind w:left="539" w:right="11"/>
        <w:jc w:val="both"/>
        <w:rPr>
          <w:rFonts w:ascii="Times New Roman" w:hAnsi="Times New Roman" w:cs="Times New Roman"/>
          <w:b/>
          <w:bCs/>
          <w:i/>
          <w:iCs/>
          <w:szCs w:val="22"/>
        </w:rPr>
      </w:pPr>
      <w:r w:rsidRPr="00A811B3">
        <w:rPr>
          <w:rFonts w:ascii="Times New Roman" w:hAnsi="Times New Roman" w:cs="Times New Roman"/>
          <w:b/>
          <w:bCs/>
          <w:i/>
          <w:iCs/>
          <w:szCs w:val="22"/>
        </w:rPr>
        <w:t>Account receivables – related parties</w:t>
      </w:r>
    </w:p>
    <w:p w:rsidR="004C59CD" w:rsidRPr="00A811B3" w:rsidRDefault="004C59CD" w:rsidP="00CB4616">
      <w:pPr>
        <w:tabs>
          <w:tab w:val="left" w:pos="545"/>
        </w:tabs>
        <w:spacing w:after="0" w:line="240" w:lineRule="atLeast"/>
        <w:ind w:left="539" w:right="11"/>
        <w:rPr>
          <w:rFonts w:ascii="Times New Roman" w:hAnsi="Times New Roman" w:cstheme="minorBidi"/>
          <w:szCs w:val="22"/>
          <w:cs/>
          <w:lang w:val="en-AU"/>
        </w:rPr>
      </w:pPr>
    </w:p>
    <w:tbl>
      <w:tblPr>
        <w:tblW w:w="9572" w:type="dxa"/>
        <w:tblInd w:w="531" w:type="dxa"/>
        <w:tblLayout w:type="fixed"/>
        <w:tblLook w:val="0000"/>
      </w:tblPr>
      <w:tblGrid>
        <w:gridCol w:w="3577"/>
        <w:gridCol w:w="1269"/>
        <w:gridCol w:w="237"/>
        <w:gridCol w:w="1298"/>
        <w:gridCol w:w="260"/>
        <w:gridCol w:w="1331"/>
        <w:gridCol w:w="266"/>
        <w:gridCol w:w="1334"/>
      </w:tblGrid>
      <w:tr w:rsidR="00C20078" w:rsidRPr="00A811B3" w:rsidTr="009815BA">
        <w:trPr>
          <w:trHeight w:val="225"/>
          <w:tblHeader/>
        </w:trPr>
        <w:tc>
          <w:tcPr>
            <w:tcW w:w="3577" w:type="dxa"/>
            <w:shd w:val="clear" w:color="auto" w:fill="auto"/>
            <w:vAlign w:val="center"/>
          </w:tcPr>
          <w:p w:rsidR="00C20078" w:rsidRPr="00A811B3" w:rsidRDefault="00C20078" w:rsidP="00CB4616">
            <w:pPr>
              <w:tabs>
                <w:tab w:val="left" w:pos="71"/>
              </w:tabs>
              <w:spacing w:after="0" w:line="240" w:lineRule="atLeast"/>
              <w:ind w:left="71" w:right="32"/>
              <w:rPr>
                <w:rFonts w:ascii="Times New Roman" w:hAnsi="Times New Roman" w:cs="Times New Roman"/>
                <w:szCs w:val="22"/>
                <w:cs/>
                <w:lang w:val="en-GB"/>
              </w:rPr>
            </w:pPr>
          </w:p>
        </w:tc>
        <w:tc>
          <w:tcPr>
            <w:tcW w:w="2804" w:type="dxa"/>
            <w:gridSpan w:val="3"/>
            <w:shd w:val="clear" w:color="auto" w:fill="auto"/>
          </w:tcPr>
          <w:p w:rsidR="00C20078" w:rsidRPr="00A811B3" w:rsidRDefault="00C20078" w:rsidP="00CB4616">
            <w:pPr>
              <w:spacing w:after="0" w:line="240" w:lineRule="atLeast"/>
              <w:ind w:right="-250"/>
              <w:jc w:val="center"/>
              <w:rPr>
                <w:rFonts w:ascii="Times New Roman" w:hAnsi="Times New Roman" w:cs="Times New Roman"/>
                <w:b/>
                <w:bCs/>
                <w:szCs w:val="22"/>
              </w:rPr>
            </w:pPr>
            <w:r w:rsidRPr="00A811B3">
              <w:rPr>
                <w:rFonts w:ascii="Times New Roman" w:hAnsi="Times New Roman" w:cs="Times New Roman"/>
                <w:b/>
                <w:bCs/>
                <w:szCs w:val="22"/>
              </w:rPr>
              <w:t>Consolidated</w:t>
            </w:r>
            <w:r w:rsidRPr="00A811B3">
              <w:rPr>
                <w:rFonts w:ascii="Times New Roman" w:hAnsi="Times New Roman" w:cs="Times New Roman"/>
                <w:b/>
                <w:bCs/>
                <w:szCs w:val="22"/>
              </w:rPr>
              <w:br/>
              <w:t>financial statements</w:t>
            </w:r>
          </w:p>
        </w:tc>
        <w:tc>
          <w:tcPr>
            <w:tcW w:w="260" w:type="dxa"/>
          </w:tcPr>
          <w:p w:rsidR="00C20078" w:rsidRPr="00A811B3" w:rsidRDefault="00C20078" w:rsidP="00CB4616">
            <w:pPr>
              <w:tabs>
                <w:tab w:val="decimal" w:pos="930"/>
              </w:tabs>
              <w:spacing w:after="0" w:line="240" w:lineRule="atLeast"/>
              <w:jc w:val="center"/>
              <w:rPr>
                <w:rFonts w:ascii="Times New Roman" w:hAnsi="Times New Roman" w:cs="Times New Roman"/>
                <w:b/>
                <w:bCs/>
                <w:szCs w:val="22"/>
              </w:rPr>
            </w:pPr>
          </w:p>
        </w:tc>
        <w:tc>
          <w:tcPr>
            <w:tcW w:w="2931" w:type="dxa"/>
            <w:gridSpan w:val="3"/>
          </w:tcPr>
          <w:p w:rsidR="00C20078" w:rsidRPr="00A811B3" w:rsidRDefault="00C20078" w:rsidP="00CB4616">
            <w:pPr>
              <w:spacing w:after="0" w:line="240" w:lineRule="atLeast"/>
              <w:ind w:left="-3" w:right="-178"/>
              <w:jc w:val="center"/>
              <w:rPr>
                <w:rFonts w:ascii="Times New Roman" w:hAnsi="Times New Roman" w:cs="Times New Roman"/>
                <w:b/>
                <w:bCs/>
                <w:szCs w:val="22"/>
              </w:rPr>
            </w:pPr>
            <w:r w:rsidRPr="00A811B3">
              <w:rPr>
                <w:rFonts w:ascii="Times New Roman" w:hAnsi="Times New Roman" w:cs="Times New Roman"/>
                <w:b/>
                <w:bCs/>
                <w:szCs w:val="22"/>
              </w:rPr>
              <w:t>Separate</w:t>
            </w:r>
            <w:r w:rsidRPr="00A811B3">
              <w:rPr>
                <w:rFonts w:ascii="Times New Roman" w:hAnsi="Times New Roman" w:cs="Times New Roman"/>
                <w:b/>
                <w:bCs/>
                <w:szCs w:val="22"/>
                <w:cs/>
              </w:rPr>
              <w:br/>
            </w:r>
            <w:r w:rsidRPr="00A811B3">
              <w:rPr>
                <w:rFonts w:ascii="Times New Roman" w:hAnsi="Times New Roman" w:cs="Times New Roman"/>
                <w:b/>
                <w:bCs/>
                <w:szCs w:val="22"/>
              </w:rPr>
              <w:t>financial statements</w:t>
            </w:r>
          </w:p>
        </w:tc>
      </w:tr>
      <w:tr w:rsidR="00AD0BD8" w:rsidRPr="00A811B3" w:rsidTr="009815BA">
        <w:trPr>
          <w:trHeight w:val="80"/>
          <w:tblHeader/>
        </w:trPr>
        <w:tc>
          <w:tcPr>
            <w:tcW w:w="3577" w:type="dxa"/>
            <w:shd w:val="clear" w:color="auto" w:fill="auto"/>
            <w:vAlign w:val="center"/>
          </w:tcPr>
          <w:p w:rsidR="00AD0BD8" w:rsidRPr="00A811B3" w:rsidRDefault="00AD0BD8" w:rsidP="00CB4616">
            <w:pPr>
              <w:tabs>
                <w:tab w:val="left" w:pos="71"/>
              </w:tabs>
              <w:spacing w:after="0" w:line="240" w:lineRule="atLeast"/>
              <w:ind w:left="71" w:right="32"/>
              <w:rPr>
                <w:rFonts w:ascii="Times New Roman" w:hAnsi="Times New Roman" w:cs="Times New Roman"/>
                <w:szCs w:val="22"/>
                <w:cs/>
                <w:lang w:val="en-GB"/>
              </w:rPr>
            </w:pPr>
          </w:p>
        </w:tc>
        <w:tc>
          <w:tcPr>
            <w:tcW w:w="1269" w:type="dxa"/>
            <w:shd w:val="clear" w:color="auto" w:fill="auto"/>
            <w:vAlign w:val="center"/>
          </w:tcPr>
          <w:p w:rsidR="00AD0BD8" w:rsidRPr="00A811B3" w:rsidRDefault="00155E17" w:rsidP="00CB4616">
            <w:pPr>
              <w:tabs>
                <w:tab w:val="left" w:pos="515"/>
                <w:tab w:val="left" w:pos="810"/>
              </w:tabs>
              <w:spacing w:after="0" w:line="240" w:lineRule="atLeast"/>
              <w:ind w:left="3" w:right="-43"/>
              <w:jc w:val="center"/>
              <w:rPr>
                <w:rFonts w:ascii="Times New Roman" w:hAnsi="Times New Roman" w:cs="Times New Roman"/>
                <w:szCs w:val="22"/>
              </w:rPr>
            </w:pPr>
            <w:r w:rsidRPr="00A811B3">
              <w:rPr>
                <w:rFonts w:ascii="Times New Roman" w:hAnsi="Times New Roman" w:cs="Times New Roman"/>
                <w:szCs w:val="22"/>
                <w:lang w:val="en-AU"/>
              </w:rPr>
              <w:t>30 June 2023</w:t>
            </w:r>
          </w:p>
        </w:tc>
        <w:tc>
          <w:tcPr>
            <w:tcW w:w="237" w:type="dxa"/>
          </w:tcPr>
          <w:p w:rsidR="00AD0BD8" w:rsidRPr="00A811B3" w:rsidRDefault="00AD0BD8" w:rsidP="00CB4616">
            <w:pPr>
              <w:tabs>
                <w:tab w:val="left" w:pos="515"/>
                <w:tab w:val="left" w:pos="810"/>
              </w:tabs>
              <w:spacing w:after="0" w:line="240" w:lineRule="atLeast"/>
              <w:ind w:left="180" w:right="-43"/>
              <w:jc w:val="center"/>
              <w:rPr>
                <w:rFonts w:ascii="Times New Roman" w:hAnsi="Times New Roman" w:cs="Times New Roman"/>
                <w:szCs w:val="22"/>
              </w:rPr>
            </w:pPr>
          </w:p>
        </w:tc>
        <w:tc>
          <w:tcPr>
            <w:tcW w:w="1298" w:type="dxa"/>
            <w:shd w:val="clear" w:color="auto" w:fill="auto"/>
            <w:vAlign w:val="center"/>
          </w:tcPr>
          <w:p w:rsidR="00AD0BD8" w:rsidRPr="00A811B3" w:rsidRDefault="00AD0BD8" w:rsidP="00CB4616">
            <w:pPr>
              <w:tabs>
                <w:tab w:val="left" w:pos="515"/>
                <w:tab w:val="left" w:pos="810"/>
              </w:tabs>
              <w:spacing w:after="0" w:line="240" w:lineRule="atLeast"/>
              <w:ind w:left="-126" w:right="-189"/>
              <w:jc w:val="center"/>
              <w:rPr>
                <w:rFonts w:ascii="Times New Roman" w:hAnsi="Times New Roman" w:cs="Times New Roman"/>
                <w:szCs w:val="22"/>
              </w:rPr>
            </w:pPr>
            <w:r w:rsidRPr="00A811B3">
              <w:rPr>
                <w:rFonts w:ascii="Times New Roman" w:hAnsi="Times New Roman" w:cs="Times New Roman"/>
                <w:szCs w:val="22"/>
              </w:rPr>
              <w:t>31 December 2022</w:t>
            </w:r>
          </w:p>
        </w:tc>
        <w:tc>
          <w:tcPr>
            <w:tcW w:w="260" w:type="dxa"/>
          </w:tcPr>
          <w:p w:rsidR="00AD0BD8" w:rsidRPr="00A811B3" w:rsidRDefault="00AD0BD8" w:rsidP="00CB4616">
            <w:pPr>
              <w:tabs>
                <w:tab w:val="left" w:pos="515"/>
                <w:tab w:val="left" w:pos="810"/>
              </w:tabs>
              <w:spacing w:after="0" w:line="240" w:lineRule="atLeast"/>
              <w:ind w:left="180" w:right="-43"/>
              <w:jc w:val="center"/>
              <w:rPr>
                <w:rFonts w:ascii="Times New Roman" w:hAnsi="Times New Roman" w:cs="Times New Roman"/>
                <w:szCs w:val="22"/>
              </w:rPr>
            </w:pPr>
          </w:p>
        </w:tc>
        <w:tc>
          <w:tcPr>
            <w:tcW w:w="1331" w:type="dxa"/>
            <w:vAlign w:val="center"/>
          </w:tcPr>
          <w:p w:rsidR="00AD0BD8" w:rsidRPr="00A811B3" w:rsidRDefault="00155E17" w:rsidP="00CB4616">
            <w:pPr>
              <w:tabs>
                <w:tab w:val="left" w:pos="515"/>
                <w:tab w:val="left" w:pos="810"/>
              </w:tabs>
              <w:spacing w:after="0" w:line="240" w:lineRule="atLeast"/>
              <w:ind w:right="-43"/>
              <w:jc w:val="center"/>
              <w:rPr>
                <w:rFonts w:ascii="Times New Roman" w:hAnsi="Times New Roman" w:cs="Times New Roman"/>
                <w:szCs w:val="22"/>
              </w:rPr>
            </w:pPr>
            <w:r w:rsidRPr="00A811B3">
              <w:rPr>
                <w:rFonts w:ascii="Times New Roman" w:hAnsi="Times New Roman" w:cs="Times New Roman"/>
                <w:szCs w:val="22"/>
                <w:lang w:val="en-AU"/>
              </w:rPr>
              <w:t>30 June 2023</w:t>
            </w:r>
          </w:p>
        </w:tc>
        <w:tc>
          <w:tcPr>
            <w:tcW w:w="266" w:type="dxa"/>
          </w:tcPr>
          <w:p w:rsidR="00AD0BD8" w:rsidRPr="00A811B3" w:rsidRDefault="00AD0BD8" w:rsidP="00CB4616">
            <w:pPr>
              <w:tabs>
                <w:tab w:val="left" w:pos="515"/>
                <w:tab w:val="left" w:pos="810"/>
              </w:tabs>
              <w:spacing w:after="0" w:line="240" w:lineRule="atLeast"/>
              <w:ind w:left="180" w:right="-43"/>
              <w:jc w:val="center"/>
              <w:rPr>
                <w:rFonts w:ascii="Times New Roman" w:hAnsi="Times New Roman" w:cs="Times New Roman"/>
                <w:szCs w:val="22"/>
              </w:rPr>
            </w:pPr>
          </w:p>
        </w:tc>
        <w:tc>
          <w:tcPr>
            <w:tcW w:w="1334" w:type="dxa"/>
            <w:vAlign w:val="center"/>
          </w:tcPr>
          <w:p w:rsidR="00AD0BD8" w:rsidRPr="00A811B3" w:rsidRDefault="00AD0BD8" w:rsidP="00CB4616">
            <w:pPr>
              <w:tabs>
                <w:tab w:val="left" w:pos="515"/>
                <w:tab w:val="left" w:pos="810"/>
              </w:tabs>
              <w:spacing w:after="0" w:line="240" w:lineRule="atLeast"/>
              <w:ind w:left="-126" w:right="-189"/>
              <w:jc w:val="center"/>
              <w:rPr>
                <w:rFonts w:ascii="Times New Roman" w:hAnsi="Times New Roman" w:cs="Times New Roman"/>
                <w:szCs w:val="22"/>
              </w:rPr>
            </w:pPr>
            <w:r w:rsidRPr="00A811B3">
              <w:rPr>
                <w:rFonts w:ascii="Times New Roman" w:hAnsi="Times New Roman" w:cs="Times New Roman"/>
                <w:szCs w:val="22"/>
              </w:rPr>
              <w:t>31 December 2022</w:t>
            </w:r>
          </w:p>
        </w:tc>
      </w:tr>
      <w:tr w:rsidR="00AD0BD8" w:rsidRPr="00A811B3" w:rsidTr="009815BA">
        <w:trPr>
          <w:trHeight w:val="80"/>
          <w:tblHeader/>
        </w:trPr>
        <w:tc>
          <w:tcPr>
            <w:tcW w:w="3577" w:type="dxa"/>
            <w:shd w:val="clear" w:color="auto" w:fill="auto"/>
            <w:vAlign w:val="center"/>
          </w:tcPr>
          <w:p w:rsidR="00AD0BD8" w:rsidRPr="00A811B3" w:rsidRDefault="00AD0BD8" w:rsidP="00CB4616">
            <w:pPr>
              <w:tabs>
                <w:tab w:val="left" w:pos="71"/>
              </w:tabs>
              <w:spacing w:after="0" w:line="240" w:lineRule="atLeast"/>
              <w:ind w:left="71" w:right="29"/>
              <w:rPr>
                <w:rFonts w:ascii="Times New Roman" w:hAnsi="Times New Roman" w:cs="Times New Roman"/>
                <w:szCs w:val="22"/>
                <w:cs/>
                <w:lang w:val="en-GB"/>
              </w:rPr>
            </w:pPr>
          </w:p>
        </w:tc>
        <w:tc>
          <w:tcPr>
            <w:tcW w:w="5995" w:type="dxa"/>
            <w:gridSpan w:val="7"/>
            <w:shd w:val="clear" w:color="auto" w:fill="auto"/>
          </w:tcPr>
          <w:p w:rsidR="00AD0BD8" w:rsidRPr="00A811B3" w:rsidRDefault="00AD0BD8" w:rsidP="00CB4616">
            <w:pPr>
              <w:tabs>
                <w:tab w:val="left" w:pos="405"/>
              </w:tabs>
              <w:spacing w:after="0" w:line="240" w:lineRule="atLeast"/>
              <w:ind w:left="-18" w:right="43" w:hanging="117"/>
              <w:jc w:val="center"/>
              <w:rPr>
                <w:rFonts w:ascii="Times New Roman" w:hAnsi="Times New Roman" w:cs="Times New Roman"/>
                <w:szCs w:val="22"/>
              </w:rPr>
            </w:pPr>
            <w:r w:rsidRPr="00A811B3">
              <w:rPr>
                <w:rFonts w:ascii="Times New Roman" w:hAnsi="Times New Roman" w:cs="Times New Roman"/>
                <w:i/>
                <w:iCs/>
                <w:szCs w:val="22"/>
              </w:rPr>
              <w:t>(in thousand Baht)</w:t>
            </w:r>
          </w:p>
        </w:tc>
      </w:tr>
      <w:tr w:rsidR="00AD0BD8" w:rsidRPr="00A811B3" w:rsidTr="009815BA">
        <w:trPr>
          <w:trHeight w:val="80"/>
        </w:trPr>
        <w:tc>
          <w:tcPr>
            <w:tcW w:w="3577" w:type="dxa"/>
            <w:shd w:val="clear" w:color="auto" w:fill="auto"/>
            <w:vAlign w:val="center"/>
          </w:tcPr>
          <w:p w:rsidR="00AD0BD8" w:rsidRPr="00A811B3" w:rsidRDefault="00AD0BD8" w:rsidP="00CB4616">
            <w:pPr>
              <w:spacing w:after="0" w:line="240" w:lineRule="atLeast"/>
              <w:rPr>
                <w:rFonts w:ascii="Times New Roman" w:hAnsi="Times New Roman" w:cs="Times New Roman"/>
                <w:b/>
                <w:bCs/>
                <w:szCs w:val="22"/>
              </w:rPr>
            </w:pPr>
            <w:r w:rsidRPr="00A811B3">
              <w:rPr>
                <w:rFonts w:ascii="Times New Roman" w:hAnsi="Times New Roman" w:cs="Times New Roman"/>
                <w:b/>
                <w:bCs/>
                <w:szCs w:val="22"/>
              </w:rPr>
              <w:t>Subsidiary</w:t>
            </w:r>
          </w:p>
        </w:tc>
        <w:tc>
          <w:tcPr>
            <w:tcW w:w="1269" w:type="dxa"/>
            <w:shd w:val="clear" w:color="auto" w:fill="auto"/>
            <w:vAlign w:val="bottom"/>
          </w:tcPr>
          <w:p w:rsidR="00AD0BD8" w:rsidRPr="00A811B3" w:rsidRDefault="00AD0BD8" w:rsidP="00CB4616">
            <w:pPr>
              <w:tabs>
                <w:tab w:val="decimal" w:pos="972"/>
              </w:tabs>
              <w:spacing w:after="0" w:line="240" w:lineRule="atLeast"/>
              <w:ind w:left="-54" w:right="32"/>
              <w:jc w:val="both"/>
              <w:rPr>
                <w:rFonts w:ascii="Times New Roman" w:hAnsi="Times New Roman" w:cs="Times New Roman"/>
                <w:szCs w:val="22"/>
              </w:rPr>
            </w:pPr>
          </w:p>
        </w:tc>
        <w:tc>
          <w:tcPr>
            <w:tcW w:w="237" w:type="dxa"/>
          </w:tcPr>
          <w:p w:rsidR="00AD0BD8" w:rsidRPr="00A811B3" w:rsidRDefault="00AD0BD8" w:rsidP="00CB4616">
            <w:pPr>
              <w:spacing w:after="0" w:line="240" w:lineRule="atLeast"/>
              <w:ind w:left="-54" w:right="32"/>
              <w:jc w:val="right"/>
              <w:rPr>
                <w:rFonts w:ascii="Times New Roman" w:hAnsi="Times New Roman" w:cs="Times New Roman"/>
                <w:szCs w:val="22"/>
                <w:lang w:val="en-GB"/>
              </w:rPr>
            </w:pPr>
          </w:p>
        </w:tc>
        <w:tc>
          <w:tcPr>
            <w:tcW w:w="1298" w:type="dxa"/>
            <w:shd w:val="clear" w:color="auto" w:fill="auto"/>
            <w:vAlign w:val="center"/>
          </w:tcPr>
          <w:p w:rsidR="00AD0BD8" w:rsidRPr="00A811B3" w:rsidRDefault="00AD0BD8" w:rsidP="00CB4616">
            <w:pPr>
              <w:tabs>
                <w:tab w:val="decimal" w:pos="972"/>
              </w:tabs>
              <w:spacing w:after="0" w:line="240" w:lineRule="atLeast"/>
              <w:ind w:left="-54" w:right="43"/>
              <w:rPr>
                <w:rFonts w:ascii="Times New Roman" w:hAnsi="Times New Roman" w:cs="Times New Roman"/>
                <w:szCs w:val="22"/>
              </w:rPr>
            </w:pPr>
          </w:p>
        </w:tc>
        <w:tc>
          <w:tcPr>
            <w:tcW w:w="260" w:type="dxa"/>
          </w:tcPr>
          <w:p w:rsidR="00AD0BD8" w:rsidRPr="00A811B3" w:rsidRDefault="00AD0BD8" w:rsidP="00CB4616">
            <w:pPr>
              <w:spacing w:after="0" w:line="240" w:lineRule="atLeast"/>
              <w:ind w:left="-103" w:right="32"/>
              <w:jc w:val="both"/>
              <w:rPr>
                <w:rFonts w:ascii="Times New Roman" w:hAnsi="Times New Roman" w:cs="Times New Roman"/>
                <w:szCs w:val="22"/>
                <w:lang w:val="en-GB"/>
              </w:rPr>
            </w:pPr>
          </w:p>
        </w:tc>
        <w:tc>
          <w:tcPr>
            <w:tcW w:w="1331" w:type="dxa"/>
            <w:vAlign w:val="bottom"/>
          </w:tcPr>
          <w:p w:rsidR="00AD0BD8" w:rsidRPr="00A811B3" w:rsidRDefault="00AD0BD8" w:rsidP="00CB4616">
            <w:pPr>
              <w:tabs>
                <w:tab w:val="decimal" w:pos="972"/>
              </w:tabs>
              <w:spacing w:after="0" w:line="240" w:lineRule="atLeast"/>
              <w:ind w:left="-54" w:right="32"/>
              <w:jc w:val="both"/>
              <w:rPr>
                <w:rFonts w:ascii="Times New Roman" w:hAnsi="Times New Roman" w:cs="Times New Roman"/>
                <w:szCs w:val="22"/>
              </w:rPr>
            </w:pPr>
          </w:p>
        </w:tc>
        <w:tc>
          <w:tcPr>
            <w:tcW w:w="266" w:type="dxa"/>
          </w:tcPr>
          <w:p w:rsidR="00AD0BD8" w:rsidRPr="00A811B3" w:rsidRDefault="00AD0BD8" w:rsidP="00CB4616">
            <w:pPr>
              <w:spacing w:after="0" w:line="240" w:lineRule="atLeast"/>
              <w:ind w:left="-54" w:right="32"/>
              <w:jc w:val="right"/>
              <w:rPr>
                <w:rFonts w:ascii="Times New Roman" w:hAnsi="Times New Roman" w:cs="Times New Roman"/>
                <w:szCs w:val="22"/>
                <w:lang w:val="en-GB"/>
              </w:rPr>
            </w:pPr>
          </w:p>
        </w:tc>
        <w:tc>
          <w:tcPr>
            <w:tcW w:w="1334" w:type="dxa"/>
            <w:vAlign w:val="bottom"/>
          </w:tcPr>
          <w:p w:rsidR="00AD0BD8" w:rsidRPr="00A811B3" w:rsidRDefault="00AD0BD8" w:rsidP="00CB4616">
            <w:pPr>
              <w:tabs>
                <w:tab w:val="decimal" w:pos="972"/>
              </w:tabs>
              <w:spacing w:after="0" w:line="240" w:lineRule="atLeast"/>
              <w:ind w:left="-54" w:right="32"/>
              <w:jc w:val="both"/>
              <w:rPr>
                <w:rFonts w:ascii="Times New Roman" w:hAnsi="Times New Roman" w:cs="Times New Roman"/>
                <w:szCs w:val="22"/>
              </w:rPr>
            </w:pPr>
          </w:p>
        </w:tc>
      </w:tr>
      <w:tr w:rsidR="00173C69" w:rsidRPr="00A811B3" w:rsidTr="00E45405">
        <w:trPr>
          <w:trHeight w:val="80"/>
        </w:trPr>
        <w:tc>
          <w:tcPr>
            <w:tcW w:w="3577" w:type="dxa"/>
            <w:shd w:val="clear" w:color="auto" w:fill="auto"/>
            <w:vAlign w:val="center"/>
          </w:tcPr>
          <w:p w:rsidR="00173C69" w:rsidRPr="00A811B3" w:rsidRDefault="00173C69" w:rsidP="00CB4616">
            <w:pPr>
              <w:tabs>
                <w:tab w:val="left" w:pos="189"/>
              </w:tabs>
              <w:spacing w:after="0" w:line="240" w:lineRule="atLeast"/>
              <w:rPr>
                <w:rFonts w:ascii="Times New Roman" w:hAnsi="Times New Roman" w:cs="Times New Roman"/>
                <w:szCs w:val="22"/>
                <w:cs/>
              </w:rPr>
            </w:pPr>
            <w:r w:rsidRPr="00A811B3">
              <w:rPr>
                <w:rFonts w:ascii="Times New Roman" w:hAnsi="Times New Roman" w:cs="Times New Roman"/>
                <w:szCs w:val="22"/>
              </w:rPr>
              <w:t>JTS Aluminum and Metal Co., Ltd.</w:t>
            </w:r>
          </w:p>
        </w:tc>
        <w:tc>
          <w:tcPr>
            <w:tcW w:w="1269" w:type="dxa"/>
            <w:shd w:val="clear" w:color="auto" w:fill="auto"/>
            <w:vAlign w:val="center"/>
          </w:tcPr>
          <w:p w:rsidR="00173C69" w:rsidRPr="00A811B3" w:rsidRDefault="00173C69" w:rsidP="00CB4616">
            <w:pPr>
              <w:tabs>
                <w:tab w:val="decimal" w:pos="624"/>
              </w:tabs>
              <w:spacing w:after="0" w:line="240" w:lineRule="atLeast"/>
              <w:ind w:left="-54" w:right="43"/>
              <w:rPr>
                <w:rFonts w:ascii="Times New Roman" w:hAnsi="Times New Roman" w:cstheme="minorBidi"/>
                <w:szCs w:val="22"/>
                <w:cs/>
              </w:rPr>
            </w:pPr>
            <w:r w:rsidRPr="00A811B3">
              <w:rPr>
                <w:rFonts w:ascii="Times New Roman" w:hAnsi="Times New Roman" w:cs="Times New Roman"/>
                <w:szCs w:val="22"/>
                <w:cs/>
              </w:rPr>
              <w:t>-</w:t>
            </w:r>
          </w:p>
        </w:tc>
        <w:tc>
          <w:tcPr>
            <w:tcW w:w="237" w:type="dxa"/>
          </w:tcPr>
          <w:p w:rsidR="00173C69" w:rsidRPr="00A811B3" w:rsidRDefault="00173C69" w:rsidP="00CB4616">
            <w:pPr>
              <w:spacing w:after="0" w:line="240" w:lineRule="atLeast"/>
              <w:ind w:left="-54" w:right="32"/>
              <w:jc w:val="right"/>
              <w:rPr>
                <w:rFonts w:ascii="Times New Roman" w:hAnsi="Times New Roman" w:cs="Times New Roman"/>
                <w:szCs w:val="22"/>
                <w:lang w:val="en-GB"/>
              </w:rPr>
            </w:pPr>
          </w:p>
        </w:tc>
        <w:tc>
          <w:tcPr>
            <w:tcW w:w="1298" w:type="dxa"/>
            <w:shd w:val="clear" w:color="auto" w:fill="auto"/>
            <w:vAlign w:val="center"/>
          </w:tcPr>
          <w:p w:rsidR="00173C69" w:rsidRPr="00A811B3" w:rsidRDefault="00173C69" w:rsidP="00CB4616">
            <w:pPr>
              <w:tabs>
                <w:tab w:val="decimal" w:pos="629"/>
              </w:tabs>
              <w:spacing w:after="0" w:line="240" w:lineRule="atLeast"/>
              <w:ind w:left="-54" w:right="43"/>
              <w:rPr>
                <w:rFonts w:ascii="Times New Roman" w:hAnsi="Times New Roman" w:cs="Times New Roman"/>
                <w:szCs w:val="22"/>
                <w:cs/>
              </w:rPr>
            </w:pPr>
            <w:r w:rsidRPr="00A811B3">
              <w:rPr>
                <w:rFonts w:ascii="Times New Roman" w:hAnsi="Times New Roman" w:cs="Times New Roman"/>
                <w:szCs w:val="22"/>
                <w:cs/>
              </w:rPr>
              <w:t>-</w:t>
            </w:r>
          </w:p>
        </w:tc>
        <w:tc>
          <w:tcPr>
            <w:tcW w:w="260" w:type="dxa"/>
          </w:tcPr>
          <w:p w:rsidR="00173C69" w:rsidRPr="00A811B3" w:rsidRDefault="00173C69" w:rsidP="00CB4616">
            <w:pPr>
              <w:spacing w:after="0" w:line="240" w:lineRule="atLeast"/>
              <w:ind w:left="-103" w:right="32"/>
              <w:jc w:val="both"/>
              <w:rPr>
                <w:rFonts w:ascii="Times New Roman" w:hAnsi="Times New Roman" w:cs="Times New Roman"/>
                <w:szCs w:val="22"/>
                <w:lang w:val="en-GB"/>
              </w:rPr>
            </w:pPr>
          </w:p>
        </w:tc>
        <w:tc>
          <w:tcPr>
            <w:tcW w:w="1331" w:type="dxa"/>
            <w:vAlign w:val="center"/>
          </w:tcPr>
          <w:p w:rsidR="00173C69" w:rsidRPr="00A811B3" w:rsidRDefault="00173C69" w:rsidP="00EB220F">
            <w:pPr>
              <w:tabs>
                <w:tab w:val="decimal" w:pos="629"/>
              </w:tabs>
              <w:spacing w:after="0" w:line="240" w:lineRule="atLeast"/>
              <w:ind w:left="-54" w:right="43"/>
              <w:rPr>
                <w:rFonts w:ascii="Times New Roman" w:hAnsi="Times New Roman" w:cs="Times New Roman"/>
                <w:szCs w:val="22"/>
                <w:cs/>
              </w:rPr>
            </w:pPr>
            <w:r w:rsidRPr="00A811B3">
              <w:rPr>
                <w:rFonts w:ascii="Times New Roman" w:hAnsi="Times New Roman" w:cs="Times New Roman"/>
                <w:szCs w:val="22"/>
                <w:cs/>
              </w:rPr>
              <w:t>-</w:t>
            </w:r>
          </w:p>
        </w:tc>
        <w:tc>
          <w:tcPr>
            <w:tcW w:w="266" w:type="dxa"/>
          </w:tcPr>
          <w:p w:rsidR="00173C69" w:rsidRPr="00A811B3" w:rsidRDefault="00173C69" w:rsidP="00CB4616">
            <w:pPr>
              <w:tabs>
                <w:tab w:val="decimal" w:pos="983"/>
              </w:tabs>
              <w:spacing w:after="0" w:line="240" w:lineRule="atLeast"/>
              <w:ind w:left="-97" w:right="-108"/>
              <w:jc w:val="thaiDistribute"/>
              <w:rPr>
                <w:rFonts w:ascii="Times New Roman" w:hAnsi="Times New Roman" w:cs="Times New Roman"/>
                <w:szCs w:val="22"/>
              </w:rPr>
            </w:pPr>
          </w:p>
        </w:tc>
        <w:tc>
          <w:tcPr>
            <w:tcW w:w="1334" w:type="dxa"/>
            <w:vAlign w:val="bottom"/>
          </w:tcPr>
          <w:p w:rsidR="00173C69" w:rsidRPr="00A811B3" w:rsidRDefault="00173C69" w:rsidP="00CB4616">
            <w:pPr>
              <w:tabs>
                <w:tab w:val="decimal" w:pos="907"/>
              </w:tabs>
              <w:spacing w:after="0" w:line="240" w:lineRule="atLeast"/>
              <w:rPr>
                <w:rFonts w:ascii="Times New Roman" w:hAnsi="Times New Roman" w:cs="Times New Roman"/>
                <w:szCs w:val="22"/>
              </w:rPr>
            </w:pPr>
            <w:r w:rsidRPr="00A811B3">
              <w:rPr>
                <w:rFonts w:ascii="Times New Roman" w:hAnsi="Times New Roman" w:cs="Times New Roman"/>
                <w:szCs w:val="22"/>
              </w:rPr>
              <w:t>102</w:t>
            </w:r>
          </w:p>
        </w:tc>
      </w:tr>
      <w:tr w:rsidR="00173C69" w:rsidRPr="00A811B3" w:rsidTr="00E45405">
        <w:trPr>
          <w:trHeight w:val="70"/>
        </w:trPr>
        <w:tc>
          <w:tcPr>
            <w:tcW w:w="3577" w:type="dxa"/>
            <w:shd w:val="clear" w:color="auto" w:fill="auto"/>
            <w:vAlign w:val="center"/>
          </w:tcPr>
          <w:p w:rsidR="00173C69" w:rsidRPr="00A811B3" w:rsidRDefault="00173C69" w:rsidP="00CB4616">
            <w:pPr>
              <w:spacing w:after="0" w:line="240" w:lineRule="atLeast"/>
              <w:rPr>
                <w:rFonts w:ascii="Times New Roman" w:hAnsi="Times New Roman" w:cs="Times New Roman"/>
                <w:b/>
                <w:bCs/>
                <w:szCs w:val="22"/>
                <w:cs/>
              </w:rPr>
            </w:pPr>
            <w:r w:rsidRPr="00A811B3">
              <w:rPr>
                <w:rFonts w:ascii="Times New Roman" w:hAnsi="Times New Roman" w:cs="Times New Roman"/>
                <w:b/>
                <w:bCs/>
                <w:szCs w:val="22"/>
              </w:rPr>
              <w:t>Total</w:t>
            </w:r>
          </w:p>
        </w:tc>
        <w:tc>
          <w:tcPr>
            <w:tcW w:w="1269" w:type="dxa"/>
            <w:tcBorders>
              <w:top w:val="single" w:sz="4" w:space="0" w:color="auto"/>
              <w:bottom w:val="double" w:sz="4" w:space="0" w:color="auto"/>
            </w:tcBorders>
            <w:shd w:val="clear" w:color="auto" w:fill="auto"/>
            <w:vAlign w:val="center"/>
          </w:tcPr>
          <w:p w:rsidR="00173C69" w:rsidRPr="00A811B3" w:rsidRDefault="00173C69" w:rsidP="00CB4616">
            <w:pPr>
              <w:tabs>
                <w:tab w:val="decimal" w:pos="624"/>
              </w:tabs>
              <w:spacing w:after="0" w:line="240" w:lineRule="atLeast"/>
              <w:ind w:left="-54" w:right="43"/>
              <w:rPr>
                <w:rFonts w:ascii="Times New Roman" w:hAnsi="Times New Roman" w:cs="Times New Roman"/>
                <w:b/>
                <w:bCs/>
                <w:szCs w:val="22"/>
              </w:rPr>
            </w:pPr>
            <w:r w:rsidRPr="00A811B3">
              <w:rPr>
                <w:rFonts w:ascii="Times New Roman" w:hAnsi="Times New Roman" w:cs="Times New Roman"/>
                <w:b/>
                <w:bCs/>
                <w:szCs w:val="22"/>
              </w:rPr>
              <w:t>-</w:t>
            </w:r>
          </w:p>
        </w:tc>
        <w:tc>
          <w:tcPr>
            <w:tcW w:w="237" w:type="dxa"/>
          </w:tcPr>
          <w:p w:rsidR="00173C69" w:rsidRPr="00A811B3" w:rsidRDefault="00173C69" w:rsidP="00CB4616">
            <w:pPr>
              <w:spacing w:after="0" w:line="240" w:lineRule="atLeast"/>
              <w:ind w:left="-54" w:right="32"/>
              <w:jc w:val="right"/>
              <w:rPr>
                <w:rFonts w:ascii="Times New Roman" w:hAnsi="Times New Roman" w:cs="Times New Roman"/>
                <w:b/>
                <w:bCs/>
                <w:szCs w:val="22"/>
                <w:lang w:val="en-GB"/>
              </w:rPr>
            </w:pPr>
          </w:p>
        </w:tc>
        <w:tc>
          <w:tcPr>
            <w:tcW w:w="1298" w:type="dxa"/>
            <w:tcBorders>
              <w:top w:val="single" w:sz="4" w:space="0" w:color="auto"/>
              <w:bottom w:val="double" w:sz="4" w:space="0" w:color="auto"/>
            </w:tcBorders>
            <w:shd w:val="clear" w:color="auto" w:fill="auto"/>
            <w:vAlign w:val="center"/>
          </w:tcPr>
          <w:p w:rsidR="00173C69" w:rsidRPr="00A811B3" w:rsidRDefault="00173C69" w:rsidP="00CB4616">
            <w:pPr>
              <w:tabs>
                <w:tab w:val="decimal" w:pos="629"/>
              </w:tabs>
              <w:spacing w:after="0" w:line="240" w:lineRule="atLeast"/>
              <w:ind w:left="-54" w:right="43"/>
              <w:rPr>
                <w:rFonts w:ascii="Times New Roman" w:hAnsi="Times New Roman" w:cs="Times New Roman"/>
                <w:b/>
                <w:bCs/>
                <w:szCs w:val="22"/>
              </w:rPr>
            </w:pPr>
            <w:r w:rsidRPr="00A811B3">
              <w:rPr>
                <w:rFonts w:ascii="Times New Roman" w:hAnsi="Times New Roman" w:cs="Times New Roman"/>
                <w:b/>
                <w:bCs/>
                <w:szCs w:val="22"/>
              </w:rPr>
              <w:t>-</w:t>
            </w:r>
          </w:p>
        </w:tc>
        <w:tc>
          <w:tcPr>
            <w:tcW w:w="260" w:type="dxa"/>
          </w:tcPr>
          <w:p w:rsidR="00173C69" w:rsidRPr="00A811B3" w:rsidRDefault="00173C69" w:rsidP="00CB4616">
            <w:pPr>
              <w:spacing w:after="0" w:line="240" w:lineRule="atLeast"/>
              <w:ind w:left="-103" w:right="32"/>
              <w:jc w:val="both"/>
              <w:rPr>
                <w:rFonts w:ascii="Times New Roman" w:hAnsi="Times New Roman" w:cs="Times New Roman"/>
                <w:b/>
                <w:bCs/>
                <w:szCs w:val="22"/>
                <w:lang w:val="en-GB"/>
              </w:rPr>
            </w:pPr>
          </w:p>
        </w:tc>
        <w:tc>
          <w:tcPr>
            <w:tcW w:w="1331" w:type="dxa"/>
            <w:tcBorders>
              <w:top w:val="single" w:sz="4" w:space="0" w:color="auto"/>
              <w:bottom w:val="double" w:sz="4" w:space="0" w:color="auto"/>
            </w:tcBorders>
            <w:vAlign w:val="center"/>
          </w:tcPr>
          <w:p w:rsidR="00173C69" w:rsidRPr="00A811B3" w:rsidRDefault="00173C69" w:rsidP="00EB220F">
            <w:pPr>
              <w:tabs>
                <w:tab w:val="decimal" w:pos="629"/>
              </w:tabs>
              <w:spacing w:after="0" w:line="240" w:lineRule="atLeast"/>
              <w:ind w:left="-54" w:right="43"/>
              <w:rPr>
                <w:rFonts w:ascii="Times New Roman" w:hAnsi="Times New Roman" w:cs="Times New Roman"/>
                <w:b/>
                <w:bCs/>
                <w:szCs w:val="22"/>
              </w:rPr>
            </w:pPr>
            <w:r w:rsidRPr="00A811B3">
              <w:rPr>
                <w:rFonts w:ascii="Times New Roman" w:hAnsi="Times New Roman" w:cs="Times New Roman"/>
                <w:b/>
                <w:bCs/>
                <w:szCs w:val="22"/>
              </w:rPr>
              <w:t>-</w:t>
            </w:r>
          </w:p>
        </w:tc>
        <w:tc>
          <w:tcPr>
            <w:tcW w:w="266" w:type="dxa"/>
          </w:tcPr>
          <w:p w:rsidR="00173C69" w:rsidRPr="00A811B3" w:rsidRDefault="00173C69" w:rsidP="00CB4616">
            <w:pPr>
              <w:tabs>
                <w:tab w:val="decimal" w:pos="983"/>
              </w:tabs>
              <w:spacing w:after="0" w:line="240" w:lineRule="atLeast"/>
              <w:ind w:left="-97" w:right="-108"/>
              <w:jc w:val="thaiDistribute"/>
              <w:rPr>
                <w:rFonts w:ascii="Times New Roman" w:hAnsi="Times New Roman" w:cs="Times New Roman"/>
                <w:b/>
                <w:bCs/>
                <w:szCs w:val="22"/>
              </w:rPr>
            </w:pPr>
          </w:p>
        </w:tc>
        <w:tc>
          <w:tcPr>
            <w:tcW w:w="1334" w:type="dxa"/>
            <w:tcBorders>
              <w:top w:val="single" w:sz="4" w:space="0" w:color="auto"/>
              <w:bottom w:val="double" w:sz="4" w:space="0" w:color="auto"/>
            </w:tcBorders>
            <w:vAlign w:val="bottom"/>
          </w:tcPr>
          <w:p w:rsidR="00173C69" w:rsidRPr="00A811B3" w:rsidRDefault="00173C69" w:rsidP="00CB4616">
            <w:pPr>
              <w:tabs>
                <w:tab w:val="decimal" w:pos="907"/>
              </w:tabs>
              <w:spacing w:after="0" w:line="240" w:lineRule="atLeast"/>
              <w:jc w:val="thaiDistribute"/>
              <w:rPr>
                <w:rFonts w:ascii="Times New Roman" w:hAnsi="Times New Roman" w:cstheme="minorBidi"/>
                <w:b/>
                <w:bCs/>
                <w:szCs w:val="22"/>
                <w:cs/>
              </w:rPr>
            </w:pPr>
            <w:r w:rsidRPr="00A811B3">
              <w:rPr>
                <w:rFonts w:ascii="Times New Roman" w:hAnsi="Times New Roman" w:cs="Times New Roman"/>
                <w:b/>
                <w:bCs/>
                <w:szCs w:val="22"/>
              </w:rPr>
              <w:t>102</w:t>
            </w:r>
          </w:p>
        </w:tc>
      </w:tr>
    </w:tbl>
    <w:p w:rsidR="00512D2F" w:rsidRPr="00A811B3" w:rsidRDefault="00512D2F" w:rsidP="00CB4616">
      <w:pPr>
        <w:tabs>
          <w:tab w:val="left" w:pos="545"/>
        </w:tabs>
        <w:spacing w:after="0" w:line="240" w:lineRule="atLeast"/>
        <w:ind w:left="539" w:right="11"/>
        <w:rPr>
          <w:rFonts w:ascii="Times New Roman" w:hAnsi="Times New Roman" w:cs="Times New Roman"/>
          <w:szCs w:val="22"/>
        </w:rPr>
      </w:pPr>
    </w:p>
    <w:p w:rsidR="00882360" w:rsidRPr="00A811B3" w:rsidRDefault="00882360" w:rsidP="00CB4616">
      <w:pPr>
        <w:spacing w:after="0" w:line="240" w:lineRule="atLeast"/>
        <w:ind w:left="539" w:right="11"/>
        <w:jc w:val="both"/>
        <w:rPr>
          <w:rFonts w:ascii="Times New Roman" w:hAnsi="Times New Roman" w:cs="Times New Roman"/>
          <w:b/>
          <w:bCs/>
          <w:i/>
          <w:iCs/>
          <w:szCs w:val="22"/>
        </w:rPr>
      </w:pPr>
      <w:r w:rsidRPr="00A811B3">
        <w:rPr>
          <w:rFonts w:ascii="Times New Roman" w:hAnsi="Times New Roman" w:cs="Times New Roman"/>
          <w:b/>
          <w:bCs/>
          <w:i/>
          <w:iCs/>
          <w:szCs w:val="22"/>
        </w:rPr>
        <w:t>Other c</w:t>
      </w:r>
      <w:r w:rsidR="009815BA" w:rsidRPr="00A811B3">
        <w:rPr>
          <w:rFonts w:ascii="Times New Roman" w:hAnsi="Times New Roman" w:cs="Times New Roman"/>
          <w:b/>
          <w:bCs/>
          <w:i/>
          <w:iCs/>
          <w:szCs w:val="22"/>
        </w:rPr>
        <w:t>u</w:t>
      </w:r>
      <w:r w:rsidRPr="00A811B3">
        <w:rPr>
          <w:rFonts w:ascii="Times New Roman" w:hAnsi="Times New Roman" w:cs="Times New Roman"/>
          <w:b/>
          <w:bCs/>
          <w:i/>
          <w:iCs/>
          <w:szCs w:val="22"/>
        </w:rPr>
        <w:t>rrent receivables – related parties</w:t>
      </w:r>
    </w:p>
    <w:p w:rsidR="00155E95" w:rsidRPr="00A811B3" w:rsidRDefault="00155E95" w:rsidP="00CB4616">
      <w:pPr>
        <w:tabs>
          <w:tab w:val="left" w:pos="545"/>
        </w:tabs>
        <w:spacing w:after="0" w:line="240" w:lineRule="atLeast"/>
        <w:ind w:left="539" w:right="11"/>
        <w:rPr>
          <w:rFonts w:ascii="Times New Roman" w:hAnsi="Times New Roman" w:cstheme="minorBidi"/>
          <w:szCs w:val="22"/>
          <w:cs/>
          <w:lang w:val="en-AU"/>
        </w:rPr>
      </w:pPr>
    </w:p>
    <w:tbl>
      <w:tblPr>
        <w:tblW w:w="10120" w:type="dxa"/>
        <w:tblInd w:w="18" w:type="dxa"/>
        <w:tblLayout w:type="fixed"/>
        <w:tblLook w:val="0000"/>
      </w:tblPr>
      <w:tblGrid>
        <w:gridCol w:w="514"/>
        <w:gridCol w:w="3542"/>
        <w:gridCol w:w="13"/>
        <w:gridCol w:w="1261"/>
        <w:gridCol w:w="52"/>
        <w:gridCol w:w="184"/>
        <w:gridCol w:w="52"/>
        <w:gridCol w:w="1283"/>
        <w:gridCol w:w="24"/>
        <w:gridCol w:w="38"/>
        <w:gridCol w:w="202"/>
        <w:gridCol w:w="62"/>
        <w:gridCol w:w="1253"/>
        <w:gridCol w:w="78"/>
        <w:gridCol w:w="194"/>
        <w:gridCol w:w="70"/>
        <w:gridCol w:w="1236"/>
        <w:gridCol w:w="62"/>
      </w:tblGrid>
      <w:tr w:rsidR="00882360" w:rsidRPr="00A811B3" w:rsidTr="002503DF">
        <w:trPr>
          <w:gridAfter w:val="1"/>
          <w:wAfter w:w="62" w:type="dxa"/>
          <w:trHeight w:val="611"/>
        </w:trPr>
        <w:tc>
          <w:tcPr>
            <w:tcW w:w="4056" w:type="dxa"/>
            <w:gridSpan w:val="2"/>
            <w:shd w:val="clear" w:color="auto" w:fill="auto"/>
            <w:vAlign w:val="center"/>
          </w:tcPr>
          <w:p w:rsidR="00882360" w:rsidRPr="00A811B3" w:rsidRDefault="00882360" w:rsidP="00CB4616">
            <w:pPr>
              <w:spacing w:after="0" w:line="240" w:lineRule="atLeast"/>
              <w:ind w:left="522" w:right="-45"/>
              <w:rPr>
                <w:rFonts w:ascii="Times New Roman" w:hAnsi="Times New Roman" w:cs="Times New Roman"/>
                <w:b/>
                <w:bCs/>
                <w:i/>
                <w:iCs/>
                <w:szCs w:val="22"/>
              </w:rPr>
            </w:pPr>
          </w:p>
        </w:tc>
        <w:tc>
          <w:tcPr>
            <w:tcW w:w="2845" w:type="dxa"/>
            <w:gridSpan w:val="6"/>
            <w:shd w:val="clear" w:color="auto" w:fill="auto"/>
            <w:vAlign w:val="center"/>
          </w:tcPr>
          <w:p w:rsidR="00882360" w:rsidRPr="00A811B3" w:rsidRDefault="00882360" w:rsidP="00CB4616">
            <w:pPr>
              <w:tabs>
                <w:tab w:val="left" w:pos="515"/>
                <w:tab w:val="left" w:pos="810"/>
              </w:tabs>
              <w:spacing w:after="0" w:line="240" w:lineRule="atLeast"/>
              <w:ind w:left="180" w:right="-43"/>
              <w:jc w:val="center"/>
              <w:rPr>
                <w:rFonts w:ascii="Times New Roman" w:eastAsia="Cordia New" w:hAnsi="Times New Roman" w:cs="Times New Roman"/>
                <w:szCs w:val="22"/>
              </w:rPr>
            </w:pPr>
            <w:r w:rsidRPr="00A811B3">
              <w:rPr>
                <w:rFonts w:ascii="Times New Roman" w:eastAsia="Cordia New" w:hAnsi="Times New Roman" w:cs="Times New Roman"/>
                <w:b/>
                <w:bCs/>
                <w:szCs w:val="22"/>
              </w:rPr>
              <w:t>Consolidated</w:t>
            </w:r>
            <w:r w:rsidRPr="00A811B3">
              <w:rPr>
                <w:rFonts w:ascii="Times New Roman" w:eastAsia="Cordia New" w:hAnsi="Times New Roman" w:cs="Times New Roman"/>
                <w:b/>
                <w:bCs/>
                <w:szCs w:val="22"/>
              </w:rPr>
              <w:br/>
              <w:t>financial statements</w:t>
            </w:r>
          </w:p>
        </w:tc>
        <w:tc>
          <w:tcPr>
            <w:tcW w:w="264" w:type="dxa"/>
            <w:gridSpan w:val="3"/>
          </w:tcPr>
          <w:p w:rsidR="00882360" w:rsidRPr="00A811B3" w:rsidRDefault="00882360" w:rsidP="00CB4616">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2893" w:type="dxa"/>
            <w:gridSpan w:val="6"/>
            <w:vAlign w:val="bottom"/>
          </w:tcPr>
          <w:p w:rsidR="00882360" w:rsidRPr="00A811B3" w:rsidRDefault="00882360" w:rsidP="00CB4616">
            <w:pPr>
              <w:tabs>
                <w:tab w:val="left" w:pos="515"/>
                <w:tab w:val="decimal" w:pos="569"/>
                <w:tab w:val="left" w:pos="810"/>
              </w:tabs>
              <w:spacing w:after="0" w:line="240" w:lineRule="atLeast"/>
              <w:ind w:left="180" w:right="-249"/>
              <w:jc w:val="center"/>
              <w:rPr>
                <w:rFonts w:ascii="Times New Roman" w:eastAsia="Cordia New" w:hAnsi="Times New Roman" w:cs="Times New Roman"/>
                <w:szCs w:val="22"/>
              </w:rPr>
            </w:pPr>
            <w:r w:rsidRPr="00A811B3">
              <w:rPr>
                <w:rFonts w:ascii="Times New Roman" w:eastAsia="Cordia New" w:hAnsi="Times New Roman" w:cs="Times New Roman"/>
                <w:b/>
                <w:bCs/>
                <w:szCs w:val="22"/>
              </w:rPr>
              <w:t>Separate</w:t>
            </w:r>
            <w:r w:rsidRPr="00A811B3">
              <w:rPr>
                <w:rFonts w:ascii="Times New Roman" w:eastAsia="Cordia New" w:hAnsi="Times New Roman" w:cs="Times New Roman"/>
                <w:b/>
                <w:bCs/>
                <w:szCs w:val="22"/>
                <w:cs/>
              </w:rPr>
              <w:br/>
            </w:r>
            <w:r w:rsidRPr="00A811B3">
              <w:rPr>
                <w:rFonts w:ascii="Times New Roman" w:eastAsia="Cordia New" w:hAnsi="Times New Roman" w:cs="Times New Roman"/>
                <w:b/>
                <w:bCs/>
                <w:szCs w:val="22"/>
              </w:rPr>
              <w:t>financial statements</w:t>
            </w:r>
          </w:p>
        </w:tc>
      </w:tr>
      <w:tr w:rsidR="00AD0BD8" w:rsidRPr="00A811B3" w:rsidTr="002503DF">
        <w:tc>
          <w:tcPr>
            <w:tcW w:w="4056" w:type="dxa"/>
            <w:gridSpan w:val="2"/>
            <w:shd w:val="clear" w:color="auto" w:fill="auto"/>
            <w:vAlign w:val="center"/>
          </w:tcPr>
          <w:p w:rsidR="00AD0BD8" w:rsidRPr="00A811B3" w:rsidRDefault="00AD0BD8" w:rsidP="00CB4616">
            <w:pPr>
              <w:spacing w:after="0" w:line="240" w:lineRule="atLeast"/>
              <w:ind w:left="522" w:right="-45"/>
              <w:rPr>
                <w:rFonts w:ascii="Times New Roman" w:hAnsi="Times New Roman" w:cs="Times New Roman"/>
                <w:b/>
                <w:bCs/>
                <w:i/>
                <w:iCs/>
                <w:szCs w:val="22"/>
              </w:rPr>
            </w:pPr>
          </w:p>
        </w:tc>
        <w:tc>
          <w:tcPr>
            <w:tcW w:w="1274" w:type="dxa"/>
            <w:gridSpan w:val="2"/>
            <w:shd w:val="clear" w:color="auto" w:fill="auto"/>
            <w:vAlign w:val="center"/>
          </w:tcPr>
          <w:p w:rsidR="00AD0BD8" w:rsidRPr="00A811B3" w:rsidRDefault="00155E17" w:rsidP="00CB4616">
            <w:pPr>
              <w:tabs>
                <w:tab w:val="left" w:pos="515"/>
                <w:tab w:val="left" w:pos="810"/>
              </w:tabs>
              <w:spacing w:after="0" w:line="240" w:lineRule="atLeast"/>
              <w:ind w:left="37" w:right="-43"/>
              <w:jc w:val="center"/>
              <w:rPr>
                <w:rFonts w:ascii="Times New Roman" w:eastAsia="Cordia New" w:hAnsi="Times New Roman" w:cs="Times New Roman"/>
                <w:szCs w:val="22"/>
              </w:rPr>
            </w:pPr>
            <w:r w:rsidRPr="00A811B3">
              <w:rPr>
                <w:rFonts w:ascii="Times New Roman" w:hAnsi="Times New Roman" w:cs="Times New Roman"/>
                <w:szCs w:val="22"/>
                <w:lang w:val="en-AU"/>
              </w:rPr>
              <w:t>30 June 2023</w:t>
            </w:r>
          </w:p>
        </w:tc>
        <w:tc>
          <w:tcPr>
            <w:tcW w:w="236" w:type="dxa"/>
            <w:gridSpan w:val="2"/>
          </w:tcPr>
          <w:p w:rsidR="00AD0BD8" w:rsidRPr="00A811B3" w:rsidRDefault="00AD0BD8" w:rsidP="00CB4616">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1397" w:type="dxa"/>
            <w:gridSpan w:val="4"/>
            <w:shd w:val="clear" w:color="auto" w:fill="auto"/>
            <w:vAlign w:val="center"/>
          </w:tcPr>
          <w:p w:rsidR="00AD0BD8" w:rsidRPr="00A811B3" w:rsidRDefault="00AD0BD8" w:rsidP="00CB4616">
            <w:pPr>
              <w:tabs>
                <w:tab w:val="left" w:pos="515"/>
                <w:tab w:val="left" w:pos="810"/>
              </w:tabs>
              <w:spacing w:after="0" w:line="240" w:lineRule="atLeast"/>
              <w:ind w:left="-126" w:right="-189"/>
              <w:jc w:val="center"/>
              <w:rPr>
                <w:rFonts w:ascii="Times New Roman" w:eastAsia="Cordia New" w:hAnsi="Times New Roman" w:cs="Times New Roman"/>
                <w:szCs w:val="22"/>
              </w:rPr>
            </w:pPr>
            <w:r w:rsidRPr="00A811B3">
              <w:rPr>
                <w:rFonts w:ascii="Times New Roman" w:hAnsi="Times New Roman" w:cs="Times New Roman"/>
                <w:szCs w:val="22"/>
              </w:rPr>
              <w:t>31 December 2022</w:t>
            </w:r>
          </w:p>
        </w:tc>
        <w:tc>
          <w:tcPr>
            <w:tcW w:w="264" w:type="dxa"/>
            <w:gridSpan w:val="2"/>
          </w:tcPr>
          <w:p w:rsidR="00AD0BD8" w:rsidRPr="00A811B3" w:rsidRDefault="00AD0BD8" w:rsidP="00CB4616">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1331" w:type="dxa"/>
            <w:gridSpan w:val="2"/>
            <w:vAlign w:val="center"/>
          </w:tcPr>
          <w:p w:rsidR="00AD0BD8" w:rsidRPr="00A811B3" w:rsidRDefault="00CB4616" w:rsidP="00CB4616">
            <w:pPr>
              <w:tabs>
                <w:tab w:val="left" w:pos="515"/>
                <w:tab w:val="left" w:pos="810"/>
              </w:tabs>
              <w:spacing w:after="0" w:line="240" w:lineRule="atLeast"/>
              <w:ind w:left="-157" w:right="-43"/>
              <w:jc w:val="center"/>
              <w:rPr>
                <w:rFonts w:ascii="Times New Roman" w:eastAsia="Cordia New" w:hAnsi="Times New Roman" w:cs="Times New Roman"/>
                <w:szCs w:val="22"/>
              </w:rPr>
            </w:pPr>
            <w:r w:rsidRPr="00A811B3">
              <w:rPr>
                <w:rFonts w:ascii="Times New Roman" w:hAnsi="Times New Roman" w:cs="Times New Roman"/>
                <w:szCs w:val="22"/>
                <w:lang w:val="en-AU"/>
              </w:rPr>
              <w:t>30 June</w:t>
            </w:r>
            <w:r w:rsidRPr="00A811B3">
              <w:rPr>
                <w:rFonts w:ascii="Times New Roman" w:hAnsi="Times New Roman" w:cs="Times New Roman"/>
                <w:szCs w:val="22"/>
                <w:lang w:val="en-AU"/>
              </w:rPr>
              <w:br/>
            </w:r>
            <w:r w:rsidR="00155E17" w:rsidRPr="00A811B3">
              <w:rPr>
                <w:rFonts w:ascii="Times New Roman" w:hAnsi="Times New Roman" w:cs="Times New Roman"/>
                <w:szCs w:val="22"/>
                <w:lang w:val="en-AU"/>
              </w:rPr>
              <w:t>2023</w:t>
            </w:r>
          </w:p>
        </w:tc>
        <w:tc>
          <w:tcPr>
            <w:tcW w:w="264" w:type="dxa"/>
            <w:gridSpan w:val="2"/>
          </w:tcPr>
          <w:p w:rsidR="00AD0BD8" w:rsidRPr="00A811B3" w:rsidRDefault="00AD0BD8" w:rsidP="00CB4616">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1298" w:type="dxa"/>
            <w:gridSpan w:val="2"/>
            <w:vAlign w:val="center"/>
          </w:tcPr>
          <w:p w:rsidR="00AD0BD8" w:rsidRPr="00A811B3" w:rsidRDefault="00AD0BD8" w:rsidP="00CB4616">
            <w:pPr>
              <w:tabs>
                <w:tab w:val="left" w:pos="515"/>
                <w:tab w:val="left" w:pos="810"/>
              </w:tabs>
              <w:spacing w:after="0" w:line="240" w:lineRule="atLeast"/>
              <w:ind w:left="-126" w:right="-189"/>
              <w:jc w:val="center"/>
              <w:rPr>
                <w:rFonts w:ascii="Times New Roman" w:eastAsia="Cordia New" w:hAnsi="Times New Roman" w:cs="Times New Roman"/>
                <w:szCs w:val="22"/>
              </w:rPr>
            </w:pPr>
            <w:r w:rsidRPr="00A811B3">
              <w:rPr>
                <w:rFonts w:ascii="Times New Roman" w:hAnsi="Times New Roman" w:cs="Times New Roman"/>
                <w:szCs w:val="22"/>
              </w:rPr>
              <w:t>31 December 2022</w:t>
            </w:r>
          </w:p>
        </w:tc>
      </w:tr>
      <w:tr w:rsidR="00AD0BD8" w:rsidRPr="00A811B3" w:rsidTr="002503DF">
        <w:trPr>
          <w:gridAfter w:val="1"/>
          <w:wAfter w:w="62" w:type="dxa"/>
        </w:trPr>
        <w:tc>
          <w:tcPr>
            <w:tcW w:w="4056" w:type="dxa"/>
            <w:gridSpan w:val="2"/>
            <w:shd w:val="clear" w:color="auto" w:fill="auto"/>
            <w:vAlign w:val="center"/>
          </w:tcPr>
          <w:p w:rsidR="00AD0BD8" w:rsidRPr="00A811B3" w:rsidRDefault="00AD0BD8" w:rsidP="00CB4616">
            <w:pPr>
              <w:spacing w:after="0" w:line="240" w:lineRule="atLeast"/>
              <w:ind w:left="522" w:right="-45"/>
              <w:rPr>
                <w:rFonts w:ascii="Times New Roman" w:hAnsi="Times New Roman" w:cs="Times New Roman"/>
                <w:b/>
                <w:bCs/>
                <w:i/>
                <w:iCs/>
                <w:szCs w:val="22"/>
              </w:rPr>
            </w:pPr>
          </w:p>
        </w:tc>
        <w:tc>
          <w:tcPr>
            <w:tcW w:w="6002" w:type="dxa"/>
            <w:gridSpan w:val="15"/>
            <w:shd w:val="clear" w:color="auto" w:fill="auto"/>
            <w:vAlign w:val="center"/>
          </w:tcPr>
          <w:p w:rsidR="00AD0BD8" w:rsidRPr="00A811B3" w:rsidRDefault="00AD0BD8" w:rsidP="00CB4616">
            <w:pPr>
              <w:tabs>
                <w:tab w:val="left" w:pos="515"/>
                <w:tab w:val="decimal" w:pos="569"/>
                <w:tab w:val="left" w:pos="810"/>
              </w:tabs>
              <w:spacing w:after="0" w:line="240" w:lineRule="atLeast"/>
              <w:ind w:left="180" w:right="-43"/>
              <w:jc w:val="center"/>
              <w:rPr>
                <w:rFonts w:ascii="Times New Roman" w:eastAsia="Cordia New" w:hAnsi="Times New Roman" w:cs="Times New Roman"/>
                <w:szCs w:val="22"/>
              </w:rPr>
            </w:pPr>
            <w:r w:rsidRPr="00A811B3">
              <w:rPr>
                <w:rFonts w:ascii="Times New Roman" w:hAnsi="Times New Roman" w:cs="Times New Roman"/>
                <w:i/>
                <w:iCs/>
                <w:szCs w:val="22"/>
              </w:rPr>
              <w:t>(in thousand Baht)</w:t>
            </w:r>
          </w:p>
        </w:tc>
      </w:tr>
      <w:tr w:rsidR="00AD0BD8" w:rsidRPr="00A811B3" w:rsidTr="002503DF">
        <w:tc>
          <w:tcPr>
            <w:tcW w:w="4056" w:type="dxa"/>
            <w:gridSpan w:val="2"/>
            <w:shd w:val="clear" w:color="auto" w:fill="auto"/>
            <w:vAlign w:val="center"/>
          </w:tcPr>
          <w:p w:rsidR="00AD0BD8" w:rsidRPr="00A811B3" w:rsidRDefault="00AD0BD8" w:rsidP="00CB4616">
            <w:pPr>
              <w:spacing w:after="0" w:line="240" w:lineRule="atLeast"/>
              <w:ind w:left="522" w:right="-45"/>
              <w:rPr>
                <w:rFonts w:ascii="Times New Roman" w:hAnsi="Times New Roman" w:cs="Times New Roman"/>
                <w:b/>
                <w:bCs/>
                <w:szCs w:val="22"/>
              </w:rPr>
            </w:pPr>
            <w:r w:rsidRPr="00A811B3">
              <w:rPr>
                <w:rFonts w:ascii="Times New Roman" w:hAnsi="Times New Roman" w:cs="Times New Roman"/>
                <w:b/>
                <w:bCs/>
                <w:szCs w:val="22"/>
              </w:rPr>
              <w:t>Subsidiaries</w:t>
            </w:r>
          </w:p>
        </w:tc>
        <w:tc>
          <w:tcPr>
            <w:tcW w:w="1274" w:type="dxa"/>
            <w:gridSpan w:val="2"/>
            <w:shd w:val="clear" w:color="auto" w:fill="auto"/>
            <w:vAlign w:val="center"/>
          </w:tcPr>
          <w:p w:rsidR="00AD0BD8" w:rsidRPr="00A811B3" w:rsidRDefault="00AD0BD8" w:rsidP="00CB4616">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236" w:type="dxa"/>
            <w:gridSpan w:val="2"/>
          </w:tcPr>
          <w:p w:rsidR="00AD0BD8" w:rsidRPr="00A811B3" w:rsidRDefault="00AD0BD8" w:rsidP="00CB4616">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1397" w:type="dxa"/>
            <w:gridSpan w:val="4"/>
            <w:shd w:val="clear" w:color="auto" w:fill="auto"/>
            <w:vAlign w:val="center"/>
          </w:tcPr>
          <w:p w:rsidR="00AD0BD8" w:rsidRPr="00A811B3" w:rsidRDefault="00AD0BD8" w:rsidP="00CB4616">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264" w:type="dxa"/>
            <w:gridSpan w:val="2"/>
          </w:tcPr>
          <w:p w:rsidR="00AD0BD8" w:rsidRPr="00A811B3" w:rsidRDefault="00AD0BD8" w:rsidP="00CB4616">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1331" w:type="dxa"/>
            <w:gridSpan w:val="2"/>
            <w:vAlign w:val="bottom"/>
          </w:tcPr>
          <w:p w:rsidR="00AD0BD8" w:rsidRPr="00A811B3" w:rsidRDefault="00AD0BD8" w:rsidP="00CB4616">
            <w:pPr>
              <w:tabs>
                <w:tab w:val="left" w:pos="515"/>
                <w:tab w:val="left" w:pos="810"/>
                <w:tab w:val="decimal" w:pos="983"/>
              </w:tabs>
              <w:spacing w:after="0" w:line="240" w:lineRule="atLeast"/>
              <w:ind w:left="180" w:right="-43"/>
              <w:jc w:val="center"/>
              <w:rPr>
                <w:rFonts w:ascii="Times New Roman" w:eastAsia="Cordia New" w:hAnsi="Times New Roman" w:cs="Times New Roman"/>
                <w:szCs w:val="22"/>
              </w:rPr>
            </w:pPr>
          </w:p>
        </w:tc>
        <w:tc>
          <w:tcPr>
            <w:tcW w:w="264" w:type="dxa"/>
            <w:gridSpan w:val="2"/>
          </w:tcPr>
          <w:p w:rsidR="00AD0BD8" w:rsidRPr="00A811B3" w:rsidRDefault="00AD0BD8" w:rsidP="00CB4616">
            <w:pPr>
              <w:tabs>
                <w:tab w:val="left" w:pos="515"/>
                <w:tab w:val="left" w:pos="810"/>
                <w:tab w:val="decimal" w:pos="983"/>
              </w:tabs>
              <w:spacing w:after="0" w:line="240" w:lineRule="atLeast"/>
              <w:ind w:left="180" w:right="-43"/>
              <w:jc w:val="center"/>
              <w:rPr>
                <w:rFonts w:ascii="Times New Roman" w:eastAsia="Cordia New" w:hAnsi="Times New Roman" w:cs="Times New Roman"/>
                <w:szCs w:val="22"/>
              </w:rPr>
            </w:pPr>
          </w:p>
        </w:tc>
        <w:tc>
          <w:tcPr>
            <w:tcW w:w="1298" w:type="dxa"/>
            <w:gridSpan w:val="2"/>
            <w:vAlign w:val="bottom"/>
          </w:tcPr>
          <w:p w:rsidR="00AD0BD8" w:rsidRPr="00A811B3" w:rsidRDefault="00AD0BD8" w:rsidP="00CB4616">
            <w:pPr>
              <w:tabs>
                <w:tab w:val="left" w:pos="515"/>
                <w:tab w:val="left" w:pos="810"/>
                <w:tab w:val="decimal" w:pos="983"/>
              </w:tabs>
              <w:spacing w:after="0" w:line="240" w:lineRule="atLeast"/>
              <w:ind w:left="180" w:right="-43"/>
              <w:jc w:val="center"/>
              <w:rPr>
                <w:rFonts w:ascii="Times New Roman" w:eastAsia="Cordia New" w:hAnsi="Times New Roman" w:cs="Times New Roman"/>
                <w:szCs w:val="22"/>
              </w:rPr>
            </w:pPr>
          </w:p>
        </w:tc>
      </w:tr>
      <w:tr w:rsidR="00AD0BD8" w:rsidRPr="00A811B3" w:rsidTr="002503DF">
        <w:tc>
          <w:tcPr>
            <w:tcW w:w="4056" w:type="dxa"/>
            <w:gridSpan w:val="2"/>
            <w:shd w:val="clear" w:color="auto" w:fill="auto"/>
            <w:vAlign w:val="center"/>
          </w:tcPr>
          <w:p w:rsidR="00AD0BD8" w:rsidRPr="00A811B3" w:rsidRDefault="00AD0BD8" w:rsidP="00CB4616">
            <w:pPr>
              <w:spacing w:after="0" w:line="240" w:lineRule="atLeast"/>
              <w:ind w:left="522" w:right="-45"/>
              <w:rPr>
                <w:rFonts w:ascii="Times New Roman" w:hAnsi="Times New Roman" w:cs="Times New Roman"/>
                <w:b/>
                <w:bCs/>
                <w:i/>
                <w:iCs/>
                <w:szCs w:val="22"/>
              </w:rPr>
            </w:pPr>
            <w:r w:rsidRPr="00A811B3">
              <w:rPr>
                <w:rFonts w:ascii="Times New Roman" w:hAnsi="Times New Roman" w:cs="Times New Roman"/>
                <w:b/>
                <w:bCs/>
                <w:i/>
                <w:iCs/>
                <w:szCs w:val="22"/>
              </w:rPr>
              <w:t>Other receivables</w:t>
            </w:r>
            <w:r w:rsidRPr="00A811B3">
              <w:rPr>
                <w:rFonts w:ascii="Times New Roman" w:hAnsi="Times New Roman" w:cs="Times New Roman"/>
                <w:b/>
                <w:bCs/>
                <w:i/>
                <w:iCs/>
                <w:szCs w:val="22"/>
                <w:cs/>
              </w:rPr>
              <w:t xml:space="preserve"> </w:t>
            </w:r>
            <w:r w:rsidRPr="00A811B3">
              <w:rPr>
                <w:rFonts w:ascii="Times New Roman" w:hAnsi="Times New Roman" w:cs="Times New Roman"/>
                <w:b/>
                <w:bCs/>
                <w:i/>
                <w:iCs/>
                <w:szCs w:val="22"/>
              </w:rPr>
              <w:t>:-</w:t>
            </w:r>
          </w:p>
        </w:tc>
        <w:tc>
          <w:tcPr>
            <w:tcW w:w="1274" w:type="dxa"/>
            <w:gridSpan w:val="2"/>
            <w:shd w:val="clear" w:color="auto" w:fill="auto"/>
            <w:vAlign w:val="center"/>
          </w:tcPr>
          <w:p w:rsidR="00AD0BD8" w:rsidRPr="00A811B3" w:rsidRDefault="00AD0BD8" w:rsidP="00CB4616">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236" w:type="dxa"/>
            <w:gridSpan w:val="2"/>
          </w:tcPr>
          <w:p w:rsidR="00AD0BD8" w:rsidRPr="00A811B3" w:rsidRDefault="00AD0BD8" w:rsidP="00CB4616">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1397" w:type="dxa"/>
            <w:gridSpan w:val="4"/>
            <w:shd w:val="clear" w:color="auto" w:fill="auto"/>
            <w:vAlign w:val="center"/>
          </w:tcPr>
          <w:p w:rsidR="00AD0BD8" w:rsidRPr="00A811B3" w:rsidRDefault="00AD0BD8" w:rsidP="00CB4616">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264" w:type="dxa"/>
            <w:gridSpan w:val="2"/>
          </w:tcPr>
          <w:p w:rsidR="00AD0BD8" w:rsidRPr="00A811B3" w:rsidRDefault="00AD0BD8" w:rsidP="00CB4616">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1331" w:type="dxa"/>
            <w:gridSpan w:val="2"/>
            <w:vAlign w:val="bottom"/>
          </w:tcPr>
          <w:p w:rsidR="00AD0BD8" w:rsidRPr="00A811B3" w:rsidRDefault="00AD0BD8" w:rsidP="00CB4616">
            <w:pPr>
              <w:tabs>
                <w:tab w:val="left" w:pos="515"/>
                <w:tab w:val="decimal" w:pos="569"/>
                <w:tab w:val="left" w:pos="810"/>
              </w:tabs>
              <w:spacing w:after="0" w:line="240" w:lineRule="atLeast"/>
              <w:ind w:left="180" w:right="-43"/>
              <w:jc w:val="center"/>
              <w:rPr>
                <w:rFonts w:ascii="Times New Roman" w:eastAsia="Cordia New" w:hAnsi="Times New Roman" w:cs="Times New Roman"/>
                <w:szCs w:val="22"/>
              </w:rPr>
            </w:pPr>
          </w:p>
        </w:tc>
        <w:tc>
          <w:tcPr>
            <w:tcW w:w="264" w:type="dxa"/>
            <w:gridSpan w:val="2"/>
          </w:tcPr>
          <w:p w:rsidR="00AD0BD8" w:rsidRPr="00A811B3" w:rsidRDefault="00AD0BD8" w:rsidP="00CB4616">
            <w:pPr>
              <w:tabs>
                <w:tab w:val="left" w:pos="515"/>
                <w:tab w:val="left" w:pos="810"/>
                <w:tab w:val="decimal" w:pos="983"/>
              </w:tabs>
              <w:spacing w:after="0" w:line="240" w:lineRule="atLeast"/>
              <w:ind w:left="180" w:right="-43"/>
              <w:jc w:val="center"/>
              <w:rPr>
                <w:rFonts w:ascii="Times New Roman" w:eastAsia="Cordia New" w:hAnsi="Times New Roman" w:cs="Times New Roman"/>
                <w:szCs w:val="22"/>
              </w:rPr>
            </w:pPr>
          </w:p>
        </w:tc>
        <w:tc>
          <w:tcPr>
            <w:tcW w:w="1298" w:type="dxa"/>
            <w:gridSpan w:val="2"/>
            <w:vAlign w:val="bottom"/>
          </w:tcPr>
          <w:p w:rsidR="00AD0BD8" w:rsidRPr="00A811B3" w:rsidRDefault="00AD0BD8" w:rsidP="00CB4616">
            <w:pPr>
              <w:tabs>
                <w:tab w:val="left" w:pos="515"/>
                <w:tab w:val="decimal" w:pos="569"/>
                <w:tab w:val="left" w:pos="810"/>
              </w:tabs>
              <w:spacing w:after="0" w:line="240" w:lineRule="atLeast"/>
              <w:ind w:left="180" w:right="-43"/>
              <w:jc w:val="center"/>
              <w:rPr>
                <w:rFonts w:ascii="Times New Roman" w:eastAsia="Cordia New" w:hAnsi="Times New Roman" w:cs="Times New Roman"/>
                <w:szCs w:val="22"/>
              </w:rPr>
            </w:pPr>
          </w:p>
        </w:tc>
      </w:tr>
      <w:tr w:rsidR="00AD0BD8" w:rsidRPr="00A811B3" w:rsidTr="002503DF">
        <w:trPr>
          <w:gridBefore w:val="1"/>
          <w:gridAfter w:val="1"/>
          <w:wBefore w:w="514" w:type="dxa"/>
          <w:wAfter w:w="62" w:type="dxa"/>
          <w:trHeight w:val="260"/>
        </w:trPr>
        <w:tc>
          <w:tcPr>
            <w:tcW w:w="3555" w:type="dxa"/>
            <w:gridSpan w:val="2"/>
            <w:shd w:val="clear" w:color="auto" w:fill="auto"/>
            <w:vAlign w:val="center"/>
          </w:tcPr>
          <w:p w:rsidR="00AD0BD8" w:rsidRPr="00A811B3" w:rsidRDefault="00AD0BD8" w:rsidP="00CB4616">
            <w:pPr>
              <w:spacing w:after="0" w:line="240" w:lineRule="atLeast"/>
              <w:ind w:right="-45"/>
              <w:rPr>
                <w:rFonts w:ascii="Times New Roman" w:hAnsi="Times New Roman" w:cs="Times New Roman"/>
                <w:b/>
                <w:bCs/>
                <w:szCs w:val="22"/>
              </w:rPr>
            </w:pPr>
            <w:r w:rsidRPr="00A811B3">
              <w:rPr>
                <w:rFonts w:ascii="Times New Roman" w:hAnsi="Times New Roman" w:cs="Times New Roman"/>
                <w:szCs w:val="22"/>
              </w:rPr>
              <w:t>JTS Aluminum and Metal Co., Ltd.</w:t>
            </w:r>
          </w:p>
        </w:tc>
        <w:tc>
          <w:tcPr>
            <w:tcW w:w="1313" w:type="dxa"/>
            <w:gridSpan w:val="2"/>
            <w:tcBorders>
              <w:bottom w:val="double" w:sz="4" w:space="0" w:color="auto"/>
            </w:tcBorders>
            <w:shd w:val="clear" w:color="auto" w:fill="auto"/>
            <w:vAlign w:val="center"/>
          </w:tcPr>
          <w:p w:rsidR="00AD0BD8" w:rsidRPr="00A811B3" w:rsidRDefault="00AD0BD8" w:rsidP="00CB4616">
            <w:pPr>
              <w:spacing w:after="0" w:line="240" w:lineRule="atLeast"/>
              <w:ind w:left="-55" w:right="-108"/>
              <w:jc w:val="center"/>
              <w:rPr>
                <w:rFonts w:ascii="Times New Roman" w:hAnsi="Times New Roman" w:cs="Times New Roman"/>
                <w:b/>
                <w:bCs/>
                <w:szCs w:val="22"/>
              </w:rPr>
            </w:pPr>
            <w:r w:rsidRPr="00A811B3">
              <w:rPr>
                <w:rFonts w:ascii="Times New Roman" w:hAnsi="Times New Roman" w:cs="Times New Roman"/>
                <w:b/>
                <w:bCs/>
                <w:szCs w:val="22"/>
                <w:cs/>
              </w:rPr>
              <w:t>-</w:t>
            </w:r>
          </w:p>
        </w:tc>
        <w:tc>
          <w:tcPr>
            <w:tcW w:w="236" w:type="dxa"/>
            <w:gridSpan w:val="2"/>
          </w:tcPr>
          <w:p w:rsidR="00AD0BD8" w:rsidRPr="00A811B3" w:rsidRDefault="00AD0BD8" w:rsidP="00CB4616">
            <w:pPr>
              <w:tabs>
                <w:tab w:val="decimal" w:pos="978"/>
              </w:tabs>
              <w:spacing w:after="0" w:line="240" w:lineRule="atLeast"/>
              <w:ind w:left="-102" w:right="-108"/>
              <w:jc w:val="right"/>
              <w:rPr>
                <w:rFonts w:ascii="Times New Roman" w:hAnsi="Times New Roman" w:cs="Times New Roman"/>
                <w:b/>
                <w:bCs/>
                <w:szCs w:val="22"/>
              </w:rPr>
            </w:pPr>
          </w:p>
        </w:tc>
        <w:tc>
          <w:tcPr>
            <w:tcW w:w="1307" w:type="dxa"/>
            <w:gridSpan w:val="2"/>
            <w:tcBorders>
              <w:bottom w:val="double" w:sz="4" w:space="0" w:color="auto"/>
            </w:tcBorders>
            <w:shd w:val="clear" w:color="auto" w:fill="auto"/>
            <w:vAlign w:val="center"/>
          </w:tcPr>
          <w:p w:rsidR="00AD0BD8" w:rsidRPr="00A811B3" w:rsidRDefault="00AD0BD8" w:rsidP="00CB4616">
            <w:pPr>
              <w:spacing w:after="0" w:line="240" w:lineRule="atLeast"/>
              <w:ind w:left="-55" w:right="-108"/>
              <w:jc w:val="center"/>
              <w:rPr>
                <w:rFonts w:ascii="Times New Roman" w:hAnsi="Times New Roman" w:cs="Times New Roman"/>
                <w:b/>
                <w:bCs/>
                <w:szCs w:val="22"/>
              </w:rPr>
            </w:pPr>
            <w:r w:rsidRPr="00A811B3">
              <w:rPr>
                <w:rFonts w:ascii="Times New Roman" w:hAnsi="Times New Roman" w:cs="Times New Roman"/>
                <w:b/>
                <w:bCs/>
                <w:szCs w:val="22"/>
                <w:cs/>
              </w:rPr>
              <w:t>-</w:t>
            </w:r>
          </w:p>
        </w:tc>
        <w:tc>
          <w:tcPr>
            <w:tcW w:w="240" w:type="dxa"/>
            <w:gridSpan w:val="2"/>
          </w:tcPr>
          <w:p w:rsidR="00AD0BD8" w:rsidRPr="00A811B3" w:rsidRDefault="00AD0BD8" w:rsidP="00CB4616">
            <w:pPr>
              <w:tabs>
                <w:tab w:val="decimal" w:pos="978"/>
              </w:tabs>
              <w:spacing w:after="0" w:line="240" w:lineRule="atLeast"/>
              <w:ind w:left="-102" w:right="-108"/>
              <w:jc w:val="both"/>
              <w:rPr>
                <w:rFonts w:ascii="Times New Roman" w:hAnsi="Times New Roman" w:cs="Times New Roman"/>
                <w:b/>
                <w:bCs/>
                <w:szCs w:val="22"/>
              </w:rPr>
            </w:pPr>
          </w:p>
        </w:tc>
        <w:tc>
          <w:tcPr>
            <w:tcW w:w="1315" w:type="dxa"/>
            <w:gridSpan w:val="2"/>
            <w:tcBorders>
              <w:bottom w:val="double" w:sz="4" w:space="0" w:color="auto"/>
            </w:tcBorders>
            <w:vAlign w:val="center"/>
          </w:tcPr>
          <w:p w:rsidR="00AD0BD8" w:rsidRPr="00A811B3" w:rsidRDefault="00173C69" w:rsidP="00CB4616">
            <w:pPr>
              <w:spacing w:after="0" w:line="240" w:lineRule="atLeast"/>
              <w:ind w:left="-55" w:right="-108"/>
              <w:jc w:val="center"/>
              <w:rPr>
                <w:rFonts w:ascii="Times New Roman" w:hAnsi="Times New Roman" w:cs="Times New Roman"/>
                <w:b/>
                <w:bCs/>
                <w:szCs w:val="22"/>
              </w:rPr>
            </w:pPr>
            <w:r w:rsidRPr="00A811B3">
              <w:rPr>
                <w:rFonts w:ascii="Times New Roman" w:hAnsi="Times New Roman" w:cs="Times New Roman"/>
                <w:b/>
                <w:bCs/>
                <w:szCs w:val="22"/>
              </w:rPr>
              <w:t>-</w:t>
            </w:r>
          </w:p>
        </w:tc>
        <w:tc>
          <w:tcPr>
            <w:tcW w:w="272" w:type="dxa"/>
            <w:gridSpan w:val="2"/>
          </w:tcPr>
          <w:p w:rsidR="00AD0BD8" w:rsidRPr="00A811B3" w:rsidRDefault="00AD0BD8" w:rsidP="00CB4616">
            <w:pPr>
              <w:tabs>
                <w:tab w:val="decimal" w:pos="978"/>
              </w:tabs>
              <w:spacing w:after="0" w:line="240" w:lineRule="atLeast"/>
              <w:ind w:left="-102" w:right="-108"/>
              <w:jc w:val="right"/>
              <w:rPr>
                <w:rFonts w:ascii="Times New Roman" w:hAnsi="Times New Roman" w:cs="Times New Roman"/>
                <w:b/>
                <w:bCs/>
                <w:szCs w:val="22"/>
              </w:rPr>
            </w:pPr>
          </w:p>
        </w:tc>
        <w:tc>
          <w:tcPr>
            <w:tcW w:w="1306" w:type="dxa"/>
            <w:gridSpan w:val="2"/>
            <w:tcBorders>
              <w:bottom w:val="double" w:sz="4" w:space="0" w:color="auto"/>
            </w:tcBorders>
            <w:vAlign w:val="center"/>
          </w:tcPr>
          <w:p w:rsidR="00AD0BD8" w:rsidRPr="00A811B3" w:rsidRDefault="00AD0BD8" w:rsidP="00CB4616">
            <w:pPr>
              <w:tabs>
                <w:tab w:val="decimal" w:pos="728"/>
              </w:tabs>
              <w:spacing w:after="0" w:line="240" w:lineRule="atLeast"/>
              <w:jc w:val="thaiDistribute"/>
              <w:rPr>
                <w:rFonts w:ascii="Times New Roman" w:hAnsi="Times New Roman" w:cstheme="minorBidi"/>
                <w:b/>
                <w:bCs/>
                <w:szCs w:val="22"/>
                <w:cs/>
              </w:rPr>
            </w:pPr>
            <w:r w:rsidRPr="00A811B3">
              <w:rPr>
                <w:rFonts w:ascii="Times New Roman" w:hAnsi="Times New Roman" w:cs="Times New Roman"/>
                <w:b/>
                <w:bCs/>
                <w:szCs w:val="22"/>
                <w:cs/>
              </w:rPr>
              <w:t>53</w:t>
            </w:r>
          </w:p>
        </w:tc>
      </w:tr>
    </w:tbl>
    <w:p w:rsidR="00506F86" w:rsidRPr="00A811B3" w:rsidRDefault="00506F86" w:rsidP="00CB4616">
      <w:pPr>
        <w:tabs>
          <w:tab w:val="left" w:pos="545"/>
        </w:tabs>
        <w:spacing w:after="0" w:line="240" w:lineRule="atLeast"/>
        <w:ind w:left="539" w:right="11"/>
        <w:rPr>
          <w:rFonts w:ascii="Times New Roman" w:hAnsi="Times New Roman" w:cstheme="minorBidi"/>
          <w:szCs w:val="22"/>
          <w:cs/>
          <w:lang w:val="en-AU"/>
        </w:rPr>
      </w:pPr>
    </w:p>
    <w:p w:rsidR="000E27B9" w:rsidRPr="00A811B3" w:rsidRDefault="000E27B9" w:rsidP="00CB4616">
      <w:pPr>
        <w:pStyle w:val="BodyText"/>
        <w:ind w:left="539" w:right="0" w:firstLine="11"/>
        <w:jc w:val="both"/>
        <w:rPr>
          <w:rFonts w:ascii="Times New Roman" w:hAnsi="Times New Roman" w:cs="Times New Roman"/>
          <w:b/>
          <w:bCs/>
          <w:i/>
          <w:iCs/>
          <w:sz w:val="22"/>
          <w:szCs w:val="22"/>
        </w:rPr>
      </w:pPr>
      <w:r w:rsidRPr="00A811B3">
        <w:rPr>
          <w:rFonts w:ascii="Times New Roman" w:hAnsi="Times New Roman" w:cs="Times New Roman"/>
          <w:b/>
          <w:bCs/>
          <w:i/>
          <w:iCs/>
          <w:sz w:val="22"/>
          <w:szCs w:val="22"/>
        </w:rPr>
        <w:t>Short term loans from related parties</w:t>
      </w:r>
    </w:p>
    <w:p w:rsidR="002C7EE9" w:rsidRPr="00A811B3" w:rsidRDefault="002C7EE9" w:rsidP="00CB4616">
      <w:pPr>
        <w:tabs>
          <w:tab w:val="left" w:pos="545"/>
        </w:tabs>
        <w:spacing w:after="0" w:line="240" w:lineRule="atLeast"/>
        <w:ind w:left="539" w:right="11"/>
        <w:rPr>
          <w:rFonts w:ascii="Times New Roman" w:hAnsi="Times New Roman" w:cstheme="minorBidi"/>
          <w:szCs w:val="22"/>
          <w:cs/>
          <w:lang w:val="en-AU"/>
        </w:rPr>
      </w:pPr>
    </w:p>
    <w:p w:rsidR="0004784C" w:rsidRPr="00A811B3" w:rsidRDefault="0004784C" w:rsidP="00CB4616">
      <w:pPr>
        <w:tabs>
          <w:tab w:val="left" w:pos="545"/>
        </w:tabs>
        <w:spacing w:after="0" w:line="240" w:lineRule="atLeast"/>
        <w:ind w:left="540" w:right="14"/>
        <w:jc w:val="thaiDistribute"/>
        <w:rPr>
          <w:rFonts w:ascii="Times New Roman" w:hAnsi="Times New Roman"/>
          <w:szCs w:val="22"/>
          <w:lang w:val="en-AU"/>
        </w:rPr>
      </w:pPr>
      <w:r w:rsidRPr="00A811B3">
        <w:rPr>
          <w:rFonts w:ascii="Times New Roman" w:hAnsi="Times New Roman"/>
          <w:szCs w:val="22"/>
          <w:lang w:val="en-AU"/>
        </w:rPr>
        <w:t xml:space="preserve">Movements of short – term loans to </w:t>
      </w:r>
      <w:proofErr w:type="gramStart"/>
      <w:r w:rsidRPr="00A811B3">
        <w:rPr>
          <w:rFonts w:ascii="Times New Roman" w:hAnsi="Times New Roman"/>
          <w:szCs w:val="22"/>
          <w:lang w:val="en-AU"/>
        </w:rPr>
        <w:t>related</w:t>
      </w:r>
      <w:proofErr w:type="gramEnd"/>
      <w:r w:rsidRPr="00A811B3">
        <w:rPr>
          <w:rFonts w:ascii="Times New Roman" w:hAnsi="Times New Roman"/>
          <w:szCs w:val="22"/>
          <w:lang w:val="en-AU"/>
        </w:rPr>
        <w:t xml:space="preserve"> parties during the six-month periods ended 30 June were as follows:</w:t>
      </w:r>
    </w:p>
    <w:p w:rsidR="00CB4616" w:rsidRPr="00A811B3" w:rsidRDefault="00CB4616" w:rsidP="00CB4616">
      <w:pPr>
        <w:tabs>
          <w:tab w:val="left" w:pos="545"/>
        </w:tabs>
        <w:spacing w:after="0" w:line="240" w:lineRule="atLeast"/>
        <w:ind w:left="540" w:right="14"/>
        <w:jc w:val="thaiDistribute"/>
        <w:rPr>
          <w:rFonts w:ascii="Times New Roman" w:hAnsi="Times New Roman"/>
          <w:szCs w:val="22"/>
          <w:lang w:val="en-AU"/>
        </w:rPr>
      </w:pPr>
    </w:p>
    <w:tbl>
      <w:tblPr>
        <w:tblW w:w="9652" w:type="dxa"/>
        <w:tblInd w:w="18" w:type="dxa"/>
        <w:tblLayout w:type="fixed"/>
        <w:tblLook w:val="01E0"/>
      </w:tblPr>
      <w:tblGrid>
        <w:gridCol w:w="4192"/>
        <w:gridCol w:w="1168"/>
        <w:gridCol w:w="260"/>
        <w:gridCol w:w="1158"/>
        <w:gridCol w:w="252"/>
        <w:gridCol w:w="1162"/>
        <w:gridCol w:w="10"/>
        <w:gridCol w:w="226"/>
        <w:gridCol w:w="34"/>
        <w:gridCol w:w="1190"/>
      </w:tblGrid>
      <w:tr w:rsidR="0004784C" w:rsidRPr="00A811B3" w:rsidTr="0056282F">
        <w:tc>
          <w:tcPr>
            <w:tcW w:w="4192" w:type="dxa"/>
          </w:tcPr>
          <w:p w:rsidR="0004784C" w:rsidRPr="00A811B3" w:rsidRDefault="0004784C" w:rsidP="00CB4616">
            <w:pPr>
              <w:spacing w:after="0" w:line="240" w:lineRule="atLeast"/>
              <w:ind w:left="522" w:right="43"/>
              <w:rPr>
                <w:rFonts w:ascii="Times New Roman" w:hAnsi="Times New Roman" w:cs="Times New Roman"/>
                <w:szCs w:val="22"/>
              </w:rPr>
            </w:pPr>
          </w:p>
        </w:tc>
        <w:tc>
          <w:tcPr>
            <w:tcW w:w="2586" w:type="dxa"/>
            <w:gridSpan w:val="3"/>
          </w:tcPr>
          <w:p w:rsidR="0004784C" w:rsidRPr="00A811B3" w:rsidRDefault="0004784C" w:rsidP="00CB4616">
            <w:pPr>
              <w:spacing w:after="0" w:line="240" w:lineRule="atLeast"/>
              <w:ind w:right="201"/>
              <w:jc w:val="center"/>
              <w:rPr>
                <w:rFonts w:ascii="Times New Roman" w:eastAsia="Cordia New" w:hAnsi="Times New Roman" w:cs="Times New Roman"/>
                <w:b/>
                <w:bCs/>
                <w:szCs w:val="22"/>
              </w:rPr>
            </w:pPr>
            <w:r w:rsidRPr="00A811B3">
              <w:rPr>
                <w:rFonts w:ascii="Times New Roman" w:eastAsia="Cordia New" w:hAnsi="Times New Roman" w:cs="Times New Roman"/>
                <w:b/>
                <w:bCs/>
                <w:szCs w:val="22"/>
              </w:rPr>
              <w:t>Consolidated</w:t>
            </w:r>
            <w:r w:rsidRPr="00A811B3">
              <w:rPr>
                <w:rFonts w:ascii="Times New Roman" w:eastAsia="Cordia New" w:hAnsi="Times New Roman" w:cs="Times New Roman"/>
                <w:b/>
                <w:bCs/>
                <w:szCs w:val="22"/>
              </w:rPr>
              <w:br/>
              <w:t>financial statements</w:t>
            </w:r>
          </w:p>
        </w:tc>
        <w:tc>
          <w:tcPr>
            <w:tcW w:w="252" w:type="dxa"/>
          </w:tcPr>
          <w:p w:rsidR="0004784C" w:rsidRPr="00A811B3" w:rsidRDefault="0004784C" w:rsidP="00CB4616">
            <w:pPr>
              <w:tabs>
                <w:tab w:val="decimal" w:pos="930"/>
              </w:tabs>
              <w:spacing w:after="0" w:line="240" w:lineRule="atLeast"/>
              <w:jc w:val="center"/>
              <w:rPr>
                <w:rFonts w:ascii="Times New Roman" w:eastAsia="Cordia New" w:hAnsi="Times New Roman" w:cs="Times New Roman"/>
                <w:b/>
                <w:bCs/>
                <w:szCs w:val="22"/>
              </w:rPr>
            </w:pPr>
          </w:p>
        </w:tc>
        <w:tc>
          <w:tcPr>
            <w:tcW w:w="2622" w:type="dxa"/>
            <w:gridSpan w:val="5"/>
          </w:tcPr>
          <w:p w:rsidR="0004784C" w:rsidRPr="00A811B3" w:rsidRDefault="0004784C" w:rsidP="00CB4616">
            <w:pPr>
              <w:spacing w:after="0" w:line="240" w:lineRule="atLeast"/>
              <w:ind w:left="-273" w:right="-108"/>
              <w:jc w:val="center"/>
              <w:rPr>
                <w:rFonts w:ascii="Times New Roman" w:eastAsia="Cordia New" w:hAnsi="Times New Roman" w:cs="Times New Roman"/>
                <w:b/>
                <w:bCs/>
                <w:szCs w:val="22"/>
              </w:rPr>
            </w:pPr>
            <w:r w:rsidRPr="00A811B3">
              <w:rPr>
                <w:rFonts w:ascii="Times New Roman" w:eastAsia="Cordia New" w:hAnsi="Times New Roman" w:cs="Times New Roman"/>
                <w:b/>
                <w:bCs/>
                <w:szCs w:val="22"/>
              </w:rPr>
              <w:t>Separate</w:t>
            </w:r>
            <w:r w:rsidRPr="00A811B3">
              <w:rPr>
                <w:rFonts w:ascii="Times New Roman" w:eastAsia="Cordia New" w:hAnsi="Times New Roman" w:cs="Times New Roman"/>
                <w:b/>
                <w:bCs/>
                <w:szCs w:val="22"/>
                <w:cs/>
              </w:rPr>
              <w:br/>
            </w:r>
            <w:r w:rsidRPr="00A811B3">
              <w:rPr>
                <w:rFonts w:ascii="Times New Roman" w:eastAsia="Cordia New" w:hAnsi="Times New Roman" w:cs="Times New Roman"/>
                <w:b/>
                <w:bCs/>
                <w:szCs w:val="22"/>
              </w:rPr>
              <w:t>financial statements</w:t>
            </w:r>
          </w:p>
        </w:tc>
      </w:tr>
      <w:tr w:rsidR="0004784C" w:rsidRPr="00A811B3" w:rsidTr="0056282F">
        <w:trPr>
          <w:trHeight w:val="315"/>
        </w:trPr>
        <w:tc>
          <w:tcPr>
            <w:tcW w:w="4192" w:type="dxa"/>
            <w:shd w:val="clear" w:color="auto" w:fill="auto"/>
          </w:tcPr>
          <w:p w:rsidR="0004784C" w:rsidRPr="00A811B3" w:rsidRDefault="0004784C" w:rsidP="00CB4616">
            <w:pPr>
              <w:tabs>
                <w:tab w:val="left" w:pos="405"/>
              </w:tabs>
              <w:spacing w:after="0" w:line="240" w:lineRule="atLeast"/>
              <w:ind w:left="522" w:right="43" w:firstLine="27"/>
              <w:rPr>
                <w:rFonts w:ascii="Times New Roman" w:hAnsi="Times New Roman" w:cs="Times New Roman"/>
                <w:szCs w:val="22"/>
              </w:rPr>
            </w:pPr>
          </w:p>
        </w:tc>
        <w:tc>
          <w:tcPr>
            <w:tcW w:w="1168" w:type="dxa"/>
            <w:shd w:val="clear" w:color="auto" w:fill="auto"/>
          </w:tcPr>
          <w:p w:rsidR="0004784C" w:rsidRPr="00A811B3" w:rsidRDefault="0004784C" w:rsidP="00CB4616">
            <w:pPr>
              <w:spacing w:after="0" w:line="240" w:lineRule="atLeast"/>
              <w:ind w:left="522" w:right="43" w:hanging="337"/>
              <w:rPr>
                <w:rFonts w:ascii="Times New Roman" w:hAnsi="Times New Roman" w:cs="Times New Roman"/>
                <w:szCs w:val="22"/>
              </w:rPr>
            </w:pPr>
            <w:r w:rsidRPr="00A811B3">
              <w:rPr>
                <w:rFonts w:ascii="Times New Roman" w:hAnsi="Times New Roman" w:cs="Times New Roman"/>
                <w:szCs w:val="22"/>
              </w:rPr>
              <w:t>2023</w:t>
            </w:r>
          </w:p>
        </w:tc>
        <w:tc>
          <w:tcPr>
            <w:tcW w:w="260" w:type="dxa"/>
            <w:shd w:val="clear" w:color="auto" w:fill="auto"/>
          </w:tcPr>
          <w:p w:rsidR="0004784C" w:rsidRPr="00A811B3" w:rsidRDefault="0004784C" w:rsidP="00CB4616">
            <w:pPr>
              <w:tabs>
                <w:tab w:val="left" w:pos="405"/>
              </w:tabs>
              <w:spacing w:after="0" w:line="240" w:lineRule="atLeast"/>
              <w:ind w:left="522" w:right="43" w:hanging="117"/>
              <w:rPr>
                <w:rFonts w:ascii="Times New Roman" w:hAnsi="Times New Roman" w:cs="Times New Roman"/>
                <w:szCs w:val="22"/>
              </w:rPr>
            </w:pPr>
          </w:p>
        </w:tc>
        <w:tc>
          <w:tcPr>
            <w:tcW w:w="1158" w:type="dxa"/>
            <w:shd w:val="clear" w:color="auto" w:fill="auto"/>
          </w:tcPr>
          <w:p w:rsidR="0004784C" w:rsidRPr="00A811B3" w:rsidRDefault="0004784C" w:rsidP="00CB4616">
            <w:pPr>
              <w:spacing w:after="0" w:line="240" w:lineRule="atLeast"/>
              <w:ind w:left="273" w:right="43" w:hanging="117"/>
              <w:rPr>
                <w:rFonts w:ascii="Times New Roman" w:hAnsi="Times New Roman" w:cs="Times New Roman"/>
                <w:szCs w:val="22"/>
              </w:rPr>
            </w:pPr>
            <w:r w:rsidRPr="00A811B3">
              <w:rPr>
                <w:rFonts w:ascii="Times New Roman" w:hAnsi="Times New Roman" w:cs="Times New Roman"/>
                <w:szCs w:val="22"/>
              </w:rPr>
              <w:t>2022</w:t>
            </w:r>
          </w:p>
        </w:tc>
        <w:tc>
          <w:tcPr>
            <w:tcW w:w="252" w:type="dxa"/>
            <w:shd w:val="clear" w:color="auto" w:fill="auto"/>
          </w:tcPr>
          <w:p w:rsidR="0004784C" w:rsidRPr="00A811B3" w:rsidRDefault="0004784C" w:rsidP="00CB4616">
            <w:pPr>
              <w:tabs>
                <w:tab w:val="left" w:pos="405"/>
              </w:tabs>
              <w:spacing w:after="0" w:line="240" w:lineRule="atLeast"/>
              <w:ind w:left="522" w:right="43" w:hanging="117"/>
              <w:rPr>
                <w:rFonts w:ascii="Times New Roman" w:hAnsi="Times New Roman" w:cs="Times New Roman"/>
                <w:szCs w:val="22"/>
              </w:rPr>
            </w:pPr>
          </w:p>
        </w:tc>
        <w:tc>
          <w:tcPr>
            <w:tcW w:w="1162" w:type="dxa"/>
          </w:tcPr>
          <w:p w:rsidR="0004784C" w:rsidRPr="00A811B3" w:rsidRDefault="0004784C" w:rsidP="00CB4616">
            <w:pPr>
              <w:spacing w:after="0" w:line="240" w:lineRule="atLeast"/>
              <w:ind w:left="323" w:right="43" w:hanging="117"/>
              <w:rPr>
                <w:rFonts w:ascii="Times New Roman" w:hAnsi="Times New Roman" w:cs="Times New Roman"/>
                <w:szCs w:val="22"/>
              </w:rPr>
            </w:pPr>
            <w:r w:rsidRPr="00A811B3">
              <w:rPr>
                <w:rFonts w:ascii="Times New Roman" w:hAnsi="Times New Roman" w:cs="Times New Roman"/>
                <w:szCs w:val="22"/>
              </w:rPr>
              <w:t>2023</w:t>
            </w:r>
          </w:p>
        </w:tc>
        <w:tc>
          <w:tcPr>
            <w:tcW w:w="236" w:type="dxa"/>
            <w:gridSpan w:val="2"/>
          </w:tcPr>
          <w:p w:rsidR="0004784C" w:rsidRPr="00A811B3" w:rsidRDefault="0004784C" w:rsidP="00CB4616">
            <w:pPr>
              <w:tabs>
                <w:tab w:val="left" w:pos="405"/>
              </w:tabs>
              <w:spacing w:after="0" w:line="240" w:lineRule="atLeast"/>
              <w:ind w:left="522" w:right="43" w:hanging="117"/>
              <w:rPr>
                <w:rFonts w:ascii="Times New Roman" w:hAnsi="Times New Roman" w:cs="Times New Roman"/>
                <w:szCs w:val="22"/>
              </w:rPr>
            </w:pPr>
          </w:p>
        </w:tc>
        <w:tc>
          <w:tcPr>
            <w:tcW w:w="1224" w:type="dxa"/>
            <w:gridSpan w:val="2"/>
          </w:tcPr>
          <w:p w:rsidR="0004784C" w:rsidRPr="00A811B3" w:rsidRDefault="0004784C" w:rsidP="00CB4616">
            <w:pPr>
              <w:spacing w:after="0" w:line="240" w:lineRule="atLeast"/>
              <w:ind w:left="289" w:right="-177" w:hanging="117"/>
              <w:rPr>
                <w:rFonts w:ascii="Times New Roman" w:hAnsi="Times New Roman" w:cs="Times New Roman"/>
                <w:szCs w:val="22"/>
              </w:rPr>
            </w:pPr>
            <w:r w:rsidRPr="00A811B3">
              <w:rPr>
                <w:rFonts w:ascii="Times New Roman" w:hAnsi="Times New Roman" w:cs="Times New Roman"/>
                <w:szCs w:val="22"/>
              </w:rPr>
              <w:t>2022</w:t>
            </w:r>
          </w:p>
        </w:tc>
      </w:tr>
      <w:tr w:rsidR="00F16E6B" w:rsidRPr="00A811B3" w:rsidTr="0056282F">
        <w:trPr>
          <w:trHeight w:val="315"/>
        </w:trPr>
        <w:tc>
          <w:tcPr>
            <w:tcW w:w="4192" w:type="dxa"/>
            <w:shd w:val="clear" w:color="auto" w:fill="auto"/>
          </w:tcPr>
          <w:p w:rsidR="00F16E6B" w:rsidRPr="00A811B3" w:rsidRDefault="00F16E6B" w:rsidP="00CB4616">
            <w:pPr>
              <w:tabs>
                <w:tab w:val="left" w:pos="405"/>
              </w:tabs>
              <w:spacing w:after="0" w:line="240" w:lineRule="atLeast"/>
              <w:ind w:left="522" w:right="43" w:firstLine="27"/>
              <w:rPr>
                <w:rFonts w:ascii="Times New Roman" w:hAnsi="Times New Roman" w:cs="Times New Roman"/>
                <w:szCs w:val="22"/>
              </w:rPr>
            </w:pPr>
          </w:p>
        </w:tc>
        <w:tc>
          <w:tcPr>
            <w:tcW w:w="1168" w:type="dxa"/>
            <w:shd w:val="clear" w:color="auto" w:fill="auto"/>
          </w:tcPr>
          <w:p w:rsidR="00F16E6B" w:rsidRPr="00A811B3" w:rsidRDefault="00F16E6B" w:rsidP="00CB4616">
            <w:pPr>
              <w:tabs>
                <w:tab w:val="left" w:pos="405"/>
              </w:tabs>
              <w:spacing w:after="0" w:line="240" w:lineRule="atLeast"/>
              <w:ind w:left="522" w:right="43" w:hanging="117"/>
              <w:rPr>
                <w:rFonts w:ascii="Times New Roman" w:hAnsi="Times New Roman" w:cs="Times New Roman"/>
                <w:szCs w:val="22"/>
              </w:rPr>
            </w:pPr>
          </w:p>
        </w:tc>
        <w:tc>
          <w:tcPr>
            <w:tcW w:w="260" w:type="dxa"/>
            <w:shd w:val="clear" w:color="auto" w:fill="auto"/>
          </w:tcPr>
          <w:p w:rsidR="00F16E6B" w:rsidRPr="00A811B3" w:rsidRDefault="00F16E6B" w:rsidP="00CB4616">
            <w:pPr>
              <w:tabs>
                <w:tab w:val="left" w:pos="405"/>
              </w:tabs>
              <w:spacing w:after="0" w:line="240" w:lineRule="atLeast"/>
              <w:ind w:left="522" w:right="43" w:hanging="117"/>
              <w:rPr>
                <w:rFonts w:ascii="Times New Roman" w:hAnsi="Times New Roman" w:cs="Times New Roman"/>
                <w:szCs w:val="22"/>
              </w:rPr>
            </w:pPr>
          </w:p>
        </w:tc>
        <w:tc>
          <w:tcPr>
            <w:tcW w:w="1158" w:type="dxa"/>
            <w:shd w:val="clear" w:color="auto" w:fill="auto"/>
          </w:tcPr>
          <w:p w:rsidR="00F16E6B" w:rsidRPr="00A811B3" w:rsidRDefault="00F16E6B" w:rsidP="00CB4616">
            <w:pPr>
              <w:spacing w:after="0" w:line="240" w:lineRule="atLeast"/>
              <w:ind w:left="273" w:right="43" w:hanging="117"/>
              <w:rPr>
                <w:rFonts w:ascii="Times New Roman" w:hAnsi="Times New Roman" w:cs="Times New Roman"/>
                <w:szCs w:val="22"/>
              </w:rPr>
            </w:pPr>
          </w:p>
        </w:tc>
        <w:tc>
          <w:tcPr>
            <w:tcW w:w="252" w:type="dxa"/>
            <w:shd w:val="clear" w:color="auto" w:fill="auto"/>
          </w:tcPr>
          <w:p w:rsidR="00F16E6B" w:rsidRPr="00A811B3" w:rsidRDefault="00F16E6B" w:rsidP="00CB4616">
            <w:pPr>
              <w:tabs>
                <w:tab w:val="left" w:pos="405"/>
              </w:tabs>
              <w:spacing w:after="0" w:line="240" w:lineRule="atLeast"/>
              <w:ind w:left="522" w:right="43" w:hanging="117"/>
              <w:rPr>
                <w:rFonts w:ascii="Times New Roman" w:hAnsi="Times New Roman" w:cs="Times New Roman"/>
                <w:szCs w:val="22"/>
              </w:rPr>
            </w:pPr>
          </w:p>
        </w:tc>
        <w:tc>
          <w:tcPr>
            <w:tcW w:w="1162" w:type="dxa"/>
          </w:tcPr>
          <w:p w:rsidR="00F16E6B" w:rsidRPr="00A811B3" w:rsidRDefault="00F16E6B" w:rsidP="00CB4616">
            <w:pPr>
              <w:tabs>
                <w:tab w:val="left" w:pos="405"/>
              </w:tabs>
              <w:spacing w:after="0" w:line="240" w:lineRule="atLeast"/>
              <w:ind w:left="522" w:right="43" w:hanging="117"/>
              <w:rPr>
                <w:rFonts w:ascii="Times New Roman" w:hAnsi="Times New Roman" w:cs="Times New Roman"/>
                <w:szCs w:val="22"/>
              </w:rPr>
            </w:pPr>
          </w:p>
        </w:tc>
        <w:tc>
          <w:tcPr>
            <w:tcW w:w="236" w:type="dxa"/>
            <w:gridSpan w:val="2"/>
          </w:tcPr>
          <w:p w:rsidR="00F16E6B" w:rsidRPr="00A811B3" w:rsidRDefault="00F16E6B" w:rsidP="00CB4616">
            <w:pPr>
              <w:tabs>
                <w:tab w:val="left" w:pos="405"/>
              </w:tabs>
              <w:spacing w:after="0" w:line="240" w:lineRule="atLeast"/>
              <w:ind w:left="522" w:right="43" w:hanging="117"/>
              <w:rPr>
                <w:rFonts w:ascii="Times New Roman" w:hAnsi="Times New Roman" w:cs="Times New Roman"/>
                <w:szCs w:val="22"/>
              </w:rPr>
            </w:pPr>
          </w:p>
        </w:tc>
        <w:tc>
          <w:tcPr>
            <w:tcW w:w="1224" w:type="dxa"/>
            <w:gridSpan w:val="2"/>
          </w:tcPr>
          <w:p w:rsidR="00F16E6B" w:rsidRPr="00A811B3" w:rsidRDefault="00F16E6B" w:rsidP="00CB4616">
            <w:pPr>
              <w:spacing w:after="0" w:line="240" w:lineRule="atLeast"/>
              <w:ind w:left="59" w:right="43" w:hanging="117"/>
              <w:rPr>
                <w:rFonts w:ascii="Times New Roman" w:hAnsi="Times New Roman" w:cs="Angsana New"/>
              </w:rPr>
            </w:pPr>
            <w:r w:rsidRPr="00A811B3">
              <w:rPr>
                <w:rFonts w:ascii="Times New Roman" w:hAnsi="Times New Roman" w:cs="Angsana New"/>
              </w:rPr>
              <w:t>(Restated)</w:t>
            </w:r>
          </w:p>
        </w:tc>
      </w:tr>
      <w:tr w:rsidR="0004784C" w:rsidRPr="00A811B3" w:rsidTr="0056282F">
        <w:tc>
          <w:tcPr>
            <w:tcW w:w="4192" w:type="dxa"/>
            <w:shd w:val="clear" w:color="auto" w:fill="auto"/>
          </w:tcPr>
          <w:p w:rsidR="0004784C" w:rsidRPr="00A811B3" w:rsidRDefault="0004784C" w:rsidP="00CB4616">
            <w:pPr>
              <w:tabs>
                <w:tab w:val="left" w:pos="405"/>
              </w:tabs>
              <w:spacing w:after="0" w:line="240" w:lineRule="atLeast"/>
              <w:ind w:left="522" w:right="43" w:firstLine="27"/>
              <w:rPr>
                <w:rFonts w:ascii="Times New Roman" w:hAnsi="Times New Roman" w:cs="Times New Roman"/>
                <w:i/>
                <w:iCs/>
                <w:szCs w:val="22"/>
                <w:cs/>
              </w:rPr>
            </w:pPr>
          </w:p>
        </w:tc>
        <w:tc>
          <w:tcPr>
            <w:tcW w:w="5460" w:type="dxa"/>
            <w:gridSpan w:val="9"/>
            <w:shd w:val="clear" w:color="auto" w:fill="auto"/>
          </w:tcPr>
          <w:p w:rsidR="0004784C" w:rsidRPr="00A811B3" w:rsidRDefault="0004784C" w:rsidP="00CB4616">
            <w:pPr>
              <w:tabs>
                <w:tab w:val="left" w:pos="405"/>
              </w:tabs>
              <w:spacing w:after="0" w:line="240" w:lineRule="atLeast"/>
              <w:ind w:left="-18" w:right="43" w:hanging="117"/>
              <w:jc w:val="center"/>
              <w:rPr>
                <w:rFonts w:ascii="Times New Roman" w:hAnsi="Times New Roman" w:cs="Times New Roman"/>
                <w:i/>
                <w:iCs/>
                <w:szCs w:val="22"/>
              </w:rPr>
            </w:pPr>
            <w:r w:rsidRPr="00A811B3">
              <w:rPr>
                <w:rFonts w:ascii="Times New Roman" w:hAnsi="Times New Roman" w:cs="Times New Roman"/>
                <w:i/>
                <w:iCs/>
                <w:szCs w:val="22"/>
              </w:rPr>
              <w:t>(in thousand Baht)</w:t>
            </w:r>
          </w:p>
        </w:tc>
      </w:tr>
      <w:tr w:rsidR="0004784C" w:rsidRPr="00A811B3" w:rsidTr="0056282F">
        <w:tc>
          <w:tcPr>
            <w:tcW w:w="4192" w:type="dxa"/>
            <w:shd w:val="clear" w:color="auto" w:fill="auto"/>
            <w:vAlign w:val="bottom"/>
          </w:tcPr>
          <w:p w:rsidR="0004784C" w:rsidRPr="00A811B3" w:rsidRDefault="0004784C" w:rsidP="00CB4616">
            <w:pPr>
              <w:spacing w:after="0" w:line="240" w:lineRule="atLeast"/>
              <w:ind w:left="522" w:right="-45"/>
              <w:rPr>
                <w:rFonts w:ascii="Times New Roman" w:hAnsi="Times New Roman" w:cstheme="minorBidi"/>
                <w:szCs w:val="22"/>
                <w:cs/>
              </w:rPr>
            </w:pPr>
            <w:r w:rsidRPr="00A811B3">
              <w:rPr>
                <w:rFonts w:ascii="Times New Roman" w:hAnsi="Times New Roman" w:cs="Times New Roman"/>
                <w:szCs w:val="22"/>
              </w:rPr>
              <w:t>At 1 January</w:t>
            </w:r>
          </w:p>
        </w:tc>
        <w:tc>
          <w:tcPr>
            <w:tcW w:w="1168" w:type="dxa"/>
            <w:shd w:val="clear" w:color="auto" w:fill="auto"/>
          </w:tcPr>
          <w:p w:rsidR="0004784C" w:rsidRPr="00A811B3" w:rsidRDefault="0004784C" w:rsidP="00CB4616">
            <w:pPr>
              <w:spacing w:after="0" w:line="240" w:lineRule="atLeast"/>
              <w:ind w:left="-46" w:right="-43"/>
              <w:jc w:val="center"/>
              <w:rPr>
                <w:rFonts w:ascii="Times New Roman" w:eastAsia="Cordia New" w:hAnsi="Times New Roman" w:cs="Times New Roman"/>
                <w:szCs w:val="22"/>
              </w:rPr>
            </w:pPr>
            <w:r w:rsidRPr="00A811B3">
              <w:rPr>
                <w:rFonts w:ascii="Times New Roman" w:eastAsia="Cordia New" w:hAnsi="Times New Roman" w:cs="Times New Roman"/>
                <w:szCs w:val="22"/>
              </w:rPr>
              <w:t>-</w:t>
            </w:r>
          </w:p>
        </w:tc>
        <w:tc>
          <w:tcPr>
            <w:tcW w:w="260" w:type="dxa"/>
            <w:shd w:val="clear" w:color="auto" w:fill="auto"/>
          </w:tcPr>
          <w:p w:rsidR="0004784C" w:rsidRPr="00A811B3" w:rsidRDefault="0004784C" w:rsidP="00CB4616">
            <w:pPr>
              <w:tabs>
                <w:tab w:val="left" w:pos="515"/>
                <w:tab w:val="left" w:pos="810"/>
              </w:tabs>
              <w:spacing w:after="0" w:line="240" w:lineRule="atLeast"/>
              <w:ind w:left="180" w:right="-43"/>
              <w:jc w:val="center"/>
              <w:rPr>
                <w:rFonts w:ascii="Times New Roman" w:eastAsia="Cordia New" w:hAnsi="Times New Roman" w:cs="Times New Roman"/>
                <w:szCs w:val="22"/>
                <w:cs/>
              </w:rPr>
            </w:pPr>
          </w:p>
        </w:tc>
        <w:tc>
          <w:tcPr>
            <w:tcW w:w="1158" w:type="dxa"/>
            <w:shd w:val="clear" w:color="auto" w:fill="auto"/>
          </w:tcPr>
          <w:p w:rsidR="0004784C" w:rsidRPr="00A811B3" w:rsidRDefault="0004784C" w:rsidP="00CB4616">
            <w:pPr>
              <w:spacing w:after="0" w:line="240" w:lineRule="atLeast"/>
              <w:ind w:left="40" w:right="-43"/>
              <w:jc w:val="center"/>
              <w:rPr>
                <w:rFonts w:ascii="Times New Roman" w:eastAsia="Cordia New" w:hAnsi="Times New Roman" w:cs="Times New Roman"/>
                <w:szCs w:val="22"/>
              </w:rPr>
            </w:pPr>
            <w:r w:rsidRPr="00A811B3">
              <w:rPr>
                <w:rFonts w:ascii="Times New Roman" w:eastAsia="Cordia New" w:hAnsi="Times New Roman" w:cs="Times New Roman"/>
                <w:szCs w:val="22"/>
              </w:rPr>
              <w:t>-</w:t>
            </w:r>
          </w:p>
        </w:tc>
        <w:tc>
          <w:tcPr>
            <w:tcW w:w="252" w:type="dxa"/>
            <w:shd w:val="clear" w:color="auto" w:fill="auto"/>
          </w:tcPr>
          <w:p w:rsidR="0004784C" w:rsidRPr="00A811B3" w:rsidRDefault="0004784C" w:rsidP="00CB4616">
            <w:pPr>
              <w:tabs>
                <w:tab w:val="left" w:pos="515"/>
                <w:tab w:val="left" w:pos="810"/>
              </w:tabs>
              <w:spacing w:after="0" w:line="240" w:lineRule="atLeast"/>
              <w:ind w:left="180" w:right="-43"/>
              <w:jc w:val="center"/>
              <w:rPr>
                <w:rFonts w:ascii="Times New Roman" w:eastAsia="Cordia New" w:hAnsi="Times New Roman" w:cs="Times New Roman"/>
                <w:szCs w:val="22"/>
                <w:cs/>
              </w:rPr>
            </w:pPr>
          </w:p>
        </w:tc>
        <w:tc>
          <w:tcPr>
            <w:tcW w:w="1172" w:type="dxa"/>
            <w:gridSpan w:val="2"/>
          </w:tcPr>
          <w:p w:rsidR="0004784C" w:rsidRPr="00A811B3" w:rsidRDefault="0004784C" w:rsidP="00CB4616">
            <w:pPr>
              <w:spacing w:after="0" w:line="240" w:lineRule="atLeast"/>
              <w:ind w:left="40" w:right="-43"/>
              <w:jc w:val="center"/>
              <w:rPr>
                <w:rFonts w:ascii="Times New Roman" w:hAnsi="Times New Roman"/>
                <w:szCs w:val="22"/>
              </w:rPr>
            </w:pPr>
            <w:r w:rsidRPr="00A811B3">
              <w:rPr>
                <w:rFonts w:ascii="Times New Roman" w:hAnsi="Times New Roman"/>
                <w:szCs w:val="22"/>
              </w:rPr>
              <w:t>-</w:t>
            </w:r>
          </w:p>
        </w:tc>
        <w:tc>
          <w:tcPr>
            <w:tcW w:w="260" w:type="dxa"/>
            <w:gridSpan w:val="2"/>
          </w:tcPr>
          <w:p w:rsidR="0004784C" w:rsidRPr="00A811B3" w:rsidRDefault="0004784C" w:rsidP="00CB4616">
            <w:pPr>
              <w:tabs>
                <w:tab w:val="left" w:pos="515"/>
                <w:tab w:val="left" w:pos="810"/>
                <w:tab w:val="decimal" w:pos="973"/>
              </w:tabs>
              <w:spacing w:after="0" w:line="240" w:lineRule="atLeast"/>
              <w:ind w:left="180" w:right="-43"/>
              <w:jc w:val="center"/>
              <w:rPr>
                <w:rFonts w:ascii="Times New Roman" w:eastAsia="Cordia New" w:hAnsi="Times New Roman" w:cs="Times New Roman"/>
                <w:szCs w:val="22"/>
              </w:rPr>
            </w:pPr>
          </w:p>
        </w:tc>
        <w:tc>
          <w:tcPr>
            <w:tcW w:w="1190" w:type="dxa"/>
          </w:tcPr>
          <w:p w:rsidR="0004784C" w:rsidRPr="00A811B3" w:rsidRDefault="00F16E6B" w:rsidP="00CB4616">
            <w:pPr>
              <w:spacing w:after="0" w:line="240" w:lineRule="atLeast"/>
              <w:ind w:left="40" w:right="-43"/>
              <w:jc w:val="center"/>
              <w:rPr>
                <w:rFonts w:ascii="Times New Roman" w:hAnsi="Times New Roman"/>
                <w:szCs w:val="22"/>
              </w:rPr>
            </w:pPr>
            <w:r w:rsidRPr="00A811B3">
              <w:rPr>
                <w:rFonts w:ascii="Times New Roman" w:hAnsi="Times New Roman"/>
                <w:szCs w:val="22"/>
              </w:rPr>
              <w:t>-</w:t>
            </w:r>
          </w:p>
        </w:tc>
      </w:tr>
      <w:tr w:rsidR="00A77E72" w:rsidRPr="00A811B3" w:rsidTr="0056282F">
        <w:tc>
          <w:tcPr>
            <w:tcW w:w="4192" w:type="dxa"/>
            <w:shd w:val="clear" w:color="auto" w:fill="auto"/>
            <w:vAlign w:val="bottom"/>
          </w:tcPr>
          <w:p w:rsidR="00A77E72" w:rsidRPr="00A811B3" w:rsidRDefault="00A77E72" w:rsidP="00CB4616">
            <w:pPr>
              <w:spacing w:after="0" w:line="240" w:lineRule="atLeast"/>
              <w:ind w:left="522" w:right="-45"/>
              <w:rPr>
                <w:rFonts w:ascii="Times New Roman" w:hAnsi="Times New Roman" w:cs="Times New Roman"/>
                <w:szCs w:val="22"/>
              </w:rPr>
            </w:pPr>
            <w:r w:rsidRPr="00A811B3">
              <w:rPr>
                <w:rFonts w:ascii="Times New Roman" w:hAnsi="Times New Roman" w:cs="Times New Roman"/>
                <w:szCs w:val="22"/>
              </w:rPr>
              <w:t>Increase during the period</w:t>
            </w:r>
          </w:p>
        </w:tc>
        <w:tc>
          <w:tcPr>
            <w:tcW w:w="1168" w:type="dxa"/>
            <w:shd w:val="clear" w:color="auto" w:fill="auto"/>
          </w:tcPr>
          <w:p w:rsidR="00A77E72" w:rsidRPr="00A811B3" w:rsidRDefault="00A77E72" w:rsidP="00CB4616">
            <w:pPr>
              <w:spacing w:after="0" w:line="240" w:lineRule="atLeast"/>
              <w:ind w:left="-46" w:right="-43"/>
              <w:jc w:val="center"/>
              <w:rPr>
                <w:rFonts w:ascii="Times New Roman" w:eastAsia="Cordia New" w:hAnsi="Times New Roman" w:cs="Times New Roman"/>
                <w:szCs w:val="22"/>
              </w:rPr>
            </w:pPr>
            <w:r w:rsidRPr="00A811B3">
              <w:rPr>
                <w:rFonts w:ascii="Times New Roman" w:eastAsia="Cordia New" w:hAnsi="Times New Roman" w:cs="Times New Roman"/>
                <w:szCs w:val="22"/>
              </w:rPr>
              <w:t>-</w:t>
            </w:r>
          </w:p>
        </w:tc>
        <w:tc>
          <w:tcPr>
            <w:tcW w:w="260" w:type="dxa"/>
            <w:shd w:val="clear" w:color="auto" w:fill="auto"/>
          </w:tcPr>
          <w:p w:rsidR="00A77E72" w:rsidRPr="00A811B3" w:rsidRDefault="00A77E72" w:rsidP="00CB4616">
            <w:pPr>
              <w:tabs>
                <w:tab w:val="left" w:pos="515"/>
                <w:tab w:val="left" w:pos="810"/>
              </w:tabs>
              <w:spacing w:after="0" w:line="240" w:lineRule="atLeast"/>
              <w:ind w:left="180" w:right="-43"/>
              <w:jc w:val="center"/>
              <w:rPr>
                <w:rFonts w:ascii="Times New Roman" w:eastAsia="Cordia New" w:hAnsi="Times New Roman" w:cs="Times New Roman"/>
                <w:szCs w:val="22"/>
                <w:cs/>
              </w:rPr>
            </w:pPr>
          </w:p>
        </w:tc>
        <w:tc>
          <w:tcPr>
            <w:tcW w:w="1158" w:type="dxa"/>
            <w:shd w:val="clear" w:color="auto" w:fill="auto"/>
          </w:tcPr>
          <w:p w:rsidR="00A77E72" w:rsidRPr="00A811B3" w:rsidRDefault="00A77E72" w:rsidP="00CB4616">
            <w:pPr>
              <w:spacing w:after="0" w:line="240" w:lineRule="atLeast"/>
              <w:ind w:left="40" w:right="-43"/>
              <w:jc w:val="center"/>
              <w:rPr>
                <w:rFonts w:ascii="Times New Roman" w:eastAsia="Cordia New" w:hAnsi="Times New Roman" w:cs="Times New Roman"/>
                <w:szCs w:val="22"/>
              </w:rPr>
            </w:pPr>
            <w:r w:rsidRPr="00A811B3">
              <w:rPr>
                <w:rFonts w:ascii="Times New Roman" w:eastAsia="Cordia New" w:hAnsi="Times New Roman" w:cs="Times New Roman"/>
                <w:szCs w:val="22"/>
              </w:rPr>
              <w:t>-</w:t>
            </w:r>
          </w:p>
        </w:tc>
        <w:tc>
          <w:tcPr>
            <w:tcW w:w="252" w:type="dxa"/>
            <w:shd w:val="clear" w:color="auto" w:fill="auto"/>
          </w:tcPr>
          <w:p w:rsidR="00A77E72" w:rsidRPr="00A811B3" w:rsidRDefault="00A77E72" w:rsidP="00CB4616">
            <w:pPr>
              <w:tabs>
                <w:tab w:val="left" w:pos="515"/>
                <w:tab w:val="left" w:pos="810"/>
              </w:tabs>
              <w:spacing w:after="0" w:line="240" w:lineRule="atLeast"/>
              <w:ind w:left="180" w:right="-43"/>
              <w:jc w:val="center"/>
              <w:rPr>
                <w:rFonts w:ascii="Times New Roman" w:eastAsia="Cordia New" w:hAnsi="Times New Roman" w:cs="Times New Roman"/>
                <w:szCs w:val="22"/>
                <w:cs/>
              </w:rPr>
            </w:pPr>
          </w:p>
        </w:tc>
        <w:tc>
          <w:tcPr>
            <w:tcW w:w="1172" w:type="dxa"/>
            <w:gridSpan w:val="2"/>
          </w:tcPr>
          <w:p w:rsidR="00A77E72" w:rsidRPr="00A811B3" w:rsidRDefault="00A77E72" w:rsidP="00A77E72">
            <w:pPr>
              <w:spacing w:after="0" w:line="240" w:lineRule="atLeast"/>
              <w:ind w:left="72" w:right="53"/>
              <w:jc w:val="right"/>
              <w:rPr>
                <w:rFonts w:ascii="Times New Roman" w:hAnsi="Times New Roman" w:cs="Times New Roman"/>
                <w:szCs w:val="22"/>
              </w:rPr>
            </w:pPr>
            <w:r w:rsidRPr="00A811B3">
              <w:rPr>
                <w:rFonts w:ascii="Times New Roman" w:hAnsi="Times New Roman" w:cs="Times New Roman"/>
                <w:szCs w:val="22"/>
                <w:cs/>
              </w:rPr>
              <w:t>10,736</w:t>
            </w:r>
          </w:p>
        </w:tc>
        <w:tc>
          <w:tcPr>
            <w:tcW w:w="260" w:type="dxa"/>
            <w:gridSpan w:val="2"/>
          </w:tcPr>
          <w:p w:rsidR="00A77E72" w:rsidRPr="00A811B3" w:rsidRDefault="00A77E72" w:rsidP="00CB4616">
            <w:pPr>
              <w:tabs>
                <w:tab w:val="left" w:pos="515"/>
                <w:tab w:val="left" w:pos="810"/>
                <w:tab w:val="decimal" w:pos="973"/>
              </w:tabs>
              <w:spacing w:after="0" w:line="240" w:lineRule="atLeast"/>
              <w:ind w:left="180" w:right="-43"/>
              <w:jc w:val="center"/>
              <w:rPr>
                <w:rFonts w:ascii="Times New Roman" w:eastAsia="Cordia New" w:hAnsi="Times New Roman" w:cs="Times New Roman"/>
                <w:szCs w:val="22"/>
              </w:rPr>
            </w:pPr>
          </w:p>
        </w:tc>
        <w:tc>
          <w:tcPr>
            <w:tcW w:w="1190" w:type="dxa"/>
          </w:tcPr>
          <w:p w:rsidR="00A77E72" w:rsidRPr="00A811B3" w:rsidRDefault="00A77E72" w:rsidP="00CB4616">
            <w:pPr>
              <w:tabs>
                <w:tab w:val="decimal" w:pos="870"/>
              </w:tabs>
              <w:spacing w:after="0" w:line="240" w:lineRule="atLeast"/>
              <w:ind w:left="72"/>
              <w:rPr>
                <w:rFonts w:ascii="Times New Roman" w:eastAsia="Cordia New" w:hAnsi="Times New Roman" w:cs="Times New Roman"/>
                <w:szCs w:val="22"/>
              </w:rPr>
            </w:pPr>
            <w:r w:rsidRPr="00A811B3">
              <w:rPr>
                <w:rFonts w:ascii="Times New Roman" w:eastAsia="Cordia New" w:hAnsi="Times New Roman" w:cs="Times New Roman"/>
                <w:szCs w:val="22"/>
              </w:rPr>
              <w:t>5,</w:t>
            </w:r>
            <w:r w:rsidRPr="00A811B3">
              <w:rPr>
                <w:rFonts w:ascii="Times New Roman" w:hAnsi="Times New Roman"/>
                <w:szCs w:val="22"/>
              </w:rPr>
              <w:t>000</w:t>
            </w:r>
          </w:p>
        </w:tc>
      </w:tr>
      <w:tr w:rsidR="00A77E72" w:rsidRPr="00A811B3" w:rsidTr="0056282F">
        <w:tc>
          <w:tcPr>
            <w:tcW w:w="4192" w:type="dxa"/>
            <w:shd w:val="clear" w:color="auto" w:fill="auto"/>
            <w:vAlign w:val="bottom"/>
          </w:tcPr>
          <w:p w:rsidR="00A77E72" w:rsidRPr="00A811B3" w:rsidRDefault="00A77E72" w:rsidP="00A77E72">
            <w:pPr>
              <w:spacing w:after="0" w:line="240" w:lineRule="atLeast"/>
              <w:ind w:left="522" w:right="-401"/>
              <w:rPr>
                <w:rFonts w:ascii="Times New Roman" w:hAnsi="Times New Roman" w:cs="Times New Roman"/>
                <w:szCs w:val="22"/>
              </w:rPr>
            </w:pPr>
            <w:r w:rsidRPr="00A811B3">
              <w:rPr>
                <w:rFonts w:ascii="Times New Roman" w:hAnsi="Times New Roman" w:cs="Times New Roman"/>
                <w:szCs w:val="22"/>
              </w:rPr>
              <w:t>Decrease during the period</w:t>
            </w:r>
          </w:p>
        </w:tc>
        <w:tc>
          <w:tcPr>
            <w:tcW w:w="1168" w:type="dxa"/>
            <w:shd w:val="clear" w:color="auto" w:fill="auto"/>
          </w:tcPr>
          <w:p w:rsidR="00A77E72" w:rsidRPr="00A811B3" w:rsidRDefault="00A77E72" w:rsidP="00CB4616">
            <w:pPr>
              <w:spacing w:after="0" w:line="240" w:lineRule="atLeast"/>
              <w:ind w:left="-46" w:right="-43"/>
              <w:jc w:val="center"/>
              <w:rPr>
                <w:rFonts w:ascii="Times New Roman" w:eastAsia="Cordia New" w:hAnsi="Times New Roman" w:cs="Times New Roman"/>
                <w:szCs w:val="22"/>
              </w:rPr>
            </w:pPr>
            <w:r w:rsidRPr="00A811B3">
              <w:rPr>
                <w:rFonts w:ascii="Times New Roman" w:eastAsia="Cordia New" w:hAnsi="Times New Roman" w:cs="Times New Roman"/>
                <w:szCs w:val="22"/>
              </w:rPr>
              <w:t>-</w:t>
            </w:r>
          </w:p>
        </w:tc>
        <w:tc>
          <w:tcPr>
            <w:tcW w:w="260" w:type="dxa"/>
            <w:shd w:val="clear" w:color="auto" w:fill="auto"/>
          </w:tcPr>
          <w:p w:rsidR="00A77E72" w:rsidRPr="00A811B3" w:rsidRDefault="00A77E72" w:rsidP="00CB4616">
            <w:pPr>
              <w:tabs>
                <w:tab w:val="left" w:pos="515"/>
                <w:tab w:val="left" w:pos="810"/>
              </w:tabs>
              <w:spacing w:after="0" w:line="240" w:lineRule="atLeast"/>
              <w:ind w:left="180" w:right="-43"/>
              <w:jc w:val="center"/>
              <w:rPr>
                <w:rFonts w:ascii="Times New Roman" w:eastAsia="Cordia New" w:hAnsi="Times New Roman" w:cs="Times New Roman"/>
                <w:szCs w:val="22"/>
                <w:cs/>
              </w:rPr>
            </w:pPr>
          </w:p>
        </w:tc>
        <w:tc>
          <w:tcPr>
            <w:tcW w:w="1158" w:type="dxa"/>
            <w:shd w:val="clear" w:color="auto" w:fill="auto"/>
          </w:tcPr>
          <w:p w:rsidR="00A77E72" w:rsidRPr="00A811B3" w:rsidRDefault="00A77E72" w:rsidP="00CB4616">
            <w:pPr>
              <w:spacing w:after="0" w:line="240" w:lineRule="atLeast"/>
              <w:ind w:left="40" w:right="-43"/>
              <w:jc w:val="center"/>
              <w:rPr>
                <w:rFonts w:ascii="Times New Roman" w:eastAsia="Cordia New" w:hAnsi="Times New Roman" w:cs="Times New Roman"/>
                <w:szCs w:val="22"/>
              </w:rPr>
            </w:pPr>
            <w:r w:rsidRPr="00A811B3">
              <w:rPr>
                <w:rFonts w:ascii="Times New Roman" w:eastAsia="Cordia New" w:hAnsi="Times New Roman" w:cs="Times New Roman"/>
                <w:szCs w:val="22"/>
              </w:rPr>
              <w:t>-</w:t>
            </w:r>
          </w:p>
        </w:tc>
        <w:tc>
          <w:tcPr>
            <w:tcW w:w="252" w:type="dxa"/>
            <w:shd w:val="clear" w:color="auto" w:fill="auto"/>
          </w:tcPr>
          <w:p w:rsidR="00A77E72" w:rsidRPr="00A811B3" w:rsidRDefault="00A77E72" w:rsidP="00CB4616">
            <w:pPr>
              <w:tabs>
                <w:tab w:val="left" w:pos="515"/>
                <w:tab w:val="left" w:pos="810"/>
              </w:tabs>
              <w:spacing w:after="0" w:line="240" w:lineRule="atLeast"/>
              <w:ind w:left="180" w:right="-43"/>
              <w:jc w:val="center"/>
              <w:rPr>
                <w:rFonts w:ascii="Times New Roman" w:eastAsia="Cordia New" w:hAnsi="Times New Roman" w:cs="Times New Roman"/>
                <w:szCs w:val="22"/>
                <w:cs/>
              </w:rPr>
            </w:pPr>
          </w:p>
        </w:tc>
        <w:tc>
          <w:tcPr>
            <w:tcW w:w="1172" w:type="dxa"/>
            <w:gridSpan w:val="2"/>
          </w:tcPr>
          <w:p w:rsidR="00A77E72" w:rsidRPr="00A811B3" w:rsidRDefault="00A77E72" w:rsidP="00A77E72">
            <w:pPr>
              <w:tabs>
                <w:tab w:val="decimal" w:pos="870"/>
              </w:tabs>
              <w:spacing w:after="0" w:line="240" w:lineRule="atLeast"/>
              <w:ind w:left="72"/>
              <w:rPr>
                <w:rFonts w:ascii="Times New Roman" w:hAnsi="Times New Roman" w:cs="Times New Roman"/>
                <w:szCs w:val="22"/>
                <w:cs/>
              </w:rPr>
            </w:pPr>
            <w:r w:rsidRPr="00A811B3">
              <w:rPr>
                <w:rFonts w:ascii="Times New Roman" w:hAnsi="Times New Roman" w:cs="Times New Roman"/>
                <w:szCs w:val="22"/>
                <w:cs/>
              </w:rPr>
              <w:t>(10,736)</w:t>
            </w:r>
          </w:p>
        </w:tc>
        <w:tc>
          <w:tcPr>
            <w:tcW w:w="260" w:type="dxa"/>
            <w:gridSpan w:val="2"/>
          </w:tcPr>
          <w:p w:rsidR="00A77E72" w:rsidRPr="00A811B3" w:rsidRDefault="00A77E72" w:rsidP="00CB4616">
            <w:pPr>
              <w:tabs>
                <w:tab w:val="left" w:pos="515"/>
                <w:tab w:val="left" w:pos="810"/>
                <w:tab w:val="decimal" w:pos="973"/>
              </w:tabs>
              <w:spacing w:after="0" w:line="240" w:lineRule="atLeast"/>
              <w:ind w:left="180" w:right="-43"/>
              <w:jc w:val="center"/>
              <w:rPr>
                <w:rFonts w:ascii="Times New Roman" w:eastAsia="Cordia New" w:hAnsi="Times New Roman" w:cs="Times New Roman"/>
                <w:szCs w:val="22"/>
              </w:rPr>
            </w:pPr>
          </w:p>
        </w:tc>
        <w:tc>
          <w:tcPr>
            <w:tcW w:w="1190" w:type="dxa"/>
          </w:tcPr>
          <w:p w:rsidR="00A77E72" w:rsidRPr="00A811B3" w:rsidRDefault="00A77E72" w:rsidP="00CB4616">
            <w:pPr>
              <w:tabs>
                <w:tab w:val="decimal" w:pos="870"/>
              </w:tabs>
              <w:spacing w:after="0" w:line="240" w:lineRule="atLeast"/>
              <w:ind w:left="72"/>
              <w:rPr>
                <w:rFonts w:ascii="Times New Roman" w:hAnsi="Times New Roman"/>
                <w:szCs w:val="22"/>
              </w:rPr>
            </w:pPr>
            <w:r w:rsidRPr="00A811B3">
              <w:rPr>
                <w:rFonts w:ascii="Times New Roman" w:hAnsi="Times New Roman"/>
                <w:szCs w:val="22"/>
              </w:rPr>
              <w:t>(5,000)</w:t>
            </w:r>
          </w:p>
        </w:tc>
      </w:tr>
      <w:tr w:rsidR="00A77E72" w:rsidRPr="00A811B3" w:rsidTr="0056282F">
        <w:trPr>
          <w:trHeight w:val="165"/>
        </w:trPr>
        <w:tc>
          <w:tcPr>
            <w:tcW w:w="4192" w:type="dxa"/>
            <w:shd w:val="clear" w:color="auto" w:fill="auto"/>
            <w:vAlign w:val="bottom"/>
          </w:tcPr>
          <w:p w:rsidR="00A77E72" w:rsidRPr="00A811B3" w:rsidRDefault="00A77E72" w:rsidP="00CB4616">
            <w:pPr>
              <w:spacing w:after="0" w:line="240" w:lineRule="atLeast"/>
              <w:ind w:left="522" w:right="-45"/>
              <w:rPr>
                <w:rFonts w:ascii="Times New Roman" w:hAnsi="Times New Roman" w:cs="Times New Roman"/>
                <w:b/>
                <w:bCs/>
                <w:szCs w:val="22"/>
                <w:cs/>
              </w:rPr>
            </w:pPr>
            <w:r w:rsidRPr="00A811B3">
              <w:rPr>
                <w:rFonts w:ascii="Times New Roman" w:hAnsi="Times New Roman" w:cs="Times New Roman"/>
                <w:b/>
                <w:bCs/>
                <w:szCs w:val="22"/>
              </w:rPr>
              <w:t>Balance at 30 June</w:t>
            </w:r>
          </w:p>
        </w:tc>
        <w:tc>
          <w:tcPr>
            <w:tcW w:w="1168" w:type="dxa"/>
            <w:tcBorders>
              <w:top w:val="single" w:sz="4" w:space="0" w:color="auto"/>
              <w:bottom w:val="double" w:sz="4" w:space="0" w:color="auto"/>
            </w:tcBorders>
            <w:shd w:val="clear" w:color="auto" w:fill="auto"/>
          </w:tcPr>
          <w:p w:rsidR="00A77E72" w:rsidRPr="00A811B3" w:rsidRDefault="00A77E72" w:rsidP="00CB4616">
            <w:pPr>
              <w:spacing w:after="0" w:line="240" w:lineRule="atLeast"/>
              <w:ind w:left="-46" w:right="-43"/>
              <w:jc w:val="center"/>
              <w:rPr>
                <w:rFonts w:ascii="Times New Roman" w:eastAsia="Cordia New" w:hAnsi="Times New Roman" w:cs="Times New Roman"/>
                <w:b/>
                <w:bCs/>
                <w:szCs w:val="22"/>
              </w:rPr>
            </w:pPr>
            <w:r w:rsidRPr="00A811B3">
              <w:rPr>
                <w:rFonts w:ascii="Times New Roman" w:eastAsia="Cordia New" w:hAnsi="Times New Roman" w:cs="Times New Roman"/>
                <w:b/>
                <w:bCs/>
                <w:szCs w:val="22"/>
              </w:rPr>
              <w:t>-</w:t>
            </w:r>
          </w:p>
        </w:tc>
        <w:tc>
          <w:tcPr>
            <w:tcW w:w="260" w:type="dxa"/>
            <w:shd w:val="clear" w:color="auto" w:fill="auto"/>
          </w:tcPr>
          <w:p w:rsidR="00A77E72" w:rsidRPr="00A811B3" w:rsidRDefault="00A77E72" w:rsidP="00CB4616">
            <w:pPr>
              <w:tabs>
                <w:tab w:val="left" w:pos="515"/>
                <w:tab w:val="left" w:pos="810"/>
              </w:tabs>
              <w:spacing w:after="0" w:line="240" w:lineRule="atLeast"/>
              <w:ind w:left="180" w:right="-43"/>
              <w:jc w:val="center"/>
              <w:rPr>
                <w:rFonts w:ascii="Times New Roman" w:eastAsia="Cordia New" w:hAnsi="Times New Roman" w:cs="Times New Roman"/>
                <w:b/>
                <w:bCs/>
                <w:szCs w:val="22"/>
                <w:cs/>
              </w:rPr>
            </w:pPr>
          </w:p>
        </w:tc>
        <w:tc>
          <w:tcPr>
            <w:tcW w:w="1158" w:type="dxa"/>
            <w:tcBorders>
              <w:top w:val="single" w:sz="4" w:space="0" w:color="auto"/>
              <w:bottom w:val="double" w:sz="4" w:space="0" w:color="auto"/>
            </w:tcBorders>
            <w:shd w:val="clear" w:color="auto" w:fill="auto"/>
          </w:tcPr>
          <w:p w:rsidR="00A77E72" w:rsidRPr="00A811B3" w:rsidRDefault="00A77E72" w:rsidP="00CB4616">
            <w:pPr>
              <w:spacing w:after="0" w:line="240" w:lineRule="atLeast"/>
              <w:ind w:left="40" w:right="-43"/>
              <w:jc w:val="center"/>
              <w:rPr>
                <w:rFonts w:ascii="Times New Roman" w:eastAsia="Cordia New" w:hAnsi="Times New Roman" w:cs="Times New Roman"/>
                <w:b/>
                <w:bCs/>
                <w:szCs w:val="22"/>
              </w:rPr>
            </w:pPr>
            <w:r w:rsidRPr="00A811B3">
              <w:rPr>
                <w:rFonts w:ascii="Times New Roman" w:eastAsia="Cordia New" w:hAnsi="Times New Roman" w:cs="Times New Roman"/>
                <w:b/>
                <w:bCs/>
                <w:szCs w:val="22"/>
              </w:rPr>
              <w:t>-</w:t>
            </w:r>
          </w:p>
        </w:tc>
        <w:tc>
          <w:tcPr>
            <w:tcW w:w="252" w:type="dxa"/>
            <w:shd w:val="clear" w:color="auto" w:fill="auto"/>
          </w:tcPr>
          <w:p w:rsidR="00A77E72" w:rsidRPr="00A811B3" w:rsidRDefault="00A77E72" w:rsidP="00CB4616">
            <w:pPr>
              <w:tabs>
                <w:tab w:val="left" w:pos="515"/>
                <w:tab w:val="left" w:pos="810"/>
              </w:tabs>
              <w:spacing w:after="0" w:line="240" w:lineRule="atLeast"/>
              <w:ind w:left="180" w:right="-43"/>
              <w:jc w:val="center"/>
              <w:rPr>
                <w:rFonts w:ascii="Times New Roman" w:eastAsia="Cordia New" w:hAnsi="Times New Roman" w:cs="Times New Roman"/>
                <w:b/>
                <w:bCs/>
                <w:szCs w:val="22"/>
                <w:cs/>
              </w:rPr>
            </w:pPr>
          </w:p>
        </w:tc>
        <w:tc>
          <w:tcPr>
            <w:tcW w:w="1172" w:type="dxa"/>
            <w:gridSpan w:val="2"/>
            <w:tcBorders>
              <w:top w:val="single" w:sz="4" w:space="0" w:color="auto"/>
              <w:bottom w:val="double" w:sz="4" w:space="0" w:color="auto"/>
            </w:tcBorders>
          </w:tcPr>
          <w:p w:rsidR="00A77E72" w:rsidRPr="00A811B3" w:rsidRDefault="00A77E72" w:rsidP="00CB4616">
            <w:pPr>
              <w:spacing w:after="0" w:line="240" w:lineRule="atLeast"/>
              <w:ind w:left="40" w:right="-43"/>
              <w:jc w:val="center"/>
              <w:rPr>
                <w:rFonts w:ascii="Times New Roman" w:eastAsia="Cordia New" w:hAnsi="Times New Roman" w:cs="Times New Roman"/>
                <w:b/>
                <w:bCs/>
                <w:szCs w:val="22"/>
              </w:rPr>
            </w:pPr>
            <w:r w:rsidRPr="00A811B3">
              <w:rPr>
                <w:rFonts w:ascii="Times New Roman" w:eastAsia="Cordia New" w:hAnsi="Times New Roman" w:cs="Times New Roman"/>
                <w:b/>
                <w:bCs/>
                <w:szCs w:val="22"/>
              </w:rPr>
              <w:t>-</w:t>
            </w:r>
          </w:p>
        </w:tc>
        <w:tc>
          <w:tcPr>
            <w:tcW w:w="260" w:type="dxa"/>
            <w:gridSpan w:val="2"/>
          </w:tcPr>
          <w:p w:rsidR="00A77E72" w:rsidRPr="00A811B3" w:rsidRDefault="00A77E72" w:rsidP="00CB4616">
            <w:pPr>
              <w:tabs>
                <w:tab w:val="left" w:pos="515"/>
                <w:tab w:val="left" w:pos="810"/>
                <w:tab w:val="decimal" w:pos="973"/>
              </w:tabs>
              <w:spacing w:after="0" w:line="240" w:lineRule="atLeast"/>
              <w:ind w:left="180" w:right="-43"/>
              <w:jc w:val="center"/>
              <w:rPr>
                <w:rFonts w:ascii="Times New Roman" w:eastAsia="Cordia New" w:hAnsi="Times New Roman" w:cs="Times New Roman"/>
                <w:b/>
                <w:bCs/>
                <w:szCs w:val="22"/>
              </w:rPr>
            </w:pPr>
          </w:p>
        </w:tc>
        <w:tc>
          <w:tcPr>
            <w:tcW w:w="1190" w:type="dxa"/>
            <w:tcBorders>
              <w:top w:val="single" w:sz="4" w:space="0" w:color="auto"/>
              <w:bottom w:val="double" w:sz="4" w:space="0" w:color="auto"/>
            </w:tcBorders>
          </w:tcPr>
          <w:p w:rsidR="00A77E72" w:rsidRPr="00A811B3" w:rsidRDefault="00A77E72" w:rsidP="00CB4616">
            <w:pPr>
              <w:spacing w:after="0" w:line="240" w:lineRule="atLeast"/>
              <w:ind w:left="40" w:right="-43"/>
              <w:jc w:val="center"/>
              <w:rPr>
                <w:rFonts w:ascii="Times New Roman" w:eastAsia="Cordia New" w:hAnsi="Times New Roman" w:cs="Times New Roman"/>
                <w:b/>
                <w:bCs/>
                <w:szCs w:val="22"/>
              </w:rPr>
            </w:pPr>
            <w:r w:rsidRPr="00A811B3">
              <w:rPr>
                <w:rFonts w:ascii="Times New Roman" w:eastAsia="Cordia New" w:hAnsi="Times New Roman" w:cs="Times New Roman"/>
                <w:b/>
                <w:bCs/>
                <w:szCs w:val="22"/>
              </w:rPr>
              <w:t>-</w:t>
            </w:r>
          </w:p>
        </w:tc>
      </w:tr>
    </w:tbl>
    <w:p w:rsidR="000A38C0" w:rsidRPr="00A811B3" w:rsidRDefault="000A38C0" w:rsidP="00CB4616">
      <w:pPr>
        <w:tabs>
          <w:tab w:val="left" w:pos="545"/>
        </w:tabs>
        <w:spacing w:after="0" w:line="240" w:lineRule="atLeast"/>
        <w:ind w:left="539" w:right="11"/>
        <w:rPr>
          <w:rFonts w:ascii="Times New Roman" w:hAnsi="Times New Roman" w:cstheme="minorBidi"/>
          <w:szCs w:val="22"/>
          <w:cs/>
          <w:lang w:val="en-AU"/>
        </w:rPr>
      </w:pPr>
    </w:p>
    <w:p w:rsidR="000A38C0" w:rsidRPr="00A811B3" w:rsidRDefault="00682FD7" w:rsidP="00CB4616">
      <w:pPr>
        <w:tabs>
          <w:tab w:val="left" w:pos="545"/>
        </w:tabs>
        <w:spacing w:after="0" w:line="240" w:lineRule="atLeast"/>
        <w:ind w:left="540" w:right="14"/>
        <w:jc w:val="thaiDistribute"/>
        <w:rPr>
          <w:rFonts w:ascii="Times New Roman" w:hAnsi="Times New Roman" w:cs="Times New Roman"/>
          <w:b/>
          <w:bCs/>
          <w:i/>
          <w:iCs/>
          <w:szCs w:val="22"/>
        </w:rPr>
      </w:pPr>
      <w:r w:rsidRPr="00A811B3">
        <w:rPr>
          <w:rFonts w:ascii="Times New Roman" w:hAnsi="Times New Roman" w:cs="Times New Roman"/>
          <w:szCs w:val="22"/>
          <w:lang w:val="en-AU"/>
        </w:rPr>
        <w:t>Investments in subsidiary</w:t>
      </w:r>
      <w:r w:rsidR="00ED7600" w:rsidRPr="00A811B3">
        <w:rPr>
          <w:rFonts w:ascii="Times New Roman" w:hAnsi="Times New Roman" w:cs="Times New Roman"/>
          <w:szCs w:val="22"/>
          <w:lang w:val="en-AU"/>
        </w:rPr>
        <w:t xml:space="preserve"> </w:t>
      </w:r>
      <w:r w:rsidR="00EE3EA1" w:rsidRPr="00A811B3">
        <w:rPr>
          <w:rFonts w:ascii="Times New Roman" w:hAnsi="Times New Roman" w:cs="Times New Roman"/>
          <w:szCs w:val="22"/>
          <w:lang w:val="en-AU"/>
        </w:rPr>
        <w:t>were</w:t>
      </w:r>
      <w:r w:rsidR="00DB67A3" w:rsidRPr="00A811B3">
        <w:rPr>
          <w:rFonts w:ascii="Times New Roman" w:hAnsi="Times New Roman" w:cs="Times New Roman"/>
          <w:szCs w:val="22"/>
          <w:lang w:val="en-AU"/>
        </w:rPr>
        <w:t xml:space="preserve"> as</w:t>
      </w:r>
      <w:r w:rsidR="00B64286" w:rsidRPr="00A811B3">
        <w:rPr>
          <w:rFonts w:ascii="Times New Roman" w:hAnsi="Times New Roman" w:cs="Times New Roman"/>
          <w:szCs w:val="22"/>
          <w:lang w:val="en-AU"/>
        </w:rPr>
        <w:t xml:space="preserve"> detail</w:t>
      </w:r>
      <w:r w:rsidR="00EE3EA1" w:rsidRPr="00A811B3">
        <w:rPr>
          <w:rFonts w:ascii="Times New Roman" w:hAnsi="Times New Roman" w:cs="Times New Roman"/>
          <w:szCs w:val="22"/>
          <w:lang w:val="en-AU"/>
        </w:rPr>
        <w:t>s</w:t>
      </w:r>
      <w:r w:rsidR="00B543FE" w:rsidRPr="00A811B3">
        <w:rPr>
          <w:rFonts w:ascii="Times New Roman" w:hAnsi="Times New Roman" w:cs="Times New Roman"/>
          <w:szCs w:val="22"/>
          <w:lang w:val="en-AU"/>
        </w:rPr>
        <w:t xml:space="preserve"> in Note</w:t>
      </w:r>
      <w:r w:rsidR="00D43C28" w:rsidRPr="00A811B3">
        <w:rPr>
          <w:rFonts w:ascii="Times New Roman" w:hAnsi="Times New Roman" w:cs="Times New Roman"/>
          <w:szCs w:val="22"/>
          <w:lang w:val="en-AU"/>
        </w:rPr>
        <w:t>s</w:t>
      </w:r>
      <w:r w:rsidR="00B543FE" w:rsidRPr="00A811B3">
        <w:rPr>
          <w:rFonts w:ascii="Times New Roman" w:hAnsi="Times New Roman" w:cs="Times New Roman"/>
          <w:szCs w:val="22"/>
          <w:lang w:val="en-AU"/>
        </w:rPr>
        <w:t xml:space="preserve"> </w:t>
      </w:r>
      <w:r w:rsidR="00B15718" w:rsidRPr="00A811B3">
        <w:rPr>
          <w:rFonts w:ascii="Times New Roman" w:hAnsi="Times New Roman" w:cs="Times New Roman"/>
          <w:szCs w:val="22"/>
          <w:lang w:val="en-AU"/>
        </w:rPr>
        <w:t xml:space="preserve">10 </w:t>
      </w:r>
      <w:r w:rsidR="00EE3EA1" w:rsidRPr="00A811B3">
        <w:rPr>
          <w:rFonts w:ascii="Times New Roman" w:hAnsi="Times New Roman" w:cs="Times New Roman"/>
          <w:szCs w:val="22"/>
          <w:lang w:val="en-AU"/>
        </w:rPr>
        <w:t>to the financial statements.</w:t>
      </w:r>
      <w:r w:rsidR="000A38C0" w:rsidRPr="00A811B3">
        <w:rPr>
          <w:rFonts w:ascii="Times New Roman" w:hAnsi="Times New Roman" w:cs="Times New Roman"/>
          <w:b/>
          <w:bCs/>
          <w:i/>
          <w:iCs/>
          <w:szCs w:val="22"/>
        </w:rPr>
        <w:br w:type="page"/>
      </w:r>
    </w:p>
    <w:p w:rsidR="002E2520" w:rsidRPr="00A811B3" w:rsidRDefault="002E2520" w:rsidP="00B1769B">
      <w:pPr>
        <w:spacing w:after="0" w:line="240" w:lineRule="atLeast"/>
        <w:ind w:left="539" w:right="11"/>
        <w:jc w:val="both"/>
        <w:rPr>
          <w:rFonts w:ascii="Times New Roman" w:hAnsi="Times New Roman" w:cs="Times New Roman"/>
          <w:b/>
          <w:bCs/>
          <w:i/>
          <w:iCs/>
          <w:szCs w:val="22"/>
        </w:rPr>
      </w:pPr>
      <w:r w:rsidRPr="00A811B3">
        <w:rPr>
          <w:rFonts w:ascii="Times New Roman" w:hAnsi="Times New Roman" w:cs="Times New Roman"/>
          <w:b/>
          <w:bCs/>
          <w:i/>
          <w:iCs/>
          <w:szCs w:val="22"/>
        </w:rPr>
        <w:lastRenderedPageBreak/>
        <w:t>Right-of-use - related persons</w:t>
      </w:r>
    </w:p>
    <w:tbl>
      <w:tblPr>
        <w:tblW w:w="8629" w:type="dxa"/>
        <w:tblInd w:w="18" w:type="dxa"/>
        <w:tblLayout w:type="fixed"/>
        <w:tblLook w:val="01E0"/>
      </w:tblPr>
      <w:tblGrid>
        <w:gridCol w:w="5193"/>
        <w:gridCol w:w="270"/>
        <w:gridCol w:w="1431"/>
        <w:gridCol w:w="270"/>
        <w:gridCol w:w="1465"/>
      </w:tblGrid>
      <w:tr w:rsidR="002E2520" w:rsidRPr="00A811B3" w:rsidTr="009D0F38">
        <w:trPr>
          <w:tblHeader/>
        </w:trPr>
        <w:tc>
          <w:tcPr>
            <w:tcW w:w="5193" w:type="dxa"/>
          </w:tcPr>
          <w:p w:rsidR="002E2520" w:rsidRPr="00A811B3" w:rsidRDefault="002E2520" w:rsidP="00B1769B">
            <w:pPr>
              <w:tabs>
                <w:tab w:val="left" w:pos="405"/>
              </w:tabs>
              <w:spacing w:after="0" w:line="240" w:lineRule="atLeast"/>
              <w:ind w:left="522" w:right="43" w:hanging="117"/>
              <w:rPr>
                <w:rFonts w:ascii="Times New Roman" w:hAnsi="Times New Roman" w:cs="Times New Roman"/>
                <w:szCs w:val="22"/>
              </w:rPr>
            </w:pPr>
          </w:p>
        </w:tc>
        <w:tc>
          <w:tcPr>
            <w:tcW w:w="270" w:type="dxa"/>
          </w:tcPr>
          <w:p w:rsidR="002E2520" w:rsidRPr="00A811B3" w:rsidRDefault="002E2520" w:rsidP="00B1769B">
            <w:pPr>
              <w:tabs>
                <w:tab w:val="left" w:pos="405"/>
              </w:tabs>
              <w:spacing w:after="0" w:line="240" w:lineRule="atLeast"/>
              <w:ind w:left="-54" w:right="43" w:hanging="117"/>
              <w:jc w:val="center"/>
              <w:rPr>
                <w:rFonts w:ascii="Times New Roman" w:hAnsi="Times New Roman" w:cs="Times New Roman"/>
                <w:szCs w:val="22"/>
              </w:rPr>
            </w:pPr>
          </w:p>
        </w:tc>
        <w:tc>
          <w:tcPr>
            <w:tcW w:w="3166" w:type="dxa"/>
            <w:gridSpan w:val="3"/>
          </w:tcPr>
          <w:p w:rsidR="002E2520" w:rsidRPr="00A811B3" w:rsidRDefault="002E2520" w:rsidP="00B1769B">
            <w:pPr>
              <w:spacing w:after="0" w:line="240" w:lineRule="atLeast"/>
              <w:ind w:right="-114"/>
              <w:jc w:val="center"/>
              <w:rPr>
                <w:rFonts w:ascii="Times New Roman" w:eastAsia="Cordia New" w:hAnsi="Times New Roman" w:cs="Times New Roman"/>
                <w:b/>
                <w:bCs/>
                <w:szCs w:val="22"/>
                <w:cs/>
              </w:rPr>
            </w:pPr>
            <w:r w:rsidRPr="00A811B3">
              <w:rPr>
                <w:rFonts w:ascii="Times New Roman" w:eastAsia="Cordia New" w:hAnsi="Times New Roman" w:cs="Times New Roman"/>
                <w:b/>
                <w:bCs/>
                <w:szCs w:val="22"/>
              </w:rPr>
              <w:t xml:space="preserve">Consolidated and Separate </w:t>
            </w:r>
            <w:r w:rsidRPr="00A811B3">
              <w:rPr>
                <w:rFonts w:ascii="Times New Roman" w:eastAsia="Cordia New" w:hAnsi="Times New Roman" w:cs="Times New Roman"/>
                <w:b/>
                <w:bCs/>
                <w:szCs w:val="22"/>
              </w:rPr>
              <w:br/>
              <w:t>financial statements</w:t>
            </w:r>
          </w:p>
        </w:tc>
      </w:tr>
      <w:tr w:rsidR="00230F79" w:rsidRPr="00A811B3" w:rsidTr="00D05B9F">
        <w:trPr>
          <w:tblHeader/>
        </w:trPr>
        <w:tc>
          <w:tcPr>
            <w:tcW w:w="5193" w:type="dxa"/>
          </w:tcPr>
          <w:p w:rsidR="00230F79" w:rsidRPr="00A811B3" w:rsidRDefault="00230F79" w:rsidP="00B1769B">
            <w:pPr>
              <w:tabs>
                <w:tab w:val="left" w:pos="405"/>
              </w:tabs>
              <w:spacing w:after="0" w:line="240" w:lineRule="atLeast"/>
              <w:ind w:left="522" w:right="43" w:hanging="117"/>
              <w:rPr>
                <w:rFonts w:ascii="Times New Roman" w:hAnsi="Times New Roman" w:cs="Times New Roman"/>
                <w:szCs w:val="22"/>
              </w:rPr>
            </w:pPr>
          </w:p>
        </w:tc>
        <w:tc>
          <w:tcPr>
            <w:tcW w:w="270" w:type="dxa"/>
          </w:tcPr>
          <w:p w:rsidR="00230F79" w:rsidRPr="00A811B3" w:rsidRDefault="00230F79" w:rsidP="00B1769B">
            <w:pPr>
              <w:tabs>
                <w:tab w:val="left" w:pos="405"/>
              </w:tabs>
              <w:spacing w:after="0" w:line="240" w:lineRule="atLeast"/>
              <w:ind w:left="-54" w:right="43" w:hanging="117"/>
              <w:jc w:val="center"/>
              <w:rPr>
                <w:rFonts w:ascii="Times New Roman" w:hAnsi="Times New Roman" w:cs="Times New Roman"/>
                <w:szCs w:val="22"/>
              </w:rPr>
            </w:pPr>
          </w:p>
        </w:tc>
        <w:tc>
          <w:tcPr>
            <w:tcW w:w="1431" w:type="dxa"/>
            <w:vAlign w:val="bottom"/>
          </w:tcPr>
          <w:p w:rsidR="00230F79" w:rsidRPr="00A811B3" w:rsidRDefault="0056282F" w:rsidP="0056282F">
            <w:pPr>
              <w:tabs>
                <w:tab w:val="left" w:pos="515"/>
                <w:tab w:val="decimal" w:pos="569"/>
                <w:tab w:val="left" w:pos="810"/>
              </w:tabs>
              <w:spacing w:after="0" w:line="240" w:lineRule="auto"/>
              <w:ind w:left="-6" w:right="-43"/>
              <w:jc w:val="center"/>
              <w:rPr>
                <w:rFonts w:ascii="Times New Roman" w:hAnsi="Times New Roman" w:cs="Times New Roman"/>
                <w:szCs w:val="22"/>
              </w:rPr>
            </w:pPr>
            <w:r w:rsidRPr="00A811B3">
              <w:rPr>
                <w:rFonts w:ascii="Times New Roman" w:hAnsi="Times New Roman" w:cs="Times New Roman"/>
                <w:szCs w:val="22"/>
              </w:rPr>
              <w:t>30 June</w:t>
            </w:r>
            <w:r w:rsidRPr="00A811B3">
              <w:rPr>
                <w:rFonts w:ascii="Times New Roman" w:hAnsi="Times New Roman" w:cs="Times New Roman"/>
                <w:szCs w:val="22"/>
              </w:rPr>
              <w:br/>
            </w:r>
            <w:r w:rsidR="00230F79" w:rsidRPr="00A811B3">
              <w:rPr>
                <w:rFonts w:ascii="Times New Roman" w:hAnsi="Times New Roman" w:cs="Times New Roman"/>
                <w:szCs w:val="22"/>
              </w:rPr>
              <w:t>202</w:t>
            </w:r>
            <w:r w:rsidR="00AD0BD8" w:rsidRPr="00A811B3">
              <w:rPr>
                <w:rFonts w:ascii="Times New Roman" w:hAnsi="Times New Roman" w:cs="Times New Roman"/>
                <w:szCs w:val="22"/>
              </w:rPr>
              <w:t>3</w:t>
            </w:r>
          </w:p>
        </w:tc>
        <w:tc>
          <w:tcPr>
            <w:tcW w:w="270" w:type="dxa"/>
          </w:tcPr>
          <w:p w:rsidR="00230F79" w:rsidRPr="00A811B3" w:rsidRDefault="00230F79" w:rsidP="00B1769B">
            <w:pPr>
              <w:tabs>
                <w:tab w:val="left" w:pos="515"/>
                <w:tab w:val="left" w:pos="810"/>
                <w:tab w:val="decimal" w:pos="983"/>
              </w:tabs>
              <w:spacing w:after="0" w:line="240" w:lineRule="auto"/>
              <w:ind w:left="180" w:right="-43"/>
              <w:jc w:val="center"/>
              <w:rPr>
                <w:rFonts w:ascii="Times New Roman" w:eastAsia="Cordia New" w:hAnsi="Times New Roman" w:cs="Times New Roman"/>
                <w:szCs w:val="22"/>
              </w:rPr>
            </w:pPr>
          </w:p>
        </w:tc>
        <w:tc>
          <w:tcPr>
            <w:tcW w:w="1465" w:type="dxa"/>
            <w:vAlign w:val="bottom"/>
          </w:tcPr>
          <w:p w:rsidR="00230F79" w:rsidRPr="00A811B3" w:rsidRDefault="00230F79" w:rsidP="00B1769B">
            <w:pPr>
              <w:tabs>
                <w:tab w:val="left" w:pos="515"/>
                <w:tab w:val="decimal" w:pos="569"/>
                <w:tab w:val="left" w:pos="810"/>
              </w:tabs>
              <w:spacing w:after="0" w:line="240" w:lineRule="auto"/>
              <w:ind w:left="-6" w:right="-43"/>
              <w:jc w:val="center"/>
              <w:rPr>
                <w:rFonts w:ascii="Times New Roman" w:eastAsia="Cordia New" w:hAnsi="Times New Roman" w:cs="Times New Roman"/>
                <w:szCs w:val="22"/>
              </w:rPr>
            </w:pPr>
            <w:r w:rsidRPr="00A811B3">
              <w:rPr>
                <w:rFonts w:ascii="Times New Roman" w:hAnsi="Times New Roman" w:cs="Times New Roman"/>
                <w:szCs w:val="22"/>
              </w:rPr>
              <w:t>31 December 202</w:t>
            </w:r>
            <w:r w:rsidR="00AD0BD8" w:rsidRPr="00A811B3">
              <w:rPr>
                <w:rFonts w:ascii="Times New Roman" w:hAnsi="Times New Roman" w:cs="Times New Roman"/>
                <w:szCs w:val="22"/>
              </w:rPr>
              <w:t>2</w:t>
            </w:r>
          </w:p>
        </w:tc>
      </w:tr>
      <w:tr w:rsidR="002E2520" w:rsidRPr="00A811B3" w:rsidTr="009D0F38">
        <w:trPr>
          <w:tblHeader/>
        </w:trPr>
        <w:tc>
          <w:tcPr>
            <w:tcW w:w="5193" w:type="dxa"/>
          </w:tcPr>
          <w:p w:rsidR="002E2520" w:rsidRPr="00A811B3" w:rsidRDefault="002E2520" w:rsidP="00B1769B">
            <w:pPr>
              <w:tabs>
                <w:tab w:val="left" w:pos="405"/>
              </w:tabs>
              <w:spacing w:line="240" w:lineRule="atLeast"/>
              <w:ind w:left="522" w:right="43" w:hanging="117"/>
              <w:jc w:val="center"/>
              <w:rPr>
                <w:rFonts w:ascii="Times New Roman" w:hAnsi="Times New Roman" w:cs="Times New Roman"/>
                <w:i/>
                <w:iCs/>
                <w:szCs w:val="22"/>
              </w:rPr>
            </w:pPr>
          </w:p>
        </w:tc>
        <w:tc>
          <w:tcPr>
            <w:tcW w:w="3436" w:type="dxa"/>
            <w:gridSpan w:val="4"/>
          </w:tcPr>
          <w:p w:rsidR="002E2520" w:rsidRPr="00A811B3" w:rsidRDefault="002E2520" w:rsidP="00B1769B">
            <w:pPr>
              <w:tabs>
                <w:tab w:val="left" w:pos="491"/>
              </w:tabs>
              <w:spacing w:line="240" w:lineRule="atLeast"/>
              <w:ind w:right="-468" w:hanging="117"/>
              <w:jc w:val="center"/>
              <w:rPr>
                <w:rFonts w:ascii="Times New Roman" w:hAnsi="Times New Roman" w:cs="Times New Roman"/>
                <w:i/>
                <w:iCs/>
                <w:szCs w:val="22"/>
              </w:rPr>
            </w:pPr>
            <w:r w:rsidRPr="00A811B3">
              <w:rPr>
                <w:rFonts w:ascii="Times New Roman" w:hAnsi="Times New Roman" w:cs="Times New Roman"/>
                <w:i/>
                <w:iCs/>
                <w:szCs w:val="22"/>
              </w:rPr>
              <w:t>(in thousand Baht)</w:t>
            </w:r>
          </w:p>
        </w:tc>
      </w:tr>
      <w:tr w:rsidR="00E45405" w:rsidRPr="00A811B3" w:rsidTr="00E45405">
        <w:trPr>
          <w:trHeight w:val="263"/>
        </w:trPr>
        <w:tc>
          <w:tcPr>
            <w:tcW w:w="5193" w:type="dxa"/>
            <w:vAlign w:val="bottom"/>
          </w:tcPr>
          <w:p w:rsidR="00E45405" w:rsidRPr="00A811B3" w:rsidRDefault="00E45405" w:rsidP="00B1769B">
            <w:pPr>
              <w:spacing w:after="0" w:line="240" w:lineRule="atLeast"/>
              <w:ind w:left="522" w:right="-45"/>
              <w:rPr>
                <w:rFonts w:ascii="Times New Roman" w:hAnsi="Times New Roman" w:cs="Times New Roman"/>
                <w:b/>
                <w:bCs/>
                <w:szCs w:val="22"/>
              </w:rPr>
            </w:pPr>
            <w:r w:rsidRPr="00A811B3">
              <w:rPr>
                <w:rFonts w:ascii="Times New Roman" w:hAnsi="Times New Roman" w:cs="Times New Roman"/>
                <w:szCs w:val="22"/>
                <w:lang w:val="en-AU"/>
              </w:rPr>
              <w:t>Key management personnel</w:t>
            </w:r>
          </w:p>
        </w:tc>
        <w:tc>
          <w:tcPr>
            <w:tcW w:w="270" w:type="dxa"/>
          </w:tcPr>
          <w:p w:rsidR="00E45405" w:rsidRPr="00A811B3" w:rsidRDefault="00E45405" w:rsidP="00B1769B">
            <w:pPr>
              <w:spacing w:after="0" w:line="240" w:lineRule="atLeast"/>
              <w:ind w:left="40" w:right="-43"/>
              <w:jc w:val="center"/>
              <w:rPr>
                <w:rFonts w:ascii="Times New Roman" w:eastAsia="Cordia New" w:hAnsi="Times New Roman" w:cs="Times New Roman"/>
                <w:szCs w:val="22"/>
              </w:rPr>
            </w:pPr>
          </w:p>
        </w:tc>
        <w:tc>
          <w:tcPr>
            <w:tcW w:w="1431" w:type="dxa"/>
            <w:tcBorders>
              <w:bottom w:val="double" w:sz="4" w:space="0" w:color="auto"/>
            </w:tcBorders>
            <w:vAlign w:val="center"/>
          </w:tcPr>
          <w:p w:rsidR="00E45405" w:rsidRPr="00A811B3" w:rsidRDefault="00633BC5" w:rsidP="00B1769B">
            <w:pPr>
              <w:tabs>
                <w:tab w:val="decimal" w:pos="907"/>
              </w:tabs>
              <w:spacing w:after="0" w:line="240" w:lineRule="atLeast"/>
              <w:rPr>
                <w:rFonts w:ascii="Times New Roman" w:hAnsi="Times New Roman" w:cs="Times New Roman"/>
                <w:b/>
                <w:bCs/>
                <w:szCs w:val="22"/>
              </w:rPr>
            </w:pPr>
            <w:r w:rsidRPr="00A811B3">
              <w:rPr>
                <w:rFonts w:ascii="Times New Roman" w:hAnsi="Times New Roman" w:cs="Times New Roman" w:hint="cs"/>
                <w:b/>
                <w:bCs/>
                <w:szCs w:val="22"/>
                <w:cs/>
              </w:rPr>
              <w:t>1</w:t>
            </w:r>
            <w:r w:rsidRPr="00A811B3">
              <w:rPr>
                <w:rFonts w:ascii="Times New Roman" w:hAnsi="Times New Roman" w:cs="Times New Roman"/>
                <w:b/>
                <w:bCs/>
                <w:szCs w:val="22"/>
              </w:rPr>
              <w:t>,</w:t>
            </w:r>
            <w:r w:rsidRPr="00A811B3">
              <w:rPr>
                <w:rFonts w:ascii="Times New Roman" w:hAnsi="Times New Roman" w:cs="Times New Roman" w:hint="cs"/>
                <w:b/>
                <w:bCs/>
                <w:szCs w:val="22"/>
                <w:cs/>
              </w:rPr>
              <w:t>754</w:t>
            </w:r>
          </w:p>
        </w:tc>
        <w:tc>
          <w:tcPr>
            <w:tcW w:w="270" w:type="dxa"/>
          </w:tcPr>
          <w:p w:rsidR="00E45405" w:rsidRPr="00A811B3" w:rsidRDefault="00E45405" w:rsidP="00B1769B">
            <w:pPr>
              <w:tabs>
                <w:tab w:val="decimal" w:pos="792"/>
                <w:tab w:val="decimal" w:pos="973"/>
              </w:tabs>
              <w:spacing w:after="0" w:line="240" w:lineRule="atLeast"/>
              <w:rPr>
                <w:rFonts w:ascii="Times New Roman" w:hAnsi="Times New Roman" w:cs="Times New Roman"/>
                <w:b/>
                <w:bCs/>
                <w:szCs w:val="22"/>
              </w:rPr>
            </w:pPr>
          </w:p>
        </w:tc>
        <w:tc>
          <w:tcPr>
            <w:tcW w:w="1465" w:type="dxa"/>
            <w:tcBorders>
              <w:bottom w:val="double" w:sz="4" w:space="0" w:color="auto"/>
            </w:tcBorders>
            <w:vAlign w:val="center"/>
          </w:tcPr>
          <w:p w:rsidR="00E45405" w:rsidRPr="00A811B3" w:rsidRDefault="00E45405" w:rsidP="00B1769B">
            <w:pPr>
              <w:tabs>
                <w:tab w:val="decimal" w:pos="907"/>
              </w:tabs>
              <w:spacing w:after="0" w:line="240" w:lineRule="atLeast"/>
              <w:rPr>
                <w:rFonts w:ascii="Times New Roman" w:hAnsi="Times New Roman" w:cs="Times New Roman"/>
                <w:b/>
                <w:bCs/>
                <w:szCs w:val="22"/>
              </w:rPr>
            </w:pPr>
            <w:r w:rsidRPr="00A811B3">
              <w:rPr>
                <w:rFonts w:ascii="Times New Roman" w:hAnsi="Times New Roman" w:cs="Times New Roman"/>
                <w:b/>
                <w:bCs/>
                <w:szCs w:val="22"/>
                <w:cs/>
              </w:rPr>
              <w:t>2</w:t>
            </w:r>
            <w:r w:rsidRPr="00A811B3">
              <w:rPr>
                <w:rFonts w:ascii="Times New Roman" w:hAnsi="Times New Roman" w:cs="Times New Roman"/>
                <w:b/>
                <w:bCs/>
                <w:szCs w:val="22"/>
              </w:rPr>
              <w:t>,066</w:t>
            </w:r>
          </w:p>
        </w:tc>
      </w:tr>
    </w:tbl>
    <w:p w:rsidR="002E2520" w:rsidRPr="00A811B3" w:rsidRDefault="002E2520" w:rsidP="007A78E8">
      <w:pPr>
        <w:tabs>
          <w:tab w:val="left" w:pos="545"/>
        </w:tabs>
        <w:spacing w:after="0" w:line="240" w:lineRule="atLeast"/>
        <w:ind w:left="540" w:right="14"/>
        <w:jc w:val="thaiDistribute"/>
        <w:rPr>
          <w:rFonts w:ascii="Times New Roman" w:hAnsi="Times New Roman" w:cs="Times New Roman"/>
          <w:szCs w:val="22"/>
          <w:lang w:val="en-AU"/>
        </w:rPr>
      </w:pPr>
    </w:p>
    <w:p w:rsidR="007367D9" w:rsidRPr="00A811B3" w:rsidRDefault="007367D9" w:rsidP="00B1769B">
      <w:pPr>
        <w:spacing w:after="0" w:line="240" w:lineRule="atLeast"/>
        <w:ind w:left="539" w:right="11"/>
        <w:jc w:val="both"/>
        <w:rPr>
          <w:rFonts w:ascii="Times New Roman" w:hAnsi="Times New Roman" w:cs="Times New Roman"/>
          <w:b/>
          <w:bCs/>
          <w:i/>
          <w:iCs/>
          <w:szCs w:val="22"/>
        </w:rPr>
      </w:pPr>
      <w:r w:rsidRPr="00A811B3">
        <w:rPr>
          <w:rFonts w:ascii="Times New Roman" w:hAnsi="Times New Roman" w:cs="Times New Roman"/>
          <w:b/>
          <w:bCs/>
          <w:i/>
          <w:iCs/>
          <w:szCs w:val="22"/>
        </w:rPr>
        <w:t xml:space="preserve">Other current payable - related </w:t>
      </w:r>
      <w:r w:rsidR="001325ED" w:rsidRPr="00A811B3">
        <w:rPr>
          <w:rFonts w:ascii="Times New Roman" w:hAnsi="Times New Roman" w:cs="Times New Roman"/>
          <w:b/>
          <w:bCs/>
          <w:i/>
          <w:iCs/>
          <w:szCs w:val="22"/>
        </w:rPr>
        <w:t>persons</w:t>
      </w:r>
    </w:p>
    <w:p w:rsidR="00C5154C" w:rsidRPr="00A811B3" w:rsidRDefault="00C5154C" w:rsidP="007A78E8">
      <w:pPr>
        <w:tabs>
          <w:tab w:val="left" w:pos="545"/>
        </w:tabs>
        <w:spacing w:after="0" w:line="240" w:lineRule="atLeast"/>
        <w:ind w:left="540" w:right="14"/>
        <w:jc w:val="thaiDistribute"/>
        <w:rPr>
          <w:rFonts w:ascii="Times New Roman" w:hAnsi="Times New Roman" w:cstheme="minorBidi"/>
          <w:szCs w:val="22"/>
          <w:cs/>
          <w:lang w:val="en-AU"/>
        </w:rPr>
      </w:pPr>
    </w:p>
    <w:tbl>
      <w:tblPr>
        <w:tblW w:w="9604" w:type="dxa"/>
        <w:tblInd w:w="18" w:type="dxa"/>
        <w:tblLayout w:type="fixed"/>
        <w:tblLook w:val="01E0"/>
      </w:tblPr>
      <w:tblGrid>
        <w:gridCol w:w="4059"/>
        <w:gridCol w:w="1134"/>
        <w:gridCol w:w="260"/>
        <w:gridCol w:w="1188"/>
        <w:gridCol w:w="270"/>
        <w:gridCol w:w="1158"/>
        <w:gridCol w:w="236"/>
        <w:gridCol w:w="34"/>
        <w:gridCol w:w="1245"/>
        <w:gridCol w:w="20"/>
      </w:tblGrid>
      <w:tr w:rsidR="002E0E2D" w:rsidRPr="00A811B3" w:rsidTr="0056282F">
        <w:trPr>
          <w:gridAfter w:val="1"/>
          <w:wAfter w:w="20" w:type="dxa"/>
        </w:trPr>
        <w:tc>
          <w:tcPr>
            <w:tcW w:w="4059" w:type="dxa"/>
          </w:tcPr>
          <w:p w:rsidR="002E0E2D" w:rsidRPr="00A811B3" w:rsidRDefault="002E0E2D" w:rsidP="00B1769B">
            <w:pPr>
              <w:spacing w:after="0" w:line="240" w:lineRule="atLeast"/>
              <w:ind w:left="522" w:right="43"/>
              <w:rPr>
                <w:rFonts w:ascii="Times New Roman" w:hAnsi="Times New Roman" w:cs="Times New Roman"/>
                <w:szCs w:val="22"/>
              </w:rPr>
            </w:pPr>
          </w:p>
        </w:tc>
        <w:tc>
          <w:tcPr>
            <w:tcW w:w="2582" w:type="dxa"/>
            <w:gridSpan w:val="3"/>
          </w:tcPr>
          <w:p w:rsidR="002E0E2D" w:rsidRPr="00A811B3" w:rsidRDefault="002E0E2D" w:rsidP="00B1769B">
            <w:pPr>
              <w:spacing w:after="0" w:line="240" w:lineRule="atLeast"/>
              <w:ind w:right="-108"/>
              <w:jc w:val="center"/>
              <w:rPr>
                <w:rFonts w:ascii="Times New Roman" w:eastAsia="Cordia New" w:hAnsi="Times New Roman" w:cs="Times New Roman"/>
                <w:b/>
                <w:bCs/>
                <w:szCs w:val="22"/>
              </w:rPr>
            </w:pPr>
            <w:r w:rsidRPr="00A811B3">
              <w:rPr>
                <w:rFonts w:ascii="Times New Roman" w:eastAsia="Cordia New" w:hAnsi="Times New Roman" w:cs="Times New Roman"/>
                <w:b/>
                <w:bCs/>
                <w:szCs w:val="22"/>
              </w:rPr>
              <w:t>Consolidated</w:t>
            </w:r>
            <w:r w:rsidRPr="00A811B3">
              <w:rPr>
                <w:rFonts w:ascii="Times New Roman" w:eastAsia="Cordia New" w:hAnsi="Times New Roman" w:cs="Times New Roman"/>
                <w:b/>
                <w:bCs/>
                <w:szCs w:val="22"/>
              </w:rPr>
              <w:br/>
              <w:t>financial statements</w:t>
            </w:r>
          </w:p>
        </w:tc>
        <w:tc>
          <w:tcPr>
            <w:tcW w:w="270" w:type="dxa"/>
          </w:tcPr>
          <w:p w:rsidR="002E0E2D" w:rsidRPr="00A811B3" w:rsidRDefault="002E0E2D" w:rsidP="00B1769B">
            <w:pPr>
              <w:tabs>
                <w:tab w:val="decimal" w:pos="930"/>
              </w:tabs>
              <w:spacing w:after="0" w:line="240" w:lineRule="atLeast"/>
              <w:jc w:val="center"/>
              <w:rPr>
                <w:rFonts w:ascii="Times New Roman" w:eastAsia="Cordia New" w:hAnsi="Times New Roman" w:cs="Times New Roman"/>
                <w:b/>
                <w:bCs/>
                <w:szCs w:val="22"/>
              </w:rPr>
            </w:pPr>
          </w:p>
        </w:tc>
        <w:tc>
          <w:tcPr>
            <w:tcW w:w="2673" w:type="dxa"/>
            <w:gridSpan w:val="4"/>
          </w:tcPr>
          <w:p w:rsidR="002E0E2D" w:rsidRPr="00A811B3" w:rsidRDefault="002E0E2D" w:rsidP="00B1769B">
            <w:pPr>
              <w:spacing w:after="0" w:line="240" w:lineRule="atLeast"/>
              <w:ind w:left="-3" w:right="-152"/>
              <w:jc w:val="center"/>
              <w:rPr>
                <w:rFonts w:ascii="Times New Roman" w:eastAsia="Cordia New" w:hAnsi="Times New Roman" w:cs="Times New Roman"/>
                <w:b/>
                <w:bCs/>
                <w:szCs w:val="22"/>
              </w:rPr>
            </w:pPr>
            <w:r w:rsidRPr="00A811B3">
              <w:rPr>
                <w:rFonts w:ascii="Times New Roman" w:eastAsia="Cordia New" w:hAnsi="Times New Roman" w:cs="Times New Roman"/>
                <w:b/>
                <w:bCs/>
                <w:szCs w:val="22"/>
              </w:rPr>
              <w:t>Separate</w:t>
            </w:r>
            <w:r w:rsidRPr="00A811B3">
              <w:rPr>
                <w:rFonts w:ascii="Times New Roman" w:eastAsia="Cordia New" w:hAnsi="Times New Roman" w:cs="Times New Roman"/>
                <w:b/>
                <w:bCs/>
                <w:szCs w:val="22"/>
                <w:cs/>
              </w:rPr>
              <w:br/>
            </w:r>
            <w:r w:rsidRPr="00A811B3">
              <w:rPr>
                <w:rFonts w:ascii="Times New Roman" w:eastAsia="Cordia New" w:hAnsi="Times New Roman" w:cs="Times New Roman"/>
                <w:b/>
                <w:bCs/>
                <w:szCs w:val="22"/>
              </w:rPr>
              <w:t>financial statements</w:t>
            </w:r>
          </w:p>
        </w:tc>
      </w:tr>
      <w:tr w:rsidR="00E45405" w:rsidRPr="00A811B3" w:rsidTr="0056282F">
        <w:trPr>
          <w:trHeight w:val="315"/>
        </w:trPr>
        <w:tc>
          <w:tcPr>
            <w:tcW w:w="4059" w:type="dxa"/>
            <w:shd w:val="clear" w:color="auto" w:fill="auto"/>
          </w:tcPr>
          <w:p w:rsidR="00E45405" w:rsidRPr="00A811B3" w:rsidRDefault="00E45405" w:rsidP="00B1769B">
            <w:pPr>
              <w:spacing w:after="0" w:line="240" w:lineRule="atLeast"/>
              <w:ind w:left="522" w:right="43"/>
              <w:rPr>
                <w:rFonts w:ascii="Times New Roman" w:hAnsi="Times New Roman" w:cs="Times New Roman"/>
                <w:szCs w:val="22"/>
              </w:rPr>
            </w:pPr>
          </w:p>
        </w:tc>
        <w:tc>
          <w:tcPr>
            <w:tcW w:w="1134" w:type="dxa"/>
            <w:shd w:val="clear" w:color="auto" w:fill="auto"/>
          </w:tcPr>
          <w:p w:rsidR="00E45405" w:rsidRPr="00A811B3" w:rsidRDefault="0056282F" w:rsidP="00B1769B">
            <w:pPr>
              <w:spacing w:after="0" w:line="240" w:lineRule="atLeast"/>
              <w:ind w:right="-105"/>
              <w:jc w:val="center"/>
              <w:rPr>
                <w:rFonts w:ascii="Times New Roman" w:hAnsi="Times New Roman" w:cs="Times New Roman"/>
                <w:szCs w:val="22"/>
              </w:rPr>
            </w:pPr>
            <w:r w:rsidRPr="00A811B3">
              <w:rPr>
                <w:rFonts w:ascii="Times New Roman" w:hAnsi="Times New Roman" w:cs="Times New Roman"/>
                <w:szCs w:val="22"/>
              </w:rPr>
              <w:t>30 June</w:t>
            </w:r>
            <w:r w:rsidRPr="00A811B3">
              <w:rPr>
                <w:rFonts w:ascii="Times New Roman" w:hAnsi="Times New Roman" w:cs="Times New Roman"/>
                <w:szCs w:val="22"/>
              </w:rPr>
              <w:br/>
              <w:t>2023</w:t>
            </w:r>
          </w:p>
        </w:tc>
        <w:tc>
          <w:tcPr>
            <w:tcW w:w="260" w:type="dxa"/>
            <w:shd w:val="clear" w:color="auto" w:fill="auto"/>
          </w:tcPr>
          <w:p w:rsidR="00E45405" w:rsidRPr="00A811B3" w:rsidRDefault="00E45405" w:rsidP="00B1769B">
            <w:pPr>
              <w:tabs>
                <w:tab w:val="left" w:pos="405"/>
              </w:tabs>
              <w:spacing w:after="0" w:line="240" w:lineRule="atLeast"/>
              <w:ind w:left="-54" w:right="43" w:hanging="115"/>
              <w:jc w:val="center"/>
              <w:rPr>
                <w:rFonts w:ascii="Times New Roman" w:hAnsi="Times New Roman" w:cs="Times New Roman"/>
                <w:szCs w:val="22"/>
              </w:rPr>
            </w:pPr>
          </w:p>
        </w:tc>
        <w:tc>
          <w:tcPr>
            <w:tcW w:w="1188" w:type="dxa"/>
            <w:shd w:val="clear" w:color="auto" w:fill="auto"/>
          </w:tcPr>
          <w:p w:rsidR="00E45405" w:rsidRPr="00A811B3" w:rsidRDefault="00E45405" w:rsidP="00B1769B">
            <w:pPr>
              <w:spacing w:after="0" w:line="240" w:lineRule="atLeast"/>
              <w:ind w:left="-54" w:right="-134" w:hanging="31"/>
              <w:jc w:val="center"/>
              <w:rPr>
                <w:rFonts w:ascii="Times New Roman" w:hAnsi="Times New Roman" w:cs="Times New Roman"/>
                <w:szCs w:val="22"/>
              </w:rPr>
            </w:pPr>
            <w:r w:rsidRPr="00A811B3">
              <w:rPr>
                <w:rFonts w:ascii="Times New Roman" w:hAnsi="Times New Roman" w:cs="Times New Roman"/>
                <w:szCs w:val="22"/>
              </w:rPr>
              <w:t>31 December 2022</w:t>
            </w:r>
          </w:p>
        </w:tc>
        <w:tc>
          <w:tcPr>
            <w:tcW w:w="270" w:type="dxa"/>
            <w:shd w:val="clear" w:color="auto" w:fill="auto"/>
          </w:tcPr>
          <w:p w:rsidR="00E45405" w:rsidRPr="00A811B3" w:rsidRDefault="00E45405" w:rsidP="00B1769B">
            <w:pPr>
              <w:tabs>
                <w:tab w:val="left" w:pos="405"/>
                <w:tab w:val="decimal" w:pos="930"/>
              </w:tabs>
              <w:spacing w:after="0" w:line="240" w:lineRule="atLeast"/>
              <w:ind w:left="605" w:right="43" w:hanging="115"/>
              <w:jc w:val="center"/>
              <w:rPr>
                <w:rFonts w:ascii="Times New Roman" w:hAnsi="Times New Roman" w:cs="Times New Roman"/>
                <w:szCs w:val="22"/>
              </w:rPr>
            </w:pPr>
          </w:p>
        </w:tc>
        <w:tc>
          <w:tcPr>
            <w:tcW w:w="1158" w:type="dxa"/>
          </w:tcPr>
          <w:p w:rsidR="00E45405" w:rsidRPr="00A811B3" w:rsidRDefault="0056282F" w:rsidP="00B1769B">
            <w:pPr>
              <w:spacing w:after="0" w:line="240" w:lineRule="atLeast"/>
              <w:ind w:right="-105"/>
              <w:jc w:val="center"/>
              <w:rPr>
                <w:rFonts w:ascii="Times New Roman" w:hAnsi="Times New Roman" w:cs="Times New Roman"/>
                <w:szCs w:val="22"/>
              </w:rPr>
            </w:pPr>
            <w:r w:rsidRPr="00A811B3">
              <w:rPr>
                <w:rFonts w:ascii="Times New Roman" w:hAnsi="Times New Roman" w:cs="Times New Roman"/>
                <w:szCs w:val="22"/>
              </w:rPr>
              <w:t>30 June</w:t>
            </w:r>
            <w:r w:rsidRPr="00A811B3">
              <w:rPr>
                <w:rFonts w:ascii="Times New Roman" w:hAnsi="Times New Roman" w:cs="Times New Roman"/>
                <w:szCs w:val="22"/>
              </w:rPr>
              <w:br/>
              <w:t>2023</w:t>
            </w:r>
          </w:p>
        </w:tc>
        <w:tc>
          <w:tcPr>
            <w:tcW w:w="236" w:type="dxa"/>
          </w:tcPr>
          <w:p w:rsidR="00E45405" w:rsidRPr="00A811B3" w:rsidRDefault="00E45405" w:rsidP="00B1769B">
            <w:pPr>
              <w:tabs>
                <w:tab w:val="left" w:pos="405"/>
              </w:tabs>
              <w:spacing w:after="0" w:line="240" w:lineRule="atLeast"/>
              <w:ind w:left="-54" w:right="43" w:hanging="115"/>
              <w:jc w:val="center"/>
              <w:rPr>
                <w:rFonts w:ascii="Times New Roman" w:hAnsi="Times New Roman" w:cs="Times New Roman"/>
                <w:szCs w:val="22"/>
              </w:rPr>
            </w:pPr>
          </w:p>
        </w:tc>
        <w:tc>
          <w:tcPr>
            <w:tcW w:w="1299" w:type="dxa"/>
            <w:gridSpan w:val="3"/>
          </w:tcPr>
          <w:p w:rsidR="00E45405" w:rsidRPr="00A811B3" w:rsidRDefault="00E45405" w:rsidP="00B1769B">
            <w:pPr>
              <w:spacing w:after="0" w:line="240" w:lineRule="atLeast"/>
              <w:ind w:left="-54" w:right="-134" w:hanging="31"/>
              <w:jc w:val="center"/>
              <w:rPr>
                <w:rFonts w:ascii="Times New Roman" w:hAnsi="Times New Roman" w:cs="Times New Roman"/>
                <w:szCs w:val="22"/>
              </w:rPr>
            </w:pPr>
            <w:r w:rsidRPr="00A811B3">
              <w:rPr>
                <w:rFonts w:ascii="Times New Roman" w:hAnsi="Times New Roman" w:cs="Times New Roman"/>
                <w:szCs w:val="22"/>
              </w:rPr>
              <w:t>31 December 2022</w:t>
            </w:r>
          </w:p>
        </w:tc>
      </w:tr>
      <w:tr w:rsidR="00E45405" w:rsidRPr="00A811B3" w:rsidTr="0056282F">
        <w:trPr>
          <w:gridAfter w:val="1"/>
          <w:wAfter w:w="20" w:type="dxa"/>
        </w:trPr>
        <w:tc>
          <w:tcPr>
            <w:tcW w:w="4059" w:type="dxa"/>
            <w:shd w:val="clear" w:color="auto" w:fill="auto"/>
          </w:tcPr>
          <w:p w:rsidR="00E45405" w:rsidRPr="00A811B3" w:rsidRDefault="00E45405" w:rsidP="00B1769B">
            <w:pPr>
              <w:tabs>
                <w:tab w:val="left" w:pos="405"/>
              </w:tabs>
              <w:spacing w:after="0" w:line="240" w:lineRule="atLeast"/>
              <w:ind w:left="522" w:right="43" w:hanging="117"/>
              <w:rPr>
                <w:rFonts w:ascii="Times New Roman" w:hAnsi="Times New Roman" w:cs="Times New Roman"/>
                <w:i/>
                <w:iCs/>
                <w:szCs w:val="22"/>
                <w:cs/>
              </w:rPr>
            </w:pPr>
          </w:p>
        </w:tc>
        <w:tc>
          <w:tcPr>
            <w:tcW w:w="5525" w:type="dxa"/>
            <w:gridSpan w:val="8"/>
            <w:shd w:val="clear" w:color="auto" w:fill="auto"/>
          </w:tcPr>
          <w:p w:rsidR="00E45405" w:rsidRPr="00A811B3" w:rsidRDefault="00E45405" w:rsidP="00B1769B">
            <w:pPr>
              <w:tabs>
                <w:tab w:val="left" w:pos="405"/>
              </w:tabs>
              <w:spacing w:after="0" w:line="240" w:lineRule="atLeast"/>
              <w:ind w:left="-18" w:right="43" w:hanging="117"/>
              <w:jc w:val="center"/>
              <w:rPr>
                <w:rFonts w:ascii="Times New Roman" w:hAnsi="Times New Roman" w:cs="Times New Roman"/>
                <w:i/>
                <w:iCs/>
                <w:szCs w:val="22"/>
              </w:rPr>
            </w:pPr>
            <w:r w:rsidRPr="00A811B3">
              <w:rPr>
                <w:rFonts w:ascii="Times New Roman" w:hAnsi="Times New Roman" w:cs="Times New Roman"/>
                <w:i/>
                <w:iCs/>
                <w:szCs w:val="22"/>
              </w:rPr>
              <w:t>(in thousand Baht)</w:t>
            </w:r>
          </w:p>
        </w:tc>
      </w:tr>
      <w:tr w:rsidR="00C17B6D" w:rsidRPr="00A811B3" w:rsidTr="0056282F">
        <w:trPr>
          <w:gridAfter w:val="1"/>
          <w:wAfter w:w="20" w:type="dxa"/>
        </w:trPr>
        <w:tc>
          <w:tcPr>
            <w:tcW w:w="4059" w:type="dxa"/>
            <w:shd w:val="clear" w:color="auto" w:fill="auto"/>
            <w:vAlign w:val="center"/>
          </w:tcPr>
          <w:p w:rsidR="00C17B6D" w:rsidRPr="00A811B3" w:rsidRDefault="00C17B6D" w:rsidP="00B1769B">
            <w:pPr>
              <w:spacing w:after="0" w:line="240" w:lineRule="atLeast"/>
              <w:ind w:left="702" w:right="-392" w:hanging="180"/>
              <w:rPr>
                <w:rFonts w:ascii="Times New Roman" w:hAnsi="Times New Roman" w:cs="Times New Roman"/>
                <w:b/>
                <w:bCs/>
                <w:szCs w:val="22"/>
              </w:rPr>
            </w:pPr>
            <w:r w:rsidRPr="00A811B3">
              <w:rPr>
                <w:rFonts w:ascii="Times New Roman" w:hAnsi="Times New Roman" w:cs="Times New Roman"/>
                <w:b/>
                <w:bCs/>
                <w:szCs w:val="22"/>
              </w:rPr>
              <w:t xml:space="preserve">Key management personnel </w:t>
            </w:r>
          </w:p>
        </w:tc>
        <w:tc>
          <w:tcPr>
            <w:tcW w:w="1134" w:type="dxa"/>
            <w:shd w:val="clear" w:color="auto" w:fill="auto"/>
            <w:vAlign w:val="center"/>
          </w:tcPr>
          <w:p w:rsidR="00C17B6D" w:rsidRPr="00A811B3" w:rsidRDefault="00C17B6D" w:rsidP="00C17B6D">
            <w:pPr>
              <w:tabs>
                <w:tab w:val="decimal" w:pos="853"/>
              </w:tabs>
              <w:spacing w:after="0" w:line="240" w:lineRule="atLeast"/>
              <w:ind w:left="-54" w:right="-108"/>
              <w:jc w:val="thaiDistribute"/>
              <w:rPr>
                <w:rFonts w:ascii="Times New Roman" w:hAnsi="Times New Roman" w:cs="Times New Roman"/>
                <w:szCs w:val="22"/>
              </w:rPr>
            </w:pPr>
            <w:r w:rsidRPr="00A811B3">
              <w:rPr>
                <w:rFonts w:ascii="Times New Roman" w:hAnsi="Times New Roman" w:cs="Times New Roman"/>
                <w:szCs w:val="22"/>
              </w:rPr>
              <w:t>59</w:t>
            </w:r>
          </w:p>
        </w:tc>
        <w:tc>
          <w:tcPr>
            <w:tcW w:w="260" w:type="dxa"/>
            <w:shd w:val="clear" w:color="auto" w:fill="auto"/>
            <w:vAlign w:val="center"/>
          </w:tcPr>
          <w:p w:rsidR="00C17B6D" w:rsidRPr="00A811B3" w:rsidRDefault="00C17B6D" w:rsidP="00C17B6D">
            <w:pPr>
              <w:tabs>
                <w:tab w:val="decimal" w:pos="591"/>
              </w:tabs>
              <w:spacing w:after="0" w:line="240" w:lineRule="atLeast"/>
              <w:ind w:left="-54" w:right="32"/>
              <w:jc w:val="both"/>
              <w:rPr>
                <w:rFonts w:ascii="Times New Roman" w:hAnsi="Times New Roman" w:cs="Times New Roman"/>
                <w:szCs w:val="22"/>
              </w:rPr>
            </w:pPr>
          </w:p>
        </w:tc>
        <w:tc>
          <w:tcPr>
            <w:tcW w:w="1188" w:type="dxa"/>
            <w:shd w:val="clear" w:color="auto" w:fill="auto"/>
            <w:vAlign w:val="center"/>
          </w:tcPr>
          <w:p w:rsidR="00C17B6D" w:rsidRPr="00A811B3" w:rsidRDefault="00C17B6D" w:rsidP="00C17B6D">
            <w:pPr>
              <w:tabs>
                <w:tab w:val="decimal" w:pos="853"/>
              </w:tabs>
              <w:spacing w:after="0" w:line="240" w:lineRule="atLeast"/>
              <w:ind w:left="-54" w:right="-108"/>
              <w:jc w:val="thaiDistribute"/>
              <w:rPr>
                <w:rFonts w:ascii="Times New Roman" w:hAnsi="Times New Roman" w:cs="Times New Roman"/>
                <w:szCs w:val="22"/>
              </w:rPr>
            </w:pPr>
            <w:r w:rsidRPr="00A811B3">
              <w:rPr>
                <w:rFonts w:ascii="Times New Roman" w:hAnsi="Times New Roman" w:cs="Times New Roman"/>
                <w:szCs w:val="22"/>
              </w:rPr>
              <w:t>218</w:t>
            </w:r>
          </w:p>
        </w:tc>
        <w:tc>
          <w:tcPr>
            <w:tcW w:w="270" w:type="dxa"/>
            <w:shd w:val="clear" w:color="auto" w:fill="auto"/>
          </w:tcPr>
          <w:p w:rsidR="00C17B6D" w:rsidRPr="00A811B3" w:rsidRDefault="00C17B6D" w:rsidP="00C17B6D">
            <w:pPr>
              <w:tabs>
                <w:tab w:val="decimal" w:pos="978"/>
              </w:tabs>
              <w:spacing w:after="0" w:line="240" w:lineRule="atLeast"/>
              <w:ind w:left="-102" w:right="-108"/>
              <w:jc w:val="both"/>
              <w:rPr>
                <w:rFonts w:ascii="Times New Roman" w:hAnsi="Times New Roman" w:cs="Times New Roman"/>
                <w:szCs w:val="22"/>
              </w:rPr>
            </w:pPr>
          </w:p>
        </w:tc>
        <w:tc>
          <w:tcPr>
            <w:tcW w:w="1158" w:type="dxa"/>
            <w:vAlign w:val="center"/>
          </w:tcPr>
          <w:p w:rsidR="00C17B6D" w:rsidRPr="00A811B3" w:rsidRDefault="00C17B6D" w:rsidP="00C17B6D">
            <w:pPr>
              <w:tabs>
                <w:tab w:val="decimal" w:pos="772"/>
              </w:tabs>
              <w:spacing w:after="0" w:line="240" w:lineRule="atLeast"/>
              <w:ind w:left="-54" w:right="-108"/>
              <w:jc w:val="thaiDistribute"/>
              <w:rPr>
                <w:rFonts w:ascii="Times New Roman" w:hAnsi="Times New Roman" w:cs="Times New Roman"/>
                <w:szCs w:val="22"/>
              </w:rPr>
            </w:pPr>
            <w:r w:rsidRPr="00A811B3">
              <w:rPr>
                <w:rFonts w:ascii="Times New Roman" w:hAnsi="Times New Roman" w:cs="Times New Roman"/>
                <w:szCs w:val="22"/>
              </w:rPr>
              <w:t>59</w:t>
            </w:r>
          </w:p>
        </w:tc>
        <w:tc>
          <w:tcPr>
            <w:tcW w:w="270" w:type="dxa"/>
            <w:gridSpan w:val="2"/>
            <w:vAlign w:val="center"/>
          </w:tcPr>
          <w:p w:rsidR="00C17B6D" w:rsidRPr="00A811B3" w:rsidRDefault="00C17B6D" w:rsidP="00C17B6D">
            <w:pPr>
              <w:tabs>
                <w:tab w:val="decimal" w:pos="591"/>
              </w:tabs>
              <w:spacing w:after="0" w:line="240" w:lineRule="atLeast"/>
              <w:ind w:left="-54" w:right="32"/>
              <w:jc w:val="both"/>
              <w:rPr>
                <w:rFonts w:ascii="Times New Roman" w:hAnsi="Times New Roman" w:cs="Times New Roman"/>
                <w:szCs w:val="22"/>
              </w:rPr>
            </w:pPr>
          </w:p>
        </w:tc>
        <w:tc>
          <w:tcPr>
            <w:tcW w:w="1245" w:type="dxa"/>
            <w:vAlign w:val="center"/>
          </w:tcPr>
          <w:p w:rsidR="00C17B6D" w:rsidRPr="00A811B3" w:rsidRDefault="00C17B6D" w:rsidP="00C17B6D">
            <w:pPr>
              <w:tabs>
                <w:tab w:val="decimal" w:pos="840"/>
              </w:tabs>
              <w:spacing w:after="0" w:line="240" w:lineRule="atLeast"/>
              <w:ind w:left="-54" w:right="-53"/>
              <w:jc w:val="thaiDistribute"/>
              <w:rPr>
                <w:rFonts w:ascii="Times New Roman" w:hAnsi="Times New Roman" w:cs="Times New Roman"/>
                <w:szCs w:val="22"/>
              </w:rPr>
            </w:pPr>
            <w:r w:rsidRPr="00A811B3">
              <w:rPr>
                <w:rFonts w:ascii="Times New Roman" w:hAnsi="Times New Roman" w:cs="Times New Roman"/>
                <w:szCs w:val="22"/>
                <w:cs/>
              </w:rPr>
              <w:t>19</w:t>
            </w:r>
            <w:r w:rsidRPr="00A811B3">
              <w:rPr>
                <w:rFonts w:ascii="Times New Roman" w:hAnsi="Times New Roman" w:cs="Times New Roman"/>
                <w:szCs w:val="22"/>
              </w:rPr>
              <w:t>5</w:t>
            </w:r>
          </w:p>
        </w:tc>
      </w:tr>
      <w:tr w:rsidR="00C17B6D" w:rsidRPr="00A811B3" w:rsidTr="0056282F">
        <w:trPr>
          <w:gridAfter w:val="1"/>
          <w:wAfter w:w="20" w:type="dxa"/>
        </w:trPr>
        <w:tc>
          <w:tcPr>
            <w:tcW w:w="4059" w:type="dxa"/>
            <w:shd w:val="clear" w:color="auto" w:fill="auto"/>
            <w:vAlign w:val="center"/>
          </w:tcPr>
          <w:p w:rsidR="00C17B6D" w:rsidRPr="00A811B3" w:rsidRDefault="00C17B6D" w:rsidP="00B1769B">
            <w:pPr>
              <w:spacing w:after="0" w:line="240" w:lineRule="atLeast"/>
              <w:ind w:left="702" w:right="-392" w:hanging="180"/>
              <w:rPr>
                <w:rFonts w:ascii="Times New Roman" w:hAnsi="Times New Roman" w:cs="Times New Roman"/>
                <w:b/>
                <w:bCs/>
                <w:szCs w:val="22"/>
              </w:rPr>
            </w:pPr>
            <w:r w:rsidRPr="00A811B3">
              <w:rPr>
                <w:rFonts w:ascii="Times New Roman" w:hAnsi="Times New Roman" w:cs="Times New Roman"/>
                <w:b/>
                <w:bCs/>
                <w:szCs w:val="22"/>
              </w:rPr>
              <w:t>Other related party</w:t>
            </w:r>
          </w:p>
        </w:tc>
        <w:tc>
          <w:tcPr>
            <w:tcW w:w="1134" w:type="dxa"/>
            <w:shd w:val="clear" w:color="auto" w:fill="auto"/>
            <w:vAlign w:val="center"/>
          </w:tcPr>
          <w:p w:rsidR="00C17B6D" w:rsidRPr="00A811B3" w:rsidRDefault="00C17B6D" w:rsidP="00C17B6D">
            <w:pPr>
              <w:tabs>
                <w:tab w:val="decimal" w:pos="853"/>
              </w:tabs>
              <w:spacing w:after="0" w:line="240" w:lineRule="atLeast"/>
              <w:ind w:left="-54" w:right="-108"/>
              <w:jc w:val="thaiDistribute"/>
              <w:rPr>
                <w:rFonts w:ascii="Times New Roman" w:hAnsi="Times New Roman" w:cs="Times New Roman"/>
                <w:szCs w:val="22"/>
              </w:rPr>
            </w:pPr>
          </w:p>
        </w:tc>
        <w:tc>
          <w:tcPr>
            <w:tcW w:w="260" w:type="dxa"/>
            <w:shd w:val="clear" w:color="auto" w:fill="auto"/>
            <w:vAlign w:val="center"/>
          </w:tcPr>
          <w:p w:rsidR="00C17B6D" w:rsidRPr="00A811B3" w:rsidRDefault="00C17B6D" w:rsidP="00C17B6D">
            <w:pPr>
              <w:tabs>
                <w:tab w:val="decimal" w:pos="591"/>
              </w:tabs>
              <w:spacing w:after="0" w:line="240" w:lineRule="atLeast"/>
              <w:ind w:left="-54" w:right="32"/>
              <w:jc w:val="both"/>
              <w:rPr>
                <w:rFonts w:ascii="Times New Roman" w:hAnsi="Times New Roman" w:cs="Times New Roman"/>
                <w:b/>
                <w:bCs/>
                <w:szCs w:val="22"/>
              </w:rPr>
            </w:pPr>
          </w:p>
        </w:tc>
        <w:tc>
          <w:tcPr>
            <w:tcW w:w="1188" w:type="dxa"/>
            <w:shd w:val="clear" w:color="auto" w:fill="auto"/>
            <w:vAlign w:val="center"/>
          </w:tcPr>
          <w:p w:rsidR="00C17B6D" w:rsidRPr="00A811B3" w:rsidRDefault="00C17B6D" w:rsidP="00C17B6D">
            <w:pPr>
              <w:tabs>
                <w:tab w:val="decimal" w:pos="853"/>
              </w:tabs>
              <w:spacing w:after="0" w:line="240" w:lineRule="atLeast"/>
              <w:ind w:left="-54" w:right="-108"/>
              <w:jc w:val="thaiDistribute"/>
              <w:rPr>
                <w:rFonts w:ascii="Times New Roman" w:hAnsi="Times New Roman" w:cs="Times New Roman"/>
                <w:szCs w:val="22"/>
              </w:rPr>
            </w:pPr>
          </w:p>
        </w:tc>
        <w:tc>
          <w:tcPr>
            <w:tcW w:w="270" w:type="dxa"/>
            <w:shd w:val="clear" w:color="auto" w:fill="auto"/>
          </w:tcPr>
          <w:p w:rsidR="00C17B6D" w:rsidRPr="00A811B3" w:rsidRDefault="00C17B6D" w:rsidP="00C17B6D">
            <w:pPr>
              <w:tabs>
                <w:tab w:val="decimal" w:pos="978"/>
              </w:tabs>
              <w:spacing w:after="0" w:line="240" w:lineRule="atLeast"/>
              <w:ind w:left="-102" w:right="-108"/>
              <w:jc w:val="both"/>
              <w:rPr>
                <w:rFonts w:ascii="Times New Roman" w:hAnsi="Times New Roman" w:cs="Times New Roman"/>
                <w:b/>
                <w:bCs/>
                <w:szCs w:val="22"/>
              </w:rPr>
            </w:pPr>
          </w:p>
        </w:tc>
        <w:tc>
          <w:tcPr>
            <w:tcW w:w="1158" w:type="dxa"/>
            <w:vAlign w:val="center"/>
          </w:tcPr>
          <w:p w:rsidR="00C17B6D" w:rsidRPr="00A811B3" w:rsidRDefault="00C17B6D" w:rsidP="00C17B6D">
            <w:pPr>
              <w:tabs>
                <w:tab w:val="decimal" w:pos="853"/>
              </w:tabs>
              <w:spacing w:after="0" w:line="240" w:lineRule="atLeast"/>
              <w:ind w:left="-54" w:right="-108"/>
              <w:jc w:val="thaiDistribute"/>
              <w:rPr>
                <w:rFonts w:ascii="Times New Roman" w:hAnsi="Times New Roman" w:cs="Times New Roman"/>
                <w:szCs w:val="22"/>
              </w:rPr>
            </w:pPr>
          </w:p>
        </w:tc>
        <w:tc>
          <w:tcPr>
            <w:tcW w:w="270" w:type="dxa"/>
            <w:gridSpan w:val="2"/>
            <w:vAlign w:val="center"/>
          </w:tcPr>
          <w:p w:rsidR="00C17B6D" w:rsidRPr="00A811B3" w:rsidRDefault="00C17B6D" w:rsidP="00C17B6D">
            <w:pPr>
              <w:tabs>
                <w:tab w:val="decimal" w:pos="591"/>
              </w:tabs>
              <w:spacing w:after="0" w:line="240" w:lineRule="atLeast"/>
              <w:ind w:left="-54" w:right="32"/>
              <w:jc w:val="both"/>
              <w:rPr>
                <w:rFonts w:ascii="Times New Roman" w:hAnsi="Times New Roman" w:cs="Times New Roman"/>
                <w:b/>
                <w:bCs/>
                <w:szCs w:val="22"/>
              </w:rPr>
            </w:pPr>
          </w:p>
        </w:tc>
        <w:tc>
          <w:tcPr>
            <w:tcW w:w="1245" w:type="dxa"/>
            <w:vAlign w:val="center"/>
          </w:tcPr>
          <w:p w:rsidR="00C17B6D" w:rsidRPr="00A811B3" w:rsidRDefault="00C17B6D" w:rsidP="00C17B6D">
            <w:pPr>
              <w:tabs>
                <w:tab w:val="decimal" w:pos="840"/>
              </w:tabs>
              <w:spacing w:after="0" w:line="240" w:lineRule="atLeast"/>
              <w:ind w:left="-54" w:right="-53"/>
              <w:jc w:val="thaiDistribute"/>
              <w:rPr>
                <w:rFonts w:ascii="Times New Roman" w:hAnsi="Times New Roman" w:cs="Times New Roman"/>
                <w:szCs w:val="22"/>
                <w:cs/>
              </w:rPr>
            </w:pPr>
          </w:p>
        </w:tc>
      </w:tr>
      <w:tr w:rsidR="00C17B6D" w:rsidRPr="00A811B3" w:rsidTr="0056282F">
        <w:trPr>
          <w:gridAfter w:val="1"/>
          <w:wAfter w:w="20" w:type="dxa"/>
        </w:trPr>
        <w:tc>
          <w:tcPr>
            <w:tcW w:w="4059" w:type="dxa"/>
            <w:shd w:val="clear" w:color="auto" w:fill="auto"/>
            <w:vAlign w:val="center"/>
          </w:tcPr>
          <w:p w:rsidR="00C17B6D" w:rsidRPr="00A811B3" w:rsidRDefault="00C17B6D" w:rsidP="00B1769B">
            <w:pPr>
              <w:spacing w:after="0" w:line="240" w:lineRule="atLeast"/>
              <w:ind w:left="702" w:right="-392" w:hanging="180"/>
              <w:rPr>
                <w:rFonts w:ascii="Times New Roman" w:hAnsi="Times New Roman" w:cs="Times New Roman"/>
                <w:szCs w:val="22"/>
              </w:rPr>
            </w:pPr>
            <w:r w:rsidRPr="00A811B3">
              <w:rPr>
                <w:rFonts w:ascii="Times New Roman" w:hAnsi="Times New Roman" w:cs="Times New Roman"/>
                <w:szCs w:val="22"/>
              </w:rPr>
              <w:t>S.V.P IT Genius Co., Ltd.</w:t>
            </w:r>
          </w:p>
        </w:tc>
        <w:tc>
          <w:tcPr>
            <w:tcW w:w="1134" w:type="dxa"/>
            <w:tcBorders>
              <w:bottom w:val="single" w:sz="4" w:space="0" w:color="auto"/>
            </w:tcBorders>
            <w:shd w:val="clear" w:color="auto" w:fill="auto"/>
            <w:vAlign w:val="center"/>
          </w:tcPr>
          <w:p w:rsidR="00C17B6D" w:rsidRPr="00A811B3" w:rsidRDefault="00C17B6D" w:rsidP="00C17B6D">
            <w:pPr>
              <w:tabs>
                <w:tab w:val="decimal" w:pos="557"/>
              </w:tabs>
              <w:spacing w:after="0" w:line="240" w:lineRule="atLeast"/>
              <w:ind w:left="-54" w:right="-108"/>
              <w:jc w:val="thaiDistribute"/>
              <w:rPr>
                <w:rFonts w:ascii="Times New Roman" w:hAnsi="Times New Roman" w:cs="Times New Roman"/>
                <w:szCs w:val="22"/>
              </w:rPr>
            </w:pPr>
            <w:r w:rsidRPr="00A811B3">
              <w:rPr>
                <w:rFonts w:ascii="Times New Roman" w:hAnsi="Times New Roman" w:cs="Times New Roman"/>
                <w:szCs w:val="22"/>
                <w:cs/>
              </w:rPr>
              <w:t>-</w:t>
            </w:r>
          </w:p>
        </w:tc>
        <w:tc>
          <w:tcPr>
            <w:tcW w:w="260" w:type="dxa"/>
            <w:shd w:val="clear" w:color="auto" w:fill="auto"/>
            <w:vAlign w:val="center"/>
          </w:tcPr>
          <w:p w:rsidR="00C17B6D" w:rsidRPr="00A811B3" w:rsidRDefault="00C17B6D" w:rsidP="00C17B6D">
            <w:pPr>
              <w:tabs>
                <w:tab w:val="decimal" w:pos="591"/>
              </w:tabs>
              <w:spacing w:after="0" w:line="240" w:lineRule="atLeast"/>
              <w:ind w:left="-54" w:right="32"/>
              <w:jc w:val="both"/>
              <w:rPr>
                <w:rFonts w:ascii="Times New Roman" w:hAnsi="Times New Roman" w:cs="Times New Roman"/>
                <w:b/>
                <w:bCs/>
                <w:szCs w:val="22"/>
              </w:rPr>
            </w:pPr>
          </w:p>
        </w:tc>
        <w:tc>
          <w:tcPr>
            <w:tcW w:w="1188" w:type="dxa"/>
            <w:tcBorders>
              <w:bottom w:val="single" w:sz="4" w:space="0" w:color="auto"/>
            </w:tcBorders>
            <w:shd w:val="clear" w:color="auto" w:fill="auto"/>
            <w:vAlign w:val="center"/>
          </w:tcPr>
          <w:p w:rsidR="00C17B6D" w:rsidRPr="00A811B3" w:rsidRDefault="00C17B6D" w:rsidP="00C17B6D">
            <w:pPr>
              <w:tabs>
                <w:tab w:val="decimal" w:pos="853"/>
              </w:tabs>
              <w:spacing w:after="0" w:line="240" w:lineRule="atLeast"/>
              <w:ind w:left="-54" w:right="-108"/>
              <w:jc w:val="thaiDistribute"/>
              <w:rPr>
                <w:rFonts w:ascii="Times New Roman" w:hAnsi="Times New Roman" w:cs="Times New Roman"/>
                <w:szCs w:val="22"/>
              </w:rPr>
            </w:pPr>
            <w:r w:rsidRPr="00A811B3">
              <w:rPr>
                <w:rFonts w:ascii="Times New Roman" w:hAnsi="Times New Roman" w:cs="Times New Roman"/>
                <w:szCs w:val="22"/>
              </w:rPr>
              <w:t>22</w:t>
            </w:r>
          </w:p>
        </w:tc>
        <w:tc>
          <w:tcPr>
            <w:tcW w:w="270" w:type="dxa"/>
            <w:shd w:val="clear" w:color="auto" w:fill="auto"/>
          </w:tcPr>
          <w:p w:rsidR="00C17B6D" w:rsidRPr="00A811B3" w:rsidRDefault="00C17B6D" w:rsidP="00C17B6D">
            <w:pPr>
              <w:tabs>
                <w:tab w:val="decimal" w:pos="978"/>
              </w:tabs>
              <w:spacing w:after="0" w:line="240" w:lineRule="atLeast"/>
              <w:ind w:left="-102" w:right="-108"/>
              <w:jc w:val="both"/>
              <w:rPr>
                <w:rFonts w:ascii="Times New Roman" w:hAnsi="Times New Roman" w:cs="Times New Roman"/>
                <w:b/>
                <w:bCs/>
                <w:szCs w:val="22"/>
              </w:rPr>
            </w:pPr>
          </w:p>
        </w:tc>
        <w:tc>
          <w:tcPr>
            <w:tcW w:w="1158" w:type="dxa"/>
            <w:tcBorders>
              <w:bottom w:val="single" w:sz="4" w:space="0" w:color="auto"/>
            </w:tcBorders>
            <w:vAlign w:val="center"/>
          </w:tcPr>
          <w:p w:rsidR="00C17B6D" w:rsidRPr="00A811B3" w:rsidRDefault="00C17B6D" w:rsidP="00C17B6D">
            <w:pPr>
              <w:tabs>
                <w:tab w:val="decimal" w:pos="557"/>
              </w:tabs>
              <w:spacing w:after="0" w:line="240" w:lineRule="atLeast"/>
              <w:ind w:left="-54" w:right="-108"/>
              <w:jc w:val="thaiDistribute"/>
              <w:rPr>
                <w:rFonts w:ascii="Times New Roman" w:hAnsi="Times New Roman" w:cs="Times New Roman"/>
                <w:szCs w:val="22"/>
              </w:rPr>
            </w:pPr>
            <w:r w:rsidRPr="00A811B3">
              <w:rPr>
                <w:rFonts w:ascii="Times New Roman" w:hAnsi="Times New Roman" w:cs="Times New Roman"/>
                <w:szCs w:val="22"/>
                <w:cs/>
              </w:rPr>
              <w:t>-</w:t>
            </w:r>
          </w:p>
        </w:tc>
        <w:tc>
          <w:tcPr>
            <w:tcW w:w="270" w:type="dxa"/>
            <w:gridSpan w:val="2"/>
            <w:vAlign w:val="center"/>
          </w:tcPr>
          <w:p w:rsidR="00C17B6D" w:rsidRPr="00A811B3" w:rsidRDefault="00C17B6D" w:rsidP="00C17B6D">
            <w:pPr>
              <w:tabs>
                <w:tab w:val="decimal" w:pos="591"/>
              </w:tabs>
              <w:spacing w:after="0" w:line="240" w:lineRule="atLeast"/>
              <w:ind w:left="-54" w:right="32"/>
              <w:jc w:val="both"/>
              <w:rPr>
                <w:rFonts w:ascii="Times New Roman" w:hAnsi="Times New Roman" w:cs="Times New Roman"/>
                <w:b/>
                <w:bCs/>
                <w:szCs w:val="22"/>
                <w:cs/>
              </w:rPr>
            </w:pPr>
          </w:p>
        </w:tc>
        <w:tc>
          <w:tcPr>
            <w:tcW w:w="1245" w:type="dxa"/>
            <w:tcBorders>
              <w:bottom w:val="single" w:sz="4" w:space="0" w:color="auto"/>
            </w:tcBorders>
            <w:vAlign w:val="center"/>
          </w:tcPr>
          <w:p w:rsidR="00C17B6D" w:rsidRPr="00A811B3" w:rsidRDefault="00C17B6D" w:rsidP="00C17B6D">
            <w:pPr>
              <w:tabs>
                <w:tab w:val="decimal" w:pos="840"/>
              </w:tabs>
              <w:spacing w:after="0" w:line="240" w:lineRule="atLeast"/>
              <w:ind w:left="-54" w:right="-53"/>
              <w:jc w:val="thaiDistribute"/>
              <w:rPr>
                <w:rFonts w:ascii="Times New Roman" w:hAnsi="Times New Roman" w:cs="Times New Roman"/>
                <w:szCs w:val="22"/>
              </w:rPr>
            </w:pPr>
            <w:r w:rsidRPr="00A811B3">
              <w:rPr>
                <w:rFonts w:ascii="Times New Roman" w:hAnsi="Times New Roman" w:cs="Times New Roman"/>
                <w:szCs w:val="22"/>
              </w:rPr>
              <w:t>22</w:t>
            </w:r>
          </w:p>
        </w:tc>
      </w:tr>
      <w:tr w:rsidR="00C17B6D" w:rsidRPr="00A811B3" w:rsidTr="0056282F">
        <w:trPr>
          <w:gridAfter w:val="1"/>
          <w:wAfter w:w="20" w:type="dxa"/>
        </w:trPr>
        <w:tc>
          <w:tcPr>
            <w:tcW w:w="4059" w:type="dxa"/>
            <w:shd w:val="clear" w:color="auto" w:fill="auto"/>
            <w:vAlign w:val="center"/>
          </w:tcPr>
          <w:p w:rsidR="00C17B6D" w:rsidRPr="00A811B3" w:rsidRDefault="00C17B6D" w:rsidP="00B1769B">
            <w:pPr>
              <w:spacing w:after="0" w:line="240" w:lineRule="atLeast"/>
              <w:ind w:left="702" w:right="-392" w:hanging="180"/>
              <w:rPr>
                <w:rFonts w:ascii="Times New Roman" w:hAnsi="Times New Roman" w:cs="Times New Roman"/>
                <w:b/>
                <w:bCs/>
                <w:szCs w:val="22"/>
              </w:rPr>
            </w:pPr>
            <w:r w:rsidRPr="00A811B3">
              <w:rPr>
                <w:rFonts w:ascii="Times New Roman" w:hAnsi="Times New Roman" w:cs="Times New Roman"/>
                <w:b/>
                <w:bCs/>
                <w:szCs w:val="22"/>
              </w:rPr>
              <w:t>Total</w:t>
            </w:r>
          </w:p>
        </w:tc>
        <w:tc>
          <w:tcPr>
            <w:tcW w:w="1134" w:type="dxa"/>
            <w:tcBorders>
              <w:top w:val="single" w:sz="4" w:space="0" w:color="auto"/>
              <w:bottom w:val="double" w:sz="4" w:space="0" w:color="auto"/>
            </w:tcBorders>
            <w:shd w:val="clear" w:color="auto" w:fill="auto"/>
            <w:vAlign w:val="center"/>
          </w:tcPr>
          <w:p w:rsidR="00C17B6D" w:rsidRPr="00A811B3" w:rsidRDefault="00C17B6D" w:rsidP="00C17B6D">
            <w:pPr>
              <w:tabs>
                <w:tab w:val="decimal" w:pos="853"/>
              </w:tabs>
              <w:spacing w:after="0" w:line="240" w:lineRule="atLeast"/>
              <w:ind w:left="-54" w:right="-108"/>
              <w:jc w:val="thaiDistribute"/>
              <w:rPr>
                <w:rFonts w:ascii="Times New Roman" w:hAnsi="Times New Roman" w:cs="Times New Roman"/>
                <w:b/>
                <w:bCs/>
                <w:szCs w:val="22"/>
              </w:rPr>
            </w:pPr>
            <w:r w:rsidRPr="00A811B3">
              <w:rPr>
                <w:rFonts w:ascii="Times New Roman" w:hAnsi="Times New Roman" w:cs="Times New Roman"/>
                <w:b/>
                <w:bCs/>
                <w:szCs w:val="22"/>
                <w:cs/>
              </w:rPr>
              <w:t>5</w:t>
            </w:r>
            <w:r w:rsidRPr="00A811B3">
              <w:rPr>
                <w:rFonts w:ascii="Times New Roman" w:hAnsi="Times New Roman" w:cs="Times New Roman"/>
                <w:b/>
                <w:bCs/>
                <w:szCs w:val="22"/>
              </w:rPr>
              <w:t>9</w:t>
            </w:r>
          </w:p>
        </w:tc>
        <w:tc>
          <w:tcPr>
            <w:tcW w:w="260" w:type="dxa"/>
            <w:shd w:val="clear" w:color="auto" w:fill="auto"/>
            <w:vAlign w:val="center"/>
          </w:tcPr>
          <w:p w:rsidR="00C17B6D" w:rsidRPr="00A811B3" w:rsidRDefault="00C17B6D" w:rsidP="00C17B6D">
            <w:pPr>
              <w:tabs>
                <w:tab w:val="decimal" w:pos="591"/>
              </w:tabs>
              <w:spacing w:after="0" w:line="240" w:lineRule="atLeast"/>
              <w:ind w:left="-54" w:right="32"/>
              <w:jc w:val="both"/>
              <w:rPr>
                <w:rFonts w:ascii="Times New Roman" w:hAnsi="Times New Roman" w:cs="Times New Roman"/>
                <w:b/>
                <w:bCs/>
                <w:szCs w:val="22"/>
              </w:rPr>
            </w:pPr>
          </w:p>
        </w:tc>
        <w:tc>
          <w:tcPr>
            <w:tcW w:w="1188" w:type="dxa"/>
            <w:tcBorders>
              <w:top w:val="single" w:sz="4" w:space="0" w:color="auto"/>
              <w:bottom w:val="double" w:sz="4" w:space="0" w:color="auto"/>
            </w:tcBorders>
            <w:shd w:val="clear" w:color="auto" w:fill="auto"/>
            <w:vAlign w:val="center"/>
          </w:tcPr>
          <w:p w:rsidR="00C17B6D" w:rsidRPr="00A811B3" w:rsidRDefault="00C17B6D" w:rsidP="00C17B6D">
            <w:pPr>
              <w:tabs>
                <w:tab w:val="decimal" w:pos="850"/>
              </w:tabs>
              <w:spacing w:after="0" w:line="240" w:lineRule="atLeast"/>
              <w:ind w:left="-54" w:right="-108"/>
              <w:jc w:val="thaiDistribute"/>
              <w:rPr>
                <w:rFonts w:ascii="Times New Roman" w:hAnsi="Times New Roman" w:cs="Times New Roman"/>
                <w:b/>
                <w:bCs/>
                <w:szCs w:val="22"/>
              </w:rPr>
            </w:pPr>
            <w:r w:rsidRPr="00A811B3">
              <w:rPr>
                <w:rFonts w:ascii="Times New Roman" w:hAnsi="Times New Roman" w:cs="Times New Roman"/>
                <w:b/>
                <w:bCs/>
                <w:szCs w:val="22"/>
              </w:rPr>
              <w:t>240</w:t>
            </w:r>
          </w:p>
        </w:tc>
        <w:tc>
          <w:tcPr>
            <w:tcW w:w="270" w:type="dxa"/>
            <w:shd w:val="clear" w:color="auto" w:fill="auto"/>
          </w:tcPr>
          <w:p w:rsidR="00C17B6D" w:rsidRPr="00A811B3" w:rsidRDefault="00C17B6D" w:rsidP="00C17B6D">
            <w:pPr>
              <w:tabs>
                <w:tab w:val="decimal" w:pos="978"/>
              </w:tabs>
              <w:spacing w:after="0" w:line="240" w:lineRule="atLeast"/>
              <w:ind w:left="-102" w:right="-108"/>
              <w:jc w:val="both"/>
              <w:rPr>
                <w:rFonts w:ascii="Times New Roman" w:hAnsi="Times New Roman" w:cs="Times New Roman"/>
                <w:b/>
                <w:bCs/>
                <w:szCs w:val="22"/>
              </w:rPr>
            </w:pPr>
          </w:p>
        </w:tc>
        <w:tc>
          <w:tcPr>
            <w:tcW w:w="1158" w:type="dxa"/>
            <w:tcBorders>
              <w:top w:val="single" w:sz="4" w:space="0" w:color="auto"/>
              <w:bottom w:val="double" w:sz="4" w:space="0" w:color="auto"/>
            </w:tcBorders>
            <w:vAlign w:val="center"/>
          </w:tcPr>
          <w:p w:rsidR="00C17B6D" w:rsidRPr="00A811B3" w:rsidRDefault="00C17B6D" w:rsidP="00C17B6D">
            <w:pPr>
              <w:tabs>
                <w:tab w:val="decimal" w:pos="772"/>
              </w:tabs>
              <w:spacing w:after="0" w:line="240" w:lineRule="atLeast"/>
              <w:ind w:left="-54" w:right="-108"/>
              <w:jc w:val="thaiDistribute"/>
              <w:rPr>
                <w:rFonts w:ascii="Times New Roman" w:hAnsi="Times New Roman" w:cs="Times New Roman"/>
                <w:b/>
                <w:bCs/>
                <w:szCs w:val="22"/>
              </w:rPr>
            </w:pPr>
            <w:r w:rsidRPr="00A811B3">
              <w:rPr>
                <w:rFonts w:ascii="Times New Roman" w:hAnsi="Times New Roman" w:cs="Times New Roman"/>
                <w:b/>
                <w:bCs/>
                <w:szCs w:val="22"/>
                <w:cs/>
              </w:rPr>
              <w:t>5</w:t>
            </w:r>
            <w:r w:rsidRPr="00A811B3">
              <w:rPr>
                <w:rFonts w:ascii="Times New Roman" w:hAnsi="Times New Roman" w:cs="Times New Roman"/>
                <w:b/>
                <w:bCs/>
                <w:szCs w:val="22"/>
              </w:rPr>
              <w:t>9</w:t>
            </w:r>
          </w:p>
        </w:tc>
        <w:tc>
          <w:tcPr>
            <w:tcW w:w="270" w:type="dxa"/>
            <w:gridSpan w:val="2"/>
            <w:vAlign w:val="center"/>
          </w:tcPr>
          <w:p w:rsidR="00C17B6D" w:rsidRPr="00A811B3" w:rsidRDefault="00C17B6D" w:rsidP="00C17B6D">
            <w:pPr>
              <w:tabs>
                <w:tab w:val="decimal" w:pos="591"/>
              </w:tabs>
              <w:spacing w:after="0" w:line="240" w:lineRule="atLeast"/>
              <w:ind w:left="-54" w:right="32"/>
              <w:jc w:val="both"/>
              <w:rPr>
                <w:rFonts w:ascii="Times New Roman" w:hAnsi="Times New Roman" w:cs="Times New Roman"/>
                <w:b/>
                <w:bCs/>
                <w:szCs w:val="22"/>
              </w:rPr>
            </w:pPr>
          </w:p>
        </w:tc>
        <w:tc>
          <w:tcPr>
            <w:tcW w:w="1245" w:type="dxa"/>
            <w:tcBorders>
              <w:top w:val="single" w:sz="4" w:space="0" w:color="auto"/>
              <w:bottom w:val="double" w:sz="4" w:space="0" w:color="auto"/>
            </w:tcBorders>
            <w:vAlign w:val="center"/>
          </w:tcPr>
          <w:p w:rsidR="00C17B6D" w:rsidRPr="00A811B3" w:rsidRDefault="00C17B6D" w:rsidP="00C17B6D">
            <w:pPr>
              <w:tabs>
                <w:tab w:val="decimal" w:pos="840"/>
              </w:tabs>
              <w:spacing w:after="0" w:line="240" w:lineRule="atLeast"/>
              <w:ind w:left="-54" w:right="-53"/>
              <w:jc w:val="thaiDistribute"/>
              <w:rPr>
                <w:rFonts w:ascii="Times New Roman" w:hAnsi="Times New Roman" w:cs="Times New Roman"/>
                <w:b/>
                <w:bCs/>
                <w:szCs w:val="22"/>
              </w:rPr>
            </w:pPr>
            <w:r w:rsidRPr="00A811B3">
              <w:rPr>
                <w:rFonts w:ascii="Times New Roman" w:hAnsi="Times New Roman" w:cs="Times New Roman"/>
                <w:b/>
                <w:bCs/>
                <w:szCs w:val="22"/>
              </w:rPr>
              <w:t>217</w:t>
            </w:r>
          </w:p>
        </w:tc>
      </w:tr>
    </w:tbl>
    <w:p w:rsidR="00F5193C" w:rsidRPr="00A811B3" w:rsidRDefault="00F5193C" w:rsidP="007A78E8">
      <w:pPr>
        <w:tabs>
          <w:tab w:val="left" w:pos="545"/>
        </w:tabs>
        <w:spacing w:after="0" w:line="240" w:lineRule="atLeast"/>
        <w:ind w:left="540" w:right="14"/>
        <w:jc w:val="thaiDistribute"/>
        <w:rPr>
          <w:rFonts w:ascii="Times New Roman" w:hAnsi="Times New Roman" w:cstheme="minorBidi"/>
          <w:szCs w:val="22"/>
          <w:cs/>
          <w:lang w:val="en-AU"/>
        </w:rPr>
      </w:pPr>
    </w:p>
    <w:p w:rsidR="00230F79" w:rsidRPr="00A811B3" w:rsidRDefault="00230F79" w:rsidP="00B1769B">
      <w:pPr>
        <w:spacing w:after="0" w:line="240" w:lineRule="atLeast"/>
        <w:ind w:left="539" w:right="11"/>
        <w:jc w:val="both"/>
        <w:rPr>
          <w:rFonts w:ascii="Times New Roman" w:hAnsi="Times New Roman" w:cs="Times New Roman"/>
          <w:b/>
          <w:bCs/>
          <w:i/>
          <w:iCs/>
          <w:szCs w:val="22"/>
        </w:rPr>
      </w:pPr>
      <w:r w:rsidRPr="00A811B3">
        <w:rPr>
          <w:rFonts w:ascii="Times New Roman" w:hAnsi="Times New Roman" w:cs="Times New Roman"/>
          <w:b/>
          <w:bCs/>
          <w:i/>
          <w:iCs/>
          <w:szCs w:val="22"/>
        </w:rPr>
        <w:t>Short-term loans</w:t>
      </w:r>
      <w:r w:rsidRPr="00A811B3">
        <w:rPr>
          <w:rFonts w:ascii="Times New Roman" w:hAnsi="Times New Roman" w:cs="Times New Roman"/>
          <w:b/>
          <w:bCs/>
          <w:i/>
          <w:iCs/>
          <w:szCs w:val="22"/>
          <w:cs/>
        </w:rPr>
        <w:t>–</w:t>
      </w:r>
      <w:r w:rsidRPr="00A811B3">
        <w:rPr>
          <w:rFonts w:ascii="Times New Roman" w:hAnsi="Times New Roman" w:cs="Times New Roman"/>
          <w:b/>
          <w:bCs/>
          <w:i/>
          <w:iCs/>
          <w:szCs w:val="22"/>
        </w:rPr>
        <w:t>related parties</w:t>
      </w:r>
    </w:p>
    <w:tbl>
      <w:tblPr>
        <w:tblW w:w="9629" w:type="dxa"/>
        <w:tblInd w:w="18" w:type="dxa"/>
        <w:tblLayout w:type="fixed"/>
        <w:tblLook w:val="01E0"/>
      </w:tblPr>
      <w:tblGrid>
        <w:gridCol w:w="6"/>
        <w:gridCol w:w="4053"/>
        <w:gridCol w:w="1134"/>
        <w:gridCol w:w="260"/>
        <w:gridCol w:w="44"/>
        <w:gridCol w:w="1130"/>
        <w:gridCol w:w="270"/>
        <w:gridCol w:w="24"/>
        <w:gridCol w:w="1148"/>
        <w:gridCol w:w="236"/>
        <w:gridCol w:w="60"/>
        <w:gridCol w:w="1264"/>
      </w:tblGrid>
      <w:tr w:rsidR="00E45405" w:rsidRPr="00A811B3" w:rsidTr="0056282F">
        <w:tc>
          <w:tcPr>
            <w:tcW w:w="4059" w:type="dxa"/>
            <w:gridSpan w:val="2"/>
          </w:tcPr>
          <w:p w:rsidR="00E45405" w:rsidRPr="00A811B3" w:rsidRDefault="00E45405" w:rsidP="00B1769B">
            <w:pPr>
              <w:spacing w:after="0" w:line="240" w:lineRule="atLeast"/>
              <w:ind w:left="522" w:right="43"/>
              <w:rPr>
                <w:rFonts w:ascii="Times New Roman" w:hAnsi="Times New Roman" w:cs="Times New Roman"/>
                <w:szCs w:val="22"/>
              </w:rPr>
            </w:pPr>
          </w:p>
        </w:tc>
        <w:tc>
          <w:tcPr>
            <w:tcW w:w="2568" w:type="dxa"/>
            <w:gridSpan w:val="4"/>
          </w:tcPr>
          <w:p w:rsidR="00E45405" w:rsidRPr="00A811B3" w:rsidRDefault="00E45405" w:rsidP="00B1769B">
            <w:pPr>
              <w:spacing w:after="0" w:line="240" w:lineRule="atLeast"/>
              <w:ind w:right="-108"/>
              <w:jc w:val="center"/>
              <w:rPr>
                <w:rFonts w:ascii="Times New Roman" w:eastAsia="Cordia New" w:hAnsi="Times New Roman" w:cs="Times New Roman"/>
                <w:b/>
                <w:bCs/>
                <w:szCs w:val="22"/>
              </w:rPr>
            </w:pPr>
            <w:r w:rsidRPr="00A811B3">
              <w:rPr>
                <w:rFonts w:ascii="Times New Roman" w:eastAsia="Cordia New" w:hAnsi="Times New Roman" w:cs="Times New Roman"/>
                <w:b/>
                <w:bCs/>
                <w:szCs w:val="22"/>
              </w:rPr>
              <w:t>Consolidated</w:t>
            </w:r>
            <w:r w:rsidRPr="00A811B3">
              <w:rPr>
                <w:rFonts w:ascii="Times New Roman" w:eastAsia="Cordia New" w:hAnsi="Times New Roman" w:cs="Times New Roman"/>
                <w:b/>
                <w:bCs/>
                <w:szCs w:val="22"/>
              </w:rPr>
              <w:br/>
              <w:t>financial statements</w:t>
            </w:r>
          </w:p>
        </w:tc>
        <w:tc>
          <w:tcPr>
            <w:tcW w:w="270" w:type="dxa"/>
          </w:tcPr>
          <w:p w:rsidR="00E45405" w:rsidRPr="00A811B3" w:rsidRDefault="00E45405" w:rsidP="00B1769B">
            <w:pPr>
              <w:tabs>
                <w:tab w:val="decimal" w:pos="930"/>
              </w:tabs>
              <w:spacing w:after="0" w:line="240" w:lineRule="atLeast"/>
              <w:jc w:val="center"/>
              <w:rPr>
                <w:rFonts w:ascii="Times New Roman" w:eastAsia="Cordia New" w:hAnsi="Times New Roman" w:cs="Times New Roman"/>
                <w:b/>
                <w:bCs/>
                <w:szCs w:val="22"/>
              </w:rPr>
            </w:pPr>
          </w:p>
        </w:tc>
        <w:tc>
          <w:tcPr>
            <w:tcW w:w="2732" w:type="dxa"/>
            <w:gridSpan w:val="5"/>
          </w:tcPr>
          <w:p w:rsidR="00E45405" w:rsidRPr="00A811B3" w:rsidRDefault="00E45405" w:rsidP="00B1769B">
            <w:pPr>
              <w:spacing w:after="0" w:line="240" w:lineRule="atLeast"/>
              <w:ind w:left="-3" w:right="-152"/>
              <w:jc w:val="center"/>
              <w:rPr>
                <w:rFonts w:ascii="Times New Roman" w:eastAsia="Cordia New" w:hAnsi="Times New Roman" w:cs="Times New Roman"/>
                <w:b/>
                <w:bCs/>
                <w:szCs w:val="22"/>
              </w:rPr>
            </w:pPr>
            <w:r w:rsidRPr="00A811B3">
              <w:rPr>
                <w:rFonts w:ascii="Times New Roman" w:eastAsia="Cordia New" w:hAnsi="Times New Roman" w:cs="Times New Roman"/>
                <w:b/>
                <w:bCs/>
                <w:szCs w:val="22"/>
              </w:rPr>
              <w:t>Separate</w:t>
            </w:r>
            <w:r w:rsidRPr="00A811B3">
              <w:rPr>
                <w:rFonts w:ascii="Times New Roman" w:eastAsia="Cordia New" w:hAnsi="Times New Roman" w:cs="Times New Roman"/>
                <w:b/>
                <w:bCs/>
                <w:szCs w:val="22"/>
                <w:cs/>
              </w:rPr>
              <w:br/>
            </w:r>
            <w:r w:rsidRPr="00A811B3">
              <w:rPr>
                <w:rFonts w:ascii="Times New Roman" w:eastAsia="Cordia New" w:hAnsi="Times New Roman" w:cs="Times New Roman"/>
                <w:b/>
                <w:bCs/>
                <w:szCs w:val="22"/>
              </w:rPr>
              <w:t>financial statements</w:t>
            </w:r>
          </w:p>
        </w:tc>
      </w:tr>
      <w:tr w:rsidR="00E45405" w:rsidRPr="00A811B3" w:rsidTr="0056282F">
        <w:trPr>
          <w:trHeight w:val="315"/>
        </w:trPr>
        <w:tc>
          <w:tcPr>
            <w:tcW w:w="4059" w:type="dxa"/>
            <w:gridSpan w:val="2"/>
            <w:shd w:val="clear" w:color="auto" w:fill="auto"/>
          </w:tcPr>
          <w:p w:rsidR="00E45405" w:rsidRPr="00A811B3" w:rsidRDefault="00E45405" w:rsidP="00B1769B">
            <w:pPr>
              <w:spacing w:after="0" w:line="240" w:lineRule="atLeast"/>
              <w:ind w:left="522" w:right="43"/>
              <w:rPr>
                <w:rFonts w:ascii="Times New Roman" w:hAnsi="Times New Roman" w:cs="Times New Roman"/>
                <w:szCs w:val="22"/>
              </w:rPr>
            </w:pPr>
          </w:p>
        </w:tc>
        <w:tc>
          <w:tcPr>
            <w:tcW w:w="1134" w:type="dxa"/>
            <w:shd w:val="clear" w:color="auto" w:fill="auto"/>
          </w:tcPr>
          <w:p w:rsidR="00E45405" w:rsidRPr="00A811B3" w:rsidRDefault="0056282F" w:rsidP="00B1769B">
            <w:pPr>
              <w:spacing w:after="0" w:line="240" w:lineRule="atLeast"/>
              <w:ind w:right="-105"/>
              <w:jc w:val="center"/>
              <w:rPr>
                <w:rFonts w:ascii="Times New Roman" w:hAnsi="Times New Roman" w:cs="Times New Roman"/>
                <w:szCs w:val="22"/>
              </w:rPr>
            </w:pPr>
            <w:r w:rsidRPr="00A811B3">
              <w:rPr>
                <w:rFonts w:ascii="Times New Roman" w:hAnsi="Times New Roman" w:cs="Times New Roman"/>
                <w:szCs w:val="22"/>
              </w:rPr>
              <w:t>30 June</w:t>
            </w:r>
            <w:r w:rsidRPr="00A811B3">
              <w:rPr>
                <w:rFonts w:ascii="Times New Roman" w:hAnsi="Times New Roman" w:cs="Times New Roman"/>
                <w:szCs w:val="22"/>
              </w:rPr>
              <w:br/>
              <w:t>2023</w:t>
            </w:r>
          </w:p>
        </w:tc>
        <w:tc>
          <w:tcPr>
            <w:tcW w:w="260" w:type="dxa"/>
            <w:shd w:val="clear" w:color="auto" w:fill="auto"/>
          </w:tcPr>
          <w:p w:rsidR="00E45405" w:rsidRPr="00A811B3" w:rsidRDefault="00E45405" w:rsidP="00B1769B">
            <w:pPr>
              <w:tabs>
                <w:tab w:val="left" w:pos="405"/>
              </w:tabs>
              <w:spacing w:after="0" w:line="240" w:lineRule="atLeast"/>
              <w:ind w:left="-54" w:right="43" w:hanging="115"/>
              <w:jc w:val="center"/>
              <w:rPr>
                <w:rFonts w:ascii="Times New Roman" w:hAnsi="Times New Roman" w:cs="Times New Roman"/>
                <w:szCs w:val="22"/>
              </w:rPr>
            </w:pPr>
          </w:p>
        </w:tc>
        <w:tc>
          <w:tcPr>
            <w:tcW w:w="1174" w:type="dxa"/>
            <w:gridSpan w:val="2"/>
            <w:shd w:val="clear" w:color="auto" w:fill="auto"/>
          </w:tcPr>
          <w:p w:rsidR="00E45405" w:rsidRPr="00A811B3" w:rsidRDefault="00E45405" w:rsidP="0056282F">
            <w:pPr>
              <w:spacing w:after="0" w:line="240" w:lineRule="atLeast"/>
              <w:ind w:left="-54" w:right="-108" w:hanging="31"/>
              <w:jc w:val="center"/>
              <w:rPr>
                <w:rFonts w:ascii="Times New Roman" w:hAnsi="Times New Roman" w:cs="Times New Roman"/>
                <w:szCs w:val="22"/>
              </w:rPr>
            </w:pPr>
            <w:r w:rsidRPr="00A811B3">
              <w:rPr>
                <w:rFonts w:ascii="Times New Roman" w:hAnsi="Times New Roman" w:cs="Times New Roman"/>
                <w:szCs w:val="22"/>
              </w:rPr>
              <w:t>31 December 2022</w:t>
            </w:r>
          </w:p>
        </w:tc>
        <w:tc>
          <w:tcPr>
            <w:tcW w:w="270" w:type="dxa"/>
            <w:shd w:val="clear" w:color="auto" w:fill="auto"/>
          </w:tcPr>
          <w:p w:rsidR="00E45405" w:rsidRPr="00A811B3" w:rsidRDefault="00E45405" w:rsidP="00B1769B">
            <w:pPr>
              <w:tabs>
                <w:tab w:val="left" w:pos="405"/>
                <w:tab w:val="decimal" w:pos="930"/>
              </w:tabs>
              <w:spacing w:after="0" w:line="240" w:lineRule="atLeast"/>
              <w:ind w:left="605" w:right="43" w:hanging="115"/>
              <w:jc w:val="center"/>
              <w:rPr>
                <w:rFonts w:ascii="Times New Roman" w:hAnsi="Times New Roman" w:cs="Times New Roman"/>
                <w:szCs w:val="22"/>
              </w:rPr>
            </w:pPr>
          </w:p>
        </w:tc>
        <w:tc>
          <w:tcPr>
            <w:tcW w:w="1172" w:type="dxa"/>
            <w:gridSpan w:val="2"/>
          </w:tcPr>
          <w:p w:rsidR="00E45405" w:rsidRPr="00A811B3" w:rsidRDefault="0056282F" w:rsidP="00B1769B">
            <w:pPr>
              <w:spacing w:after="0" w:line="240" w:lineRule="atLeast"/>
              <w:ind w:right="-105"/>
              <w:jc w:val="center"/>
              <w:rPr>
                <w:rFonts w:ascii="Times New Roman" w:hAnsi="Times New Roman" w:cs="Times New Roman"/>
                <w:szCs w:val="22"/>
              </w:rPr>
            </w:pPr>
            <w:r w:rsidRPr="00A811B3">
              <w:rPr>
                <w:rFonts w:ascii="Times New Roman" w:hAnsi="Times New Roman" w:cs="Times New Roman"/>
                <w:szCs w:val="22"/>
              </w:rPr>
              <w:t>30 June</w:t>
            </w:r>
            <w:r w:rsidRPr="00A811B3">
              <w:rPr>
                <w:rFonts w:ascii="Times New Roman" w:hAnsi="Times New Roman" w:cs="Times New Roman"/>
                <w:szCs w:val="22"/>
              </w:rPr>
              <w:br/>
              <w:t>2023</w:t>
            </w:r>
          </w:p>
        </w:tc>
        <w:tc>
          <w:tcPr>
            <w:tcW w:w="236" w:type="dxa"/>
          </w:tcPr>
          <w:p w:rsidR="00E45405" w:rsidRPr="00A811B3" w:rsidRDefault="00E45405" w:rsidP="00B1769B">
            <w:pPr>
              <w:tabs>
                <w:tab w:val="left" w:pos="405"/>
              </w:tabs>
              <w:spacing w:after="0" w:line="240" w:lineRule="atLeast"/>
              <w:ind w:left="-54" w:right="43" w:hanging="115"/>
              <w:jc w:val="center"/>
              <w:rPr>
                <w:rFonts w:ascii="Times New Roman" w:hAnsi="Times New Roman" w:cs="Times New Roman"/>
                <w:szCs w:val="22"/>
              </w:rPr>
            </w:pPr>
          </w:p>
        </w:tc>
        <w:tc>
          <w:tcPr>
            <w:tcW w:w="1324" w:type="dxa"/>
            <w:gridSpan w:val="2"/>
          </w:tcPr>
          <w:p w:rsidR="00E45405" w:rsidRPr="00A811B3" w:rsidRDefault="00E45405" w:rsidP="00B1769B">
            <w:pPr>
              <w:spacing w:after="0" w:line="240" w:lineRule="atLeast"/>
              <w:ind w:left="-54" w:right="-134" w:hanging="31"/>
              <w:jc w:val="center"/>
              <w:rPr>
                <w:rFonts w:ascii="Times New Roman" w:hAnsi="Times New Roman" w:cs="Times New Roman"/>
                <w:szCs w:val="22"/>
              </w:rPr>
            </w:pPr>
            <w:r w:rsidRPr="00A811B3">
              <w:rPr>
                <w:rFonts w:ascii="Times New Roman" w:hAnsi="Times New Roman" w:cs="Times New Roman"/>
                <w:szCs w:val="22"/>
              </w:rPr>
              <w:t>31 December 2022</w:t>
            </w:r>
          </w:p>
        </w:tc>
      </w:tr>
      <w:tr w:rsidR="00E45405" w:rsidRPr="00A811B3" w:rsidTr="0056282F">
        <w:tc>
          <w:tcPr>
            <w:tcW w:w="4059" w:type="dxa"/>
            <w:gridSpan w:val="2"/>
            <w:shd w:val="clear" w:color="auto" w:fill="auto"/>
          </w:tcPr>
          <w:p w:rsidR="00E45405" w:rsidRPr="00A811B3" w:rsidRDefault="00E45405" w:rsidP="00B1769B">
            <w:pPr>
              <w:tabs>
                <w:tab w:val="left" w:pos="405"/>
              </w:tabs>
              <w:spacing w:after="0" w:line="240" w:lineRule="atLeast"/>
              <w:ind w:left="522" w:right="43" w:hanging="117"/>
              <w:rPr>
                <w:rFonts w:ascii="Times New Roman" w:hAnsi="Times New Roman" w:cs="Times New Roman"/>
                <w:i/>
                <w:iCs/>
                <w:szCs w:val="22"/>
                <w:cs/>
              </w:rPr>
            </w:pPr>
          </w:p>
        </w:tc>
        <w:tc>
          <w:tcPr>
            <w:tcW w:w="5570" w:type="dxa"/>
            <w:gridSpan w:val="10"/>
            <w:shd w:val="clear" w:color="auto" w:fill="auto"/>
          </w:tcPr>
          <w:p w:rsidR="00E45405" w:rsidRPr="00A811B3" w:rsidRDefault="00E45405" w:rsidP="00B1769B">
            <w:pPr>
              <w:tabs>
                <w:tab w:val="left" w:pos="405"/>
              </w:tabs>
              <w:spacing w:after="0" w:line="240" w:lineRule="atLeast"/>
              <w:ind w:left="-18" w:right="43" w:hanging="117"/>
              <w:jc w:val="center"/>
              <w:rPr>
                <w:rFonts w:ascii="Times New Roman" w:hAnsi="Times New Roman" w:cs="Times New Roman"/>
                <w:i/>
                <w:iCs/>
                <w:szCs w:val="22"/>
              </w:rPr>
            </w:pPr>
            <w:r w:rsidRPr="00A811B3">
              <w:rPr>
                <w:rFonts w:ascii="Times New Roman" w:hAnsi="Times New Roman" w:cs="Times New Roman"/>
                <w:i/>
                <w:iCs/>
                <w:szCs w:val="22"/>
              </w:rPr>
              <w:t>(in thousand Baht)</w:t>
            </w:r>
          </w:p>
        </w:tc>
      </w:tr>
      <w:tr w:rsidR="00E45405" w:rsidRPr="00A811B3" w:rsidTr="0056282F">
        <w:tblPrEx>
          <w:tblLook w:val="0000"/>
        </w:tblPrEx>
        <w:trPr>
          <w:gridBefore w:val="1"/>
          <w:wBefore w:w="6" w:type="dxa"/>
        </w:trPr>
        <w:tc>
          <w:tcPr>
            <w:tcW w:w="4053" w:type="dxa"/>
            <w:shd w:val="clear" w:color="auto" w:fill="auto"/>
            <w:vAlign w:val="center"/>
          </w:tcPr>
          <w:p w:rsidR="00E45405" w:rsidRPr="00A811B3" w:rsidRDefault="00E45405" w:rsidP="00B1769B">
            <w:pPr>
              <w:spacing w:after="0" w:line="240" w:lineRule="atLeast"/>
              <w:ind w:left="539" w:right="11"/>
              <w:jc w:val="both"/>
              <w:rPr>
                <w:rFonts w:ascii="Times New Roman" w:hAnsi="Times New Roman" w:cs="Times New Roman"/>
                <w:b/>
                <w:bCs/>
                <w:i/>
                <w:iCs/>
                <w:szCs w:val="22"/>
                <w:cs/>
              </w:rPr>
            </w:pPr>
            <w:r w:rsidRPr="00A811B3">
              <w:rPr>
                <w:rFonts w:ascii="Times New Roman" w:hAnsi="Times New Roman" w:cs="Times New Roman"/>
                <w:b/>
                <w:bCs/>
                <w:i/>
                <w:iCs/>
                <w:szCs w:val="22"/>
              </w:rPr>
              <w:t>Subsidiary</w:t>
            </w:r>
          </w:p>
        </w:tc>
        <w:tc>
          <w:tcPr>
            <w:tcW w:w="1134" w:type="dxa"/>
            <w:tcBorders>
              <w:bottom w:val="single" w:sz="4" w:space="0" w:color="FFFFFF"/>
            </w:tcBorders>
            <w:shd w:val="clear" w:color="auto" w:fill="auto"/>
            <w:vAlign w:val="center"/>
          </w:tcPr>
          <w:p w:rsidR="00E45405" w:rsidRPr="00A811B3" w:rsidRDefault="00E45405" w:rsidP="00B1769B">
            <w:pPr>
              <w:tabs>
                <w:tab w:val="decimal" w:pos="972"/>
              </w:tabs>
              <w:spacing w:after="0" w:line="240" w:lineRule="atLeast"/>
              <w:ind w:left="-54" w:right="32"/>
              <w:jc w:val="both"/>
              <w:rPr>
                <w:rFonts w:ascii="Times New Roman" w:hAnsi="Times New Roman" w:cs="Times New Roman"/>
                <w:szCs w:val="22"/>
              </w:rPr>
            </w:pPr>
          </w:p>
        </w:tc>
        <w:tc>
          <w:tcPr>
            <w:tcW w:w="304" w:type="dxa"/>
            <w:gridSpan w:val="2"/>
          </w:tcPr>
          <w:p w:rsidR="00E45405" w:rsidRPr="00A811B3" w:rsidRDefault="00E45405" w:rsidP="00B1769B">
            <w:pPr>
              <w:tabs>
                <w:tab w:val="decimal" w:pos="978"/>
              </w:tabs>
              <w:spacing w:after="0" w:line="240" w:lineRule="atLeast"/>
              <w:ind w:left="-102" w:right="-108"/>
              <w:jc w:val="right"/>
              <w:rPr>
                <w:rFonts w:ascii="Times New Roman" w:hAnsi="Times New Roman" w:cs="Times New Roman"/>
                <w:szCs w:val="22"/>
              </w:rPr>
            </w:pPr>
          </w:p>
        </w:tc>
        <w:tc>
          <w:tcPr>
            <w:tcW w:w="1130" w:type="dxa"/>
            <w:tcBorders>
              <w:bottom w:val="single" w:sz="4" w:space="0" w:color="FFFFFF"/>
            </w:tcBorders>
            <w:shd w:val="clear" w:color="auto" w:fill="auto"/>
            <w:vAlign w:val="center"/>
          </w:tcPr>
          <w:p w:rsidR="00E45405" w:rsidRPr="00A811B3" w:rsidRDefault="00E45405" w:rsidP="00B1769B">
            <w:pPr>
              <w:tabs>
                <w:tab w:val="decimal" w:pos="972"/>
              </w:tabs>
              <w:spacing w:after="0" w:line="240" w:lineRule="atLeast"/>
              <w:ind w:left="-54" w:right="32"/>
              <w:jc w:val="both"/>
              <w:rPr>
                <w:rFonts w:ascii="Times New Roman" w:hAnsi="Times New Roman" w:cs="Times New Roman"/>
                <w:szCs w:val="22"/>
              </w:rPr>
            </w:pPr>
          </w:p>
        </w:tc>
        <w:tc>
          <w:tcPr>
            <w:tcW w:w="294" w:type="dxa"/>
            <w:gridSpan w:val="2"/>
          </w:tcPr>
          <w:p w:rsidR="00E45405" w:rsidRPr="00A811B3" w:rsidRDefault="00E45405" w:rsidP="00B1769B">
            <w:pPr>
              <w:tabs>
                <w:tab w:val="decimal" w:pos="978"/>
              </w:tabs>
              <w:spacing w:after="0" w:line="240" w:lineRule="atLeast"/>
              <w:ind w:left="-102" w:right="-108"/>
              <w:jc w:val="both"/>
              <w:rPr>
                <w:rFonts w:ascii="Times New Roman" w:hAnsi="Times New Roman" w:cs="Times New Roman"/>
                <w:szCs w:val="22"/>
              </w:rPr>
            </w:pPr>
          </w:p>
        </w:tc>
        <w:tc>
          <w:tcPr>
            <w:tcW w:w="1148" w:type="dxa"/>
            <w:tcBorders>
              <w:bottom w:val="single" w:sz="4" w:space="0" w:color="FFFFFF"/>
            </w:tcBorders>
            <w:vAlign w:val="bottom"/>
          </w:tcPr>
          <w:p w:rsidR="00E45405" w:rsidRPr="00A811B3" w:rsidRDefault="00E45405" w:rsidP="00B1769B">
            <w:pPr>
              <w:tabs>
                <w:tab w:val="decimal" w:pos="978"/>
              </w:tabs>
              <w:spacing w:after="0" w:line="240" w:lineRule="atLeast"/>
              <w:ind w:left="-102" w:right="-108"/>
              <w:jc w:val="both"/>
              <w:rPr>
                <w:rFonts w:ascii="Times New Roman" w:hAnsi="Times New Roman" w:cs="Times New Roman"/>
                <w:szCs w:val="22"/>
              </w:rPr>
            </w:pPr>
          </w:p>
        </w:tc>
        <w:tc>
          <w:tcPr>
            <w:tcW w:w="296" w:type="dxa"/>
            <w:gridSpan w:val="2"/>
          </w:tcPr>
          <w:p w:rsidR="00E45405" w:rsidRPr="00A811B3" w:rsidRDefault="00E45405" w:rsidP="00B1769B">
            <w:pPr>
              <w:tabs>
                <w:tab w:val="decimal" w:pos="978"/>
              </w:tabs>
              <w:spacing w:after="0" w:line="240" w:lineRule="atLeast"/>
              <w:ind w:left="-102" w:right="-108"/>
              <w:jc w:val="right"/>
              <w:rPr>
                <w:rFonts w:ascii="Times New Roman" w:hAnsi="Times New Roman" w:cs="Times New Roman"/>
                <w:szCs w:val="22"/>
              </w:rPr>
            </w:pPr>
          </w:p>
        </w:tc>
        <w:tc>
          <w:tcPr>
            <w:tcW w:w="1264" w:type="dxa"/>
            <w:tcBorders>
              <w:bottom w:val="single" w:sz="4" w:space="0" w:color="FFFFFF"/>
            </w:tcBorders>
            <w:vAlign w:val="bottom"/>
          </w:tcPr>
          <w:p w:rsidR="00E45405" w:rsidRPr="00A811B3" w:rsidRDefault="00E45405" w:rsidP="00B1769B">
            <w:pPr>
              <w:tabs>
                <w:tab w:val="decimal" w:pos="978"/>
              </w:tabs>
              <w:spacing w:after="0" w:line="240" w:lineRule="atLeast"/>
              <w:ind w:left="-102" w:right="-108"/>
              <w:jc w:val="both"/>
              <w:rPr>
                <w:rFonts w:ascii="Times New Roman" w:hAnsi="Times New Roman" w:cs="Times New Roman"/>
                <w:szCs w:val="22"/>
              </w:rPr>
            </w:pPr>
          </w:p>
        </w:tc>
      </w:tr>
      <w:tr w:rsidR="00E45405" w:rsidRPr="00A811B3" w:rsidTr="0056282F">
        <w:tblPrEx>
          <w:tblLook w:val="0000"/>
        </w:tblPrEx>
        <w:trPr>
          <w:gridBefore w:val="1"/>
          <w:wBefore w:w="6" w:type="dxa"/>
        </w:trPr>
        <w:tc>
          <w:tcPr>
            <w:tcW w:w="4053" w:type="dxa"/>
            <w:shd w:val="clear" w:color="auto" w:fill="auto"/>
            <w:vAlign w:val="center"/>
          </w:tcPr>
          <w:p w:rsidR="00E45405" w:rsidRPr="00A811B3" w:rsidRDefault="00E45405" w:rsidP="00B1769B">
            <w:pPr>
              <w:spacing w:after="0" w:line="240" w:lineRule="atLeast"/>
              <w:ind w:left="539" w:right="11"/>
              <w:jc w:val="both"/>
              <w:rPr>
                <w:rFonts w:ascii="Times New Roman" w:hAnsi="Times New Roman" w:cs="Times New Roman"/>
                <w:szCs w:val="22"/>
                <w:cs/>
              </w:rPr>
            </w:pPr>
            <w:r w:rsidRPr="00A811B3">
              <w:rPr>
                <w:rFonts w:ascii="Times New Roman" w:hAnsi="Times New Roman" w:cs="Times New Roman"/>
                <w:szCs w:val="22"/>
              </w:rPr>
              <w:t>JTS Aluminum and Metal Co., Ltd</w:t>
            </w:r>
          </w:p>
        </w:tc>
        <w:tc>
          <w:tcPr>
            <w:tcW w:w="1134" w:type="dxa"/>
            <w:tcBorders>
              <w:top w:val="single" w:sz="4" w:space="0" w:color="FFFFFF"/>
              <w:bottom w:val="double" w:sz="4" w:space="0" w:color="auto"/>
            </w:tcBorders>
            <w:shd w:val="clear" w:color="auto" w:fill="auto"/>
            <w:vAlign w:val="center"/>
          </w:tcPr>
          <w:p w:rsidR="00E45405" w:rsidRPr="00A811B3" w:rsidRDefault="00C17B6D" w:rsidP="00B1769B">
            <w:pPr>
              <w:spacing w:after="0" w:line="240" w:lineRule="atLeast"/>
              <w:ind w:left="-54" w:right="32"/>
              <w:jc w:val="center"/>
              <w:rPr>
                <w:rFonts w:ascii="Times New Roman" w:hAnsi="Times New Roman" w:cs="Times New Roman"/>
                <w:b/>
                <w:bCs/>
                <w:szCs w:val="22"/>
              </w:rPr>
            </w:pPr>
            <w:r w:rsidRPr="00A811B3">
              <w:rPr>
                <w:rFonts w:ascii="Times New Roman" w:hAnsi="Times New Roman" w:cs="Times New Roman"/>
                <w:b/>
                <w:bCs/>
                <w:szCs w:val="22"/>
              </w:rPr>
              <w:t>-</w:t>
            </w:r>
          </w:p>
        </w:tc>
        <w:tc>
          <w:tcPr>
            <w:tcW w:w="304" w:type="dxa"/>
            <w:gridSpan w:val="2"/>
            <w:vAlign w:val="center"/>
          </w:tcPr>
          <w:p w:rsidR="00E45405" w:rsidRPr="00A811B3" w:rsidRDefault="00E45405" w:rsidP="00B1769B">
            <w:pPr>
              <w:tabs>
                <w:tab w:val="decimal" w:pos="591"/>
              </w:tabs>
              <w:spacing w:after="0" w:line="240" w:lineRule="atLeast"/>
              <w:ind w:left="-54" w:right="32"/>
              <w:jc w:val="both"/>
              <w:rPr>
                <w:rFonts w:ascii="Times New Roman" w:hAnsi="Times New Roman" w:cs="Times New Roman"/>
                <w:b/>
                <w:bCs/>
                <w:szCs w:val="22"/>
              </w:rPr>
            </w:pPr>
          </w:p>
        </w:tc>
        <w:tc>
          <w:tcPr>
            <w:tcW w:w="1130" w:type="dxa"/>
            <w:tcBorders>
              <w:top w:val="single" w:sz="4" w:space="0" w:color="FFFFFF"/>
              <w:bottom w:val="double" w:sz="4" w:space="0" w:color="auto"/>
            </w:tcBorders>
            <w:shd w:val="clear" w:color="auto" w:fill="auto"/>
            <w:vAlign w:val="center"/>
          </w:tcPr>
          <w:p w:rsidR="00E45405" w:rsidRPr="00A811B3" w:rsidRDefault="00E45405" w:rsidP="00B1769B">
            <w:pPr>
              <w:spacing w:after="0" w:line="240" w:lineRule="atLeast"/>
              <w:ind w:left="-54" w:right="32"/>
              <w:jc w:val="center"/>
              <w:rPr>
                <w:rFonts w:ascii="Times New Roman" w:hAnsi="Times New Roman" w:cs="Times New Roman"/>
                <w:b/>
                <w:bCs/>
                <w:szCs w:val="22"/>
              </w:rPr>
            </w:pPr>
            <w:r w:rsidRPr="00A811B3">
              <w:rPr>
                <w:rFonts w:ascii="Times New Roman" w:hAnsi="Times New Roman" w:cs="Times New Roman"/>
                <w:b/>
                <w:bCs/>
                <w:szCs w:val="22"/>
                <w:cs/>
              </w:rPr>
              <w:t>-</w:t>
            </w:r>
          </w:p>
        </w:tc>
        <w:tc>
          <w:tcPr>
            <w:tcW w:w="294" w:type="dxa"/>
            <w:gridSpan w:val="2"/>
          </w:tcPr>
          <w:p w:rsidR="00E45405" w:rsidRPr="00A811B3" w:rsidRDefault="00E45405" w:rsidP="00B1769B">
            <w:pPr>
              <w:tabs>
                <w:tab w:val="decimal" w:pos="978"/>
              </w:tabs>
              <w:spacing w:after="0" w:line="240" w:lineRule="atLeast"/>
              <w:ind w:left="-102" w:right="-108"/>
              <w:jc w:val="both"/>
              <w:rPr>
                <w:rFonts w:ascii="Times New Roman" w:hAnsi="Times New Roman" w:cs="Times New Roman"/>
                <w:b/>
                <w:bCs/>
                <w:szCs w:val="22"/>
              </w:rPr>
            </w:pPr>
          </w:p>
        </w:tc>
        <w:tc>
          <w:tcPr>
            <w:tcW w:w="1148" w:type="dxa"/>
            <w:tcBorders>
              <w:top w:val="single" w:sz="4" w:space="0" w:color="FFFFFF"/>
              <w:bottom w:val="double" w:sz="4" w:space="0" w:color="auto"/>
            </w:tcBorders>
            <w:vAlign w:val="center"/>
          </w:tcPr>
          <w:p w:rsidR="00E45405" w:rsidRPr="00A811B3" w:rsidRDefault="00C17B6D" w:rsidP="00B1769B">
            <w:pPr>
              <w:spacing w:after="0" w:line="240" w:lineRule="atLeast"/>
              <w:ind w:left="-54" w:right="32"/>
              <w:jc w:val="right"/>
              <w:rPr>
                <w:rFonts w:ascii="Times New Roman" w:hAnsi="Times New Roman" w:cs="Times New Roman"/>
                <w:b/>
                <w:bCs/>
                <w:szCs w:val="22"/>
              </w:rPr>
            </w:pPr>
            <w:r w:rsidRPr="00A811B3">
              <w:rPr>
                <w:rFonts w:ascii="Times New Roman" w:hAnsi="Times New Roman" w:cs="Times New Roman"/>
                <w:b/>
                <w:bCs/>
                <w:szCs w:val="22"/>
              </w:rPr>
              <w:t>36,500</w:t>
            </w:r>
          </w:p>
        </w:tc>
        <w:tc>
          <w:tcPr>
            <w:tcW w:w="296" w:type="dxa"/>
            <w:gridSpan w:val="2"/>
            <w:vAlign w:val="center"/>
          </w:tcPr>
          <w:p w:rsidR="00E45405" w:rsidRPr="00A811B3" w:rsidRDefault="00E45405" w:rsidP="00B1769B">
            <w:pPr>
              <w:tabs>
                <w:tab w:val="decimal" w:pos="591"/>
              </w:tabs>
              <w:spacing w:after="0" w:line="240" w:lineRule="atLeast"/>
              <w:ind w:left="-54" w:right="32"/>
              <w:jc w:val="both"/>
              <w:rPr>
                <w:rFonts w:ascii="Times New Roman" w:hAnsi="Times New Roman" w:cs="Times New Roman"/>
                <w:b/>
                <w:bCs/>
                <w:szCs w:val="22"/>
              </w:rPr>
            </w:pPr>
          </w:p>
        </w:tc>
        <w:tc>
          <w:tcPr>
            <w:tcW w:w="1264" w:type="dxa"/>
            <w:tcBorders>
              <w:top w:val="single" w:sz="4" w:space="0" w:color="FFFFFF"/>
              <w:bottom w:val="double" w:sz="4" w:space="0" w:color="auto"/>
            </w:tcBorders>
            <w:vAlign w:val="center"/>
          </w:tcPr>
          <w:p w:rsidR="00E45405" w:rsidRPr="00A811B3" w:rsidRDefault="00E45405" w:rsidP="00B1769B">
            <w:pPr>
              <w:spacing w:after="0" w:line="240" w:lineRule="atLeast"/>
              <w:ind w:left="-54" w:right="32"/>
              <w:jc w:val="center"/>
              <w:rPr>
                <w:rFonts w:ascii="Times New Roman" w:hAnsi="Times New Roman" w:cs="Times New Roman"/>
                <w:b/>
                <w:bCs/>
                <w:szCs w:val="22"/>
              </w:rPr>
            </w:pPr>
            <w:r w:rsidRPr="00A811B3">
              <w:rPr>
                <w:rFonts w:ascii="Times New Roman" w:hAnsi="Times New Roman" w:cs="Times New Roman"/>
                <w:b/>
                <w:bCs/>
                <w:szCs w:val="22"/>
                <w:cs/>
              </w:rPr>
              <w:t>-</w:t>
            </w:r>
          </w:p>
        </w:tc>
      </w:tr>
    </w:tbl>
    <w:p w:rsidR="0056282F" w:rsidRPr="00A811B3" w:rsidRDefault="0056282F" w:rsidP="00B1769B">
      <w:pPr>
        <w:tabs>
          <w:tab w:val="left" w:pos="545"/>
        </w:tabs>
        <w:spacing w:after="0" w:line="240" w:lineRule="atLeast"/>
        <w:ind w:left="540" w:right="14"/>
        <w:jc w:val="thaiDistribute"/>
        <w:rPr>
          <w:rFonts w:ascii="Times New Roman" w:hAnsi="Times New Roman" w:cs="Times New Roman"/>
          <w:szCs w:val="22"/>
          <w:lang w:val="en-AU"/>
        </w:rPr>
      </w:pPr>
    </w:p>
    <w:p w:rsidR="00230F79" w:rsidRPr="00A811B3" w:rsidRDefault="00230F79" w:rsidP="00B1769B">
      <w:pPr>
        <w:tabs>
          <w:tab w:val="left" w:pos="545"/>
        </w:tabs>
        <w:spacing w:after="0" w:line="240" w:lineRule="atLeast"/>
        <w:ind w:left="540" w:right="14"/>
        <w:jc w:val="thaiDistribute"/>
        <w:rPr>
          <w:rFonts w:ascii="Times New Roman" w:hAnsi="Times New Roman" w:cs="Times New Roman"/>
          <w:szCs w:val="22"/>
          <w:lang w:val="en-AU"/>
        </w:rPr>
      </w:pPr>
      <w:r w:rsidRPr="00A811B3">
        <w:rPr>
          <w:rFonts w:ascii="Times New Roman" w:hAnsi="Times New Roman" w:cs="Times New Roman"/>
          <w:szCs w:val="22"/>
          <w:lang w:val="en-AU"/>
        </w:rPr>
        <w:t xml:space="preserve">Movements of short – term loans to </w:t>
      </w:r>
      <w:proofErr w:type="gramStart"/>
      <w:r w:rsidRPr="00A811B3">
        <w:rPr>
          <w:rFonts w:ascii="Times New Roman" w:hAnsi="Times New Roman" w:cs="Times New Roman"/>
          <w:szCs w:val="22"/>
          <w:lang w:val="en-AU"/>
        </w:rPr>
        <w:t>related</w:t>
      </w:r>
      <w:proofErr w:type="gramEnd"/>
      <w:r w:rsidRPr="00A811B3">
        <w:rPr>
          <w:rFonts w:ascii="Times New Roman" w:hAnsi="Times New Roman" w:cs="Times New Roman"/>
          <w:szCs w:val="22"/>
          <w:lang w:val="en-AU"/>
        </w:rPr>
        <w:t xml:space="preserve"> parties during</w:t>
      </w:r>
      <w:r w:rsidR="0056282F" w:rsidRPr="00A811B3">
        <w:rPr>
          <w:rFonts w:ascii="Times New Roman" w:hAnsi="Times New Roman"/>
          <w:szCs w:val="22"/>
          <w:lang w:val="en-AU"/>
        </w:rPr>
        <w:t xml:space="preserve"> the six-month periods ended 30 June </w:t>
      </w:r>
      <w:r w:rsidRPr="00A811B3">
        <w:rPr>
          <w:rFonts w:ascii="Times New Roman" w:hAnsi="Times New Roman" w:cs="Times New Roman"/>
          <w:szCs w:val="22"/>
          <w:lang w:val="en-AU"/>
        </w:rPr>
        <w:t>were as follows:</w:t>
      </w:r>
    </w:p>
    <w:tbl>
      <w:tblPr>
        <w:tblW w:w="9666" w:type="dxa"/>
        <w:tblInd w:w="18" w:type="dxa"/>
        <w:tblLayout w:type="fixed"/>
        <w:tblLook w:val="01E0"/>
      </w:tblPr>
      <w:tblGrid>
        <w:gridCol w:w="516"/>
        <w:gridCol w:w="3543"/>
        <w:gridCol w:w="175"/>
        <w:gridCol w:w="959"/>
        <w:gridCol w:w="260"/>
        <w:gridCol w:w="27"/>
        <w:gridCol w:w="307"/>
        <w:gridCol w:w="965"/>
        <w:gridCol w:w="141"/>
        <w:gridCol w:w="129"/>
        <w:gridCol w:w="151"/>
        <w:gridCol w:w="855"/>
        <w:gridCol w:w="209"/>
        <w:gridCol w:w="94"/>
        <w:gridCol w:w="142"/>
        <w:gridCol w:w="1051"/>
        <w:gridCol w:w="142"/>
      </w:tblGrid>
      <w:tr w:rsidR="00C377CB" w:rsidRPr="00A811B3" w:rsidTr="0056282F">
        <w:trPr>
          <w:gridAfter w:val="1"/>
          <w:wAfter w:w="142" w:type="dxa"/>
        </w:trPr>
        <w:tc>
          <w:tcPr>
            <w:tcW w:w="4059" w:type="dxa"/>
            <w:gridSpan w:val="2"/>
          </w:tcPr>
          <w:p w:rsidR="00C377CB" w:rsidRPr="00A811B3" w:rsidRDefault="00C377CB" w:rsidP="00B1769B">
            <w:pPr>
              <w:spacing w:after="0" w:line="240" w:lineRule="atLeast"/>
              <w:ind w:left="522" w:right="43"/>
              <w:rPr>
                <w:rFonts w:ascii="Times New Roman" w:hAnsi="Times New Roman" w:cstheme="minorBidi"/>
                <w:szCs w:val="22"/>
              </w:rPr>
            </w:pPr>
          </w:p>
        </w:tc>
        <w:tc>
          <w:tcPr>
            <w:tcW w:w="2693" w:type="dxa"/>
            <w:gridSpan w:val="6"/>
          </w:tcPr>
          <w:p w:rsidR="00C377CB" w:rsidRPr="00A811B3" w:rsidRDefault="00C377CB" w:rsidP="0056282F">
            <w:pPr>
              <w:spacing w:after="0" w:line="240" w:lineRule="atLeast"/>
              <w:ind w:right="17"/>
              <w:jc w:val="center"/>
              <w:rPr>
                <w:rFonts w:ascii="Times New Roman" w:eastAsia="Cordia New" w:hAnsi="Times New Roman" w:cs="Times New Roman"/>
                <w:b/>
                <w:bCs/>
                <w:szCs w:val="22"/>
              </w:rPr>
            </w:pPr>
            <w:r w:rsidRPr="00A811B3">
              <w:rPr>
                <w:rFonts w:ascii="Times New Roman" w:eastAsia="Cordia New" w:hAnsi="Times New Roman" w:cs="Times New Roman"/>
                <w:b/>
                <w:bCs/>
                <w:szCs w:val="22"/>
              </w:rPr>
              <w:t>Consolidated</w:t>
            </w:r>
            <w:r w:rsidRPr="00A811B3">
              <w:rPr>
                <w:rFonts w:ascii="Times New Roman" w:eastAsia="Cordia New" w:hAnsi="Times New Roman" w:cs="Times New Roman"/>
                <w:b/>
                <w:bCs/>
                <w:szCs w:val="22"/>
              </w:rPr>
              <w:br/>
              <w:t>financial statements</w:t>
            </w:r>
          </w:p>
        </w:tc>
        <w:tc>
          <w:tcPr>
            <w:tcW w:w="270" w:type="dxa"/>
            <w:gridSpan w:val="2"/>
          </w:tcPr>
          <w:p w:rsidR="00C377CB" w:rsidRPr="00A811B3" w:rsidRDefault="00C377CB" w:rsidP="00B1769B">
            <w:pPr>
              <w:tabs>
                <w:tab w:val="decimal" w:pos="930"/>
              </w:tabs>
              <w:spacing w:after="0" w:line="240" w:lineRule="atLeast"/>
              <w:jc w:val="center"/>
              <w:rPr>
                <w:rFonts w:ascii="Times New Roman" w:eastAsia="Cordia New" w:hAnsi="Times New Roman" w:cs="Times New Roman"/>
                <w:b/>
                <w:bCs/>
                <w:szCs w:val="22"/>
              </w:rPr>
            </w:pPr>
          </w:p>
        </w:tc>
        <w:tc>
          <w:tcPr>
            <w:tcW w:w="2502" w:type="dxa"/>
            <w:gridSpan w:val="6"/>
          </w:tcPr>
          <w:p w:rsidR="00C377CB" w:rsidRPr="00A811B3" w:rsidRDefault="00C377CB" w:rsidP="0056282F">
            <w:pPr>
              <w:spacing w:after="0" w:line="240" w:lineRule="atLeast"/>
              <w:ind w:left="71" w:right="-294"/>
              <w:jc w:val="center"/>
              <w:rPr>
                <w:rFonts w:ascii="Times New Roman" w:eastAsia="Cordia New" w:hAnsi="Times New Roman" w:cs="Times New Roman"/>
                <w:b/>
                <w:bCs/>
                <w:szCs w:val="22"/>
              </w:rPr>
            </w:pPr>
            <w:r w:rsidRPr="00A811B3">
              <w:rPr>
                <w:rFonts w:ascii="Times New Roman" w:eastAsia="Cordia New" w:hAnsi="Times New Roman" w:cs="Times New Roman"/>
                <w:b/>
                <w:bCs/>
                <w:szCs w:val="22"/>
              </w:rPr>
              <w:t>Separate</w:t>
            </w:r>
            <w:r w:rsidRPr="00A811B3">
              <w:rPr>
                <w:rFonts w:ascii="Times New Roman" w:eastAsia="Cordia New" w:hAnsi="Times New Roman" w:cs="Times New Roman"/>
                <w:b/>
                <w:bCs/>
                <w:szCs w:val="22"/>
                <w:cs/>
              </w:rPr>
              <w:br/>
            </w:r>
            <w:r w:rsidRPr="00A811B3">
              <w:rPr>
                <w:rFonts w:ascii="Times New Roman" w:eastAsia="Cordia New" w:hAnsi="Times New Roman" w:cs="Times New Roman"/>
                <w:b/>
                <w:bCs/>
                <w:szCs w:val="22"/>
              </w:rPr>
              <w:t>financial statements</w:t>
            </w:r>
          </w:p>
        </w:tc>
      </w:tr>
      <w:tr w:rsidR="00C377CB" w:rsidRPr="00A811B3" w:rsidTr="0056282F">
        <w:trPr>
          <w:gridAfter w:val="1"/>
          <w:wAfter w:w="142" w:type="dxa"/>
          <w:trHeight w:val="315"/>
        </w:trPr>
        <w:tc>
          <w:tcPr>
            <w:tcW w:w="4059" w:type="dxa"/>
            <w:gridSpan w:val="2"/>
            <w:shd w:val="clear" w:color="auto" w:fill="auto"/>
          </w:tcPr>
          <w:p w:rsidR="00C377CB" w:rsidRPr="00A811B3" w:rsidRDefault="00C377CB" w:rsidP="00B1769B">
            <w:pPr>
              <w:spacing w:after="0" w:line="240" w:lineRule="atLeast"/>
              <w:ind w:left="522" w:right="43"/>
              <w:rPr>
                <w:rFonts w:ascii="Times New Roman" w:hAnsi="Times New Roman" w:cs="Times New Roman"/>
                <w:szCs w:val="22"/>
              </w:rPr>
            </w:pPr>
          </w:p>
        </w:tc>
        <w:tc>
          <w:tcPr>
            <w:tcW w:w="1134" w:type="dxa"/>
            <w:gridSpan w:val="2"/>
            <w:shd w:val="clear" w:color="auto" w:fill="auto"/>
          </w:tcPr>
          <w:p w:rsidR="00C377CB" w:rsidRPr="00A811B3" w:rsidRDefault="00C377CB" w:rsidP="00B1769B">
            <w:pPr>
              <w:spacing w:after="0" w:line="240" w:lineRule="atLeast"/>
              <w:ind w:right="-105"/>
              <w:jc w:val="center"/>
              <w:rPr>
                <w:rFonts w:ascii="Times New Roman" w:hAnsi="Times New Roman" w:cs="Times New Roman"/>
                <w:szCs w:val="22"/>
              </w:rPr>
            </w:pPr>
            <w:r w:rsidRPr="00A811B3">
              <w:rPr>
                <w:rFonts w:ascii="Times New Roman" w:hAnsi="Times New Roman" w:cs="Times New Roman"/>
                <w:szCs w:val="22"/>
              </w:rPr>
              <w:t>2023</w:t>
            </w:r>
          </w:p>
        </w:tc>
        <w:tc>
          <w:tcPr>
            <w:tcW w:w="260" w:type="dxa"/>
            <w:shd w:val="clear" w:color="auto" w:fill="auto"/>
          </w:tcPr>
          <w:p w:rsidR="00C377CB" w:rsidRPr="00A811B3" w:rsidRDefault="00C377CB" w:rsidP="00B1769B">
            <w:pPr>
              <w:tabs>
                <w:tab w:val="left" w:pos="405"/>
              </w:tabs>
              <w:spacing w:after="0" w:line="240" w:lineRule="atLeast"/>
              <w:ind w:left="-54" w:right="43" w:hanging="115"/>
              <w:jc w:val="center"/>
              <w:rPr>
                <w:rFonts w:ascii="Times New Roman" w:hAnsi="Times New Roman" w:cs="Times New Roman"/>
                <w:szCs w:val="22"/>
              </w:rPr>
            </w:pPr>
          </w:p>
        </w:tc>
        <w:tc>
          <w:tcPr>
            <w:tcW w:w="1299" w:type="dxa"/>
            <w:gridSpan w:val="3"/>
            <w:shd w:val="clear" w:color="auto" w:fill="auto"/>
          </w:tcPr>
          <w:p w:rsidR="00C377CB" w:rsidRPr="00A811B3" w:rsidRDefault="00C377CB" w:rsidP="00B1769B">
            <w:pPr>
              <w:spacing w:after="0" w:line="240" w:lineRule="atLeast"/>
              <w:ind w:left="-54" w:right="-134" w:hanging="31"/>
              <w:jc w:val="center"/>
              <w:rPr>
                <w:rFonts w:ascii="Times New Roman" w:hAnsi="Times New Roman" w:cs="Times New Roman"/>
                <w:szCs w:val="22"/>
              </w:rPr>
            </w:pPr>
            <w:r w:rsidRPr="00A811B3">
              <w:rPr>
                <w:rFonts w:ascii="Times New Roman" w:hAnsi="Times New Roman" w:cs="Times New Roman"/>
                <w:szCs w:val="22"/>
              </w:rPr>
              <w:t>2022</w:t>
            </w:r>
          </w:p>
        </w:tc>
        <w:tc>
          <w:tcPr>
            <w:tcW w:w="270" w:type="dxa"/>
            <w:gridSpan w:val="2"/>
            <w:shd w:val="clear" w:color="auto" w:fill="auto"/>
          </w:tcPr>
          <w:p w:rsidR="00C377CB" w:rsidRPr="00A811B3" w:rsidRDefault="00C377CB" w:rsidP="00B1769B">
            <w:pPr>
              <w:tabs>
                <w:tab w:val="left" w:pos="405"/>
                <w:tab w:val="decimal" w:pos="930"/>
              </w:tabs>
              <w:spacing w:after="0" w:line="240" w:lineRule="atLeast"/>
              <w:ind w:left="605" w:right="43" w:hanging="115"/>
              <w:jc w:val="center"/>
              <w:rPr>
                <w:rFonts w:ascii="Times New Roman" w:hAnsi="Times New Roman" w:cs="Times New Roman"/>
                <w:szCs w:val="22"/>
              </w:rPr>
            </w:pPr>
          </w:p>
        </w:tc>
        <w:tc>
          <w:tcPr>
            <w:tcW w:w="1006" w:type="dxa"/>
            <w:gridSpan w:val="2"/>
          </w:tcPr>
          <w:p w:rsidR="00C377CB" w:rsidRPr="00A811B3" w:rsidRDefault="00C377CB" w:rsidP="00B1769B">
            <w:pPr>
              <w:spacing w:after="0" w:line="240" w:lineRule="atLeast"/>
              <w:ind w:right="-392"/>
              <w:jc w:val="center"/>
              <w:rPr>
                <w:rFonts w:ascii="Times New Roman" w:hAnsi="Times New Roman" w:cs="Times New Roman"/>
                <w:szCs w:val="22"/>
              </w:rPr>
            </w:pPr>
            <w:r w:rsidRPr="00A811B3">
              <w:rPr>
                <w:rFonts w:ascii="Times New Roman" w:hAnsi="Times New Roman" w:cs="Times New Roman"/>
                <w:szCs w:val="22"/>
              </w:rPr>
              <w:t>2023</w:t>
            </w:r>
          </w:p>
        </w:tc>
        <w:tc>
          <w:tcPr>
            <w:tcW w:w="303" w:type="dxa"/>
            <w:gridSpan w:val="2"/>
          </w:tcPr>
          <w:p w:rsidR="00C377CB" w:rsidRPr="00A811B3" w:rsidRDefault="00C377CB" w:rsidP="00B1769B">
            <w:pPr>
              <w:tabs>
                <w:tab w:val="left" w:pos="405"/>
              </w:tabs>
              <w:spacing w:after="0" w:line="240" w:lineRule="atLeast"/>
              <w:ind w:left="-54" w:right="43" w:hanging="115"/>
              <w:jc w:val="center"/>
              <w:rPr>
                <w:rFonts w:ascii="Times New Roman" w:hAnsi="Times New Roman" w:cs="Times New Roman"/>
                <w:szCs w:val="22"/>
              </w:rPr>
            </w:pPr>
          </w:p>
        </w:tc>
        <w:tc>
          <w:tcPr>
            <w:tcW w:w="1193" w:type="dxa"/>
            <w:gridSpan w:val="2"/>
          </w:tcPr>
          <w:p w:rsidR="00C377CB" w:rsidRPr="00A811B3" w:rsidRDefault="00C377CB" w:rsidP="00B1769B">
            <w:pPr>
              <w:spacing w:after="0" w:line="240" w:lineRule="atLeast"/>
              <w:ind w:left="-54" w:right="-558" w:hanging="31"/>
              <w:jc w:val="center"/>
              <w:rPr>
                <w:rFonts w:ascii="Times New Roman" w:hAnsi="Times New Roman" w:cs="Times New Roman"/>
                <w:szCs w:val="22"/>
              </w:rPr>
            </w:pPr>
            <w:r w:rsidRPr="00A811B3">
              <w:rPr>
                <w:rFonts w:ascii="Times New Roman" w:hAnsi="Times New Roman" w:cs="Times New Roman"/>
                <w:szCs w:val="22"/>
              </w:rPr>
              <w:t>2022</w:t>
            </w:r>
          </w:p>
        </w:tc>
      </w:tr>
      <w:tr w:rsidR="00C377CB" w:rsidRPr="00A811B3" w:rsidTr="0056282F">
        <w:trPr>
          <w:gridAfter w:val="1"/>
          <w:wAfter w:w="142" w:type="dxa"/>
        </w:trPr>
        <w:tc>
          <w:tcPr>
            <w:tcW w:w="4059" w:type="dxa"/>
            <w:gridSpan w:val="2"/>
            <w:shd w:val="clear" w:color="auto" w:fill="auto"/>
          </w:tcPr>
          <w:p w:rsidR="00C377CB" w:rsidRPr="00A811B3" w:rsidRDefault="00C377CB" w:rsidP="00B1769B">
            <w:pPr>
              <w:tabs>
                <w:tab w:val="left" w:pos="405"/>
              </w:tabs>
              <w:spacing w:after="0" w:line="240" w:lineRule="atLeast"/>
              <w:ind w:left="522" w:right="43" w:hanging="117"/>
              <w:rPr>
                <w:rFonts w:ascii="Times New Roman" w:hAnsi="Times New Roman" w:cs="Times New Roman"/>
                <w:i/>
                <w:iCs/>
                <w:szCs w:val="22"/>
                <w:cs/>
              </w:rPr>
            </w:pPr>
          </w:p>
        </w:tc>
        <w:tc>
          <w:tcPr>
            <w:tcW w:w="5465" w:type="dxa"/>
            <w:gridSpan w:val="14"/>
            <w:shd w:val="clear" w:color="auto" w:fill="auto"/>
          </w:tcPr>
          <w:p w:rsidR="00C377CB" w:rsidRPr="00A811B3" w:rsidRDefault="00C377CB" w:rsidP="00B1769B">
            <w:pPr>
              <w:tabs>
                <w:tab w:val="left" w:pos="405"/>
              </w:tabs>
              <w:spacing w:after="0" w:line="240" w:lineRule="atLeast"/>
              <w:ind w:left="-18" w:right="43" w:hanging="117"/>
              <w:jc w:val="center"/>
              <w:rPr>
                <w:rFonts w:ascii="Times New Roman" w:hAnsi="Times New Roman" w:cs="Times New Roman"/>
                <w:i/>
                <w:iCs/>
                <w:szCs w:val="22"/>
              </w:rPr>
            </w:pPr>
            <w:r w:rsidRPr="00A811B3">
              <w:rPr>
                <w:rFonts w:ascii="Times New Roman" w:hAnsi="Times New Roman" w:cs="Times New Roman"/>
                <w:i/>
                <w:iCs/>
                <w:szCs w:val="22"/>
              </w:rPr>
              <w:t>(in thousand Baht)</w:t>
            </w:r>
          </w:p>
        </w:tc>
      </w:tr>
      <w:tr w:rsidR="0056282F" w:rsidRPr="00A811B3" w:rsidTr="0056282F">
        <w:tblPrEx>
          <w:tblLook w:val="0000"/>
        </w:tblPrEx>
        <w:trPr>
          <w:gridBefore w:val="1"/>
          <w:wBefore w:w="516" w:type="dxa"/>
        </w:trPr>
        <w:tc>
          <w:tcPr>
            <w:tcW w:w="3718" w:type="dxa"/>
            <w:gridSpan w:val="2"/>
            <w:shd w:val="clear" w:color="auto" w:fill="auto"/>
            <w:vAlign w:val="bottom"/>
          </w:tcPr>
          <w:p w:rsidR="0056282F" w:rsidRPr="00A811B3" w:rsidRDefault="0056282F" w:rsidP="00B1769B">
            <w:pPr>
              <w:spacing w:after="0" w:line="240" w:lineRule="atLeast"/>
              <w:ind w:firstLine="54"/>
              <w:rPr>
                <w:rFonts w:ascii="Times New Roman" w:eastAsia="Cordia New" w:hAnsi="Times New Roman" w:cs="Times New Roman"/>
                <w:szCs w:val="22"/>
                <w:cs/>
              </w:rPr>
            </w:pPr>
            <w:r w:rsidRPr="00A811B3">
              <w:rPr>
                <w:rFonts w:ascii="Times New Roman" w:eastAsia="Cordia New" w:hAnsi="Times New Roman" w:cs="Times New Roman"/>
                <w:szCs w:val="22"/>
              </w:rPr>
              <w:t>At 1 January</w:t>
            </w:r>
          </w:p>
        </w:tc>
        <w:tc>
          <w:tcPr>
            <w:tcW w:w="1246" w:type="dxa"/>
            <w:gridSpan w:val="3"/>
            <w:tcBorders>
              <w:bottom w:val="single" w:sz="4" w:space="0" w:color="FFFFFF"/>
            </w:tcBorders>
            <w:shd w:val="clear" w:color="auto" w:fill="auto"/>
            <w:vAlign w:val="center"/>
          </w:tcPr>
          <w:p w:rsidR="0056282F" w:rsidRPr="00A811B3" w:rsidRDefault="0056282F" w:rsidP="000A38C0">
            <w:pPr>
              <w:spacing w:after="0" w:line="240" w:lineRule="atLeast"/>
              <w:ind w:left="-54" w:right="-80"/>
              <w:jc w:val="center"/>
              <w:rPr>
                <w:rFonts w:ascii="Times New Roman" w:hAnsi="Times New Roman" w:cs="Times New Roman"/>
                <w:szCs w:val="22"/>
              </w:rPr>
            </w:pPr>
            <w:r w:rsidRPr="00A811B3">
              <w:rPr>
                <w:rFonts w:ascii="Times New Roman" w:hAnsi="Times New Roman" w:cs="Times New Roman"/>
                <w:szCs w:val="22"/>
                <w:cs/>
              </w:rPr>
              <w:t>-</w:t>
            </w:r>
          </w:p>
        </w:tc>
        <w:tc>
          <w:tcPr>
            <w:tcW w:w="307" w:type="dxa"/>
          </w:tcPr>
          <w:p w:rsidR="0056282F" w:rsidRPr="00A811B3" w:rsidRDefault="0056282F" w:rsidP="00B1769B">
            <w:pPr>
              <w:tabs>
                <w:tab w:val="decimal" w:pos="978"/>
              </w:tabs>
              <w:spacing w:after="0" w:line="240" w:lineRule="atLeast"/>
              <w:ind w:left="-102" w:right="-108"/>
              <w:jc w:val="right"/>
              <w:rPr>
                <w:rFonts w:ascii="Times New Roman" w:hAnsi="Times New Roman" w:cs="Times New Roman"/>
                <w:szCs w:val="22"/>
              </w:rPr>
            </w:pPr>
          </w:p>
        </w:tc>
        <w:tc>
          <w:tcPr>
            <w:tcW w:w="1106" w:type="dxa"/>
            <w:gridSpan w:val="2"/>
            <w:tcBorders>
              <w:bottom w:val="single" w:sz="4" w:space="0" w:color="FFFFFF"/>
            </w:tcBorders>
            <w:shd w:val="clear" w:color="auto" w:fill="auto"/>
            <w:vAlign w:val="center"/>
          </w:tcPr>
          <w:p w:rsidR="0056282F" w:rsidRPr="00A811B3" w:rsidRDefault="0056282F" w:rsidP="00B1769B">
            <w:pPr>
              <w:spacing w:after="0" w:line="240" w:lineRule="atLeast"/>
              <w:ind w:left="-54" w:right="32"/>
              <w:jc w:val="center"/>
              <w:rPr>
                <w:rFonts w:ascii="Times New Roman" w:hAnsi="Times New Roman" w:cs="Times New Roman"/>
                <w:szCs w:val="22"/>
              </w:rPr>
            </w:pPr>
            <w:r w:rsidRPr="00A811B3">
              <w:rPr>
                <w:rFonts w:ascii="Times New Roman" w:hAnsi="Times New Roman" w:cs="Times New Roman"/>
                <w:szCs w:val="22"/>
                <w:cs/>
              </w:rPr>
              <w:t>-</w:t>
            </w:r>
          </w:p>
        </w:tc>
        <w:tc>
          <w:tcPr>
            <w:tcW w:w="280" w:type="dxa"/>
            <w:gridSpan w:val="2"/>
          </w:tcPr>
          <w:p w:rsidR="0056282F" w:rsidRPr="00A811B3" w:rsidRDefault="0056282F" w:rsidP="00B1769B">
            <w:pPr>
              <w:tabs>
                <w:tab w:val="decimal" w:pos="978"/>
              </w:tabs>
              <w:spacing w:after="0" w:line="240" w:lineRule="atLeast"/>
              <w:ind w:left="-102" w:right="-108"/>
              <w:jc w:val="both"/>
              <w:rPr>
                <w:rFonts w:ascii="Times New Roman" w:hAnsi="Times New Roman" w:cs="Times New Roman"/>
                <w:szCs w:val="22"/>
              </w:rPr>
            </w:pPr>
          </w:p>
        </w:tc>
        <w:tc>
          <w:tcPr>
            <w:tcW w:w="1064" w:type="dxa"/>
            <w:gridSpan w:val="2"/>
            <w:tcBorders>
              <w:bottom w:val="single" w:sz="4" w:space="0" w:color="FFFFFF"/>
            </w:tcBorders>
            <w:vAlign w:val="bottom"/>
          </w:tcPr>
          <w:p w:rsidR="0056282F" w:rsidRPr="00A811B3" w:rsidRDefault="0056282F" w:rsidP="00B1769B">
            <w:pPr>
              <w:spacing w:after="0" w:line="240" w:lineRule="atLeast"/>
              <w:ind w:left="-54" w:right="32"/>
              <w:jc w:val="center"/>
              <w:rPr>
                <w:rFonts w:ascii="Times New Roman" w:hAnsi="Times New Roman" w:cs="Times New Roman"/>
                <w:szCs w:val="22"/>
              </w:rPr>
            </w:pPr>
            <w:r w:rsidRPr="00A811B3">
              <w:rPr>
                <w:rFonts w:ascii="Times New Roman" w:hAnsi="Times New Roman" w:cs="Times New Roman"/>
                <w:szCs w:val="22"/>
                <w:cs/>
              </w:rPr>
              <w:t>-</w:t>
            </w:r>
          </w:p>
        </w:tc>
        <w:tc>
          <w:tcPr>
            <w:tcW w:w="236" w:type="dxa"/>
            <w:gridSpan w:val="2"/>
          </w:tcPr>
          <w:p w:rsidR="0056282F" w:rsidRPr="00A811B3" w:rsidRDefault="0056282F" w:rsidP="00B1769B">
            <w:pPr>
              <w:tabs>
                <w:tab w:val="decimal" w:pos="978"/>
              </w:tabs>
              <w:spacing w:after="0" w:line="240" w:lineRule="atLeast"/>
              <w:ind w:left="-102" w:right="-108"/>
              <w:jc w:val="right"/>
              <w:rPr>
                <w:rFonts w:ascii="Times New Roman" w:hAnsi="Times New Roman" w:cs="Times New Roman"/>
                <w:szCs w:val="22"/>
              </w:rPr>
            </w:pPr>
          </w:p>
        </w:tc>
        <w:tc>
          <w:tcPr>
            <w:tcW w:w="1193" w:type="dxa"/>
            <w:gridSpan w:val="2"/>
            <w:tcBorders>
              <w:bottom w:val="single" w:sz="4" w:space="0" w:color="FFFFFF"/>
            </w:tcBorders>
            <w:vAlign w:val="bottom"/>
          </w:tcPr>
          <w:p w:rsidR="0056282F" w:rsidRPr="00A811B3" w:rsidRDefault="000A38C0" w:rsidP="000A38C0">
            <w:pPr>
              <w:tabs>
                <w:tab w:val="decimal" w:pos="889"/>
              </w:tabs>
              <w:spacing w:after="0" w:line="240" w:lineRule="atLeast"/>
              <w:ind w:right="-108"/>
              <w:rPr>
                <w:rFonts w:ascii="Times New Roman" w:hAnsi="Times New Roman" w:cstheme="minorBidi"/>
                <w:szCs w:val="22"/>
              </w:rPr>
            </w:pPr>
            <w:r w:rsidRPr="00A811B3">
              <w:rPr>
                <w:rFonts w:ascii="Times New Roman" w:hAnsi="Times New Roman" w:cstheme="minorBidi"/>
                <w:szCs w:val="22"/>
              </w:rPr>
              <w:t>2,</w:t>
            </w:r>
            <w:r w:rsidRPr="00A811B3">
              <w:rPr>
                <w:rFonts w:ascii="Times New Roman" w:hAnsi="Times New Roman" w:cs="Times New Roman"/>
                <w:szCs w:val="22"/>
              </w:rPr>
              <w:t>000</w:t>
            </w:r>
          </w:p>
        </w:tc>
      </w:tr>
      <w:tr w:rsidR="0056282F" w:rsidRPr="00A811B3" w:rsidTr="0056282F">
        <w:tblPrEx>
          <w:tblLook w:val="0000"/>
        </w:tblPrEx>
        <w:trPr>
          <w:gridBefore w:val="1"/>
          <w:wBefore w:w="516" w:type="dxa"/>
        </w:trPr>
        <w:tc>
          <w:tcPr>
            <w:tcW w:w="3718" w:type="dxa"/>
            <w:gridSpan w:val="2"/>
            <w:shd w:val="clear" w:color="auto" w:fill="auto"/>
            <w:vAlign w:val="bottom"/>
          </w:tcPr>
          <w:p w:rsidR="0056282F" w:rsidRPr="00A811B3" w:rsidRDefault="0056282F" w:rsidP="00B1769B">
            <w:pPr>
              <w:spacing w:after="0" w:line="240" w:lineRule="atLeast"/>
              <w:ind w:firstLine="54"/>
              <w:rPr>
                <w:rFonts w:ascii="Times New Roman" w:hAnsi="Times New Roman" w:cs="Times New Roman"/>
                <w:szCs w:val="22"/>
              </w:rPr>
            </w:pPr>
            <w:r w:rsidRPr="00A811B3">
              <w:rPr>
                <w:rFonts w:ascii="Times New Roman" w:hAnsi="Times New Roman" w:cs="Times New Roman"/>
                <w:szCs w:val="22"/>
              </w:rPr>
              <w:t>Increase during the period</w:t>
            </w:r>
          </w:p>
        </w:tc>
        <w:tc>
          <w:tcPr>
            <w:tcW w:w="1246" w:type="dxa"/>
            <w:gridSpan w:val="3"/>
            <w:tcBorders>
              <w:bottom w:val="single" w:sz="4" w:space="0" w:color="FFFFFF"/>
            </w:tcBorders>
            <w:shd w:val="clear" w:color="auto" w:fill="auto"/>
            <w:vAlign w:val="center"/>
          </w:tcPr>
          <w:p w:rsidR="0056282F" w:rsidRPr="00A811B3" w:rsidRDefault="0056282F" w:rsidP="000A38C0">
            <w:pPr>
              <w:spacing w:after="0" w:line="240" w:lineRule="atLeast"/>
              <w:ind w:left="-54" w:right="-80"/>
              <w:jc w:val="center"/>
              <w:rPr>
                <w:rFonts w:ascii="Times New Roman" w:hAnsi="Times New Roman" w:cs="Times New Roman"/>
                <w:szCs w:val="22"/>
                <w:cs/>
              </w:rPr>
            </w:pPr>
            <w:r w:rsidRPr="00A811B3">
              <w:rPr>
                <w:rFonts w:ascii="Times New Roman" w:hAnsi="Times New Roman" w:cs="Times New Roman"/>
                <w:szCs w:val="22"/>
                <w:cs/>
              </w:rPr>
              <w:t>-</w:t>
            </w:r>
          </w:p>
        </w:tc>
        <w:tc>
          <w:tcPr>
            <w:tcW w:w="307" w:type="dxa"/>
          </w:tcPr>
          <w:p w:rsidR="0056282F" w:rsidRPr="00A811B3" w:rsidRDefault="0056282F" w:rsidP="00B1769B">
            <w:pPr>
              <w:tabs>
                <w:tab w:val="decimal" w:pos="978"/>
              </w:tabs>
              <w:spacing w:after="0" w:line="240" w:lineRule="atLeast"/>
              <w:ind w:left="-102" w:right="-108"/>
              <w:jc w:val="right"/>
              <w:rPr>
                <w:rFonts w:ascii="Times New Roman" w:hAnsi="Times New Roman" w:cs="Times New Roman"/>
                <w:szCs w:val="22"/>
              </w:rPr>
            </w:pPr>
          </w:p>
        </w:tc>
        <w:tc>
          <w:tcPr>
            <w:tcW w:w="1106" w:type="dxa"/>
            <w:gridSpan w:val="2"/>
            <w:tcBorders>
              <w:bottom w:val="single" w:sz="4" w:space="0" w:color="FFFFFF"/>
            </w:tcBorders>
            <w:shd w:val="clear" w:color="auto" w:fill="auto"/>
            <w:vAlign w:val="center"/>
          </w:tcPr>
          <w:p w:rsidR="0056282F" w:rsidRPr="00A811B3" w:rsidRDefault="0056282F" w:rsidP="00B1769B">
            <w:pPr>
              <w:spacing w:after="0" w:line="240" w:lineRule="atLeast"/>
              <w:ind w:left="-54" w:right="32"/>
              <w:jc w:val="center"/>
              <w:rPr>
                <w:rFonts w:ascii="Times New Roman" w:hAnsi="Times New Roman" w:cstheme="minorBidi"/>
                <w:szCs w:val="22"/>
                <w:cs/>
              </w:rPr>
            </w:pPr>
            <w:r w:rsidRPr="00A811B3">
              <w:rPr>
                <w:rFonts w:ascii="Times New Roman" w:hAnsi="Times New Roman" w:cs="Times New Roman"/>
                <w:szCs w:val="22"/>
                <w:cs/>
              </w:rPr>
              <w:t>-</w:t>
            </w:r>
          </w:p>
        </w:tc>
        <w:tc>
          <w:tcPr>
            <w:tcW w:w="280" w:type="dxa"/>
            <w:gridSpan w:val="2"/>
          </w:tcPr>
          <w:p w:rsidR="0056282F" w:rsidRPr="00A811B3" w:rsidRDefault="0056282F" w:rsidP="00B1769B">
            <w:pPr>
              <w:tabs>
                <w:tab w:val="decimal" w:pos="978"/>
              </w:tabs>
              <w:spacing w:after="0" w:line="240" w:lineRule="atLeast"/>
              <w:ind w:left="-102" w:right="-108"/>
              <w:jc w:val="both"/>
              <w:rPr>
                <w:rFonts w:ascii="Times New Roman" w:hAnsi="Times New Roman" w:cs="Times New Roman"/>
                <w:szCs w:val="22"/>
              </w:rPr>
            </w:pPr>
          </w:p>
        </w:tc>
        <w:tc>
          <w:tcPr>
            <w:tcW w:w="1064" w:type="dxa"/>
            <w:gridSpan w:val="2"/>
            <w:tcBorders>
              <w:bottom w:val="single" w:sz="4" w:space="0" w:color="FFFFFF"/>
            </w:tcBorders>
            <w:vAlign w:val="bottom"/>
          </w:tcPr>
          <w:p w:rsidR="0056282F" w:rsidRPr="00A811B3" w:rsidRDefault="00C870AB" w:rsidP="00B1769B">
            <w:pPr>
              <w:tabs>
                <w:tab w:val="decimal" w:pos="889"/>
              </w:tabs>
              <w:spacing w:after="0" w:line="240" w:lineRule="atLeast"/>
              <w:ind w:right="-108"/>
              <w:rPr>
                <w:rFonts w:ascii="Times New Roman" w:hAnsi="Times New Roman" w:cs="Times New Roman"/>
                <w:szCs w:val="22"/>
              </w:rPr>
            </w:pPr>
            <w:r w:rsidRPr="00A811B3">
              <w:rPr>
                <w:rFonts w:ascii="Times New Roman" w:hAnsi="Times New Roman" w:cs="Times New Roman" w:hint="cs"/>
                <w:szCs w:val="22"/>
                <w:cs/>
              </w:rPr>
              <w:t>36</w:t>
            </w:r>
            <w:r w:rsidRPr="00A811B3">
              <w:rPr>
                <w:rFonts w:ascii="Times New Roman" w:hAnsi="Times New Roman" w:cs="Times New Roman"/>
                <w:szCs w:val="22"/>
              </w:rPr>
              <w:t>,500</w:t>
            </w:r>
          </w:p>
        </w:tc>
        <w:tc>
          <w:tcPr>
            <w:tcW w:w="236" w:type="dxa"/>
            <w:gridSpan w:val="2"/>
          </w:tcPr>
          <w:p w:rsidR="0056282F" w:rsidRPr="00A811B3" w:rsidRDefault="0056282F" w:rsidP="00B1769B">
            <w:pPr>
              <w:tabs>
                <w:tab w:val="decimal" w:pos="978"/>
              </w:tabs>
              <w:spacing w:after="0" w:line="240" w:lineRule="atLeast"/>
              <w:ind w:left="-102" w:right="-108"/>
              <w:jc w:val="right"/>
              <w:rPr>
                <w:rFonts w:ascii="Times New Roman" w:hAnsi="Times New Roman" w:cs="Times New Roman"/>
                <w:szCs w:val="22"/>
              </w:rPr>
            </w:pPr>
          </w:p>
        </w:tc>
        <w:tc>
          <w:tcPr>
            <w:tcW w:w="1193" w:type="dxa"/>
            <w:gridSpan w:val="2"/>
            <w:tcBorders>
              <w:bottom w:val="single" w:sz="4" w:space="0" w:color="FFFFFF"/>
            </w:tcBorders>
            <w:vAlign w:val="bottom"/>
          </w:tcPr>
          <w:p w:rsidR="0056282F" w:rsidRPr="00A811B3" w:rsidRDefault="00C870AB" w:rsidP="00C870AB">
            <w:pPr>
              <w:spacing w:after="0" w:line="240" w:lineRule="atLeast"/>
              <w:ind w:left="-54" w:right="32"/>
              <w:jc w:val="center"/>
              <w:rPr>
                <w:rFonts w:ascii="Times New Roman" w:hAnsi="Times New Roman" w:cs="Times New Roman"/>
                <w:szCs w:val="22"/>
              </w:rPr>
            </w:pPr>
            <w:r w:rsidRPr="00A811B3">
              <w:rPr>
                <w:rFonts w:ascii="Times New Roman" w:hAnsi="Times New Roman" w:cs="Times New Roman"/>
                <w:szCs w:val="22"/>
              </w:rPr>
              <w:t>-</w:t>
            </w:r>
          </w:p>
        </w:tc>
      </w:tr>
      <w:tr w:rsidR="00C870AB" w:rsidRPr="00A811B3" w:rsidTr="00EB220F">
        <w:tblPrEx>
          <w:tblLook w:val="0000"/>
        </w:tblPrEx>
        <w:trPr>
          <w:gridBefore w:val="1"/>
          <w:wBefore w:w="516" w:type="dxa"/>
        </w:trPr>
        <w:tc>
          <w:tcPr>
            <w:tcW w:w="3718" w:type="dxa"/>
            <w:gridSpan w:val="2"/>
            <w:shd w:val="clear" w:color="auto" w:fill="auto"/>
            <w:vAlign w:val="bottom"/>
          </w:tcPr>
          <w:p w:rsidR="00C870AB" w:rsidRPr="00A811B3" w:rsidRDefault="00C870AB" w:rsidP="00B1769B">
            <w:pPr>
              <w:spacing w:after="0" w:line="240" w:lineRule="atLeast"/>
              <w:ind w:firstLine="54"/>
              <w:rPr>
                <w:rFonts w:ascii="Times New Roman" w:hAnsi="Times New Roman" w:cs="Times New Roman"/>
                <w:szCs w:val="22"/>
              </w:rPr>
            </w:pPr>
            <w:r w:rsidRPr="00A811B3">
              <w:rPr>
                <w:rFonts w:ascii="Times New Roman" w:hAnsi="Times New Roman" w:cs="Times New Roman"/>
                <w:szCs w:val="22"/>
              </w:rPr>
              <w:t>Decrease during the period</w:t>
            </w:r>
          </w:p>
        </w:tc>
        <w:tc>
          <w:tcPr>
            <w:tcW w:w="1246" w:type="dxa"/>
            <w:gridSpan w:val="3"/>
            <w:tcBorders>
              <w:bottom w:val="single" w:sz="4" w:space="0" w:color="FFFFFF"/>
            </w:tcBorders>
            <w:shd w:val="clear" w:color="auto" w:fill="auto"/>
            <w:vAlign w:val="center"/>
          </w:tcPr>
          <w:p w:rsidR="00C870AB" w:rsidRPr="00A811B3" w:rsidRDefault="00C870AB" w:rsidP="00EB220F">
            <w:pPr>
              <w:spacing w:after="0" w:line="240" w:lineRule="atLeast"/>
              <w:ind w:left="-54" w:right="-80"/>
              <w:jc w:val="center"/>
              <w:rPr>
                <w:rFonts w:ascii="Times New Roman" w:hAnsi="Times New Roman" w:cs="Times New Roman"/>
                <w:szCs w:val="22"/>
                <w:cs/>
              </w:rPr>
            </w:pPr>
            <w:r w:rsidRPr="00A811B3">
              <w:rPr>
                <w:rFonts w:ascii="Times New Roman" w:hAnsi="Times New Roman" w:cs="Times New Roman"/>
                <w:szCs w:val="22"/>
                <w:cs/>
              </w:rPr>
              <w:t>-</w:t>
            </w:r>
          </w:p>
        </w:tc>
        <w:tc>
          <w:tcPr>
            <w:tcW w:w="307" w:type="dxa"/>
          </w:tcPr>
          <w:p w:rsidR="00C870AB" w:rsidRPr="00A811B3" w:rsidRDefault="00C870AB" w:rsidP="00EB220F">
            <w:pPr>
              <w:tabs>
                <w:tab w:val="decimal" w:pos="978"/>
              </w:tabs>
              <w:spacing w:after="0" w:line="240" w:lineRule="atLeast"/>
              <w:ind w:left="-102" w:right="-108"/>
              <w:jc w:val="right"/>
              <w:rPr>
                <w:rFonts w:ascii="Times New Roman" w:hAnsi="Times New Roman" w:cs="Times New Roman"/>
                <w:szCs w:val="22"/>
              </w:rPr>
            </w:pPr>
          </w:p>
        </w:tc>
        <w:tc>
          <w:tcPr>
            <w:tcW w:w="1106" w:type="dxa"/>
            <w:gridSpan w:val="2"/>
            <w:tcBorders>
              <w:bottom w:val="single" w:sz="4" w:space="0" w:color="FFFFFF"/>
            </w:tcBorders>
            <w:shd w:val="clear" w:color="auto" w:fill="auto"/>
            <w:vAlign w:val="center"/>
          </w:tcPr>
          <w:p w:rsidR="00C870AB" w:rsidRPr="00A811B3" w:rsidRDefault="00C870AB" w:rsidP="00EB220F">
            <w:pPr>
              <w:spacing w:after="0" w:line="240" w:lineRule="atLeast"/>
              <w:ind w:left="-54" w:right="-80"/>
              <w:jc w:val="center"/>
              <w:rPr>
                <w:rFonts w:ascii="Times New Roman" w:hAnsi="Times New Roman" w:cs="Times New Roman"/>
                <w:szCs w:val="22"/>
                <w:cs/>
              </w:rPr>
            </w:pPr>
            <w:r w:rsidRPr="00A811B3">
              <w:rPr>
                <w:rFonts w:ascii="Times New Roman" w:hAnsi="Times New Roman" w:cs="Times New Roman"/>
                <w:szCs w:val="22"/>
                <w:cs/>
              </w:rPr>
              <w:t>-</w:t>
            </w:r>
          </w:p>
        </w:tc>
        <w:tc>
          <w:tcPr>
            <w:tcW w:w="280" w:type="dxa"/>
            <w:gridSpan w:val="2"/>
          </w:tcPr>
          <w:p w:rsidR="00C870AB" w:rsidRPr="00A811B3" w:rsidRDefault="00C870AB" w:rsidP="00EB220F">
            <w:pPr>
              <w:tabs>
                <w:tab w:val="decimal" w:pos="978"/>
              </w:tabs>
              <w:spacing w:after="0" w:line="240" w:lineRule="atLeast"/>
              <w:ind w:left="-102" w:right="-108"/>
              <w:jc w:val="right"/>
              <w:rPr>
                <w:rFonts w:ascii="Times New Roman" w:hAnsi="Times New Roman" w:cs="Times New Roman"/>
                <w:szCs w:val="22"/>
              </w:rPr>
            </w:pPr>
          </w:p>
        </w:tc>
        <w:tc>
          <w:tcPr>
            <w:tcW w:w="1064" w:type="dxa"/>
            <w:gridSpan w:val="2"/>
            <w:tcBorders>
              <w:bottom w:val="single" w:sz="4" w:space="0" w:color="FFFFFF"/>
            </w:tcBorders>
            <w:vAlign w:val="center"/>
          </w:tcPr>
          <w:p w:rsidR="00C870AB" w:rsidRPr="00A811B3" w:rsidRDefault="00C870AB" w:rsidP="00EB220F">
            <w:pPr>
              <w:spacing w:after="0" w:line="240" w:lineRule="atLeast"/>
              <w:ind w:left="-54" w:right="32"/>
              <w:jc w:val="center"/>
              <w:rPr>
                <w:rFonts w:ascii="Times New Roman" w:hAnsi="Times New Roman" w:cstheme="minorBidi"/>
                <w:szCs w:val="22"/>
                <w:cs/>
              </w:rPr>
            </w:pPr>
            <w:r w:rsidRPr="00A811B3">
              <w:rPr>
                <w:rFonts w:ascii="Times New Roman" w:hAnsi="Times New Roman" w:cs="Times New Roman"/>
                <w:szCs w:val="22"/>
                <w:cs/>
              </w:rPr>
              <w:t>-</w:t>
            </w:r>
          </w:p>
        </w:tc>
        <w:tc>
          <w:tcPr>
            <w:tcW w:w="236" w:type="dxa"/>
            <w:gridSpan w:val="2"/>
          </w:tcPr>
          <w:p w:rsidR="00C870AB" w:rsidRPr="00A811B3" w:rsidRDefault="00C870AB" w:rsidP="00B1769B">
            <w:pPr>
              <w:tabs>
                <w:tab w:val="decimal" w:pos="978"/>
              </w:tabs>
              <w:spacing w:after="0" w:line="240" w:lineRule="atLeast"/>
              <w:ind w:left="-102" w:right="-108"/>
              <w:jc w:val="right"/>
              <w:rPr>
                <w:rFonts w:ascii="Times New Roman" w:hAnsi="Times New Roman" w:cs="Times New Roman"/>
                <w:szCs w:val="22"/>
              </w:rPr>
            </w:pPr>
          </w:p>
        </w:tc>
        <w:tc>
          <w:tcPr>
            <w:tcW w:w="1193" w:type="dxa"/>
            <w:gridSpan w:val="2"/>
            <w:tcBorders>
              <w:bottom w:val="single" w:sz="4" w:space="0" w:color="FFFFFF"/>
            </w:tcBorders>
            <w:vAlign w:val="bottom"/>
          </w:tcPr>
          <w:p w:rsidR="00C870AB" w:rsidRPr="00A811B3" w:rsidRDefault="00C870AB" w:rsidP="0056282F">
            <w:pPr>
              <w:tabs>
                <w:tab w:val="decimal" w:pos="889"/>
              </w:tabs>
              <w:spacing w:after="0" w:line="240" w:lineRule="atLeast"/>
              <w:ind w:right="-108"/>
              <w:rPr>
                <w:rFonts w:ascii="Times New Roman" w:hAnsi="Times New Roman" w:cs="Times New Roman"/>
                <w:szCs w:val="22"/>
              </w:rPr>
            </w:pPr>
            <w:r w:rsidRPr="00A811B3">
              <w:rPr>
                <w:rFonts w:ascii="Times New Roman" w:hAnsi="Times New Roman" w:cs="Times New Roman"/>
                <w:szCs w:val="22"/>
              </w:rPr>
              <w:t>(2,000)</w:t>
            </w:r>
          </w:p>
        </w:tc>
      </w:tr>
      <w:tr w:rsidR="00C870AB" w:rsidRPr="00A811B3" w:rsidTr="0056282F">
        <w:tblPrEx>
          <w:tblLook w:val="0000"/>
        </w:tblPrEx>
        <w:trPr>
          <w:gridBefore w:val="1"/>
          <w:wBefore w:w="516" w:type="dxa"/>
        </w:trPr>
        <w:tc>
          <w:tcPr>
            <w:tcW w:w="3718" w:type="dxa"/>
            <w:gridSpan w:val="2"/>
            <w:shd w:val="clear" w:color="auto" w:fill="auto"/>
            <w:vAlign w:val="center"/>
          </w:tcPr>
          <w:p w:rsidR="00C870AB" w:rsidRPr="00A811B3" w:rsidRDefault="00C870AB" w:rsidP="00B1769B">
            <w:pPr>
              <w:spacing w:after="0" w:line="240" w:lineRule="atLeast"/>
              <w:ind w:firstLine="54"/>
              <w:rPr>
                <w:rFonts w:ascii="Times New Roman" w:hAnsi="Times New Roman" w:cs="Times New Roman"/>
                <w:b/>
                <w:bCs/>
                <w:szCs w:val="22"/>
              </w:rPr>
            </w:pPr>
            <w:r w:rsidRPr="00A811B3">
              <w:rPr>
                <w:rFonts w:ascii="Times New Roman" w:eastAsia="Cordia New" w:hAnsi="Times New Roman" w:cs="Times New Roman"/>
                <w:b/>
                <w:bCs/>
                <w:szCs w:val="22"/>
              </w:rPr>
              <w:t xml:space="preserve">Balance at </w:t>
            </w:r>
            <w:r w:rsidRPr="00A811B3">
              <w:rPr>
                <w:rFonts w:ascii="Times New Roman" w:hAnsi="Times New Roman" w:cs="Times New Roman"/>
                <w:b/>
                <w:bCs/>
                <w:szCs w:val="22"/>
              </w:rPr>
              <w:t>30 June</w:t>
            </w:r>
          </w:p>
        </w:tc>
        <w:tc>
          <w:tcPr>
            <w:tcW w:w="1246" w:type="dxa"/>
            <w:gridSpan w:val="3"/>
            <w:tcBorders>
              <w:top w:val="single" w:sz="4" w:space="0" w:color="auto"/>
              <w:bottom w:val="double" w:sz="4" w:space="0" w:color="auto"/>
            </w:tcBorders>
            <w:shd w:val="clear" w:color="auto" w:fill="auto"/>
            <w:vAlign w:val="center"/>
          </w:tcPr>
          <w:p w:rsidR="00C870AB" w:rsidRPr="00A811B3" w:rsidRDefault="00C870AB" w:rsidP="000A38C0">
            <w:pPr>
              <w:spacing w:after="0" w:line="240" w:lineRule="atLeast"/>
              <w:ind w:left="-54" w:right="-80"/>
              <w:jc w:val="center"/>
              <w:rPr>
                <w:rFonts w:ascii="Times New Roman" w:hAnsi="Times New Roman" w:cs="Times New Roman"/>
                <w:b/>
                <w:bCs/>
                <w:szCs w:val="22"/>
              </w:rPr>
            </w:pPr>
            <w:r w:rsidRPr="00A811B3">
              <w:rPr>
                <w:rFonts w:ascii="Times New Roman" w:hAnsi="Times New Roman" w:cs="Times New Roman"/>
                <w:b/>
                <w:bCs/>
                <w:szCs w:val="22"/>
                <w:cs/>
              </w:rPr>
              <w:t>-</w:t>
            </w:r>
          </w:p>
        </w:tc>
        <w:tc>
          <w:tcPr>
            <w:tcW w:w="307" w:type="dxa"/>
            <w:vAlign w:val="center"/>
          </w:tcPr>
          <w:p w:rsidR="00C870AB" w:rsidRPr="00A811B3" w:rsidRDefault="00C870AB" w:rsidP="00B1769B">
            <w:pPr>
              <w:tabs>
                <w:tab w:val="decimal" w:pos="591"/>
              </w:tabs>
              <w:spacing w:after="0" w:line="240" w:lineRule="atLeast"/>
              <w:ind w:left="-54" w:right="32"/>
              <w:jc w:val="both"/>
              <w:rPr>
                <w:rFonts w:ascii="Times New Roman" w:hAnsi="Times New Roman" w:cs="Times New Roman"/>
                <w:b/>
                <w:bCs/>
                <w:szCs w:val="22"/>
              </w:rPr>
            </w:pPr>
          </w:p>
        </w:tc>
        <w:tc>
          <w:tcPr>
            <w:tcW w:w="1106" w:type="dxa"/>
            <w:gridSpan w:val="2"/>
            <w:tcBorders>
              <w:top w:val="single" w:sz="4" w:space="0" w:color="auto"/>
              <w:bottom w:val="double" w:sz="4" w:space="0" w:color="auto"/>
            </w:tcBorders>
            <w:shd w:val="clear" w:color="auto" w:fill="auto"/>
            <w:vAlign w:val="center"/>
          </w:tcPr>
          <w:p w:rsidR="00C870AB" w:rsidRPr="00A811B3" w:rsidRDefault="00C870AB" w:rsidP="00B1769B">
            <w:pPr>
              <w:spacing w:after="0" w:line="240" w:lineRule="atLeast"/>
              <w:ind w:left="-54" w:right="32"/>
              <w:jc w:val="center"/>
              <w:rPr>
                <w:rFonts w:ascii="Times New Roman" w:hAnsi="Times New Roman" w:cs="Times New Roman"/>
                <w:b/>
                <w:bCs/>
                <w:szCs w:val="22"/>
              </w:rPr>
            </w:pPr>
            <w:r w:rsidRPr="00A811B3">
              <w:rPr>
                <w:rFonts w:ascii="Times New Roman" w:hAnsi="Times New Roman" w:cs="Times New Roman"/>
                <w:b/>
                <w:bCs/>
                <w:szCs w:val="22"/>
                <w:cs/>
              </w:rPr>
              <w:t>-</w:t>
            </w:r>
          </w:p>
        </w:tc>
        <w:tc>
          <w:tcPr>
            <w:tcW w:w="280" w:type="dxa"/>
            <w:gridSpan w:val="2"/>
          </w:tcPr>
          <w:p w:rsidR="00C870AB" w:rsidRPr="00A811B3" w:rsidRDefault="00C870AB" w:rsidP="00B1769B">
            <w:pPr>
              <w:tabs>
                <w:tab w:val="decimal" w:pos="978"/>
              </w:tabs>
              <w:spacing w:after="0" w:line="240" w:lineRule="atLeast"/>
              <w:ind w:left="-102" w:right="-108"/>
              <w:jc w:val="both"/>
              <w:rPr>
                <w:rFonts w:ascii="Times New Roman" w:hAnsi="Times New Roman" w:cs="Times New Roman"/>
                <w:b/>
                <w:bCs/>
                <w:szCs w:val="22"/>
              </w:rPr>
            </w:pPr>
          </w:p>
        </w:tc>
        <w:tc>
          <w:tcPr>
            <w:tcW w:w="1064" w:type="dxa"/>
            <w:gridSpan w:val="2"/>
            <w:tcBorders>
              <w:top w:val="single" w:sz="4" w:space="0" w:color="auto"/>
              <w:bottom w:val="double" w:sz="4" w:space="0" w:color="auto"/>
            </w:tcBorders>
            <w:vAlign w:val="bottom"/>
          </w:tcPr>
          <w:p w:rsidR="00C870AB" w:rsidRPr="00A811B3" w:rsidRDefault="00C870AB" w:rsidP="00EB220F">
            <w:pPr>
              <w:tabs>
                <w:tab w:val="decimal" w:pos="889"/>
              </w:tabs>
              <w:spacing w:after="0" w:line="240" w:lineRule="atLeast"/>
              <w:ind w:right="-108"/>
              <w:rPr>
                <w:rFonts w:ascii="Times New Roman" w:hAnsi="Times New Roman" w:cs="Times New Roman"/>
                <w:b/>
                <w:bCs/>
                <w:szCs w:val="22"/>
              </w:rPr>
            </w:pPr>
            <w:r w:rsidRPr="00A811B3">
              <w:rPr>
                <w:rFonts w:ascii="Times New Roman" w:hAnsi="Times New Roman" w:cs="Times New Roman" w:hint="cs"/>
                <w:b/>
                <w:bCs/>
                <w:szCs w:val="22"/>
                <w:cs/>
              </w:rPr>
              <w:t>36</w:t>
            </w:r>
            <w:r w:rsidRPr="00A811B3">
              <w:rPr>
                <w:rFonts w:ascii="Times New Roman" w:hAnsi="Times New Roman" w:cs="Times New Roman"/>
                <w:b/>
                <w:bCs/>
                <w:szCs w:val="22"/>
              </w:rPr>
              <w:t>,500</w:t>
            </w:r>
          </w:p>
        </w:tc>
        <w:tc>
          <w:tcPr>
            <w:tcW w:w="236" w:type="dxa"/>
            <w:gridSpan w:val="2"/>
          </w:tcPr>
          <w:p w:rsidR="00C870AB" w:rsidRPr="00A811B3" w:rsidRDefault="00C870AB" w:rsidP="00B1769B">
            <w:pPr>
              <w:tabs>
                <w:tab w:val="decimal" w:pos="978"/>
              </w:tabs>
              <w:spacing w:after="0" w:line="240" w:lineRule="atLeast"/>
              <w:ind w:left="-102" w:right="-108"/>
              <w:jc w:val="right"/>
              <w:rPr>
                <w:rFonts w:ascii="Times New Roman" w:hAnsi="Times New Roman" w:cs="Times New Roman"/>
                <w:b/>
                <w:bCs/>
                <w:szCs w:val="22"/>
              </w:rPr>
            </w:pPr>
            <w:r w:rsidRPr="00A811B3">
              <w:rPr>
                <w:rFonts w:ascii="Times New Roman" w:hAnsi="Times New Roman" w:cs="Times New Roman"/>
                <w:b/>
                <w:bCs/>
                <w:szCs w:val="22"/>
              </w:rPr>
              <w:t>,</w:t>
            </w:r>
          </w:p>
        </w:tc>
        <w:tc>
          <w:tcPr>
            <w:tcW w:w="1193" w:type="dxa"/>
            <w:gridSpan w:val="2"/>
            <w:tcBorders>
              <w:top w:val="single" w:sz="4" w:space="0" w:color="auto"/>
              <w:bottom w:val="double" w:sz="4" w:space="0" w:color="auto"/>
            </w:tcBorders>
            <w:vAlign w:val="bottom"/>
          </w:tcPr>
          <w:p w:rsidR="00C870AB" w:rsidRPr="00A811B3" w:rsidRDefault="00C870AB" w:rsidP="000A38C0">
            <w:pPr>
              <w:spacing w:after="0" w:line="240" w:lineRule="atLeast"/>
              <w:ind w:left="-54" w:right="-79"/>
              <w:jc w:val="center"/>
              <w:rPr>
                <w:rFonts w:ascii="Times New Roman" w:hAnsi="Times New Roman" w:cstheme="minorBidi"/>
                <w:b/>
                <w:bCs/>
                <w:szCs w:val="22"/>
                <w:cs/>
              </w:rPr>
            </w:pPr>
            <w:r w:rsidRPr="00A811B3">
              <w:rPr>
                <w:rFonts w:ascii="Times New Roman" w:hAnsi="Times New Roman" w:cs="Times New Roman"/>
                <w:b/>
                <w:bCs/>
                <w:szCs w:val="22"/>
              </w:rPr>
              <w:t>-</w:t>
            </w:r>
          </w:p>
        </w:tc>
      </w:tr>
    </w:tbl>
    <w:p w:rsidR="00C377CB" w:rsidRPr="00A811B3" w:rsidRDefault="00C377CB" w:rsidP="00B1769B">
      <w:pPr>
        <w:tabs>
          <w:tab w:val="left" w:pos="545"/>
        </w:tabs>
        <w:spacing w:after="0" w:line="240" w:lineRule="atLeast"/>
        <w:ind w:left="540" w:right="14"/>
        <w:jc w:val="thaiDistribute"/>
        <w:rPr>
          <w:rFonts w:ascii="Times New Roman" w:hAnsi="Times New Roman" w:cs="Times New Roman"/>
          <w:szCs w:val="22"/>
          <w:cs/>
          <w:lang w:val="en-AU"/>
        </w:rPr>
      </w:pPr>
    </w:p>
    <w:p w:rsidR="00230F79" w:rsidRPr="00A811B3" w:rsidRDefault="00230F79" w:rsidP="00B1769B">
      <w:pPr>
        <w:tabs>
          <w:tab w:val="left" w:pos="545"/>
        </w:tabs>
        <w:spacing w:after="0" w:line="240" w:lineRule="atLeast"/>
        <w:ind w:left="540" w:right="14" w:firstLine="0"/>
        <w:rPr>
          <w:rFonts w:ascii="Times New Roman" w:eastAsia="Cordia New" w:hAnsi="Times New Roman" w:cs="Times New Roman"/>
          <w:b/>
          <w:bCs/>
          <w:i/>
          <w:iCs/>
          <w:szCs w:val="22"/>
        </w:rPr>
      </w:pPr>
      <w:r w:rsidRPr="00A811B3">
        <w:rPr>
          <w:rFonts w:ascii="Times New Roman" w:eastAsia="Cordia New" w:hAnsi="Times New Roman" w:cs="Times New Roman"/>
          <w:b/>
          <w:bCs/>
          <w:i/>
          <w:iCs/>
          <w:szCs w:val="22"/>
        </w:rPr>
        <w:t>Lease liabilities - related persons</w:t>
      </w:r>
    </w:p>
    <w:p w:rsidR="00230F79" w:rsidRPr="00A811B3" w:rsidRDefault="00230F79" w:rsidP="00B1769B">
      <w:pPr>
        <w:tabs>
          <w:tab w:val="left" w:pos="545"/>
        </w:tabs>
        <w:spacing w:after="0" w:line="240" w:lineRule="atLeast"/>
        <w:ind w:left="540" w:right="14"/>
        <w:jc w:val="thaiDistribute"/>
        <w:rPr>
          <w:rFonts w:ascii="Times New Roman" w:hAnsi="Times New Roman" w:cs="Times New Roman"/>
          <w:szCs w:val="22"/>
          <w:lang w:val="en-AU"/>
        </w:rPr>
      </w:pPr>
    </w:p>
    <w:tbl>
      <w:tblPr>
        <w:tblW w:w="10183" w:type="dxa"/>
        <w:tblInd w:w="18" w:type="dxa"/>
        <w:tblLayout w:type="fixed"/>
        <w:tblCellMar>
          <w:left w:w="28" w:type="dxa"/>
          <w:right w:w="28" w:type="dxa"/>
        </w:tblCellMar>
        <w:tblLook w:val="01E0"/>
      </w:tblPr>
      <w:tblGrid>
        <w:gridCol w:w="3129"/>
        <w:gridCol w:w="1186"/>
        <w:gridCol w:w="115"/>
        <w:gridCol w:w="718"/>
        <w:gridCol w:w="101"/>
        <w:gridCol w:w="1230"/>
        <w:gridCol w:w="88"/>
        <w:gridCol w:w="191"/>
        <w:gridCol w:w="1121"/>
        <w:gridCol w:w="94"/>
        <w:gridCol w:w="37"/>
        <w:gridCol w:w="667"/>
        <w:gridCol w:w="37"/>
        <w:gridCol w:w="94"/>
        <w:gridCol w:w="37"/>
        <w:gridCol w:w="1301"/>
        <w:gridCol w:w="37"/>
      </w:tblGrid>
      <w:tr w:rsidR="00FE5E0C" w:rsidRPr="00A811B3" w:rsidTr="00512D2F">
        <w:trPr>
          <w:gridAfter w:val="1"/>
          <w:wAfter w:w="37" w:type="dxa"/>
        </w:trPr>
        <w:tc>
          <w:tcPr>
            <w:tcW w:w="3129" w:type="dxa"/>
          </w:tcPr>
          <w:p w:rsidR="00FE5E0C" w:rsidRPr="00A811B3" w:rsidRDefault="00FE5E0C" w:rsidP="00B1769B">
            <w:pPr>
              <w:spacing w:after="0" w:line="240" w:lineRule="atLeast"/>
              <w:ind w:left="549" w:right="-45"/>
              <w:jc w:val="center"/>
              <w:rPr>
                <w:rFonts w:ascii="Times New Roman" w:hAnsi="Times New Roman" w:cs="Times New Roman"/>
                <w:b/>
                <w:bCs/>
                <w:szCs w:val="22"/>
              </w:rPr>
            </w:pPr>
          </w:p>
        </w:tc>
        <w:tc>
          <w:tcPr>
            <w:tcW w:w="7017" w:type="dxa"/>
            <w:gridSpan w:val="15"/>
          </w:tcPr>
          <w:p w:rsidR="00FE5E0C" w:rsidRPr="00A811B3" w:rsidRDefault="00FE5E0C" w:rsidP="00B1769B">
            <w:pPr>
              <w:spacing w:after="0" w:line="240" w:lineRule="atLeast"/>
              <w:ind w:left="-54" w:right="-82"/>
              <w:jc w:val="center"/>
              <w:rPr>
                <w:rFonts w:ascii="Times New Roman" w:hAnsi="Times New Roman" w:cs="Times New Roman"/>
                <w:b/>
                <w:bCs/>
                <w:szCs w:val="22"/>
                <w:cs/>
              </w:rPr>
            </w:pPr>
            <w:r w:rsidRPr="00A811B3">
              <w:rPr>
                <w:rFonts w:ascii="Times New Roman" w:hAnsi="Times New Roman" w:cs="Times New Roman"/>
                <w:b/>
                <w:bCs/>
                <w:szCs w:val="22"/>
              </w:rPr>
              <w:t>Consolidated and separate financial statements</w:t>
            </w:r>
          </w:p>
        </w:tc>
      </w:tr>
      <w:tr w:rsidR="00FE5E0C" w:rsidRPr="00A811B3" w:rsidTr="00512D2F">
        <w:trPr>
          <w:gridAfter w:val="1"/>
          <w:wAfter w:w="37" w:type="dxa"/>
        </w:trPr>
        <w:tc>
          <w:tcPr>
            <w:tcW w:w="3129" w:type="dxa"/>
          </w:tcPr>
          <w:p w:rsidR="00FE5E0C" w:rsidRPr="00A811B3" w:rsidRDefault="00FE5E0C" w:rsidP="00B1769B">
            <w:pPr>
              <w:spacing w:after="0" w:line="240" w:lineRule="atLeast"/>
              <w:ind w:left="549" w:right="-45"/>
              <w:jc w:val="center"/>
              <w:rPr>
                <w:rFonts w:ascii="Times New Roman" w:hAnsi="Times New Roman" w:cs="Times New Roman"/>
                <w:szCs w:val="22"/>
              </w:rPr>
            </w:pPr>
          </w:p>
        </w:tc>
        <w:tc>
          <w:tcPr>
            <w:tcW w:w="3350" w:type="dxa"/>
            <w:gridSpan w:val="5"/>
          </w:tcPr>
          <w:p w:rsidR="00FE5E0C" w:rsidRPr="00A811B3" w:rsidRDefault="0056282F" w:rsidP="00B1769B">
            <w:pPr>
              <w:spacing w:after="0" w:line="240" w:lineRule="atLeast"/>
              <w:ind w:left="-74" w:right="29"/>
              <w:jc w:val="center"/>
              <w:rPr>
                <w:rFonts w:ascii="Times New Roman" w:hAnsi="Times New Roman" w:cs="Times New Roman"/>
                <w:szCs w:val="22"/>
              </w:rPr>
            </w:pPr>
            <w:r w:rsidRPr="00A811B3">
              <w:rPr>
                <w:rFonts w:ascii="Times New Roman" w:hAnsi="Times New Roman" w:cs="Times New Roman"/>
                <w:szCs w:val="22"/>
              </w:rPr>
              <w:t xml:space="preserve">30 June </w:t>
            </w:r>
            <w:r w:rsidR="00FE5E0C" w:rsidRPr="00A811B3">
              <w:rPr>
                <w:rFonts w:ascii="Times New Roman" w:hAnsi="Times New Roman" w:cs="Times New Roman"/>
                <w:szCs w:val="22"/>
              </w:rPr>
              <w:t>2023</w:t>
            </w:r>
          </w:p>
        </w:tc>
        <w:tc>
          <w:tcPr>
            <w:tcW w:w="279" w:type="dxa"/>
            <w:gridSpan w:val="2"/>
          </w:tcPr>
          <w:p w:rsidR="00FE5E0C" w:rsidRPr="00A811B3" w:rsidRDefault="00FE5E0C" w:rsidP="00B1769B">
            <w:pPr>
              <w:spacing w:after="0" w:line="240" w:lineRule="atLeast"/>
              <w:ind w:left="-54" w:right="29"/>
              <w:jc w:val="right"/>
              <w:rPr>
                <w:rFonts w:ascii="Times New Roman" w:hAnsi="Times New Roman" w:cs="Times New Roman"/>
                <w:szCs w:val="22"/>
              </w:rPr>
            </w:pPr>
          </w:p>
        </w:tc>
        <w:tc>
          <w:tcPr>
            <w:tcW w:w="3388" w:type="dxa"/>
            <w:gridSpan w:val="8"/>
          </w:tcPr>
          <w:p w:rsidR="00FE5E0C" w:rsidRPr="00A811B3" w:rsidRDefault="00FE5E0C" w:rsidP="00B1769B">
            <w:pPr>
              <w:spacing w:after="0" w:line="240" w:lineRule="atLeast"/>
              <w:ind w:left="-74" w:right="-75"/>
              <w:jc w:val="center"/>
              <w:rPr>
                <w:rFonts w:ascii="Times New Roman" w:hAnsi="Times New Roman" w:cs="Times New Roman"/>
                <w:szCs w:val="22"/>
              </w:rPr>
            </w:pPr>
            <w:r w:rsidRPr="00A811B3">
              <w:rPr>
                <w:rFonts w:ascii="Times New Roman" w:hAnsi="Times New Roman" w:cs="Times New Roman"/>
                <w:szCs w:val="22"/>
              </w:rPr>
              <w:t>31 December 2022</w:t>
            </w:r>
          </w:p>
        </w:tc>
      </w:tr>
      <w:tr w:rsidR="00FE5E0C" w:rsidRPr="00A811B3" w:rsidTr="00512D2F">
        <w:trPr>
          <w:gridAfter w:val="1"/>
          <w:wAfter w:w="37" w:type="dxa"/>
        </w:trPr>
        <w:tc>
          <w:tcPr>
            <w:tcW w:w="3129" w:type="dxa"/>
          </w:tcPr>
          <w:p w:rsidR="00FE5E0C" w:rsidRPr="00A811B3" w:rsidRDefault="00FE5E0C" w:rsidP="00B1769B">
            <w:pPr>
              <w:spacing w:after="0" w:line="240" w:lineRule="atLeast"/>
              <w:ind w:left="549" w:right="-45"/>
              <w:jc w:val="center"/>
              <w:rPr>
                <w:rFonts w:ascii="Times New Roman" w:hAnsi="Times New Roman" w:cs="Times New Roman"/>
                <w:b/>
                <w:bCs/>
                <w:szCs w:val="22"/>
              </w:rPr>
            </w:pPr>
          </w:p>
        </w:tc>
        <w:tc>
          <w:tcPr>
            <w:tcW w:w="1186" w:type="dxa"/>
          </w:tcPr>
          <w:p w:rsidR="00FE5E0C" w:rsidRPr="00A811B3" w:rsidRDefault="00FE5E0C" w:rsidP="00B1769B">
            <w:pPr>
              <w:spacing w:after="0" w:line="240" w:lineRule="atLeast"/>
              <w:ind w:right="-25" w:firstLine="14"/>
              <w:jc w:val="center"/>
              <w:rPr>
                <w:rFonts w:ascii="Times New Roman" w:hAnsi="Times New Roman" w:cs="Times New Roman"/>
                <w:szCs w:val="22"/>
              </w:rPr>
            </w:pPr>
            <w:r w:rsidRPr="00A811B3">
              <w:rPr>
                <w:rFonts w:ascii="Times New Roman" w:hAnsi="Times New Roman" w:cs="Times New Roman"/>
                <w:szCs w:val="22"/>
              </w:rPr>
              <w:t>Future</w:t>
            </w:r>
            <w:r w:rsidRPr="00A811B3">
              <w:rPr>
                <w:rFonts w:ascii="Times New Roman" w:hAnsi="Times New Roman" w:cs="Times New Roman"/>
                <w:szCs w:val="22"/>
              </w:rPr>
              <w:br/>
              <w:t>value of the minimum lease payment</w:t>
            </w:r>
          </w:p>
        </w:tc>
        <w:tc>
          <w:tcPr>
            <w:tcW w:w="115" w:type="dxa"/>
          </w:tcPr>
          <w:p w:rsidR="00FE5E0C" w:rsidRPr="00A811B3" w:rsidRDefault="00FE5E0C" w:rsidP="00B1769B">
            <w:pPr>
              <w:spacing w:after="0" w:line="240" w:lineRule="atLeast"/>
              <w:ind w:right="-25" w:firstLine="14"/>
              <w:jc w:val="center"/>
              <w:rPr>
                <w:rFonts w:ascii="Times New Roman" w:hAnsi="Times New Roman" w:cs="Times New Roman"/>
                <w:szCs w:val="22"/>
                <w:cs/>
              </w:rPr>
            </w:pPr>
          </w:p>
        </w:tc>
        <w:tc>
          <w:tcPr>
            <w:tcW w:w="718" w:type="dxa"/>
          </w:tcPr>
          <w:p w:rsidR="00FE5E0C" w:rsidRPr="00A811B3" w:rsidRDefault="00FE5E0C" w:rsidP="00B1769B">
            <w:pPr>
              <w:spacing w:after="0" w:line="240" w:lineRule="atLeast"/>
              <w:ind w:right="-25" w:firstLine="14"/>
              <w:jc w:val="center"/>
              <w:rPr>
                <w:rFonts w:ascii="Times New Roman" w:hAnsi="Times New Roman" w:cs="Times New Roman"/>
                <w:szCs w:val="22"/>
              </w:rPr>
            </w:pPr>
            <w:r w:rsidRPr="00A811B3">
              <w:rPr>
                <w:rFonts w:ascii="Times New Roman" w:hAnsi="Times New Roman" w:cs="Times New Roman"/>
                <w:szCs w:val="22"/>
              </w:rPr>
              <w:br/>
            </w:r>
          </w:p>
          <w:p w:rsidR="00FE5E0C" w:rsidRPr="00A811B3" w:rsidRDefault="00FE5E0C" w:rsidP="00B1769B">
            <w:pPr>
              <w:spacing w:after="0" w:line="240" w:lineRule="atLeast"/>
              <w:ind w:right="-25" w:firstLine="14"/>
              <w:jc w:val="center"/>
              <w:rPr>
                <w:rFonts w:ascii="Times New Roman" w:hAnsi="Times New Roman" w:cs="Times New Roman"/>
                <w:szCs w:val="22"/>
              </w:rPr>
            </w:pPr>
          </w:p>
          <w:p w:rsidR="00FE5E0C" w:rsidRPr="00A811B3" w:rsidRDefault="00FE5E0C" w:rsidP="00B1769B">
            <w:pPr>
              <w:spacing w:after="0" w:line="240" w:lineRule="atLeast"/>
              <w:ind w:left="-197" w:right="-145" w:firstLine="14"/>
              <w:jc w:val="center"/>
              <w:rPr>
                <w:rFonts w:ascii="Times New Roman" w:hAnsi="Times New Roman" w:cs="Times New Roman"/>
                <w:szCs w:val="22"/>
              </w:rPr>
            </w:pPr>
            <w:r w:rsidRPr="00A811B3">
              <w:rPr>
                <w:rFonts w:ascii="Times New Roman" w:hAnsi="Times New Roman" w:cs="Times New Roman"/>
                <w:szCs w:val="22"/>
              </w:rPr>
              <w:br/>
              <w:t>Interest</w:t>
            </w:r>
          </w:p>
        </w:tc>
        <w:tc>
          <w:tcPr>
            <w:tcW w:w="101" w:type="dxa"/>
          </w:tcPr>
          <w:p w:rsidR="00FE5E0C" w:rsidRPr="00A811B3" w:rsidRDefault="00FE5E0C" w:rsidP="00B1769B">
            <w:pPr>
              <w:spacing w:after="0" w:line="240" w:lineRule="atLeast"/>
              <w:ind w:right="-25" w:firstLine="14"/>
              <w:jc w:val="center"/>
              <w:rPr>
                <w:rFonts w:ascii="Times New Roman" w:hAnsi="Times New Roman" w:cs="Times New Roman"/>
                <w:szCs w:val="22"/>
              </w:rPr>
            </w:pPr>
          </w:p>
        </w:tc>
        <w:tc>
          <w:tcPr>
            <w:tcW w:w="1230" w:type="dxa"/>
          </w:tcPr>
          <w:p w:rsidR="00FE5E0C" w:rsidRPr="00A811B3" w:rsidRDefault="00FE5E0C" w:rsidP="00B1769B">
            <w:pPr>
              <w:spacing w:after="0" w:line="240" w:lineRule="atLeast"/>
              <w:ind w:right="-25" w:firstLine="14"/>
              <w:jc w:val="center"/>
              <w:rPr>
                <w:rFonts w:ascii="Times New Roman" w:hAnsi="Times New Roman" w:cs="Times New Roman"/>
                <w:szCs w:val="22"/>
              </w:rPr>
            </w:pPr>
            <w:r w:rsidRPr="00A811B3">
              <w:rPr>
                <w:rFonts w:ascii="Times New Roman" w:hAnsi="Times New Roman" w:cs="Times New Roman"/>
                <w:szCs w:val="22"/>
              </w:rPr>
              <w:t>Present value of the minimum lease payment</w:t>
            </w:r>
          </w:p>
        </w:tc>
        <w:tc>
          <w:tcPr>
            <w:tcW w:w="279" w:type="dxa"/>
            <w:gridSpan w:val="2"/>
          </w:tcPr>
          <w:p w:rsidR="00FE5E0C" w:rsidRPr="00A811B3" w:rsidRDefault="00FE5E0C" w:rsidP="00B1769B">
            <w:pPr>
              <w:spacing w:after="0" w:line="240" w:lineRule="atLeast"/>
              <w:ind w:right="-25" w:firstLine="14"/>
              <w:jc w:val="center"/>
              <w:rPr>
                <w:rFonts w:ascii="Times New Roman" w:hAnsi="Times New Roman" w:cs="Times New Roman"/>
                <w:szCs w:val="22"/>
              </w:rPr>
            </w:pPr>
          </w:p>
        </w:tc>
        <w:tc>
          <w:tcPr>
            <w:tcW w:w="1121" w:type="dxa"/>
          </w:tcPr>
          <w:p w:rsidR="00FE5E0C" w:rsidRPr="00A811B3" w:rsidRDefault="00FE5E0C" w:rsidP="00B1769B">
            <w:pPr>
              <w:spacing w:after="0" w:line="240" w:lineRule="atLeast"/>
              <w:ind w:right="-25" w:firstLine="14"/>
              <w:jc w:val="center"/>
              <w:rPr>
                <w:rFonts w:ascii="Times New Roman" w:hAnsi="Times New Roman" w:cs="Times New Roman"/>
                <w:szCs w:val="22"/>
              </w:rPr>
            </w:pPr>
            <w:r w:rsidRPr="00A811B3">
              <w:rPr>
                <w:rFonts w:ascii="Times New Roman" w:hAnsi="Times New Roman" w:cs="Times New Roman"/>
                <w:szCs w:val="22"/>
              </w:rPr>
              <w:t>Future value of the minimum lease payment</w:t>
            </w:r>
          </w:p>
        </w:tc>
        <w:tc>
          <w:tcPr>
            <w:tcW w:w="94" w:type="dxa"/>
          </w:tcPr>
          <w:p w:rsidR="00FE5E0C" w:rsidRPr="00A811B3" w:rsidRDefault="00FE5E0C" w:rsidP="00B1769B">
            <w:pPr>
              <w:spacing w:after="0" w:line="240" w:lineRule="atLeast"/>
              <w:ind w:right="-25" w:firstLine="14"/>
              <w:jc w:val="center"/>
              <w:rPr>
                <w:rFonts w:ascii="Times New Roman" w:hAnsi="Times New Roman" w:cs="Times New Roman"/>
                <w:szCs w:val="22"/>
                <w:cs/>
              </w:rPr>
            </w:pPr>
          </w:p>
        </w:tc>
        <w:tc>
          <w:tcPr>
            <w:tcW w:w="704" w:type="dxa"/>
            <w:gridSpan w:val="2"/>
          </w:tcPr>
          <w:p w:rsidR="00FE5E0C" w:rsidRPr="00A811B3" w:rsidRDefault="00FE5E0C" w:rsidP="00B1769B">
            <w:pPr>
              <w:spacing w:after="0" w:line="240" w:lineRule="atLeast"/>
              <w:ind w:right="-25" w:firstLine="14"/>
              <w:jc w:val="center"/>
              <w:rPr>
                <w:rFonts w:ascii="Times New Roman" w:hAnsi="Times New Roman" w:cs="Times New Roman"/>
                <w:szCs w:val="22"/>
              </w:rPr>
            </w:pPr>
          </w:p>
          <w:p w:rsidR="00FE5E0C" w:rsidRPr="00A811B3" w:rsidRDefault="00FE5E0C" w:rsidP="00B1769B">
            <w:pPr>
              <w:spacing w:after="0" w:line="240" w:lineRule="atLeast"/>
              <w:ind w:right="-25" w:firstLine="14"/>
              <w:jc w:val="center"/>
              <w:rPr>
                <w:rFonts w:ascii="Times New Roman" w:hAnsi="Times New Roman" w:cs="Times New Roman"/>
                <w:szCs w:val="22"/>
              </w:rPr>
            </w:pPr>
          </w:p>
          <w:p w:rsidR="00FE5E0C" w:rsidRPr="00A811B3" w:rsidRDefault="00FE5E0C" w:rsidP="00B1769B">
            <w:pPr>
              <w:spacing w:after="0" w:line="240" w:lineRule="atLeast"/>
              <w:ind w:right="-25" w:firstLine="14"/>
              <w:jc w:val="center"/>
              <w:rPr>
                <w:rFonts w:ascii="Times New Roman" w:hAnsi="Times New Roman" w:cs="Times New Roman"/>
                <w:szCs w:val="22"/>
              </w:rPr>
            </w:pPr>
          </w:p>
          <w:p w:rsidR="00FE5E0C" w:rsidRPr="00A811B3" w:rsidRDefault="00FE5E0C" w:rsidP="00B1769B">
            <w:pPr>
              <w:spacing w:after="0" w:line="240" w:lineRule="atLeast"/>
              <w:ind w:right="-25" w:firstLine="14"/>
              <w:jc w:val="center"/>
              <w:rPr>
                <w:rFonts w:ascii="Times New Roman" w:hAnsi="Times New Roman" w:cs="Times New Roman"/>
                <w:szCs w:val="22"/>
              </w:rPr>
            </w:pPr>
          </w:p>
          <w:p w:rsidR="00FE5E0C" w:rsidRPr="00A811B3" w:rsidRDefault="00FE5E0C" w:rsidP="00B1769B">
            <w:pPr>
              <w:spacing w:after="0" w:line="240" w:lineRule="atLeast"/>
              <w:ind w:left="-180" w:right="-194" w:firstLine="14"/>
              <w:jc w:val="center"/>
              <w:rPr>
                <w:rFonts w:ascii="Times New Roman" w:hAnsi="Times New Roman" w:cs="Times New Roman"/>
                <w:szCs w:val="22"/>
              </w:rPr>
            </w:pPr>
            <w:r w:rsidRPr="00A811B3">
              <w:rPr>
                <w:rFonts w:ascii="Times New Roman" w:hAnsi="Times New Roman" w:cs="Times New Roman"/>
                <w:szCs w:val="22"/>
              </w:rPr>
              <w:t>Interest</w:t>
            </w:r>
          </w:p>
        </w:tc>
        <w:tc>
          <w:tcPr>
            <w:tcW w:w="131" w:type="dxa"/>
            <w:gridSpan w:val="2"/>
          </w:tcPr>
          <w:p w:rsidR="00FE5E0C" w:rsidRPr="00A811B3" w:rsidRDefault="00FE5E0C" w:rsidP="00B1769B">
            <w:pPr>
              <w:spacing w:after="0" w:line="240" w:lineRule="atLeast"/>
              <w:ind w:right="-25" w:firstLine="14"/>
              <w:jc w:val="center"/>
              <w:rPr>
                <w:rFonts w:ascii="Times New Roman" w:hAnsi="Times New Roman" w:cs="Times New Roman"/>
                <w:szCs w:val="22"/>
              </w:rPr>
            </w:pPr>
          </w:p>
        </w:tc>
        <w:tc>
          <w:tcPr>
            <w:tcW w:w="1338" w:type="dxa"/>
            <w:gridSpan w:val="2"/>
          </w:tcPr>
          <w:p w:rsidR="00FE5E0C" w:rsidRPr="00A811B3" w:rsidRDefault="00FE5E0C" w:rsidP="00B1769B">
            <w:pPr>
              <w:spacing w:after="0" w:line="240" w:lineRule="atLeast"/>
              <w:ind w:right="-25" w:firstLine="14"/>
              <w:jc w:val="center"/>
              <w:rPr>
                <w:rFonts w:ascii="Times New Roman" w:hAnsi="Times New Roman" w:cs="Times New Roman"/>
                <w:szCs w:val="22"/>
              </w:rPr>
            </w:pPr>
            <w:r w:rsidRPr="00A811B3">
              <w:rPr>
                <w:rFonts w:ascii="Times New Roman" w:hAnsi="Times New Roman" w:cs="Times New Roman"/>
                <w:szCs w:val="22"/>
              </w:rPr>
              <w:t xml:space="preserve">Present </w:t>
            </w:r>
          </w:p>
          <w:p w:rsidR="00FE5E0C" w:rsidRPr="00A811B3" w:rsidRDefault="00FE5E0C" w:rsidP="00B1769B">
            <w:pPr>
              <w:spacing w:after="0" w:line="240" w:lineRule="atLeast"/>
              <w:ind w:right="-25" w:firstLine="14"/>
              <w:jc w:val="center"/>
              <w:rPr>
                <w:rFonts w:ascii="Times New Roman" w:hAnsi="Times New Roman" w:cs="Times New Roman"/>
                <w:szCs w:val="22"/>
              </w:rPr>
            </w:pPr>
            <w:r w:rsidRPr="00A811B3">
              <w:rPr>
                <w:rFonts w:ascii="Times New Roman" w:hAnsi="Times New Roman" w:cs="Times New Roman"/>
                <w:szCs w:val="22"/>
              </w:rPr>
              <w:t xml:space="preserve">value of the minimum lease </w:t>
            </w:r>
          </w:p>
          <w:p w:rsidR="00FE5E0C" w:rsidRPr="00A811B3" w:rsidRDefault="00FE5E0C" w:rsidP="00B1769B">
            <w:pPr>
              <w:spacing w:after="0" w:line="240" w:lineRule="atLeast"/>
              <w:ind w:right="-25" w:firstLine="14"/>
              <w:jc w:val="center"/>
              <w:rPr>
                <w:rFonts w:ascii="Times New Roman" w:hAnsi="Times New Roman" w:cs="Times New Roman"/>
                <w:szCs w:val="22"/>
              </w:rPr>
            </w:pPr>
            <w:r w:rsidRPr="00A811B3">
              <w:rPr>
                <w:rFonts w:ascii="Times New Roman" w:hAnsi="Times New Roman" w:cs="Times New Roman"/>
                <w:szCs w:val="22"/>
              </w:rPr>
              <w:t>payment</w:t>
            </w:r>
          </w:p>
        </w:tc>
      </w:tr>
      <w:tr w:rsidR="00FE5E0C" w:rsidRPr="00A811B3" w:rsidTr="00512D2F">
        <w:trPr>
          <w:gridAfter w:val="1"/>
          <w:wAfter w:w="37" w:type="dxa"/>
        </w:trPr>
        <w:tc>
          <w:tcPr>
            <w:tcW w:w="3129" w:type="dxa"/>
          </w:tcPr>
          <w:p w:rsidR="00FE5E0C" w:rsidRPr="00A811B3" w:rsidRDefault="00FE5E0C" w:rsidP="00B1769B">
            <w:pPr>
              <w:spacing w:after="0" w:line="240" w:lineRule="atLeast"/>
              <w:ind w:left="549" w:right="-45"/>
              <w:jc w:val="thaiDistribute"/>
              <w:rPr>
                <w:rFonts w:ascii="Times New Roman" w:hAnsi="Times New Roman" w:cs="Times New Roman"/>
                <w:b/>
                <w:bCs/>
                <w:szCs w:val="22"/>
                <w:cs/>
              </w:rPr>
            </w:pPr>
          </w:p>
        </w:tc>
        <w:tc>
          <w:tcPr>
            <w:tcW w:w="7017" w:type="dxa"/>
            <w:gridSpan w:val="15"/>
          </w:tcPr>
          <w:p w:rsidR="00FE5E0C" w:rsidRPr="00A811B3" w:rsidRDefault="00FE5E0C" w:rsidP="00B1769B">
            <w:pPr>
              <w:spacing w:after="0" w:line="240" w:lineRule="atLeast"/>
              <w:ind w:right="-45"/>
              <w:jc w:val="center"/>
              <w:rPr>
                <w:rFonts w:ascii="Times New Roman" w:hAnsi="Times New Roman" w:cs="Times New Roman"/>
                <w:i/>
                <w:iCs/>
                <w:szCs w:val="22"/>
              </w:rPr>
            </w:pPr>
            <w:r w:rsidRPr="00A811B3">
              <w:rPr>
                <w:rFonts w:ascii="Times New Roman" w:hAnsi="Times New Roman" w:cs="Times New Roman"/>
                <w:i/>
                <w:iCs/>
                <w:szCs w:val="22"/>
              </w:rPr>
              <w:t>(in thousand Baht)</w:t>
            </w:r>
          </w:p>
        </w:tc>
      </w:tr>
      <w:tr w:rsidR="00EB220F" w:rsidRPr="00A811B3" w:rsidTr="00512D2F">
        <w:tc>
          <w:tcPr>
            <w:tcW w:w="3129" w:type="dxa"/>
          </w:tcPr>
          <w:p w:rsidR="00EB220F" w:rsidRPr="00A811B3" w:rsidRDefault="00EB220F" w:rsidP="00B1769B">
            <w:pPr>
              <w:tabs>
                <w:tab w:val="left" w:pos="729"/>
              </w:tabs>
              <w:spacing w:after="0" w:line="240" w:lineRule="atLeast"/>
              <w:ind w:left="549" w:right="-169"/>
              <w:rPr>
                <w:rFonts w:ascii="Times New Roman" w:hAnsi="Times New Roman" w:cs="Times New Roman"/>
                <w:szCs w:val="22"/>
              </w:rPr>
            </w:pPr>
            <w:r w:rsidRPr="00A811B3">
              <w:rPr>
                <w:rFonts w:ascii="Times New Roman" w:hAnsi="Times New Roman" w:cs="Times New Roman"/>
                <w:szCs w:val="22"/>
              </w:rPr>
              <w:t>Key management personnel</w:t>
            </w:r>
          </w:p>
        </w:tc>
        <w:tc>
          <w:tcPr>
            <w:tcW w:w="1186" w:type="dxa"/>
            <w:tcBorders>
              <w:bottom w:val="double" w:sz="4" w:space="0" w:color="auto"/>
            </w:tcBorders>
            <w:shd w:val="clear" w:color="auto" w:fill="auto"/>
          </w:tcPr>
          <w:p w:rsidR="00EB220F" w:rsidRPr="00A811B3" w:rsidRDefault="00EB220F" w:rsidP="00EB220F">
            <w:pPr>
              <w:tabs>
                <w:tab w:val="decimal" w:pos="993"/>
              </w:tabs>
              <w:spacing w:after="0" w:line="240" w:lineRule="atLeast"/>
              <w:ind w:right="-45"/>
              <w:jc w:val="thaiDistribute"/>
              <w:rPr>
                <w:rFonts w:ascii="Times New Roman" w:hAnsi="Times New Roman" w:cs="Times New Roman"/>
                <w:b/>
                <w:bCs/>
                <w:szCs w:val="22"/>
              </w:rPr>
            </w:pPr>
            <w:r w:rsidRPr="00A811B3">
              <w:rPr>
                <w:rFonts w:ascii="Times New Roman" w:hAnsi="Times New Roman" w:cs="Times New Roman"/>
                <w:b/>
                <w:bCs/>
                <w:szCs w:val="22"/>
              </w:rPr>
              <w:t>1,950</w:t>
            </w:r>
          </w:p>
        </w:tc>
        <w:tc>
          <w:tcPr>
            <w:tcW w:w="115" w:type="dxa"/>
            <w:shd w:val="clear" w:color="auto" w:fill="auto"/>
          </w:tcPr>
          <w:p w:rsidR="00EB220F" w:rsidRPr="00A811B3" w:rsidRDefault="00EB220F" w:rsidP="00EB220F">
            <w:pPr>
              <w:tabs>
                <w:tab w:val="decimal" w:pos="743"/>
                <w:tab w:val="decimal" w:pos="993"/>
              </w:tabs>
              <w:spacing w:after="0" w:line="240" w:lineRule="atLeast"/>
              <w:ind w:right="-45"/>
              <w:jc w:val="thaiDistribute"/>
              <w:rPr>
                <w:rFonts w:ascii="Times New Roman" w:hAnsi="Times New Roman" w:cs="Times New Roman"/>
                <w:b/>
                <w:bCs/>
                <w:szCs w:val="22"/>
              </w:rPr>
            </w:pPr>
          </w:p>
        </w:tc>
        <w:tc>
          <w:tcPr>
            <w:tcW w:w="718" w:type="dxa"/>
            <w:tcBorders>
              <w:bottom w:val="double" w:sz="4" w:space="0" w:color="auto"/>
            </w:tcBorders>
            <w:shd w:val="clear" w:color="auto" w:fill="auto"/>
          </w:tcPr>
          <w:p w:rsidR="00EB220F" w:rsidRPr="00A811B3" w:rsidRDefault="00EB220F" w:rsidP="00EB220F">
            <w:pPr>
              <w:spacing w:after="0" w:line="240" w:lineRule="atLeast"/>
              <w:ind w:right="-45"/>
              <w:jc w:val="center"/>
              <w:rPr>
                <w:rFonts w:ascii="Times New Roman" w:hAnsi="Times New Roman" w:cs="Times New Roman"/>
                <w:b/>
                <w:bCs/>
                <w:szCs w:val="22"/>
              </w:rPr>
            </w:pPr>
            <w:r w:rsidRPr="00A811B3">
              <w:rPr>
                <w:rFonts w:ascii="Times New Roman" w:hAnsi="Times New Roman" w:cs="Times New Roman"/>
                <w:b/>
                <w:bCs/>
                <w:szCs w:val="22"/>
              </w:rPr>
              <w:t>143</w:t>
            </w:r>
          </w:p>
        </w:tc>
        <w:tc>
          <w:tcPr>
            <w:tcW w:w="101" w:type="dxa"/>
            <w:shd w:val="clear" w:color="auto" w:fill="auto"/>
          </w:tcPr>
          <w:p w:rsidR="00EB220F" w:rsidRPr="00A811B3" w:rsidRDefault="00EB220F" w:rsidP="00EB220F">
            <w:pPr>
              <w:tabs>
                <w:tab w:val="decimal" w:pos="882"/>
                <w:tab w:val="decimal" w:pos="993"/>
              </w:tabs>
              <w:spacing w:after="0" w:line="240" w:lineRule="atLeast"/>
              <w:ind w:right="-45"/>
              <w:jc w:val="thaiDistribute"/>
              <w:rPr>
                <w:rFonts w:ascii="Times New Roman" w:hAnsi="Times New Roman" w:cs="Times New Roman"/>
                <w:b/>
                <w:bCs/>
                <w:szCs w:val="22"/>
              </w:rPr>
            </w:pPr>
          </w:p>
        </w:tc>
        <w:tc>
          <w:tcPr>
            <w:tcW w:w="1318" w:type="dxa"/>
            <w:gridSpan w:val="2"/>
            <w:tcBorders>
              <w:bottom w:val="double" w:sz="4" w:space="0" w:color="auto"/>
            </w:tcBorders>
            <w:shd w:val="clear" w:color="auto" w:fill="auto"/>
          </w:tcPr>
          <w:p w:rsidR="00EB220F" w:rsidRPr="00A811B3" w:rsidRDefault="00EB220F" w:rsidP="00EB220F">
            <w:pPr>
              <w:tabs>
                <w:tab w:val="decimal" w:pos="1136"/>
              </w:tabs>
              <w:spacing w:after="0" w:line="240" w:lineRule="atLeast"/>
              <w:ind w:right="-45"/>
              <w:jc w:val="thaiDistribute"/>
              <w:rPr>
                <w:rFonts w:ascii="Times New Roman" w:hAnsi="Times New Roman" w:cs="Times New Roman"/>
                <w:b/>
                <w:bCs/>
                <w:szCs w:val="22"/>
              </w:rPr>
            </w:pPr>
            <w:r w:rsidRPr="00A811B3">
              <w:rPr>
                <w:rFonts w:ascii="Times New Roman" w:hAnsi="Times New Roman" w:cs="Times New Roman"/>
                <w:b/>
                <w:bCs/>
                <w:szCs w:val="22"/>
              </w:rPr>
              <w:t>1,807</w:t>
            </w:r>
          </w:p>
        </w:tc>
        <w:tc>
          <w:tcPr>
            <w:tcW w:w="191" w:type="dxa"/>
          </w:tcPr>
          <w:p w:rsidR="00EB220F" w:rsidRPr="00A811B3" w:rsidRDefault="00EB220F" w:rsidP="00B1769B">
            <w:pPr>
              <w:tabs>
                <w:tab w:val="decimal" w:pos="882"/>
              </w:tabs>
              <w:spacing w:after="0" w:line="240" w:lineRule="atLeast"/>
              <w:ind w:right="-45"/>
              <w:jc w:val="thaiDistribute"/>
              <w:rPr>
                <w:rFonts w:ascii="Times New Roman" w:hAnsi="Times New Roman" w:cs="Times New Roman"/>
                <w:b/>
                <w:bCs/>
                <w:szCs w:val="22"/>
              </w:rPr>
            </w:pPr>
          </w:p>
        </w:tc>
        <w:tc>
          <w:tcPr>
            <w:tcW w:w="1121" w:type="dxa"/>
            <w:tcBorders>
              <w:bottom w:val="double" w:sz="4" w:space="0" w:color="auto"/>
            </w:tcBorders>
            <w:shd w:val="clear" w:color="auto" w:fill="auto"/>
          </w:tcPr>
          <w:p w:rsidR="00EB220F" w:rsidRPr="00A811B3" w:rsidRDefault="00EB220F" w:rsidP="00B1769B">
            <w:pPr>
              <w:tabs>
                <w:tab w:val="decimal" w:pos="993"/>
              </w:tabs>
              <w:spacing w:after="0" w:line="240" w:lineRule="atLeast"/>
              <w:ind w:right="-45"/>
              <w:jc w:val="thaiDistribute"/>
              <w:rPr>
                <w:rFonts w:ascii="Times New Roman" w:hAnsi="Times New Roman" w:cs="Times New Roman"/>
                <w:b/>
                <w:bCs/>
                <w:szCs w:val="22"/>
              </w:rPr>
            </w:pPr>
            <w:r w:rsidRPr="00A811B3">
              <w:rPr>
                <w:rFonts w:ascii="Times New Roman" w:hAnsi="Times New Roman" w:cs="Times New Roman"/>
                <w:b/>
                <w:bCs/>
                <w:szCs w:val="22"/>
              </w:rPr>
              <w:t>2,340</w:t>
            </w:r>
          </w:p>
        </w:tc>
        <w:tc>
          <w:tcPr>
            <w:tcW w:w="131" w:type="dxa"/>
            <w:gridSpan w:val="2"/>
            <w:shd w:val="clear" w:color="auto" w:fill="auto"/>
          </w:tcPr>
          <w:p w:rsidR="00EB220F" w:rsidRPr="00A811B3" w:rsidRDefault="00EB220F" w:rsidP="00B1769B">
            <w:pPr>
              <w:tabs>
                <w:tab w:val="decimal" w:pos="743"/>
              </w:tabs>
              <w:spacing w:after="0" w:line="240" w:lineRule="atLeast"/>
              <w:ind w:right="-45"/>
              <w:jc w:val="thaiDistribute"/>
              <w:rPr>
                <w:rFonts w:ascii="Times New Roman" w:hAnsi="Times New Roman" w:cs="Times New Roman"/>
                <w:b/>
                <w:bCs/>
                <w:szCs w:val="22"/>
              </w:rPr>
            </w:pPr>
          </w:p>
        </w:tc>
        <w:tc>
          <w:tcPr>
            <w:tcW w:w="704" w:type="dxa"/>
            <w:gridSpan w:val="2"/>
            <w:tcBorders>
              <w:bottom w:val="double" w:sz="4" w:space="0" w:color="auto"/>
            </w:tcBorders>
            <w:shd w:val="clear" w:color="auto" w:fill="auto"/>
          </w:tcPr>
          <w:p w:rsidR="00EB220F" w:rsidRPr="00A811B3" w:rsidRDefault="00EB220F" w:rsidP="00B1769B">
            <w:pPr>
              <w:tabs>
                <w:tab w:val="decimal" w:pos="203"/>
              </w:tabs>
              <w:spacing w:after="0" w:line="240" w:lineRule="atLeast"/>
              <w:ind w:right="-45"/>
              <w:jc w:val="thaiDistribute"/>
              <w:rPr>
                <w:rFonts w:ascii="Times New Roman" w:hAnsi="Times New Roman" w:cs="Times New Roman"/>
                <w:b/>
                <w:bCs/>
                <w:szCs w:val="22"/>
              </w:rPr>
            </w:pPr>
            <w:r w:rsidRPr="00A811B3">
              <w:rPr>
                <w:rFonts w:ascii="Times New Roman" w:hAnsi="Times New Roman" w:cs="Times New Roman"/>
                <w:b/>
                <w:bCs/>
                <w:szCs w:val="22"/>
                <w:cs/>
              </w:rPr>
              <w:t>203</w:t>
            </w:r>
          </w:p>
        </w:tc>
        <w:tc>
          <w:tcPr>
            <w:tcW w:w="131" w:type="dxa"/>
            <w:gridSpan w:val="2"/>
            <w:shd w:val="clear" w:color="auto" w:fill="auto"/>
          </w:tcPr>
          <w:p w:rsidR="00EB220F" w:rsidRPr="00A811B3" w:rsidRDefault="00EB220F" w:rsidP="00B1769B">
            <w:pPr>
              <w:tabs>
                <w:tab w:val="decimal" w:pos="882"/>
              </w:tabs>
              <w:spacing w:after="0" w:line="240" w:lineRule="atLeast"/>
              <w:ind w:right="-45"/>
              <w:jc w:val="thaiDistribute"/>
              <w:rPr>
                <w:rFonts w:ascii="Times New Roman" w:hAnsi="Times New Roman" w:cs="Times New Roman"/>
                <w:b/>
                <w:bCs/>
                <w:szCs w:val="22"/>
              </w:rPr>
            </w:pPr>
          </w:p>
        </w:tc>
        <w:tc>
          <w:tcPr>
            <w:tcW w:w="1338" w:type="dxa"/>
            <w:gridSpan w:val="2"/>
            <w:tcBorders>
              <w:bottom w:val="double" w:sz="4" w:space="0" w:color="auto"/>
            </w:tcBorders>
            <w:shd w:val="clear" w:color="auto" w:fill="auto"/>
          </w:tcPr>
          <w:p w:rsidR="00EB220F" w:rsidRPr="00A811B3" w:rsidRDefault="00EB220F" w:rsidP="00B1769B">
            <w:pPr>
              <w:tabs>
                <w:tab w:val="decimal" w:pos="1110"/>
              </w:tabs>
              <w:spacing w:after="0" w:line="240" w:lineRule="atLeast"/>
              <w:ind w:right="-45"/>
              <w:jc w:val="thaiDistribute"/>
              <w:rPr>
                <w:rFonts w:ascii="Times New Roman" w:hAnsi="Times New Roman" w:cs="Times New Roman"/>
                <w:b/>
                <w:bCs/>
                <w:szCs w:val="22"/>
              </w:rPr>
            </w:pPr>
            <w:r w:rsidRPr="00A811B3">
              <w:rPr>
                <w:rFonts w:ascii="Times New Roman" w:hAnsi="Times New Roman" w:cs="Times New Roman"/>
                <w:b/>
                <w:bCs/>
                <w:szCs w:val="22"/>
              </w:rPr>
              <w:t>2,137</w:t>
            </w:r>
          </w:p>
        </w:tc>
      </w:tr>
    </w:tbl>
    <w:p w:rsidR="00230F79" w:rsidRPr="00A811B3" w:rsidRDefault="00230F79" w:rsidP="00B1769B">
      <w:pPr>
        <w:tabs>
          <w:tab w:val="left" w:pos="567"/>
        </w:tabs>
        <w:spacing w:after="0" w:line="240" w:lineRule="atLeast"/>
        <w:ind w:left="540" w:right="14" w:firstLine="0"/>
        <w:rPr>
          <w:rFonts w:ascii="Times New Roman" w:eastAsia="Cordia New" w:hAnsi="Times New Roman" w:cs="Times New Roman"/>
          <w:b/>
          <w:bCs/>
          <w:i/>
          <w:iCs/>
          <w:szCs w:val="22"/>
        </w:rPr>
      </w:pPr>
      <w:r w:rsidRPr="00A811B3">
        <w:rPr>
          <w:rFonts w:ascii="Times New Roman" w:eastAsia="Cordia New" w:hAnsi="Times New Roman" w:cs="Times New Roman"/>
          <w:b/>
          <w:bCs/>
          <w:i/>
          <w:iCs/>
          <w:szCs w:val="22"/>
        </w:rPr>
        <w:lastRenderedPageBreak/>
        <w:t>Provisions for employee benefit - related persons</w:t>
      </w:r>
    </w:p>
    <w:p w:rsidR="00230F79" w:rsidRPr="00A811B3" w:rsidRDefault="00230F79" w:rsidP="00B1769B">
      <w:pPr>
        <w:tabs>
          <w:tab w:val="left" w:pos="545"/>
        </w:tabs>
        <w:spacing w:after="0" w:line="240" w:lineRule="atLeast"/>
        <w:ind w:left="540" w:right="14"/>
        <w:jc w:val="thaiDistribute"/>
        <w:rPr>
          <w:rFonts w:ascii="Times New Roman" w:hAnsi="Times New Roman" w:cs="Times New Roman"/>
          <w:szCs w:val="22"/>
          <w:lang w:val="en-AU"/>
        </w:rPr>
      </w:pPr>
    </w:p>
    <w:tbl>
      <w:tblPr>
        <w:tblW w:w="9446" w:type="dxa"/>
        <w:tblInd w:w="18" w:type="dxa"/>
        <w:tblLayout w:type="fixed"/>
        <w:tblLook w:val="0000"/>
      </w:tblPr>
      <w:tblGrid>
        <w:gridCol w:w="3492"/>
        <w:gridCol w:w="1276"/>
        <w:gridCol w:w="284"/>
        <w:gridCol w:w="1275"/>
        <w:gridCol w:w="284"/>
        <w:gridCol w:w="1276"/>
        <w:gridCol w:w="283"/>
        <w:gridCol w:w="1276"/>
      </w:tblGrid>
      <w:tr w:rsidR="00230F79" w:rsidRPr="00A811B3" w:rsidTr="00D05B9F">
        <w:tc>
          <w:tcPr>
            <w:tcW w:w="3492" w:type="dxa"/>
            <w:shd w:val="clear" w:color="auto" w:fill="auto"/>
            <w:vAlign w:val="center"/>
          </w:tcPr>
          <w:p w:rsidR="00230F79" w:rsidRPr="00A811B3" w:rsidRDefault="00230F79" w:rsidP="00B1769B">
            <w:pPr>
              <w:tabs>
                <w:tab w:val="left" w:pos="540"/>
              </w:tabs>
              <w:spacing w:after="0" w:line="240" w:lineRule="atLeast"/>
              <w:ind w:left="540" w:right="14" w:firstLine="0"/>
              <w:rPr>
                <w:rFonts w:ascii="Times New Roman" w:eastAsia="Cordia New" w:hAnsi="Times New Roman" w:cs="Times New Roman"/>
                <w:b/>
                <w:bCs/>
                <w:i/>
                <w:iCs/>
                <w:szCs w:val="22"/>
                <w:cs/>
              </w:rPr>
            </w:pPr>
          </w:p>
        </w:tc>
        <w:tc>
          <w:tcPr>
            <w:tcW w:w="2835" w:type="dxa"/>
            <w:gridSpan w:val="3"/>
            <w:shd w:val="clear" w:color="auto" w:fill="auto"/>
          </w:tcPr>
          <w:p w:rsidR="00230F79" w:rsidRPr="00A811B3" w:rsidRDefault="00230F79" w:rsidP="00B1769B">
            <w:pPr>
              <w:tabs>
                <w:tab w:val="left" w:pos="545"/>
              </w:tabs>
              <w:spacing w:after="0" w:line="240" w:lineRule="atLeast"/>
              <w:ind w:left="540" w:right="14" w:firstLine="0"/>
              <w:jc w:val="center"/>
              <w:rPr>
                <w:rFonts w:ascii="Times New Roman" w:eastAsia="Cordia New" w:hAnsi="Times New Roman" w:cs="Times New Roman"/>
                <w:b/>
                <w:bCs/>
                <w:szCs w:val="22"/>
              </w:rPr>
            </w:pPr>
            <w:r w:rsidRPr="00A811B3">
              <w:rPr>
                <w:rFonts w:ascii="Times New Roman" w:eastAsia="Cordia New" w:hAnsi="Times New Roman" w:cs="Times New Roman"/>
                <w:b/>
                <w:bCs/>
                <w:szCs w:val="22"/>
              </w:rPr>
              <w:t>Consolidated</w:t>
            </w:r>
          </w:p>
          <w:p w:rsidR="00230F79" w:rsidRPr="00A811B3" w:rsidRDefault="00230F79" w:rsidP="00B1769B">
            <w:pPr>
              <w:tabs>
                <w:tab w:val="left" w:pos="545"/>
              </w:tabs>
              <w:spacing w:after="0" w:line="240" w:lineRule="atLeast"/>
              <w:ind w:left="540" w:right="14" w:firstLine="0"/>
              <w:jc w:val="center"/>
              <w:rPr>
                <w:rFonts w:ascii="Times New Roman" w:eastAsia="Cordia New" w:hAnsi="Times New Roman" w:cs="Times New Roman"/>
                <w:b/>
                <w:bCs/>
                <w:szCs w:val="22"/>
                <w:cs/>
              </w:rPr>
            </w:pPr>
            <w:r w:rsidRPr="00A811B3">
              <w:rPr>
                <w:rFonts w:ascii="Times New Roman" w:eastAsia="Cordia New" w:hAnsi="Times New Roman" w:cs="Times New Roman"/>
                <w:b/>
                <w:bCs/>
                <w:szCs w:val="22"/>
              </w:rPr>
              <w:t>financial statements</w:t>
            </w:r>
          </w:p>
        </w:tc>
        <w:tc>
          <w:tcPr>
            <w:tcW w:w="284" w:type="dxa"/>
          </w:tcPr>
          <w:p w:rsidR="00230F79" w:rsidRPr="00A811B3" w:rsidRDefault="00230F79" w:rsidP="00B1769B">
            <w:pPr>
              <w:tabs>
                <w:tab w:val="left" w:pos="540"/>
              </w:tabs>
              <w:spacing w:after="0" w:line="240" w:lineRule="atLeast"/>
              <w:ind w:left="540" w:right="14" w:firstLine="0"/>
              <w:jc w:val="center"/>
              <w:rPr>
                <w:rFonts w:ascii="Times New Roman" w:eastAsia="Cordia New" w:hAnsi="Times New Roman" w:cs="Times New Roman"/>
                <w:b/>
                <w:bCs/>
                <w:szCs w:val="22"/>
              </w:rPr>
            </w:pPr>
          </w:p>
        </w:tc>
        <w:tc>
          <w:tcPr>
            <w:tcW w:w="2835" w:type="dxa"/>
            <w:gridSpan w:val="3"/>
          </w:tcPr>
          <w:p w:rsidR="00230F79" w:rsidRPr="00A811B3" w:rsidRDefault="00230F79" w:rsidP="00B1769B">
            <w:pPr>
              <w:tabs>
                <w:tab w:val="left" w:pos="545"/>
              </w:tabs>
              <w:spacing w:after="0" w:line="240" w:lineRule="atLeast"/>
              <w:ind w:left="540" w:right="14" w:firstLine="0"/>
              <w:jc w:val="center"/>
              <w:rPr>
                <w:rFonts w:ascii="Times New Roman" w:eastAsia="Cordia New" w:hAnsi="Times New Roman" w:cs="Times New Roman"/>
                <w:b/>
                <w:bCs/>
                <w:szCs w:val="22"/>
              </w:rPr>
            </w:pPr>
            <w:r w:rsidRPr="00A811B3">
              <w:rPr>
                <w:rFonts w:ascii="Times New Roman" w:eastAsia="Cordia New" w:hAnsi="Times New Roman" w:cs="Times New Roman"/>
                <w:b/>
                <w:bCs/>
                <w:szCs w:val="22"/>
              </w:rPr>
              <w:t>Separate</w:t>
            </w:r>
          </w:p>
          <w:p w:rsidR="00230F79" w:rsidRPr="00A811B3" w:rsidRDefault="00230F79" w:rsidP="00B1769B">
            <w:pPr>
              <w:tabs>
                <w:tab w:val="left" w:pos="545"/>
              </w:tabs>
              <w:spacing w:after="0" w:line="240" w:lineRule="atLeast"/>
              <w:ind w:left="540" w:right="14" w:firstLine="0"/>
              <w:jc w:val="center"/>
              <w:rPr>
                <w:rFonts w:ascii="Times New Roman" w:eastAsia="Cordia New" w:hAnsi="Times New Roman" w:cs="Times New Roman"/>
                <w:b/>
                <w:bCs/>
                <w:szCs w:val="22"/>
                <w:cs/>
              </w:rPr>
            </w:pPr>
            <w:r w:rsidRPr="00A811B3">
              <w:rPr>
                <w:rFonts w:ascii="Times New Roman" w:eastAsia="Cordia New" w:hAnsi="Times New Roman" w:cs="Times New Roman"/>
                <w:b/>
                <w:bCs/>
                <w:szCs w:val="22"/>
              </w:rPr>
              <w:t>financial statements</w:t>
            </w:r>
          </w:p>
        </w:tc>
      </w:tr>
      <w:tr w:rsidR="002A4464" w:rsidRPr="00A811B3" w:rsidTr="00D05B9F">
        <w:tc>
          <w:tcPr>
            <w:tcW w:w="3492" w:type="dxa"/>
            <w:shd w:val="clear" w:color="auto" w:fill="auto"/>
            <w:vAlign w:val="center"/>
          </w:tcPr>
          <w:p w:rsidR="002A4464" w:rsidRPr="00A811B3" w:rsidRDefault="002A4464" w:rsidP="00B1769B">
            <w:pPr>
              <w:tabs>
                <w:tab w:val="left" w:pos="540"/>
                <w:tab w:val="left" w:pos="1080"/>
              </w:tabs>
              <w:spacing w:after="0" w:line="240" w:lineRule="atLeast"/>
              <w:ind w:left="539"/>
              <w:rPr>
                <w:rFonts w:ascii="Times New Roman" w:hAnsi="Times New Roman" w:cs="Times New Roman"/>
                <w:szCs w:val="22"/>
                <w:cs/>
              </w:rPr>
            </w:pPr>
          </w:p>
        </w:tc>
        <w:tc>
          <w:tcPr>
            <w:tcW w:w="1276" w:type="dxa"/>
            <w:shd w:val="clear" w:color="auto" w:fill="auto"/>
          </w:tcPr>
          <w:p w:rsidR="002A4464" w:rsidRPr="00A811B3" w:rsidRDefault="0056282F" w:rsidP="00B1769B">
            <w:pPr>
              <w:spacing w:after="0" w:line="240" w:lineRule="atLeast"/>
              <w:ind w:right="-105"/>
              <w:jc w:val="center"/>
              <w:rPr>
                <w:rFonts w:ascii="Times New Roman" w:hAnsi="Times New Roman" w:cs="Times New Roman"/>
                <w:szCs w:val="22"/>
              </w:rPr>
            </w:pPr>
            <w:r w:rsidRPr="00A811B3">
              <w:rPr>
                <w:rFonts w:ascii="Times New Roman" w:hAnsi="Times New Roman" w:cs="Times New Roman"/>
                <w:szCs w:val="22"/>
              </w:rPr>
              <w:t>30 June</w:t>
            </w:r>
            <w:r w:rsidR="002A4464" w:rsidRPr="00A811B3">
              <w:rPr>
                <w:rFonts w:ascii="Times New Roman" w:hAnsi="Times New Roman" w:cs="Times New Roman"/>
                <w:szCs w:val="22"/>
              </w:rPr>
              <w:br/>
              <w:t>202</w:t>
            </w:r>
            <w:r w:rsidR="00FE5E0C" w:rsidRPr="00A811B3">
              <w:rPr>
                <w:rFonts w:ascii="Times New Roman" w:hAnsi="Times New Roman" w:cs="Times New Roman"/>
                <w:szCs w:val="22"/>
              </w:rPr>
              <w:t>3</w:t>
            </w:r>
          </w:p>
        </w:tc>
        <w:tc>
          <w:tcPr>
            <w:tcW w:w="284" w:type="dxa"/>
          </w:tcPr>
          <w:p w:rsidR="002A4464" w:rsidRPr="00A811B3" w:rsidRDefault="002A4464" w:rsidP="00B1769B">
            <w:pPr>
              <w:tabs>
                <w:tab w:val="left" w:pos="405"/>
              </w:tabs>
              <w:spacing w:after="0" w:line="240" w:lineRule="atLeast"/>
              <w:ind w:left="-54" w:right="43" w:hanging="115"/>
              <w:jc w:val="center"/>
              <w:rPr>
                <w:rFonts w:ascii="Times New Roman" w:hAnsi="Times New Roman" w:cs="Times New Roman"/>
                <w:szCs w:val="22"/>
              </w:rPr>
            </w:pPr>
          </w:p>
        </w:tc>
        <w:tc>
          <w:tcPr>
            <w:tcW w:w="1275" w:type="dxa"/>
            <w:shd w:val="clear" w:color="auto" w:fill="auto"/>
          </w:tcPr>
          <w:p w:rsidR="002A4464" w:rsidRPr="00A811B3" w:rsidRDefault="002A4464" w:rsidP="00B1769B">
            <w:pPr>
              <w:spacing w:after="0" w:line="240" w:lineRule="atLeast"/>
              <w:ind w:left="-54" w:right="-134" w:hanging="31"/>
              <w:jc w:val="center"/>
              <w:rPr>
                <w:rFonts w:ascii="Times New Roman" w:hAnsi="Times New Roman" w:cs="Times New Roman"/>
                <w:szCs w:val="22"/>
              </w:rPr>
            </w:pPr>
            <w:r w:rsidRPr="00A811B3">
              <w:rPr>
                <w:rFonts w:ascii="Times New Roman" w:hAnsi="Times New Roman" w:cs="Times New Roman"/>
                <w:szCs w:val="22"/>
              </w:rPr>
              <w:t>31 December 202</w:t>
            </w:r>
            <w:r w:rsidR="00FE5E0C" w:rsidRPr="00A811B3">
              <w:rPr>
                <w:rFonts w:ascii="Times New Roman" w:hAnsi="Times New Roman" w:cs="Times New Roman"/>
                <w:szCs w:val="22"/>
              </w:rPr>
              <w:t>2</w:t>
            </w:r>
          </w:p>
        </w:tc>
        <w:tc>
          <w:tcPr>
            <w:tcW w:w="284" w:type="dxa"/>
          </w:tcPr>
          <w:p w:rsidR="002A4464" w:rsidRPr="00A811B3" w:rsidRDefault="002A4464" w:rsidP="00B1769B">
            <w:pPr>
              <w:tabs>
                <w:tab w:val="left" w:pos="405"/>
                <w:tab w:val="decimal" w:pos="930"/>
              </w:tabs>
              <w:spacing w:after="0" w:line="240" w:lineRule="atLeast"/>
              <w:ind w:left="605" w:right="43" w:hanging="115"/>
              <w:jc w:val="center"/>
              <w:rPr>
                <w:rFonts w:ascii="Times New Roman" w:hAnsi="Times New Roman" w:cs="Times New Roman"/>
                <w:szCs w:val="22"/>
              </w:rPr>
            </w:pPr>
          </w:p>
        </w:tc>
        <w:tc>
          <w:tcPr>
            <w:tcW w:w="1276" w:type="dxa"/>
          </w:tcPr>
          <w:p w:rsidR="002A4464" w:rsidRPr="00A811B3" w:rsidRDefault="0056282F" w:rsidP="00B1769B">
            <w:pPr>
              <w:spacing w:after="0" w:line="240" w:lineRule="atLeast"/>
              <w:ind w:right="-105"/>
              <w:jc w:val="center"/>
              <w:rPr>
                <w:rFonts w:ascii="Times New Roman" w:hAnsi="Times New Roman" w:cs="Times New Roman"/>
                <w:szCs w:val="22"/>
              </w:rPr>
            </w:pPr>
            <w:r w:rsidRPr="00A811B3">
              <w:rPr>
                <w:rFonts w:ascii="Times New Roman" w:hAnsi="Times New Roman" w:cs="Times New Roman"/>
                <w:szCs w:val="22"/>
              </w:rPr>
              <w:t>30 June</w:t>
            </w:r>
            <w:r w:rsidR="002A4464" w:rsidRPr="00A811B3">
              <w:rPr>
                <w:rFonts w:ascii="Times New Roman" w:hAnsi="Times New Roman" w:cs="Times New Roman"/>
                <w:szCs w:val="22"/>
              </w:rPr>
              <w:br/>
              <w:t>202</w:t>
            </w:r>
            <w:r w:rsidR="00FE5E0C" w:rsidRPr="00A811B3">
              <w:rPr>
                <w:rFonts w:ascii="Times New Roman" w:hAnsi="Times New Roman" w:cs="Times New Roman"/>
                <w:szCs w:val="22"/>
              </w:rPr>
              <w:t>3</w:t>
            </w:r>
          </w:p>
        </w:tc>
        <w:tc>
          <w:tcPr>
            <w:tcW w:w="283" w:type="dxa"/>
          </w:tcPr>
          <w:p w:rsidR="002A4464" w:rsidRPr="00A811B3" w:rsidRDefault="002A4464" w:rsidP="00B1769B">
            <w:pPr>
              <w:tabs>
                <w:tab w:val="left" w:pos="405"/>
              </w:tabs>
              <w:spacing w:after="0" w:line="240" w:lineRule="atLeast"/>
              <w:ind w:left="-54" w:right="43" w:hanging="115"/>
              <w:jc w:val="center"/>
              <w:rPr>
                <w:rFonts w:ascii="Times New Roman" w:hAnsi="Times New Roman" w:cs="Times New Roman"/>
                <w:szCs w:val="22"/>
              </w:rPr>
            </w:pPr>
          </w:p>
        </w:tc>
        <w:tc>
          <w:tcPr>
            <w:tcW w:w="1276" w:type="dxa"/>
          </w:tcPr>
          <w:p w:rsidR="002A4464" w:rsidRPr="00A811B3" w:rsidRDefault="002A4464" w:rsidP="00B1769B">
            <w:pPr>
              <w:spacing w:after="0" w:line="240" w:lineRule="atLeast"/>
              <w:ind w:left="-54" w:right="-134" w:hanging="31"/>
              <w:jc w:val="center"/>
              <w:rPr>
                <w:rFonts w:ascii="Times New Roman" w:hAnsi="Times New Roman" w:cs="Times New Roman"/>
                <w:szCs w:val="22"/>
              </w:rPr>
            </w:pPr>
            <w:r w:rsidRPr="00A811B3">
              <w:rPr>
                <w:rFonts w:ascii="Times New Roman" w:hAnsi="Times New Roman" w:cs="Times New Roman"/>
                <w:szCs w:val="22"/>
              </w:rPr>
              <w:t>31 December 202</w:t>
            </w:r>
            <w:r w:rsidR="00FE5E0C" w:rsidRPr="00A811B3">
              <w:rPr>
                <w:rFonts w:ascii="Times New Roman" w:hAnsi="Times New Roman" w:cs="Times New Roman"/>
                <w:szCs w:val="22"/>
              </w:rPr>
              <w:t>2</w:t>
            </w:r>
          </w:p>
        </w:tc>
      </w:tr>
      <w:tr w:rsidR="00230F79" w:rsidRPr="00A811B3" w:rsidTr="00D05B9F">
        <w:tc>
          <w:tcPr>
            <w:tcW w:w="3492" w:type="dxa"/>
            <w:shd w:val="clear" w:color="auto" w:fill="auto"/>
            <w:vAlign w:val="center"/>
          </w:tcPr>
          <w:p w:rsidR="00230F79" w:rsidRPr="00A811B3" w:rsidRDefault="00230F79" w:rsidP="00B1769B">
            <w:pPr>
              <w:tabs>
                <w:tab w:val="left" w:pos="540"/>
                <w:tab w:val="left" w:pos="1080"/>
              </w:tabs>
              <w:spacing w:after="0" w:line="240" w:lineRule="atLeast"/>
              <w:ind w:left="539"/>
              <w:rPr>
                <w:rFonts w:ascii="Times New Roman" w:hAnsi="Times New Roman" w:cs="Times New Roman"/>
                <w:szCs w:val="22"/>
                <w:cs/>
              </w:rPr>
            </w:pPr>
          </w:p>
        </w:tc>
        <w:tc>
          <w:tcPr>
            <w:tcW w:w="5954" w:type="dxa"/>
            <w:gridSpan w:val="7"/>
            <w:shd w:val="clear" w:color="auto" w:fill="auto"/>
          </w:tcPr>
          <w:p w:rsidR="00230F79" w:rsidRPr="00A811B3" w:rsidRDefault="002A4464" w:rsidP="00B1769B">
            <w:pPr>
              <w:tabs>
                <w:tab w:val="left" w:pos="540"/>
              </w:tabs>
              <w:spacing w:after="0" w:line="240" w:lineRule="atLeast"/>
              <w:ind w:left="539" w:right="225"/>
              <w:jc w:val="center"/>
              <w:rPr>
                <w:rFonts w:ascii="Times New Roman" w:hAnsi="Times New Roman" w:cs="Times New Roman"/>
                <w:i/>
                <w:iCs/>
                <w:szCs w:val="22"/>
              </w:rPr>
            </w:pPr>
            <w:r w:rsidRPr="00A811B3">
              <w:rPr>
                <w:rFonts w:ascii="Times New Roman" w:hAnsi="Times New Roman" w:cs="Times New Roman"/>
                <w:i/>
                <w:iCs/>
                <w:szCs w:val="22"/>
              </w:rPr>
              <w:t>(in thousand Baht)</w:t>
            </w:r>
          </w:p>
        </w:tc>
      </w:tr>
      <w:tr w:rsidR="00601909" w:rsidRPr="00A811B3" w:rsidTr="004B25E1">
        <w:tc>
          <w:tcPr>
            <w:tcW w:w="3492" w:type="dxa"/>
            <w:shd w:val="clear" w:color="auto" w:fill="auto"/>
          </w:tcPr>
          <w:p w:rsidR="00601909" w:rsidRPr="00A811B3" w:rsidRDefault="00601909" w:rsidP="00B1769B">
            <w:pPr>
              <w:tabs>
                <w:tab w:val="left" w:pos="540"/>
                <w:tab w:val="left" w:pos="808"/>
                <w:tab w:val="left" w:pos="1080"/>
              </w:tabs>
              <w:spacing w:after="0" w:line="240" w:lineRule="atLeast"/>
              <w:ind w:left="539"/>
              <w:rPr>
                <w:rFonts w:ascii="Times New Roman" w:hAnsi="Times New Roman" w:cs="Times New Roman"/>
                <w:szCs w:val="22"/>
              </w:rPr>
            </w:pPr>
            <w:r w:rsidRPr="00A811B3">
              <w:rPr>
                <w:rFonts w:ascii="Times New Roman" w:hAnsi="Times New Roman" w:cs="Times New Roman"/>
                <w:szCs w:val="22"/>
              </w:rPr>
              <w:t>Key management personnel</w:t>
            </w:r>
          </w:p>
        </w:tc>
        <w:tc>
          <w:tcPr>
            <w:tcW w:w="1276" w:type="dxa"/>
            <w:tcBorders>
              <w:bottom w:val="double" w:sz="4" w:space="0" w:color="auto"/>
            </w:tcBorders>
            <w:shd w:val="clear" w:color="auto" w:fill="auto"/>
          </w:tcPr>
          <w:p w:rsidR="00601909" w:rsidRPr="00A811B3" w:rsidRDefault="00601909" w:rsidP="00601909">
            <w:pPr>
              <w:spacing w:after="0" w:line="240" w:lineRule="atLeast"/>
              <w:ind w:right="-108"/>
              <w:jc w:val="center"/>
              <w:rPr>
                <w:rFonts w:ascii="Times New Roman" w:hAnsi="Times New Roman" w:cs="Times New Roman"/>
                <w:b/>
                <w:bCs/>
                <w:szCs w:val="22"/>
              </w:rPr>
            </w:pPr>
            <w:r w:rsidRPr="00A811B3">
              <w:rPr>
                <w:rFonts w:ascii="Times New Roman" w:hAnsi="Times New Roman" w:cs="Times New Roman" w:hint="cs"/>
                <w:b/>
                <w:bCs/>
                <w:szCs w:val="22"/>
                <w:cs/>
              </w:rPr>
              <w:t>8,674</w:t>
            </w:r>
          </w:p>
        </w:tc>
        <w:tc>
          <w:tcPr>
            <w:tcW w:w="284" w:type="dxa"/>
          </w:tcPr>
          <w:p w:rsidR="00601909" w:rsidRPr="00A811B3" w:rsidRDefault="00601909" w:rsidP="00601909">
            <w:pPr>
              <w:tabs>
                <w:tab w:val="decimal" w:pos="827"/>
              </w:tabs>
              <w:spacing w:after="0" w:line="240" w:lineRule="atLeast"/>
              <w:ind w:left="522"/>
              <w:rPr>
                <w:rFonts w:ascii="Times New Roman" w:hAnsi="Times New Roman" w:cs="Times New Roman"/>
                <w:b/>
                <w:bCs/>
                <w:szCs w:val="22"/>
              </w:rPr>
            </w:pPr>
          </w:p>
        </w:tc>
        <w:tc>
          <w:tcPr>
            <w:tcW w:w="1275" w:type="dxa"/>
            <w:tcBorders>
              <w:bottom w:val="double" w:sz="4" w:space="0" w:color="auto"/>
            </w:tcBorders>
            <w:shd w:val="clear" w:color="auto" w:fill="auto"/>
          </w:tcPr>
          <w:p w:rsidR="00601909" w:rsidRPr="00A811B3" w:rsidRDefault="00601909" w:rsidP="00601909">
            <w:pPr>
              <w:tabs>
                <w:tab w:val="decimal" w:pos="827"/>
              </w:tabs>
              <w:spacing w:after="0" w:line="240" w:lineRule="atLeast"/>
              <w:ind w:right="-108"/>
              <w:rPr>
                <w:rFonts w:ascii="Times New Roman" w:hAnsi="Times New Roman" w:cs="Times New Roman"/>
                <w:b/>
                <w:bCs/>
                <w:szCs w:val="22"/>
              </w:rPr>
            </w:pPr>
            <w:r w:rsidRPr="00A811B3">
              <w:rPr>
                <w:rFonts w:ascii="Times New Roman" w:hAnsi="Times New Roman" w:cs="Times New Roman"/>
                <w:b/>
                <w:bCs/>
                <w:szCs w:val="22"/>
              </w:rPr>
              <w:t>8,374</w:t>
            </w:r>
          </w:p>
        </w:tc>
        <w:tc>
          <w:tcPr>
            <w:tcW w:w="284" w:type="dxa"/>
          </w:tcPr>
          <w:p w:rsidR="00601909" w:rsidRPr="00A811B3" w:rsidRDefault="00601909" w:rsidP="00601909">
            <w:pPr>
              <w:tabs>
                <w:tab w:val="decimal" w:pos="827"/>
              </w:tabs>
              <w:spacing w:after="0" w:line="240" w:lineRule="atLeast"/>
              <w:ind w:right="-108"/>
              <w:rPr>
                <w:rFonts w:ascii="Times New Roman" w:hAnsi="Times New Roman" w:cs="Times New Roman"/>
                <w:b/>
                <w:bCs/>
                <w:szCs w:val="22"/>
              </w:rPr>
            </w:pPr>
          </w:p>
        </w:tc>
        <w:tc>
          <w:tcPr>
            <w:tcW w:w="1276" w:type="dxa"/>
            <w:tcBorders>
              <w:bottom w:val="double" w:sz="4" w:space="0" w:color="auto"/>
            </w:tcBorders>
          </w:tcPr>
          <w:p w:rsidR="00601909" w:rsidRPr="00A811B3" w:rsidRDefault="00601909" w:rsidP="00601909">
            <w:pPr>
              <w:spacing w:after="0" w:line="240" w:lineRule="atLeast"/>
              <w:ind w:right="-108"/>
              <w:jc w:val="center"/>
              <w:rPr>
                <w:rFonts w:ascii="Times New Roman" w:hAnsi="Times New Roman" w:cs="Times New Roman"/>
                <w:b/>
                <w:bCs/>
                <w:szCs w:val="22"/>
              </w:rPr>
            </w:pPr>
            <w:r w:rsidRPr="00A811B3">
              <w:rPr>
                <w:rFonts w:ascii="Times New Roman" w:hAnsi="Times New Roman" w:cs="Times New Roman" w:hint="cs"/>
                <w:b/>
                <w:bCs/>
                <w:szCs w:val="22"/>
                <w:cs/>
              </w:rPr>
              <w:t>6,893</w:t>
            </w:r>
          </w:p>
        </w:tc>
        <w:tc>
          <w:tcPr>
            <w:tcW w:w="283" w:type="dxa"/>
          </w:tcPr>
          <w:p w:rsidR="00601909" w:rsidRPr="00A811B3" w:rsidRDefault="00601909" w:rsidP="00B1769B">
            <w:pPr>
              <w:tabs>
                <w:tab w:val="decimal" w:pos="742"/>
              </w:tabs>
              <w:spacing w:after="0" w:line="240" w:lineRule="atLeast"/>
              <w:ind w:right="-108"/>
              <w:rPr>
                <w:rFonts w:ascii="Times New Roman" w:hAnsi="Times New Roman" w:cs="Times New Roman"/>
                <w:b/>
                <w:bCs/>
                <w:szCs w:val="22"/>
              </w:rPr>
            </w:pPr>
          </w:p>
        </w:tc>
        <w:tc>
          <w:tcPr>
            <w:tcW w:w="1276" w:type="dxa"/>
            <w:tcBorders>
              <w:bottom w:val="double" w:sz="4" w:space="0" w:color="auto"/>
            </w:tcBorders>
            <w:vAlign w:val="bottom"/>
          </w:tcPr>
          <w:p w:rsidR="00601909" w:rsidRPr="00A811B3" w:rsidRDefault="00601909" w:rsidP="00B1769B">
            <w:pPr>
              <w:tabs>
                <w:tab w:val="decimal" w:pos="827"/>
              </w:tabs>
              <w:spacing w:after="0" w:line="240" w:lineRule="atLeast"/>
              <w:ind w:right="-108"/>
              <w:rPr>
                <w:rFonts w:ascii="Times New Roman" w:hAnsi="Times New Roman" w:cs="Times New Roman"/>
                <w:b/>
                <w:bCs/>
                <w:szCs w:val="22"/>
              </w:rPr>
            </w:pPr>
            <w:r w:rsidRPr="00A811B3">
              <w:rPr>
                <w:rFonts w:ascii="Times New Roman" w:hAnsi="Times New Roman" w:cs="Times New Roman"/>
                <w:b/>
                <w:bCs/>
                <w:szCs w:val="22"/>
              </w:rPr>
              <w:t>6,593</w:t>
            </w:r>
          </w:p>
        </w:tc>
      </w:tr>
    </w:tbl>
    <w:p w:rsidR="00230F79" w:rsidRPr="00A811B3" w:rsidRDefault="00230F79" w:rsidP="00B1769B">
      <w:pPr>
        <w:tabs>
          <w:tab w:val="left" w:pos="545"/>
        </w:tabs>
        <w:spacing w:after="0" w:line="240" w:lineRule="atLeast"/>
        <w:ind w:left="540" w:right="14"/>
        <w:jc w:val="thaiDistribute"/>
        <w:rPr>
          <w:rFonts w:ascii="Times New Roman" w:hAnsi="Times New Roman" w:cs="Times New Roman"/>
          <w:szCs w:val="22"/>
          <w:lang w:val="en-AU"/>
        </w:rPr>
      </w:pPr>
    </w:p>
    <w:p w:rsidR="00230F79" w:rsidRPr="00A811B3" w:rsidRDefault="00230F79" w:rsidP="00B1769B">
      <w:pPr>
        <w:spacing w:after="0" w:line="240" w:lineRule="atLeast"/>
        <w:ind w:left="540" w:right="14" w:firstLine="0"/>
        <w:jc w:val="both"/>
        <w:rPr>
          <w:rFonts w:ascii="Times New Roman" w:eastAsia="Cordia New" w:hAnsi="Times New Roman" w:cs="Times New Roman"/>
          <w:b/>
          <w:bCs/>
          <w:i/>
          <w:iCs/>
          <w:szCs w:val="22"/>
        </w:rPr>
      </w:pPr>
      <w:r w:rsidRPr="00A811B3">
        <w:rPr>
          <w:rFonts w:ascii="Times New Roman" w:eastAsia="Cordia New" w:hAnsi="Times New Roman" w:cs="Times New Roman"/>
          <w:b/>
          <w:bCs/>
          <w:i/>
          <w:iCs/>
          <w:szCs w:val="22"/>
        </w:rPr>
        <w:t>Director’s remunerations</w:t>
      </w:r>
    </w:p>
    <w:p w:rsidR="00230F79" w:rsidRPr="00A811B3" w:rsidRDefault="00230F79" w:rsidP="00B1769B">
      <w:pPr>
        <w:tabs>
          <w:tab w:val="left" w:pos="545"/>
        </w:tabs>
        <w:spacing w:after="0" w:line="240" w:lineRule="atLeast"/>
        <w:ind w:left="539" w:right="11"/>
        <w:jc w:val="thaiDistribute"/>
        <w:rPr>
          <w:rFonts w:ascii="Times New Roman" w:eastAsia="Cordia New" w:hAnsi="Times New Roman" w:cs="Times New Roman"/>
          <w:szCs w:val="22"/>
          <w:lang w:val="en-GB"/>
        </w:rPr>
      </w:pPr>
    </w:p>
    <w:p w:rsidR="00B37C3D" w:rsidRPr="00A811B3" w:rsidRDefault="00FE5E0C" w:rsidP="00B1769B">
      <w:pPr>
        <w:pStyle w:val="ListParagraph"/>
        <w:numPr>
          <w:ilvl w:val="0"/>
          <w:numId w:val="15"/>
        </w:numPr>
        <w:tabs>
          <w:tab w:val="left" w:pos="545"/>
          <w:tab w:val="left" w:pos="851"/>
        </w:tabs>
        <w:ind w:right="11" w:hanging="734"/>
        <w:jc w:val="thaiDistribute"/>
        <w:rPr>
          <w:rFonts w:ascii="Times New Roman" w:hAnsi="Times New Roman" w:cs="Times New Roman"/>
          <w:sz w:val="22"/>
          <w:szCs w:val="22"/>
          <w:lang w:val="en-GB"/>
        </w:rPr>
      </w:pPr>
      <w:r w:rsidRPr="00A811B3">
        <w:rPr>
          <w:rFonts w:ascii="Times New Roman" w:hAnsi="Times New Roman" w:cs="Times New Roman"/>
          <w:sz w:val="22"/>
          <w:szCs w:val="22"/>
          <w:lang w:val="en-GB"/>
        </w:rPr>
        <w:t>For the period of 2022</w:t>
      </w:r>
    </w:p>
    <w:p w:rsidR="00B37C3D" w:rsidRPr="00A811B3" w:rsidRDefault="00B37C3D" w:rsidP="00B1769B">
      <w:pPr>
        <w:tabs>
          <w:tab w:val="left" w:pos="545"/>
        </w:tabs>
        <w:spacing w:after="0" w:line="240" w:lineRule="atLeast"/>
        <w:ind w:left="539" w:right="11"/>
        <w:jc w:val="thaiDistribute"/>
        <w:rPr>
          <w:rFonts w:ascii="Times New Roman" w:eastAsia="Cordia New" w:hAnsi="Times New Roman" w:cs="Times New Roman"/>
          <w:szCs w:val="22"/>
          <w:lang w:val="en-GB"/>
        </w:rPr>
      </w:pPr>
    </w:p>
    <w:p w:rsidR="00116161" w:rsidRPr="00A811B3" w:rsidRDefault="00230F79" w:rsidP="00B1769B">
      <w:pPr>
        <w:spacing w:after="0" w:line="240" w:lineRule="atLeast"/>
        <w:ind w:left="540" w:right="14" w:firstLine="0"/>
        <w:jc w:val="both"/>
        <w:rPr>
          <w:rFonts w:ascii="Times New Roman" w:hAnsi="Times New Roman" w:cs="Times New Roman"/>
          <w:szCs w:val="22"/>
        </w:rPr>
      </w:pPr>
      <w:r w:rsidRPr="00A811B3">
        <w:rPr>
          <w:rFonts w:ascii="Times New Roman" w:eastAsia="Cordia New" w:hAnsi="Times New Roman" w:cs="Times New Roman"/>
          <w:szCs w:val="22"/>
        </w:rPr>
        <w:t>The</w:t>
      </w:r>
      <w:r w:rsidRPr="00A811B3">
        <w:rPr>
          <w:rFonts w:ascii="Times New Roman" w:hAnsi="Times New Roman" w:cs="Times New Roman"/>
          <w:szCs w:val="22"/>
        </w:rPr>
        <w:t xml:space="preserve"> A</w:t>
      </w:r>
      <w:r w:rsidR="00735E1C" w:rsidRPr="00A811B3">
        <w:rPr>
          <w:rFonts w:ascii="Times New Roman" w:hAnsi="Times New Roman" w:cs="Times New Roman"/>
          <w:szCs w:val="22"/>
        </w:rPr>
        <w:t>nnual General Meeting held on 28</w:t>
      </w:r>
      <w:r w:rsidRPr="00A811B3">
        <w:rPr>
          <w:rFonts w:ascii="Times New Roman" w:hAnsi="Times New Roman" w:cs="Times New Roman"/>
          <w:szCs w:val="22"/>
        </w:rPr>
        <w:t xml:space="preserve"> </w:t>
      </w:r>
      <w:r w:rsidR="00735E1C" w:rsidRPr="00A811B3">
        <w:rPr>
          <w:rFonts w:ascii="Times New Roman" w:hAnsi="Times New Roman" w:cs="Times New Roman"/>
          <w:szCs w:val="22"/>
        </w:rPr>
        <w:t>April 2022</w:t>
      </w:r>
      <w:r w:rsidRPr="00A811B3">
        <w:rPr>
          <w:rFonts w:ascii="Times New Roman" w:hAnsi="Times New Roman" w:cs="Times New Roman"/>
          <w:szCs w:val="22"/>
        </w:rPr>
        <w:t xml:space="preserve"> approved by a majority vote to determine the meeting allowance and other remuneration of Board of Directors and</w:t>
      </w:r>
      <w:r w:rsidR="00735E1C" w:rsidRPr="00A811B3">
        <w:rPr>
          <w:rFonts w:ascii="Times New Roman" w:hAnsi="Times New Roman" w:cs="Times New Roman"/>
          <w:szCs w:val="22"/>
        </w:rPr>
        <w:t xml:space="preserve"> sub-committee for the year 2022</w:t>
      </w:r>
      <w:r w:rsidRPr="00A811B3">
        <w:rPr>
          <w:rFonts w:ascii="Times New Roman" w:hAnsi="Times New Roman" w:cs="Times New Roman"/>
          <w:szCs w:val="22"/>
        </w:rPr>
        <w:t xml:space="preserve"> not exceeding in the amo</w:t>
      </w:r>
      <w:r w:rsidR="00735E1C" w:rsidRPr="00A811B3">
        <w:rPr>
          <w:rFonts w:ascii="Times New Roman" w:hAnsi="Times New Roman" w:cs="Times New Roman"/>
          <w:szCs w:val="22"/>
        </w:rPr>
        <w:t>unt of Baht 3,0</w:t>
      </w:r>
      <w:r w:rsidR="00B37C3D" w:rsidRPr="00A811B3">
        <w:rPr>
          <w:rFonts w:ascii="Times New Roman" w:hAnsi="Times New Roman" w:cs="Times New Roman"/>
          <w:szCs w:val="22"/>
        </w:rPr>
        <w:t>00,000 per annum.</w:t>
      </w:r>
    </w:p>
    <w:p w:rsidR="00A81BDF" w:rsidRPr="00A811B3" w:rsidRDefault="00A81BDF" w:rsidP="00B1769B">
      <w:pPr>
        <w:tabs>
          <w:tab w:val="left" w:pos="545"/>
        </w:tabs>
        <w:spacing w:after="0" w:line="240" w:lineRule="atLeast"/>
        <w:ind w:left="539" w:right="11"/>
        <w:jc w:val="thaiDistribute"/>
        <w:rPr>
          <w:rFonts w:ascii="Times New Roman" w:eastAsia="Cordia New" w:hAnsi="Times New Roman" w:cs="Times New Roman"/>
          <w:szCs w:val="22"/>
        </w:rPr>
      </w:pPr>
    </w:p>
    <w:p w:rsidR="00B37C3D" w:rsidRPr="00A811B3" w:rsidRDefault="00735E1C" w:rsidP="00B1769B">
      <w:pPr>
        <w:pStyle w:val="ListParagraph"/>
        <w:numPr>
          <w:ilvl w:val="0"/>
          <w:numId w:val="15"/>
        </w:numPr>
        <w:tabs>
          <w:tab w:val="left" w:pos="545"/>
          <w:tab w:val="left" w:pos="851"/>
        </w:tabs>
        <w:ind w:right="11" w:hanging="734"/>
        <w:jc w:val="thaiDistribute"/>
        <w:rPr>
          <w:rFonts w:ascii="Times New Roman" w:hAnsi="Times New Roman" w:cs="Times New Roman"/>
          <w:sz w:val="22"/>
          <w:szCs w:val="22"/>
          <w:lang w:val="en-GB"/>
        </w:rPr>
      </w:pPr>
      <w:r w:rsidRPr="00A811B3">
        <w:rPr>
          <w:rFonts w:ascii="Times New Roman" w:hAnsi="Times New Roman" w:cs="Times New Roman"/>
          <w:sz w:val="22"/>
          <w:szCs w:val="22"/>
          <w:lang w:val="en-GB"/>
        </w:rPr>
        <w:t>For the period of 2023</w:t>
      </w:r>
    </w:p>
    <w:p w:rsidR="00B37C3D" w:rsidRPr="00A811B3" w:rsidRDefault="00B37C3D" w:rsidP="00B1769B">
      <w:pPr>
        <w:tabs>
          <w:tab w:val="left" w:pos="545"/>
        </w:tabs>
        <w:spacing w:after="0" w:line="240" w:lineRule="atLeast"/>
        <w:ind w:left="539" w:right="11"/>
        <w:jc w:val="thaiDistribute"/>
        <w:rPr>
          <w:rFonts w:ascii="Times New Roman" w:eastAsia="Cordia New" w:hAnsi="Times New Roman" w:cs="Times New Roman"/>
          <w:szCs w:val="22"/>
        </w:rPr>
      </w:pPr>
    </w:p>
    <w:p w:rsidR="0056282F" w:rsidRPr="00A811B3" w:rsidRDefault="0056282F" w:rsidP="0056282F">
      <w:pPr>
        <w:pStyle w:val="ListParagraph"/>
        <w:ind w:left="567" w:right="14" w:firstLine="0"/>
        <w:jc w:val="thaiDistribute"/>
        <w:rPr>
          <w:rFonts w:ascii="Times New Roman" w:hAnsi="Times New Roman" w:cs="Times New Roman"/>
          <w:sz w:val="22"/>
          <w:szCs w:val="22"/>
        </w:rPr>
      </w:pPr>
      <w:r w:rsidRPr="00A811B3">
        <w:rPr>
          <w:rFonts w:ascii="Times New Roman" w:hAnsi="Times New Roman" w:cs="Times New Roman"/>
          <w:sz w:val="22"/>
          <w:szCs w:val="22"/>
        </w:rPr>
        <w:t>The Annual General Meeting held on 27 April 2023 approved by a majority vote to determine the meeting allowance and other remunerations of Board of Directors and sub-committee for the year 2023 not exceeding in the amount of Baht 3,000,000 per annum at the same rate as year 2022.</w:t>
      </w:r>
    </w:p>
    <w:p w:rsidR="0056282F" w:rsidRPr="00A811B3" w:rsidRDefault="0056282F" w:rsidP="00B1769B">
      <w:pPr>
        <w:tabs>
          <w:tab w:val="left" w:pos="545"/>
        </w:tabs>
        <w:spacing w:after="0" w:line="240" w:lineRule="atLeast"/>
        <w:ind w:left="539" w:right="11"/>
        <w:jc w:val="thaiDistribute"/>
        <w:rPr>
          <w:rFonts w:ascii="Times New Roman" w:hAnsi="Times New Roman" w:cs="Times New Roman"/>
          <w:szCs w:val="22"/>
        </w:rPr>
      </w:pPr>
    </w:p>
    <w:p w:rsidR="003A69E1" w:rsidRPr="00A811B3" w:rsidRDefault="003A69E1" w:rsidP="00B1769B">
      <w:pPr>
        <w:pStyle w:val="BodyText"/>
        <w:ind w:left="540" w:right="0" w:firstLine="0"/>
        <w:jc w:val="both"/>
        <w:rPr>
          <w:rFonts w:ascii="Times New Roman" w:hAnsi="Times New Roman" w:cs="Times New Roman"/>
          <w:b/>
          <w:bCs/>
          <w:i/>
          <w:iCs/>
          <w:sz w:val="22"/>
          <w:szCs w:val="22"/>
        </w:rPr>
      </w:pPr>
      <w:r w:rsidRPr="00A811B3">
        <w:rPr>
          <w:rFonts w:ascii="Times New Roman" w:hAnsi="Times New Roman" w:cs="Times New Roman"/>
          <w:b/>
          <w:bCs/>
          <w:i/>
          <w:iCs/>
          <w:sz w:val="22"/>
          <w:szCs w:val="22"/>
        </w:rPr>
        <w:t>Significant agreements with related parties</w:t>
      </w:r>
    </w:p>
    <w:p w:rsidR="003A69E1" w:rsidRPr="00A811B3" w:rsidRDefault="003A69E1" w:rsidP="00B1769B">
      <w:pPr>
        <w:tabs>
          <w:tab w:val="left" w:pos="545"/>
        </w:tabs>
        <w:spacing w:after="0" w:line="240" w:lineRule="atLeast"/>
        <w:ind w:left="539" w:right="11"/>
        <w:jc w:val="thaiDistribute"/>
        <w:rPr>
          <w:rFonts w:ascii="Times New Roman" w:eastAsia="Cordia New" w:hAnsi="Times New Roman" w:cs="Times New Roman"/>
          <w:szCs w:val="22"/>
        </w:rPr>
      </w:pPr>
    </w:p>
    <w:p w:rsidR="003A69E1" w:rsidRPr="00A811B3" w:rsidRDefault="003A69E1" w:rsidP="00B1769B">
      <w:pPr>
        <w:pStyle w:val="ListParagraph"/>
        <w:tabs>
          <w:tab w:val="left" w:pos="540"/>
        </w:tabs>
        <w:ind w:left="540" w:right="14" w:firstLine="0"/>
        <w:jc w:val="thaiDistribute"/>
        <w:rPr>
          <w:rFonts w:ascii="Times New Roman" w:eastAsia="Times New Roman" w:hAnsi="Times New Roman" w:cs="Times New Roman"/>
          <w:i/>
          <w:iCs/>
          <w:sz w:val="22"/>
          <w:szCs w:val="22"/>
        </w:rPr>
      </w:pPr>
      <w:r w:rsidRPr="00A811B3">
        <w:rPr>
          <w:rFonts w:ascii="Times New Roman" w:eastAsia="Times New Roman" w:hAnsi="Times New Roman" w:cs="Times New Roman"/>
          <w:i/>
          <w:iCs/>
          <w:sz w:val="22"/>
          <w:szCs w:val="22"/>
        </w:rPr>
        <w:t>Subsidiary</w:t>
      </w:r>
    </w:p>
    <w:p w:rsidR="00E172B0" w:rsidRPr="00A811B3" w:rsidRDefault="00E172B0" w:rsidP="00B1769B">
      <w:pPr>
        <w:tabs>
          <w:tab w:val="left" w:pos="540"/>
        </w:tabs>
        <w:spacing w:after="0" w:line="240" w:lineRule="atLeast"/>
        <w:ind w:left="539" w:right="11"/>
        <w:jc w:val="thaiDistribute"/>
        <w:rPr>
          <w:rFonts w:ascii="Times New Roman" w:eastAsia="Cordia New" w:hAnsi="Times New Roman" w:cs="Times New Roman"/>
          <w:szCs w:val="22"/>
        </w:rPr>
      </w:pPr>
    </w:p>
    <w:p w:rsidR="00FC6AB2" w:rsidRPr="00A811B3" w:rsidRDefault="003A69E1" w:rsidP="0056282F">
      <w:pPr>
        <w:pStyle w:val="ListParagraph"/>
        <w:tabs>
          <w:tab w:val="left" w:pos="540"/>
        </w:tabs>
        <w:ind w:left="540" w:right="14" w:firstLine="0"/>
        <w:jc w:val="thaiDistribute"/>
        <w:rPr>
          <w:rFonts w:ascii="Times New Roman" w:hAnsi="Times New Roman" w:cs="Times New Roman"/>
          <w:szCs w:val="22"/>
        </w:rPr>
      </w:pPr>
      <w:r w:rsidRPr="00A811B3">
        <w:rPr>
          <w:rFonts w:ascii="Times New Roman" w:eastAsia="Times New Roman" w:hAnsi="Times New Roman" w:cs="Times New Roman"/>
          <w:sz w:val="22"/>
          <w:szCs w:val="22"/>
        </w:rPr>
        <w:t xml:space="preserve">The Company entered into an aluminum scrap sale and purchases agreement with a subsidiary (JTS </w:t>
      </w:r>
      <w:r w:rsidR="00CE49F0" w:rsidRPr="00A811B3">
        <w:rPr>
          <w:rFonts w:ascii="Times New Roman" w:eastAsia="Times New Roman" w:hAnsi="Times New Roman" w:cs="Times New Roman"/>
          <w:sz w:val="22"/>
          <w:szCs w:val="22"/>
        </w:rPr>
        <w:t xml:space="preserve">Aluminum and Metal Co., Ltd.). </w:t>
      </w:r>
      <w:r w:rsidRPr="00A811B3">
        <w:rPr>
          <w:rFonts w:ascii="Times New Roman" w:eastAsia="Times New Roman" w:hAnsi="Times New Roman" w:cs="Times New Roman"/>
          <w:sz w:val="22"/>
          <w:szCs w:val="22"/>
        </w:rPr>
        <w:t>The agreement period of 1 year, can be extended for 1 year at a time at a price of Baht 1</w:t>
      </w:r>
      <w:r w:rsidR="007B1C0D" w:rsidRPr="00A811B3">
        <w:rPr>
          <w:rFonts w:ascii="Times New Roman" w:eastAsia="Times New Roman" w:hAnsi="Times New Roman" w:cs="Times New Roman"/>
          <w:sz w:val="22"/>
          <w:szCs w:val="22"/>
        </w:rPr>
        <w:t xml:space="preserve">.50 per kilogram in 2023 </w:t>
      </w:r>
      <w:r w:rsidRPr="00A811B3">
        <w:rPr>
          <w:rFonts w:ascii="Times New Roman" w:eastAsia="Times New Roman" w:hAnsi="Times New Roman" w:cs="Times New Roman"/>
          <w:sz w:val="22"/>
          <w:szCs w:val="22"/>
        </w:rPr>
        <w:t xml:space="preserve">and </w:t>
      </w:r>
      <w:r w:rsidR="007B1C0D" w:rsidRPr="00A811B3">
        <w:rPr>
          <w:rFonts w:ascii="Times New Roman" w:eastAsia="Times New Roman" w:hAnsi="Times New Roman" w:cs="Times New Roman"/>
          <w:sz w:val="22"/>
          <w:szCs w:val="22"/>
        </w:rPr>
        <w:t>2022</w:t>
      </w:r>
      <w:r w:rsidRPr="00A811B3">
        <w:rPr>
          <w:rFonts w:ascii="Times New Roman" w:eastAsia="Times New Roman" w:hAnsi="Times New Roman" w:cs="Times New Roman"/>
          <w:sz w:val="22"/>
          <w:szCs w:val="22"/>
        </w:rPr>
        <w:t>.</w:t>
      </w:r>
    </w:p>
    <w:p w:rsidR="00FC6AB2" w:rsidRPr="00A811B3" w:rsidRDefault="00FC6AB2" w:rsidP="00FC6AB2">
      <w:pPr>
        <w:tabs>
          <w:tab w:val="left" w:pos="540"/>
        </w:tabs>
        <w:spacing w:after="0" w:line="240" w:lineRule="atLeast"/>
        <w:ind w:left="539" w:right="11"/>
        <w:jc w:val="thaiDistribute"/>
        <w:rPr>
          <w:rFonts w:ascii="Times New Roman" w:eastAsia="Cordia New" w:hAnsi="Times New Roman" w:cs="Times New Roman"/>
          <w:szCs w:val="22"/>
        </w:rPr>
      </w:pPr>
    </w:p>
    <w:p w:rsidR="007B1C0D" w:rsidRPr="00A811B3" w:rsidRDefault="007B1C0D" w:rsidP="00B1769B">
      <w:pPr>
        <w:pStyle w:val="ListParagraph"/>
        <w:tabs>
          <w:tab w:val="left" w:pos="540"/>
        </w:tabs>
        <w:ind w:left="540" w:right="14" w:firstLine="0"/>
        <w:jc w:val="thaiDistribute"/>
        <w:rPr>
          <w:rFonts w:ascii="Times New Roman" w:hAnsi="Times New Roman" w:cs="Times New Roman"/>
          <w:sz w:val="22"/>
          <w:szCs w:val="22"/>
        </w:rPr>
      </w:pPr>
      <w:r w:rsidRPr="00A811B3">
        <w:rPr>
          <w:rFonts w:ascii="Times New Roman" w:hAnsi="Times New Roman" w:cs="Times New Roman"/>
          <w:sz w:val="22"/>
          <w:szCs w:val="22"/>
        </w:rPr>
        <w:t xml:space="preserve">The Company entered into a management fee agreement with a subsidiary (JTS Aluminum and Metal Co., Ltd.) from 1 October 2021 to 31 December 2022 and renewed for one year ending on </w:t>
      </w:r>
      <w:r w:rsidRPr="00A811B3">
        <w:rPr>
          <w:rFonts w:ascii="Times New Roman" w:hAnsi="Times New Roman" w:cs="Times New Roman"/>
          <w:sz w:val="22"/>
          <w:szCs w:val="22"/>
        </w:rPr>
        <w:br/>
        <w:t>31 December 2023 at the rate of Baht 50,000 per month.</w:t>
      </w:r>
    </w:p>
    <w:p w:rsidR="003A69E1" w:rsidRPr="00A811B3" w:rsidRDefault="003A69E1" w:rsidP="00B1769B">
      <w:pPr>
        <w:tabs>
          <w:tab w:val="left" w:pos="545"/>
        </w:tabs>
        <w:spacing w:after="0" w:line="240" w:lineRule="atLeast"/>
        <w:ind w:left="539" w:right="11"/>
        <w:jc w:val="thaiDistribute"/>
        <w:rPr>
          <w:rFonts w:ascii="Times New Roman" w:eastAsia="Cordia New" w:hAnsi="Times New Roman" w:cs="Times New Roman"/>
          <w:szCs w:val="22"/>
        </w:rPr>
      </w:pPr>
    </w:p>
    <w:p w:rsidR="003A69E1" w:rsidRPr="00A811B3" w:rsidRDefault="003A69E1" w:rsidP="00B1769B">
      <w:pPr>
        <w:pStyle w:val="ListParagraph"/>
        <w:tabs>
          <w:tab w:val="left" w:pos="540"/>
        </w:tabs>
        <w:ind w:left="540" w:right="14" w:firstLine="0"/>
        <w:jc w:val="thaiDistribute"/>
        <w:rPr>
          <w:rFonts w:ascii="Times New Roman" w:eastAsia="Times New Roman" w:hAnsi="Times New Roman" w:cs="Times New Roman"/>
          <w:i/>
          <w:iCs/>
          <w:sz w:val="22"/>
          <w:szCs w:val="22"/>
        </w:rPr>
      </w:pPr>
      <w:r w:rsidRPr="00A811B3">
        <w:rPr>
          <w:rFonts w:ascii="Times New Roman" w:eastAsia="Times New Roman" w:hAnsi="Times New Roman" w:cs="Times New Roman"/>
          <w:i/>
          <w:iCs/>
          <w:sz w:val="22"/>
          <w:szCs w:val="22"/>
        </w:rPr>
        <w:t>Key management personnel</w:t>
      </w:r>
    </w:p>
    <w:p w:rsidR="003A69E1" w:rsidRPr="00A811B3" w:rsidRDefault="003A69E1" w:rsidP="00B1769B">
      <w:pPr>
        <w:tabs>
          <w:tab w:val="left" w:pos="545"/>
        </w:tabs>
        <w:spacing w:after="0" w:line="240" w:lineRule="atLeast"/>
        <w:ind w:left="539" w:right="11"/>
        <w:jc w:val="thaiDistribute"/>
        <w:rPr>
          <w:rFonts w:ascii="Times New Roman" w:eastAsia="Cordia New" w:hAnsi="Times New Roman" w:cs="Times New Roman"/>
          <w:szCs w:val="22"/>
        </w:rPr>
      </w:pPr>
    </w:p>
    <w:p w:rsidR="003A69E1" w:rsidRPr="00A811B3" w:rsidRDefault="003A69E1" w:rsidP="00B1769B">
      <w:pPr>
        <w:pStyle w:val="ListParagraph"/>
        <w:tabs>
          <w:tab w:val="left" w:pos="545"/>
        </w:tabs>
        <w:ind w:left="540" w:right="14" w:firstLine="0"/>
        <w:jc w:val="thaiDistribute"/>
        <w:rPr>
          <w:rFonts w:ascii="Times New Roman" w:eastAsia="Times New Roman" w:hAnsi="Times New Roman" w:cs="Times New Roman"/>
          <w:sz w:val="22"/>
          <w:szCs w:val="22"/>
        </w:rPr>
      </w:pPr>
      <w:r w:rsidRPr="00A811B3">
        <w:rPr>
          <w:rFonts w:ascii="Times New Roman" w:eastAsia="Times New Roman" w:hAnsi="Times New Roman" w:cs="Times New Roman"/>
          <w:sz w:val="22"/>
          <w:szCs w:val="22"/>
        </w:rPr>
        <w:t xml:space="preserve">The Company entered into </w:t>
      </w:r>
      <w:proofErr w:type="gramStart"/>
      <w:r w:rsidRPr="00A811B3">
        <w:rPr>
          <w:rFonts w:ascii="Times New Roman" w:eastAsia="Times New Roman" w:hAnsi="Times New Roman" w:cs="Times New Roman"/>
          <w:sz w:val="22"/>
          <w:szCs w:val="22"/>
        </w:rPr>
        <w:t>a</w:t>
      </w:r>
      <w:proofErr w:type="gramEnd"/>
      <w:r w:rsidRPr="00A811B3">
        <w:rPr>
          <w:rFonts w:ascii="Times New Roman" w:eastAsia="Times New Roman" w:hAnsi="Times New Roman" w:cs="Times New Roman"/>
          <w:sz w:val="22"/>
          <w:szCs w:val="22"/>
        </w:rPr>
        <w:t xml:space="preserve"> agreement for 3 plots of land with a total</w:t>
      </w:r>
      <w:r w:rsidR="007C1B66" w:rsidRPr="00A811B3">
        <w:rPr>
          <w:rFonts w:ascii="Times New Roman" w:eastAsia="Times New Roman" w:hAnsi="Times New Roman" w:cs="Times New Roman"/>
          <w:sz w:val="22"/>
          <w:szCs w:val="22"/>
        </w:rPr>
        <w:t xml:space="preserve"> area of 97 square </w:t>
      </w:r>
      <w:proofErr w:type="spellStart"/>
      <w:r w:rsidR="007C1B66" w:rsidRPr="00A811B3">
        <w:rPr>
          <w:rFonts w:ascii="Times New Roman" w:eastAsia="Times New Roman" w:hAnsi="Times New Roman" w:cs="Times New Roman"/>
          <w:sz w:val="22"/>
          <w:szCs w:val="22"/>
        </w:rPr>
        <w:t>wah</w:t>
      </w:r>
      <w:proofErr w:type="spellEnd"/>
      <w:r w:rsidR="007C1B66" w:rsidRPr="00A811B3">
        <w:rPr>
          <w:rFonts w:ascii="Times New Roman" w:eastAsia="Times New Roman" w:hAnsi="Times New Roman" w:cs="Times New Roman"/>
          <w:sz w:val="22"/>
          <w:szCs w:val="22"/>
        </w:rPr>
        <w:t xml:space="preserve"> for exten</w:t>
      </w:r>
      <w:r w:rsidRPr="00A811B3">
        <w:rPr>
          <w:rFonts w:ascii="Times New Roman" w:eastAsia="Times New Roman" w:hAnsi="Times New Roman" w:cs="Times New Roman"/>
          <w:sz w:val="22"/>
          <w:szCs w:val="22"/>
        </w:rPr>
        <w:t xml:space="preserve">sion </w:t>
      </w:r>
      <w:r w:rsidR="000F0776" w:rsidRPr="00A811B3">
        <w:rPr>
          <w:rFonts w:ascii="Times New Roman" w:eastAsia="Times New Roman" w:hAnsi="Times New Roman" w:cs="Times New Roman"/>
          <w:sz w:val="22"/>
          <w:szCs w:val="22"/>
        </w:rPr>
        <w:t xml:space="preserve">area in </w:t>
      </w:r>
      <w:r w:rsidRPr="00A811B3">
        <w:rPr>
          <w:rFonts w:ascii="Times New Roman" w:eastAsia="Times New Roman" w:hAnsi="Times New Roman" w:cs="Times New Roman"/>
          <w:sz w:val="22"/>
          <w:szCs w:val="22"/>
        </w:rPr>
        <w:t>the meeting r</w:t>
      </w:r>
      <w:r w:rsidR="00E04DF3" w:rsidRPr="00A811B3">
        <w:rPr>
          <w:rFonts w:ascii="Times New Roman" w:eastAsia="Times New Roman" w:hAnsi="Times New Roman" w:cs="Times New Roman"/>
          <w:sz w:val="22"/>
          <w:szCs w:val="22"/>
        </w:rPr>
        <w:t xml:space="preserve">oom of head office with a related person by extending the period of rental until the end of 2022.  </w:t>
      </w:r>
      <w:r w:rsidRPr="00A811B3">
        <w:rPr>
          <w:rFonts w:ascii="Times New Roman" w:eastAsia="Times New Roman" w:hAnsi="Times New Roman" w:cs="Times New Roman"/>
          <w:sz w:val="22"/>
          <w:szCs w:val="22"/>
        </w:rPr>
        <w:t>The</w:t>
      </w:r>
      <w:r w:rsidR="00E04DF3" w:rsidRPr="00A811B3">
        <w:rPr>
          <w:rFonts w:ascii="Times New Roman" w:eastAsia="Times New Roman" w:hAnsi="Times New Roman" w:cs="Times New Roman"/>
          <w:sz w:val="22"/>
          <w:szCs w:val="22"/>
        </w:rPr>
        <w:t xml:space="preserve"> monthly rental rate was Baht 19</w:t>
      </w:r>
      <w:r w:rsidR="000F0776" w:rsidRPr="00A811B3">
        <w:rPr>
          <w:rFonts w:ascii="Times New Roman" w:eastAsia="Times New Roman" w:hAnsi="Times New Roman" w:cs="Times New Roman"/>
          <w:sz w:val="22"/>
          <w:szCs w:val="22"/>
        </w:rPr>
        <w:t>,000 with</w:t>
      </w:r>
      <w:r w:rsidRPr="00A811B3">
        <w:rPr>
          <w:rFonts w:ascii="Times New Roman" w:eastAsia="Times New Roman" w:hAnsi="Times New Roman" w:cs="Times New Roman"/>
          <w:sz w:val="22"/>
          <w:szCs w:val="22"/>
        </w:rPr>
        <w:t xml:space="preserve"> </w:t>
      </w:r>
      <w:r w:rsidR="000F0776" w:rsidRPr="00A811B3">
        <w:rPr>
          <w:rFonts w:ascii="Times New Roman" w:eastAsia="Times New Roman" w:hAnsi="Times New Roman" w:cs="Times New Roman"/>
          <w:sz w:val="22"/>
          <w:szCs w:val="22"/>
        </w:rPr>
        <w:t>dep</w:t>
      </w:r>
      <w:r w:rsidR="00E04DF3" w:rsidRPr="00A811B3">
        <w:rPr>
          <w:rFonts w:ascii="Times New Roman" w:eastAsia="Times New Roman" w:hAnsi="Times New Roman" w:cs="Times New Roman"/>
          <w:sz w:val="22"/>
          <w:szCs w:val="22"/>
        </w:rPr>
        <w:t xml:space="preserve">osits </w:t>
      </w:r>
      <w:r w:rsidR="000F0776" w:rsidRPr="00A811B3">
        <w:rPr>
          <w:rFonts w:ascii="Times New Roman" w:eastAsia="Times New Roman" w:hAnsi="Times New Roman" w:cs="Times New Roman"/>
          <w:sz w:val="22"/>
          <w:szCs w:val="22"/>
        </w:rPr>
        <w:t xml:space="preserve">in the amount </w:t>
      </w:r>
      <w:r w:rsidR="00E04DF3" w:rsidRPr="00A811B3">
        <w:rPr>
          <w:rFonts w:ascii="Times New Roman" w:eastAsia="Times New Roman" w:hAnsi="Times New Roman" w:cs="Times New Roman"/>
          <w:sz w:val="22"/>
          <w:szCs w:val="22"/>
        </w:rPr>
        <w:t>of Baht 60,000.</w:t>
      </w:r>
    </w:p>
    <w:p w:rsidR="008B397C" w:rsidRPr="00A811B3" w:rsidRDefault="008B397C" w:rsidP="008B397C">
      <w:pPr>
        <w:tabs>
          <w:tab w:val="left" w:pos="545"/>
        </w:tabs>
        <w:spacing w:after="0" w:line="240" w:lineRule="atLeast"/>
        <w:ind w:left="539" w:right="11"/>
        <w:jc w:val="thaiDistribute"/>
        <w:rPr>
          <w:rFonts w:ascii="Times New Roman" w:eastAsia="Cordia New" w:hAnsi="Times New Roman" w:cs="Times New Roman"/>
          <w:szCs w:val="22"/>
        </w:rPr>
      </w:pPr>
    </w:p>
    <w:p w:rsidR="003A69E1" w:rsidRPr="00A811B3" w:rsidRDefault="005D0FB2" w:rsidP="00FC6AB2">
      <w:pPr>
        <w:pStyle w:val="ListParagraph"/>
        <w:tabs>
          <w:tab w:val="left" w:pos="540"/>
        </w:tabs>
        <w:ind w:left="540" w:right="14" w:firstLine="0"/>
        <w:jc w:val="thaiDistribute"/>
        <w:rPr>
          <w:rFonts w:ascii="Times New Roman" w:eastAsia="Times New Roman" w:hAnsi="Times New Roman" w:cs="Times New Roman"/>
          <w:i/>
          <w:iCs/>
          <w:sz w:val="22"/>
          <w:szCs w:val="22"/>
        </w:rPr>
      </w:pPr>
      <w:r w:rsidRPr="00A811B3">
        <w:rPr>
          <w:rFonts w:ascii="Times New Roman" w:eastAsia="Times New Roman" w:hAnsi="Times New Roman" w:cs="Times New Roman"/>
          <w:i/>
          <w:iCs/>
          <w:sz w:val="22"/>
          <w:szCs w:val="22"/>
        </w:rPr>
        <w:t>Related person</w:t>
      </w:r>
    </w:p>
    <w:p w:rsidR="003A69E1" w:rsidRPr="00A811B3" w:rsidRDefault="003A69E1" w:rsidP="00FC6AB2">
      <w:pPr>
        <w:pStyle w:val="ListParagraph"/>
        <w:tabs>
          <w:tab w:val="left" w:pos="545"/>
        </w:tabs>
        <w:ind w:left="540" w:right="14" w:firstLine="0"/>
        <w:jc w:val="thaiDistribute"/>
        <w:rPr>
          <w:rFonts w:ascii="Times New Roman" w:eastAsia="Times New Roman" w:hAnsi="Times New Roman" w:cs="Times New Roman"/>
          <w:i/>
          <w:iCs/>
          <w:sz w:val="22"/>
          <w:szCs w:val="22"/>
        </w:rPr>
      </w:pPr>
    </w:p>
    <w:p w:rsidR="00E172B0" w:rsidRPr="00A811B3" w:rsidRDefault="003A69E1" w:rsidP="00FC6AB2">
      <w:pPr>
        <w:pStyle w:val="ListParagraph"/>
        <w:tabs>
          <w:tab w:val="left" w:pos="545"/>
        </w:tabs>
        <w:ind w:left="540" w:right="14" w:firstLine="0"/>
        <w:jc w:val="thaiDistribute"/>
        <w:rPr>
          <w:rFonts w:ascii="Times New Roman" w:eastAsia="Times New Roman" w:hAnsi="Times New Roman" w:cs="Times New Roman"/>
          <w:sz w:val="22"/>
          <w:szCs w:val="22"/>
        </w:rPr>
      </w:pPr>
      <w:r w:rsidRPr="00A811B3">
        <w:rPr>
          <w:rFonts w:ascii="Times New Roman" w:eastAsia="Times New Roman" w:hAnsi="Times New Roman" w:cs="Times New Roman"/>
          <w:sz w:val="22"/>
          <w:szCs w:val="22"/>
        </w:rPr>
        <w:t xml:space="preserve">The Company has renewed a rental agreement on building </w:t>
      </w:r>
      <w:r w:rsidR="00E04DF3" w:rsidRPr="00A811B3">
        <w:rPr>
          <w:rFonts w:ascii="Times New Roman" w:eastAsia="Times New Roman" w:hAnsi="Times New Roman" w:cs="Times New Roman"/>
          <w:sz w:val="22"/>
          <w:szCs w:val="22"/>
        </w:rPr>
        <w:t xml:space="preserve">with a related person for using the location of the Company’s head office </w:t>
      </w:r>
      <w:r w:rsidR="000F0776" w:rsidRPr="00A811B3">
        <w:rPr>
          <w:rFonts w:ascii="Times New Roman" w:eastAsia="Times New Roman" w:hAnsi="Times New Roman" w:cs="Times New Roman"/>
          <w:sz w:val="22"/>
          <w:szCs w:val="22"/>
        </w:rPr>
        <w:t xml:space="preserve">to </w:t>
      </w:r>
      <w:r w:rsidR="00E04DF3" w:rsidRPr="00A811B3">
        <w:rPr>
          <w:rFonts w:ascii="Times New Roman" w:eastAsia="Times New Roman" w:hAnsi="Times New Roman" w:cs="Times New Roman"/>
          <w:sz w:val="22"/>
          <w:szCs w:val="22"/>
        </w:rPr>
        <w:t>the end of 2022</w:t>
      </w:r>
      <w:r w:rsidR="000F0776" w:rsidRPr="00A811B3">
        <w:rPr>
          <w:rFonts w:ascii="Times New Roman" w:eastAsia="Times New Roman" w:hAnsi="Times New Roman" w:cs="Times New Roman"/>
          <w:sz w:val="22"/>
          <w:szCs w:val="22"/>
        </w:rPr>
        <w:t xml:space="preserve"> </w:t>
      </w:r>
      <w:r w:rsidR="005D0FB2" w:rsidRPr="00A811B3">
        <w:rPr>
          <w:rFonts w:ascii="Times New Roman" w:eastAsia="Times New Roman" w:hAnsi="Times New Roman" w:cs="Times New Roman"/>
          <w:sz w:val="22"/>
          <w:szCs w:val="22"/>
        </w:rPr>
        <w:t xml:space="preserve">and renewed the agreement for one year ending 2023 </w:t>
      </w:r>
      <w:r w:rsidR="000F0776" w:rsidRPr="00A811B3">
        <w:rPr>
          <w:rFonts w:ascii="Times New Roman" w:eastAsia="Times New Roman" w:hAnsi="Times New Roman" w:cs="Times New Roman"/>
          <w:sz w:val="22"/>
          <w:szCs w:val="22"/>
        </w:rPr>
        <w:t>in t</w:t>
      </w:r>
      <w:r w:rsidRPr="00A811B3">
        <w:rPr>
          <w:rFonts w:ascii="Times New Roman" w:eastAsia="Times New Roman" w:hAnsi="Times New Roman" w:cs="Times New Roman"/>
          <w:sz w:val="22"/>
          <w:szCs w:val="22"/>
        </w:rPr>
        <w:t>he</w:t>
      </w:r>
      <w:r w:rsidR="00E04DF3" w:rsidRPr="00A811B3">
        <w:rPr>
          <w:rFonts w:ascii="Times New Roman" w:eastAsia="Times New Roman" w:hAnsi="Times New Roman" w:cs="Times New Roman"/>
          <w:sz w:val="22"/>
          <w:szCs w:val="22"/>
        </w:rPr>
        <w:t xml:space="preserve"> monthly rental </w:t>
      </w:r>
      <w:r w:rsidR="000F0776" w:rsidRPr="00A811B3">
        <w:rPr>
          <w:rFonts w:ascii="Times New Roman" w:eastAsia="Times New Roman" w:hAnsi="Times New Roman" w:cs="Times New Roman"/>
          <w:sz w:val="22"/>
          <w:szCs w:val="22"/>
        </w:rPr>
        <w:t>of</w:t>
      </w:r>
      <w:r w:rsidR="00E04DF3" w:rsidRPr="00A811B3">
        <w:rPr>
          <w:rFonts w:ascii="Times New Roman" w:eastAsia="Times New Roman" w:hAnsi="Times New Roman" w:cs="Times New Roman"/>
          <w:sz w:val="22"/>
          <w:szCs w:val="22"/>
        </w:rPr>
        <w:t xml:space="preserve"> Baht 44</w:t>
      </w:r>
      <w:r w:rsidRPr="00A811B3">
        <w:rPr>
          <w:rFonts w:ascii="Times New Roman" w:eastAsia="Times New Roman" w:hAnsi="Times New Roman" w:cs="Times New Roman"/>
          <w:sz w:val="22"/>
          <w:szCs w:val="22"/>
        </w:rPr>
        <w:t>,000 w</w:t>
      </w:r>
      <w:r w:rsidR="000F0776" w:rsidRPr="00A811B3">
        <w:rPr>
          <w:rFonts w:ascii="Times New Roman" w:eastAsia="Times New Roman" w:hAnsi="Times New Roman" w:cs="Times New Roman"/>
          <w:sz w:val="22"/>
          <w:szCs w:val="22"/>
        </w:rPr>
        <w:t xml:space="preserve">ith the </w:t>
      </w:r>
      <w:r w:rsidRPr="00A811B3">
        <w:rPr>
          <w:rFonts w:ascii="Times New Roman" w:eastAsia="Times New Roman" w:hAnsi="Times New Roman" w:cs="Times New Roman"/>
          <w:sz w:val="22"/>
          <w:szCs w:val="22"/>
        </w:rPr>
        <w:t>deposits of Baht 135,000</w:t>
      </w:r>
      <w:r w:rsidR="000D1A6C" w:rsidRPr="00A811B3">
        <w:rPr>
          <w:rFonts w:ascii="Times New Roman" w:eastAsia="Times New Roman" w:hAnsi="Times New Roman" w:cs="Times New Roman"/>
          <w:sz w:val="22"/>
          <w:szCs w:val="22"/>
        </w:rPr>
        <w:t>.</w:t>
      </w:r>
    </w:p>
    <w:p w:rsidR="00E172B0" w:rsidRPr="00A811B3" w:rsidRDefault="00E172B0" w:rsidP="00FC6AB2">
      <w:pPr>
        <w:pStyle w:val="ListParagraph"/>
        <w:tabs>
          <w:tab w:val="left" w:pos="545"/>
        </w:tabs>
        <w:ind w:left="540" w:right="14" w:firstLine="0"/>
        <w:jc w:val="thaiDistribute"/>
        <w:rPr>
          <w:rFonts w:ascii="Times New Roman" w:eastAsia="Times New Roman" w:hAnsi="Times New Roman" w:cs="Times New Roman"/>
          <w:sz w:val="22"/>
          <w:szCs w:val="22"/>
        </w:rPr>
      </w:pPr>
    </w:p>
    <w:p w:rsidR="008B397C" w:rsidRPr="00A811B3" w:rsidRDefault="008B397C">
      <w:pPr>
        <w:spacing w:after="0" w:line="240" w:lineRule="atLeast"/>
        <w:rPr>
          <w:rFonts w:ascii="Times New Roman" w:hAnsi="Times New Roman" w:cs="Times New Roman"/>
          <w:b/>
          <w:bCs/>
          <w:szCs w:val="22"/>
        </w:rPr>
      </w:pPr>
      <w:r w:rsidRPr="00A811B3">
        <w:rPr>
          <w:rFonts w:ascii="Times New Roman" w:hAnsi="Times New Roman" w:cs="Times New Roman"/>
          <w:b/>
          <w:bCs/>
          <w:szCs w:val="22"/>
        </w:rPr>
        <w:br w:type="page"/>
      </w:r>
    </w:p>
    <w:p w:rsidR="00DE4702" w:rsidRPr="00A811B3" w:rsidRDefault="00DE4702" w:rsidP="00FC6AB2">
      <w:pPr>
        <w:numPr>
          <w:ilvl w:val="0"/>
          <w:numId w:val="7"/>
        </w:numPr>
        <w:tabs>
          <w:tab w:val="left" w:pos="545"/>
        </w:tabs>
        <w:spacing w:after="0" w:line="240" w:lineRule="atLeast"/>
        <w:ind w:left="540" w:right="14"/>
        <w:rPr>
          <w:rFonts w:ascii="Times New Roman" w:hAnsi="Times New Roman" w:cs="Times New Roman"/>
          <w:b/>
          <w:bCs/>
          <w:szCs w:val="22"/>
        </w:rPr>
      </w:pPr>
      <w:r w:rsidRPr="00A811B3">
        <w:rPr>
          <w:rFonts w:ascii="Times New Roman" w:hAnsi="Times New Roman" w:cs="Times New Roman"/>
          <w:b/>
          <w:bCs/>
          <w:szCs w:val="22"/>
        </w:rPr>
        <w:lastRenderedPageBreak/>
        <w:t>Trade</w:t>
      </w:r>
      <w:r w:rsidR="00DF4BB3" w:rsidRPr="00A811B3">
        <w:rPr>
          <w:rFonts w:ascii="Times New Roman" w:hAnsi="Times New Roman" w:cs="Times New Roman"/>
          <w:b/>
          <w:bCs/>
          <w:szCs w:val="22"/>
        </w:rPr>
        <w:t xml:space="preserve"> </w:t>
      </w:r>
      <w:r w:rsidRPr="00A811B3">
        <w:rPr>
          <w:rFonts w:ascii="Times New Roman" w:hAnsi="Times New Roman" w:cs="Times New Roman"/>
          <w:b/>
          <w:bCs/>
          <w:szCs w:val="22"/>
        </w:rPr>
        <w:t>accounts receivable</w:t>
      </w:r>
      <w:r w:rsidR="00571D0E" w:rsidRPr="00A811B3">
        <w:rPr>
          <w:rFonts w:ascii="Times New Roman" w:hAnsi="Times New Roman" w:cs="Times New Roman"/>
          <w:b/>
          <w:bCs/>
          <w:szCs w:val="22"/>
        </w:rPr>
        <w:t>s</w:t>
      </w:r>
    </w:p>
    <w:tbl>
      <w:tblPr>
        <w:tblW w:w="9857" w:type="dxa"/>
        <w:tblInd w:w="18" w:type="dxa"/>
        <w:tblLayout w:type="fixed"/>
        <w:tblLook w:val="01E0"/>
      </w:tblPr>
      <w:tblGrid>
        <w:gridCol w:w="4528"/>
        <w:gridCol w:w="1190"/>
        <w:gridCol w:w="1511"/>
        <w:gridCol w:w="1288"/>
        <w:gridCol w:w="1340"/>
      </w:tblGrid>
      <w:tr w:rsidR="00591E48" w:rsidRPr="00A811B3" w:rsidTr="00591E48">
        <w:trPr>
          <w:trHeight w:val="486"/>
        </w:trPr>
        <w:tc>
          <w:tcPr>
            <w:tcW w:w="4528" w:type="dxa"/>
            <w:vAlign w:val="bottom"/>
          </w:tcPr>
          <w:p w:rsidR="00591E48" w:rsidRPr="00A811B3" w:rsidRDefault="00591E48" w:rsidP="00FC6AB2">
            <w:pPr>
              <w:spacing w:after="0" w:line="240" w:lineRule="atLeast"/>
              <w:ind w:left="522" w:right="-45"/>
              <w:rPr>
                <w:rFonts w:ascii="Times New Roman" w:hAnsi="Times New Roman" w:cs="Times New Roman"/>
                <w:szCs w:val="22"/>
              </w:rPr>
            </w:pPr>
          </w:p>
        </w:tc>
        <w:tc>
          <w:tcPr>
            <w:tcW w:w="2701" w:type="dxa"/>
            <w:gridSpan w:val="2"/>
            <w:vAlign w:val="bottom"/>
          </w:tcPr>
          <w:p w:rsidR="00591E48" w:rsidRPr="00A811B3" w:rsidRDefault="00591E48" w:rsidP="00FC6AB2">
            <w:pPr>
              <w:spacing w:after="0" w:line="240" w:lineRule="atLeast"/>
              <w:ind w:right="-86"/>
              <w:jc w:val="center"/>
              <w:rPr>
                <w:rFonts w:ascii="Times New Roman" w:hAnsi="Times New Roman" w:cs="Times New Roman"/>
                <w:b/>
                <w:bCs/>
                <w:szCs w:val="22"/>
                <w:cs/>
              </w:rPr>
            </w:pPr>
            <w:r w:rsidRPr="00A811B3">
              <w:rPr>
                <w:rFonts w:ascii="Times New Roman" w:hAnsi="Times New Roman" w:cs="Times New Roman"/>
                <w:b/>
                <w:bCs/>
                <w:szCs w:val="22"/>
              </w:rPr>
              <w:t>Consolidated</w:t>
            </w:r>
            <w:r w:rsidRPr="00A811B3">
              <w:rPr>
                <w:rFonts w:ascii="Times New Roman" w:hAnsi="Times New Roman" w:cs="Times New Roman"/>
                <w:b/>
                <w:bCs/>
                <w:szCs w:val="22"/>
              </w:rPr>
              <w:br/>
              <w:t>financial statements</w:t>
            </w:r>
          </w:p>
        </w:tc>
        <w:tc>
          <w:tcPr>
            <w:tcW w:w="2628" w:type="dxa"/>
            <w:gridSpan w:val="2"/>
            <w:vAlign w:val="bottom"/>
          </w:tcPr>
          <w:p w:rsidR="00591E48" w:rsidRPr="00A811B3" w:rsidRDefault="00591E48" w:rsidP="00FC6AB2">
            <w:pPr>
              <w:spacing w:after="0" w:line="240" w:lineRule="atLeast"/>
              <w:ind w:right="-186"/>
              <w:jc w:val="center"/>
              <w:rPr>
                <w:rFonts w:ascii="Times New Roman" w:hAnsi="Times New Roman" w:cs="Times New Roman"/>
                <w:b/>
                <w:bCs/>
                <w:szCs w:val="22"/>
                <w:cs/>
              </w:rPr>
            </w:pPr>
            <w:r w:rsidRPr="00A811B3">
              <w:rPr>
                <w:rFonts w:ascii="Times New Roman" w:hAnsi="Times New Roman" w:cs="Times New Roman"/>
                <w:b/>
                <w:bCs/>
                <w:szCs w:val="22"/>
              </w:rPr>
              <w:t>Separate</w:t>
            </w:r>
            <w:r w:rsidRPr="00A811B3">
              <w:rPr>
                <w:rFonts w:ascii="Times New Roman" w:hAnsi="Times New Roman" w:cs="Times New Roman"/>
                <w:b/>
                <w:bCs/>
                <w:szCs w:val="22"/>
              </w:rPr>
              <w:br/>
              <w:t>financial statements</w:t>
            </w:r>
          </w:p>
        </w:tc>
      </w:tr>
      <w:tr w:rsidR="00591E48" w:rsidRPr="00A811B3" w:rsidTr="00591E48">
        <w:trPr>
          <w:trHeight w:val="513"/>
        </w:trPr>
        <w:tc>
          <w:tcPr>
            <w:tcW w:w="4528" w:type="dxa"/>
          </w:tcPr>
          <w:p w:rsidR="00591E48" w:rsidRPr="00A811B3" w:rsidRDefault="00591E48" w:rsidP="00FC6AB2">
            <w:pPr>
              <w:spacing w:after="0" w:line="240" w:lineRule="atLeast"/>
              <w:ind w:left="522" w:right="-45"/>
              <w:rPr>
                <w:rFonts w:ascii="Times New Roman" w:hAnsi="Times New Roman" w:cs="Times New Roman"/>
                <w:szCs w:val="22"/>
              </w:rPr>
            </w:pPr>
          </w:p>
        </w:tc>
        <w:tc>
          <w:tcPr>
            <w:tcW w:w="1190" w:type="dxa"/>
          </w:tcPr>
          <w:p w:rsidR="00591E48" w:rsidRPr="00A811B3" w:rsidRDefault="00591E48" w:rsidP="00FC6AB2">
            <w:pPr>
              <w:spacing w:after="0" w:line="240" w:lineRule="atLeast"/>
              <w:ind w:left="33" w:right="8"/>
              <w:jc w:val="center"/>
              <w:rPr>
                <w:rFonts w:ascii="Times New Roman" w:hAnsi="Times New Roman" w:cs="Times New Roman"/>
                <w:szCs w:val="22"/>
              </w:rPr>
            </w:pPr>
            <w:r w:rsidRPr="00A811B3">
              <w:rPr>
                <w:rFonts w:ascii="Times New Roman" w:hAnsi="Times New Roman" w:cs="Times New Roman"/>
                <w:szCs w:val="22"/>
              </w:rPr>
              <w:t>30 June 2023</w:t>
            </w:r>
          </w:p>
        </w:tc>
        <w:tc>
          <w:tcPr>
            <w:tcW w:w="1511" w:type="dxa"/>
          </w:tcPr>
          <w:p w:rsidR="00591E48" w:rsidRPr="00A811B3" w:rsidRDefault="00591E48" w:rsidP="00FC6AB2">
            <w:pPr>
              <w:spacing w:after="0" w:line="240" w:lineRule="atLeast"/>
              <w:ind w:left="-106" w:right="-89"/>
              <w:jc w:val="center"/>
              <w:rPr>
                <w:rFonts w:ascii="Times New Roman" w:hAnsi="Times New Roman" w:cs="Times New Roman"/>
                <w:szCs w:val="22"/>
              </w:rPr>
            </w:pPr>
            <w:r w:rsidRPr="00A811B3">
              <w:rPr>
                <w:rFonts w:ascii="Times New Roman" w:hAnsi="Times New Roman" w:cs="Times New Roman"/>
                <w:szCs w:val="22"/>
              </w:rPr>
              <w:t>31 December 2022</w:t>
            </w:r>
          </w:p>
        </w:tc>
        <w:tc>
          <w:tcPr>
            <w:tcW w:w="1288" w:type="dxa"/>
          </w:tcPr>
          <w:p w:rsidR="00591E48" w:rsidRPr="00A811B3" w:rsidRDefault="00591E48" w:rsidP="00FC6AB2">
            <w:pPr>
              <w:spacing w:after="0" w:line="240" w:lineRule="atLeast"/>
              <w:ind w:left="33" w:right="8"/>
              <w:jc w:val="center"/>
              <w:rPr>
                <w:rFonts w:ascii="Times New Roman" w:hAnsi="Times New Roman" w:cs="Times New Roman"/>
                <w:szCs w:val="22"/>
              </w:rPr>
            </w:pPr>
            <w:r w:rsidRPr="00A811B3">
              <w:rPr>
                <w:rFonts w:ascii="Times New Roman" w:hAnsi="Times New Roman" w:cs="Times New Roman"/>
                <w:szCs w:val="22"/>
              </w:rPr>
              <w:t>30 June 2023</w:t>
            </w:r>
          </w:p>
        </w:tc>
        <w:tc>
          <w:tcPr>
            <w:tcW w:w="1340" w:type="dxa"/>
          </w:tcPr>
          <w:p w:rsidR="00591E48" w:rsidRPr="00A811B3" w:rsidRDefault="00591E48" w:rsidP="00FC6AB2">
            <w:pPr>
              <w:spacing w:after="0" w:line="240" w:lineRule="atLeast"/>
              <w:ind w:left="-106" w:right="-89"/>
              <w:jc w:val="center"/>
              <w:rPr>
                <w:rFonts w:ascii="Times New Roman" w:hAnsi="Times New Roman" w:cs="Times New Roman"/>
                <w:szCs w:val="22"/>
              </w:rPr>
            </w:pPr>
            <w:r w:rsidRPr="00A811B3">
              <w:rPr>
                <w:rFonts w:ascii="Times New Roman" w:hAnsi="Times New Roman" w:cs="Times New Roman"/>
                <w:szCs w:val="22"/>
              </w:rPr>
              <w:t>31 December 2022</w:t>
            </w:r>
          </w:p>
        </w:tc>
      </w:tr>
      <w:tr w:rsidR="00591E48" w:rsidRPr="00A811B3" w:rsidTr="00591E48">
        <w:tc>
          <w:tcPr>
            <w:tcW w:w="4528" w:type="dxa"/>
          </w:tcPr>
          <w:p w:rsidR="00591E48" w:rsidRPr="00A811B3" w:rsidRDefault="00591E48" w:rsidP="00FC6AB2">
            <w:pPr>
              <w:tabs>
                <w:tab w:val="left" w:pos="405"/>
              </w:tabs>
              <w:spacing w:after="0" w:line="240" w:lineRule="atLeast"/>
              <w:ind w:left="522" w:right="43" w:hanging="117"/>
              <w:jc w:val="center"/>
              <w:rPr>
                <w:rFonts w:ascii="Times New Roman" w:hAnsi="Times New Roman" w:cs="Times New Roman"/>
                <w:i/>
                <w:iCs/>
                <w:szCs w:val="22"/>
                <w:cs/>
              </w:rPr>
            </w:pPr>
          </w:p>
        </w:tc>
        <w:tc>
          <w:tcPr>
            <w:tcW w:w="5329" w:type="dxa"/>
            <w:gridSpan w:val="4"/>
            <w:vAlign w:val="bottom"/>
          </w:tcPr>
          <w:p w:rsidR="00591E48" w:rsidRPr="00A811B3" w:rsidRDefault="00591E48" w:rsidP="00FC6AB2">
            <w:pPr>
              <w:tabs>
                <w:tab w:val="left" w:pos="405"/>
                <w:tab w:val="decimal" w:pos="1044"/>
              </w:tabs>
              <w:spacing w:after="0" w:line="240" w:lineRule="atLeast"/>
              <w:ind w:left="33" w:right="43" w:hanging="117"/>
              <w:jc w:val="center"/>
              <w:rPr>
                <w:rFonts w:ascii="Times New Roman" w:hAnsi="Times New Roman" w:cs="Times New Roman"/>
                <w:i/>
                <w:iCs/>
                <w:szCs w:val="22"/>
              </w:rPr>
            </w:pPr>
            <w:r w:rsidRPr="00A811B3">
              <w:rPr>
                <w:rFonts w:ascii="Times New Roman" w:hAnsi="Times New Roman" w:cs="Times New Roman"/>
                <w:i/>
                <w:iCs/>
                <w:szCs w:val="22"/>
              </w:rPr>
              <w:t>(in thousand Baht)</w:t>
            </w:r>
          </w:p>
        </w:tc>
      </w:tr>
      <w:tr w:rsidR="00591E48" w:rsidRPr="00A811B3" w:rsidTr="00591E48">
        <w:tc>
          <w:tcPr>
            <w:tcW w:w="4528" w:type="dxa"/>
          </w:tcPr>
          <w:p w:rsidR="00591E48" w:rsidRPr="00A811B3" w:rsidRDefault="00591E48" w:rsidP="00591E48">
            <w:pPr>
              <w:tabs>
                <w:tab w:val="left" w:pos="405"/>
              </w:tabs>
              <w:spacing w:after="0" w:line="240" w:lineRule="exact"/>
              <w:ind w:left="522" w:right="43"/>
              <w:rPr>
                <w:rFonts w:ascii="Times New Roman" w:hAnsi="Times New Roman" w:cs="Times New Roman"/>
                <w:szCs w:val="22"/>
              </w:rPr>
            </w:pPr>
            <w:r w:rsidRPr="00A811B3">
              <w:rPr>
                <w:rFonts w:ascii="Times New Roman" w:hAnsi="Times New Roman" w:cs="Times New Roman"/>
                <w:szCs w:val="22"/>
              </w:rPr>
              <w:t>Related parties</w:t>
            </w:r>
          </w:p>
        </w:tc>
        <w:tc>
          <w:tcPr>
            <w:tcW w:w="1190" w:type="dxa"/>
          </w:tcPr>
          <w:p w:rsidR="00591E48" w:rsidRPr="00A811B3" w:rsidRDefault="00591E48" w:rsidP="00591E48">
            <w:pPr>
              <w:tabs>
                <w:tab w:val="decimal" w:pos="646"/>
              </w:tabs>
              <w:spacing w:after="0" w:line="240" w:lineRule="exact"/>
              <w:ind w:right="-108"/>
              <w:rPr>
                <w:rFonts w:ascii="Times New Roman" w:hAnsi="Times New Roman" w:cs="Times New Roman"/>
                <w:szCs w:val="22"/>
              </w:rPr>
            </w:pPr>
            <w:r w:rsidRPr="00A811B3">
              <w:rPr>
                <w:rFonts w:ascii="Times New Roman" w:hAnsi="Times New Roman" w:cs="Times New Roman"/>
                <w:szCs w:val="22"/>
              </w:rPr>
              <w:t>-</w:t>
            </w:r>
          </w:p>
        </w:tc>
        <w:tc>
          <w:tcPr>
            <w:tcW w:w="1511" w:type="dxa"/>
          </w:tcPr>
          <w:p w:rsidR="00591E48" w:rsidRPr="00A811B3" w:rsidRDefault="00591E48" w:rsidP="00591E48">
            <w:pPr>
              <w:tabs>
                <w:tab w:val="decimal" w:pos="646"/>
              </w:tabs>
              <w:spacing w:after="0" w:line="240" w:lineRule="exact"/>
              <w:ind w:right="-108"/>
              <w:rPr>
                <w:rFonts w:ascii="Times New Roman" w:hAnsi="Times New Roman" w:cs="Times New Roman"/>
                <w:szCs w:val="22"/>
              </w:rPr>
            </w:pPr>
            <w:r w:rsidRPr="00A811B3">
              <w:rPr>
                <w:rFonts w:ascii="Times New Roman" w:hAnsi="Times New Roman" w:cs="Times New Roman"/>
                <w:szCs w:val="22"/>
              </w:rPr>
              <w:t>-</w:t>
            </w:r>
          </w:p>
        </w:tc>
        <w:tc>
          <w:tcPr>
            <w:tcW w:w="1288" w:type="dxa"/>
          </w:tcPr>
          <w:p w:rsidR="00591E48" w:rsidRPr="00A811B3" w:rsidRDefault="00591E48" w:rsidP="00591E48">
            <w:pPr>
              <w:tabs>
                <w:tab w:val="decimal" w:pos="646"/>
              </w:tabs>
              <w:spacing w:after="0" w:line="240" w:lineRule="exact"/>
              <w:ind w:right="-108"/>
              <w:rPr>
                <w:rFonts w:ascii="Times New Roman" w:hAnsi="Times New Roman" w:cs="Times New Roman"/>
                <w:szCs w:val="22"/>
              </w:rPr>
            </w:pPr>
            <w:r w:rsidRPr="00A811B3">
              <w:rPr>
                <w:rFonts w:ascii="Times New Roman" w:hAnsi="Times New Roman" w:cs="Times New Roman"/>
                <w:szCs w:val="22"/>
              </w:rPr>
              <w:t>-</w:t>
            </w:r>
          </w:p>
        </w:tc>
        <w:tc>
          <w:tcPr>
            <w:tcW w:w="1340" w:type="dxa"/>
          </w:tcPr>
          <w:p w:rsidR="00591E48" w:rsidRPr="00A811B3" w:rsidRDefault="00591E48" w:rsidP="00591E48">
            <w:pPr>
              <w:tabs>
                <w:tab w:val="decimal" w:pos="983"/>
              </w:tabs>
              <w:spacing w:after="0" w:line="240" w:lineRule="exact"/>
              <w:ind w:left="-54"/>
              <w:rPr>
                <w:rFonts w:ascii="Angsana New" w:hAnsi="Angsana New"/>
                <w:sz w:val="30"/>
                <w:szCs w:val="30"/>
              </w:rPr>
            </w:pPr>
            <w:r w:rsidRPr="00A811B3">
              <w:rPr>
                <w:rFonts w:ascii="Angsana New" w:hAnsi="Angsana New"/>
                <w:sz w:val="30"/>
                <w:szCs w:val="30"/>
              </w:rPr>
              <w:t>102</w:t>
            </w:r>
          </w:p>
        </w:tc>
      </w:tr>
      <w:tr w:rsidR="00601909" w:rsidRPr="00A811B3" w:rsidTr="00591E48">
        <w:tc>
          <w:tcPr>
            <w:tcW w:w="4528" w:type="dxa"/>
            <w:vAlign w:val="bottom"/>
          </w:tcPr>
          <w:p w:rsidR="00601909" w:rsidRPr="00A811B3" w:rsidRDefault="00601909" w:rsidP="00FC6AB2">
            <w:pPr>
              <w:tabs>
                <w:tab w:val="left" w:pos="405"/>
              </w:tabs>
              <w:spacing w:after="0" w:line="240" w:lineRule="atLeast"/>
              <w:ind w:left="522" w:right="43"/>
              <w:rPr>
                <w:rFonts w:ascii="Times New Roman" w:hAnsi="Times New Roman" w:cs="Times New Roman"/>
                <w:szCs w:val="22"/>
              </w:rPr>
            </w:pPr>
            <w:r w:rsidRPr="00A811B3">
              <w:rPr>
                <w:rFonts w:ascii="Times New Roman" w:hAnsi="Times New Roman" w:cs="Times New Roman"/>
                <w:szCs w:val="22"/>
              </w:rPr>
              <w:t>Other parties</w:t>
            </w:r>
          </w:p>
        </w:tc>
        <w:tc>
          <w:tcPr>
            <w:tcW w:w="1190" w:type="dxa"/>
            <w:vAlign w:val="bottom"/>
          </w:tcPr>
          <w:p w:rsidR="00601909" w:rsidRPr="00A811B3" w:rsidRDefault="00601909" w:rsidP="00FC6AB2">
            <w:pPr>
              <w:tabs>
                <w:tab w:val="decimal" w:pos="972"/>
              </w:tabs>
              <w:spacing w:after="0" w:line="240" w:lineRule="atLeast"/>
              <w:ind w:right="85"/>
              <w:rPr>
                <w:rFonts w:ascii="Times New Roman" w:hAnsi="Times New Roman" w:cs="Times New Roman"/>
                <w:szCs w:val="22"/>
              </w:rPr>
            </w:pPr>
          </w:p>
        </w:tc>
        <w:tc>
          <w:tcPr>
            <w:tcW w:w="1511" w:type="dxa"/>
            <w:vAlign w:val="bottom"/>
          </w:tcPr>
          <w:p w:rsidR="00601909" w:rsidRPr="00A811B3" w:rsidRDefault="00601909" w:rsidP="00FC6AB2">
            <w:pPr>
              <w:tabs>
                <w:tab w:val="decimal" w:pos="972"/>
              </w:tabs>
              <w:spacing w:after="0" w:line="240" w:lineRule="atLeast"/>
              <w:ind w:left="129"/>
              <w:rPr>
                <w:rFonts w:ascii="Times New Roman" w:hAnsi="Times New Roman" w:cs="Times New Roman"/>
                <w:szCs w:val="22"/>
              </w:rPr>
            </w:pPr>
          </w:p>
        </w:tc>
        <w:tc>
          <w:tcPr>
            <w:tcW w:w="1288" w:type="dxa"/>
            <w:vAlign w:val="bottom"/>
          </w:tcPr>
          <w:p w:rsidR="00601909" w:rsidRPr="00A811B3" w:rsidRDefault="00601909" w:rsidP="00FC6AB2">
            <w:pPr>
              <w:tabs>
                <w:tab w:val="decimal" w:pos="983"/>
              </w:tabs>
              <w:spacing w:after="0" w:line="240" w:lineRule="atLeast"/>
              <w:ind w:left="-54"/>
              <w:rPr>
                <w:rFonts w:ascii="Times New Roman" w:hAnsi="Times New Roman" w:cs="Times New Roman"/>
                <w:szCs w:val="22"/>
              </w:rPr>
            </w:pPr>
          </w:p>
        </w:tc>
        <w:tc>
          <w:tcPr>
            <w:tcW w:w="1340" w:type="dxa"/>
            <w:vAlign w:val="bottom"/>
          </w:tcPr>
          <w:p w:rsidR="00601909" w:rsidRPr="00A811B3" w:rsidRDefault="00601909" w:rsidP="00FC6AB2">
            <w:pPr>
              <w:tabs>
                <w:tab w:val="decimal" w:pos="983"/>
              </w:tabs>
              <w:spacing w:after="0" w:line="240" w:lineRule="atLeast"/>
              <w:ind w:left="-54"/>
              <w:rPr>
                <w:rFonts w:ascii="Times New Roman" w:hAnsi="Times New Roman" w:cs="Times New Roman"/>
                <w:szCs w:val="22"/>
              </w:rPr>
            </w:pPr>
          </w:p>
        </w:tc>
      </w:tr>
      <w:tr w:rsidR="00601909" w:rsidRPr="00A811B3" w:rsidTr="00591E48">
        <w:tc>
          <w:tcPr>
            <w:tcW w:w="4528" w:type="dxa"/>
            <w:vAlign w:val="bottom"/>
          </w:tcPr>
          <w:p w:rsidR="00601909" w:rsidRPr="00A811B3" w:rsidRDefault="00601909" w:rsidP="00FC6AB2">
            <w:pPr>
              <w:numPr>
                <w:ilvl w:val="0"/>
                <w:numId w:val="8"/>
              </w:numPr>
              <w:tabs>
                <w:tab w:val="left" w:pos="405"/>
              </w:tabs>
              <w:spacing w:after="0" w:line="240" w:lineRule="atLeast"/>
              <w:ind w:left="766" w:right="-169" w:hanging="252"/>
              <w:rPr>
                <w:rFonts w:ascii="Times New Roman" w:hAnsi="Times New Roman" w:cs="Times New Roman"/>
                <w:szCs w:val="22"/>
              </w:rPr>
            </w:pPr>
            <w:r w:rsidRPr="00A811B3">
              <w:rPr>
                <w:rFonts w:ascii="Times New Roman" w:hAnsi="Times New Roman" w:cs="Times New Roman"/>
                <w:szCs w:val="22"/>
              </w:rPr>
              <w:t xml:space="preserve">Receivable-Airport of Thailand </w:t>
            </w:r>
            <w:proofErr w:type="spellStart"/>
            <w:r w:rsidRPr="00A811B3">
              <w:rPr>
                <w:rFonts w:ascii="Times New Roman" w:hAnsi="Times New Roman" w:cs="Times New Roman"/>
                <w:szCs w:val="22"/>
              </w:rPr>
              <w:t>Pcl</w:t>
            </w:r>
            <w:proofErr w:type="spellEnd"/>
            <w:r w:rsidRPr="00A811B3">
              <w:rPr>
                <w:rFonts w:ascii="Times New Roman" w:hAnsi="Times New Roman" w:cs="Times New Roman"/>
                <w:szCs w:val="22"/>
              </w:rPr>
              <w:t>.</w:t>
            </w:r>
          </w:p>
        </w:tc>
        <w:tc>
          <w:tcPr>
            <w:tcW w:w="1190" w:type="dxa"/>
            <w:vAlign w:val="bottom"/>
          </w:tcPr>
          <w:p w:rsidR="00601909" w:rsidRPr="00A811B3" w:rsidRDefault="00601909" w:rsidP="00601909">
            <w:pPr>
              <w:tabs>
                <w:tab w:val="decimal" w:pos="900"/>
              </w:tabs>
              <w:spacing w:after="0" w:line="240" w:lineRule="atLeast"/>
              <w:ind w:left="-151" w:right="-122"/>
              <w:rPr>
                <w:rFonts w:ascii="Times New Roman" w:hAnsi="Times New Roman" w:cs="Times New Roman"/>
                <w:szCs w:val="22"/>
              </w:rPr>
            </w:pPr>
            <w:r w:rsidRPr="00A811B3">
              <w:rPr>
                <w:rFonts w:ascii="Times New Roman" w:hAnsi="Times New Roman" w:cs="Times New Roman"/>
                <w:szCs w:val="22"/>
              </w:rPr>
              <w:t>58,225</w:t>
            </w:r>
          </w:p>
        </w:tc>
        <w:tc>
          <w:tcPr>
            <w:tcW w:w="1511" w:type="dxa"/>
            <w:vAlign w:val="bottom"/>
          </w:tcPr>
          <w:p w:rsidR="00601909" w:rsidRPr="00A811B3" w:rsidRDefault="00601909" w:rsidP="003A5DC9">
            <w:pPr>
              <w:tabs>
                <w:tab w:val="decimal" w:pos="1067"/>
              </w:tabs>
              <w:spacing w:after="0" w:line="240" w:lineRule="atLeast"/>
              <w:ind w:left="129"/>
              <w:rPr>
                <w:rFonts w:ascii="Times New Roman" w:hAnsi="Times New Roman" w:cs="Times New Roman"/>
                <w:szCs w:val="22"/>
              </w:rPr>
            </w:pPr>
            <w:r w:rsidRPr="00A811B3">
              <w:rPr>
                <w:rFonts w:ascii="Times New Roman" w:hAnsi="Times New Roman" w:cs="Times New Roman"/>
                <w:szCs w:val="22"/>
              </w:rPr>
              <w:t>58,225</w:t>
            </w:r>
          </w:p>
        </w:tc>
        <w:tc>
          <w:tcPr>
            <w:tcW w:w="1288" w:type="dxa"/>
            <w:vAlign w:val="bottom"/>
          </w:tcPr>
          <w:p w:rsidR="00601909" w:rsidRPr="00A811B3" w:rsidRDefault="00601909" w:rsidP="00601909">
            <w:pPr>
              <w:tabs>
                <w:tab w:val="decimal" w:pos="900"/>
              </w:tabs>
              <w:spacing w:after="0" w:line="240" w:lineRule="atLeast"/>
              <w:ind w:left="46" w:right="-10"/>
              <w:rPr>
                <w:rFonts w:ascii="Times New Roman" w:hAnsi="Times New Roman" w:cs="Times New Roman"/>
                <w:szCs w:val="22"/>
              </w:rPr>
            </w:pPr>
            <w:r w:rsidRPr="00A811B3">
              <w:rPr>
                <w:rFonts w:ascii="Times New Roman" w:hAnsi="Times New Roman" w:cs="Times New Roman"/>
                <w:szCs w:val="22"/>
              </w:rPr>
              <w:t>58,225</w:t>
            </w:r>
          </w:p>
        </w:tc>
        <w:tc>
          <w:tcPr>
            <w:tcW w:w="1340" w:type="dxa"/>
            <w:vAlign w:val="bottom"/>
          </w:tcPr>
          <w:p w:rsidR="00601909" w:rsidRPr="00A811B3" w:rsidRDefault="00601909" w:rsidP="00FC6AB2">
            <w:pPr>
              <w:tabs>
                <w:tab w:val="decimal" w:pos="983"/>
              </w:tabs>
              <w:spacing w:after="0" w:line="240" w:lineRule="atLeast"/>
              <w:ind w:left="-54"/>
              <w:rPr>
                <w:rFonts w:ascii="Times New Roman" w:hAnsi="Times New Roman" w:cs="Times New Roman"/>
                <w:szCs w:val="22"/>
              </w:rPr>
            </w:pPr>
            <w:r w:rsidRPr="00A811B3">
              <w:rPr>
                <w:rFonts w:ascii="Times New Roman" w:hAnsi="Times New Roman" w:cs="Times New Roman"/>
                <w:szCs w:val="22"/>
              </w:rPr>
              <w:t>58,225</w:t>
            </w:r>
          </w:p>
        </w:tc>
      </w:tr>
      <w:tr w:rsidR="00601909" w:rsidRPr="00A811B3" w:rsidTr="00591E48">
        <w:tc>
          <w:tcPr>
            <w:tcW w:w="4528" w:type="dxa"/>
            <w:vAlign w:val="bottom"/>
          </w:tcPr>
          <w:p w:rsidR="00601909" w:rsidRPr="00A811B3" w:rsidRDefault="00601909" w:rsidP="00FC6AB2">
            <w:pPr>
              <w:numPr>
                <w:ilvl w:val="0"/>
                <w:numId w:val="8"/>
              </w:numPr>
              <w:tabs>
                <w:tab w:val="left" w:pos="405"/>
              </w:tabs>
              <w:spacing w:after="0" w:line="240" w:lineRule="atLeast"/>
              <w:ind w:left="766" w:right="43" w:hanging="252"/>
              <w:rPr>
                <w:rFonts w:ascii="Times New Roman" w:hAnsi="Times New Roman" w:cs="Times New Roman"/>
                <w:szCs w:val="22"/>
              </w:rPr>
            </w:pPr>
            <w:r w:rsidRPr="00A811B3">
              <w:rPr>
                <w:rFonts w:ascii="Times New Roman" w:hAnsi="Times New Roman" w:cs="Times New Roman"/>
                <w:szCs w:val="22"/>
              </w:rPr>
              <w:t xml:space="preserve">Receivable under installment </w:t>
            </w:r>
            <w:r w:rsidRPr="00A811B3">
              <w:rPr>
                <w:rFonts w:ascii="Times New Roman" w:hAnsi="Times New Roman" w:cs="Times New Roman"/>
                <w:szCs w:val="22"/>
              </w:rPr>
              <w:br/>
              <w:t xml:space="preserve">   agreement or Central Waste </w:t>
            </w:r>
            <w:r w:rsidRPr="00A811B3">
              <w:rPr>
                <w:rFonts w:ascii="Times New Roman" w:hAnsi="Times New Roman" w:cs="Times New Roman"/>
                <w:szCs w:val="22"/>
              </w:rPr>
              <w:br/>
              <w:t xml:space="preserve">   Management Co., Ltd.</w:t>
            </w:r>
          </w:p>
        </w:tc>
        <w:tc>
          <w:tcPr>
            <w:tcW w:w="1190" w:type="dxa"/>
            <w:vAlign w:val="bottom"/>
          </w:tcPr>
          <w:p w:rsidR="00601909" w:rsidRPr="00A811B3" w:rsidRDefault="00601909" w:rsidP="00601909">
            <w:pPr>
              <w:tabs>
                <w:tab w:val="decimal" w:pos="900"/>
              </w:tabs>
              <w:spacing w:after="0" w:line="240" w:lineRule="atLeast"/>
              <w:ind w:left="-151" w:right="-122"/>
              <w:rPr>
                <w:rFonts w:ascii="Times New Roman" w:hAnsi="Times New Roman" w:cs="Times New Roman"/>
                <w:szCs w:val="22"/>
              </w:rPr>
            </w:pPr>
            <w:r w:rsidRPr="00A811B3">
              <w:rPr>
                <w:rFonts w:ascii="Times New Roman" w:hAnsi="Times New Roman" w:cs="Times New Roman"/>
                <w:szCs w:val="22"/>
                <w:cs/>
              </w:rPr>
              <w:t>59,38</w:t>
            </w:r>
            <w:r w:rsidRPr="00A811B3">
              <w:rPr>
                <w:rFonts w:ascii="Times New Roman" w:hAnsi="Times New Roman" w:cs="Times New Roman"/>
                <w:szCs w:val="22"/>
              </w:rPr>
              <w:t>4</w:t>
            </w:r>
          </w:p>
        </w:tc>
        <w:tc>
          <w:tcPr>
            <w:tcW w:w="1511" w:type="dxa"/>
            <w:vAlign w:val="bottom"/>
          </w:tcPr>
          <w:p w:rsidR="00601909" w:rsidRPr="00A811B3" w:rsidRDefault="00601909" w:rsidP="00FC6AB2">
            <w:pPr>
              <w:tabs>
                <w:tab w:val="decimal" w:pos="1067"/>
              </w:tabs>
              <w:spacing w:after="0" w:line="240" w:lineRule="atLeast"/>
              <w:ind w:left="129"/>
              <w:rPr>
                <w:rFonts w:ascii="Times New Roman" w:hAnsi="Times New Roman" w:cs="Times New Roman"/>
                <w:szCs w:val="22"/>
              </w:rPr>
            </w:pPr>
            <w:r w:rsidRPr="00A811B3">
              <w:rPr>
                <w:rFonts w:ascii="Times New Roman" w:hAnsi="Times New Roman" w:cs="Times New Roman"/>
                <w:szCs w:val="22"/>
              </w:rPr>
              <w:t>59,384</w:t>
            </w:r>
          </w:p>
        </w:tc>
        <w:tc>
          <w:tcPr>
            <w:tcW w:w="1288" w:type="dxa"/>
            <w:vAlign w:val="bottom"/>
          </w:tcPr>
          <w:p w:rsidR="00601909" w:rsidRPr="00A811B3" w:rsidRDefault="00601909" w:rsidP="00601909">
            <w:pPr>
              <w:tabs>
                <w:tab w:val="decimal" w:pos="900"/>
              </w:tabs>
              <w:spacing w:after="0" w:line="240" w:lineRule="atLeast"/>
              <w:ind w:left="46" w:right="-10"/>
              <w:rPr>
                <w:rFonts w:ascii="Times New Roman" w:hAnsi="Times New Roman" w:cs="Times New Roman"/>
                <w:szCs w:val="22"/>
              </w:rPr>
            </w:pPr>
            <w:r w:rsidRPr="00A811B3">
              <w:rPr>
                <w:rFonts w:ascii="Times New Roman" w:hAnsi="Times New Roman" w:cs="Times New Roman"/>
                <w:szCs w:val="22"/>
                <w:cs/>
              </w:rPr>
              <w:t>59,38</w:t>
            </w:r>
            <w:r w:rsidRPr="00A811B3">
              <w:rPr>
                <w:rFonts w:ascii="Times New Roman" w:hAnsi="Times New Roman" w:cs="Times New Roman"/>
                <w:szCs w:val="22"/>
              </w:rPr>
              <w:t>4</w:t>
            </w:r>
          </w:p>
        </w:tc>
        <w:tc>
          <w:tcPr>
            <w:tcW w:w="1340" w:type="dxa"/>
            <w:vAlign w:val="bottom"/>
          </w:tcPr>
          <w:p w:rsidR="00601909" w:rsidRPr="00A811B3" w:rsidRDefault="00601909" w:rsidP="00FC6AB2">
            <w:pPr>
              <w:tabs>
                <w:tab w:val="decimal" w:pos="983"/>
              </w:tabs>
              <w:spacing w:after="0" w:line="240" w:lineRule="atLeast"/>
              <w:ind w:left="-54"/>
              <w:rPr>
                <w:rFonts w:ascii="Times New Roman" w:hAnsi="Times New Roman" w:cs="Times New Roman"/>
                <w:szCs w:val="22"/>
              </w:rPr>
            </w:pPr>
            <w:r w:rsidRPr="00A811B3">
              <w:rPr>
                <w:rFonts w:ascii="Times New Roman" w:hAnsi="Times New Roman" w:cs="Times New Roman"/>
                <w:szCs w:val="22"/>
              </w:rPr>
              <w:t>59,384</w:t>
            </w:r>
          </w:p>
        </w:tc>
      </w:tr>
      <w:tr w:rsidR="00601909" w:rsidRPr="00A811B3" w:rsidTr="00591E48">
        <w:tc>
          <w:tcPr>
            <w:tcW w:w="4528" w:type="dxa"/>
            <w:vAlign w:val="bottom"/>
          </w:tcPr>
          <w:p w:rsidR="00601909" w:rsidRPr="00A811B3" w:rsidRDefault="00601909" w:rsidP="00FC6AB2">
            <w:pPr>
              <w:numPr>
                <w:ilvl w:val="0"/>
                <w:numId w:val="8"/>
              </w:numPr>
              <w:tabs>
                <w:tab w:val="left" w:pos="405"/>
              </w:tabs>
              <w:spacing w:after="0" w:line="240" w:lineRule="atLeast"/>
              <w:ind w:left="766" w:right="43" w:hanging="252"/>
              <w:rPr>
                <w:rFonts w:ascii="Times New Roman" w:hAnsi="Times New Roman" w:cs="Times New Roman"/>
                <w:szCs w:val="22"/>
              </w:rPr>
            </w:pPr>
            <w:r w:rsidRPr="00A811B3">
              <w:rPr>
                <w:rFonts w:ascii="Times New Roman" w:hAnsi="Times New Roman" w:cs="Times New Roman"/>
                <w:szCs w:val="22"/>
              </w:rPr>
              <w:t>Other receivables</w:t>
            </w:r>
          </w:p>
        </w:tc>
        <w:tc>
          <w:tcPr>
            <w:tcW w:w="1190" w:type="dxa"/>
            <w:vAlign w:val="bottom"/>
          </w:tcPr>
          <w:p w:rsidR="00601909" w:rsidRPr="00832F0B" w:rsidRDefault="00601909" w:rsidP="00601909">
            <w:pPr>
              <w:pBdr>
                <w:bottom w:val="single" w:sz="4" w:space="1" w:color="auto"/>
              </w:pBdr>
              <w:tabs>
                <w:tab w:val="decimal" w:pos="900"/>
              </w:tabs>
              <w:spacing w:after="0" w:line="240" w:lineRule="atLeast"/>
              <w:ind w:left="-151" w:right="-122"/>
              <w:rPr>
                <w:rFonts w:ascii="Times New Roman" w:hAnsi="Times New Roman" w:cstheme="minorBidi"/>
                <w:szCs w:val="22"/>
              </w:rPr>
            </w:pPr>
            <w:r w:rsidRPr="00A811B3">
              <w:rPr>
                <w:rFonts w:ascii="Times New Roman" w:hAnsi="Times New Roman" w:cs="Times New Roman"/>
                <w:szCs w:val="22"/>
                <w:cs/>
              </w:rPr>
              <w:t>1</w:t>
            </w:r>
            <w:r w:rsidR="00832F0B">
              <w:rPr>
                <w:rFonts w:ascii="Times New Roman" w:hAnsi="Times New Roman" w:cs="Times New Roman"/>
                <w:szCs w:val="22"/>
              </w:rPr>
              <w:t>1,112</w:t>
            </w:r>
          </w:p>
        </w:tc>
        <w:tc>
          <w:tcPr>
            <w:tcW w:w="1511" w:type="dxa"/>
            <w:vAlign w:val="bottom"/>
          </w:tcPr>
          <w:p w:rsidR="00601909" w:rsidRPr="00A811B3" w:rsidRDefault="00601909" w:rsidP="00FC6AB2">
            <w:pPr>
              <w:pBdr>
                <w:bottom w:val="single" w:sz="4" w:space="1" w:color="auto"/>
              </w:pBdr>
              <w:tabs>
                <w:tab w:val="decimal" w:pos="1067"/>
              </w:tabs>
              <w:spacing w:after="0" w:line="240" w:lineRule="atLeast"/>
              <w:ind w:left="129"/>
              <w:rPr>
                <w:rFonts w:ascii="Times New Roman" w:hAnsi="Times New Roman" w:cs="Times New Roman"/>
                <w:szCs w:val="22"/>
              </w:rPr>
            </w:pPr>
            <w:r w:rsidRPr="00A811B3">
              <w:rPr>
                <w:rFonts w:ascii="Times New Roman" w:hAnsi="Times New Roman" w:cs="Times New Roman"/>
                <w:szCs w:val="22"/>
              </w:rPr>
              <w:t>21,040</w:t>
            </w:r>
          </w:p>
        </w:tc>
        <w:tc>
          <w:tcPr>
            <w:tcW w:w="1288" w:type="dxa"/>
            <w:vAlign w:val="bottom"/>
          </w:tcPr>
          <w:p w:rsidR="00601909" w:rsidRPr="00A811B3" w:rsidRDefault="00601909" w:rsidP="00601909">
            <w:pPr>
              <w:pBdr>
                <w:bottom w:val="single" w:sz="4" w:space="1" w:color="auto"/>
              </w:pBdr>
              <w:tabs>
                <w:tab w:val="decimal" w:pos="900"/>
              </w:tabs>
              <w:spacing w:after="0" w:line="240" w:lineRule="atLeast"/>
              <w:ind w:left="46" w:right="-10"/>
              <w:rPr>
                <w:rFonts w:ascii="Times New Roman" w:hAnsi="Times New Roman" w:cstheme="minorBidi"/>
                <w:szCs w:val="22"/>
              </w:rPr>
            </w:pPr>
            <w:r w:rsidRPr="00A811B3">
              <w:rPr>
                <w:rFonts w:ascii="Times New Roman" w:hAnsi="Times New Roman" w:cs="Times New Roman"/>
                <w:szCs w:val="22"/>
                <w:cs/>
              </w:rPr>
              <w:t>8,00</w:t>
            </w:r>
            <w:r w:rsidRPr="00A811B3">
              <w:rPr>
                <w:rFonts w:ascii="Times New Roman" w:hAnsi="Times New Roman" w:cstheme="minorBidi"/>
                <w:szCs w:val="22"/>
              </w:rPr>
              <w:t>6</w:t>
            </w:r>
          </w:p>
        </w:tc>
        <w:tc>
          <w:tcPr>
            <w:tcW w:w="1340" w:type="dxa"/>
            <w:vAlign w:val="bottom"/>
          </w:tcPr>
          <w:p w:rsidR="00601909" w:rsidRPr="00A811B3" w:rsidRDefault="00601909" w:rsidP="00FC6AB2">
            <w:pPr>
              <w:pBdr>
                <w:bottom w:val="single" w:sz="4" w:space="1" w:color="auto"/>
              </w:pBdr>
              <w:tabs>
                <w:tab w:val="decimal" w:pos="983"/>
              </w:tabs>
              <w:spacing w:after="0" w:line="240" w:lineRule="atLeast"/>
              <w:ind w:left="-54"/>
              <w:rPr>
                <w:rFonts w:ascii="Times New Roman" w:hAnsi="Times New Roman" w:cs="Times New Roman"/>
                <w:szCs w:val="22"/>
              </w:rPr>
            </w:pPr>
            <w:r w:rsidRPr="00A811B3">
              <w:rPr>
                <w:rFonts w:ascii="Times New Roman" w:hAnsi="Times New Roman" w:cs="Times New Roman"/>
                <w:szCs w:val="22"/>
              </w:rPr>
              <w:t>15,631</w:t>
            </w:r>
          </w:p>
        </w:tc>
      </w:tr>
      <w:tr w:rsidR="00601909" w:rsidRPr="00A811B3" w:rsidTr="00591E48">
        <w:tc>
          <w:tcPr>
            <w:tcW w:w="4528" w:type="dxa"/>
            <w:vAlign w:val="bottom"/>
          </w:tcPr>
          <w:p w:rsidR="00601909" w:rsidRPr="00A811B3" w:rsidRDefault="00601909" w:rsidP="00FC6AB2">
            <w:pPr>
              <w:tabs>
                <w:tab w:val="left" w:pos="405"/>
              </w:tabs>
              <w:spacing w:after="0" w:line="240" w:lineRule="atLeast"/>
              <w:ind w:left="522" w:right="43"/>
              <w:rPr>
                <w:rFonts w:ascii="Times New Roman" w:hAnsi="Times New Roman" w:cs="Times New Roman"/>
                <w:szCs w:val="22"/>
              </w:rPr>
            </w:pPr>
            <w:r w:rsidRPr="00A811B3">
              <w:rPr>
                <w:rFonts w:ascii="Times New Roman" w:hAnsi="Times New Roman" w:cs="Times New Roman"/>
                <w:szCs w:val="22"/>
              </w:rPr>
              <w:t>Total other parties</w:t>
            </w:r>
          </w:p>
        </w:tc>
        <w:tc>
          <w:tcPr>
            <w:tcW w:w="1190" w:type="dxa"/>
            <w:vAlign w:val="bottom"/>
          </w:tcPr>
          <w:p w:rsidR="00601909" w:rsidRPr="00832F0B" w:rsidRDefault="00601909" w:rsidP="00601909">
            <w:pPr>
              <w:pBdr>
                <w:bottom w:val="single" w:sz="4" w:space="1" w:color="auto"/>
              </w:pBdr>
              <w:tabs>
                <w:tab w:val="decimal" w:pos="900"/>
              </w:tabs>
              <w:spacing w:after="0" w:line="240" w:lineRule="atLeast"/>
              <w:ind w:left="-151" w:right="-122"/>
              <w:rPr>
                <w:rFonts w:ascii="Times New Roman" w:hAnsi="Times New Roman" w:cstheme="minorBidi"/>
                <w:szCs w:val="22"/>
              </w:rPr>
            </w:pPr>
            <w:r w:rsidRPr="00A811B3">
              <w:rPr>
                <w:rFonts w:ascii="Times New Roman" w:hAnsi="Times New Roman" w:cs="Times New Roman"/>
                <w:szCs w:val="22"/>
                <w:cs/>
              </w:rPr>
              <w:t>1</w:t>
            </w:r>
            <w:r w:rsidR="00832F0B">
              <w:rPr>
                <w:rFonts w:ascii="Times New Roman" w:hAnsi="Times New Roman" w:cstheme="minorBidi"/>
                <w:szCs w:val="22"/>
              </w:rPr>
              <w:t>28,721</w:t>
            </w:r>
          </w:p>
        </w:tc>
        <w:tc>
          <w:tcPr>
            <w:tcW w:w="1511" w:type="dxa"/>
            <w:vAlign w:val="bottom"/>
          </w:tcPr>
          <w:p w:rsidR="00601909" w:rsidRPr="00A811B3" w:rsidRDefault="00601909" w:rsidP="00FC6AB2">
            <w:pPr>
              <w:pBdr>
                <w:bottom w:val="single" w:sz="4" w:space="1" w:color="auto"/>
              </w:pBdr>
              <w:tabs>
                <w:tab w:val="decimal" w:pos="1067"/>
              </w:tabs>
              <w:spacing w:after="0" w:line="240" w:lineRule="atLeast"/>
              <w:ind w:left="129"/>
              <w:rPr>
                <w:rFonts w:ascii="Times New Roman" w:hAnsi="Times New Roman" w:cs="Times New Roman"/>
                <w:szCs w:val="22"/>
              </w:rPr>
            </w:pPr>
            <w:r w:rsidRPr="00A811B3">
              <w:rPr>
                <w:rFonts w:ascii="Times New Roman" w:hAnsi="Times New Roman" w:cs="Times New Roman"/>
                <w:szCs w:val="22"/>
              </w:rPr>
              <w:t>138,649</w:t>
            </w:r>
          </w:p>
        </w:tc>
        <w:tc>
          <w:tcPr>
            <w:tcW w:w="1288" w:type="dxa"/>
            <w:vAlign w:val="bottom"/>
          </w:tcPr>
          <w:p w:rsidR="00601909" w:rsidRPr="00A811B3" w:rsidRDefault="00601909" w:rsidP="00601909">
            <w:pPr>
              <w:pBdr>
                <w:bottom w:val="single" w:sz="4" w:space="1" w:color="auto"/>
              </w:pBdr>
              <w:tabs>
                <w:tab w:val="decimal" w:pos="900"/>
              </w:tabs>
              <w:spacing w:after="0" w:line="240" w:lineRule="atLeast"/>
              <w:ind w:left="46" w:right="-10"/>
              <w:rPr>
                <w:rFonts w:ascii="Times New Roman" w:hAnsi="Times New Roman" w:cstheme="minorBidi"/>
                <w:szCs w:val="22"/>
              </w:rPr>
            </w:pPr>
            <w:r w:rsidRPr="00A811B3">
              <w:rPr>
                <w:rFonts w:ascii="Times New Roman" w:hAnsi="Times New Roman" w:cs="Times New Roman"/>
                <w:szCs w:val="22"/>
                <w:cs/>
              </w:rPr>
              <w:t>125,61</w:t>
            </w:r>
            <w:r w:rsidRPr="00A811B3">
              <w:rPr>
                <w:rFonts w:ascii="Times New Roman" w:hAnsi="Times New Roman" w:cstheme="minorBidi"/>
                <w:szCs w:val="22"/>
              </w:rPr>
              <w:t>5</w:t>
            </w:r>
          </w:p>
        </w:tc>
        <w:tc>
          <w:tcPr>
            <w:tcW w:w="1340" w:type="dxa"/>
            <w:vAlign w:val="bottom"/>
          </w:tcPr>
          <w:p w:rsidR="00601909" w:rsidRPr="00A811B3" w:rsidRDefault="00601909" w:rsidP="00FC6AB2">
            <w:pPr>
              <w:pBdr>
                <w:bottom w:val="single" w:sz="4" w:space="1" w:color="auto"/>
              </w:pBdr>
              <w:tabs>
                <w:tab w:val="decimal" w:pos="983"/>
              </w:tabs>
              <w:spacing w:after="0" w:line="240" w:lineRule="atLeast"/>
              <w:ind w:left="-54"/>
              <w:rPr>
                <w:rFonts w:ascii="Times New Roman" w:hAnsi="Times New Roman" w:cs="Times New Roman"/>
                <w:szCs w:val="22"/>
              </w:rPr>
            </w:pPr>
            <w:r w:rsidRPr="00A811B3">
              <w:rPr>
                <w:rFonts w:ascii="Times New Roman" w:hAnsi="Times New Roman" w:cs="Times New Roman"/>
                <w:szCs w:val="22"/>
              </w:rPr>
              <w:t>133,240</w:t>
            </w:r>
          </w:p>
        </w:tc>
      </w:tr>
      <w:tr w:rsidR="00601909" w:rsidRPr="00A811B3" w:rsidTr="00591E48">
        <w:tc>
          <w:tcPr>
            <w:tcW w:w="4528" w:type="dxa"/>
            <w:vAlign w:val="bottom"/>
          </w:tcPr>
          <w:p w:rsidR="00601909" w:rsidRPr="00A811B3" w:rsidRDefault="00601909" w:rsidP="00FC6AB2">
            <w:pPr>
              <w:tabs>
                <w:tab w:val="left" w:pos="405"/>
              </w:tabs>
              <w:spacing w:after="0" w:line="240" w:lineRule="atLeast"/>
              <w:ind w:left="522" w:right="43"/>
              <w:rPr>
                <w:rFonts w:ascii="Times New Roman" w:hAnsi="Times New Roman" w:cs="Times New Roman"/>
                <w:szCs w:val="22"/>
              </w:rPr>
            </w:pPr>
            <w:r w:rsidRPr="00A811B3">
              <w:rPr>
                <w:rFonts w:ascii="Times New Roman" w:hAnsi="Times New Roman" w:cs="Times New Roman"/>
                <w:szCs w:val="22"/>
              </w:rPr>
              <w:t>Total</w:t>
            </w:r>
          </w:p>
        </w:tc>
        <w:tc>
          <w:tcPr>
            <w:tcW w:w="1190" w:type="dxa"/>
            <w:vAlign w:val="bottom"/>
          </w:tcPr>
          <w:p w:rsidR="00601909" w:rsidRPr="00A811B3" w:rsidRDefault="00832F0B" w:rsidP="00601909">
            <w:pPr>
              <w:tabs>
                <w:tab w:val="decimal" w:pos="900"/>
              </w:tabs>
              <w:spacing w:after="0" w:line="240" w:lineRule="atLeast"/>
              <w:ind w:left="-151" w:right="-122"/>
              <w:rPr>
                <w:rFonts w:ascii="Times New Roman" w:hAnsi="Times New Roman" w:cs="Times New Roman"/>
                <w:szCs w:val="22"/>
              </w:rPr>
            </w:pPr>
            <w:r w:rsidRPr="00A811B3">
              <w:rPr>
                <w:rFonts w:ascii="Times New Roman" w:hAnsi="Times New Roman" w:cs="Times New Roman"/>
                <w:szCs w:val="22"/>
                <w:cs/>
              </w:rPr>
              <w:t>1</w:t>
            </w:r>
            <w:r>
              <w:rPr>
                <w:rFonts w:ascii="Times New Roman" w:hAnsi="Times New Roman" w:cstheme="minorBidi"/>
                <w:szCs w:val="22"/>
              </w:rPr>
              <w:t>28,721</w:t>
            </w:r>
          </w:p>
        </w:tc>
        <w:tc>
          <w:tcPr>
            <w:tcW w:w="1511" w:type="dxa"/>
            <w:vAlign w:val="bottom"/>
          </w:tcPr>
          <w:p w:rsidR="00601909" w:rsidRPr="00A811B3" w:rsidRDefault="00601909" w:rsidP="00FC6AB2">
            <w:pPr>
              <w:tabs>
                <w:tab w:val="decimal" w:pos="1067"/>
              </w:tabs>
              <w:spacing w:after="0" w:line="240" w:lineRule="atLeast"/>
              <w:ind w:left="129"/>
              <w:rPr>
                <w:rFonts w:ascii="Times New Roman" w:hAnsi="Times New Roman" w:cs="Times New Roman"/>
                <w:szCs w:val="22"/>
              </w:rPr>
            </w:pPr>
            <w:r w:rsidRPr="00A811B3">
              <w:rPr>
                <w:rFonts w:ascii="Times New Roman" w:hAnsi="Times New Roman" w:cs="Times New Roman"/>
                <w:szCs w:val="22"/>
              </w:rPr>
              <w:t>138,649</w:t>
            </w:r>
          </w:p>
        </w:tc>
        <w:tc>
          <w:tcPr>
            <w:tcW w:w="1288" w:type="dxa"/>
            <w:vAlign w:val="bottom"/>
          </w:tcPr>
          <w:p w:rsidR="00601909" w:rsidRPr="00A811B3" w:rsidRDefault="00601909" w:rsidP="00601909">
            <w:pPr>
              <w:tabs>
                <w:tab w:val="decimal" w:pos="900"/>
              </w:tabs>
              <w:spacing w:after="0" w:line="240" w:lineRule="atLeast"/>
              <w:ind w:left="46" w:right="-10"/>
              <w:rPr>
                <w:rFonts w:ascii="Times New Roman" w:hAnsi="Times New Roman" w:cstheme="minorBidi"/>
                <w:szCs w:val="22"/>
              </w:rPr>
            </w:pPr>
            <w:r w:rsidRPr="00A811B3">
              <w:rPr>
                <w:rFonts w:ascii="Times New Roman" w:hAnsi="Times New Roman" w:cs="Times New Roman"/>
                <w:szCs w:val="22"/>
                <w:cs/>
              </w:rPr>
              <w:t>125,61</w:t>
            </w:r>
            <w:r w:rsidRPr="00A811B3">
              <w:rPr>
                <w:rFonts w:ascii="Times New Roman" w:hAnsi="Times New Roman" w:cstheme="minorBidi"/>
                <w:szCs w:val="22"/>
              </w:rPr>
              <w:t>5</w:t>
            </w:r>
          </w:p>
        </w:tc>
        <w:tc>
          <w:tcPr>
            <w:tcW w:w="1340" w:type="dxa"/>
            <w:vAlign w:val="bottom"/>
          </w:tcPr>
          <w:p w:rsidR="00601909" w:rsidRPr="00A811B3" w:rsidRDefault="00601909" w:rsidP="00FC6AB2">
            <w:pPr>
              <w:tabs>
                <w:tab w:val="decimal" w:pos="983"/>
              </w:tabs>
              <w:spacing w:after="0" w:line="240" w:lineRule="atLeast"/>
              <w:ind w:left="-54" w:right="-108"/>
              <w:rPr>
                <w:rFonts w:ascii="Times New Roman" w:hAnsi="Times New Roman" w:cs="Times New Roman"/>
                <w:szCs w:val="22"/>
              </w:rPr>
            </w:pPr>
            <w:r w:rsidRPr="00A811B3">
              <w:rPr>
                <w:rFonts w:ascii="Times New Roman" w:hAnsi="Times New Roman" w:cs="Times New Roman"/>
                <w:szCs w:val="22"/>
              </w:rPr>
              <w:t>133,342</w:t>
            </w:r>
          </w:p>
        </w:tc>
      </w:tr>
      <w:tr w:rsidR="00601909" w:rsidRPr="00A811B3" w:rsidTr="00591E48">
        <w:tc>
          <w:tcPr>
            <w:tcW w:w="4528" w:type="dxa"/>
            <w:vAlign w:val="bottom"/>
          </w:tcPr>
          <w:p w:rsidR="00601909" w:rsidRPr="00A811B3" w:rsidRDefault="00601909" w:rsidP="00FC6AB2">
            <w:pPr>
              <w:tabs>
                <w:tab w:val="left" w:pos="405"/>
              </w:tabs>
              <w:spacing w:after="0" w:line="240" w:lineRule="atLeast"/>
              <w:ind w:left="522" w:right="-63"/>
              <w:rPr>
                <w:rFonts w:ascii="Times New Roman" w:hAnsi="Times New Roman" w:cs="Times New Roman"/>
                <w:szCs w:val="22"/>
              </w:rPr>
            </w:pPr>
            <w:r w:rsidRPr="00A811B3">
              <w:rPr>
                <w:rFonts w:ascii="Times New Roman" w:hAnsi="Times New Roman" w:cs="Times New Roman"/>
                <w:i/>
                <w:iCs/>
                <w:szCs w:val="22"/>
              </w:rPr>
              <w:t xml:space="preserve">Less </w:t>
            </w:r>
            <w:r w:rsidRPr="00A811B3">
              <w:rPr>
                <w:rFonts w:ascii="Times New Roman" w:hAnsi="Times New Roman" w:cs="Times New Roman"/>
                <w:szCs w:val="22"/>
              </w:rPr>
              <w:t>allowance for expected credit losses</w:t>
            </w:r>
          </w:p>
        </w:tc>
        <w:tc>
          <w:tcPr>
            <w:tcW w:w="1190" w:type="dxa"/>
            <w:vAlign w:val="bottom"/>
          </w:tcPr>
          <w:p w:rsidR="00601909" w:rsidRPr="00A811B3" w:rsidRDefault="00601909" w:rsidP="00601909">
            <w:pPr>
              <w:tabs>
                <w:tab w:val="decimal" w:pos="900"/>
              </w:tabs>
              <w:spacing w:after="0" w:line="240" w:lineRule="atLeast"/>
              <w:ind w:left="-151" w:right="-122"/>
              <w:rPr>
                <w:rFonts w:ascii="Times New Roman" w:hAnsi="Times New Roman" w:cs="Times New Roman"/>
                <w:szCs w:val="22"/>
                <w:cs/>
              </w:rPr>
            </w:pPr>
            <w:r w:rsidRPr="00A811B3">
              <w:rPr>
                <w:rFonts w:ascii="Times New Roman" w:hAnsi="Times New Roman" w:cs="Times New Roman"/>
                <w:szCs w:val="22"/>
                <w:cs/>
              </w:rPr>
              <w:t>(121,21</w:t>
            </w:r>
            <w:r w:rsidRPr="00A811B3">
              <w:rPr>
                <w:rFonts w:ascii="Times New Roman" w:hAnsi="Times New Roman" w:cs="Times New Roman"/>
                <w:szCs w:val="22"/>
              </w:rPr>
              <w:t>0</w:t>
            </w:r>
            <w:r w:rsidRPr="00A811B3">
              <w:rPr>
                <w:rFonts w:ascii="Times New Roman" w:hAnsi="Times New Roman" w:cs="Times New Roman"/>
                <w:szCs w:val="22"/>
                <w:cs/>
              </w:rPr>
              <w:t>)</w:t>
            </w:r>
          </w:p>
        </w:tc>
        <w:tc>
          <w:tcPr>
            <w:tcW w:w="1511" w:type="dxa"/>
            <w:vAlign w:val="bottom"/>
          </w:tcPr>
          <w:p w:rsidR="00601909" w:rsidRPr="00A811B3" w:rsidRDefault="00601909" w:rsidP="00FC6AB2">
            <w:pPr>
              <w:tabs>
                <w:tab w:val="decimal" w:pos="1067"/>
              </w:tabs>
              <w:spacing w:after="0" w:line="240" w:lineRule="atLeast"/>
              <w:ind w:left="129"/>
              <w:rPr>
                <w:rFonts w:ascii="Times New Roman" w:hAnsi="Times New Roman" w:cs="Times New Roman"/>
                <w:szCs w:val="22"/>
              </w:rPr>
            </w:pPr>
            <w:r w:rsidRPr="00A811B3">
              <w:rPr>
                <w:rFonts w:ascii="Times New Roman" w:hAnsi="Times New Roman" w:cs="Times New Roman"/>
                <w:szCs w:val="22"/>
                <w:cs/>
              </w:rPr>
              <w:t>(121,21</w:t>
            </w:r>
            <w:r w:rsidRPr="00A811B3">
              <w:rPr>
                <w:rFonts w:ascii="Times New Roman" w:hAnsi="Times New Roman" w:cs="Times New Roman"/>
                <w:szCs w:val="22"/>
              </w:rPr>
              <w:t>1)</w:t>
            </w:r>
          </w:p>
        </w:tc>
        <w:tc>
          <w:tcPr>
            <w:tcW w:w="1288" w:type="dxa"/>
            <w:vAlign w:val="bottom"/>
          </w:tcPr>
          <w:p w:rsidR="00601909" w:rsidRPr="00A811B3" w:rsidRDefault="00601909" w:rsidP="00601909">
            <w:pPr>
              <w:tabs>
                <w:tab w:val="decimal" w:pos="900"/>
              </w:tabs>
              <w:spacing w:after="0" w:line="240" w:lineRule="atLeast"/>
              <w:ind w:left="46" w:right="-10"/>
              <w:rPr>
                <w:rFonts w:ascii="Times New Roman" w:hAnsi="Times New Roman" w:cs="Times New Roman"/>
                <w:szCs w:val="22"/>
              </w:rPr>
            </w:pPr>
            <w:r w:rsidRPr="00A811B3">
              <w:rPr>
                <w:rFonts w:ascii="Times New Roman" w:hAnsi="Times New Roman" w:cs="Times New Roman"/>
                <w:szCs w:val="22"/>
                <w:cs/>
              </w:rPr>
              <w:t>(121,21</w:t>
            </w:r>
            <w:r w:rsidRPr="00A811B3">
              <w:rPr>
                <w:rFonts w:ascii="Times New Roman" w:hAnsi="Times New Roman" w:cs="Times New Roman"/>
                <w:szCs w:val="22"/>
              </w:rPr>
              <w:t>0</w:t>
            </w:r>
            <w:r w:rsidRPr="00A811B3">
              <w:rPr>
                <w:rFonts w:ascii="Times New Roman" w:hAnsi="Times New Roman" w:cs="Times New Roman"/>
                <w:szCs w:val="22"/>
                <w:cs/>
              </w:rPr>
              <w:t>)</w:t>
            </w:r>
          </w:p>
        </w:tc>
        <w:tc>
          <w:tcPr>
            <w:tcW w:w="1340" w:type="dxa"/>
            <w:vAlign w:val="bottom"/>
          </w:tcPr>
          <w:p w:rsidR="00601909" w:rsidRPr="00A811B3" w:rsidRDefault="00601909" w:rsidP="00FC6AB2">
            <w:pPr>
              <w:tabs>
                <w:tab w:val="decimal" w:pos="983"/>
              </w:tabs>
              <w:spacing w:after="0" w:line="240" w:lineRule="atLeast"/>
              <w:ind w:left="-54"/>
              <w:rPr>
                <w:rFonts w:ascii="Times New Roman" w:hAnsi="Times New Roman" w:cs="Times New Roman"/>
                <w:szCs w:val="22"/>
              </w:rPr>
            </w:pPr>
            <w:r w:rsidRPr="00A811B3">
              <w:rPr>
                <w:rFonts w:ascii="Times New Roman" w:hAnsi="Times New Roman" w:cs="Times New Roman"/>
                <w:szCs w:val="22"/>
                <w:cs/>
              </w:rPr>
              <w:t>(121,</w:t>
            </w:r>
            <w:r w:rsidRPr="00A811B3">
              <w:rPr>
                <w:rFonts w:ascii="Times New Roman" w:hAnsi="Times New Roman" w:cs="Times New Roman"/>
                <w:szCs w:val="22"/>
              </w:rPr>
              <w:t>211</w:t>
            </w:r>
            <w:r w:rsidRPr="00A811B3">
              <w:rPr>
                <w:rFonts w:ascii="Times New Roman" w:hAnsi="Times New Roman" w:cs="Times New Roman"/>
                <w:szCs w:val="22"/>
                <w:cs/>
              </w:rPr>
              <w:t>)</w:t>
            </w:r>
          </w:p>
        </w:tc>
      </w:tr>
      <w:tr w:rsidR="00601909" w:rsidRPr="00A811B3" w:rsidTr="00591E48">
        <w:tc>
          <w:tcPr>
            <w:tcW w:w="4528" w:type="dxa"/>
            <w:vAlign w:val="bottom"/>
          </w:tcPr>
          <w:p w:rsidR="00601909" w:rsidRPr="00A811B3" w:rsidRDefault="00601909" w:rsidP="00FC6AB2">
            <w:pPr>
              <w:tabs>
                <w:tab w:val="left" w:pos="405"/>
              </w:tabs>
              <w:spacing w:after="0" w:line="240" w:lineRule="atLeast"/>
              <w:ind w:left="522" w:right="43"/>
              <w:rPr>
                <w:rFonts w:ascii="Times New Roman" w:hAnsi="Times New Roman" w:cs="Times New Roman"/>
                <w:b/>
                <w:bCs/>
                <w:szCs w:val="22"/>
              </w:rPr>
            </w:pPr>
            <w:r w:rsidRPr="00A811B3">
              <w:rPr>
                <w:rFonts w:ascii="Times New Roman" w:hAnsi="Times New Roman" w:cs="Times New Roman"/>
                <w:b/>
                <w:bCs/>
                <w:szCs w:val="22"/>
              </w:rPr>
              <w:t>Net</w:t>
            </w:r>
          </w:p>
        </w:tc>
        <w:tc>
          <w:tcPr>
            <w:tcW w:w="1190" w:type="dxa"/>
            <w:vAlign w:val="bottom"/>
          </w:tcPr>
          <w:p w:rsidR="00601909" w:rsidRPr="00A811B3" w:rsidRDefault="00832F0B" w:rsidP="00601909">
            <w:pPr>
              <w:pBdr>
                <w:top w:val="single" w:sz="4" w:space="1" w:color="auto"/>
                <w:bottom w:val="double" w:sz="4" w:space="1" w:color="auto"/>
              </w:pBdr>
              <w:tabs>
                <w:tab w:val="decimal" w:pos="900"/>
              </w:tabs>
              <w:spacing w:after="0" w:line="240" w:lineRule="atLeast"/>
              <w:ind w:left="-151" w:right="-122"/>
              <w:rPr>
                <w:rFonts w:ascii="Times New Roman" w:hAnsi="Times New Roman" w:cs="Times New Roman"/>
                <w:b/>
                <w:bCs/>
                <w:szCs w:val="22"/>
              </w:rPr>
            </w:pPr>
            <w:r>
              <w:rPr>
                <w:rFonts w:ascii="Times New Roman" w:hAnsi="Times New Roman" w:cs="Times New Roman"/>
                <w:b/>
                <w:bCs/>
                <w:szCs w:val="22"/>
              </w:rPr>
              <w:t>7,511</w:t>
            </w:r>
          </w:p>
        </w:tc>
        <w:tc>
          <w:tcPr>
            <w:tcW w:w="1511" w:type="dxa"/>
            <w:vAlign w:val="bottom"/>
          </w:tcPr>
          <w:p w:rsidR="00601909" w:rsidRPr="00A811B3" w:rsidRDefault="00601909" w:rsidP="00FC6AB2">
            <w:pPr>
              <w:pBdr>
                <w:top w:val="single" w:sz="4" w:space="1" w:color="auto"/>
                <w:bottom w:val="double" w:sz="4" w:space="1" w:color="auto"/>
              </w:pBdr>
              <w:tabs>
                <w:tab w:val="decimal" w:pos="1067"/>
              </w:tabs>
              <w:spacing w:after="0" w:line="240" w:lineRule="atLeast"/>
              <w:ind w:left="129"/>
              <w:rPr>
                <w:rFonts w:ascii="Times New Roman" w:hAnsi="Times New Roman" w:cs="Times New Roman"/>
                <w:b/>
                <w:bCs/>
                <w:szCs w:val="22"/>
              </w:rPr>
            </w:pPr>
            <w:r w:rsidRPr="00A811B3">
              <w:rPr>
                <w:rFonts w:ascii="Times New Roman" w:hAnsi="Times New Roman" w:cs="Times New Roman"/>
                <w:b/>
                <w:bCs/>
                <w:szCs w:val="22"/>
                <w:cs/>
              </w:rPr>
              <w:t>17</w:t>
            </w:r>
            <w:r w:rsidRPr="00A811B3">
              <w:rPr>
                <w:rFonts w:ascii="Times New Roman" w:hAnsi="Times New Roman" w:cs="Times New Roman"/>
                <w:b/>
                <w:bCs/>
                <w:szCs w:val="22"/>
              </w:rPr>
              <w:t>,</w:t>
            </w:r>
            <w:r w:rsidRPr="00A811B3">
              <w:rPr>
                <w:rFonts w:ascii="Times New Roman" w:hAnsi="Times New Roman" w:cs="Times New Roman"/>
                <w:b/>
                <w:bCs/>
                <w:szCs w:val="22"/>
                <w:cs/>
              </w:rPr>
              <w:t>43</w:t>
            </w:r>
            <w:r w:rsidRPr="00A811B3">
              <w:rPr>
                <w:rFonts w:ascii="Times New Roman" w:hAnsi="Times New Roman" w:cs="Times New Roman"/>
                <w:b/>
                <w:bCs/>
                <w:szCs w:val="22"/>
              </w:rPr>
              <w:t>8</w:t>
            </w:r>
          </w:p>
        </w:tc>
        <w:tc>
          <w:tcPr>
            <w:tcW w:w="1288" w:type="dxa"/>
            <w:vAlign w:val="bottom"/>
          </w:tcPr>
          <w:p w:rsidR="00601909" w:rsidRPr="00A811B3" w:rsidRDefault="00601909" w:rsidP="00601909">
            <w:pPr>
              <w:pBdr>
                <w:top w:val="single" w:sz="4" w:space="1" w:color="auto"/>
                <w:bottom w:val="double" w:sz="4" w:space="1" w:color="auto"/>
              </w:pBdr>
              <w:tabs>
                <w:tab w:val="decimal" w:pos="900"/>
              </w:tabs>
              <w:spacing w:after="0" w:line="240" w:lineRule="atLeast"/>
              <w:ind w:left="46" w:right="-10"/>
              <w:rPr>
                <w:rFonts w:ascii="Times New Roman" w:hAnsi="Times New Roman" w:cstheme="minorBidi"/>
                <w:b/>
                <w:bCs/>
                <w:szCs w:val="22"/>
              </w:rPr>
            </w:pPr>
            <w:r w:rsidRPr="00A811B3">
              <w:rPr>
                <w:rFonts w:ascii="Times New Roman" w:hAnsi="Times New Roman" w:cs="Times New Roman"/>
                <w:b/>
                <w:bCs/>
                <w:szCs w:val="22"/>
                <w:cs/>
              </w:rPr>
              <w:t>4,40</w:t>
            </w:r>
            <w:r w:rsidRPr="00A811B3">
              <w:rPr>
                <w:rFonts w:ascii="Times New Roman" w:hAnsi="Times New Roman" w:cstheme="minorBidi"/>
                <w:b/>
                <w:bCs/>
                <w:szCs w:val="22"/>
              </w:rPr>
              <w:t>5</w:t>
            </w:r>
          </w:p>
        </w:tc>
        <w:tc>
          <w:tcPr>
            <w:tcW w:w="1340" w:type="dxa"/>
            <w:vAlign w:val="bottom"/>
          </w:tcPr>
          <w:p w:rsidR="00601909" w:rsidRPr="00A811B3" w:rsidRDefault="00601909" w:rsidP="00FC6AB2">
            <w:pPr>
              <w:pBdr>
                <w:top w:val="single" w:sz="4" w:space="1" w:color="auto"/>
                <w:bottom w:val="double" w:sz="4" w:space="1" w:color="auto"/>
              </w:pBdr>
              <w:tabs>
                <w:tab w:val="decimal" w:pos="983"/>
              </w:tabs>
              <w:spacing w:after="0" w:line="240" w:lineRule="atLeast"/>
              <w:ind w:left="-54"/>
              <w:rPr>
                <w:rFonts w:ascii="Times New Roman" w:hAnsi="Times New Roman" w:cs="Times New Roman"/>
                <w:b/>
                <w:bCs/>
                <w:szCs w:val="22"/>
              </w:rPr>
            </w:pPr>
            <w:r w:rsidRPr="00A811B3">
              <w:rPr>
                <w:rFonts w:ascii="Times New Roman" w:hAnsi="Times New Roman" w:cs="Times New Roman"/>
                <w:b/>
                <w:bCs/>
                <w:szCs w:val="22"/>
              </w:rPr>
              <w:t>12,131</w:t>
            </w:r>
          </w:p>
        </w:tc>
      </w:tr>
    </w:tbl>
    <w:p w:rsidR="0056282F" w:rsidRPr="00A811B3" w:rsidRDefault="0056282F" w:rsidP="00FC6AB2">
      <w:pPr>
        <w:tabs>
          <w:tab w:val="left" w:pos="545"/>
        </w:tabs>
        <w:spacing w:after="0" w:line="240" w:lineRule="atLeast"/>
        <w:ind w:left="540" w:right="14"/>
        <w:jc w:val="thaiDistribute"/>
        <w:rPr>
          <w:rFonts w:ascii="Times New Roman" w:eastAsia="Cordia New" w:hAnsi="Times New Roman" w:cstheme="minorBidi"/>
          <w:szCs w:val="22"/>
        </w:rPr>
      </w:pPr>
    </w:p>
    <w:tbl>
      <w:tblPr>
        <w:tblW w:w="9440" w:type="dxa"/>
        <w:tblInd w:w="531" w:type="dxa"/>
        <w:tblLayout w:type="fixed"/>
        <w:tblLook w:val="0000"/>
      </w:tblPr>
      <w:tblGrid>
        <w:gridCol w:w="4015"/>
        <w:gridCol w:w="1134"/>
        <w:gridCol w:w="36"/>
        <w:gridCol w:w="202"/>
        <w:gridCol w:w="94"/>
        <w:gridCol w:w="23"/>
        <w:gridCol w:w="1065"/>
        <w:gridCol w:w="188"/>
        <w:gridCol w:w="7"/>
        <w:gridCol w:w="50"/>
        <w:gridCol w:w="188"/>
        <w:gridCol w:w="23"/>
        <w:gridCol w:w="858"/>
        <w:gridCol w:w="188"/>
        <w:gridCol w:w="23"/>
        <w:gridCol w:w="25"/>
        <w:gridCol w:w="188"/>
        <w:gridCol w:w="23"/>
        <w:gridCol w:w="922"/>
        <w:gridCol w:w="188"/>
      </w:tblGrid>
      <w:tr w:rsidR="0056282F" w:rsidRPr="00A811B3" w:rsidTr="00270D62">
        <w:trPr>
          <w:tblHeader/>
        </w:trPr>
        <w:tc>
          <w:tcPr>
            <w:tcW w:w="4015" w:type="dxa"/>
            <w:shd w:val="clear" w:color="auto" w:fill="auto"/>
            <w:vAlign w:val="center"/>
          </w:tcPr>
          <w:p w:rsidR="0056282F" w:rsidRPr="00A811B3" w:rsidRDefault="0056282F" w:rsidP="00FC6AB2">
            <w:pPr>
              <w:tabs>
                <w:tab w:val="left" w:pos="71"/>
              </w:tabs>
              <w:spacing w:after="0" w:line="240" w:lineRule="atLeast"/>
              <w:ind w:left="71" w:right="32" w:hanging="35"/>
              <w:rPr>
                <w:rFonts w:ascii="Times New Roman" w:hAnsi="Times New Roman" w:cs="Times New Roman"/>
                <w:szCs w:val="22"/>
                <w:cs/>
                <w:lang w:val="en-GB"/>
              </w:rPr>
            </w:pPr>
          </w:p>
        </w:tc>
        <w:tc>
          <w:tcPr>
            <w:tcW w:w="2749" w:type="dxa"/>
            <w:gridSpan w:val="8"/>
            <w:shd w:val="clear" w:color="auto" w:fill="auto"/>
          </w:tcPr>
          <w:p w:rsidR="0056282F" w:rsidRPr="00A811B3" w:rsidRDefault="0056282F" w:rsidP="00FC6AB2">
            <w:pPr>
              <w:spacing w:after="0" w:line="240" w:lineRule="atLeast"/>
              <w:ind w:right="46"/>
              <w:jc w:val="center"/>
              <w:rPr>
                <w:rFonts w:ascii="Times New Roman" w:hAnsi="Times New Roman" w:cs="Times New Roman"/>
                <w:b/>
                <w:bCs/>
                <w:szCs w:val="22"/>
              </w:rPr>
            </w:pPr>
            <w:r w:rsidRPr="00A811B3">
              <w:rPr>
                <w:rFonts w:ascii="Times New Roman" w:hAnsi="Times New Roman" w:cs="Times New Roman"/>
                <w:b/>
                <w:bCs/>
                <w:szCs w:val="22"/>
              </w:rPr>
              <w:t>Consolidated</w:t>
            </w:r>
            <w:r w:rsidRPr="00A811B3">
              <w:rPr>
                <w:rFonts w:ascii="Times New Roman" w:hAnsi="Times New Roman" w:cs="Times New Roman"/>
                <w:b/>
                <w:bCs/>
                <w:szCs w:val="22"/>
              </w:rPr>
              <w:br/>
              <w:t>financial statements</w:t>
            </w:r>
          </w:p>
        </w:tc>
        <w:tc>
          <w:tcPr>
            <w:tcW w:w="261" w:type="dxa"/>
            <w:gridSpan w:val="3"/>
          </w:tcPr>
          <w:p w:rsidR="0056282F" w:rsidRPr="00A811B3" w:rsidRDefault="0056282F" w:rsidP="00FC6AB2">
            <w:pPr>
              <w:tabs>
                <w:tab w:val="decimal" w:pos="930"/>
              </w:tabs>
              <w:spacing w:after="0" w:line="240" w:lineRule="atLeast"/>
              <w:jc w:val="center"/>
              <w:rPr>
                <w:rFonts w:ascii="Times New Roman" w:hAnsi="Times New Roman" w:cs="Times New Roman"/>
                <w:b/>
                <w:bCs/>
                <w:szCs w:val="22"/>
              </w:rPr>
            </w:pPr>
          </w:p>
        </w:tc>
        <w:tc>
          <w:tcPr>
            <w:tcW w:w="2415" w:type="dxa"/>
            <w:gridSpan w:val="8"/>
          </w:tcPr>
          <w:p w:rsidR="0056282F" w:rsidRPr="00A811B3" w:rsidRDefault="0056282F" w:rsidP="00FC6AB2">
            <w:pPr>
              <w:spacing w:after="0" w:line="240" w:lineRule="atLeast"/>
              <w:ind w:left="-3" w:right="97"/>
              <w:jc w:val="center"/>
              <w:rPr>
                <w:rFonts w:ascii="Times New Roman" w:hAnsi="Times New Roman" w:cs="Times New Roman"/>
                <w:b/>
                <w:bCs/>
                <w:szCs w:val="22"/>
              </w:rPr>
            </w:pPr>
            <w:r w:rsidRPr="00A811B3">
              <w:rPr>
                <w:rFonts w:ascii="Times New Roman" w:hAnsi="Times New Roman" w:cs="Times New Roman"/>
                <w:b/>
                <w:bCs/>
                <w:szCs w:val="22"/>
              </w:rPr>
              <w:t>Separate</w:t>
            </w:r>
            <w:r w:rsidRPr="00A811B3">
              <w:rPr>
                <w:rFonts w:ascii="Times New Roman" w:hAnsi="Times New Roman" w:cs="Times New Roman"/>
                <w:b/>
                <w:bCs/>
                <w:szCs w:val="22"/>
                <w:cs/>
              </w:rPr>
              <w:br/>
            </w:r>
            <w:r w:rsidRPr="00A811B3">
              <w:rPr>
                <w:rFonts w:ascii="Times New Roman" w:hAnsi="Times New Roman" w:cs="Times New Roman"/>
                <w:b/>
                <w:bCs/>
                <w:szCs w:val="22"/>
              </w:rPr>
              <w:t>financial statements</w:t>
            </w:r>
          </w:p>
        </w:tc>
      </w:tr>
      <w:tr w:rsidR="0056282F" w:rsidRPr="00A811B3" w:rsidTr="00270D62">
        <w:trPr>
          <w:tblHeader/>
        </w:trPr>
        <w:tc>
          <w:tcPr>
            <w:tcW w:w="4015" w:type="dxa"/>
            <w:shd w:val="clear" w:color="auto" w:fill="auto"/>
            <w:vAlign w:val="center"/>
          </w:tcPr>
          <w:p w:rsidR="0056282F" w:rsidRPr="00A811B3" w:rsidRDefault="0056282F" w:rsidP="00FC6AB2">
            <w:pPr>
              <w:tabs>
                <w:tab w:val="left" w:pos="71"/>
              </w:tabs>
              <w:spacing w:after="0" w:line="240" w:lineRule="atLeast"/>
              <w:ind w:left="71" w:right="32" w:hanging="35"/>
              <w:rPr>
                <w:rFonts w:ascii="Times New Roman" w:hAnsi="Times New Roman" w:cs="Times New Roman"/>
                <w:szCs w:val="22"/>
                <w:cs/>
                <w:lang w:val="en-GB"/>
              </w:rPr>
            </w:pPr>
          </w:p>
        </w:tc>
        <w:tc>
          <w:tcPr>
            <w:tcW w:w="1170" w:type="dxa"/>
            <w:gridSpan w:val="2"/>
            <w:shd w:val="clear" w:color="auto" w:fill="auto"/>
          </w:tcPr>
          <w:p w:rsidR="0056282F" w:rsidRPr="00A811B3" w:rsidRDefault="0056282F" w:rsidP="00FC6AB2">
            <w:pPr>
              <w:spacing w:after="0" w:line="240" w:lineRule="atLeast"/>
              <w:ind w:right="46"/>
              <w:jc w:val="center"/>
              <w:rPr>
                <w:rFonts w:ascii="Times New Roman" w:hAnsi="Times New Roman" w:cs="Times New Roman"/>
                <w:szCs w:val="22"/>
              </w:rPr>
            </w:pPr>
            <w:r w:rsidRPr="00A811B3">
              <w:rPr>
                <w:rFonts w:ascii="Times New Roman" w:hAnsi="Times New Roman" w:cs="Times New Roman"/>
                <w:szCs w:val="22"/>
              </w:rPr>
              <w:t>2023</w:t>
            </w:r>
          </w:p>
        </w:tc>
        <w:tc>
          <w:tcPr>
            <w:tcW w:w="319" w:type="dxa"/>
            <w:gridSpan w:val="3"/>
            <w:shd w:val="clear" w:color="auto" w:fill="auto"/>
          </w:tcPr>
          <w:p w:rsidR="0056282F" w:rsidRPr="00A811B3" w:rsidRDefault="0056282F" w:rsidP="00FC6AB2">
            <w:pPr>
              <w:spacing w:after="0" w:line="240" w:lineRule="atLeast"/>
              <w:ind w:right="46"/>
              <w:jc w:val="center"/>
              <w:rPr>
                <w:rFonts w:ascii="Times New Roman" w:hAnsi="Times New Roman" w:cs="Times New Roman"/>
                <w:szCs w:val="22"/>
              </w:rPr>
            </w:pPr>
          </w:p>
        </w:tc>
        <w:tc>
          <w:tcPr>
            <w:tcW w:w="1260" w:type="dxa"/>
            <w:gridSpan w:val="3"/>
            <w:shd w:val="clear" w:color="auto" w:fill="auto"/>
          </w:tcPr>
          <w:p w:rsidR="0056282F" w:rsidRPr="00A811B3" w:rsidRDefault="0056282F" w:rsidP="00FC6AB2">
            <w:pPr>
              <w:spacing w:after="0" w:line="240" w:lineRule="atLeast"/>
              <w:ind w:right="46"/>
              <w:jc w:val="center"/>
              <w:rPr>
                <w:rFonts w:ascii="Times New Roman" w:hAnsi="Times New Roman" w:cs="Times New Roman"/>
                <w:szCs w:val="22"/>
              </w:rPr>
            </w:pPr>
            <w:r w:rsidRPr="00A811B3">
              <w:rPr>
                <w:rFonts w:ascii="Times New Roman" w:hAnsi="Times New Roman" w:cs="Times New Roman"/>
                <w:szCs w:val="22"/>
              </w:rPr>
              <w:t>2022</w:t>
            </w:r>
          </w:p>
        </w:tc>
        <w:tc>
          <w:tcPr>
            <w:tcW w:w="261" w:type="dxa"/>
            <w:gridSpan w:val="3"/>
          </w:tcPr>
          <w:p w:rsidR="0056282F" w:rsidRPr="00A811B3" w:rsidRDefault="0056282F" w:rsidP="00FC6AB2">
            <w:pPr>
              <w:tabs>
                <w:tab w:val="decimal" w:pos="930"/>
              </w:tabs>
              <w:spacing w:after="0" w:line="240" w:lineRule="atLeast"/>
              <w:jc w:val="center"/>
              <w:rPr>
                <w:rFonts w:ascii="Times New Roman" w:hAnsi="Times New Roman" w:cs="Times New Roman"/>
                <w:szCs w:val="22"/>
              </w:rPr>
            </w:pPr>
          </w:p>
        </w:tc>
        <w:tc>
          <w:tcPr>
            <w:tcW w:w="1069" w:type="dxa"/>
            <w:gridSpan w:val="3"/>
          </w:tcPr>
          <w:p w:rsidR="0056282F" w:rsidRPr="00A811B3" w:rsidRDefault="0056282F" w:rsidP="00FC6AB2">
            <w:pPr>
              <w:spacing w:after="0" w:line="240" w:lineRule="atLeast"/>
              <w:ind w:right="46"/>
              <w:jc w:val="center"/>
              <w:rPr>
                <w:rFonts w:ascii="Times New Roman" w:hAnsi="Times New Roman" w:cs="Times New Roman"/>
                <w:szCs w:val="22"/>
              </w:rPr>
            </w:pPr>
            <w:r w:rsidRPr="00A811B3">
              <w:rPr>
                <w:rFonts w:ascii="Times New Roman" w:hAnsi="Times New Roman" w:cs="Times New Roman"/>
                <w:szCs w:val="22"/>
              </w:rPr>
              <w:t>2023</w:t>
            </w:r>
          </w:p>
        </w:tc>
        <w:tc>
          <w:tcPr>
            <w:tcW w:w="236" w:type="dxa"/>
            <w:gridSpan w:val="3"/>
          </w:tcPr>
          <w:p w:rsidR="0056282F" w:rsidRPr="00A811B3" w:rsidRDefault="0056282F" w:rsidP="00FC6AB2">
            <w:pPr>
              <w:spacing w:after="0" w:line="240" w:lineRule="atLeast"/>
              <w:ind w:right="46"/>
              <w:jc w:val="center"/>
              <w:rPr>
                <w:rFonts w:ascii="Times New Roman" w:hAnsi="Times New Roman" w:cs="Times New Roman"/>
                <w:szCs w:val="22"/>
              </w:rPr>
            </w:pPr>
          </w:p>
        </w:tc>
        <w:tc>
          <w:tcPr>
            <w:tcW w:w="1110" w:type="dxa"/>
            <w:gridSpan w:val="2"/>
          </w:tcPr>
          <w:p w:rsidR="0056282F" w:rsidRPr="00A811B3" w:rsidRDefault="0056282F" w:rsidP="00FC6AB2">
            <w:pPr>
              <w:spacing w:after="0" w:line="240" w:lineRule="atLeast"/>
              <w:ind w:right="46"/>
              <w:jc w:val="center"/>
              <w:rPr>
                <w:rFonts w:ascii="Times New Roman" w:hAnsi="Times New Roman" w:cs="Times New Roman"/>
                <w:szCs w:val="22"/>
              </w:rPr>
            </w:pPr>
            <w:r w:rsidRPr="00A811B3">
              <w:rPr>
                <w:rFonts w:ascii="Times New Roman" w:hAnsi="Times New Roman" w:cs="Times New Roman"/>
                <w:szCs w:val="22"/>
              </w:rPr>
              <w:t>2022</w:t>
            </w:r>
          </w:p>
        </w:tc>
      </w:tr>
      <w:tr w:rsidR="0056282F" w:rsidRPr="00A811B3" w:rsidTr="00270D62">
        <w:trPr>
          <w:tblHeader/>
        </w:trPr>
        <w:tc>
          <w:tcPr>
            <w:tcW w:w="4015" w:type="dxa"/>
            <w:shd w:val="clear" w:color="auto" w:fill="auto"/>
            <w:vAlign w:val="center"/>
          </w:tcPr>
          <w:p w:rsidR="0056282F" w:rsidRPr="00A811B3" w:rsidRDefault="0056282F" w:rsidP="00FC6AB2">
            <w:pPr>
              <w:tabs>
                <w:tab w:val="left" w:pos="71"/>
              </w:tabs>
              <w:spacing w:after="0" w:line="240" w:lineRule="atLeast"/>
              <w:ind w:left="71" w:right="32" w:hanging="35"/>
              <w:rPr>
                <w:rFonts w:ascii="Times New Roman" w:hAnsi="Times New Roman" w:cs="Times New Roman"/>
                <w:szCs w:val="22"/>
                <w:cs/>
                <w:lang w:val="en-GB"/>
              </w:rPr>
            </w:pPr>
          </w:p>
        </w:tc>
        <w:tc>
          <w:tcPr>
            <w:tcW w:w="5425" w:type="dxa"/>
            <w:gridSpan w:val="19"/>
            <w:shd w:val="clear" w:color="auto" w:fill="auto"/>
          </w:tcPr>
          <w:p w:rsidR="0056282F" w:rsidRPr="00A811B3" w:rsidRDefault="0056282F" w:rsidP="00FC6AB2">
            <w:pPr>
              <w:spacing w:after="0" w:line="240" w:lineRule="atLeast"/>
              <w:ind w:left="-3" w:right="97"/>
              <w:jc w:val="center"/>
              <w:rPr>
                <w:rFonts w:ascii="Times New Roman" w:hAnsi="Times New Roman" w:cs="Times New Roman"/>
                <w:b/>
                <w:bCs/>
                <w:szCs w:val="22"/>
              </w:rPr>
            </w:pPr>
            <w:r w:rsidRPr="00A811B3">
              <w:rPr>
                <w:rFonts w:ascii="Times New Roman" w:hAnsi="Times New Roman" w:cs="Times New Roman"/>
                <w:i/>
                <w:iCs/>
                <w:szCs w:val="22"/>
              </w:rPr>
              <w:t>(in thousand Baht)</w:t>
            </w:r>
          </w:p>
        </w:tc>
      </w:tr>
      <w:tr w:rsidR="0056282F" w:rsidRPr="00A811B3" w:rsidTr="00270D62">
        <w:tc>
          <w:tcPr>
            <w:tcW w:w="5149" w:type="dxa"/>
            <w:gridSpan w:val="2"/>
            <w:shd w:val="clear" w:color="auto" w:fill="auto"/>
            <w:vAlign w:val="center"/>
          </w:tcPr>
          <w:p w:rsidR="0056282F" w:rsidRPr="00A811B3" w:rsidRDefault="0056282F" w:rsidP="00FC6AB2">
            <w:pPr>
              <w:spacing w:after="0" w:line="240" w:lineRule="atLeast"/>
              <w:jc w:val="both"/>
              <w:rPr>
                <w:rFonts w:ascii="Times New Roman" w:hAnsi="Times New Roman" w:cs="Times New Roman"/>
                <w:b/>
                <w:bCs/>
                <w:szCs w:val="22"/>
              </w:rPr>
            </w:pPr>
            <w:r w:rsidRPr="00A811B3">
              <w:rPr>
                <w:rFonts w:ascii="Times New Roman" w:hAnsi="Times New Roman" w:cs="Times New Roman"/>
                <w:b/>
                <w:bCs/>
                <w:i/>
                <w:iCs/>
                <w:szCs w:val="22"/>
              </w:rPr>
              <w:t>For the three-month period ended 30 June</w:t>
            </w:r>
          </w:p>
        </w:tc>
        <w:tc>
          <w:tcPr>
            <w:tcW w:w="332" w:type="dxa"/>
            <w:gridSpan w:val="3"/>
          </w:tcPr>
          <w:p w:rsidR="0056282F" w:rsidRPr="00A811B3" w:rsidRDefault="0056282F" w:rsidP="00FC6AB2">
            <w:pPr>
              <w:spacing w:after="0" w:line="240" w:lineRule="atLeast"/>
              <w:ind w:left="-54" w:right="32"/>
              <w:jc w:val="right"/>
              <w:rPr>
                <w:rFonts w:ascii="Times New Roman" w:hAnsi="Times New Roman" w:cs="Times New Roman"/>
                <w:b/>
                <w:bCs/>
                <w:szCs w:val="22"/>
              </w:rPr>
            </w:pPr>
          </w:p>
        </w:tc>
        <w:tc>
          <w:tcPr>
            <w:tcW w:w="1276" w:type="dxa"/>
            <w:gridSpan w:val="3"/>
            <w:tcBorders>
              <w:bottom w:val="double" w:sz="4" w:space="0" w:color="FFFFFF" w:themeColor="background1"/>
            </w:tcBorders>
            <w:shd w:val="clear" w:color="auto" w:fill="auto"/>
            <w:vAlign w:val="bottom"/>
          </w:tcPr>
          <w:p w:rsidR="0056282F" w:rsidRPr="00A811B3" w:rsidRDefault="0056282F" w:rsidP="00FC6AB2">
            <w:pPr>
              <w:tabs>
                <w:tab w:val="decimal" w:pos="972"/>
              </w:tabs>
              <w:spacing w:after="0" w:line="240" w:lineRule="atLeast"/>
              <w:rPr>
                <w:rFonts w:ascii="Times New Roman" w:hAnsi="Times New Roman" w:cs="Times New Roman"/>
                <w:szCs w:val="22"/>
              </w:rPr>
            </w:pPr>
          </w:p>
        </w:tc>
        <w:tc>
          <w:tcPr>
            <w:tcW w:w="245" w:type="dxa"/>
            <w:gridSpan w:val="3"/>
          </w:tcPr>
          <w:p w:rsidR="0056282F" w:rsidRPr="00A811B3" w:rsidRDefault="0056282F" w:rsidP="00FC6AB2">
            <w:pPr>
              <w:spacing w:after="0" w:line="240" w:lineRule="atLeast"/>
              <w:ind w:left="-103" w:right="32"/>
              <w:jc w:val="both"/>
              <w:rPr>
                <w:rFonts w:ascii="Times New Roman" w:hAnsi="Times New Roman" w:cs="Times New Roman"/>
                <w:szCs w:val="22"/>
              </w:rPr>
            </w:pPr>
          </w:p>
        </w:tc>
        <w:tc>
          <w:tcPr>
            <w:tcW w:w="1069" w:type="dxa"/>
            <w:gridSpan w:val="3"/>
            <w:tcBorders>
              <w:bottom w:val="double" w:sz="4" w:space="0" w:color="FFFFFF" w:themeColor="background1"/>
            </w:tcBorders>
            <w:vAlign w:val="bottom"/>
          </w:tcPr>
          <w:p w:rsidR="0056282F" w:rsidRPr="00A811B3" w:rsidRDefault="0056282F" w:rsidP="00FC6AB2">
            <w:pPr>
              <w:tabs>
                <w:tab w:val="decimal" w:pos="983"/>
              </w:tabs>
              <w:spacing w:after="0" w:line="240" w:lineRule="atLeast"/>
              <w:ind w:left="-54"/>
              <w:rPr>
                <w:rFonts w:ascii="Times New Roman" w:hAnsi="Times New Roman" w:cs="Times New Roman"/>
                <w:szCs w:val="22"/>
              </w:rPr>
            </w:pPr>
          </w:p>
        </w:tc>
        <w:tc>
          <w:tcPr>
            <w:tcW w:w="236" w:type="dxa"/>
            <w:gridSpan w:val="3"/>
          </w:tcPr>
          <w:p w:rsidR="0056282F" w:rsidRPr="00A811B3" w:rsidRDefault="0056282F" w:rsidP="00FC6AB2">
            <w:pPr>
              <w:spacing w:after="0" w:line="240" w:lineRule="atLeast"/>
              <w:ind w:left="-54" w:right="32"/>
              <w:jc w:val="right"/>
              <w:rPr>
                <w:rFonts w:ascii="Times New Roman" w:hAnsi="Times New Roman" w:cs="Times New Roman"/>
                <w:szCs w:val="22"/>
              </w:rPr>
            </w:pPr>
          </w:p>
        </w:tc>
        <w:tc>
          <w:tcPr>
            <w:tcW w:w="1133" w:type="dxa"/>
            <w:gridSpan w:val="3"/>
            <w:tcBorders>
              <w:bottom w:val="double" w:sz="4" w:space="0" w:color="FFFFFF" w:themeColor="background1"/>
            </w:tcBorders>
            <w:vAlign w:val="bottom"/>
          </w:tcPr>
          <w:p w:rsidR="0056282F" w:rsidRPr="00A811B3" w:rsidRDefault="0056282F" w:rsidP="00FC6AB2">
            <w:pPr>
              <w:tabs>
                <w:tab w:val="decimal" w:pos="983"/>
              </w:tabs>
              <w:spacing w:after="0" w:line="240" w:lineRule="atLeast"/>
              <w:ind w:left="-54"/>
              <w:rPr>
                <w:rFonts w:ascii="Times New Roman" w:hAnsi="Times New Roman" w:cs="Times New Roman"/>
                <w:szCs w:val="22"/>
              </w:rPr>
            </w:pPr>
          </w:p>
        </w:tc>
      </w:tr>
      <w:tr w:rsidR="0056282F" w:rsidRPr="00A811B3" w:rsidTr="00270D62">
        <w:trPr>
          <w:gridAfter w:val="1"/>
          <w:wAfter w:w="188" w:type="dxa"/>
        </w:trPr>
        <w:tc>
          <w:tcPr>
            <w:tcW w:w="4015" w:type="dxa"/>
            <w:shd w:val="clear" w:color="auto" w:fill="auto"/>
            <w:vAlign w:val="center"/>
          </w:tcPr>
          <w:p w:rsidR="0056282F" w:rsidRPr="00A811B3" w:rsidRDefault="0056282F" w:rsidP="006A6E5C">
            <w:pPr>
              <w:tabs>
                <w:tab w:val="left" w:pos="405"/>
              </w:tabs>
              <w:spacing w:after="0" w:line="240" w:lineRule="atLeast"/>
              <w:ind w:left="522" w:right="-250" w:hanging="486"/>
              <w:rPr>
                <w:rFonts w:ascii="Times New Roman" w:hAnsi="Times New Roman" w:cs="Times New Roman"/>
                <w:szCs w:val="22"/>
              </w:rPr>
            </w:pPr>
            <w:r w:rsidRPr="00A811B3">
              <w:rPr>
                <w:rFonts w:ascii="Times New Roman" w:hAnsi="Times New Roman" w:cs="Times New Roman"/>
                <w:szCs w:val="22"/>
              </w:rPr>
              <w:t>Expected credit loss</w:t>
            </w:r>
          </w:p>
        </w:tc>
        <w:tc>
          <w:tcPr>
            <w:tcW w:w="1134" w:type="dxa"/>
            <w:tcBorders>
              <w:top w:val="double" w:sz="4" w:space="0" w:color="FFFFFF" w:themeColor="background1"/>
              <w:bottom w:val="double" w:sz="4" w:space="0" w:color="auto"/>
            </w:tcBorders>
            <w:shd w:val="clear" w:color="auto" w:fill="auto"/>
            <w:vAlign w:val="bottom"/>
          </w:tcPr>
          <w:p w:rsidR="0056282F" w:rsidRPr="00A811B3" w:rsidRDefault="006A6E5C" w:rsidP="00FC6AB2">
            <w:pPr>
              <w:spacing w:after="0" w:line="240" w:lineRule="atLeast"/>
              <w:ind w:right="-298"/>
              <w:jc w:val="center"/>
              <w:rPr>
                <w:rFonts w:ascii="Times New Roman" w:hAnsi="Times New Roman" w:cs="Times New Roman"/>
                <w:b/>
                <w:bCs/>
                <w:szCs w:val="22"/>
              </w:rPr>
            </w:pPr>
            <w:r w:rsidRPr="00A811B3">
              <w:rPr>
                <w:rFonts w:ascii="Times New Roman" w:hAnsi="Times New Roman" w:cs="Times New Roman"/>
                <w:b/>
                <w:bCs/>
                <w:szCs w:val="22"/>
              </w:rPr>
              <w:t>11</w:t>
            </w:r>
          </w:p>
        </w:tc>
        <w:tc>
          <w:tcPr>
            <w:tcW w:w="238" w:type="dxa"/>
            <w:gridSpan w:val="2"/>
            <w:tcBorders>
              <w:right w:val="double" w:sz="4" w:space="0" w:color="FFFFFF" w:themeColor="background1"/>
            </w:tcBorders>
          </w:tcPr>
          <w:p w:rsidR="0056282F" w:rsidRPr="00A811B3" w:rsidRDefault="0056282F" w:rsidP="00FC6AB2">
            <w:pPr>
              <w:spacing w:after="0" w:line="240" w:lineRule="atLeast"/>
              <w:ind w:left="-54" w:right="32"/>
              <w:jc w:val="right"/>
              <w:rPr>
                <w:rFonts w:ascii="Times New Roman" w:hAnsi="Times New Roman" w:cs="Times New Roman"/>
                <w:b/>
                <w:bCs/>
                <w:szCs w:val="22"/>
              </w:rPr>
            </w:pPr>
          </w:p>
        </w:tc>
        <w:tc>
          <w:tcPr>
            <w:tcW w:w="1182" w:type="dxa"/>
            <w:gridSpan w:val="3"/>
            <w:tcBorders>
              <w:top w:val="double" w:sz="4" w:space="0" w:color="FFFFFF" w:themeColor="background1"/>
              <w:left w:val="double" w:sz="4" w:space="0" w:color="FFFFFF" w:themeColor="background1"/>
              <w:bottom w:val="double" w:sz="4" w:space="0" w:color="auto"/>
            </w:tcBorders>
            <w:shd w:val="clear" w:color="auto" w:fill="auto"/>
            <w:vAlign w:val="bottom"/>
          </w:tcPr>
          <w:p w:rsidR="0056282F" w:rsidRPr="00A811B3" w:rsidRDefault="0056282F" w:rsidP="003A5DC9">
            <w:pPr>
              <w:tabs>
                <w:tab w:val="decimal" w:pos="843"/>
              </w:tabs>
              <w:spacing w:after="0" w:line="240" w:lineRule="atLeast"/>
              <w:ind w:left="129"/>
              <w:rPr>
                <w:rFonts w:ascii="Times New Roman" w:hAnsi="Times New Roman" w:cs="Times New Roman"/>
                <w:b/>
                <w:bCs/>
                <w:szCs w:val="22"/>
              </w:rPr>
            </w:pPr>
            <w:r w:rsidRPr="00A811B3">
              <w:rPr>
                <w:rFonts w:ascii="Times New Roman" w:hAnsi="Times New Roman" w:cs="Times New Roman"/>
                <w:b/>
                <w:bCs/>
                <w:szCs w:val="22"/>
              </w:rPr>
              <w:t>85</w:t>
            </w:r>
          </w:p>
        </w:tc>
        <w:tc>
          <w:tcPr>
            <w:tcW w:w="245" w:type="dxa"/>
            <w:gridSpan w:val="3"/>
          </w:tcPr>
          <w:p w:rsidR="0056282F" w:rsidRPr="00A811B3" w:rsidRDefault="0056282F" w:rsidP="00FC6AB2">
            <w:pPr>
              <w:spacing w:after="0" w:line="240" w:lineRule="atLeast"/>
              <w:ind w:left="-103" w:right="32"/>
              <w:jc w:val="both"/>
              <w:rPr>
                <w:rFonts w:ascii="Times New Roman" w:hAnsi="Times New Roman" w:cs="Times New Roman"/>
                <w:b/>
                <w:bCs/>
                <w:szCs w:val="22"/>
              </w:rPr>
            </w:pPr>
          </w:p>
        </w:tc>
        <w:tc>
          <w:tcPr>
            <w:tcW w:w="1069" w:type="dxa"/>
            <w:gridSpan w:val="3"/>
            <w:tcBorders>
              <w:top w:val="double" w:sz="4" w:space="0" w:color="FFFFFF" w:themeColor="background1"/>
              <w:bottom w:val="double" w:sz="4" w:space="0" w:color="auto"/>
            </w:tcBorders>
            <w:vAlign w:val="bottom"/>
          </w:tcPr>
          <w:p w:rsidR="0056282F" w:rsidRPr="00A811B3" w:rsidRDefault="006A6E5C" w:rsidP="00FC6AB2">
            <w:pPr>
              <w:spacing w:after="0" w:line="240" w:lineRule="atLeast"/>
              <w:ind w:right="-298"/>
              <w:jc w:val="center"/>
              <w:rPr>
                <w:rFonts w:ascii="Times New Roman" w:hAnsi="Times New Roman" w:cs="Times New Roman"/>
                <w:b/>
                <w:bCs/>
                <w:szCs w:val="22"/>
              </w:rPr>
            </w:pPr>
            <w:r w:rsidRPr="00A811B3">
              <w:rPr>
                <w:rFonts w:ascii="Times New Roman" w:hAnsi="Times New Roman" w:cs="Times New Roman"/>
                <w:b/>
                <w:bCs/>
                <w:szCs w:val="22"/>
              </w:rPr>
              <w:t>11</w:t>
            </w:r>
          </w:p>
        </w:tc>
        <w:tc>
          <w:tcPr>
            <w:tcW w:w="236" w:type="dxa"/>
            <w:gridSpan w:val="3"/>
          </w:tcPr>
          <w:p w:rsidR="0056282F" w:rsidRPr="00A811B3" w:rsidRDefault="0056282F" w:rsidP="00FC6AB2">
            <w:pPr>
              <w:spacing w:after="0" w:line="240" w:lineRule="atLeast"/>
              <w:ind w:left="-54" w:right="32"/>
              <w:jc w:val="right"/>
              <w:rPr>
                <w:rFonts w:ascii="Times New Roman" w:hAnsi="Times New Roman" w:cs="Times New Roman"/>
                <w:b/>
                <w:bCs/>
                <w:szCs w:val="22"/>
              </w:rPr>
            </w:pPr>
          </w:p>
        </w:tc>
        <w:tc>
          <w:tcPr>
            <w:tcW w:w="1133" w:type="dxa"/>
            <w:gridSpan w:val="3"/>
            <w:tcBorders>
              <w:top w:val="double" w:sz="4" w:space="0" w:color="FFFFFF" w:themeColor="background1"/>
              <w:bottom w:val="double" w:sz="4" w:space="0" w:color="auto"/>
            </w:tcBorders>
            <w:vAlign w:val="bottom"/>
          </w:tcPr>
          <w:p w:rsidR="0056282F" w:rsidRPr="00A811B3" w:rsidRDefault="0056282F" w:rsidP="003A5DC9">
            <w:pPr>
              <w:tabs>
                <w:tab w:val="decimal" w:pos="795"/>
              </w:tabs>
              <w:spacing w:after="0" w:line="240" w:lineRule="atLeast"/>
              <w:ind w:left="-54"/>
              <w:rPr>
                <w:rFonts w:ascii="Times New Roman" w:hAnsi="Times New Roman" w:cs="Times New Roman"/>
                <w:b/>
                <w:bCs/>
                <w:szCs w:val="22"/>
              </w:rPr>
            </w:pPr>
            <w:r w:rsidRPr="00A811B3">
              <w:rPr>
                <w:rFonts w:ascii="Times New Roman" w:hAnsi="Times New Roman" w:cs="Times New Roman"/>
                <w:b/>
                <w:bCs/>
                <w:szCs w:val="22"/>
              </w:rPr>
              <w:t>85</w:t>
            </w:r>
          </w:p>
        </w:tc>
      </w:tr>
      <w:tr w:rsidR="0056282F" w:rsidRPr="00A811B3" w:rsidTr="00270D62">
        <w:trPr>
          <w:gridAfter w:val="1"/>
          <w:wAfter w:w="188" w:type="dxa"/>
        </w:trPr>
        <w:tc>
          <w:tcPr>
            <w:tcW w:w="4015" w:type="dxa"/>
            <w:shd w:val="clear" w:color="auto" w:fill="auto"/>
            <w:vAlign w:val="center"/>
          </w:tcPr>
          <w:p w:rsidR="0056282F" w:rsidRPr="00A811B3" w:rsidRDefault="0056282F" w:rsidP="00FC6AB2">
            <w:pPr>
              <w:tabs>
                <w:tab w:val="left" w:pos="405"/>
              </w:tabs>
              <w:spacing w:after="0" w:line="240" w:lineRule="atLeast"/>
              <w:ind w:left="522" w:right="-250" w:hanging="486"/>
              <w:rPr>
                <w:rFonts w:ascii="Times New Roman" w:hAnsi="Times New Roman" w:cs="Times New Roman"/>
                <w:szCs w:val="22"/>
              </w:rPr>
            </w:pPr>
          </w:p>
        </w:tc>
        <w:tc>
          <w:tcPr>
            <w:tcW w:w="1134" w:type="dxa"/>
            <w:tcBorders>
              <w:top w:val="double" w:sz="4" w:space="0" w:color="auto"/>
            </w:tcBorders>
            <w:shd w:val="clear" w:color="auto" w:fill="auto"/>
            <w:vAlign w:val="bottom"/>
          </w:tcPr>
          <w:p w:rsidR="0056282F" w:rsidRPr="00A811B3" w:rsidRDefault="0056282F" w:rsidP="00FC6AB2">
            <w:pPr>
              <w:tabs>
                <w:tab w:val="decimal" w:pos="839"/>
              </w:tabs>
              <w:spacing w:after="0" w:line="240" w:lineRule="atLeast"/>
              <w:ind w:left="-54"/>
              <w:rPr>
                <w:rFonts w:ascii="Times New Roman" w:hAnsi="Times New Roman" w:cs="Times New Roman"/>
                <w:b/>
                <w:bCs/>
                <w:szCs w:val="22"/>
              </w:rPr>
            </w:pPr>
          </w:p>
        </w:tc>
        <w:tc>
          <w:tcPr>
            <w:tcW w:w="238" w:type="dxa"/>
            <w:gridSpan w:val="2"/>
            <w:tcBorders>
              <w:right w:val="double" w:sz="4" w:space="0" w:color="FFFFFF" w:themeColor="background1"/>
            </w:tcBorders>
          </w:tcPr>
          <w:p w:rsidR="0056282F" w:rsidRPr="00A811B3" w:rsidRDefault="0056282F" w:rsidP="00FC6AB2">
            <w:pPr>
              <w:spacing w:after="0" w:line="240" w:lineRule="atLeast"/>
              <w:ind w:left="-54" w:right="32"/>
              <w:jc w:val="right"/>
              <w:rPr>
                <w:rFonts w:ascii="Times New Roman" w:hAnsi="Times New Roman" w:cs="Times New Roman"/>
                <w:b/>
                <w:bCs/>
                <w:szCs w:val="22"/>
              </w:rPr>
            </w:pPr>
          </w:p>
        </w:tc>
        <w:tc>
          <w:tcPr>
            <w:tcW w:w="1182" w:type="dxa"/>
            <w:gridSpan w:val="3"/>
            <w:tcBorders>
              <w:top w:val="double" w:sz="4" w:space="0" w:color="auto"/>
              <w:left w:val="double" w:sz="4" w:space="0" w:color="FFFFFF" w:themeColor="background1"/>
            </w:tcBorders>
            <w:shd w:val="clear" w:color="auto" w:fill="auto"/>
            <w:vAlign w:val="bottom"/>
          </w:tcPr>
          <w:p w:rsidR="0056282F" w:rsidRPr="00A811B3" w:rsidRDefault="0056282F" w:rsidP="00FC6AB2">
            <w:pPr>
              <w:tabs>
                <w:tab w:val="left" w:pos="801"/>
                <w:tab w:val="decimal" w:pos="839"/>
              </w:tabs>
              <w:spacing w:after="0" w:line="240" w:lineRule="atLeast"/>
              <w:ind w:left="-54"/>
              <w:rPr>
                <w:rFonts w:ascii="Times New Roman" w:hAnsi="Times New Roman" w:cs="Times New Roman"/>
                <w:b/>
                <w:bCs/>
                <w:szCs w:val="22"/>
              </w:rPr>
            </w:pPr>
          </w:p>
        </w:tc>
        <w:tc>
          <w:tcPr>
            <w:tcW w:w="245" w:type="dxa"/>
            <w:gridSpan w:val="3"/>
          </w:tcPr>
          <w:p w:rsidR="0056282F" w:rsidRPr="00A811B3" w:rsidRDefault="0056282F" w:rsidP="00FC6AB2">
            <w:pPr>
              <w:spacing w:after="0" w:line="240" w:lineRule="atLeast"/>
              <w:ind w:left="-103" w:right="32"/>
              <w:jc w:val="both"/>
              <w:rPr>
                <w:rFonts w:ascii="Times New Roman" w:hAnsi="Times New Roman" w:cs="Times New Roman"/>
                <w:b/>
                <w:bCs/>
                <w:szCs w:val="22"/>
              </w:rPr>
            </w:pPr>
          </w:p>
        </w:tc>
        <w:tc>
          <w:tcPr>
            <w:tcW w:w="1069" w:type="dxa"/>
            <w:gridSpan w:val="3"/>
            <w:tcBorders>
              <w:top w:val="double" w:sz="4" w:space="0" w:color="auto"/>
            </w:tcBorders>
            <w:vAlign w:val="bottom"/>
          </w:tcPr>
          <w:p w:rsidR="0056282F" w:rsidRPr="00A811B3" w:rsidRDefault="0056282F" w:rsidP="00FC6AB2">
            <w:pPr>
              <w:tabs>
                <w:tab w:val="decimal" w:pos="820"/>
              </w:tabs>
              <w:spacing w:after="0" w:line="240" w:lineRule="atLeast"/>
              <w:jc w:val="center"/>
              <w:rPr>
                <w:rFonts w:ascii="Times New Roman" w:hAnsi="Times New Roman" w:cs="Times New Roman"/>
                <w:b/>
                <w:bCs/>
                <w:szCs w:val="22"/>
              </w:rPr>
            </w:pPr>
          </w:p>
        </w:tc>
        <w:tc>
          <w:tcPr>
            <w:tcW w:w="236" w:type="dxa"/>
            <w:gridSpan w:val="3"/>
          </w:tcPr>
          <w:p w:rsidR="0056282F" w:rsidRPr="00A811B3" w:rsidRDefault="0056282F" w:rsidP="00FC6AB2">
            <w:pPr>
              <w:spacing w:after="0" w:line="240" w:lineRule="atLeast"/>
              <w:ind w:left="-54" w:right="32"/>
              <w:jc w:val="right"/>
              <w:rPr>
                <w:rFonts w:ascii="Times New Roman" w:hAnsi="Times New Roman" w:cs="Times New Roman"/>
                <w:b/>
                <w:bCs/>
                <w:szCs w:val="22"/>
              </w:rPr>
            </w:pPr>
          </w:p>
        </w:tc>
        <w:tc>
          <w:tcPr>
            <w:tcW w:w="1133" w:type="dxa"/>
            <w:gridSpan w:val="3"/>
            <w:tcBorders>
              <w:top w:val="double" w:sz="4" w:space="0" w:color="auto"/>
            </w:tcBorders>
            <w:vAlign w:val="bottom"/>
          </w:tcPr>
          <w:p w:rsidR="0056282F" w:rsidRPr="00A811B3" w:rsidRDefault="0056282F" w:rsidP="00FC6AB2">
            <w:pPr>
              <w:tabs>
                <w:tab w:val="decimal" w:pos="820"/>
              </w:tabs>
              <w:spacing w:after="0" w:line="240" w:lineRule="atLeast"/>
              <w:jc w:val="center"/>
              <w:rPr>
                <w:rFonts w:ascii="Times New Roman" w:hAnsi="Times New Roman" w:cs="Times New Roman"/>
                <w:b/>
                <w:bCs/>
                <w:szCs w:val="22"/>
              </w:rPr>
            </w:pPr>
          </w:p>
        </w:tc>
      </w:tr>
      <w:tr w:rsidR="0056282F" w:rsidRPr="00A811B3" w:rsidTr="00270D62">
        <w:trPr>
          <w:gridAfter w:val="1"/>
          <w:wAfter w:w="188" w:type="dxa"/>
        </w:trPr>
        <w:tc>
          <w:tcPr>
            <w:tcW w:w="4015" w:type="dxa"/>
            <w:shd w:val="clear" w:color="auto" w:fill="auto"/>
            <w:vAlign w:val="center"/>
          </w:tcPr>
          <w:p w:rsidR="0056282F" w:rsidRPr="00A811B3" w:rsidRDefault="0056282F" w:rsidP="00FC6AB2">
            <w:pPr>
              <w:tabs>
                <w:tab w:val="left" w:pos="405"/>
              </w:tabs>
              <w:spacing w:after="0" w:line="240" w:lineRule="atLeast"/>
              <w:ind w:left="522" w:right="-250" w:hanging="486"/>
              <w:rPr>
                <w:rFonts w:ascii="Times New Roman" w:hAnsi="Times New Roman" w:cs="Times New Roman"/>
                <w:szCs w:val="22"/>
              </w:rPr>
            </w:pPr>
            <w:r w:rsidRPr="00A811B3">
              <w:rPr>
                <w:rFonts w:ascii="Times New Roman" w:hAnsi="Times New Roman" w:cs="Times New Roman"/>
                <w:b/>
                <w:bCs/>
                <w:i/>
                <w:iCs/>
                <w:szCs w:val="22"/>
              </w:rPr>
              <w:t>For the six-month period ended 30 June</w:t>
            </w:r>
          </w:p>
        </w:tc>
        <w:tc>
          <w:tcPr>
            <w:tcW w:w="1134" w:type="dxa"/>
            <w:shd w:val="clear" w:color="auto" w:fill="auto"/>
            <w:vAlign w:val="bottom"/>
          </w:tcPr>
          <w:p w:rsidR="0056282F" w:rsidRPr="00A811B3" w:rsidRDefault="0056282F" w:rsidP="00FC6AB2">
            <w:pPr>
              <w:tabs>
                <w:tab w:val="decimal" w:pos="839"/>
              </w:tabs>
              <w:spacing w:after="0" w:line="240" w:lineRule="atLeast"/>
              <w:ind w:left="-54"/>
              <w:rPr>
                <w:rFonts w:ascii="Times New Roman" w:hAnsi="Times New Roman" w:cs="Times New Roman"/>
                <w:b/>
                <w:bCs/>
                <w:szCs w:val="22"/>
              </w:rPr>
            </w:pPr>
          </w:p>
        </w:tc>
        <w:tc>
          <w:tcPr>
            <w:tcW w:w="238" w:type="dxa"/>
            <w:gridSpan w:val="2"/>
            <w:tcBorders>
              <w:right w:val="double" w:sz="4" w:space="0" w:color="FFFFFF" w:themeColor="background1"/>
            </w:tcBorders>
          </w:tcPr>
          <w:p w:rsidR="0056282F" w:rsidRPr="00A811B3" w:rsidRDefault="0056282F" w:rsidP="00FC6AB2">
            <w:pPr>
              <w:spacing w:after="0" w:line="240" w:lineRule="atLeast"/>
              <w:ind w:left="-54" w:right="32"/>
              <w:jc w:val="right"/>
              <w:rPr>
                <w:rFonts w:ascii="Times New Roman" w:hAnsi="Times New Roman" w:cs="Times New Roman"/>
                <w:b/>
                <w:bCs/>
                <w:szCs w:val="22"/>
              </w:rPr>
            </w:pPr>
          </w:p>
        </w:tc>
        <w:tc>
          <w:tcPr>
            <w:tcW w:w="1182" w:type="dxa"/>
            <w:gridSpan w:val="3"/>
            <w:tcBorders>
              <w:top w:val="double" w:sz="4" w:space="0" w:color="FFFFFF" w:themeColor="background1"/>
              <w:left w:val="double" w:sz="4" w:space="0" w:color="FFFFFF" w:themeColor="background1"/>
            </w:tcBorders>
            <w:shd w:val="clear" w:color="auto" w:fill="auto"/>
            <w:vAlign w:val="bottom"/>
          </w:tcPr>
          <w:p w:rsidR="0056282F" w:rsidRPr="00A811B3" w:rsidRDefault="0056282F" w:rsidP="00FC6AB2">
            <w:pPr>
              <w:tabs>
                <w:tab w:val="left" w:pos="801"/>
                <w:tab w:val="decimal" w:pos="839"/>
              </w:tabs>
              <w:spacing w:after="0" w:line="240" w:lineRule="atLeast"/>
              <w:ind w:left="-54"/>
              <w:rPr>
                <w:rFonts w:ascii="Times New Roman" w:hAnsi="Times New Roman" w:cs="Times New Roman"/>
                <w:b/>
                <w:bCs/>
                <w:szCs w:val="22"/>
              </w:rPr>
            </w:pPr>
          </w:p>
        </w:tc>
        <w:tc>
          <w:tcPr>
            <w:tcW w:w="245" w:type="dxa"/>
            <w:gridSpan w:val="3"/>
          </w:tcPr>
          <w:p w:rsidR="0056282F" w:rsidRPr="00A811B3" w:rsidRDefault="0056282F" w:rsidP="00FC6AB2">
            <w:pPr>
              <w:spacing w:after="0" w:line="240" w:lineRule="atLeast"/>
              <w:ind w:left="-103" w:right="32"/>
              <w:jc w:val="both"/>
              <w:rPr>
                <w:rFonts w:ascii="Times New Roman" w:hAnsi="Times New Roman" w:cs="Times New Roman"/>
                <w:b/>
                <w:bCs/>
                <w:szCs w:val="22"/>
              </w:rPr>
            </w:pPr>
          </w:p>
        </w:tc>
        <w:tc>
          <w:tcPr>
            <w:tcW w:w="1069" w:type="dxa"/>
            <w:gridSpan w:val="3"/>
            <w:vAlign w:val="bottom"/>
          </w:tcPr>
          <w:p w:rsidR="0056282F" w:rsidRPr="00A811B3" w:rsidRDefault="0056282F" w:rsidP="00FC6AB2">
            <w:pPr>
              <w:tabs>
                <w:tab w:val="decimal" w:pos="820"/>
              </w:tabs>
              <w:spacing w:after="0" w:line="240" w:lineRule="atLeast"/>
              <w:jc w:val="center"/>
              <w:rPr>
                <w:rFonts w:ascii="Times New Roman" w:hAnsi="Times New Roman" w:cs="Times New Roman"/>
                <w:b/>
                <w:bCs/>
                <w:szCs w:val="22"/>
              </w:rPr>
            </w:pPr>
          </w:p>
        </w:tc>
        <w:tc>
          <w:tcPr>
            <w:tcW w:w="236" w:type="dxa"/>
            <w:gridSpan w:val="3"/>
          </w:tcPr>
          <w:p w:rsidR="0056282F" w:rsidRPr="00A811B3" w:rsidRDefault="0056282F" w:rsidP="00FC6AB2">
            <w:pPr>
              <w:spacing w:after="0" w:line="240" w:lineRule="atLeast"/>
              <w:ind w:left="-54" w:right="32"/>
              <w:jc w:val="right"/>
              <w:rPr>
                <w:rFonts w:ascii="Times New Roman" w:hAnsi="Times New Roman" w:cs="Times New Roman"/>
                <w:b/>
                <w:bCs/>
                <w:szCs w:val="22"/>
              </w:rPr>
            </w:pPr>
          </w:p>
        </w:tc>
        <w:tc>
          <w:tcPr>
            <w:tcW w:w="1133" w:type="dxa"/>
            <w:gridSpan w:val="3"/>
            <w:vAlign w:val="bottom"/>
          </w:tcPr>
          <w:p w:rsidR="0056282F" w:rsidRPr="00A811B3" w:rsidRDefault="0056282F" w:rsidP="00FC6AB2">
            <w:pPr>
              <w:tabs>
                <w:tab w:val="decimal" w:pos="820"/>
              </w:tabs>
              <w:spacing w:after="0" w:line="240" w:lineRule="atLeast"/>
              <w:jc w:val="center"/>
              <w:rPr>
                <w:rFonts w:ascii="Times New Roman" w:hAnsi="Times New Roman" w:cs="Times New Roman"/>
                <w:b/>
                <w:bCs/>
                <w:szCs w:val="22"/>
              </w:rPr>
            </w:pPr>
          </w:p>
        </w:tc>
      </w:tr>
      <w:tr w:rsidR="0056282F" w:rsidRPr="00A811B3" w:rsidTr="00270D62">
        <w:trPr>
          <w:gridAfter w:val="1"/>
          <w:wAfter w:w="188" w:type="dxa"/>
        </w:trPr>
        <w:tc>
          <w:tcPr>
            <w:tcW w:w="4015" w:type="dxa"/>
            <w:shd w:val="clear" w:color="auto" w:fill="auto"/>
            <w:vAlign w:val="center"/>
          </w:tcPr>
          <w:p w:rsidR="0056282F" w:rsidRPr="00A811B3" w:rsidRDefault="0056282F" w:rsidP="00FC6AB2">
            <w:pPr>
              <w:tabs>
                <w:tab w:val="left" w:pos="405"/>
              </w:tabs>
              <w:spacing w:after="0" w:line="240" w:lineRule="atLeast"/>
              <w:ind w:left="522" w:right="-250" w:hanging="486"/>
              <w:rPr>
                <w:rFonts w:ascii="Times New Roman" w:hAnsi="Times New Roman" w:cs="Times New Roman"/>
                <w:szCs w:val="22"/>
              </w:rPr>
            </w:pPr>
            <w:r w:rsidRPr="00A811B3">
              <w:rPr>
                <w:rFonts w:ascii="Times New Roman" w:hAnsi="Times New Roman" w:cs="Times New Roman"/>
                <w:szCs w:val="22"/>
              </w:rPr>
              <w:t>Expected credit loss (reversal)</w:t>
            </w:r>
          </w:p>
        </w:tc>
        <w:tc>
          <w:tcPr>
            <w:tcW w:w="1134" w:type="dxa"/>
            <w:tcBorders>
              <w:bottom w:val="double" w:sz="4" w:space="0" w:color="auto"/>
            </w:tcBorders>
            <w:shd w:val="clear" w:color="auto" w:fill="auto"/>
            <w:vAlign w:val="bottom"/>
          </w:tcPr>
          <w:p w:rsidR="0056282F" w:rsidRPr="00A811B3" w:rsidRDefault="006A6E5C" w:rsidP="00FC6AB2">
            <w:pPr>
              <w:spacing w:after="0" w:line="240" w:lineRule="atLeast"/>
              <w:ind w:right="-298"/>
              <w:jc w:val="center"/>
              <w:rPr>
                <w:rFonts w:ascii="Times New Roman" w:hAnsi="Times New Roman" w:cs="Times New Roman"/>
                <w:b/>
                <w:bCs/>
                <w:szCs w:val="22"/>
              </w:rPr>
            </w:pPr>
            <w:r w:rsidRPr="00A811B3">
              <w:rPr>
                <w:rFonts w:ascii="Times New Roman" w:hAnsi="Times New Roman" w:cs="Times New Roman"/>
                <w:b/>
                <w:bCs/>
                <w:szCs w:val="22"/>
              </w:rPr>
              <w:t>(1)</w:t>
            </w:r>
          </w:p>
        </w:tc>
        <w:tc>
          <w:tcPr>
            <w:tcW w:w="238" w:type="dxa"/>
            <w:gridSpan w:val="2"/>
            <w:tcBorders>
              <w:right w:val="double" w:sz="4" w:space="0" w:color="FFFFFF" w:themeColor="background1"/>
            </w:tcBorders>
          </w:tcPr>
          <w:p w:rsidR="0056282F" w:rsidRPr="00A811B3" w:rsidRDefault="0056282F" w:rsidP="00FC6AB2">
            <w:pPr>
              <w:spacing w:after="0" w:line="240" w:lineRule="atLeast"/>
              <w:ind w:left="-54" w:right="32"/>
              <w:jc w:val="right"/>
              <w:rPr>
                <w:rFonts w:ascii="Times New Roman" w:hAnsi="Times New Roman" w:cs="Times New Roman"/>
                <w:b/>
                <w:bCs/>
                <w:szCs w:val="22"/>
              </w:rPr>
            </w:pPr>
          </w:p>
        </w:tc>
        <w:tc>
          <w:tcPr>
            <w:tcW w:w="1182" w:type="dxa"/>
            <w:gridSpan w:val="3"/>
            <w:tcBorders>
              <w:left w:val="double" w:sz="4" w:space="0" w:color="FFFFFF" w:themeColor="background1"/>
              <w:bottom w:val="double" w:sz="4" w:space="0" w:color="auto"/>
            </w:tcBorders>
            <w:shd w:val="clear" w:color="auto" w:fill="auto"/>
            <w:vAlign w:val="bottom"/>
          </w:tcPr>
          <w:p w:rsidR="0056282F" w:rsidRPr="00A811B3" w:rsidRDefault="0056282F" w:rsidP="003A5DC9">
            <w:pPr>
              <w:tabs>
                <w:tab w:val="decimal" w:pos="843"/>
              </w:tabs>
              <w:spacing w:after="0" w:line="240" w:lineRule="atLeast"/>
              <w:ind w:left="129"/>
              <w:rPr>
                <w:rFonts w:ascii="Times New Roman" w:hAnsi="Times New Roman" w:cs="Times New Roman"/>
                <w:b/>
                <w:bCs/>
                <w:szCs w:val="22"/>
              </w:rPr>
            </w:pPr>
            <w:r w:rsidRPr="00A811B3">
              <w:rPr>
                <w:rFonts w:ascii="Times New Roman" w:hAnsi="Times New Roman" w:cs="Times New Roman"/>
                <w:b/>
                <w:bCs/>
                <w:szCs w:val="22"/>
              </w:rPr>
              <w:t>104</w:t>
            </w:r>
          </w:p>
        </w:tc>
        <w:tc>
          <w:tcPr>
            <w:tcW w:w="245" w:type="dxa"/>
            <w:gridSpan w:val="3"/>
          </w:tcPr>
          <w:p w:rsidR="0056282F" w:rsidRPr="00A811B3" w:rsidRDefault="0056282F" w:rsidP="00FC6AB2">
            <w:pPr>
              <w:spacing w:after="0" w:line="240" w:lineRule="atLeast"/>
              <w:ind w:left="-103" w:right="32"/>
              <w:jc w:val="both"/>
              <w:rPr>
                <w:rFonts w:ascii="Times New Roman" w:hAnsi="Times New Roman" w:cs="Times New Roman"/>
                <w:b/>
                <w:bCs/>
                <w:szCs w:val="22"/>
              </w:rPr>
            </w:pPr>
          </w:p>
        </w:tc>
        <w:tc>
          <w:tcPr>
            <w:tcW w:w="1069" w:type="dxa"/>
            <w:gridSpan w:val="3"/>
            <w:tcBorders>
              <w:bottom w:val="double" w:sz="4" w:space="0" w:color="auto"/>
            </w:tcBorders>
            <w:vAlign w:val="bottom"/>
          </w:tcPr>
          <w:p w:rsidR="0056282F" w:rsidRPr="00A811B3" w:rsidRDefault="006A6E5C" w:rsidP="00FC6AB2">
            <w:pPr>
              <w:spacing w:after="0" w:line="240" w:lineRule="atLeast"/>
              <w:ind w:right="-298"/>
              <w:jc w:val="center"/>
              <w:rPr>
                <w:rFonts w:ascii="Times New Roman" w:hAnsi="Times New Roman" w:cs="Times New Roman"/>
                <w:b/>
                <w:bCs/>
                <w:szCs w:val="22"/>
              </w:rPr>
            </w:pPr>
            <w:r w:rsidRPr="00A811B3">
              <w:rPr>
                <w:rFonts w:ascii="Times New Roman" w:hAnsi="Times New Roman" w:cs="Times New Roman"/>
                <w:b/>
                <w:bCs/>
                <w:szCs w:val="22"/>
              </w:rPr>
              <w:t>(1)</w:t>
            </w:r>
          </w:p>
        </w:tc>
        <w:tc>
          <w:tcPr>
            <w:tcW w:w="236" w:type="dxa"/>
            <w:gridSpan w:val="3"/>
          </w:tcPr>
          <w:p w:rsidR="0056282F" w:rsidRPr="00A811B3" w:rsidRDefault="0056282F" w:rsidP="00FC6AB2">
            <w:pPr>
              <w:spacing w:after="0" w:line="240" w:lineRule="atLeast"/>
              <w:ind w:left="-54" w:right="32"/>
              <w:jc w:val="right"/>
              <w:rPr>
                <w:rFonts w:ascii="Times New Roman" w:hAnsi="Times New Roman" w:cs="Times New Roman"/>
                <w:b/>
                <w:bCs/>
                <w:szCs w:val="22"/>
              </w:rPr>
            </w:pPr>
          </w:p>
        </w:tc>
        <w:tc>
          <w:tcPr>
            <w:tcW w:w="1133" w:type="dxa"/>
            <w:gridSpan w:val="3"/>
            <w:tcBorders>
              <w:bottom w:val="double" w:sz="4" w:space="0" w:color="auto"/>
            </w:tcBorders>
            <w:vAlign w:val="bottom"/>
          </w:tcPr>
          <w:p w:rsidR="0056282F" w:rsidRPr="00A811B3" w:rsidRDefault="0056282F" w:rsidP="003A5DC9">
            <w:pPr>
              <w:tabs>
                <w:tab w:val="decimal" w:pos="795"/>
              </w:tabs>
              <w:spacing w:after="0" w:line="240" w:lineRule="atLeast"/>
              <w:ind w:left="-54"/>
              <w:rPr>
                <w:rFonts w:ascii="Times New Roman" w:hAnsi="Times New Roman" w:cs="Times New Roman"/>
                <w:b/>
                <w:bCs/>
                <w:szCs w:val="22"/>
              </w:rPr>
            </w:pPr>
            <w:r w:rsidRPr="00A811B3">
              <w:rPr>
                <w:rFonts w:ascii="Times New Roman" w:hAnsi="Times New Roman" w:cs="Times New Roman"/>
                <w:b/>
                <w:bCs/>
                <w:szCs w:val="22"/>
              </w:rPr>
              <w:t>104</w:t>
            </w:r>
          </w:p>
        </w:tc>
      </w:tr>
    </w:tbl>
    <w:p w:rsidR="0056282F" w:rsidRPr="00A811B3" w:rsidRDefault="0056282F" w:rsidP="00FC6AB2">
      <w:pPr>
        <w:tabs>
          <w:tab w:val="left" w:pos="545"/>
        </w:tabs>
        <w:spacing w:after="0" w:line="240" w:lineRule="atLeast"/>
        <w:ind w:left="540" w:right="14"/>
        <w:jc w:val="thaiDistribute"/>
        <w:rPr>
          <w:rFonts w:ascii="Times New Roman" w:eastAsia="Cordia New" w:hAnsi="Times New Roman" w:cs="Times New Roman"/>
          <w:szCs w:val="22"/>
        </w:rPr>
      </w:pPr>
    </w:p>
    <w:p w:rsidR="00DE4702" w:rsidRPr="00A811B3" w:rsidRDefault="00DE4702" w:rsidP="00FC6AB2">
      <w:pPr>
        <w:tabs>
          <w:tab w:val="left" w:pos="567"/>
        </w:tabs>
        <w:spacing w:after="0" w:line="240" w:lineRule="atLeast"/>
        <w:ind w:left="540" w:right="14"/>
        <w:rPr>
          <w:rFonts w:ascii="Times New Roman" w:hAnsi="Times New Roman" w:cs="Times New Roman"/>
          <w:szCs w:val="22"/>
        </w:rPr>
      </w:pPr>
      <w:r w:rsidRPr="00A811B3">
        <w:rPr>
          <w:rFonts w:ascii="Times New Roman" w:hAnsi="Times New Roman" w:cs="Times New Roman"/>
          <w:szCs w:val="22"/>
        </w:rPr>
        <w:t>Aging analyses for trade accounts receivable</w:t>
      </w:r>
      <w:r w:rsidR="00C557B6" w:rsidRPr="00A811B3">
        <w:rPr>
          <w:rFonts w:ascii="Times New Roman" w:hAnsi="Times New Roman" w:cs="Times New Roman"/>
          <w:szCs w:val="22"/>
        </w:rPr>
        <w:t>s</w:t>
      </w:r>
      <w:r w:rsidRPr="00A811B3">
        <w:rPr>
          <w:rFonts w:ascii="Times New Roman" w:hAnsi="Times New Roman" w:cs="Times New Roman"/>
          <w:szCs w:val="22"/>
        </w:rPr>
        <w:t xml:space="preserve"> were as follows:</w:t>
      </w:r>
    </w:p>
    <w:p w:rsidR="00640F2E" w:rsidRPr="00A811B3" w:rsidRDefault="00640F2E" w:rsidP="00FC6AB2">
      <w:pPr>
        <w:tabs>
          <w:tab w:val="left" w:pos="567"/>
          <w:tab w:val="left" w:pos="3528"/>
          <w:tab w:val="left" w:pos="6493"/>
          <w:tab w:val="left" w:pos="6753"/>
        </w:tabs>
        <w:spacing w:after="0" w:line="240" w:lineRule="atLeast"/>
        <w:ind w:left="17" w:right="-45" w:firstLine="550"/>
        <w:rPr>
          <w:rFonts w:ascii="Times New Roman" w:hAnsi="Times New Roman" w:cs="Times New Roman"/>
          <w:szCs w:val="22"/>
        </w:rPr>
      </w:pPr>
    </w:p>
    <w:tbl>
      <w:tblPr>
        <w:tblW w:w="9629" w:type="dxa"/>
        <w:tblInd w:w="531" w:type="dxa"/>
        <w:tblLayout w:type="fixed"/>
        <w:tblLook w:val="0000"/>
      </w:tblPr>
      <w:tblGrid>
        <w:gridCol w:w="4015"/>
        <w:gridCol w:w="1120"/>
        <w:gridCol w:w="91"/>
        <w:gridCol w:w="145"/>
        <w:gridCol w:w="91"/>
        <w:gridCol w:w="1184"/>
        <w:gridCol w:w="259"/>
        <w:gridCol w:w="1177"/>
        <w:gridCol w:w="268"/>
        <w:gridCol w:w="1279"/>
      </w:tblGrid>
      <w:tr w:rsidR="00FE612A" w:rsidRPr="00A811B3" w:rsidTr="007269DF">
        <w:trPr>
          <w:tblHeader/>
        </w:trPr>
        <w:tc>
          <w:tcPr>
            <w:tcW w:w="4015" w:type="dxa"/>
            <w:shd w:val="clear" w:color="auto" w:fill="auto"/>
            <w:vAlign w:val="center"/>
          </w:tcPr>
          <w:p w:rsidR="00FE612A" w:rsidRPr="00A811B3" w:rsidRDefault="00FE612A" w:rsidP="00FC6AB2">
            <w:pPr>
              <w:tabs>
                <w:tab w:val="left" w:pos="71"/>
              </w:tabs>
              <w:spacing w:after="0" w:line="240" w:lineRule="atLeast"/>
              <w:ind w:left="71" w:right="32"/>
              <w:rPr>
                <w:rFonts w:ascii="Times New Roman" w:hAnsi="Times New Roman" w:cs="Times New Roman"/>
                <w:szCs w:val="22"/>
                <w:cs/>
                <w:lang w:val="en-GB"/>
              </w:rPr>
            </w:pPr>
          </w:p>
        </w:tc>
        <w:tc>
          <w:tcPr>
            <w:tcW w:w="2631" w:type="dxa"/>
            <w:gridSpan w:val="5"/>
            <w:shd w:val="clear" w:color="auto" w:fill="auto"/>
          </w:tcPr>
          <w:p w:rsidR="00FE612A" w:rsidRPr="00A811B3" w:rsidRDefault="00FE612A" w:rsidP="00FC6AB2">
            <w:pPr>
              <w:spacing w:after="0" w:line="240" w:lineRule="atLeast"/>
              <w:ind w:right="-250"/>
              <w:jc w:val="center"/>
              <w:rPr>
                <w:rFonts w:ascii="Times New Roman" w:eastAsia="Cordia New" w:hAnsi="Times New Roman" w:cs="Times New Roman"/>
                <w:b/>
                <w:bCs/>
                <w:szCs w:val="22"/>
              </w:rPr>
            </w:pPr>
            <w:r w:rsidRPr="00A811B3">
              <w:rPr>
                <w:rFonts w:ascii="Times New Roman" w:eastAsia="Cordia New" w:hAnsi="Times New Roman" w:cs="Times New Roman"/>
                <w:b/>
                <w:bCs/>
                <w:szCs w:val="22"/>
              </w:rPr>
              <w:t>Consolidated</w:t>
            </w:r>
            <w:r w:rsidRPr="00A811B3">
              <w:rPr>
                <w:rFonts w:ascii="Times New Roman" w:eastAsia="Cordia New" w:hAnsi="Times New Roman" w:cs="Times New Roman"/>
                <w:b/>
                <w:bCs/>
                <w:szCs w:val="22"/>
              </w:rPr>
              <w:br/>
              <w:t>financial statements</w:t>
            </w:r>
          </w:p>
        </w:tc>
        <w:tc>
          <w:tcPr>
            <w:tcW w:w="259" w:type="dxa"/>
          </w:tcPr>
          <w:p w:rsidR="00FE612A" w:rsidRPr="00A811B3" w:rsidRDefault="00FE612A" w:rsidP="00FC6AB2">
            <w:pPr>
              <w:tabs>
                <w:tab w:val="decimal" w:pos="930"/>
              </w:tabs>
              <w:spacing w:after="0" w:line="240" w:lineRule="atLeast"/>
              <w:ind w:right="-101"/>
              <w:jc w:val="center"/>
              <w:rPr>
                <w:rFonts w:ascii="Times New Roman" w:eastAsia="Cordia New" w:hAnsi="Times New Roman" w:cs="Times New Roman"/>
                <w:b/>
                <w:bCs/>
                <w:szCs w:val="22"/>
              </w:rPr>
            </w:pPr>
          </w:p>
        </w:tc>
        <w:tc>
          <w:tcPr>
            <w:tcW w:w="2724" w:type="dxa"/>
            <w:gridSpan w:val="3"/>
          </w:tcPr>
          <w:p w:rsidR="00FE612A" w:rsidRPr="00A811B3" w:rsidRDefault="00FE612A" w:rsidP="00FC6AB2">
            <w:pPr>
              <w:spacing w:after="0" w:line="240" w:lineRule="atLeast"/>
              <w:ind w:right="-136"/>
              <w:jc w:val="center"/>
              <w:rPr>
                <w:rFonts w:ascii="Times New Roman" w:eastAsia="Cordia New" w:hAnsi="Times New Roman" w:cs="Times New Roman"/>
                <w:b/>
                <w:bCs/>
                <w:szCs w:val="22"/>
              </w:rPr>
            </w:pPr>
            <w:r w:rsidRPr="00A811B3">
              <w:rPr>
                <w:rFonts w:ascii="Times New Roman" w:eastAsia="Cordia New" w:hAnsi="Times New Roman" w:cs="Times New Roman"/>
                <w:b/>
                <w:bCs/>
                <w:szCs w:val="22"/>
              </w:rPr>
              <w:t>Separate</w:t>
            </w:r>
            <w:r w:rsidRPr="00A811B3">
              <w:rPr>
                <w:rFonts w:ascii="Times New Roman" w:eastAsia="Cordia New" w:hAnsi="Times New Roman" w:cs="Times New Roman"/>
                <w:b/>
                <w:bCs/>
                <w:szCs w:val="22"/>
                <w:cs/>
              </w:rPr>
              <w:br/>
            </w:r>
            <w:r w:rsidRPr="00A811B3">
              <w:rPr>
                <w:rFonts w:ascii="Times New Roman" w:eastAsia="Cordia New" w:hAnsi="Times New Roman" w:cs="Times New Roman"/>
                <w:b/>
                <w:bCs/>
                <w:szCs w:val="22"/>
              </w:rPr>
              <w:t>financial statements</w:t>
            </w:r>
          </w:p>
        </w:tc>
      </w:tr>
      <w:tr w:rsidR="00512D2F" w:rsidRPr="00A811B3" w:rsidTr="007269DF">
        <w:trPr>
          <w:tblHeader/>
        </w:trPr>
        <w:tc>
          <w:tcPr>
            <w:tcW w:w="4015" w:type="dxa"/>
            <w:shd w:val="clear" w:color="auto" w:fill="auto"/>
            <w:vAlign w:val="center"/>
          </w:tcPr>
          <w:p w:rsidR="00512D2F" w:rsidRPr="00A811B3" w:rsidRDefault="00512D2F" w:rsidP="00FC6AB2">
            <w:pPr>
              <w:tabs>
                <w:tab w:val="left" w:pos="71"/>
              </w:tabs>
              <w:spacing w:after="0" w:line="240" w:lineRule="atLeast"/>
              <w:ind w:left="71" w:right="32"/>
              <w:rPr>
                <w:rFonts w:ascii="Times New Roman" w:hAnsi="Times New Roman" w:cs="Times New Roman"/>
                <w:szCs w:val="22"/>
                <w:cs/>
                <w:lang w:val="en-GB"/>
              </w:rPr>
            </w:pPr>
          </w:p>
        </w:tc>
        <w:tc>
          <w:tcPr>
            <w:tcW w:w="1211" w:type="dxa"/>
            <w:gridSpan w:val="2"/>
            <w:shd w:val="clear" w:color="auto" w:fill="auto"/>
          </w:tcPr>
          <w:p w:rsidR="00512D2F" w:rsidRPr="00A811B3" w:rsidRDefault="0056282F" w:rsidP="00FC6AB2">
            <w:pPr>
              <w:spacing w:after="0" w:line="240" w:lineRule="atLeast"/>
              <w:ind w:right="-105"/>
              <w:jc w:val="center"/>
              <w:rPr>
                <w:rFonts w:ascii="Times New Roman" w:hAnsi="Times New Roman" w:cs="Times New Roman"/>
                <w:szCs w:val="22"/>
              </w:rPr>
            </w:pPr>
            <w:r w:rsidRPr="00A811B3">
              <w:rPr>
                <w:rFonts w:ascii="Times New Roman" w:hAnsi="Times New Roman" w:cs="Times New Roman"/>
                <w:szCs w:val="22"/>
              </w:rPr>
              <w:t>30 June</w:t>
            </w:r>
            <w:r w:rsidR="00512D2F" w:rsidRPr="00A811B3">
              <w:rPr>
                <w:rFonts w:ascii="Times New Roman" w:hAnsi="Times New Roman" w:cs="Times New Roman"/>
                <w:szCs w:val="22"/>
              </w:rPr>
              <w:br/>
              <w:t>2023</w:t>
            </w:r>
          </w:p>
        </w:tc>
        <w:tc>
          <w:tcPr>
            <w:tcW w:w="236" w:type="dxa"/>
            <w:gridSpan w:val="2"/>
          </w:tcPr>
          <w:p w:rsidR="00512D2F" w:rsidRPr="00A811B3" w:rsidRDefault="00512D2F" w:rsidP="00FC6AB2">
            <w:pPr>
              <w:tabs>
                <w:tab w:val="left" w:pos="405"/>
              </w:tabs>
              <w:spacing w:after="0" w:line="240" w:lineRule="atLeast"/>
              <w:ind w:left="-54" w:right="43" w:hanging="115"/>
              <w:jc w:val="center"/>
              <w:rPr>
                <w:rFonts w:ascii="Times New Roman" w:hAnsi="Times New Roman" w:cs="Times New Roman"/>
                <w:szCs w:val="22"/>
              </w:rPr>
            </w:pPr>
          </w:p>
        </w:tc>
        <w:tc>
          <w:tcPr>
            <w:tcW w:w="1184" w:type="dxa"/>
            <w:shd w:val="clear" w:color="auto" w:fill="auto"/>
          </w:tcPr>
          <w:p w:rsidR="00512D2F" w:rsidRPr="00A811B3" w:rsidRDefault="00512D2F" w:rsidP="00FC6AB2">
            <w:pPr>
              <w:spacing w:after="0" w:line="240" w:lineRule="atLeast"/>
              <w:ind w:left="-207" w:right="-134" w:firstLine="37"/>
              <w:jc w:val="center"/>
              <w:rPr>
                <w:rFonts w:ascii="Times New Roman" w:hAnsi="Times New Roman" w:cs="Times New Roman"/>
                <w:szCs w:val="22"/>
              </w:rPr>
            </w:pPr>
            <w:r w:rsidRPr="00A811B3">
              <w:rPr>
                <w:rFonts w:ascii="Times New Roman" w:hAnsi="Times New Roman" w:cs="Times New Roman"/>
                <w:szCs w:val="22"/>
              </w:rPr>
              <w:t>31 December 2022</w:t>
            </w:r>
          </w:p>
        </w:tc>
        <w:tc>
          <w:tcPr>
            <w:tcW w:w="259" w:type="dxa"/>
          </w:tcPr>
          <w:p w:rsidR="00512D2F" w:rsidRPr="00A811B3" w:rsidRDefault="00512D2F" w:rsidP="00FC6AB2">
            <w:pPr>
              <w:tabs>
                <w:tab w:val="left" w:pos="405"/>
                <w:tab w:val="decimal" w:pos="930"/>
              </w:tabs>
              <w:spacing w:after="0" w:line="240" w:lineRule="atLeast"/>
              <w:ind w:left="605" w:right="43" w:hanging="115"/>
              <w:jc w:val="center"/>
              <w:rPr>
                <w:rFonts w:ascii="Times New Roman" w:hAnsi="Times New Roman" w:cs="Times New Roman"/>
                <w:szCs w:val="22"/>
              </w:rPr>
            </w:pPr>
          </w:p>
        </w:tc>
        <w:tc>
          <w:tcPr>
            <w:tcW w:w="1177" w:type="dxa"/>
          </w:tcPr>
          <w:p w:rsidR="00512D2F" w:rsidRPr="00A811B3" w:rsidRDefault="0056282F" w:rsidP="00FC6AB2">
            <w:pPr>
              <w:spacing w:after="0" w:line="240" w:lineRule="atLeast"/>
              <w:ind w:right="-105"/>
              <w:jc w:val="center"/>
              <w:rPr>
                <w:rFonts w:ascii="Times New Roman" w:hAnsi="Times New Roman" w:cs="Times New Roman"/>
                <w:szCs w:val="22"/>
              </w:rPr>
            </w:pPr>
            <w:r w:rsidRPr="00A811B3">
              <w:rPr>
                <w:rFonts w:ascii="Times New Roman" w:hAnsi="Times New Roman" w:cs="Times New Roman"/>
                <w:szCs w:val="22"/>
              </w:rPr>
              <w:t>30 June</w:t>
            </w:r>
            <w:r w:rsidR="00512D2F" w:rsidRPr="00A811B3">
              <w:rPr>
                <w:rFonts w:ascii="Times New Roman" w:hAnsi="Times New Roman" w:cs="Times New Roman"/>
                <w:szCs w:val="22"/>
              </w:rPr>
              <w:br/>
              <w:t>2023</w:t>
            </w:r>
          </w:p>
        </w:tc>
        <w:tc>
          <w:tcPr>
            <w:tcW w:w="268" w:type="dxa"/>
          </w:tcPr>
          <w:p w:rsidR="00512D2F" w:rsidRPr="00A811B3" w:rsidRDefault="00512D2F" w:rsidP="00FC6AB2">
            <w:pPr>
              <w:tabs>
                <w:tab w:val="left" w:pos="405"/>
              </w:tabs>
              <w:spacing w:after="0" w:line="240" w:lineRule="atLeast"/>
              <w:ind w:left="-54" w:right="43" w:hanging="115"/>
              <w:jc w:val="center"/>
              <w:rPr>
                <w:rFonts w:ascii="Times New Roman" w:hAnsi="Times New Roman" w:cs="Times New Roman"/>
                <w:szCs w:val="22"/>
              </w:rPr>
            </w:pPr>
          </w:p>
        </w:tc>
        <w:tc>
          <w:tcPr>
            <w:tcW w:w="1279" w:type="dxa"/>
          </w:tcPr>
          <w:p w:rsidR="00512D2F" w:rsidRPr="00A811B3" w:rsidRDefault="00512D2F" w:rsidP="00FC6AB2">
            <w:pPr>
              <w:spacing w:after="0" w:line="240" w:lineRule="atLeast"/>
              <w:ind w:left="-207" w:right="-134" w:firstLine="37"/>
              <w:jc w:val="center"/>
              <w:rPr>
                <w:rFonts w:ascii="Times New Roman" w:hAnsi="Times New Roman" w:cs="Times New Roman"/>
                <w:szCs w:val="22"/>
              </w:rPr>
            </w:pPr>
            <w:r w:rsidRPr="00A811B3">
              <w:rPr>
                <w:rFonts w:ascii="Times New Roman" w:hAnsi="Times New Roman" w:cs="Times New Roman"/>
                <w:szCs w:val="22"/>
              </w:rPr>
              <w:t>31 December 2022</w:t>
            </w:r>
          </w:p>
        </w:tc>
      </w:tr>
      <w:tr w:rsidR="00512D2F" w:rsidRPr="00A811B3" w:rsidTr="007269DF">
        <w:trPr>
          <w:trHeight w:val="439"/>
          <w:tblHeader/>
        </w:trPr>
        <w:tc>
          <w:tcPr>
            <w:tcW w:w="4015" w:type="dxa"/>
            <w:shd w:val="clear" w:color="auto" w:fill="auto"/>
            <w:vAlign w:val="center"/>
          </w:tcPr>
          <w:p w:rsidR="00512D2F" w:rsidRPr="00A811B3" w:rsidRDefault="00512D2F" w:rsidP="00FC6AB2">
            <w:pPr>
              <w:tabs>
                <w:tab w:val="left" w:pos="71"/>
              </w:tabs>
              <w:spacing w:after="0" w:line="240" w:lineRule="atLeast"/>
              <w:ind w:left="71" w:right="29"/>
              <w:rPr>
                <w:rFonts w:ascii="Times New Roman" w:hAnsi="Times New Roman" w:cs="Times New Roman"/>
                <w:szCs w:val="22"/>
                <w:cs/>
                <w:lang w:val="en-GB"/>
              </w:rPr>
            </w:pPr>
          </w:p>
        </w:tc>
        <w:tc>
          <w:tcPr>
            <w:tcW w:w="5614" w:type="dxa"/>
            <w:gridSpan w:val="9"/>
            <w:shd w:val="clear" w:color="auto" w:fill="auto"/>
          </w:tcPr>
          <w:p w:rsidR="00512D2F" w:rsidRPr="00A811B3" w:rsidRDefault="00512D2F" w:rsidP="00FC6AB2">
            <w:pPr>
              <w:tabs>
                <w:tab w:val="left" w:pos="405"/>
              </w:tabs>
              <w:spacing w:after="0" w:line="240" w:lineRule="atLeast"/>
              <w:ind w:left="-18" w:right="43" w:hanging="117"/>
              <w:jc w:val="center"/>
              <w:rPr>
                <w:rFonts w:ascii="Times New Roman" w:hAnsi="Times New Roman" w:cs="Times New Roman"/>
                <w:szCs w:val="22"/>
              </w:rPr>
            </w:pPr>
            <w:r w:rsidRPr="00A811B3">
              <w:rPr>
                <w:rFonts w:ascii="Times New Roman" w:eastAsia="Cordia New" w:hAnsi="Times New Roman" w:cs="Times New Roman"/>
                <w:i/>
                <w:iCs/>
                <w:szCs w:val="22"/>
              </w:rPr>
              <w:t>(in thousand Baht)</w:t>
            </w:r>
          </w:p>
        </w:tc>
      </w:tr>
      <w:tr w:rsidR="00512D2F" w:rsidRPr="00A811B3" w:rsidTr="007269DF">
        <w:tc>
          <w:tcPr>
            <w:tcW w:w="4015" w:type="dxa"/>
            <w:shd w:val="clear" w:color="auto" w:fill="auto"/>
            <w:vAlign w:val="center"/>
          </w:tcPr>
          <w:p w:rsidR="00512D2F" w:rsidRPr="00A811B3" w:rsidRDefault="00512D2F" w:rsidP="00FC6AB2">
            <w:pPr>
              <w:spacing w:after="0" w:line="240" w:lineRule="atLeast"/>
              <w:ind w:right="-101"/>
              <w:rPr>
                <w:rFonts w:ascii="Times New Roman" w:hAnsi="Times New Roman" w:cs="Times New Roman"/>
                <w:szCs w:val="22"/>
              </w:rPr>
            </w:pPr>
            <w:r w:rsidRPr="00A811B3">
              <w:rPr>
                <w:rFonts w:ascii="Times New Roman" w:hAnsi="Times New Roman" w:cs="Times New Roman"/>
                <w:szCs w:val="22"/>
              </w:rPr>
              <w:t>Trade accounts receivables</w:t>
            </w:r>
          </w:p>
        </w:tc>
        <w:tc>
          <w:tcPr>
            <w:tcW w:w="1120" w:type="dxa"/>
            <w:shd w:val="clear" w:color="auto" w:fill="auto"/>
            <w:vAlign w:val="bottom"/>
          </w:tcPr>
          <w:p w:rsidR="00512D2F" w:rsidRPr="00A811B3" w:rsidRDefault="00512D2F" w:rsidP="00FC6AB2">
            <w:pPr>
              <w:tabs>
                <w:tab w:val="decimal" w:pos="893"/>
              </w:tabs>
              <w:spacing w:after="0" w:line="240" w:lineRule="atLeast"/>
              <w:ind w:right="-150"/>
              <w:jc w:val="both"/>
              <w:rPr>
                <w:rFonts w:ascii="Times New Roman" w:hAnsi="Times New Roman" w:cs="Times New Roman"/>
                <w:szCs w:val="22"/>
              </w:rPr>
            </w:pPr>
          </w:p>
        </w:tc>
        <w:tc>
          <w:tcPr>
            <w:tcW w:w="236" w:type="dxa"/>
            <w:gridSpan w:val="2"/>
          </w:tcPr>
          <w:p w:rsidR="00512D2F" w:rsidRPr="00A811B3" w:rsidRDefault="00512D2F" w:rsidP="00FC6AB2">
            <w:pPr>
              <w:spacing w:after="0" w:line="240" w:lineRule="atLeast"/>
              <w:ind w:left="-54" w:right="32"/>
              <w:jc w:val="right"/>
              <w:rPr>
                <w:rFonts w:ascii="Times New Roman" w:hAnsi="Times New Roman" w:cs="Times New Roman"/>
                <w:szCs w:val="22"/>
                <w:lang w:val="en-GB"/>
              </w:rPr>
            </w:pPr>
          </w:p>
        </w:tc>
        <w:tc>
          <w:tcPr>
            <w:tcW w:w="1275" w:type="dxa"/>
            <w:gridSpan w:val="2"/>
            <w:shd w:val="clear" w:color="auto" w:fill="auto"/>
            <w:vAlign w:val="bottom"/>
          </w:tcPr>
          <w:p w:rsidR="00512D2F" w:rsidRPr="00A811B3" w:rsidRDefault="00512D2F" w:rsidP="00FC6AB2">
            <w:pPr>
              <w:tabs>
                <w:tab w:val="decimal" w:pos="899"/>
              </w:tabs>
              <w:spacing w:after="0" w:line="240" w:lineRule="atLeast"/>
              <w:ind w:right="-150"/>
              <w:jc w:val="both"/>
              <w:rPr>
                <w:rFonts w:ascii="Times New Roman" w:hAnsi="Times New Roman" w:cs="Times New Roman"/>
                <w:szCs w:val="22"/>
              </w:rPr>
            </w:pPr>
          </w:p>
        </w:tc>
        <w:tc>
          <w:tcPr>
            <w:tcW w:w="259" w:type="dxa"/>
          </w:tcPr>
          <w:p w:rsidR="00512D2F" w:rsidRPr="00A811B3" w:rsidRDefault="00512D2F" w:rsidP="00FC6AB2">
            <w:pPr>
              <w:spacing w:after="0" w:line="240" w:lineRule="atLeast"/>
              <w:ind w:left="-103" w:right="32"/>
              <w:jc w:val="both"/>
              <w:rPr>
                <w:rFonts w:ascii="Times New Roman" w:hAnsi="Times New Roman" w:cs="Times New Roman"/>
                <w:szCs w:val="22"/>
                <w:lang w:val="en-GB"/>
              </w:rPr>
            </w:pPr>
          </w:p>
        </w:tc>
        <w:tc>
          <w:tcPr>
            <w:tcW w:w="1177" w:type="dxa"/>
            <w:vAlign w:val="bottom"/>
          </w:tcPr>
          <w:p w:rsidR="00512D2F" w:rsidRPr="00A811B3" w:rsidRDefault="00512D2F" w:rsidP="00FC6AB2">
            <w:pPr>
              <w:tabs>
                <w:tab w:val="decimal" w:pos="801"/>
              </w:tabs>
              <w:spacing w:after="0" w:line="240" w:lineRule="atLeast"/>
              <w:ind w:right="-150"/>
              <w:jc w:val="both"/>
              <w:rPr>
                <w:rFonts w:ascii="Times New Roman" w:hAnsi="Times New Roman" w:cs="Times New Roman"/>
                <w:szCs w:val="22"/>
              </w:rPr>
            </w:pPr>
          </w:p>
        </w:tc>
        <w:tc>
          <w:tcPr>
            <w:tcW w:w="268" w:type="dxa"/>
          </w:tcPr>
          <w:p w:rsidR="00512D2F" w:rsidRPr="00A811B3" w:rsidRDefault="00512D2F" w:rsidP="00FC6AB2">
            <w:pPr>
              <w:spacing w:after="0" w:line="240" w:lineRule="atLeast"/>
              <w:ind w:left="-54" w:right="32"/>
              <w:jc w:val="right"/>
              <w:rPr>
                <w:rFonts w:ascii="Times New Roman" w:hAnsi="Times New Roman" w:cs="Times New Roman"/>
                <w:szCs w:val="22"/>
                <w:lang w:val="en-GB"/>
              </w:rPr>
            </w:pPr>
          </w:p>
        </w:tc>
        <w:tc>
          <w:tcPr>
            <w:tcW w:w="1279" w:type="dxa"/>
            <w:vAlign w:val="bottom"/>
          </w:tcPr>
          <w:p w:rsidR="00512D2F" w:rsidRPr="00A811B3" w:rsidRDefault="00512D2F" w:rsidP="00FC6AB2">
            <w:pPr>
              <w:tabs>
                <w:tab w:val="decimal" w:pos="833"/>
              </w:tabs>
              <w:spacing w:after="0" w:line="240" w:lineRule="atLeast"/>
              <w:ind w:right="-150"/>
              <w:jc w:val="both"/>
              <w:rPr>
                <w:rFonts w:ascii="Times New Roman" w:hAnsi="Times New Roman" w:cs="Times New Roman"/>
                <w:szCs w:val="22"/>
              </w:rPr>
            </w:pPr>
          </w:p>
        </w:tc>
      </w:tr>
      <w:tr w:rsidR="007269DF" w:rsidRPr="00A811B3" w:rsidTr="007269DF">
        <w:tc>
          <w:tcPr>
            <w:tcW w:w="4015" w:type="dxa"/>
            <w:shd w:val="clear" w:color="auto" w:fill="auto"/>
            <w:vAlign w:val="center"/>
          </w:tcPr>
          <w:p w:rsidR="007269DF" w:rsidRPr="00A811B3" w:rsidRDefault="007269DF" w:rsidP="007269DF">
            <w:pPr>
              <w:tabs>
                <w:tab w:val="left" w:pos="216"/>
              </w:tabs>
              <w:spacing w:after="0" w:line="240" w:lineRule="atLeast"/>
              <w:ind w:right="-101"/>
              <w:rPr>
                <w:rFonts w:ascii="Times New Roman" w:hAnsi="Times New Roman" w:cs="Times New Roman"/>
                <w:szCs w:val="22"/>
              </w:rPr>
            </w:pPr>
            <w:r w:rsidRPr="00A811B3">
              <w:rPr>
                <w:rFonts w:ascii="Times New Roman" w:hAnsi="Times New Roman" w:cs="Times New Roman"/>
                <w:szCs w:val="22"/>
              </w:rPr>
              <w:tab/>
              <w:t>Within credit term</w:t>
            </w:r>
          </w:p>
        </w:tc>
        <w:tc>
          <w:tcPr>
            <w:tcW w:w="1120" w:type="dxa"/>
            <w:shd w:val="clear" w:color="auto" w:fill="auto"/>
            <w:vAlign w:val="bottom"/>
          </w:tcPr>
          <w:p w:rsidR="007269DF" w:rsidRPr="00A811B3" w:rsidRDefault="007269DF" w:rsidP="007269DF">
            <w:pPr>
              <w:tabs>
                <w:tab w:val="left" w:pos="972"/>
              </w:tabs>
              <w:spacing w:after="0" w:line="240" w:lineRule="atLeast"/>
              <w:ind w:right="92"/>
              <w:jc w:val="right"/>
              <w:rPr>
                <w:rFonts w:ascii="Times New Roman" w:hAnsi="Times New Roman" w:cs="Times New Roman"/>
                <w:szCs w:val="22"/>
              </w:rPr>
            </w:pPr>
            <w:r w:rsidRPr="00A811B3">
              <w:rPr>
                <w:rFonts w:ascii="Times New Roman" w:hAnsi="Times New Roman" w:cs="Times New Roman"/>
                <w:szCs w:val="22"/>
              </w:rPr>
              <w:t>5,039</w:t>
            </w:r>
          </w:p>
        </w:tc>
        <w:tc>
          <w:tcPr>
            <w:tcW w:w="236" w:type="dxa"/>
            <w:gridSpan w:val="2"/>
          </w:tcPr>
          <w:p w:rsidR="007269DF" w:rsidRPr="00A811B3" w:rsidRDefault="007269DF" w:rsidP="007269DF">
            <w:pPr>
              <w:tabs>
                <w:tab w:val="decimal" w:pos="1008"/>
              </w:tabs>
              <w:spacing w:after="0" w:line="240" w:lineRule="atLeast"/>
              <w:ind w:left="-54" w:right="-108"/>
              <w:jc w:val="right"/>
              <w:rPr>
                <w:rFonts w:ascii="Times New Roman" w:hAnsi="Times New Roman" w:cs="Times New Roman"/>
                <w:szCs w:val="22"/>
              </w:rPr>
            </w:pPr>
          </w:p>
        </w:tc>
        <w:tc>
          <w:tcPr>
            <w:tcW w:w="1275" w:type="dxa"/>
            <w:gridSpan w:val="2"/>
            <w:shd w:val="clear" w:color="auto" w:fill="auto"/>
            <w:vAlign w:val="bottom"/>
          </w:tcPr>
          <w:p w:rsidR="007269DF" w:rsidRPr="00A811B3" w:rsidRDefault="007269DF" w:rsidP="007269DF">
            <w:pPr>
              <w:tabs>
                <w:tab w:val="decimal" w:pos="907"/>
              </w:tabs>
              <w:spacing w:after="0" w:line="240" w:lineRule="atLeast"/>
              <w:ind w:right="-150"/>
              <w:rPr>
                <w:rFonts w:ascii="Times New Roman" w:hAnsi="Times New Roman" w:cs="Times New Roman"/>
                <w:szCs w:val="22"/>
              </w:rPr>
            </w:pPr>
            <w:r w:rsidRPr="00A811B3">
              <w:rPr>
                <w:rFonts w:ascii="Times New Roman" w:hAnsi="Times New Roman" w:cs="Times New Roman"/>
                <w:szCs w:val="22"/>
              </w:rPr>
              <w:t>15,221</w:t>
            </w:r>
          </w:p>
        </w:tc>
        <w:tc>
          <w:tcPr>
            <w:tcW w:w="259" w:type="dxa"/>
          </w:tcPr>
          <w:p w:rsidR="007269DF" w:rsidRPr="00A811B3" w:rsidRDefault="007269DF" w:rsidP="007269DF">
            <w:pPr>
              <w:tabs>
                <w:tab w:val="decimal" w:pos="894"/>
              </w:tabs>
              <w:spacing w:after="0" w:line="240" w:lineRule="atLeast"/>
              <w:ind w:left="-108" w:right="-150"/>
              <w:jc w:val="both"/>
              <w:rPr>
                <w:rFonts w:ascii="Times New Roman" w:hAnsi="Times New Roman" w:cs="Times New Roman"/>
                <w:szCs w:val="22"/>
              </w:rPr>
            </w:pPr>
          </w:p>
        </w:tc>
        <w:tc>
          <w:tcPr>
            <w:tcW w:w="1177" w:type="dxa"/>
            <w:vAlign w:val="bottom"/>
          </w:tcPr>
          <w:p w:rsidR="007269DF" w:rsidRPr="00A811B3" w:rsidRDefault="007269DF" w:rsidP="007269DF">
            <w:pPr>
              <w:spacing w:after="0" w:line="240" w:lineRule="atLeast"/>
              <w:ind w:right="96"/>
              <w:jc w:val="right"/>
              <w:rPr>
                <w:rFonts w:ascii="Times New Roman" w:hAnsi="Times New Roman" w:cs="Times New Roman"/>
                <w:szCs w:val="22"/>
              </w:rPr>
            </w:pPr>
            <w:r w:rsidRPr="00A811B3">
              <w:rPr>
                <w:rFonts w:ascii="Times New Roman" w:hAnsi="Times New Roman" w:cs="Times New Roman"/>
                <w:szCs w:val="22"/>
              </w:rPr>
              <w:t>2,924</w:t>
            </w:r>
          </w:p>
        </w:tc>
        <w:tc>
          <w:tcPr>
            <w:tcW w:w="268" w:type="dxa"/>
          </w:tcPr>
          <w:p w:rsidR="007269DF" w:rsidRPr="00A811B3" w:rsidRDefault="007269DF" w:rsidP="007269DF">
            <w:pPr>
              <w:tabs>
                <w:tab w:val="decimal" w:pos="933"/>
              </w:tabs>
              <w:spacing w:after="0" w:line="240" w:lineRule="atLeast"/>
              <w:ind w:left="-54" w:right="32"/>
              <w:jc w:val="right"/>
              <w:rPr>
                <w:rFonts w:ascii="Times New Roman" w:hAnsi="Times New Roman" w:cs="Times New Roman"/>
                <w:szCs w:val="22"/>
              </w:rPr>
            </w:pPr>
          </w:p>
        </w:tc>
        <w:tc>
          <w:tcPr>
            <w:tcW w:w="1279" w:type="dxa"/>
            <w:vAlign w:val="bottom"/>
          </w:tcPr>
          <w:p w:rsidR="007269DF" w:rsidRPr="00A811B3" w:rsidRDefault="007269DF" w:rsidP="007269DF">
            <w:pPr>
              <w:spacing w:after="0" w:line="240" w:lineRule="atLeast"/>
              <w:ind w:right="96"/>
              <w:jc w:val="right"/>
              <w:rPr>
                <w:rFonts w:ascii="Times New Roman" w:hAnsi="Times New Roman" w:cs="Times New Roman"/>
                <w:szCs w:val="22"/>
              </w:rPr>
            </w:pPr>
            <w:r w:rsidRPr="00A811B3">
              <w:rPr>
                <w:rFonts w:ascii="Times New Roman" w:hAnsi="Times New Roman" w:cs="Times New Roman"/>
                <w:szCs w:val="22"/>
              </w:rPr>
              <w:t>9,914</w:t>
            </w:r>
          </w:p>
        </w:tc>
      </w:tr>
      <w:tr w:rsidR="007269DF" w:rsidRPr="00A811B3" w:rsidTr="007269DF">
        <w:tc>
          <w:tcPr>
            <w:tcW w:w="4015" w:type="dxa"/>
            <w:shd w:val="clear" w:color="auto" w:fill="auto"/>
            <w:vAlign w:val="center"/>
          </w:tcPr>
          <w:p w:rsidR="007269DF" w:rsidRPr="00A811B3" w:rsidRDefault="007269DF" w:rsidP="007269DF">
            <w:pPr>
              <w:tabs>
                <w:tab w:val="left" w:pos="216"/>
              </w:tabs>
              <w:spacing w:after="0" w:line="240" w:lineRule="atLeast"/>
              <w:ind w:right="-101"/>
              <w:rPr>
                <w:rFonts w:ascii="Times New Roman" w:hAnsi="Times New Roman" w:cs="Times New Roman"/>
                <w:szCs w:val="22"/>
              </w:rPr>
            </w:pPr>
            <w:r w:rsidRPr="00A811B3">
              <w:rPr>
                <w:rFonts w:ascii="Times New Roman" w:hAnsi="Times New Roman" w:cs="Times New Roman"/>
                <w:szCs w:val="22"/>
              </w:rPr>
              <w:tab/>
              <w:t>Overdue :-</w:t>
            </w:r>
          </w:p>
        </w:tc>
        <w:tc>
          <w:tcPr>
            <w:tcW w:w="1120" w:type="dxa"/>
            <w:shd w:val="clear" w:color="auto" w:fill="auto"/>
            <w:vAlign w:val="bottom"/>
          </w:tcPr>
          <w:p w:rsidR="007269DF" w:rsidRPr="00A811B3" w:rsidRDefault="007269DF" w:rsidP="007269DF">
            <w:pPr>
              <w:tabs>
                <w:tab w:val="left" w:pos="972"/>
              </w:tabs>
              <w:spacing w:after="0" w:line="240" w:lineRule="atLeast"/>
              <w:ind w:right="92"/>
              <w:jc w:val="right"/>
              <w:rPr>
                <w:rFonts w:ascii="Times New Roman" w:hAnsi="Times New Roman" w:cs="Times New Roman"/>
                <w:szCs w:val="22"/>
              </w:rPr>
            </w:pPr>
          </w:p>
        </w:tc>
        <w:tc>
          <w:tcPr>
            <w:tcW w:w="236" w:type="dxa"/>
            <w:gridSpan w:val="2"/>
          </w:tcPr>
          <w:p w:rsidR="007269DF" w:rsidRPr="00A811B3" w:rsidRDefault="007269DF" w:rsidP="007269DF">
            <w:pPr>
              <w:spacing w:after="0" w:line="240" w:lineRule="atLeast"/>
              <w:ind w:left="-54" w:right="32"/>
              <w:jc w:val="right"/>
              <w:rPr>
                <w:rFonts w:ascii="Times New Roman" w:hAnsi="Times New Roman" w:cs="Times New Roman"/>
                <w:szCs w:val="22"/>
              </w:rPr>
            </w:pPr>
          </w:p>
        </w:tc>
        <w:tc>
          <w:tcPr>
            <w:tcW w:w="1275" w:type="dxa"/>
            <w:gridSpan w:val="2"/>
            <w:shd w:val="clear" w:color="auto" w:fill="auto"/>
            <w:vAlign w:val="bottom"/>
          </w:tcPr>
          <w:p w:rsidR="007269DF" w:rsidRPr="00A811B3" w:rsidRDefault="007269DF" w:rsidP="007269DF">
            <w:pPr>
              <w:tabs>
                <w:tab w:val="decimal" w:pos="653"/>
                <w:tab w:val="decimal" w:pos="907"/>
              </w:tabs>
              <w:spacing w:after="0" w:line="240" w:lineRule="atLeast"/>
              <w:ind w:right="-150"/>
              <w:jc w:val="both"/>
              <w:rPr>
                <w:rFonts w:ascii="Times New Roman" w:hAnsi="Times New Roman" w:cs="Times New Roman"/>
                <w:szCs w:val="22"/>
              </w:rPr>
            </w:pPr>
          </w:p>
        </w:tc>
        <w:tc>
          <w:tcPr>
            <w:tcW w:w="259" w:type="dxa"/>
          </w:tcPr>
          <w:p w:rsidR="007269DF" w:rsidRPr="00A811B3" w:rsidRDefault="007269DF" w:rsidP="007269DF">
            <w:pPr>
              <w:tabs>
                <w:tab w:val="decimal" w:pos="933"/>
              </w:tabs>
              <w:spacing w:after="0" w:line="240" w:lineRule="atLeast"/>
              <w:ind w:left="-103" w:right="32"/>
              <w:jc w:val="both"/>
              <w:rPr>
                <w:rFonts w:ascii="Times New Roman" w:hAnsi="Times New Roman" w:cs="Times New Roman"/>
                <w:szCs w:val="22"/>
              </w:rPr>
            </w:pPr>
          </w:p>
        </w:tc>
        <w:tc>
          <w:tcPr>
            <w:tcW w:w="1177" w:type="dxa"/>
            <w:vAlign w:val="bottom"/>
          </w:tcPr>
          <w:p w:rsidR="007269DF" w:rsidRPr="00A811B3" w:rsidRDefault="007269DF" w:rsidP="007269DF">
            <w:pPr>
              <w:spacing w:after="0" w:line="240" w:lineRule="atLeast"/>
              <w:ind w:right="96"/>
              <w:jc w:val="right"/>
              <w:rPr>
                <w:rFonts w:ascii="Times New Roman" w:hAnsi="Times New Roman" w:cs="Times New Roman"/>
                <w:szCs w:val="22"/>
              </w:rPr>
            </w:pPr>
          </w:p>
        </w:tc>
        <w:tc>
          <w:tcPr>
            <w:tcW w:w="268" w:type="dxa"/>
          </w:tcPr>
          <w:p w:rsidR="007269DF" w:rsidRPr="00A811B3" w:rsidRDefault="007269DF" w:rsidP="007269DF">
            <w:pPr>
              <w:tabs>
                <w:tab w:val="decimal" w:pos="888"/>
              </w:tabs>
              <w:spacing w:after="0" w:line="240" w:lineRule="atLeast"/>
              <w:ind w:right="-150"/>
              <w:rPr>
                <w:rFonts w:ascii="Times New Roman" w:hAnsi="Times New Roman" w:cs="Times New Roman"/>
                <w:szCs w:val="22"/>
              </w:rPr>
            </w:pPr>
          </w:p>
        </w:tc>
        <w:tc>
          <w:tcPr>
            <w:tcW w:w="1279" w:type="dxa"/>
            <w:vAlign w:val="bottom"/>
          </w:tcPr>
          <w:p w:rsidR="007269DF" w:rsidRPr="00A811B3" w:rsidRDefault="007269DF" w:rsidP="007269DF">
            <w:pPr>
              <w:spacing w:after="0" w:line="240" w:lineRule="atLeast"/>
              <w:ind w:right="175"/>
              <w:jc w:val="right"/>
              <w:rPr>
                <w:rFonts w:ascii="Times New Roman" w:hAnsi="Times New Roman" w:cs="Times New Roman"/>
                <w:szCs w:val="22"/>
              </w:rPr>
            </w:pPr>
          </w:p>
        </w:tc>
      </w:tr>
      <w:tr w:rsidR="007269DF" w:rsidRPr="00A811B3" w:rsidTr="007269DF">
        <w:tc>
          <w:tcPr>
            <w:tcW w:w="4015" w:type="dxa"/>
            <w:shd w:val="clear" w:color="auto" w:fill="auto"/>
            <w:vAlign w:val="center"/>
          </w:tcPr>
          <w:p w:rsidR="007269DF" w:rsidRPr="00A811B3" w:rsidRDefault="007269DF" w:rsidP="007269DF">
            <w:pPr>
              <w:tabs>
                <w:tab w:val="left" w:pos="216"/>
              </w:tabs>
              <w:spacing w:after="0" w:line="240" w:lineRule="atLeast"/>
              <w:ind w:right="-101"/>
              <w:rPr>
                <w:rFonts w:ascii="Times New Roman" w:hAnsi="Times New Roman" w:cs="Times New Roman"/>
                <w:szCs w:val="22"/>
                <w:cs/>
              </w:rPr>
            </w:pPr>
            <w:r w:rsidRPr="00A811B3">
              <w:rPr>
                <w:rFonts w:ascii="Times New Roman" w:hAnsi="Times New Roman" w:cs="Times New Roman"/>
                <w:szCs w:val="22"/>
              </w:rPr>
              <w:tab/>
              <w:t xml:space="preserve">   1 – 3 months</w:t>
            </w:r>
          </w:p>
        </w:tc>
        <w:tc>
          <w:tcPr>
            <w:tcW w:w="1120" w:type="dxa"/>
            <w:shd w:val="clear" w:color="auto" w:fill="auto"/>
            <w:vAlign w:val="bottom"/>
          </w:tcPr>
          <w:p w:rsidR="007269DF" w:rsidRPr="00A811B3" w:rsidRDefault="00564148" w:rsidP="007269DF">
            <w:pPr>
              <w:tabs>
                <w:tab w:val="left" w:pos="972"/>
              </w:tabs>
              <w:spacing w:after="0" w:line="240" w:lineRule="atLeast"/>
              <w:ind w:right="92"/>
              <w:jc w:val="right"/>
              <w:rPr>
                <w:rFonts w:ascii="Times New Roman" w:hAnsi="Times New Roman" w:cs="Times New Roman"/>
                <w:szCs w:val="22"/>
              </w:rPr>
            </w:pPr>
            <w:r>
              <w:rPr>
                <w:rFonts w:ascii="Times New Roman" w:hAnsi="Times New Roman" w:cs="Times New Roman"/>
                <w:szCs w:val="22"/>
              </w:rPr>
              <w:t>2,382</w:t>
            </w:r>
          </w:p>
        </w:tc>
        <w:tc>
          <w:tcPr>
            <w:tcW w:w="236" w:type="dxa"/>
            <w:gridSpan w:val="2"/>
          </w:tcPr>
          <w:p w:rsidR="007269DF" w:rsidRPr="00A811B3" w:rsidRDefault="007269DF" w:rsidP="007269DF">
            <w:pPr>
              <w:spacing w:after="0" w:line="240" w:lineRule="atLeast"/>
              <w:ind w:left="-54" w:right="32"/>
              <w:jc w:val="right"/>
              <w:rPr>
                <w:rFonts w:ascii="Times New Roman" w:hAnsi="Times New Roman" w:cs="Times New Roman"/>
                <w:szCs w:val="22"/>
              </w:rPr>
            </w:pPr>
          </w:p>
        </w:tc>
        <w:tc>
          <w:tcPr>
            <w:tcW w:w="1275" w:type="dxa"/>
            <w:gridSpan w:val="2"/>
            <w:shd w:val="clear" w:color="auto" w:fill="auto"/>
            <w:vAlign w:val="bottom"/>
          </w:tcPr>
          <w:p w:rsidR="007269DF" w:rsidRPr="00A811B3" w:rsidRDefault="007269DF" w:rsidP="007269DF">
            <w:pPr>
              <w:tabs>
                <w:tab w:val="decimal" w:pos="907"/>
              </w:tabs>
              <w:spacing w:after="0" w:line="240" w:lineRule="atLeast"/>
              <w:ind w:right="-150"/>
              <w:rPr>
                <w:rFonts w:ascii="Times New Roman" w:hAnsi="Times New Roman" w:cs="Times New Roman"/>
                <w:szCs w:val="22"/>
              </w:rPr>
            </w:pPr>
            <w:r w:rsidRPr="00A811B3">
              <w:rPr>
                <w:rFonts w:ascii="Times New Roman" w:hAnsi="Times New Roman" w:cs="Times New Roman"/>
                <w:szCs w:val="22"/>
              </w:rPr>
              <w:t>2,230</w:t>
            </w:r>
          </w:p>
        </w:tc>
        <w:tc>
          <w:tcPr>
            <w:tcW w:w="259" w:type="dxa"/>
          </w:tcPr>
          <w:p w:rsidR="007269DF" w:rsidRPr="00A811B3" w:rsidRDefault="007269DF" w:rsidP="007269DF">
            <w:pPr>
              <w:tabs>
                <w:tab w:val="decimal" w:pos="933"/>
              </w:tabs>
              <w:spacing w:after="0" w:line="240" w:lineRule="atLeast"/>
              <w:ind w:left="-103" w:right="32"/>
              <w:jc w:val="both"/>
              <w:rPr>
                <w:rFonts w:ascii="Times New Roman" w:hAnsi="Times New Roman" w:cs="Times New Roman"/>
                <w:szCs w:val="22"/>
              </w:rPr>
            </w:pPr>
          </w:p>
        </w:tc>
        <w:tc>
          <w:tcPr>
            <w:tcW w:w="1177" w:type="dxa"/>
            <w:vAlign w:val="bottom"/>
          </w:tcPr>
          <w:p w:rsidR="007269DF" w:rsidRPr="00A811B3" w:rsidRDefault="007269DF" w:rsidP="007269DF">
            <w:pPr>
              <w:spacing w:after="0" w:line="240" w:lineRule="atLeast"/>
              <w:ind w:right="96"/>
              <w:jc w:val="right"/>
              <w:rPr>
                <w:rFonts w:ascii="Times New Roman" w:hAnsi="Times New Roman" w:cs="Times New Roman"/>
                <w:szCs w:val="22"/>
              </w:rPr>
            </w:pPr>
            <w:r w:rsidRPr="00A811B3">
              <w:rPr>
                <w:rFonts w:ascii="Times New Roman" w:hAnsi="Times New Roman" w:cs="Times New Roman"/>
                <w:szCs w:val="22"/>
              </w:rPr>
              <w:t>1,391</w:t>
            </w:r>
          </w:p>
        </w:tc>
        <w:tc>
          <w:tcPr>
            <w:tcW w:w="268" w:type="dxa"/>
          </w:tcPr>
          <w:p w:rsidR="007269DF" w:rsidRPr="00A811B3" w:rsidRDefault="007269DF" w:rsidP="007269DF">
            <w:pPr>
              <w:tabs>
                <w:tab w:val="decimal" w:pos="888"/>
              </w:tabs>
              <w:spacing w:after="0" w:line="240" w:lineRule="atLeast"/>
              <w:ind w:right="-150"/>
              <w:rPr>
                <w:rFonts w:ascii="Times New Roman" w:hAnsi="Times New Roman" w:cs="Times New Roman"/>
                <w:szCs w:val="22"/>
              </w:rPr>
            </w:pPr>
          </w:p>
        </w:tc>
        <w:tc>
          <w:tcPr>
            <w:tcW w:w="1279" w:type="dxa"/>
            <w:vAlign w:val="bottom"/>
          </w:tcPr>
          <w:p w:rsidR="007269DF" w:rsidRPr="00A811B3" w:rsidRDefault="007269DF" w:rsidP="007269DF">
            <w:pPr>
              <w:spacing w:after="0" w:line="240" w:lineRule="atLeast"/>
              <w:ind w:right="96"/>
              <w:jc w:val="right"/>
              <w:rPr>
                <w:rFonts w:ascii="Times New Roman" w:hAnsi="Times New Roman" w:cs="Times New Roman"/>
                <w:szCs w:val="22"/>
              </w:rPr>
            </w:pPr>
            <w:r w:rsidRPr="00A811B3">
              <w:rPr>
                <w:rFonts w:ascii="Times New Roman" w:hAnsi="Times New Roman" w:cs="Times New Roman"/>
                <w:szCs w:val="22"/>
              </w:rPr>
              <w:t>2,230</w:t>
            </w:r>
          </w:p>
        </w:tc>
      </w:tr>
      <w:tr w:rsidR="007269DF" w:rsidRPr="00A811B3" w:rsidTr="007269DF">
        <w:tc>
          <w:tcPr>
            <w:tcW w:w="4015" w:type="dxa"/>
            <w:shd w:val="clear" w:color="auto" w:fill="auto"/>
            <w:vAlign w:val="center"/>
          </w:tcPr>
          <w:p w:rsidR="007269DF" w:rsidRPr="00A811B3" w:rsidRDefault="007269DF" w:rsidP="007269DF">
            <w:pPr>
              <w:tabs>
                <w:tab w:val="left" w:pos="216"/>
              </w:tabs>
              <w:spacing w:after="0" w:line="240" w:lineRule="atLeast"/>
              <w:ind w:right="-101"/>
              <w:rPr>
                <w:rFonts w:ascii="Times New Roman" w:hAnsi="Times New Roman" w:cs="Times New Roman"/>
                <w:szCs w:val="22"/>
                <w:cs/>
              </w:rPr>
            </w:pPr>
            <w:r w:rsidRPr="00A811B3">
              <w:rPr>
                <w:rFonts w:ascii="Times New Roman" w:hAnsi="Times New Roman" w:cs="Times New Roman"/>
                <w:szCs w:val="22"/>
              </w:rPr>
              <w:tab/>
              <w:t xml:space="preserve">   3 – 6 months</w:t>
            </w:r>
          </w:p>
        </w:tc>
        <w:tc>
          <w:tcPr>
            <w:tcW w:w="1120" w:type="dxa"/>
            <w:shd w:val="clear" w:color="auto" w:fill="auto"/>
            <w:vAlign w:val="bottom"/>
          </w:tcPr>
          <w:p w:rsidR="007269DF" w:rsidRPr="00A811B3" w:rsidRDefault="007269DF" w:rsidP="007269DF">
            <w:pPr>
              <w:tabs>
                <w:tab w:val="left" w:pos="972"/>
              </w:tabs>
              <w:spacing w:after="0" w:line="240" w:lineRule="atLeast"/>
              <w:ind w:right="92"/>
              <w:jc w:val="right"/>
              <w:rPr>
                <w:rFonts w:ascii="Times New Roman" w:hAnsi="Times New Roman" w:cs="Times New Roman"/>
                <w:szCs w:val="22"/>
              </w:rPr>
            </w:pPr>
            <w:r w:rsidRPr="00A811B3">
              <w:rPr>
                <w:rFonts w:ascii="Times New Roman" w:hAnsi="Times New Roman" w:cs="Times New Roman"/>
                <w:szCs w:val="22"/>
              </w:rPr>
              <w:t>102</w:t>
            </w:r>
          </w:p>
        </w:tc>
        <w:tc>
          <w:tcPr>
            <w:tcW w:w="236" w:type="dxa"/>
            <w:gridSpan w:val="2"/>
          </w:tcPr>
          <w:p w:rsidR="007269DF" w:rsidRPr="00A811B3" w:rsidRDefault="007269DF" w:rsidP="007269DF">
            <w:pPr>
              <w:spacing w:after="0" w:line="240" w:lineRule="atLeast"/>
              <w:ind w:left="-54" w:right="32"/>
              <w:jc w:val="right"/>
              <w:rPr>
                <w:rFonts w:ascii="Times New Roman" w:hAnsi="Times New Roman" w:cs="Times New Roman"/>
                <w:szCs w:val="22"/>
              </w:rPr>
            </w:pPr>
          </w:p>
        </w:tc>
        <w:tc>
          <w:tcPr>
            <w:tcW w:w="1275" w:type="dxa"/>
            <w:gridSpan w:val="2"/>
            <w:shd w:val="clear" w:color="auto" w:fill="auto"/>
            <w:vAlign w:val="bottom"/>
          </w:tcPr>
          <w:p w:rsidR="007269DF" w:rsidRPr="00A811B3" w:rsidRDefault="007269DF" w:rsidP="007269DF">
            <w:pPr>
              <w:tabs>
                <w:tab w:val="decimal" w:pos="645"/>
              </w:tabs>
              <w:spacing w:after="0" w:line="240" w:lineRule="atLeast"/>
              <w:ind w:right="-150"/>
              <w:rPr>
                <w:rFonts w:ascii="Times New Roman" w:hAnsi="Times New Roman" w:cs="Times New Roman"/>
                <w:szCs w:val="22"/>
              </w:rPr>
            </w:pPr>
            <w:r w:rsidRPr="00A811B3">
              <w:rPr>
                <w:rFonts w:ascii="Times New Roman" w:hAnsi="Times New Roman" w:cs="Times New Roman"/>
                <w:szCs w:val="22"/>
              </w:rPr>
              <w:t>-</w:t>
            </w:r>
          </w:p>
        </w:tc>
        <w:tc>
          <w:tcPr>
            <w:tcW w:w="259" w:type="dxa"/>
          </w:tcPr>
          <w:p w:rsidR="007269DF" w:rsidRPr="00A811B3" w:rsidRDefault="007269DF" w:rsidP="007269DF">
            <w:pPr>
              <w:tabs>
                <w:tab w:val="decimal" w:pos="933"/>
              </w:tabs>
              <w:spacing w:after="0" w:line="240" w:lineRule="atLeast"/>
              <w:ind w:left="-103" w:right="32"/>
              <w:jc w:val="both"/>
              <w:rPr>
                <w:rFonts w:ascii="Times New Roman" w:hAnsi="Times New Roman" w:cs="Times New Roman"/>
                <w:szCs w:val="22"/>
              </w:rPr>
            </w:pPr>
          </w:p>
        </w:tc>
        <w:tc>
          <w:tcPr>
            <w:tcW w:w="1177" w:type="dxa"/>
            <w:vAlign w:val="bottom"/>
          </w:tcPr>
          <w:p w:rsidR="007269DF" w:rsidRPr="00A811B3" w:rsidRDefault="007269DF" w:rsidP="007269DF">
            <w:pPr>
              <w:spacing w:after="0" w:line="240" w:lineRule="atLeast"/>
              <w:ind w:right="96"/>
              <w:jc w:val="right"/>
              <w:rPr>
                <w:rFonts w:ascii="Times New Roman" w:hAnsi="Times New Roman" w:cs="Times New Roman"/>
                <w:szCs w:val="22"/>
              </w:rPr>
            </w:pPr>
            <w:r w:rsidRPr="00A811B3">
              <w:rPr>
                <w:rFonts w:ascii="Times New Roman" w:hAnsi="Times New Roman" w:cs="Times New Roman"/>
                <w:szCs w:val="22"/>
              </w:rPr>
              <w:t>102</w:t>
            </w:r>
          </w:p>
        </w:tc>
        <w:tc>
          <w:tcPr>
            <w:tcW w:w="268" w:type="dxa"/>
          </w:tcPr>
          <w:p w:rsidR="007269DF" w:rsidRPr="00A811B3" w:rsidRDefault="007269DF" w:rsidP="007269DF">
            <w:pPr>
              <w:tabs>
                <w:tab w:val="decimal" w:pos="888"/>
              </w:tabs>
              <w:spacing w:after="0" w:line="240" w:lineRule="atLeast"/>
              <w:ind w:right="-150"/>
              <w:rPr>
                <w:rFonts w:ascii="Times New Roman" w:hAnsi="Times New Roman" w:cs="Times New Roman"/>
                <w:szCs w:val="22"/>
              </w:rPr>
            </w:pPr>
          </w:p>
        </w:tc>
        <w:tc>
          <w:tcPr>
            <w:tcW w:w="1279" w:type="dxa"/>
            <w:vAlign w:val="bottom"/>
          </w:tcPr>
          <w:p w:rsidR="007269DF" w:rsidRPr="00A811B3" w:rsidRDefault="007269DF" w:rsidP="007269DF">
            <w:pPr>
              <w:tabs>
                <w:tab w:val="decimal" w:pos="645"/>
              </w:tabs>
              <w:spacing w:after="0" w:line="240" w:lineRule="atLeast"/>
              <w:ind w:right="-150"/>
              <w:rPr>
                <w:rFonts w:ascii="Times New Roman" w:hAnsi="Times New Roman" w:cs="Times New Roman"/>
                <w:szCs w:val="22"/>
              </w:rPr>
            </w:pPr>
            <w:r w:rsidRPr="00A811B3">
              <w:rPr>
                <w:rFonts w:ascii="Times New Roman" w:hAnsi="Times New Roman" w:cs="Times New Roman"/>
                <w:szCs w:val="22"/>
              </w:rPr>
              <w:t>-</w:t>
            </w:r>
          </w:p>
        </w:tc>
      </w:tr>
      <w:tr w:rsidR="007269DF" w:rsidRPr="00A811B3" w:rsidTr="007269DF">
        <w:tc>
          <w:tcPr>
            <w:tcW w:w="4015" w:type="dxa"/>
            <w:shd w:val="clear" w:color="auto" w:fill="auto"/>
            <w:vAlign w:val="center"/>
          </w:tcPr>
          <w:p w:rsidR="007269DF" w:rsidRPr="00A811B3" w:rsidRDefault="007269DF" w:rsidP="007269DF">
            <w:pPr>
              <w:tabs>
                <w:tab w:val="left" w:pos="216"/>
              </w:tabs>
              <w:spacing w:after="0" w:line="240" w:lineRule="atLeast"/>
              <w:ind w:right="-101"/>
              <w:rPr>
                <w:rFonts w:ascii="Times New Roman" w:hAnsi="Times New Roman" w:cs="Times New Roman"/>
                <w:szCs w:val="22"/>
              </w:rPr>
            </w:pPr>
            <w:r w:rsidRPr="00A811B3">
              <w:rPr>
                <w:rFonts w:ascii="Times New Roman" w:hAnsi="Times New Roman" w:cs="Times New Roman"/>
                <w:szCs w:val="22"/>
              </w:rPr>
              <w:tab/>
              <w:t xml:space="preserve">   More than</w:t>
            </w:r>
            <w:r w:rsidRPr="00A811B3">
              <w:rPr>
                <w:rFonts w:ascii="Times New Roman" w:hAnsi="Times New Roman" w:cs="Times New Roman"/>
                <w:szCs w:val="22"/>
                <w:cs/>
              </w:rPr>
              <w:t xml:space="preserve"> 12</w:t>
            </w:r>
            <w:r w:rsidRPr="00A811B3">
              <w:rPr>
                <w:rFonts w:ascii="Times New Roman" w:hAnsi="Times New Roman" w:cs="Times New Roman"/>
                <w:szCs w:val="22"/>
              </w:rPr>
              <w:t xml:space="preserve"> months</w:t>
            </w:r>
          </w:p>
        </w:tc>
        <w:tc>
          <w:tcPr>
            <w:tcW w:w="1120" w:type="dxa"/>
            <w:tcBorders>
              <w:bottom w:val="single" w:sz="4" w:space="0" w:color="auto"/>
            </w:tcBorders>
            <w:shd w:val="clear" w:color="auto" w:fill="auto"/>
            <w:vAlign w:val="bottom"/>
          </w:tcPr>
          <w:p w:rsidR="007269DF" w:rsidRPr="00A811B3" w:rsidRDefault="007269DF" w:rsidP="007269DF">
            <w:pPr>
              <w:tabs>
                <w:tab w:val="left" w:pos="972"/>
              </w:tabs>
              <w:spacing w:after="0" w:line="240" w:lineRule="atLeast"/>
              <w:ind w:right="92"/>
              <w:jc w:val="right"/>
              <w:rPr>
                <w:rFonts w:ascii="Times New Roman" w:hAnsi="Times New Roman" w:cs="Times New Roman"/>
                <w:szCs w:val="22"/>
              </w:rPr>
            </w:pPr>
            <w:r w:rsidRPr="00A811B3">
              <w:rPr>
                <w:rFonts w:ascii="Times New Roman" w:hAnsi="Times New Roman" w:cs="Times New Roman"/>
                <w:szCs w:val="22"/>
              </w:rPr>
              <w:t>3,589</w:t>
            </w:r>
          </w:p>
        </w:tc>
        <w:tc>
          <w:tcPr>
            <w:tcW w:w="236" w:type="dxa"/>
            <w:gridSpan w:val="2"/>
          </w:tcPr>
          <w:p w:rsidR="007269DF" w:rsidRPr="00A811B3" w:rsidRDefault="007269DF" w:rsidP="007269DF">
            <w:pPr>
              <w:spacing w:after="0" w:line="240" w:lineRule="atLeast"/>
              <w:ind w:left="-54" w:right="32"/>
              <w:jc w:val="right"/>
              <w:rPr>
                <w:rFonts w:ascii="Times New Roman" w:hAnsi="Times New Roman" w:cs="Times New Roman"/>
                <w:szCs w:val="22"/>
              </w:rPr>
            </w:pPr>
          </w:p>
        </w:tc>
        <w:tc>
          <w:tcPr>
            <w:tcW w:w="1275" w:type="dxa"/>
            <w:gridSpan w:val="2"/>
            <w:tcBorders>
              <w:bottom w:val="single" w:sz="4" w:space="0" w:color="auto"/>
            </w:tcBorders>
            <w:shd w:val="clear" w:color="auto" w:fill="auto"/>
            <w:vAlign w:val="bottom"/>
          </w:tcPr>
          <w:p w:rsidR="007269DF" w:rsidRPr="00A811B3" w:rsidRDefault="007269DF" w:rsidP="007269DF">
            <w:pPr>
              <w:tabs>
                <w:tab w:val="decimal" w:pos="907"/>
              </w:tabs>
              <w:spacing w:after="0" w:line="240" w:lineRule="atLeast"/>
              <w:ind w:right="-150"/>
              <w:rPr>
                <w:rFonts w:ascii="Times New Roman" w:hAnsi="Times New Roman" w:cs="Times New Roman"/>
                <w:szCs w:val="22"/>
              </w:rPr>
            </w:pPr>
            <w:r w:rsidRPr="00A811B3">
              <w:rPr>
                <w:rFonts w:ascii="Times New Roman" w:hAnsi="Times New Roman" w:cs="Times New Roman"/>
                <w:szCs w:val="22"/>
              </w:rPr>
              <w:t>3,589</w:t>
            </w:r>
          </w:p>
        </w:tc>
        <w:tc>
          <w:tcPr>
            <w:tcW w:w="259" w:type="dxa"/>
          </w:tcPr>
          <w:p w:rsidR="007269DF" w:rsidRPr="00A811B3" w:rsidRDefault="007269DF" w:rsidP="007269DF">
            <w:pPr>
              <w:tabs>
                <w:tab w:val="decimal" w:pos="933"/>
              </w:tabs>
              <w:spacing w:after="0" w:line="240" w:lineRule="atLeast"/>
              <w:ind w:left="-103" w:right="32"/>
              <w:jc w:val="both"/>
              <w:rPr>
                <w:rFonts w:ascii="Times New Roman" w:hAnsi="Times New Roman" w:cs="Times New Roman"/>
                <w:szCs w:val="22"/>
              </w:rPr>
            </w:pPr>
          </w:p>
        </w:tc>
        <w:tc>
          <w:tcPr>
            <w:tcW w:w="1177" w:type="dxa"/>
            <w:tcBorders>
              <w:bottom w:val="single" w:sz="4" w:space="0" w:color="auto"/>
            </w:tcBorders>
            <w:vAlign w:val="bottom"/>
          </w:tcPr>
          <w:p w:rsidR="007269DF" w:rsidRPr="00A811B3" w:rsidRDefault="007269DF" w:rsidP="007269DF">
            <w:pPr>
              <w:spacing w:after="0" w:line="240" w:lineRule="atLeast"/>
              <w:ind w:right="96"/>
              <w:jc w:val="right"/>
              <w:rPr>
                <w:rFonts w:ascii="Times New Roman" w:hAnsi="Times New Roman" w:cs="Times New Roman"/>
                <w:szCs w:val="22"/>
              </w:rPr>
            </w:pPr>
            <w:r w:rsidRPr="00A811B3">
              <w:rPr>
                <w:rFonts w:ascii="Times New Roman" w:hAnsi="Times New Roman" w:cs="Times New Roman"/>
                <w:szCs w:val="22"/>
              </w:rPr>
              <w:t>3,589</w:t>
            </w:r>
          </w:p>
        </w:tc>
        <w:tc>
          <w:tcPr>
            <w:tcW w:w="268" w:type="dxa"/>
          </w:tcPr>
          <w:p w:rsidR="007269DF" w:rsidRPr="00A811B3" w:rsidRDefault="007269DF" w:rsidP="007269DF">
            <w:pPr>
              <w:tabs>
                <w:tab w:val="decimal" w:pos="888"/>
              </w:tabs>
              <w:spacing w:after="0" w:line="240" w:lineRule="atLeast"/>
              <w:ind w:right="-150"/>
              <w:rPr>
                <w:rFonts w:ascii="Times New Roman" w:hAnsi="Times New Roman" w:cs="Times New Roman"/>
                <w:szCs w:val="22"/>
              </w:rPr>
            </w:pPr>
          </w:p>
        </w:tc>
        <w:tc>
          <w:tcPr>
            <w:tcW w:w="1279" w:type="dxa"/>
            <w:tcBorders>
              <w:bottom w:val="single" w:sz="4" w:space="0" w:color="auto"/>
            </w:tcBorders>
            <w:vAlign w:val="bottom"/>
          </w:tcPr>
          <w:p w:rsidR="007269DF" w:rsidRPr="00A811B3" w:rsidRDefault="007269DF" w:rsidP="007269DF">
            <w:pPr>
              <w:spacing w:after="0" w:line="240" w:lineRule="atLeast"/>
              <w:ind w:right="96"/>
              <w:jc w:val="right"/>
              <w:rPr>
                <w:rFonts w:ascii="Times New Roman" w:hAnsi="Times New Roman" w:cs="Times New Roman"/>
                <w:szCs w:val="22"/>
              </w:rPr>
            </w:pPr>
            <w:r w:rsidRPr="00A811B3">
              <w:rPr>
                <w:rFonts w:ascii="Times New Roman" w:hAnsi="Times New Roman" w:cs="Times New Roman"/>
                <w:szCs w:val="22"/>
              </w:rPr>
              <w:t>3,589</w:t>
            </w:r>
          </w:p>
        </w:tc>
      </w:tr>
      <w:tr w:rsidR="007269DF" w:rsidRPr="00A811B3" w:rsidTr="007269DF">
        <w:tc>
          <w:tcPr>
            <w:tcW w:w="4015" w:type="dxa"/>
            <w:shd w:val="clear" w:color="auto" w:fill="auto"/>
            <w:vAlign w:val="center"/>
          </w:tcPr>
          <w:p w:rsidR="007269DF" w:rsidRPr="00A811B3" w:rsidRDefault="007269DF" w:rsidP="007269DF">
            <w:pPr>
              <w:tabs>
                <w:tab w:val="left" w:pos="216"/>
                <w:tab w:val="left" w:pos="407"/>
              </w:tabs>
              <w:spacing w:after="0" w:line="240" w:lineRule="atLeast"/>
              <w:ind w:right="-101"/>
              <w:rPr>
                <w:rFonts w:ascii="Times New Roman" w:hAnsi="Times New Roman" w:cs="Times New Roman"/>
                <w:szCs w:val="22"/>
              </w:rPr>
            </w:pPr>
            <w:r w:rsidRPr="00A811B3">
              <w:rPr>
                <w:rFonts w:ascii="Times New Roman" w:hAnsi="Times New Roman" w:cs="Times New Roman"/>
                <w:szCs w:val="22"/>
              </w:rPr>
              <w:tab/>
              <w:t xml:space="preserve">   Total</w:t>
            </w:r>
          </w:p>
        </w:tc>
        <w:tc>
          <w:tcPr>
            <w:tcW w:w="1120" w:type="dxa"/>
            <w:tcBorders>
              <w:top w:val="single" w:sz="4" w:space="0" w:color="auto"/>
            </w:tcBorders>
            <w:shd w:val="clear" w:color="auto" w:fill="auto"/>
            <w:vAlign w:val="bottom"/>
          </w:tcPr>
          <w:p w:rsidR="007269DF" w:rsidRPr="00A811B3" w:rsidRDefault="00564148" w:rsidP="007269DF">
            <w:pPr>
              <w:tabs>
                <w:tab w:val="left" w:pos="972"/>
              </w:tabs>
              <w:spacing w:after="0" w:line="240" w:lineRule="atLeast"/>
              <w:ind w:right="92"/>
              <w:jc w:val="right"/>
              <w:rPr>
                <w:rFonts w:ascii="Times New Roman" w:hAnsi="Times New Roman" w:cs="Times New Roman"/>
                <w:szCs w:val="22"/>
              </w:rPr>
            </w:pPr>
            <w:r>
              <w:rPr>
                <w:rFonts w:ascii="Times New Roman" w:hAnsi="Times New Roman" w:cs="Times New Roman"/>
                <w:szCs w:val="22"/>
              </w:rPr>
              <w:t>6,073</w:t>
            </w:r>
          </w:p>
        </w:tc>
        <w:tc>
          <w:tcPr>
            <w:tcW w:w="236" w:type="dxa"/>
            <w:gridSpan w:val="2"/>
          </w:tcPr>
          <w:p w:rsidR="007269DF" w:rsidRPr="00A811B3" w:rsidRDefault="007269DF" w:rsidP="007269DF">
            <w:pPr>
              <w:spacing w:after="0" w:line="240" w:lineRule="atLeast"/>
              <w:ind w:left="-54" w:right="32"/>
              <w:jc w:val="right"/>
              <w:rPr>
                <w:rFonts w:ascii="Times New Roman" w:hAnsi="Times New Roman" w:cs="Times New Roman"/>
                <w:szCs w:val="22"/>
              </w:rPr>
            </w:pPr>
          </w:p>
        </w:tc>
        <w:tc>
          <w:tcPr>
            <w:tcW w:w="1275" w:type="dxa"/>
            <w:gridSpan w:val="2"/>
            <w:tcBorders>
              <w:top w:val="single" w:sz="4" w:space="0" w:color="auto"/>
            </w:tcBorders>
            <w:shd w:val="clear" w:color="auto" w:fill="auto"/>
            <w:vAlign w:val="bottom"/>
          </w:tcPr>
          <w:p w:rsidR="007269DF" w:rsidRPr="00A811B3" w:rsidRDefault="007269DF" w:rsidP="007269DF">
            <w:pPr>
              <w:tabs>
                <w:tab w:val="decimal" w:pos="907"/>
              </w:tabs>
              <w:spacing w:after="0" w:line="240" w:lineRule="atLeast"/>
              <w:ind w:right="-150"/>
              <w:rPr>
                <w:rFonts w:ascii="Times New Roman" w:hAnsi="Times New Roman" w:cs="Times New Roman"/>
                <w:szCs w:val="22"/>
              </w:rPr>
            </w:pPr>
            <w:r w:rsidRPr="00A811B3">
              <w:rPr>
                <w:rFonts w:ascii="Times New Roman" w:hAnsi="Times New Roman" w:cs="Times New Roman"/>
                <w:szCs w:val="22"/>
              </w:rPr>
              <w:t>5,819</w:t>
            </w:r>
          </w:p>
        </w:tc>
        <w:tc>
          <w:tcPr>
            <w:tcW w:w="259" w:type="dxa"/>
          </w:tcPr>
          <w:p w:rsidR="007269DF" w:rsidRPr="00A811B3" w:rsidRDefault="007269DF" w:rsidP="007269DF">
            <w:pPr>
              <w:tabs>
                <w:tab w:val="decimal" w:pos="933"/>
              </w:tabs>
              <w:spacing w:after="0" w:line="240" w:lineRule="atLeast"/>
              <w:ind w:left="-103" w:right="32"/>
              <w:jc w:val="both"/>
              <w:rPr>
                <w:rFonts w:ascii="Times New Roman" w:hAnsi="Times New Roman" w:cs="Times New Roman"/>
                <w:szCs w:val="22"/>
              </w:rPr>
            </w:pPr>
          </w:p>
        </w:tc>
        <w:tc>
          <w:tcPr>
            <w:tcW w:w="1177" w:type="dxa"/>
            <w:tcBorders>
              <w:top w:val="single" w:sz="4" w:space="0" w:color="auto"/>
            </w:tcBorders>
            <w:vAlign w:val="bottom"/>
          </w:tcPr>
          <w:p w:rsidR="007269DF" w:rsidRPr="00A811B3" w:rsidRDefault="007269DF" w:rsidP="007269DF">
            <w:pPr>
              <w:spacing w:after="0" w:line="240" w:lineRule="atLeast"/>
              <w:ind w:right="96"/>
              <w:jc w:val="right"/>
              <w:rPr>
                <w:rFonts w:ascii="Times New Roman" w:hAnsi="Times New Roman" w:cs="Times New Roman"/>
                <w:szCs w:val="22"/>
              </w:rPr>
            </w:pPr>
            <w:r w:rsidRPr="00A811B3">
              <w:rPr>
                <w:rFonts w:ascii="Times New Roman" w:hAnsi="Times New Roman" w:cs="Times New Roman"/>
                <w:szCs w:val="22"/>
              </w:rPr>
              <w:t>5,082</w:t>
            </w:r>
          </w:p>
        </w:tc>
        <w:tc>
          <w:tcPr>
            <w:tcW w:w="268" w:type="dxa"/>
          </w:tcPr>
          <w:p w:rsidR="007269DF" w:rsidRPr="00A811B3" w:rsidRDefault="007269DF" w:rsidP="007269DF">
            <w:pPr>
              <w:tabs>
                <w:tab w:val="decimal" w:pos="1020"/>
              </w:tabs>
              <w:spacing w:after="0" w:line="240" w:lineRule="atLeast"/>
              <w:ind w:right="-150"/>
              <w:rPr>
                <w:rFonts w:ascii="Times New Roman" w:hAnsi="Times New Roman" w:cs="Times New Roman"/>
                <w:szCs w:val="22"/>
              </w:rPr>
            </w:pPr>
          </w:p>
        </w:tc>
        <w:tc>
          <w:tcPr>
            <w:tcW w:w="1279" w:type="dxa"/>
            <w:tcBorders>
              <w:top w:val="single" w:sz="4" w:space="0" w:color="auto"/>
            </w:tcBorders>
            <w:vAlign w:val="bottom"/>
          </w:tcPr>
          <w:p w:rsidR="007269DF" w:rsidRPr="00A811B3" w:rsidRDefault="007269DF" w:rsidP="007269DF">
            <w:pPr>
              <w:spacing w:after="0" w:line="240" w:lineRule="atLeast"/>
              <w:ind w:right="96"/>
              <w:jc w:val="right"/>
              <w:rPr>
                <w:rFonts w:ascii="Times New Roman" w:hAnsi="Times New Roman" w:cs="Times New Roman"/>
                <w:szCs w:val="22"/>
              </w:rPr>
            </w:pPr>
            <w:r w:rsidRPr="00A811B3">
              <w:rPr>
                <w:rFonts w:ascii="Times New Roman" w:hAnsi="Times New Roman" w:cs="Times New Roman"/>
                <w:szCs w:val="22"/>
              </w:rPr>
              <w:t>5,819</w:t>
            </w:r>
          </w:p>
        </w:tc>
      </w:tr>
      <w:tr w:rsidR="007269DF" w:rsidRPr="00A811B3" w:rsidTr="007269DF">
        <w:tc>
          <w:tcPr>
            <w:tcW w:w="4015" w:type="dxa"/>
            <w:shd w:val="clear" w:color="auto" w:fill="auto"/>
            <w:vAlign w:val="center"/>
          </w:tcPr>
          <w:p w:rsidR="007269DF" w:rsidRPr="00A811B3" w:rsidRDefault="007269DF" w:rsidP="007269DF">
            <w:pPr>
              <w:tabs>
                <w:tab w:val="left" w:pos="178"/>
              </w:tabs>
              <w:spacing w:after="0" w:line="240" w:lineRule="atLeast"/>
              <w:ind w:right="-387"/>
              <w:rPr>
                <w:rFonts w:ascii="Times New Roman" w:hAnsi="Times New Roman" w:cs="Times New Roman"/>
                <w:szCs w:val="22"/>
                <w:cs/>
              </w:rPr>
            </w:pPr>
            <w:r w:rsidRPr="00A811B3">
              <w:rPr>
                <w:rFonts w:ascii="Times New Roman" w:hAnsi="Times New Roman" w:cs="Times New Roman"/>
                <w:szCs w:val="22"/>
              </w:rPr>
              <w:t xml:space="preserve">Receivables-Airport of Thailand </w:t>
            </w:r>
            <w:proofErr w:type="spellStart"/>
            <w:r w:rsidRPr="00A811B3">
              <w:rPr>
                <w:rFonts w:ascii="Times New Roman" w:hAnsi="Times New Roman" w:cs="Times New Roman"/>
                <w:szCs w:val="22"/>
              </w:rPr>
              <w:t>Pcl</w:t>
            </w:r>
            <w:proofErr w:type="spellEnd"/>
            <w:r w:rsidRPr="00A811B3">
              <w:rPr>
                <w:rFonts w:ascii="Times New Roman" w:hAnsi="Times New Roman" w:cs="Times New Roman"/>
                <w:szCs w:val="22"/>
              </w:rPr>
              <w:t>.</w:t>
            </w:r>
            <w:r w:rsidRPr="00A811B3">
              <w:rPr>
                <w:rFonts w:ascii="Times New Roman" w:hAnsi="Times New Roman" w:cs="Times New Roman"/>
                <w:szCs w:val="22"/>
              </w:rPr>
              <w:br/>
            </w:r>
            <w:r w:rsidRPr="00A811B3">
              <w:rPr>
                <w:rFonts w:ascii="Times New Roman" w:hAnsi="Times New Roman" w:cs="Times New Roman"/>
                <w:szCs w:val="22"/>
              </w:rPr>
              <w:tab/>
              <w:t>(overdue)</w:t>
            </w:r>
          </w:p>
        </w:tc>
        <w:tc>
          <w:tcPr>
            <w:tcW w:w="1120" w:type="dxa"/>
            <w:shd w:val="clear" w:color="auto" w:fill="auto"/>
            <w:vAlign w:val="bottom"/>
          </w:tcPr>
          <w:p w:rsidR="007269DF" w:rsidRPr="00A811B3" w:rsidRDefault="007269DF" w:rsidP="007269DF">
            <w:pPr>
              <w:tabs>
                <w:tab w:val="left" w:pos="972"/>
                <w:tab w:val="decimal" w:pos="1020"/>
              </w:tabs>
              <w:spacing w:after="0" w:line="240" w:lineRule="atLeast"/>
              <w:ind w:right="92"/>
              <w:jc w:val="right"/>
              <w:rPr>
                <w:rFonts w:ascii="Times New Roman" w:hAnsi="Times New Roman" w:cs="Times New Roman"/>
                <w:szCs w:val="22"/>
              </w:rPr>
            </w:pPr>
            <w:r w:rsidRPr="00A811B3">
              <w:rPr>
                <w:rFonts w:ascii="Times New Roman" w:hAnsi="Times New Roman" w:cs="Times New Roman"/>
                <w:szCs w:val="22"/>
              </w:rPr>
              <w:t>58,225</w:t>
            </w:r>
          </w:p>
        </w:tc>
        <w:tc>
          <w:tcPr>
            <w:tcW w:w="236" w:type="dxa"/>
            <w:gridSpan w:val="2"/>
          </w:tcPr>
          <w:p w:rsidR="007269DF" w:rsidRPr="00A811B3" w:rsidRDefault="007269DF" w:rsidP="007269DF">
            <w:pPr>
              <w:spacing w:after="0" w:line="240" w:lineRule="atLeast"/>
              <w:ind w:left="-54" w:right="32"/>
              <w:jc w:val="right"/>
              <w:rPr>
                <w:rFonts w:ascii="Times New Roman" w:hAnsi="Times New Roman" w:cs="Times New Roman"/>
                <w:szCs w:val="22"/>
              </w:rPr>
            </w:pPr>
          </w:p>
        </w:tc>
        <w:tc>
          <w:tcPr>
            <w:tcW w:w="1275" w:type="dxa"/>
            <w:gridSpan w:val="2"/>
            <w:shd w:val="clear" w:color="auto" w:fill="auto"/>
            <w:vAlign w:val="bottom"/>
          </w:tcPr>
          <w:p w:rsidR="007269DF" w:rsidRPr="00A811B3" w:rsidRDefault="007269DF" w:rsidP="007269DF">
            <w:pPr>
              <w:tabs>
                <w:tab w:val="decimal" w:pos="907"/>
              </w:tabs>
              <w:spacing w:after="0" w:line="240" w:lineRule="atLeast"/>
              <w:rPr>
                <w:rFonts w:ascii="Times New Roman" w:hAnsi="Times New Roman" w:cs="Times New Roman"/>
                <w:szCs w:val="22"/>
              </w:rPr>
            </w:pPr>
            <w:r w:rsidRPr="00A811B3">
              <w:rPr>
                <w:rFonts w:ascii="Times New Roman" w:hAnsi="Times New Roman" w:cs="Times New Roman"/>
                <w:szCs w:val="22"/>
              </w:rPr>
              <w:t>58,225</w:t>
            </w:r>
          </w:p>
        </w:tc>
        <w:tc>
          <w:tcPr>
            <w:tcW w:w="259" w:type="dxa"/>
          </w:tcPr>
          <w:p w:rsidR="007269DF" w:rsidRPr="00A811B3" w:rsidRDefault="007269DF" w:rsidP="007269DF">
            <w:pPr>
              <w:spacing w:after="0" w:line="240" w:lineRule="atLeast"/>
              <w:ind w:left="-103" w:right="32"/>
              <w:jc w:val="both"/>
              <w:rPr>
                <w:rFonts w:ascii="Times New Roman" w:hAnsi="Times New Roman" w:cs="Times New Roman"/>
                <w:szCs w:val="22"/>
              </w:rPr>
            </w:pPr>
          </w:p>
        </w:tc>
        <w:tc>
          <w:tcPr>
            <w:tcW w:w="1177" w:type="dxa"/>
            <w:vAlign w:val="bottom"/>
          </w:tcPr>
          <w:p w:rsidR="007269DF" w:rsidRPr="00A811B3" w:rsidRDefault="007269DF" w:rsidP="007269DF">
            <w:pPr>
              <w:spacing w:after="0" w:line="240" w:lineRule="atLeast"/>
              <w:ind w:right="96"/>
              <w:jc w:val="right"/>
              <w:rPr>
                <w:rFonts w:ascii="Times New Roman" w:hAnsi="Times New Roman" w:cs="Times New Roman"/>
                <w:szCs w:val="22"/>
              </w:rPr>
            </w:pPr>
            <w:r w:rsidRPr="00A811B3">
              <w:rPr>
                <w:rFonts w:ascii="Times New Roman" w:hAnsi="Times New Roman" w:cs="Times New Roman"/>
                <w:szCs w:val="22"/>
              </w:rPr>
              <w:t>58,225</w:t>
            </w:r>
          </w:p>
        </w:tc>
        <w:tc>
          <w:tcPr>
            <w:tcW w:w="268" w:type="dxa"/>
          </w:tcPr>
          <w:p w:rsidR="007269DF" w:rsidRPr="00A811B3" w:rsidRDefault="007269DF" w:rsidP="007269DF">
            <w:pPr>
              <w:tabs>
                <w:tab w:val="decimal" w:pos="888"/>
              </w:tabs>
              <w:spacing w:after="0" w:line="240" w:lineRule="atLeast"/>
              <w:ind w:right="172"/>
              <w:jc w:val="right"/>
              <w:rPr>
                <w:rFonts w:ascii="Times New Roman" w:hAnsi="Times New Roman" w:cs="Times New Roman"/>
                <w:szCs w:val="22"/>
              </w:rPr>
            </w:pPr>
          </w:p>
        </w:tc>
        <w:tc>
          <w:tcPr>
            <w:tcW w:w="1279" w:type="dxa"/>
            <w:vAlign w:val="bottom"/>
          </w:tcPr>
          <w:p w:rsidR="007269DF" w:rsidRPr="00A811B3" w:rsidRDefault="007269DF" w:rsidP="007269DF">
            <w:pPr>
              <w:spacing w:after="0" w:line="240" w:lineRule="atLeast"/>
              <w:ind w:right="96"/>
              <w:jc w:val="right"/>
              <w:rPr>
                <w:rFonts w:ascii="Times New Roman" w:hAnsi="Times New Roman" w:cs="Times New Roman"/>
                <w:szCs w:val="22"/>
              </w:rPr>
            </w:pPr>
            <w:r w:rsidRPr="00A811B3">
              <w:rPr>
                <w:rFonts w:ascii="Times New Roman" w:hAnsi="Times New Roman" w:cs="Times New Roman"/>
                <w:szCs w:val="22"/>
              </w:rPr>
              <w:t>58,225</w:t>
            </w:r>
          </w:p>
        </w:tc>
      </w:tr>
      <w:tr w:rsidR="007269DF" w:rsidRPr="00A811B3" w:rsidTr="007269DF">
        <w:tc>
          <w:tcPr>
            <w:tcW w:w="4015" w:type="dxa"/>
            <w:shd w:val="clear" w:color="auto" w:fill="auto"/>
            <w:vAlign w:val="center"/>
          </w:tcPr>
          <w:p w:rsidR="007269DF" w:rsidRPr="00A811B3" w:rsidRDefault="007269DF" w:rsidP="007269DF">
            <w:pPr>
              <w:tabs>
                <w:tab w:val="left" w:pos="178"/>
              </w:tabs>
              <w:spacing w:after="0" w:line="240" w:lineRule="atLeast"/>
              <w:ind w:left="178" w:right="-177" w:hanging="142"/>
              <w:rPr>
                <w:rFonts w:ascii="Times New Roman" w:hAnsi="Times New Roman" w:cs="Times New Roman"/>
                <w:szCs w:val="22"/>
                <w:cs/>
              </w:rPr>
            </w:pPr>
            <w:r w:rsidRPr="00A811B3">
              <w:rPr>
                <w:rFonts w:ascii="Times New Roman" w:hAnsi="Times New Roman" w:cs="Times New Roman"/>
                <w:szCs w:val="22"/>
              </w:rPr>
              <w:t>Receivables under installment agreement</w:t>
            </w:r>
            <w:r w:rsidRPr="00A811B3">
              <w:rPr>
                <w:rFonts w:ascii="Times New Roman" w:hAnsi="Times New Roman" w:cs="Times New Roman"/>
                <w:szCs w:val="22"/>
              </w:rPr>
              <w:br/>
              <w:t>or Central Waste Management Co., Ltd.</w:t>
            </w:r>
            <w:r w:rsidRPr="00A811B3">
              <w:rPr>
                <w:rFonts w:ascii="Times New Roman" w:hAnsi="Times New Roman" w:cs="Times New Roman"/>
                <w:szCs w:val="22"/>
              </w:rPr>
              <w:br/>
              <w:t>(overdue)</w:t>
            </w:r>
          </w:p>
        </w:tc>
        <w:tc>
          <w:tcPr>
            <w:tcW w:w="1120" w:type="dxa"/>
            <w:shd w:val="clear" w:color="auto" w:fill="auto"/>
            <w:vAlign w:val="bottom"/>
          </w:tcPr>
          <w:p w:rsidR="007269DF" w:rsidRPr="00A811B3" w:rsidRDefault="007269DF" w:rsidP="007269DF">
            <w:pPr>
              <w:tabs>
                <w:tab w:val="left" w:pos="972"/>
                <w:tab w:val="decimal" w:pos="1020"/>
              </w:tabs>
              <w:spacing w:after="0" w:line="240" w:lineRule="atLeast"/>
              <w:ind w:right="92"/>
              <w:jc w:val="right"/>
              <w:rPr>
                <w:rFonts w:ascii="Times New Roman" w:hAnsi="Times New Roman" w:cs="Times New Roman"/>
                <w:szCs w:val="22"/>
              </w:rPr>
            </w:pPr>
            <w:r w:rsidRPr="00A811B3">
              <w:rPr>
                <w:rFonts w:ascii="Times New Roman" w:hAnsi="Times New Roman" w:cs="Times New Roman"/>
                <w:szCs w:val="22"/>
              </w:rPr>
              <w:t>59,384</w:t>
            </w:r>
          </w:p>
        </w:tc>
        <w:tc>
          <w:tcPr>
            <w:tcW w:w="236" w:type="dxa"/>
            <w:gridSpan w:val="2"/>
          </w:tcPr>
          <w:p w:rsidR="007269DF" w:rsidRPr="00A811B3" w:rsidRDefault="007269DF" w:rsidP="007269DF">
            <w:pPr>
              <w:spacing w:after="0" w:line="240" w:lineRule="atLeast"/>
              <w:ind w:left="-54" w:right="32"/>
              <w:jc w:val="right"/>
              <w:rPr>
                <w:rFonts w:ascii="Times New Roman" w:hAnsi="Times New Roman" w:cs="Times New Roman"/>
                <w:szCs w:val="22"/>
              </w:rPr>
            </w:pPr>
          </w:p>
        </w:tc>
        <w:tc>
          <w:tcPr>
            <w:tcW w:w="1275" w:type="dxa"/>
            <w:gridSpan w:val="2"/>
            <w:shd w:val="clear" w:color="auto" w:fill="auto"/>
            <w:vAlign w:val="bottom"/>
          </w:tcPr>
          <w:p w:rsidR="007269DF" w:rsidRPr="00A811B3" w:rsidRDefault="007269DF" w:rsidP="007269DF">
            <w:pPr>
              <w:tabs>
                <w:tab w:val="decimal" w:pos="907"/>
              </w:tabs>
              <w:spacing w:after="0" w:line="240" w:lineRule="atLeast"/>
              <w:rPr>
                <w:rFonts w:ascii="Times New Roman" w:hAnsi="Times New Roman" w:cs="Times New Roman"/>
                <w:szCs w:val="22"/>
                <w:cs/>
              </w:rPr>
            </w:pPr>
            <w:r w:rsidRPr="00A811B3">
              <w:rPr>
                <w:rFonts w:ascii="Times New Roman" w:hAnsi="Times New Roman" w:cs="Times New Roman"/>
                <w:szCs w:val="22"/>
              </w:rPr>
              <w:t>59,384</w:t>
            </w:r>
          </w:p>
        </w:tc>
        <w:tc>
          <w:tcPr>
            <w:tcW w:w="259" w:type="dxa"/>
          </w:tcPr>
          <w:p w:rsidR="007269DF" w:rsidRPr="00A811B3" w:rsidRDefault="007269DF" w:rsidP="007269DF">
            <w:pPr>
              <w:spacing w:after="0" w:line="240" w:lineRule="atLeast"/>
              <w:ind w:left="-103" w:right="32"/>
              <w:jc w:val="both"/>
              <w:rPr>
                <w:rFonts w:ascii="Times New Roman" w:hAnsi="Times New Roman" w:cs="Times New Roman"/>
                <w:szCs w:val="22"/>
              </w:rPr>
            </w:pPr>
          </w:p>
        </w:tc>
        <w:tc>
          <w:tcPr>
            <w:tcW w:w="1177" w:type="dxa"/>
            <w:vAlign w:val="bottom"/>
          </w:tcPr>
          <w:p w:rsidR="007269DF" w:rsidRPr="00A811B3" w:rsidRDefault="007269DF" w:rsidP="007269DF">
            <w:pPr>
              <w:spacing w:after="0" w:line="240" w:lineRule="atLeast"/>
              <w:ind w:right="96"/>
              <w:jc w:val="right"/>
              <w:rPr>
                <w:rFonts w:ascii="Times New Roman" w:hAnsi="Times New Roman" w:cs="Times New Roman"/>
                <w:szCs w:val="22"/>
              </w:rPr>
            </w:pPr>
            <w:r w:rsidRPr="00A811B3">
              <w:rPr>
                <w:rFonts w:ascii="Times New Roman" w:hAnsi="Times New Roman" w:cs="Times New Roman"/>
                <w:szCs w:val="22"/>
              </w:rPr>
              <w:t>59,384</w:t>
            </w:r>
          </w:p>
        </w:tc>
        <w:tc>
          <w:tcPr>
            <w:tcW w:w="268" w:type="dxa"/>
          </w:tcPr>
          <w:p w:rsidR="007269DF" w:rsidRPr="00A811B3" w:rsidRDefault="007269DF" w:rsidP="007269DF">
            <w:pPr>
              <w:tabs>
                <w:tab w:val="decimal" w:pos="888"/>
              </w:tabs>
              <w:spacing w:after="0" w:line="240" w:lineRule="atLeast"/>
              <w:ind w:right="172"/>
              <w:jc w:val="right"/>
              <w:rPr>
                <w:rFonts w:ascii="Times New Roman" w:hAnsi="Times New Roman" w:cs="Times New Roman"/>
                <w:szCs w:val="22"/>
              </w:rPr>
            </w:pPr>
          </w:p>
        </w:tc>
        <w:tc>
          <w:tcPr>
            <w:tcW w:w="1279" w:type="dxa"/>
            <w:vAlign w:val="bottom"/>
          </w:tcPr>
          <w:p w:rsidR="007269DF" w:rsidRPr="00A811B3" w:rsidRDefault="007269DF" w:rsidP="007269DF">
            <w:pPr>
              <w:spacing w:after="0" w:line="240" w:lineRule="atLeast"/>
              <w:ind w:right="96"/>
              <w:jc w:val="right"/>
              <w:rPr>
                <w:rFonts w:ascii="Times New Roman" w:hAnsi="Times New Roman" w:cs="Times New Roman"/>
                <w:szCs w:val="22"/>
              </w:rPr>
            </w:pPr>
            <w:r w:rsidRPr="00A811B3">
              <w:rPr>
                <w:rFonts w:ascii="Times New Roman" w:hAnsi="Times New Roman" w:cs="Times New Roman"/>
                <w:szCs w:val="22"/>
              </w:rPr>
              <w:t>59,384</w:t>
            </w:r>
          </w:p>
        </w:tc>
      </w:tr>
      <w:tr w:rsidR="007269DF" w:rsidRPr="00A811B3" w:rsidTr="007269DF">
        <w:tc>
          <w:tcPr>
            <w:tcW w:w="4015" w:type="dxa"/>
            <w:shd w:val="clear" w:color="auto" w:fill="auto"/>
            <w:vAlign w:val="center"/>
          </w:tcPr>
          <w:p w:rsidR="007269DF" w:rsidRPr="00A811B3" w:rsidRDefault="007269DF" w:rsidP="007269DF">
            <w:pPr>
              <w:spacing w:after="0" w:line="240" w:lineRule="atLeast"/>
              <w:ind w:right="-101"/>
              <w:rPr>
                <w:rFonts w:ascii="Times New Roman" w:hAnsi="Times New Roman" w:cs="Times New Roman"/>
                <w:szCs w:val="22"/>
                <w:cs/>
              </w:rPr>
            </w:pPr>
            <w:r w:rsidRPr="00A811B3">
              <w:rPr>
                <w:rFonts w:ascii="Times New Roman" w:hAnsi="Times New Roman" w:cs="Times New Roman"/>
                <w:szCs w:val="22"/>
              </w:rPr>
              <w:t>Total</w:t>
            </w:r>
          </w:p>
        </w:tc>
        <w:tc>
          <w:tcPr>
            <w:tcW w:w="1120" w:type="dxa"/>
            <w:tcBorders>
              <w:top w:val="single" w:sz="4" w:space="0" w:color="auto"/>
            </w:tcBorders>
            <w:shd w:val="clear" w:color="auto" w:fill="auto"/>
            <w:vAlign w:val="bottom"/>
          </w:tcPr>
          <w:p w:rsidR="007269DF" w:rsidRPr="00A811B3" w:rsidRDefault="00564148" w:rsidP="007269DF">
            <w:pPr>
              <w:tabs>
                <w:tab w:val="left" w:pos="972"/>
              </w:tabs>
              <w:spacing w:after="0" w:line="240" w:lineRule="atLeast"/>
              <w:ind w:right="92"/>
              <w:jc w:val="right"/>
              <w:rPr>
                <w:rFonts w:ascii="Times New Roman" w:hAnsi="Times New Roman" w:cs="Times New Roman"/>
                <w:szCs w:val="22"/>
              </w:rPr>
            </w:pPr>
            <w:r>
              <w:rPr>
                <w:rFonts w:ascii="Times New Roman" w:hAnsi="Times New Roman" w:cs="Times New Roman"/>
                <w:szCs w:val="22"/>
              </w:rPr>
              <w:t>128,721</w:t>
            </w:r>
          </w:p>
        </w:tc>
        <w:tc>
          <w:tcPr>
            <w:tcW w:w="236" w:type="dxa"/>
            <w:gridSpan w:val="2"/>
          </w:tcPr>
          <w:p w:rsidR="007269DF" w:rsidRPr="00A811B3" w:rsidRDefault="007269DF" w:rsidP="007269DF">
            <w:pPr>
              <w:spacing w:after="0" w:line="240" w:lineRule="atLeast"/>
              <w:ind w:left="-54" w:right="32"/>
              <w:jc w:val="right"/>
              <w:rPr>
                <w:rFonts w:ascii="Times New Roman" w:hAnsi="Times New Roman" w:cs="Times New Roman"/>
                <w:szCs w:val="22"/>
              </w:rPr>
            </w:pPr>
          </w:p>
        </w:tc>
        <w:tc>
          <w:tcPr>
            <w:tcW w:w="1275" w:type="dxa"/>
            <w:gridSpan w:val="2"/>
            <w:tcBorders>
              <w:top w:val="single" w:sz="4" w:space="0" w:color="auto"/>
            </w:tcBorders>
            <w:shd w:val="clear" w:color="auto" w:fill="auto"/>
            <w:vAlign w:val="bottom"/>
          </w:tcPr>
          <w:p w:rsidR="007269DF" w:rsidRPr="00A811B3" w:rsidRDefault="007269DF" w:rsidP="007269DF">
            <w:pPr>
              <w:tabs>
                <w:tab w:val="decimal" w:pos="882"/>
              </w:tabs>
              <w:spacing w:after="0" w:line="240" w:lineRule="atLeast"/>
              <w:ind w:right="-108"/>
              <w:rPr>
                <w:rFonts w:ascii="Times New Roman" w:hAnsi="Times New Roman" w:cs="Times New Roman"/>
                <w:szCs w:val="22"/>
              </w:rPr>
            </w:pPr>
            <w:r w:rsidRPr="00A811B3">
              <w:rPr>
                <w:rFonts w:ascii="Times New Roman" w:hAnsi="Times New Roman" w:cs="Times New Roman"/>
                <w:szCs w:val="22"/>
              </w:rPr>
              <w:t>138,649</w:t>
            </w:r>
          </w:p>
        </w:tc>
        <w:tc>
          <w:tcPr>
            <w:tcW w:w="259" w:type="dxa"/>
          </w:tcPr>
          <w:p w:rsidR="007269DF" w:rsidRPr="00A811B3" w:rsidRDefault="007269DF" w:rsidP="007269DF">
            <w:pPr>
              <w:spacing w:after="0" w:line="240" w:lineRule="atLeast"/>
              <w:ind w:left="-103" w:right="32"/>
              <w:jc w:val="both"/>
              <w:rPr>
                <w:rFonts w:ascii="Times New Roman" w:hAnsi="Times New Roman" w:cs="Times New Roman"/>
                <w:szCs w:val="22"/>
              </w:rPr>
            </w:pPr>
          </w:p>
        </w:tc>
        <w:tc>
          <w:tcPr>
            <w:tcW w:w="1177" w:type="dxa"/>
            <w:tcBorders>
              <w:top w:val="single" w:sz="4" w:space="0" w:color="auto"/>
            </w:tcBorders>
            <w:vAlign w:val="bottom"/>
          </w:tcPr>
          <w:p w:rsidR="007269DF" w:rsidRPr="00A811B3" w:rsidRDefault="00591E48" w:rsidP="007269DF">
            <w:pPr>
              <w:spacing w:after="0" w:line="240" w:lineRule="atLeast"/>
              <w:ind w:right="96"/>
              <w:jc w:val="right"/>
              <w:rPr>
                <w:rFonts w:ascii="Times New Roman" w:hAnsi="Times New Roman" w:cstheme="minorBidi"/>
                <w:szCs w:val="22"/>
              </w:rPr>
            </w:pPr>
            <w:r w:rsidRPr="00A811B3">
              <w:rPr>
                <w:rFonts w:ascii="Times New Roman" w:hAnsi="Times New Roman" w:cs="Times New Roman"/>
                <w:szCs w:val="22"/>
                <w:cs/>
              </w:rPr>
              <w:t>125,</w:t>
            </w:r>
            <w:r w:rsidR="007269DF" w:rsidRPr="00A811B3">
              <w:rPr>
                <w:rFonts w:ascii="Times New Roman" w:hAnsi="Times New Roman" w:cs="Times New Roman"/>
                <w:szCs w:val="22"/>
                <w:cs/>
              </w:rPr>
              <w:t>6</w:t>
            </w:r>
            <w:r w:rsidRPr="00A811B3">
              <w:rPr>
                <w:rFonts w:ascii="Times New Roman" w:hAnsi="Times New Roman" w:cstheme="minorBidi"/>
                <w:szCs w:val="22"/>
              </w:rPr>
              <w:t>1</w:t>
            </w:r>
            <w:r w:rsidR="007269DF" w:rsidRPr="00A811B3">
              <w:rPr>
                <w:rFonts w:ascii="Times New Roman" w:hAnsi="Times New Roman" w:cs="Times New Roman"/>
                <w:szCs w:val="22"/>
                <w:cs/>
              </w:rPr>
              <w:t>5</w:t>
            </w:r>
          </w:p>
        </w:tc>
        <w:tc>
          <w:tcPr>
            <w:tcW w:w="268" w:type="dxa"/>
          </w:tcPr>
          <w:p w:rsidR="007269DF" w:rsidRPr="00A811B3" w:rsidRDefault="007269DF" w:rsidP="007269DF">
            <w:pPr>
              <w:tabs>
                <w:tab w:val="decimal" w:pos="888"/>
              </w:tabs>
              <w:spacing w:after="0" w:line="240" w:lineRule="atLeast"/>
              <w:ind w:right="172"/>
              <w:jc w:val="right"/>
              <w:rPr>
                <w:rFonts w:ascii="Times New Roman" w:hAnsi="Times New Roman" w:cs="Times New Roman"/>
                <w:szCs w:val="22"/>
              </w:rPr>
            </w:pPr>
          </w:p>
        </w:tc>
        <w:tc>
          <w:tcPr>
            <w:tcW w:w="1279" w:type="dxa"/>
            <w:tcBorders>
              <w:top w:val="single" w:sz="4" w:space="0" w:color="auto"/>
            </w:tcBorders>
            <w:vAlign w:val="bottom"/>
          </w:tcPr>
          <w:p w:rsidR="007269DF" w:rsidRPr="00A811B3" w:rsidRDefault="007269DF" w:rsidP="007269DF">
            <w:pPr>
              <w:spacing w:after="0" w:line="240" w:lineRule="atLeast"/>
              <w:ind w:right="96"/>
              <w:jc w:val="right"/>
              <w:rPr>
                <w:rFonts w:ascii="Times New Roman" w:hAnsi="Times New Roman" w:cs="Times New Roman"/>
                <w:szCs w:val="22"/>
              </w:rPr>
            </w:pPr>
            <w:r w:rsidRPr="00A811B3">
              <w:rPr>
                <w:rFonts w:ascii="Times New Roman" w:hAnsi="Times New Roman" w:cs="Times New Roman"/>
                <w:szCs w:val="22"/>
              </w:rPr>
              <w:t>133,342</w:t>
            </w:r>
          </w:p>
        </w:tc>
      </w:tr>
      <w:tr w:rsidR="007269DF" w:rsidRPr="00A811B3" w:rsidTr="007269DF">
        <w:tc>
          <w:tcPr>
            <w:tcW w:w="4015" w:type="dxa"/>
            <w:shd w:val="clear" w:color="auto" w:fill="auto"/>
            <w:vAlign w:val="center"/>
          </w:tcPr>
          <w:p w:rsidR="007269DF" w:rsidRPr="00A811B3" w:rsidRDefault="007269DF" w:rsidP="007269DF">
            <w:pPr>
              <w:spacing w:after="0" w:line="240" w:lineRule="atLeast"/>
              <w:ind w:right="-381"/>
              <w:rPr>
                <w:rFonts w:ascii="Times New Roman" w:hAnsi="Times New Roman" w:cs="Times New Roman"/>
                <w:szCs w:val="22"/>
                <w:cs/>
              </w:rPr>
            </w:pPr>
            <w:r w:rsidRPr="00A811B3">
              <w:rPr>
                <w:rFonts w:ascii="Times New Roman" w:hAnsi="Times New Roman" w:cs="Times New Roman"/>
                <w:szCs w:val="22"/>
              </w:rPr>
              <w:t>Less allowance for expected credit losses</w:t>
            </w:r>
          </w:p>
        </w:tc>
        <w:tc>
          <w:tcPr>
            <w:tcW w:w="1120" w:type="dxa"/>
            <w:tcBorders>
              <w:bottom w:val="single" w:sz="4" w:space="0" w:color="auto"/>
            </w:tcBorders>
            <w:shd w:val="clear" w:color="auto" w:fill="auto"/>
            <w:vAlign w:val="bottom"/>
          </w:tcPr>
          <w:p w:rsidR="007269DF" w:rsidRPr="00A811B3" w:rsidRDefault="007269DF" w:rsidP="007269DF">
            <w:pPr>
              <w:spacing w:after="0" w:line="240" w:lineRule="atLeast"/>
              <w:ind w:left="-54" w:right="36"/>
              <w:jc w:val="right"/>
              <w:rPr>
                <w:rFonts w:ascii="Times New Roman" w:hAnsi="Times New Roman" w:cs="Times New Roman"/>
                <w:szCs w:val="22"/>
              </w:rPr>
            </w:pPr>
            <w:r w:rsidRPr="00A811B3">
              <w:rPr>
                <w:rFonts w:ascii="Times New Roman" w:hAnsi="Times New Roman" w:cs="Times New Roman"/>
                <w:szCs w:val="22"/>
                <w:cs/>
              </w:rPr>
              <w:t>(121,210)</w:t>
            </w:r>
          </w:p>
        </w:tc>
        <w:tc>
          <w:tcPr>
            <w:tcW w:w="236" w:type="dxa"/>
            <w:gridSpan w:val="2"/>
          </w:tcPr>
          <w:p w:rsidR="007269DF" w:rsidRPr="00A811B3" w:rsidRDefault="007269DF" w:rsidP="007269DF">
            <w:pPr>
              <w:spacing w:after="0" w:line="240" w:lineRule="atLeast"/>
              <w:ind w:left="-54" w:right="32"/>
              <w:jc w:val="right"/>
              <w:rPr>
                <w:rFonts w:ascii="Times New Roman" w:hAnsi="Times New Roman" w:cs="Times New Roman"/>
                <w:szCs w:val="22"/>
              </w:rPr>
            </w:pPr>
          </w:p>
        </w:tc>
        <w:tc>
          <w:tcPr>
            <w:tcW w:w="1275" w:type="dxa"/>
            <w:gridSpan w:val="2"/>
            <w:tcBorders>
              <w:bottom w:val="single" w:sz="4" w:space="0" w:color="auto"/>
            </w:tcBorders>
            <w:shd w:val="clear" w:color="auto" w:fill="auto"/>
            <w:vAlign w:val="bottom"/>
          </w:tcPr>
          <w:p w:rsidR="007269DF" w:rsidRPr="00A811B3" w:rsidRDefault="007269DF" w:rsidP="007269DF">
            <w:pPr>
              <w:tabs>
                <w:tab w:val="decimal" w:pos="882"/>
              </w:tabs>
              <w:spacing w:after="0" w:line="240" w:lineRule="atLeast"/>
              <w:ind w:right="-108"/>
              <w:rPr>
                <w:rFonts w:ascii="Times New Roman" w:hAnsi="Times New Roman" w:cs="Times New Roman"/>
                <w:szCs w:val="22"/>
              </w:rPr>
            </w:pPr>
            <w:r w:rsidRPr="00A811B3">
              <w:rPr>
                <w:rFonts w:ascii="Times New Roman" w:hAnsi="Times New Roman" w:cs="Times New Roman"/>
                <w:szCs w:val="22"/>
                <w:cs/>
              </w:rPr>
              <w:t>(</w:t>
            </w:r>
            <w:r w:rsidRPr="00A811B3">
              <w:rPr>
                <w:rFonts w:ascii="Times New Roman" w:hAnsi="Times New Roman" w:cs="Times New Roman"/>
                <w:szCs w:val="22"/>
              </w:rPr>
              <w:t>121,211</w:t>
            </w:r>
            <w:r w:rsidRPr="00A811B3">
              <w:rPr>
                <w:rFonts w:ascii="Times New Roman" w:hAnsi="Times New Roman" w:cs="Times New Roman"/>
                <w:szCs w:val="22"/>
                <w:cs/>
              </w:rPr>
              <w:t>)</w:t>
            </w:r>
          </w:p>
        </w:tc>
        <w:tc>
          <w:tcPr>
            <w:tcW w:w="259" w:type="dxa"/>
          </w:tcPr>
          <w:p w:rsidR="007269DF" w:rsidRPr="00A811B3" w:rsidRDefault="007269DF" w:rsidP="007269DF">
            <w:pPr>
              <w:spacing w:after="0" w:line="240" w:lineRule="atLeast"/>
              <w:ind w:left="-103" w:right="32"/>
              <w:jc w:val="both"/>
              <w:rPr>
                <w:rFonts w:ascii="Times New Roman" w:hAnsi="Times New Roman" w:cs="Times New Roman"/>
                <w:szCs w:val="22"/>
              </w:rPr>
            </w:pPr>
          </w:p>
        </w:tc>
        <w:tc>
          <w:tcPr>
            <w:tcW w:w="1177" w:type="dxa"/>
            <w:tcBorders>
              <w:bottom w:val="single" w:sz="4" w:space="0" w:color="auto"/>
            </w:tcBorders>
            <w:vAlign w:val="bottom"/>
          </w:tcPr>
          <w:p w:rsidR="007269DF" w:rsidRPr="00A811B3" w:rsidRDefault="007269DF" w:rsidP="007269DF">
            <w:pPr>
              <w:spacing w:after="0" w:line="240" w:lineRule="atLeast"/>
              <w:ind w:left="-54" w:right="40"/>
              <w:jc w:val="right"/>
              <w:rPr>
                <w:rFonts w:ascii="Times New Roman" w:hAnsi="Times New Roman" w:cs="Times New Roman"/>
                <w:szCs w:val="22"/>
              </w:rPr>
            </w:pPr>
            <w:r w:rsidRPr="00A811B3">
              <w:rPr>
                <w:rFonts w:ascii="Times New Roman" w:hAnsi="Times New Roman" w:cs="Times New Roman"/>
                <w:szCs w:val="22"/>
                <w:cs/>
              </w:rPr>
              <w:t>(121,210)</w:t>
            </w:r>
          </w:p>
        </w:tc>
        <w:tc>
          <w:tcPr>
            <w:tcW w:w="268" w:type="dxa"/>
          </w:tcPr>
          <w:p w:rsidR="007269DF" w:rsidRPr="00A811B3" w:rsidRDefault="007269DF" w:rsidP="007269DF">
            <w:pPr>
              <w:tabs>
                <w:tab w:val="decimal" w:pos="888"/>
              </w:tabs>
              <w:spacing w:after="0" w:line="240" w:lineRule="atLeast"/>
              <w:ind w:right="172"/>
              <w:jc w:val="right"/>
              <w:rPr>
                <w:rFonts w:ascii="Times New Roman" w:hAnsi="Times New Roman" w:cs="Times New Roman"/>
                <w:szCs w:val="22"/>
              </w:rPr>
            </w:pPr>
          </w:p>
        </w:tc>
        <w:tc>
          <w:tcPr>
            <w:tcW w:w="1279" w:type="dxa"/>
            <w:tcBorders>
              <w:bottom w:val="single" w:sz="4" w:space="0" w:color="auto"/>
            </w:tcBorders>
            <w:vAlign w:val="bottom"/>
          </w:tcPr>
          <w:p w:rsidR="007269DF" w:rsidRPr="00A811B3" w:rsidRDefault="007269DF" w:rsidP="007269DF">
            <w:pPr>
              <w:spacing w:after="0" w:line="240" w:lineRule="atLeast"/>
              <w:ind w:right="33"/>
              <w:jc w:val="right"/>
              <w:rPr>
                <w:rFonts w:ascii="Times New Roman" w:hAnsi="Times New Roman" w:cs="Times New Roman"/>
                <w:szCs w:val="22"/>
              </w:rPr>
            </w:pPr>
            <w:r w:rsidRPr="00A811B3">
              <w:rPr>
                <w:rFonts w:ascii="Times New Roman" w:hAnsi="Times New Roman" w:cs="Times New Roman"/>
                <w:szCs w:val="22"/>
                <w:cs/>
              </w:rPr>
              <w:t>(</w:t>
            </w:r>
            <w:r w:rsidRPr="00A811B3">
              <w:rPr>
                <w:rFonts w:ascii="Times New Roman" w:hAnsi="Times New Roman" w:cs="Times New Roman"/>
                <w:szCs w:val="22"/>
              </w:rPr>
              <w:t>121,211</w:t>
            </w:r>
            <w:r w:rsidRPr="00A811B3">
              <w:rPr>
                <w:rFonts w:ascii="Times New Roman" w:hAnsi="Times New Roman" w:cs="Times New Roman"/>
                <w:szCs w:val="22"/>
                <w:cs/>
              </w:rPr>
              <w:t>)</w:t>
            </w:r>
          </w:p>
        </w:tc>
      </w:tr>
      <w:tr w:rsidR="007269DF" w:rsidRPr="00A811B3" w:rsidTr="007269DF">
        <w:tc>
          <w:tcPr>
            <w:tcW w:w="4015" w:type="dxa"/>
            <w:shd w:val="clear" w:color="auto" w:fill="auto"/>
            <w:vAlign w:val="center"/>
          </w:tcPr>
          <w:p w:rsidR="007269DF" w:rsidRPr="00A811B3" w:rsidRDefault="007269DF" w:rsidP="007269DF">
            <w:pPr>
              <w:spacing w:after="0" w:line="240" w:lineRule="atLeast"/>
              <w:ind w:right="-101"/>
              <w:rPr>
                <w:rFonts w:ascii="Times New Roman" w:hAnsi="Times New Roman" w:cs="Times New Roman"/>
                <w:b/>
                <w:bCs/>
                <w:szCs w:val="22"/>
              </w:rPr>
            </w:pPr>
            <w:r w:rsidRPr="00A811B3">
              <w:rPr>
                <w:rFonts w:ascii="Times New Roman" w:hAnsi="Times New Roman" w:cs="Times New Roman"/>
                <w:b/>
                <w:bCs/>
                <w:szCs w:val="22"/>
              </w:rPr>
              <w:t>Net</w:t>
            </w:r>
          </w:p>
        </w:tc>
        <w:tc>
          <w:tcPr>
            <w:tcW w:w="1120" w:type="dxa"/>
            <w:tcBorders>
              <w:top w:val="single" w:sz="4" w:space="0" w:color="auto"/>
              <w:bottom w:val="double" w:sz="4" w:space="0" w:color="auto"/>
            </w:tcBorders>
            <w:shd w:val="clear" w:color="auto" w:fill="auto"/>
            <w:vAlign w:val="bottom"/>
          </w:tcPr>
          <w:p w:rsidR="007269DF" w:rsidRPr="00A811B3" w:rsidRDefault="00564148" w:rsidP="007269DF">
            <w:pPr>
              <w:tabs>
                <w:tab w:val="left" w:pos="972"/>
              </w:tabs>
              <w:spacing w:after="0" w:line="240" w:lineRule="atLeast"/>
              <w:ind w:left="-54" w:right="92"/>
              <w:jc w:val="right"/>
              <w:rPr>
                <w:rFonts w:ascii="Times New Roman" w:hAnsi="Times New Roman" w:cs="Times New Roman"/>
                <w:b/>
                <w:bCs/>
                <w:szCs w:val="22"/>
              </w:rPr>
            </w:pPr>
            <w:r>
              <w:rPr>
                <w:rFonts w:ascii="Times New Roman" w:hAnsi="Times New Roman" w:cs="Times New Roman"/>
                <w:b/>
                <w:bCs/>
                <w:szCs w:val="22"/>
              </w:rPr>
              <w:t>7,511</w:t>
            </w:r>
          </w:p>
        </w:tc>
        <w:tc>
          <w:tcPr>
            <w:tcW w:w="236" w:type="dxa"/>
            <w:gridSpan w:val="2"/>
          </w:tcPr>
          <w:p w:rsidR="007269DF" w:rsidRPr="00A811B3" w:rsidRDefault="007269DF" w:rsidP="007269DF">
            <w:pPr>
              <w:spacing w:after="0" w:line="240" w:lineRule="atLeast"/>
              <w:ind w:left="-54" w:right="32"/>
              <w:jc w:val="right"/>
              <w:rPr>
                <w:rFonts w:ascii="Times New Roman" w:hAnsi="Times New Roman" w:cs="Times New Roman"/>
                <w:b/>
                <w:bCs/>
                <w:szCs w:val="22"/>
              </w:rPr>
            </w:pPr>
          </w:p>
        </w:tc>
        <w:tc>
          <w:tcPr>
            <w:tcW w:w="1275" w:type="dxa"/>
            <w:gridSpan w:val="2"/>
            <w:tcBorders>
              <w:top w:val="single" w:sz="4" w:space="0" w:color="auto"/>
              <w:bottom w:val="double" w:sz="4" w:space="0" w:color="auto"/>
            </w:tcBorders>
            <w:shd w:val="clear" w:color="auto" w:fill="auto"/>
            <w:vAlign w:val="bottom"/>
          </w:tcPr>
          <w:p w:rsidR="007269DF" w:rsidRPr="00A811B3" w:rsidRDefault="007269DF" w:rsidP="007269DF">
            <w:pPr>
              <w:tabs>
                <w:tab w:val="decimal" w:pos="882"/>
              </w:tabs>
              <w:spacing w:after="0" w:line="240" w:lineRule="atLeast"/>
              <w:ind w:right="-108"/>
              <w:rPr>
                <w:rFonts w:ascii="Times New Roman" w:hAnsi="Times New Roman" w:cs="Times New Roman"/>
                <w:b/>
                <w:bCs/>
                <w:szCs w:val="22"/>
              </w:rPr>
            </w:pPr>
            <w:r w:rsidRPr="00A811B3">
              <w:rPr>
                <w:rFonts w:ascii="Times New Roman" w:hAnsi="Times New Roman" w:cs="Times New Roman"/>
                <w:b/>
                <w:bCs/>
                <w:szCs w:val="22"/>
              </w:rPr>
              <w:t>17,438</w:t>
            </w:r>
          </w:p>
        </w:tc>
        <w:tc>
          <w:tcPr>
            <w:tcW w:w="259" w:type="dxa"/>
          </w:tcPr>
          <w:p w:rsidR="007269DF" w:rsidRPr="00A811B3" w:rsidRDefault="007269DF" w:rsidP="007269DF">
            <w:pPr>
              <w:spacing w:after="0" w:line="240" w:lineRule="atLeast"/>
              <w:ind w:left="-103" w:right="32"/>
              <w:jc w:val="both"/>
              <w:rPr>
                <w:rFonts w:ascii="Times New Roman" w:hAnsi="Times New Roman" w:cs="Times New Roman"/>
                <w:b/>
                <w:bCs/>
                <w:szCs w:val="22"/>
              </w:rPr>
            </w:pPr>
          </w:p>
        </w:tc>
        <w:tc>
          <w:tcPr>
            <w:tcW w:w="1177" w:type="dxa"/>
            <w:tcBorders>
              <w:top w:val="single" w:sz="4" w:space="0" w:color="auto"/>
              <w:bottom w:val="double" w:sz="4" w:space="0" w:color="auto"/>
            </w:tcBorders>
            <w:vAlign w:val="bottom"/>
          </w:tcPr>
          <w:p w:rsidR="007269DF" w:rsidRPr="00A811B3" w:rsidRDefault="007269DF" w:rsidP="007269DF">
            <w:pPr>
              <w:spacing w:after="0" w:line="240" w:lineRule="atLeast"/>
              <w:ind w:left="-54" w:right="96"/>
              <w:jc w:val="right"/>
              <w:rPr>
                <w:rFonts w:ascii="Times New Roman" w:hAnsi="Times New Roman" w:cs="Times New Roman"/>
                <w:b/>
                <w:bCs/>
                <w:szCs w:val="22"/>
              </w:rPr>
            </w:pPr>
            <w:r w:rsidRPr="00A811B3">
              <w:rPr>
                <w:rFonts w:ascii="Times New Roman" w:hAnsi="Times New Roman" w:cs="Times New Roman"/>
                <w:b/>
                <w:bCs/>
                <w:szCs w:val="22"/>
                <w:cs/>
              </w:rPr>
              <w:t>4,405</w:t>
            </w:r>
          </w:p>
        </w:tc>
        <w:tc>
          <w:tcPr>
            <w:tcW w:w="268" w:type="dxa"/>
          </w:tcPr>
          <w:p w:rsidR="007269DF" w:rsidRPr="00A811B3" w:rsidRDefault="007269DF" w:rsidP="007269DF">
            <w:pPr>
              <w:spacing w:after="0" w:line="240" w:lineRule="atLeast"/>
              <w:ind w:left="-54" w:right="172"/>
              <w:jc w:val="right"/>
              <w:rPr>
                <w:rFonts w:ascii="Times New Roman" w:hAnsi="Times New Roman" w:cs="Times New Roman"/>
                <w:b/>
                <w:bCs/>
                <w:szCs w:val="22"/>
              </w:rPr>
            </w:pPr>
          </w:p>
        </w:tc>
        <w:tc>
          <w:tcPr>
            <w:tcW w:w="1279" w:type="dxa"/>
            <w:tcBorders>
              <w:top w:val="single" w:sz="4" w:space="0" w:color="auto"/>
              <w:bottom w:val="double" w:sz="4" w:space="0" w:color="auto"/>
            </w:tcBorders>
            <w:vAlign w:val="bottom"/>
          </w:tcPr>
          <w:p w:rsidR="007269DF" w:rsidRPr="00A811B3" w:rsidRDefault="007269DF" w:rsidP="007269DF">
            <w:pPr>
              <w:spacing w:after="0" w:line="240" w:lineRule="atLeast"/>
              <w:ind w:right="96"/>
              <w:jc w:val="right"/>
              <w:rPr>
                <w:rFonts w:ascii="Times New Roman" w:hAnsi="Times New Roman" w:cs="Times New Roman"/>
                <w:b/>
                <w:bCs/>
                <w:szCs w:val="22"/>
              </w:rPr>
            </w:pPr>
            <w:r w:rsidRPr="00A811B3">
              <w:rPr>
                <w:rFonts w:ascii="Times New Roman" w:hAnsi="Times New Roman" w:cs="Times New Roman"/>
                <w:b/>
                <w:bCs/>
                <w:szCs w:val="22"/>
              </w:rPr>
              <w:t>12,131</w:t>
            </w:r>
          </w:p>
        </w:tc>
      </w:tr>
    </w:tbl>
    <w:p w:rsidR="003B2310" w:rsidRPr="00A811B3" w:rsidRDefault="003B2310">
      <w:pPr>
        <w:spacing w:after="0" w:line="240" w:lineRule="atLeast"/>
        <w:rPr>
          <w:rFonts w:ascii="Times New Roman" w:hAnsi="Times New Roman" w:cs="Times New Roman"/>
          <w:szCs w:val="22"/>
        </w:rPr>
      </w:pPr>
      <w:r w:rsidRPr="00A811B3">
        <w:rPr>
          <w:rFonts w:ascii="Times New Roman" w:hAnsi="Times New Roman" w:cs="Times New Roman"/>
          <w:szCs w:val="22"/>
        </w:rPr>
        <w:br w:type="page"/>
      </w:r>
    </w:p>
    <w:p w:rsidR="00512D2F" w:rsidRPr="00A811B3" w:rsidRDefault="00122E0E" w:rsidP="00FC6AB2">
      <w:pPr>
        <w:tabs>
          <w:tab w:val="left" w:pos="567"/>
        </w:tabs>
        <w:spacing w:after="0" w:line="240" w:lineRule="atLeast"/>
        <w:ind w:left="540" w:right="14"/>
        <w:jc w:val="thaiDistribute"/>
        <w:rPr>
          <w:rFonts w:ascii="Times New Roman" w:eastAsia="Cordia New" w:hAnsi="Times New Roman" w:cs="Times New Roman"/>
          <w:szCs w:val="22"/>
        </w:rPr>
      </w:pPr>
      <w:r w:rsidRPr="00A811B3">
        <w:rPr>
          <w:rFonts w:ascii="Times New Roman" w:eastAsia="Cordia New" w:hAnsi="Times New Roman" w:cs="Times New Roman"/>
          <w:szCs w:val="22"/>
        </w:rPr>
        <w:lastRenderedPageBreak/>
        <w:t>The normal cre</w:t>
      </w:r>
      <w:r w:rsidR="009312E4" w:rsidRPr="00A811B3">
        <w:rPr>
          <w:rFonts w:ascii="Times New Roman" w:eastAsia="Cordia New" w:hAnsi="Times New Roman" w:cs="Times New Roman"/>
          <w:szCs w:val="22"/>
        </w:rPr>
        <w:t>dit term granted from 30 - 65</w:t>
      </w:r>
      <w:r w:rsidRPr="00A811B3">
        <w:rPr>
          <w:rFonts w:ascii="Times New Roman" w:eastAsia="Cordia New" w:hAnsi="Times New Roman" w:cs="Times New Roman"/>
          <w:szCs w:val="22"/>
        </w:rPr>
        <w:t xml:space="preserve"> days (the Company) and 5</w:t>
      </w:r>
      <w:r w:rsidR="009312E4" w:rsidRPr="00A811B3">
        <w:rPr>
          <w:rFonts w:ascii="Times New Roman" w:eastAsia="Cordia New" w:hAnsi="Times New Roman" w:cs="Times New Roman"/>
          <w:szCs w:val="22"/>
        </w:rPr>
        <w:t xml:space="preserve"> - 30</w:t>
      </w:r>
      <w:r w:rsidRPr="00A811B3">
        <w:rPr>
          <w:rFonts w:ascii="Times New Roman" w:eastAsia="Cordia New" w:hAnsi="Times New Roman" w:cs="Times New Roman"/>
          <w:szCs w:val="22"/>
        </w:rPr>
        <w:t xml:space="preserve"> days (Subsidiary).</w:t>
      </w:r>
    </w:p>
    <w:p w:rsidR="00512D2F" w:rsidRPr="00A811B3" w:rsidRDefault="00512D2F" w:rsidP="00FC6AB2">
      <w:pPr>
        <w:tabs>
          <w:tab w:val="left" w:pos="567"/>
        </w:tabs>
        <w:spacing w:after="0" w:line="240" w:lineRule="atLeast"/>
        <w:ind w:left="540" w:right="14"/>
        <w:rPr>
          <w:rFonts w:ascii="Times New Roman" w:hAnsi="Times New Roman" w:cs="Times New Roman"/>
          <w:szCs w:val="22"/>
        </w:rPr>
      </w:pPr>
    </w:p>
    <w:p w:rsidR="005C16FB" w:rsidRPr="00A811B3" w:rsidRDefault="007F2023" w:rsidP="00270D62">
      <w:pPr>
        <w:tabs>
          <w:tab w:val="left" w:pos="567"/>
        </w:tabs>
        <w:spacing w:after="0" w:line="240" w:lineRule="atLeast"/>
        <w:ind w:left="540" w:right="14"/>
        <w:jc w:val="thaiDistribute"/>
        <w:rPr>
          <w:rFonts w:ascii="Times New Roman" w:eastAsia="Cordia New" w:hAnsi="Times New Roman" w:cs="Times New Roman"/>
          <w:szCs w:val="22"/>
        </w:rPr>
      </w:pPr>
      <w:r w:rsidRPr="00A811B3">
        <w:rPr>
          <w:rFonts w:ascii="Times New Roman" w:eastAsia="Cordia New" w:hAnsi="Times New Roman" w:cs="Times New Roman"/>
          <w:szCs w:val="22"/>
        </w:rPr>
        <w:t>And p</w:t>
      </w:r>
      <w:r w:rsidR="004C7027" w:rsidRPr="00A811B3">
        <w:rPr>
          <w:rFonts w:ascii="Times New Roman" w:eastAsia="Cordia New" w:hAnsi="Times New Roman" w:cs="Times New Roman"/>
          <w:szCs w:val="22"/>
        </w:rPr>
        <w:t xml:space="preserve">lease also see note </w:t>
      </w:r>
      <w:r w:rsidR="00C6467A" w:rsidRPr="00A811B3">
        <w:rPr>
          <w:rFonts w:ascii="Times New Roman" w:eastAsia="Cordia New" w:hAnsi="Times New Roman" w:cs="Times New Roman"/>
          <w:szCs w:val="22"/>
        </w:rPr>
        <w:t>2</w:t>
      </w:r>
      <w:r w:rsidR="00A57B54" w:rsidRPr="00A811B3">
        <w:rPr>
          <w:rFonts w:ascii="Times New Roman" w:eastAsia="Cordia New" w:hAnsi="Times New Roman" w:cs="Times New Roman"/>
          <w:szCs w:val="22"/>
        </w:rPr>
        <w:t>8</w:t>
      </w:r>
      <w:r w:rsidR="004C7027" w:rsidRPr="00A811B3">
        <w:rPr>
          <w:rFonts w:ascii="Times New Roman" w:eastAsia="Cordia New" w:hAnsi="Times New Roman" w:cs="Times New Roman"/>
          <w:szCs w:val="22"/>
        </w:rPr>
        <w:t xml:space="preserve"> to the financial statements.</w:t>
      </w:r>
    </w:p>
    <w:p w:rsidR="00270D62" w:rsidRPr="00A811B3" w:rsidRDefault="00270D62" w:rsidP="00270D62">
      <w:pPr>
        <w:tabs>
          <w:tab w:val="left" w:pos="567"/>
        </w:tabs>
        <w:spacing w:after="0" w:line="240" w:lineRule="atLeast"/>
        <w:ind w:left="540" w:right="14"/>
        <w:jc w:val="thaiDistribute"/>
        <w:rPr>
          <w:rFonts w:ascii="Times New Roman" w:eastAsia="Cordia New" w:hAnsi="Times New Roman" w:cs="Times New Roman"/>
          <w:szCs w:val="22"/>
        </w:rPr>
      </w:pPr>
    </w:p>
    <w:p w:rsidR="007F2023" w:rsidRPr="00A811B3" w:rsidRDefault="007F2023" w:rsidP="00B1769B">
      <w:pPr>
        <w:numPr>
          <w:ilvl w:val="0"/>
          <w:numId w:val="7"/>
        </w:numPr>
        <w:tabs>
          <w:tab w:val="left" w:pos="567"/>
        </w:tabs>
        <w:spacing w:after="0" w:line="240" w:lineRule="atLeast"/>
        <w:ind w:left="540" w:right="14"/>
        <w:rPr>
          <w:rFonts w:ascii="Times New Roman" w:eastAsia="Cordia New" w:hAnsi="Times New Roman" w:cs="Times New Roman"/>
          <w:b/>
          <w:bCs/>
          <w:szCs w:val="22"/>
        </w:rPr>
      </w:pPr>
      <w:r w:rsidRPr="00A811B3">
        <w:rPr>
          <w:rFonts w:ascii="Times New Roman" w:eastAsia="Cordia New" w:hAnsi="Times New Roman" w:cs="Times New Roman"/>
          <w:b/>
          <w:bCs/>
          <w:szCs w:val="22"/>
        </w:rPr>
        <w:t>Accrued service income</w:t>
      </w:r>
    </w:p>
    <w:p w:rsidR="007F2023" w:rsidRPr="00A811B3" w:rsidRDefault="007F2023" w:rsidP="00B1769B">
      <w:pPr>
        <w:tabs>
          <w:tab w:val="left" w:pos="567"/>
        </w:tabs>
        <w:spacing w:after="0" w:line="240" w:lineRule="atLeast"/>
        <w:ind w:left="540" w:right="14"/>
        <w:jc w:val="thaiDistribute"/>
        <w:rPr>
          <w:rFonts w:ascii="Times New Roman" w:eastAsia="Cordia New" w:hAnsi="Times New Roman" w:cs="Times New Roman"/>
          <w:szCs w:val="22"/>
        </w:rPr>
      </w:pPr>
    </w:p>
    <w:tbl>
      <w:tblPr>
        <w:tblW w:w="9490" w:type="dxa"/>
        <w:tblInd w:w="531" w:type="dxa"/>
        <w:tblLayout w:type="fixed"/>
        <w:tblLook w:val="0000"/>
      </w:tblPr>
      <w:tblGrid>
        <w:gridCol w:w="4014"/>
        <w:gridCol w:w="142"/>
        <w:gridCol w:w="951"/>
        <w:gridCol w:w="236"/>
        <w:gridCol w:w="1319"/>
        <w:gridCol w:w="236"/>
        <w:gridCol w:w="1108"/>
        <w:gridCol w:w="239"/>
        <w:gridCol w:w="27"/>
        <w:gridCol w:w="1111"/>
        <w:gridCol w:w="88"/>
        <w:gridCol w:w="19"/>
      </w:tblGrid>
      <w:tr w:rsidR="007F2023" w:rsidRPr="00A811B3" w:rsidTr="00375AC1">
        <w:trPr>
          <w:gridAfter w:val="2"/>
          <w:wAfter w:w="107" w:type="dxa"/>
          <w:trHeight w:val="225"/>
          <w:tblHeader/>
        </w:trPr>
        <w:tc>
          <w:tcPr>
            <w:tcW w:w="4156" w:type="dxa"/>
            <w:gridSpan w:val="2"/>
            <w:shd w:val="clear" w:color="auto" w:fill="auto"/>
            <w:vAlign w:val="center"/>
          </w:tcPr>
          <w:p w:rsidR="007F2023" w:rsidRPr="00A811B3" w:rsidRDefault="007F2023" w:rsidP="00B1769B">
            <w:pPr>
              <w:tabs>
                <w:tab w:val="left" w:pos="71"/>
              </w:tabs>
              <w:spacing w:after="0" w:line="240" w:lineRule="atLeast"/>
              <w:ind w:left="71" w:right="32"/>
              <w:rPr>
                <w:rFonts w:ascii="Times New Roman" w:hAnsi="Times New Roman" w:cs="Times New Roman"/>
                <w:szCs w:val="22"/>
                <w:cs/>
                <w:lang w:val="en-GB"/>
              </w:rPr>
            </w:pPr>
          </w:p>
        </w:tc>
        <w:tc>
          <w:tcPr>
            <w:tcW w:w="2506" w:type="dxa"/>
            <w:gridSpan w:val="3"/>
            <w:shd w:val="clear" w:color="auto" w:fill="auto"/>
          </w:tcPr>
          <w:p w:rsidR="007F2023" w:rsidRPr="00A811B3" w:rsidRDefault="007F2023" w:rsidP="00B1769B">
            <w:pPr>
              <w:spacing w:after="0" w:line="240" w:lineRule="atLeast"/>
              <w:ind w:right="-108"/>
              <w:jc w:val="center"/>
              <w:rPr>
                <w:rFonts w:ascii="Times New Roman" w:hAnsi="Times New Roman" w:cs="Times New Roman"/>
                <w:b/>
                <w:bCs/>
                <w:szCs w:val="22"/>
              </w:rPr>
            </w:pPr>
            <w:r w:rsidRPr="00A811B3">
              <w:rPr>
                <w:rFonts w:ascii="Times New Roman" w:hAnsi="Times New Roman" w:cs="Times New Roman"/>
                <w:b/>
                <w:bCs/>
                <w:szCs w:val="22"/>
              </w:rPr>
              <w:t>Consolidated</w:t>
            </w:r>
            <w:r w:rsidRPr="00A811B3">
              <w:rPr>
                <w:rFonts w:ascii="Times New Roman" w:hAnsi="Times New Roman" w:cs="Times New Roman"/>
                <w:b/>
                <w:bCs/>
                <w:szCs w:val="22"/>
              </w:rPr>
              <w:br/>
              <w:t>financial statements</w:t>
            </w:r>
          </w:p>
        </w:tc>
        <w:tc>
          <w:tcPr>
            <w:tcW w:w="236" w:type="dxa"/>
          </w:tcPr>
          <w:p w:rsidR="007F2023" w:rsidRPr="00A811B3" w:rsidRDefault="007F2023" w:rsidP="00B1769B">
            <w:pPr>
              <w:tabs>
                <w:tab w:val="decimal" w:pos="930"/>
              </w:tabs>
              <w:spacing w:after="0" w:line="240" w:lineRule="atLeast"/>
              <w:jc w:val="center"/>
              <w:rPr>
                <w:rFonts w:ascii="Times New Roman" w:hAnsi="Times New Roman" w:cs="Times New Roman"/>
                <w:b/>
                <w:bCs/>
                <w:szCs w:val="22"/>
              </w:rPr>
            </w:pPr>
          </w:p>
        </w:tc>
        <w:tc>
          <w:tcPr>
            <w:tcW w:w="2485" w:type="dxa"/>
            <w:gridSpan w:val="4"/>
          </w:tcPr>
          <w:p w:rsidR="007F2023" w:rsidRPr="00A811B3" w:rsidRDefault="007F2023" w:rsidP="00B1769B">
            <w:pPr>
              <w:spacing w:after="0" w:line="240" w:lineRule="atLeast"/>
              <w:ind w:left="-3" w:right="-461"/>
              <w:jc w:val="center"/>
              <w:rPr>
                <w:rFonts w:ascii="Times New Roman" w:hAnsi="Times New Roman" w:cs="Times New Roman"/>
                <w:b/>
                <w:bCs/>
                <w:szCs w:val="22"/>
              </w:rPr>
            </w:pPr>
            <w:r w:rsidRPr="00A811B3">
              <w:rPr>
                <w:rFonts w:ascii="Times New Roman" w:hAnsi="Times New Roman" w:cs="Times New Roman"/>
                <w:b/>
                <w:bCs/>
                <w:szCs w:val="22"/>
              </w:rPr>
              <w:t>Separate</w:t>
            </w:r>
            <w:r w:rsidRPr="00A811B3">
              <w:rPr>
                <w:rFonts w:ascii="Times New Roman" w:hAnsi="Times New Roman" w:cs="Times New Roman"/>
                <w:b/>
                <w:bCs/>
                <w:szCs w:val="22"/>
                <w:cs/>
              </w:rPr>
              <w:br/>
            </w:r>
            <w:r w:rsidRPr="00A811B3">
              <w:rPr>
                <w:rFonts w:ascii="Times New Roman" w:hAnsi="Times New Roman" w:cs="Times New Roman"/>
                <w:b/>
                <w:bCs/>
                <w:szCs w:val="22"/>
              </w:rPr>
              <w:t>financial statements</w:t>
            </w:r>
          </w:p>
        </w:tc>
      </w:tr>
      <w:tr w:rsidR="007F2023" w:rsidRPr="00A811B3" w:rsidTr="00375AC1">
        <w:trPr>
          <w:trHeight w:val="80"/>
          <w:tblHeader/>
        </w:trPr>
        <w:tc>
          <w:tcPr>
            <w:tcW w:w="4014" w:type="dxa"/>
            <w:shd w:val="clear" w:color="auto" w:fill="auto"/>
            <w:vAlign w:val="center"/>
          </w:tcPr>
          <w:p w:rsidR="007F2023" w:rsidRPr="00A811B3" w:rsidRDefault="007F2023" w:rsidP="00B1769B">
            <w:pPr>
              <w:tabs>
                <w:tab w:val="left" w:pos="71"/>
              </w:tabs>
              <w:spacing w:after="0" w:line="240" w:lineRule="atLeast"/>
              <w:ind w:left="71" w:right="32"/>
              <w:rPr>
                <w:rFonts w:ascii="Times New Roman" w:hAnsi="Times New Roman" w:cs="Times New Roman"/>
                <w:szCs w:val="22"/>
                <w:cs/>
                <w:lang w:val="en-GB"/>
              </w:rPr>
            </w:pPr>
          </w:p>
        </w:tc>
        <w:tc>
          <w:tcPr>
            <w:tcW w:w="1093" w:type="dxa"/>
            <w:gridSpan w:val="2"/>
            <w:shd w:val="clear" w:color="auto" w:fill="auto"/>
          </w:tcPr>
          <w:p w:rsidR="007F2023" w:rsidRPr="00A811B3" w:rsidRDefault="0056282F" w:rsidP="00B1769B">
            <w:pPr>
              <w:spacing w:after="0" w:line="240" w:lineRule="atLeast"/>
              <w:ind w:right="-105"/>
              <w:jc w:val="center"/>
              <w:rPr>
                <w:rFonts w:ascii="Times New Roman" w:hAnsi="Times New Roman" w:cs="Times New Roman"/>
                <w:szCs w:val="22"/>
              </w:rPr>
            </w:pPr>
            <w:r w:rsidRPr="00A811B3">
              <w:rPr>
                <w:rFonts w:ascii="Times New Roman" w:hAnsi="Times New Roman" w:cs="Times New Roman"/>
                <w:szCs w:val="22"/>
              </w:rPr>
              <w:t>30 June</w:t>
            </w:r>
            <w:r w:rsidR="007F2023" w:rsidRPr="00A811B3">
              <w:rPr>
                <w:rFonts w:ascii="Times New Roman" w:hAnsi="Times New Roman" w:cs="Times New Roman"/>
                <w:szCs w:val="22"/>
              </w:rPr>
              <w:br/>
              <w:t>2023</w:t>
            </w:r>
          </w:p>
        </w:tc>
        <w:tc>
          <w:tcPr>
            <w:tcW w:w="236" w:type="dxa"/>
          </w:tcPr>
          <w:p w:rsidR="007F2023" w:rsidRPr="00A811B3" w:rsidRDefault="007F2023" w:rsidP="00B1769B">
            <w:pPr>
              <w:tabs>
                <w:tab w:val="left" w:pos="405"/>
              </w:tabs>
              <w:spacing w:after="0" w:line="240" w:lineRule="atLeast"/>
              <w:ind w:left="-54" w:right="43" w:hanging="115"/>
              <w:jc w:val="center"/>
              <w:rPr>
                <w:rFonts w:ascii="Times New Roman" w:hAnsi="Times New Roman" w:cs="Times New Roman"/>
                <w:szCs w:val="22"/>
              </w:rPr>
            </w:pPr>
          </w:p>
        </w:tc>
        <w:tc>
          <w:tcPr>
            <w:tcW w:w="1319" w:type="dxa"/>
            <w:shd w:val="clear" w:color="auto" w:fill="auto"/>
          </w:tcPr>
          <w:p w:rsidR="007F2023" w:rsidRPr="00A811B3" w:rsidRDefault="007F2023" w:rsidP="00B1769B">
            <w:pPr>
              <w:spacing w:after="0" w:line="240" w:lineRule="atLeast"/>
              <w:ind w:left="-207" w:right="-134" w:firstLine="37"/>
              <w:jc w:val="center"/>
              <w:rPr>
                <w:rFonts w:ascii="Times New Roman" w:hAnsi="Times New Roman" w:cs="Times New Roman"/>
                <w:szCs w:val="22"/>
              </w:rPr>
            </w:pPr>
            <w:r w:rsidRPr="00A811B3">
              <w:rPr>
                <w:rFonts w:ascii="Times New Roman" w:hAnsi="Times New Roman" w:cs="Times New Roman"/>
                <w:szCs w:val="22"/>
              </w:rPr>
              <w:t>31 December 2022</w:t>
            </w:r>
          </w:p>
        </w:tc>
        <w:tc>
          <w:tcPr>
            <w:tcW w:w="236" w:type="dxa"/>
          </w:tcPr>
          <w:p w:rsidR="007F2023" w:rsidRPr="00A811B3" w:rsidRDefault="007F2023" w:rsidP="00B1769B">
            <w:pPr>
              <w:tabs>
                <w:tab w:val="left" w:pos="405"/>
                <w:tab w:val="decimal" w:pos="930"/>
              </w:tabs>
              <w:spacing w:after="0" w:line="240" w:lineRule="atLeast"/>
              <w:ind w:left="605" w:right="43" w:hanging="115"/>
              <w:jc w:val="center"/>
              <w:rPr>
                <w:rFonts w:ascii="Times New Roman" w:hAnsi="Times New Roman" w:cs="Times New Roman"/>
                <w:szCs w:val="22"/>
              </w:rPr>
            </w:pPr>
          </w:p>
        </w:tc>
        <w:tc>
          <w:tcPr>
            <w:tcW w:w="1108" w:type="dxa"/>
          </w:tcPr>
          <w:p w:rsidR="007F2023" w:rsidRPr="00A811B3" w:rsidRDefault="0056282F" w:rsidP="00B1769B">
            <w:pPr>
              <w:spacing w:after="0" w:line="240" w:lineRule="atLeast"/>
              <w:ind w:right="-105"/>
              <w:jc w:val="center"/>
              <w:rPr>
                <w:rFonts w:ascii="Times New Roman" w:hAnsi="Times New Roman" w:cs="Times New Roman"/>
                <w:szCs w:val="22"/>
              </w:rPr>
            </w:pPr>
            <w:r w:rsidRPr="00A811B3">
              <w:rPr>
                <w:rFonts w:ascii="Times New Roman" w:hAnsi="Times New Roman" w:cs="Times New Roman"/>
                <w:szCs w:val="22"/>
              </w:rPr>
              <w:t>30 June</w:t>
            </w:r>
            <w:r w:rsidR="007F2023" w:rsidRPr="00A811B3">
              <w:rPr>
                <w:rFonts w:ascii="Times New Roman" w:hAnsi="Times New Roman" w:cs="Times New Roman"/>
                <w:szCs w:val="22"/>
              </w:rPr>
              <w:br/>
              <w:t>2023</w:t>
            </w:r>
          </w:p>
        </w:tc>
        <w:tc>
          <w:tcPr>
            <w:tcW w:w="239" w:type="dxa"/>
          </w:tcPr>
          <w:p w:rsidR="007F2023" w:rsidRPr="00A811B3" w:rsidRDefault="007F2023" w:rsidP="00B1769B">
            <w:pPr>
              <w:tabs>
                <w:tab w:val="left" w:pos="405"/>
              </w:tabs>
              <w:spacing w:after="0" w:line="240" w:lineRule="atLeast"/>
              <w:ind w:left="-54" w:right="43" w:hanging="115"/>
              <w:jc w:val="center"/>
              <w:rPr>
                <w:rFonts w:ascii="Times New Roman" w:hAnsi="Times New Roman" w:cs="Times New Roman"/>
                <w:szCs w:val="22"/>
              </w:rPr>
            </w:pPr>
          </w:p>
        </w:tc>
        <w:tc>
          <w:tcPr>
            <w:tcW w:w="1245" w:type="dxa"/>
            <w:gridSpan w:val="4"/>
          </w:tcPr>
          <w:p w:rsidR="007F2023" w:rsidRPr="00A811B3" w:rsidRDefault="007F2023" w:rsidP="00B1769B">
            <w:pPr>
              <w:spacing w:after="0" w:line="240" w:lineRule="atLeast"/>
              <w:ind w:left="-207" w:right="-134" w:firstLine="37"/>
              <w:jc w:val="center"/>
              <w:rPr>
                <w:rFonts w:ascii="Times New Roman" w:hAnsi="Times New Roman" w:cs="Times New Roman"/>
                <w:szCs w:val="22"/>
              </w:rPr>
            </w:pPr>
            <w:r w:rsidRPr="00A811B3">
              <w:rPr>
                <w:rFonts w:ascii="Times New Roman" w:hAnsi="Times New Roman" w:cs="Times New Roman"/>
                <w:szCs w:val="22"/>
              </w:rPr>
              <w:t>31 December 2022</w:t>
            </w:r>
          </w:p>
        </w:tc>
      </w:tr>
      <w:tr w:rsidR="007F2023" w:rsidRPr="00A811B3" w:rsidTr="00375AC1">
        <w:trPr>
          <w:gridAfter w:val="1"/>
          <w:wAfter w:w="19" w:type="dxa"/>
          <w:trHeight w:val="80"/>
          <w:tblHeader/>
        </w:trPr>
        <w:tc>
          <w:tcPr>
            <w:tcW w:w="4014" w:type="dxa"/>
            <w:shd w:val="clear" w:color="auto" w:fill="auto"/>
            <w:vAlign w:val="center"/>
          </w:tcPr>
          <w:p w:rsidR="007F2023" w:rsidRPr="00A811B3" w:rsidRDefault="007F2023" w:rsidP="00B1769B">
            <w:pPr>
              <w:tabs>
                <w:tab w:val="left" w:pos="71"/>
              </w:tabs>
              <w:spacing w:after="0" w:line="240" w:lineRule="atLeast"/>
              <w:ind w:left="71" w:right="29"/>
              <w:rPr>
                <w:rFonts w:ascii="Times New Roman" w:hAnsi="Times New Roman" w:cs="Times New Roman"/>
                <w:szCs w:val="22"/>
                <w:cs/>
                <w:lang w:val="en-GB"/>
              </w:rPr>
            </w:pPr>
          </w:p>
        </w:tc>
        <w:tc>
          <w:tcPr>
            <w:tcW w:w="5457" w:type="dxa"/>
            <w:gridSpan w:val="10"/>
            <w:shd w:val="clear" w:color="auto" w:fill="auto"/>
          </w:tcPr>
          <w:p w:rsidR="007F2023" w:rsidRPr="00A811B3" w:rsidRDefault="007F2023" w:rsidP="00B1769B">
            <w:pPr>
              <w:tabs>
                <w:tab w:val="left" w:pos="405"/>
              </w:tabs>
              <w:spacing w:after="0" w:line="240" w:lineRule="atLeast"/>
              <w:ind w:left="-18" w:right="43" w:hanging="117"/>
              <w:jc w:val="center"/>
              <w:rPr>
                <w:rFonts w:ascii="Times New Roman" w:hAnsi="Times New Roman" w:cs="Times New Roman"/>
                <w:szCs w:val="22"/>
              </w:rPr>
            </w:pPr>
            <w:r w:rsidRPr="00A811B3">
              <w:rPr>
                <w:rFonts w:ascii="Times New Roman" w:hAnsi="Times New Roman" w:cs="Times New Roman"/>
                <w:i/>
                <w:iCs/>
                <w:szCs w:val="22"/>
              </w:rPr>
              <w:t>(in thousand Baht)</w:t>
            </w:r>
          </w:p>
        </w:tc>
      </w:tr>
      <w:tr w:rsidR="003B2310" w:rsidRPr="00A811B3" w:rsidTr="00375AC1">
        <w:trPr>
          <w:trHeight w:val="80"/>
        </w:trPr>
        <w:tc>
          <w:tcPr>
            <w:tcW w:w="4014" w:type="dxa"/>
            <w:shd w:val="clear" w:color="auto" w:fill="auto"/>
            <w:vAlign w:val="center"/>
          </w:tcPr>
          <w:p w:rsidR="003B2310" w:rsidRPr="00A811B3" w:rsidRDefault="003B2310" w:rsidP="00B1769B">
            <w:pPr>
              <w:tabs>
                <w:tab w:val="left" w:pos="189"/>
              </w:tabs>
              <w:spacing w:after="0" w:line="240" w:lineRule="atLeast"/>
              <w:rPr>
                <w:rFonts w:ascii="Times New Roman" w:hAnsi="Times New Roman" w:cstheme="minorBidi"/>
                <w:szCs w:val="22"/>
                <w:cs/>
              </w:rPr>
            </w:pPr>
            <w:r w:rsidRPr="00A811B3">
              <w:rPr>
                <w:rFonts w:ascii="Times New Roman" w:hAnsi="Times New Roman" w:cs="Times New Roman"/>
                <w:szCs w:val="22"/>
              </w:rPr>
              <w:t>Accrued service income</w:t>
            </w:r>
          </w:p>
        </w:tc>
        <w:tc>
          <w:tcPr>
            <w:tcW w:w="1093" w:type="dxa"/>
            <w:gridSpan w:val="2"/>
            <w:shd w:val="clear" w:color="auto" w:fill="auto"/>
            <w:vAlign w:val="bottom"/>
          </w:tcPr>
          <w:p w:rsidR="003B2310" w:rsidRPr="00A811B3" w:rsidRDefault="003B2310" w:rsidP="003B2310">
            <w:pPr>
              <w:spacing w:after="0" w:line="240" w:lineRule="atLeast"/>
              <w:ind w:left="-54" w:right="46"/>
              <w:jc w:val="right"/>
              <w:rPr>
                <w:rFonts w:ascii="Times New Roman" w:hAnsi="Times New Roman" w:cs="Times New Roman"/>
                <w:szCs w:val="22"/>
              </w:rPr>
            </w:pPr>
            <w:r w:rsidRPr="00A811B3">
              <w:rPr>
                <w:rFonts w:ascii="Times New Roman" w:hAnsi="Times New Roman" w:cs="Times New Roman" w:hint="cs"/>
                <w:szCs w:val="22"/>
                <w:cs/>
              </w:rPr>
              <w:t>1,030</w:t>
            </w:r>
          </w:p>
        </w:tc>
        <w:tc>
          <w:tcPr>
            <w:tcW w:w="236" w:type="dxa"/>
          </w:tcPr>
          <w:p w:rsidR="003B2310" w:rsidRPr="00A811B3" w:rsidRDefault="003B2310" w:rsidP="009F0038">
            <w:pPr>
              <w:spacing w:after="0" w:line="240" w:lineRule="atLeast"/>
              <w:ind w:left="-54" w:right="32"/>
              <w:jc w:val="right"/>
              <w:rPr>
                <w:rFonts w:ascii="Times New Roman" w:hAnsi="Times New Roman" w:cs="Times New Roman"/>
                <w:szCs w:val="22"/>
              </w:rPr>
            </w:pPr>
          </w:p>
        </w:tc>
        <w:tc>
          <w:tcPr>
            <w:tcW w:w="1319" w:type="dxa"/>
            <w:shd w:val="clear" w:color="auto" w:fill="auto"/>
            <w:vAlign w:val="bottom"/>
          </w:tcPr>
          <w:p w:rsidR="003B2310" w:rsidRPr="00A811B3" w:rsidRDefault="003B2310" w:rsidP="009F0038">
            <w:pPr>
              <w:tabs>
                <w:tab w:val="decimal" w:pos="911"/>
              </w:tabs>
              <w:spacing w:after="0" w:line="240" w:lineRule="atLeast"/>
              <w:ind w:left="-54" w:right="-108"/>
              <w:jc w:val="thaiDistribute"/>
              <w:rPr>
                <w:rFonts w:ascii="Times New Roman" w:hAnsi="Times New Roman" w:cs="Times New Roman"/>
                <w:szCs w:val="22"/>
              </w:rPr>
            </w:pPr>
            <w:r w:rsidRPr="00A811B3">
              <w:rPr>
                <w:rFonts w:ascii="Times New Roman" w:hAnsi="Times New Roman" w:cs="Times New Roman"/>
                <w:szCs w:val="22"/>
              </w:rPr>
              <w:t>2,167</w:t>
            </w:r>
          </w:p>
        </w:tc>
        <w:tc>
          <w:tcPr>
            <w:tcW w:w="236" w:type="dxa"/>
          </w:tcPr>
          <w:p w:rsidR="003B2310" w:rsidRPr="00A811B3" w:rsidRDefault="003B2310" w:rsidP="009F0038">
            <w:pPr>
              <w:spacing w:after="0" w:line="240" w:lineRule="atLeast"/>
              <w:ind w:left="-103" w:right="32"/>
              <w:jc w:val="both"/>
              <w:rPr>
                <w:rFonts w:ascii="Times New Roman" w:hAnsi="Times New Roman" w:cs="Times New Roman"/>
                <w:szCs w:val="22"/>
              </w:rPr>
            </w:pPr>
          </w:p>
        </w:tc>
        <w:tc>
          <w:tcPr>
            <w:tcW w:w="1108" w:type="dxa"/>
            <w:vAlign w:val="bottom"/>
          </w:tcPr>
          <w:p w:rsidR="003B2310" w:rsidRPr="00A811B3" w:rsidRDefault="003B2310" w:rsidP="003C455D">
            <w:pPr>
              <w:spacing w:after="0" w:line="240" w:lineRule="atLeast"/>
              <w:ind w:left="-54" w:right="46"/>
              <w:jc w:val="right"/>
              <w:rPr>
                <w:rFonts w:ascii="Times New Roman" w:hAnsi="Times New Roman" w:cs="Times New Roman"/>
                <w:szCs w:val="22"/>
              </w:rPr>
            </w:pPr>
            <w:r w:rsidRPr="00A811B3">
              <w:rPr>
                <w:rFonts w:ascii="Times New Roman" w:hAnsi="Times New Roman" w:cs="Times New Roman" w:hint="cs"/>
                <w:szCs w:val="22"/>
                <w:cs/>
              </w:rPr>
              <w:t>1,030</w:t>
            </w:r>
          </w:p>
        </w:tc>
        <w:tc>
          <w:tcPr>
            <w:tcW w:w="266" w:type="dxa"/>
            <w:gridSpan w:val="2"/>
          </w:tcPr>
          <w:p w:rsidR="003B2310" w:rsidRPr="00A811B3" w:rsidRDefault="003B2310" w:rsidP="009F0038">
            <w:pPr>
              <w:spacing w:after="0" w:line="240" w:lineRule="atLeast"/>
              <w:ind w:left="-54" w:right="32"/>
              <w:jc w:val="right"/>
              <w:rPr>
                <w:rFonts w:ascii="Times New Roman" w:hAnsi="Times New Roman" w:cs="Times New Roman"/>
                <w:szCs w:val="22"/>
              </w:rPr>
            </w:pPr>
          </w:p>
        </w:tc>
        <w:tc>
          <w:tcPr>
            <w:tcW w:w="1218" w:type="dxa"/>
            <w:gridSpan w:val="3"/>
            <w:vAlign w:val="bottom"/>
          </w:tcPr>
          <w:p w:rsidR="003B2310" w:rsidRPr="00A811B3" w:rsidRDefault="003B2310" w:rsidP="009F0038">
            <w:pPr>
              <w:tabs>
                <w:tab w:val="decimal" w:pos="838"/>
              </w:tabs>
              <w:spacing w:after="0" w:line="240" w:lineRule="atLeast"/>
              <w:ind w:left="-54" w:right="-108"/>
              <w:jc w:val="thaiDistribute"/>
              <w:rPr>
                <w:rFonts w:ascii="Times New Roman" w:hAnsi="Times New Roman" w:cs="Times New Roman"/>
                <w:szCs w:val="22"/>
              </w:rPr>
            </w:pPr>
            <w:r w:rsidRPr="00A811B3">
              <w:rPr>
                <w:rFonts w:ascii="Times New Roman" w:hAnsi="Times New Roman" w:cs="Times New Roman"/>
                <w:szCs w:val="22"/>
              </w:rPr>
              <w:t>2,167</w:t>
            </w:r>
          </w:p>
        </w:tc>
      </w:tr>
      <w:tr w:rsidR="003B2310" w:rsidRPr="00A811B3" w:rsidTr="00375AC1">
        <w:trPr>
          <w:trHeight w:val="70"/>
        </w:trPr>
        <w:tc>
          <w:tcPr>
            <w:tcW w:w="4014" w:type="dxa"/>
            <w:shd w:val="clear" w:color="auto" w:fill="auto"/>
            <w:vAlign w:val="center"/>
          </w:tcPr>
          <w:p w:rsidR="003B2310" w:rsidRPr="00A811B3" w:rsidRDefault="003B2310" w:rsidP="00B1769B">
            <w:pPr>
              <w:spacing w:after="0" w:line="240" w:lineRule="atLeast"/>
              <w:rPr>
                <w:rFonts w:ascii="Times New Roman" w:hAnsi="Times New Roman" w:cs="Times New Roman"/>
                <w:b/>
                <w:bCs/>
                <w:szCs w:val="22"/>
                <w:cs/>
              </w:rPr>
            </w:pPr>
            <w:r w:rsidRPr="00A811B3">
              <w:rPr>
                <w:rFonts w:ascii="Times New Roman" w:hAnsi="Times New Roman" w:cs="Times New Roman"/>
                <w:b/>
                <w:bCs/>
                <w:szCs w:val="22"/>
              </w:rPr>
              <w:t>Total</w:t>
            </w:r>
          </w:p>
        </w:tc>
        <w:tc>
          <w:tcPr>
            <w:tcW w:w="1093" w:type="dxa"/>
            <w:gridSpan w:val="2"/>
            <w:tcBorders>
              <w:top w:val="single" w:sz="4" w:space="0" w:color="auto"/>
              <w:bottom w:val="double" w:sz="4" w:space="0" w:color="auto"/>
            </w:tcBorders>
            <w:shd w:val="clear" w:color="auto" w:fill="auto"/>
            <w:vAlign w:val="bottom"/>
          </w:tcPr>
          <w:p w:rsidR="003B2310" w:rsidRPr="00A811B3" w:rsidRDefault="003B2310" w:rsidP="003B2310">
            <w:pPr>
              <w:spacing w:after="0" w:line="240" w:lineRule="atLeast"/>
              <w:ind w:left="-54" w:right="46"/>
              <w:jc w:val="right"/>
              <w:rPr>
                <w:rFonts w:ascii="Times New Roman" w:hAnsi="Times New Roman" w:cs="Times New Roman"/>
                <w:b/>
                <w:bCs/>
                <w:szCs w:val="22"/>
              </w:rPr>
            </w:pPr>
            <w:r w:rsidRPr="00A811B3">
              <w:rPr>
                <w:rFonts w:ascii="Times New Roman" w:hAnsi="Times New Roman" w:cs="Times New Roman" w:hint="cs"/>
                <w:b/>
                <w:bCs/>
                <w:szCs w:val="22"/>
                <w:cs/>
              </w:rPr>
              <w:t>1,030</w:t>
            </w:r>
          </w:p>
        </w:tc>
        <w:tc>
          <w:tcPr>
            <w:tcW w:w="236" w:type="dxa"/>
          </w:tcPr>
          <w:p w:rsidR="003B2310" w:rsidRPr="00A811B3" w:rsidRDefault="003B2310" w:rsidP="009F0038">
            <w:pPr>
              <w:spacing w:after="0" w:line="240" w:lineRule="atLeast"/>
              <w:ind w:left="-54" w:right="32"/>
              <w:jc w:val="right"/>
              <w:rPr>
                <w:rFonts w:ascii="Times New Roman" w:hAnsi="Times New Roman" w:cs="Times New Roman"/>
                <w:b/>
                <w:bCs/>
                <w:szCs w:val="22"/>
              </w:rPr>
            </w:pPr>
          </w:p>
        </w:tc>
        <w:tc>
          <w:tcPr>
            <w:tcW w:w="1319" w:type="dxa"/>
            <w:tcBorders>
              <w:top w:val="single" w:sz="4" w:space="0" w:color="auto"/>
              <w:bottom w:val="double" w:sz="4" w:space="0" w:color="auto"/>
            </w:tcBorders>
            <w:shd w:val="clear" w:color="auto" w:fill="auto"/>
            <w:vAlign w:val="bottom"/>
          </w:tcPr>
          <w:p w:rsidR="003B2310" w:rsidRPr="00A811B3" w:rsidRDefault="003B2310" w:rsidP="009F0038">
            <w:pPr>
              <w:tabs>
                <w:tab w:val="decimal" w:pos="911"/>
              </w:tabs>
              <w:spacing w:after="0" w:line="240" w:lineRule="atLeast"/>
              <w:ind w:left="-54" w:right="-108"/>
              <w:jc w:val="thaiDistribute"/>
              <w:rPr>
                <w:rFonts w:ascii="Times New Roman" w:hAnsi="Times New Roman" w:cs="Times New Roman"/>
                <w:b/>
                <w:bCs/>
                <w:szCs w:val="22"/>
              </w:rPr>
            </w:pPr>
            <w:r w:rsidRPr="00A811B3">
              <w:rPr>
                <w:rFonts w:ascii="Times New Roman" w:hAnsi="Times New Roman" w:cs="Times New Roman"/>
                <w:b/>
                <w:bCs/>
                <w:szCs w:val="22"/>
              </w:rPr>
              <w:t>2,167</w:t>
            </w:r>
          </w:p>
        </w:tc>
        <w:tc>
          <w:tcPr>
            <w:tcW w:w="236" w:type="dxa"/>
          </w:tcPr>
          <w:p w:rsidR="003B2310" w:rsidRPr="00A811B3" w:rsidRDefault="003B2310" w:rsidP="009F0038">
            <w:pPr>
              <w:spacing w:after="0" w:line="240" w:lineRule="atLeast"/>
              <w:ind w:left="-103" w:right="32"/>
              <w:jc w:val="both"/>
              <w:rPr>
                <w:rFonts w:ascii="Times New Roman" w:hAnsi="Times New Roman" w:cs="Times New Roman"/>
                <w:b/>
                <w:bCs/>
                <w:szCs w:val="22"/>
              </w:rPr>
            </w:pPr>
          </w:p>
        </w:tc>
        <w:tc>
          <w:tcPr>
            <w:tcW w:w="1108" w:type="dxa"/>
            <w:tcBorders>
              <w:top w:val="single" w:sz="4" w:space="0" w:color="auto"/>
              <w:bottom w:val="double" w:sz="4" w:space="0" w:color="auto"/>
            </w:tcBorders>
            <w:vAlign w:val="bottom"/>
          </w:tcPr>
          <w:p w:rsidR="003B2310" w:rsidRPr="00A811B3" w:rsidRDefault="003B2310" w:rsidP="003C455D">
            <w:pPr>
              <w:spacing w:after="0" w:line="240" w:lineRule="atLeast"/>
              <w:ind w:left="-54" w:right="46"/>
              <w:jc w:val="right"/>
              <w:rPr>
                <w:rFonts w:ascii="Times New Roman" w:hAnsi="Times New Roman" w:cs="Times New Roman"/>
                <w:b/>
                <w:bCs/>
                <w:szCs w:val="22"/>
              </w:rPr>
            </w:pPr>
            <w:r w:rsidRPr="00A811B3">
              <w:rPr>
                <w:rFonts w:ascii="Times New Roman" w:hAnsi="Times New Roman" w:cs="Times New Roman" w:hint="cs"/>
                <w:b/>
                <w:bCs/>
                <w:szCs w:val="22"/>
                <w:cs/>
              </w:rPr>
              <w:t>1,030</w:t>
            </w:r>
          </w:p>
        </w:tc>
        <w:tc>
          <w:tcPr>
            <w:tcW w:w="266" w:type="dxa"/>
            <w:gridSpan w:val="2"/>
          </w:tcPr>
          <w:p w:rsidR="003B2310" w:rsidRPr="00A811B3" w:rsidRDefault="003B2310" w:rsidP="009F0038">
            <w:pPr>
              <w:spacing w:after="0" w:line="240" w:lineRule="atLeast"/>
              <w:ind w:left="-54" w:right="32"/>
              <w:jc w:val="right"/>
              <w:rPr>
                <w:rFonts w:ascii="Times New Roman" w:hAnsi="Times New Roman" w:cs="Times New Roman"/>
                <w:b/>
                <w:bCs/>
                <w:szCs w:val="22"/>
              </w:rPr>
            </w:pPr>
          </w:p>
        </w:tc>
        <w:tc>
          <w:tcPr>
            <w:tcW w:w="1218" w:type="dxa"/>
            <w:gridSpan w:val="3"/>
            <w:tcBorders>
              <w:top w:val="single" w:sz="4" w:space="0" w:color="auto"/>
              <w:bottom w:val="double" w:sz="4" w:space="0" w:color="auto"/>
            </w:tcBorders>
            <w:vAlign w:val="bottom"/>
          </w:tcPr>
          <w:p w:rsidR="003B2310" w:rsidRPr="00A811B3" w:rsidRDefault="003B2310" w:rsidP="009F0038">
            <w:pPr>
              <w:tabs>
                <w:tab w:val="decimal" w:pos="838"/>
              </w:tabs>
              <w:spacing w:after="0" w:line="240" w:lineRule="atLeast"/>
              <w:ind w:left="-54" w:right="-108"/>
              <w:jc w:val="thaiDistribute"/>
              <w:rPr>
                <w:rFonts w:ascii="Times New Roman" w:hAnsi="Times New Roman" w:cs="Times New Roman"/>
                <w:b/>
                <w:bCs/>
                <w:szCs w:val="22"/>
              </w:rPr>
            </w:pPr>
            <w:r w:rsidRPr="00A811B3">
              <w:rPr>
                <w:rFonts w:ascii="Times New Roman" w:hAnsi="Times New Roman" w:cs="Times New Roman"/>
                <w:b/>
                <w:bCs/>
                <w:szCs w:val="22"/>
              </w:rPr>
              <w:t>2,167</w:t>
            </w:r>
          </w:p>
        </w:tc>
      </w:tr>
    </w:tbl>
    <w:p w:rsidR="007F2023" w:rsidRPr="00A811B3" w:rsidRDefault="007F2023" w:rsidP="00B1769B">
      <w:pPr>
        <w:tabs>
          <w:tab w:val="left" w:pos="567"/>
        </w:tabs>
        <w:spacing w:after="0" w:line="240" w:lineRule="atLeast"/>
        <w:ind w:left="540" w:right="14"/>
        <w:jc w:val="thaiDistribute"/>
        <w:rPr>
          <w:rFonts w:ascii="Times New Roman" w:eastAsia="Cordia New" w:hAnsi="Times New Roman" w:cs="Times New Roman"/>
          <w:szCs w:val="22"/>
        </w:rPr>
      </w:pPr>
    </w:p>
    <w:p w:rsidR="007F2023" w:rsidRPr="00A811B3" w:rsidRDefault="007F2023" w:rsidP="00B1769B">
      <w:pPr>
        <w:tabs>
          <w:tab w:val="left" w:pos="567"/>
        </w:tabs>
        <w:spacing w:after="0" w:line="240" w:lineRule="atLeast"/>
        <w:ind w:left="540" w:right="14"/>
        <w:jc w:val="thaiDistribute"/>
        <w:rPr>
          <w:rFonts w:ascii="Times New Roman" w:eastAsia="Cordia New" w:hAnsi="Times New Roman" w:cs="Times New Roman"/>
          <w:szCs w:val="22"/>
        </w:rPr>
      </w:pPr>
      <w:r w:rsidRPr="00A811B3">
        <w:rPr>
          <w:rFonts w:ascii="Times New Roman" w:eastAsia="Cordia New" w:hAnsi="Times New Roman" w:cs="Times New Roman"/>
          <w:szCs w:val="22"/>
        </w:rPr>
        <w:t>Accrued service income is the service charge that is in the process of confirming the weight from the customers for issuing invoice.  The normal term granted from 1-30 days.</w:t>
      </w:r>
    </w:p>
    <w:p w:rsidR="009C4F0C" w:rsidRPr="00A811B3" w:rsidRDefault="009C4F0C" w:rsidP="00B1769B">
      <w:pPr>
        <w:tabs>
          <w:tab w:val="left" w:pos="567"/>
        </w:tabs>
        <w:spacing w:after="0" w:line="240" w:lineRule="atLeast"/>
        <w:ind w:left="540" w:right="14"/>
        <w:jc w:val="thaiDistribute"/>
        <w:rPr>
          <w:rFonts w:ascii="Times New Roman" w:eastAsia="Cordia New" w:hAnsi="Times New Roman" w:cs="Times New Roman"/>
          <w:szCs w:val="22"/>
        </w:rPr>
      </w:pPr>
    </w:p>
    <w:p w:rsidR="00DE4702" w:rsidRPr="00A811B3" w:rsidRDefault="00DE4702" w:rsidP="00B1769B">
      <w:pPr>
        <w:numPr>
          <w:ilvl w:val="0"/>
          <w:numId w:val="7"/>
        </w:numPr>
        <w:tabs>
          <w:tab w:val="left" w:pos="567"/>
        </w:tabs>
        <w:spacing w:after="0" w:line="240" w:lineRule="atLeast"/>
        <w:ind w:left="540" w:right="14"/>
        <w:rPr>
          <w:rFonts w:ascii="Times New Roman" w:hAnsi="Times New Roman" w:cs="Times New Roman"/>
          <w:b/>
          <w:bCs/>
          <w:szCs w:val="22"/>
        </w:rPr>
      </w:pPr>
      <w:r w:rsidRPr="00A811B3">
        <w:rPr>
          <w:rFonts w:ascii="Times New Roman" w:hAnsi="Times New Roman" w:cs="Times New Roman"/>
          <w:b/>
          <w:bCs/>
          <w:szCs w:val="22"/>
        </w:rPr>
        <w:t xml:space="preserve">Other </w:t>
      </w:r>
      <w:r w:rsidR="00411005" w:rsidRPr="00A811B3">
        <w:rPr>
          <w:rFonts w:ascii="Times New Roman" w:hAnsi="Times New Roman" w:cs="Times New Roman"/>
          <w:b/>
          <w:bCs/>
          <w:szCs w:val="22"/>
        </w:rPr>
        <w:t xml:space="preserve">current </w:t>
      </w:r>
      <w:r w:rsidRPr="00A811B3">
        <w:rPr>
          <w:rFonts w:ascii="Times New Roman" w:hAnsi="Times New Roman" w:cs="Times New Roman"/>
          <w:b/>
          <w:bCs/>
          <w:szCs w:val="22"/>
        </w:rPr>
        <w:t>receivables</w:t>
      </w:r>
    </w:p>
    <w:p w:rsidR="00CB6A6E" w:rsidRPr="00A811B3" w:rsidRDefault="00CB6A6E" w:rsidP="00B1769B">
      <w:pPr>
        <w:tabs>
          <w:tab w:val="left" w:pos="7560"/>
        </w:tabs>
        <w:spacing w:after="0" w:line="240" w:lineRule="atLeast"/>
        <w:ind w:left="547" w:right="14"/>
        <w:jc w:val="both"/>
        <w:rPr>
          <w:rFonts w:ascii="Times New Roman" w:eastAsia="Cordia New" w:hAnsi="Times New Roman" w:cs="Times New Roman"/>
          <w:szCs w:val="22"/>
        </w:rPr>
      </w:pPr>
    </w:p>
    <w:tbl>
      <w:tblPr>
        <w:tblW w:w="9977" w:type="dxa"/>
        <w:tblInd w:w="18" w:type="dxa"/>
        <w:tblLayout w:type="fixed"/>
        <w:tblLook w:val="0000"/>
      </w:tblPr>
      <w:tblGrid>
        <w:gridCol w:w="4528"/>
        <w:gridCol w:w="14"/>
        <w:gridCol w:w="1092"/>
        <w:gridCol w:w="14"/>
        <w:gridCol w:w="224"/>
        <w:gridCol w:w="12"/>
        <w:gridCol w:w="1274"/>
        <w:gridCol w:w="16"/>
        <w:gridCol w:w="257"/>
        <w:gridCol w:w="16"/>
        <w:gridCol w:w="1057"/>
        <w:gridCol w:w="7"/>
        <w:gridCol w:w="266"/>
        <w:gridCol w:w="7"/>
        <w:gridCol w:w="1193"/>
      </w:tblGrid>
      <w:tr w:rsidR="00F03DBF" w:rsidRPr="00A811B3" w:rsidTr="00375AC1">
        <w:trPr>
          <w:trHeight w:hRule="exact" w:val="547"/>
          <w:tblHeader/>
        </w:trPr>
        <w:tc>
          <w:tcPr>
            <w:tcW w:w="4528" w:type="dxa"/>
            <w:shd w:val="clear" w:color="auto" w:fill="auto"/>
            <w:vAlign w:val="bottom"/>
          </w:tcPr>
          <w:p w:rsidR="00BF43B3" w:rsidRPr="00A811B3" w:rsidRDefault="00BF43B3" w:rsidP="00B1769B">
            <w:pPr>
              <w:spacing w:after="0" w:line="240" w:lineRule="atLeast"/>
              <w:ind w:left="549" w:right="32" w:firstLine="0"/>
              <w:rPr>
                <w:rFonts w:ascii="Times New Roman" w:hAnsi="Times New Roman" w:cs="Times New Roman"/>
                <w:szCs w:val="22"/>
                <w:cs/>
                <w:lang w:val="en-GB"/>
              </w:rPr>
            </w:pPr>
          </w:p>
        </w:tc>
        <w:tc>
          <w:tcPr>
            <w:tcW w:w="2630" w:type="dxa"/>
            <w:gridSpan w:val="6"/>
            <w:shd w:val="clear" w:color="auto" w:fill="auto"/>
            <w:vAlign w:val="bottom"/>
          </w:tcPr>
          <w:p w:rsidR="00BF43B3" w:rsidRPr="00A811B3" w:rsidRDefault="00BF43B3" w:rsidP="00B1769B">
            <w:pPr>
              <w:spacing w:after="0" w:line="240" w:lineRule="atLeast"/>
              <w:ind w:right="-195"/>
              <w:jc w:val="center"/>
              <w:rPr>
                <w:rFonts w:ascii="Times New Roman" w:hAnsi="Times New Roman" w:cs="Times New Roman"/>
                <w:b/>
                <w:bCs/>
                <w:szCs w:val="22"/>
              </w:rPr>
            </w:pPr>
            <w:r w:rsidRPr="00A811B3">
              <w:rPr>
                <w:rFonts w:ascii="Times New Roman" w:hAnsi="Times New Roman" w:cs="Times New Roman"/>
                <w:b/>
                <w:bCs/>
                <w:szCs w:val="22"/>
              </w:rPr>
              <w:t>Consolidated</w:t>
            </w:r>
            <w:r w:rsidRPr="00A811B3">
              <w:rPr>
                <w:rFonts w:ascii="Times New Roman" w:hAnsi="Times New Roman" w:cs="Times New Roman"/>
                <w:b/>
                <w:bCs/>
                <w:szCs w:val="22"/>
              </w:rPr>
              <w:br/>
              <w:t>financial statements</w:t>
            </w:r>
          </w:p>
        </w:tc>
        <w:tc>
          <w:tcPr>
            <w:tcW w:w="273" w:type="dxa"/>
            <w:gridSpan w:val="2"/>
            <w:vAlign w:val="bottom"/>
          </w:tcPr>
          <w:p w:rsidR="00BF43B3" w:rsidRPr="00A811B3" w:rsidRDefault="00BF43B3" w:rsidP="00B1769B">
            <w:pPr>
              <w:tabs>
                <w:tab w:val="decimal" w:pos="930"/>
              </w:tabs>
              <w:spacing w:after="0" w:line="240" w:lineRule="atLeast"/>
              <w:jc w:val="center"/>
              <w:rPr>
                <w:rFonts w:ascii="Times New Roman" w:hAnsi="Times New Roman" w:cs="Times New Roman"/>
                <w:b/>
                <w:bCs/>
                <w:szCs w:val="22"/>
              </w:rPr>
            </w:pPr>
          </w:p>
        </w:tc>
        <w:tc>
          <w:tcPr>
            <w:tcW w:w="2546" w:type="dxa"/>
            <w:gridSpan w:val="6"/>
            <w:vAlign w:val="bottom"/>
          </w:tcPr>
          <w:p w:rsidR="00BF43B3" w:rsidRPr="00A811B3" w:rsidRDefault="00BF43B3" w:rsidP="00B1769B">
            <w:pPr>
              <w:spacing w:after="0" w:line="240" w:lineRule="atLeast"/>
              <w:ind w:left="-3" w:right="-370"/>
              <w:jc w:val="center"/>
              <w:rPr>
                <w:rFonts w:ascii="Times New Roman" w:hAnsi="Times New Roman" w:cs="Times New Roman"/>
                <w:b/>
                <w:bCs/>
                <w:szCs w:val="22"/>
              </w:rPr>
            </w:pPr>
            <w:r w:rsidRPr="00A811B3">
              <w:rPr>
                <w:rFonts w:ascii="Times New Roman" w:hAnsi="Times New Roman" w:cs="Times New Roman"/>
                <w:b/>
                <w:bCs/>
                <w:szCs w:val="22"/>
              </w:rPr>
              <w:t>Separate</w:t>
            </w:r>
            <w:r w:rsidRPr="00A811B3">
              <w:rPr>
                <w:rFonts w:ascii="Times New Roman" w:hAnsi="Times New Roman" w:cs="Times New Roman"/>
                <w:b/>
                <w:bCs/>
                <w:szCs w:val="22"/>
                <w:cs/>
              </w:rPr>
              <w:br/>
            </w:r>
            <w:r w:rsidRPr="00A811B3">
              <w:rPr>
                <w:rFonts w:ascii="Times New Roman" w:hAnsi="Times New Roman" w:cs="Times New Roman"/>
                <w:b/>
                <w:bCs/>
                <w:szCs w:val="22"/>
              </w:rPr>
              <w:t>financial statements</w:t>
            </w:r>
          </w:p>
        </w:tc>
      </w:tr>
      <w:tr w:rsidR="00512D2F" w:rsidRPr="00A811B3" w:rsidTr="00375AC1">
        <w:trPr>
          <w:trHeight w:val="540"/>
          <w:tblHeader/>
        </w:trPr>
        <w:tc>
          <w:tcPr>
            <w:tcW w:w="4528" w:type="dxa"/>
            <w:shd w:val="clear" w:color="auto" w:fill="auto"/>
          </w:tcPr>
          <w:p w:rsidR="00512D2F" w:rsidRPr="00A811B3" w:rsidRDefault="00512D2F" w:rsidP="00B1769B">
            <w:pPr>
              <w:spacing w:after="0" w:line="240" w:lineRule="atLeast"/>
              <w:ind w:left="549" w:right="32" w:firstLine="0"/>
              <w:rPr>
                <w:rFonts w:ascii="Times New Roman" w:hAnsi="Times New Roman" w:cs="Times New Roman"/>
                <w:szCs w:val="22"/>
                <w:cs/>
                <w:lang w:val="en-GB"/>
              </w:rPr>
            </w:pPr>
          </w:p>
        </w:tc>
        <w:tc>
          <w:tcPr>
            <w:tcW w:w="1106" w:type="dxa"/>
            <w:gridSpan w:val="2"/>
            <w:shd w:val="clear" w:color="auto" w:fill="auto"/>
          </w:tcPr>
          <w:p w:rsidR="00512D2F" w:rsidRPr="00A811B3" w:rsidRDefault="0056282F" w:rsidP="0056282F">
            <w:pPr>
              <w:spacing w:after="0" w:line="240" w:lineRule="atLeast"/>
              <w:ind w:right="-105"/>
              <w:jc w:val="center"/>
              <w:rPr>
                <w:rFonts w:ascii="Times New Roman" w:hAnsi="Times New Roman" w:cs="Times New Roman"/>
                <w:szCs w:val="22"/>
              </w:rPr>
            </w:pPr>
            <w:r w:rsidRPr="00A811B3">
              <w:rPr>
                <w:rFonts w:ascii="Times New Roman" w:hAnsi="Times New Roman" w:cs="Times New Roman"/>
                <w:szCs w:val="22"/>
              </w:rPr>
              <w:t>30 June</w:t>
            </w:r>
            <w:r w:rsidR="00512D2F" w:rsidRPr="00A811B3">
              <w:rPr>
                <w:rFonts w:ascii="Times New Roman" w:hAnsi="Times New Roman" w:cs="Times New Roman"/>
                <w:szCs w:val="22"/>
              </w:rPr>
              <w:br/>
              <w:t>2023</w:t>
            </w:r>
          </w:p>
        </w:tc>
        <w:tc>
          <w:tcPr>
            <w:tcW w:w="238" w:type="dxa"/>
            <w:gridSpan w:val="2"/>
          </w:tcPr>
          <w:p w:rsidR="00512D2F" w:rsidRPr="00A811B3" w:rsidRDefault="00512D2F" w:rsidP="00B1769B">
            <w:pPr>
              <w:tabs>
                <w:tab w:val="left" w:pos="405"/>
              </w:tabs>
              <w:spacing w:after="0" w:line="240" w:lineRule="atLeast"/>
              <w:ind w:left="-54" w:right="43" w:hanging="115"/>
              <w:jc w:val="center"/>
              <w:rPr>
                <w:rFonts w:ascii="Times New Roman" w:hAnsi="Times New Roman" w:cs="Times New Roman"/>
                <w:szCs w:val="22"/>
              </w:rPr>
            </w:pPr>
          </w:p>
        </w:tc>
        <w:tc>
          <w:tcPr>
            <w:tcW w:w="1286" w:type="dxa"/>
            <w:gridSpan w:val="2"/>
            <w:shd w:val="clear" w:color="auto" w:fill="auto"/>
          </w:tcPr>
          <w:p w:rsidR="00512D2F" w:rsidRPr="00A811B3" w:rsidRDefault="00512D2F" w:rsidP="00B1769B">
            <w:pPr>
              <w:spacing w:after="0" w:line="240" w:lineRule="atLeast"/>
              <w:ind w:left="-207" w:right="-134" w:firstLine="37"/>
              <w:jc w:val="center"/>
              <w:rPr>
                <w:rFonts w:ascii="Times New Roman" w:hAnsi="Times New Roman" w:cs="Times New Roman"/>
                <w:szCs w:val="22"/>
              </w:rPr>
            </w:pPr>
            <w:r w:rsidRPr="00A811B3">
              <w:rPr>
                <w:rFonts w:ascii="Times New Roman" w:hAnsi="Times New Roman" w:cs="Times New Roman"/>
                <w:szCs w:val="22"/>
              </w:rPr>
              <w:t>31 December 2022</w:t>
            </w:r>
          </w:p>
        </w:tc>
        <w:tc>
          <w:tcPr>
            <w:tcW w:w="273" w:type="dxa"/>
            <w:gridSpan w:val="2"/>
          </w:tcPr>
          <w:p w:rsidR="00512D2F" w:rsidRPr="00A811B3" w:rsidRDefault="00512D2F" w:rsidP="00B1769B">
            <w:pPr>
              <w:tabs>
                <w:tab w:val="left" w:pos="405"/>
                <w:tab w:val="decimal" w:pos="930"/>
              </w:tabs>
              <w:spacing w:after="0" w:line="240" w:lineRule="atLeast"/>
              <w:ind w:left="605" w:right="43" w:hanging="115"/>
              <w:jc w:val="center"/>
              <w:rPr>
                <w:rFonts w:ascii="Times New Roman" w:hAnsi="Times New Roman" w:cs="Times New Roman"/>
                <w:szCs w:val="22"/>
              </w:rPr>
            </w:pPr>
          </w:p>
        </w:tc>
        <w:tc>
          <w:tcPr>
            <w:tcW w:w="1073" w:type="dxa"/>
            <w:gridSpan w:val="2"/>
          </w:tcPr>
          <w:p w:rsidR="00512D2F" w:rsidRPr="00A811B3" w:rsidRDefault="0056282F" w:rsidP="0056282F">
            <w:pPr>
              <w:spacing w:after="0" w:line="240" w:lineRule="atLeast"/>
              <w:ind w:right="-105"/>
              <w:jc w:val="center"/>
              <w:rPr>
                <w:rFonts w:ascii="Times New Roman" w:hAnsi="Times New Roman" w:cs="Times New Roman"/>
                <w:szCs w:val="22"/>
              </w:rPr>
            </w:pPr>
            <w:r w:rsidRPr="00A811B3">
              <w:rPr>
                <w:rFonts w:ascii="Times New Roman" w:hAnsi="Times New Roman" w:cs="Times New Roman"/>
                <w:szCs w:val="22"/>
              </w:rPr>
              <w:t>30 June</w:t>
            </w:r>
            <w:r w:rsidR="00512D2F" w:rsidRPr="00A811B3">
              <w:rPr>
                <w:rFonts w:ascii="Times New Roman" w:hAnsi="Times New Roman" w:cs="Times New Roman"/>
                <w:szCs w:val="22"/>
              </w:rPr>
              <w:br/>
              <w:t>2023</w:t>
            </w:r>
          </w:p>
        </w:tc>
        <w:tc>
          <w:tcPr>
            <w:tcW w:w="273" w:type="dxa"/>
            <w:gridSpan w:val="2"/>
          </w:tcPr>
          <w:p w:rsidR="00512D2F" w:rsidRPr="00A811B3" w:rsidRDefault="00512D2F" w:rsidP="00B1769B">
            <w:pPr>
              <w:tabs>
                <w:tab w:val="left" w:pos="405"/>
              </w:tabs>
              <w:spacing w:after="0" w:line="240" w:lineRule="atLeast"/>
              <w:ind w:left="-54" w:right="43" w:hanging="115"/>
              <w:jc w:val="center"/>
              <w:rPr>
                <w:rFonts w:ascii="Times New Roman" w:hAnsi="Times New Roman" w:cs="Times New Roman"/>
                <w:szCs w:val="22"/>
              </w:rPr>
            </w:pPr>
          </w:p>
        </w:tc>
        <w:tc>
          <w:tcPr>
            <w:tcW w:w="1200" w:type="dxa"/>
            <w:gridSpan w:val="2"/>
          </w:tcPr>
          <w:p w:rsidR="00512D2F" w:rsidRPr="00A811B3" w:rsidRDefault="00512D2F" w:rsidP="00B1769B">
            <w:pPr>
              <w:spacing w:after="0" w:line="240" w:lineRule="atLeast"/>
              <w:ind w:left="-207" w:right="-134" w:firstLine="37"/>
              <w:jc w:val="center"/>
              <w:rPr>
                <w:rFonts w:ascii="Times New Roman" w:hAnsi="Times New Roman" w:cs="Times New Roman"/>
                <w:szCs w:val="22"/>
              </w:rPr>
            </w:pPr>
            <w:r w:rsidRPr="00A811B3">
              <w:rPr>
                <w:rFonts w:ascii="Times New Roman" w:hAnsi="Times New Roman" w:cs="Times New Roman"/>
                <w:szCs w:val="22"/>
              </w:rPr>
              <w:t>31 December 2022</w:t>
            </w:r>
          </w:p>
        </w:tc>
      </w:tr>
      <w:tr w:rsidR="00512D2F" w:rsidRPr="00A811B3" w:rsidTr="00375AC1">
        <w:trPr>
          <w:tblHeader/>
        </w:trPr>
        <w:tc>
          <w:tcPr>
            <w:tcW w:w="4528" w:type="dxa"/>
            <w:shd w:val="clear" w:color="auto" w:fill="auto"/>
            <w:vAlign w:val="center"/>
          </w:tcPr>
          <w:p w:rsidR="00512D2F" w:rsidRPr="00A811B3" w:rsidRDefault="00512D2F" w:rsidP="00B1769B">
            <w:pPr>
              <w:tabs>
                <w:tab w:val="left" w:pos="405"/>
              </w:tabs>
              <w:spacing w:after="0" w:line="240" w:lineRule="atLeast"/>
              <w:ind w:left="522" w:right="43" w:hanging="117"/>
              <w:jc w:val="center"/>
              <w:rPr>
                <w:rFonts w:ascii="Times New Roman" w:hAnsi="Times New Roman" w:cs="Times New Roman"/>
                <w:i/>
                <w:iCs/>
                <w:szCs w:val="22"/>
                <w:cs/>
              </w:rPr>
            </w:pPr>
          </w:p>
        </w:tc>
        <w:tc>
          <w:tcPr>
            <w:tcW w:w="5449" w:type="dxa"/>
            <w:gridSpan w:val="14"/>
            <w:shd w:val="clear" w:color="auto" w:fill="auto"/>
          </w:tcPr>
          <w:p w:rsidR="00512D2F" w:rsidRPr="00A811B3" w:rsidRDefault="00512D2F" w:rsidP="00B1769B">
            <w:pPr>
              <w:tabs>
                <w:tab w:val="left" w:pos="405"/>
              </w:tabs>
              <w:spacing w:after="0" w:line="240" w:lineRule="atLeast"/>
              <w:ind w:left="522" w:right="43" w:hanging="117"/>
              <w:jc w:val="center"/>
              <w:rPr>
                <w:rFonts w:ascii="Times New Roman" w:hAnsi="Times New Roman" w:cs="Times New Roman"/>
                <w:i/>
                <w:iCs/>
                <w:szCs w:val="22"/>
              </w:rPr>
            </w:pPr>
            <w:r w:rsidRPr="00A811B3">
              <w:rPr>
                <w:rFonts w:ascii="Times New Roman" w:hAnsi="Times New Roman" w:cs="Times New Roman"/>
                <w:i/>
                <w:iCs/>
                <w:szCs w:val="22"/>
              </w:rPr>
              <w:t>(in thousand Baht)</w:t>
            </w:r>
          </w:p>
        </w:tc>
      </w:tr>
      <w:tr w:rsidR="003B2310" w:rsidRPr="00A811B3" w:rsidTr="00375AC1">
        <w:tc>
          <w:tcPr>
            <w:tcW w:w="4528" w:type="dxa"/>
            <w:shd w:val="clear" w:color="auto" w:fill="auto"/>
            <w:vAlign w:val="bottom"/>
          </w:tcPr>
          <w:p w:rsidR="003B2310" w:rsidRPr="00A811B3" w:rsidRDefault="003B2310" w:rsidP="003B2310">
            <w:pPr>
              <w:tabs>
                <w:tab w:val="left" w:pos="405"/>
              </w:tabs>
              <w:spacing w:after="0" w:line="240" w:lineRule="atLeast"/>
              <w:ind w:left="522" w:right="43"/>
              <w:rPr>
                <w:rFonts w:ascii="Times New Roman" w:hAnsi="Times New Roman" w:cs="Times New Roman"/>
                <w:szCs w:val="22"/>
                <w:cs/>
              </w:rPr>
            </w:pPr>
            <w:r w:rsidRPr="00A811B3">
              <w:rPr>
                <w:rFonts w:ascii="Times New Roman" w:hAnsi="Times New Roman" w:cs="Times New Roman"/>
                <w:szCs w:val="22"/>
              </w:rPr>
              <w:t>Person and related parties</w:t>
            </w:r>
          </w:p>
        </w:tc>
        <w:tc>
          <w:tcPr>
            <w:tcW w:w="1106" w:type="dxa"/>
            <w:gridSpan w:val="2"/>
            <w:shd w:val="clear" w:color="auto" w:fill="auto"/>
            <w:vAlign w:val="bottom"/>
          </w:tcPr>
          <w:p w:rsidR="003B2310" w:rsidRPr="00A811B3" w:rsidRDefault="003B2310" w:rsidP="003B2310">
            <w:pPr>
              <w:tabs>
                <w:tab w:val="decimal" w:pos="578"/>
              </w:tabs>
              <w:spacing w:after="0" w:line="240" w:lineRule="atLeast"/>
              <w:ind w:left="-54" w:right="-108"/>
              <w:jc w:val="both"/>
              <w:rPr>
                <w:rFonts w:ascii="Times New Roman" w:hAnsi="Times New Roman" w:cs="Times New Roman"/>
                <w:szCs w:val="22"/>
              </w:rPr>
            </w:pPr>
            <w:r w:rsidRPr="00A811B3">
              <w:rPr>
                <w:rFonts w:ascii="Times New Roman" w:hAnsi="Times New Roman" w:cs="Times New Roman"/>
                <w:szCs w:val="22"/>
                <w:cs/>
              </w:rPr>
              <w:t>-</w:t>
            </w:r>
          </w:p>
        </w:tc>
        <w:tc>
          <w:tcPr>
            <w:tcW w:w="238" w:type="dxa"/>
            <w:gridSpan w:val="2"/>
          </w:tcPr>
          <w:p w:rsidR="003B2310" w:rsidRPr="00A811B3" w:rsidRDefault="003B2310" w:rsidP="003B2310">
            <w:pPr>
              <w:spacing w:after="0" w:line="240" w:lineRule="atLeast"/>
              <w:ind w:left="-54" w:right="32"/>
              <w:jc w:val="right"/>
              <w:rPr>
                <w:rFonts w:ascii="Times New Roman" w:hAnsi="Times New Roman" w:cs="Times New Roman"/>
                <w:szCs w:val="22"/>
              </w:rPr>
            </w:pPr>
          </w:p>
        </w:tc>
        <w:tc>
          <w:tcPr>
            <w:tcW w:w="1286" w:type="dxa"/>
            <w:gridSpan w:val="2"/>
            <w:shd w:val="clear" w:color="auto" w:fill="auto"/>
            <w:vAlign w:val="bottom"/>
          </w:tcPr>
          <w:p w:rsidR="003B2310" w:rsidRPr="00A811B3" w:rsidRDefault="003B2310" w:rsidP="003B2310">
            <w:pPr>
              <w:tabs>
                <w:tab w:val="decimal" w:pos="578"/>
              </w:tabs>
              <w:spacing w:after="0" w:line="240" w:lineRule="atLeast"/>
              <w:ind w:left="-54" w:right="-108"/>
              <w:jc w:val="both"/>
              <w:rPr>
                <w:rFonts w:ascii="Times New Roman" w:hAnsi="Times New Roman" w:cs="Times New Roman"/>
                <w:szCs w:val="22"/>
              </w:rPr>
            </w:pPr>
            <w:r w:rsidRPr="00A811B3">
              <w:rPr>
                <w:rFonts w:ascii="Times New Roman" w:hAnsi="Times New Roman" w:cs="Times New Roman"/>
                <w:szCs w:val="22"/>
                <w:cs/>
              </w:rPr>
              <w:t>-</w:t>
            </w:r>
          </w:p>
        </w:tc>
        <w:tc>
          <w:tcPr>
            <w:tcW w:w="273" w:type="dxa"/>
            <w:gridSpan w:val="2"/>
          </w:tcPr>
          <w:p w:rsidR="003B2310" w:rsidRPr="00A811B3" w:rsidRDefault="003B2310" w:rsidP="003B2310">
            <w:pPr>
              <w:spacing w:after="0" w:line="240" w:lineRule="atLeast"/>
              <w:ind w:left="-103" w:right="32"/>
              <w:jc w:val="both"/>
              <w:rPr>
                <w:rFonts w:ascii="Times New Roman" w:hAnsi="Times New Roman" w:cs="Times New Roman"/>
                <w:szCs w:val="22"/>
              </w:rPr>
            </w:pPr>
          </w:p>
        </w:tc>
        <w:tc>
          <w:tcPr>
            <w:tcW w:w="1073" w:type="dxa"/>
            <w:gridSpan w:val="2"/>
            <w:vAlign w:val="bottom"/>
          </w:tcPr>
          <w:p w:rsidR="003B2310" w:rsidRPr="00A811B3" w:rsidRDefault="003B2310" w:rsidP="003B2310">
            <w:pPr>
              <w:tabs>
                <w:tab w:val="decimal" w:pos="578"/>
              </w:tabs>
              <w:spacing w:after="0" w:line="240" w:lineRule="atLeast"/>
              <w:ind w:left="-54" w:right="-108"/>
              <w:jc w:val="both"/>
              <w:rPr>
                <w:rFonts w:ascii="Times New Roman" w:hAnsi="Times New Roman" w:cs="Times New Roman"/>
                <w:szCs w:val="22"/>
              </w:rPr>
            </w:pPr>
            <w:r w:rsidRPr="00A811B3">
              <w:rPr>
                <w:rFonts w:ascii="Times New Roman" w:hAnsi="Times New Roman" w:cs="Times New Roman"/>
                <w:szCs w:val="22"/>
                <w:cs/>
              </w:rPr>
              <w:t>-</w:t>
            </w:r>
          </w:p>
        </w:tc>
        <w:tc>
          <w:tcPr>
            <w:tcW w:w="273" w:type="dxa"/>
            <w:gridSpan w:val="2"/>
          </w:tcPr>
          <w:p w:rsidR="003B2310" w:rsidRPr="00A811B3" w:rsidRDefault="003B2310" w:rsidP="003B2310">
            <w:pPr>
              <w:spacing w:after="0" w:line="240" w:lineRule="atLeast"/>
              <w:ind w:left="-54" w:right="32"/>
              <w:jc w:val="right"/>
              <w:rPr>
                <w:rFonts w:ascii="Times New Roman" w:hAnsi="Times New Roman" w:cs="Times New Roman"/>
                <w:szCs w:val="22"/>
              </w:rPr>
            </w:pPr>
          </w:p>
        </w:tc>
        <w:tc>
          <w:tcPr>
            <w:tcW w:w="1200" w:type="dxa"/>
            <w:gridSpan w:val="2"/>
            <w:vAlign w:val="bottom"/>
          </w:tcPr>
          <w:p w:rsidR="003B2310" w:rsidRPr="00A811B3" w:rsidRDefault="003B2310" w:rsidP="003B2310">
            <w:pPr>
              <w:spacing w:after="0" w:line="240" w:lineRule="atLeast"/>
              <w:ind w:right="59"/>
              <w:jc w:val="right"/>
              <w:rPr>
                <w:rFonts w:ascii="Times New Roman" w:hAnsi="Times New Roman" w:cs="Times New Roman"/>
                <w:szCs w:val="22"/>
              </w:rPr>
            </w:pPr>
            <w:r w:rsidRPr="00A811B3">
              <w:rPr>
                <w:rFonts w:ascii="Times New Roman" w:hAnsi="Times New Roman" w:cs="Times New Roman"/>
                <w:szCs w:val="22"/>
              </w:rPr>
              <w:t>53</w:t>
            </w:r>
          </w:p>
        </w:tc>
      </w:tr>
      <w:tr w:rsidR="003B2310" w:rsidRPr="00A811B3" w:rsidTr="00375AC1">
        <w:tc>
          <w:tcPr>
            <w:tcW w:w="4528" w:type="dxa"/>
            <w:shd w:val="clear" w:color="auto" w:fill="auto"/>
            <w:vAlign w:val="bottom"/>
          </w:tcPr>
          <w:p w:rsidR="003B2310" w:rsidRPr="00A811B3" w:rsidRDefault="003B2310" w:rsidP="003B2310">
            <w:pPr>
              <w:tabs>
                <w:tab w:val="left" w:pos="405"/>
              </w:tabs>
              <w:spacing w:after="0" w:line="240" w:lineRule="atLeast"/>
              <w:ind w:left="522" w:right="43"/>
              <w:rPr>
                <w:rFonts w:ascii="Times New Roman" w:hAnsi="Times New Roman" w:cs="Times New Roman"/>
                <w:szCs w:val="22"/>
              </w:rPr>
            </w:pPr>
            <w:r w:rsidRPr="00A811B3">
              <w:rPr>
                <w:rFonts w:ascii="Times New Roman" w:hAnsi="Times New Roman" w:cs="Times New Roman"/>
                <w:szCs w:val="22"/>
              </w:rPr>
              <w:t>Other parties</w:t>
            </w:r>
          </w:p>
        </w:tc>
        <w:tc>
          <w:tcPr>
            <w:tcW w:w="1106" w:type="dxa"/>
            <w:gridSpan w:val="2"/>
            <w:tcBorders>
              <w:bottom w:val="single" w:sz="4" w:space="0" w:color="auto"/>
            </w:tcBorders>
            <w:shd w:val="clear" w:color="auto" w:fill="auto"/>
            <w:vAlign w:val="bottom"/>
          </w:tcPr>
          <w:p w:rsidR="003B2310" w:rsidRPr="00A811B3" w:rsidRDefault="003B2310" w:rsidP="003B2310">
            <w:pPr>
              <w:spacing w:after="0" w:line="240" w:lineRule="atLeast"/>
              <w:ind w:right="59"/>
              <w:jc w:val="right"/>
              <w:rPr>
                <w:rFonts w:ascii="Times New Roman" w:hAnsi="Times New Roman" w:cs="Times New Roman"/>
                <w:szCs w:val="22"/>
              </w:rPr>
            </w:pPr>
            <w:r w:rsidRPr="00A811B3">
              <w:rPr>
                <w:rFonts w:ascii="Times New Roman" w:hAnsi="Times New Roman" w:cs="Times New Roman"/>
                <w:szCs w:val="22"/>
                <w:cs/>
              </w:rPr>
              <w:t>7,776</w:t>
            </w:r>
          </w:p>
        </w:tc>
        <w:tc>
          <w:tcPr>
            <w:tcW w:w="238" w:type="dxa"/>
            <w:gridSpan w:val="2"/>
          </w:tcPr>
          <w:p w:rsidR="003B2310" w:rsidRPr="00A811B3" w:rsidRDefault="003B2310" w:rsidP="003B2310">
            <w:pPr>
              <w:spacing w:after="0" w:line="240" w:lineRule="atLeast"/>
              <w:ind w:left="-54" w:right="32"/>
              <w:jc w:val="right"/>
              <w:rPr>
                <w:rFonts w:ascii="Times New Roman" w:hAnsi="Times New Roman" w:cs="Times New Roman"/>
                <w:szCs w:val="22"/>
              </w:rPr>
            </w:pPr>
          </w:p>
        </w:tc>
        <w:tc>
          <w:tcPr>
            <w:tcW w:w="1286" w:type="dxa"/>
            <w:gridSpan w:val="2"/>
            <w:tcBorders>
              <w:bottom w:val="single" w:sz="4" w:space="0" w:color="auto"/>
            </w:tcBorders>
            <w:shd w:val="clear" w:color="auto" w:fill="auto"/>
            <w:vAlign w:val="bottom"/>
          </w:tcPr>
          <w:p w:rsidR="003B2310" w:rsidRPr="00A811B3" w:rsidRDefault="003B2310" w:rsidP="003B2310">
            <w:pPr>
              <w:tabs>
                <w:tab w:val="decimal" w:pos="886"/>
              </w:tabs>
              <w:spacing w:after="0" w:line="240" w:lineRule="atLeast"/>
              <w:ind w:right="-62"/>
              <w:jc w:val="thaiDistribute"/>
              <w:rPr>
                <w:rFonts w:ascii="Times New Roman" w:hAnsi="Times New Roman" w:cs="Times New Roman"/>
                <w:szCs w:val="22"/>
              </w:rPr>
            </w:pPr>
            <w:r w:rsidRPr="00A811B3">
              <w:rPr>
                <w:rFonts w:ascii="Times New Roman" w:hAnsi="Times New Roman" w:cs="Times New Roman"/>
                <w:szCs w:val="22"/>
                <w:cs/>
              </w:rPr>
              <w:t>6</w:t>
            </w:r>
            <w:r w:rsidRPr="00A811B3">
              <w:rPr>
                <w:rFonts w:ascii="Times New Roman" w:hAnsi="Times New Roman" w:cs="Times New Roman"/>
                <w:szCs w:val="22"/>
              </w:rPr>
              <w:t>,002</w:t>
            </w:r>
          </w:p>
        </w:tc>
        <w:tc>
          <w:tcPr>
            <w:tcW w:w="273" w:type="dxa"/>
            <w:gridSpan w:val="2"/>
          </w:tcPr>
          <w:p w:rsidR="003B2310" w:rsidRPr="00A811B3" w:rsidRDefault="003B2310" w:rsidP="003B2310">
            <w:pPr>
              <w:spacing w:after="0" w:line="240" w:lineRule="atLeast"/>
              <w:ind w:left="-103" w:right="32"/>
              <w:jc w:val="both"/>
              <w:rPr>
                <w:rFonts w:ascii="Times New Roman" w:hAnsi="Times New Roman" w:cs="Times New Roman"/>
                <w:szCs w:val="22"/>
              </w:rPr>
            </w:pPr>
          </w:p>
        </w:tc>
        <w:tc>
          <w:tcPr>
            <w:tcW w:w="1073" w:type="dxa"/>
            <w:gridSpan w:val="2"/>
            <w:tcBorders>
              <w:bottom w:val="single" w:sz="4" w:space="0" w:color="auto"/>
            </w:tcBorders>
            <w:vAlign w:val="bottom"/>
          </w:tcPr>
          <w:p w:rsidR="003B2310" w:rsidRPr="00A811B3" w:rsidRDefault="003B2310" w:rsidP="003B2310">
            <w:pPr>
              <w:spacing w:after="0" w:line="240" w:lineRule="atLeast"/>
              <w:ind w:right="59"/>
              <w:jc w:val="right"/>
              <w:rPr>
                <w:rFonts w:ascii="Times New Roman" w:hAnsi="Times New Roman" w:cs="Times New Roman"/>
                <w:szCs w:val="22"/>
              </w:rPr>
            </w:pPr>
            <w:r w:rsidRPr="00A811B3">
              <w:rPr>
                <w:rFonts w:ascii="Times New Roman" w:hAnsi="Times New Roman" w:cs="Times New Roman"/>
                <w:szCs w:val="22"/>
                <w:cs/>
              </w:rPr>
              <w:t>7</w:t>
            </w:r>
            <w:r w:rsidRPr="00A811B3">
              <w:rPr>
                <w:rFonts w:ascii="Times New Roman" w:hAnsi="Times New Roman" w:cs="Times New Roman"/>
                <w:szCs w:val="22"/>
              </w:rPr>
              <w:t>,353</w:t>
            </w:r>
          </w:p>
        </w:tc>
        <w:tc>
          <w:tcPr>
            <w:tcW w:w="273" w:type="dxa"/>
            <w:gridSpan w:val="2"/>
          </w:tcPr>
          <w:p w:rsidR="003B2310" w:rsidRPr="00A811B3" w:rsidRDefault="003B2310" w:rsidP="003B2310">
            <w:pPr>
              <w:spacing w:after="0" w:line="240" w:lineRule="atLeast"/>
              <w:ind w:left="-54" w:right="32"/>
              <w:jc w:val="right"/>
              <w:rPr>
                <w:rFonts w:ascii="Times New Roman" w:hAnsi="Times New Roman" w:cs="Times New Roman"/>
                <w:szCs w:val="22"/>
              </w:rPr>
            </w:pPr>
          </w:p>
        </w:tc>
        <w:tc>
          <w:tcPr>
            <w:tcW w:w="1200" w:type="dxa"/>
            <w:gridSpan w:val="2"/>
            <w:tcBorders>
              <w:bottom w:val="single" w:sz="4" w:space="0" w:color="auto"/>
            </w:tcBorders>
            <w:vAlign w:val="bottom"/>
          </w:tcPr>
          <w:p w:rsidR="003B2310" w:rsidRPr="00A811B3" w:rsidRDefault="003B2310" w:rsidP="003B2310">
            <w:pPr>
              <w:spacing w:after="0" w:line="240" w:lineRule="atLeast"/>
              <w:ind w:right="59"/>
              <w:jc w:val="right"/>
              <w:rPr>
                <w:rFonts w:ascii="Times New Roman" w:hAnsi="Times New Roman" w:cs="Times New Roman"/>
                <w:szCs w:val="22"/>
              </w:rPr>
            </w:pPr>
            <w:r w:rsidRPr="00A811B3">
              <w:rPr>
                <w:rFonts w:ascii="Times New Roman" w:hAnsi="Times New Roman" w:cs="Times New Roman"/>
                <w:szCs w:val="22"/>
                <w:cs/>
              </w:rPr>
              <w:t>5</w:t>
            </w:r>
            <w:r w:rsidRPr="00A811B3">
              <w:rPr>
                <w:rFonts w:ascii="Times New Roman" w:hAnsi="Times New Roman" w:cs="Times New Roman"/>
                <w:szCs w:val="22"/>
              </w:rPr>
              <w:t>,529</w:t>
            </w:r>
          </w:p>
        </w:tc>
      </w:tr>
      <w:tr w:rsidR="003B2310" w:rsidRPr="00A811B3" w:rsidTr="00375AC1">
        <w:tc>
          <w:tcPr>
            <w:tcW w:w="4528" w:type="dxa"/>
            <w:shd w:val="clear" w:color="auto" w:fill="auto"/>
            <w:vAlign w:val="bottom"/>
          </w:tcPr>
          <w:p w:rsidR="003B2310" w:rsidRPr="00A811B3" w:rsidRDefault="003B2310" w:rsidP="003B2310">
            <w:pPr>
              <w:tabs>
                <w:tab w:val="left" w:pos="405"/>
              </w:tabs>
              <w:spacing w:after="0" w:line="240" w:lineRule="atLeast"/>
              <w:ind w:left="522" w:right="43"/>
              <w:rPr>
                <w:rFonts w:ascii="Times New Roman" w:hAnsi="Times New Roman" w:cs="Times New Roman"/>
                <w:b/>
                <w:bCs/>
                <w:szCs w:val="22"/>
                <w:cs/>
              </w:rPr>
            </w:pPr>
            <w:r w:rsidRPr="00A811B3">
              <w:rPr>
                <w:rFonts w:ascii="Times New Roman" w:hAnsi="Times New Roman" w:cs="Times New Roman"/>
                <w:b/>
                <w:bCs/>
                <w:szCs w:val="22"/>
              </w:rPr>
              <w:t>Total</w:t>
            </w:r>
          </w:p>
        </w:tc>
        <w:tc>
          <w:tcPr>
            <w:tcW w:w="1106" w:type="dxa"/>
            <w:gridSpan w:val="2"/>
            <w:tcBorders>
              <w:top w:val="single" w:sz="4" w:space="0" w:color="auto"/>
              <w:bottom w:val="double" w:sz="4" w:space="0" w:color="auto"/>
            </w:tcBorders>
            <w:shd w:val="clear" w:color="auto" w:fill="auto"/>
            <w:vAlign w:val="bottom"/>
          </w:tcPr>
          <w:p w:rsidR="003B2310" w:rsidRPr="00A811B3" w:rsidRDefault="003B2310" w:rsidP="003B2310">
            <w:pPr>
              <w:spacing w:after="0" w:line="240" w:lineRule="atLeast"/>
              <w:ind w:right="59"/>
              <w:jc w:val="right"/>
              <w:rPr>
                <w:rFonts w:ascii="Times New Roman" w:hAnsi="Times New Roman" w:cs="Times New Roman"/>
                <w:b/>
                <w:bCs/>
                <w:szCs w:val="22"/>
              </w:rPr>
            </w:pPr>
            <w:r w:rsidRPr="00A811B3">
              <w:rPr>
                <w:rFonts w:ascii="Times New Roman" w:hAnsi="Times New Roman" w:cs="Times New Roman"/>
                <w:b/>
                <w:bCs/>
                <w:szCs w:val="22"/>
                <w:cs/>
              </w:rPr>
              <w:t>7,776</w:t>
            </w:r>
          </w:p>
        </w:tc>
        <w:tc>
          <w:tcPr>
            <w:tcW w:w="238" w:type="dxa"/>
            <w:gridSpan w:val="2"/>
          </w:tcPr>
          <w:p w:rsidR="003B2310" w:rsidRPr="00A811B3" w:rsidRDefault="003B2310" w:rsidP="003B2310">
            <w:pPr>
              <w:spacing w:after="0" w:line="240" w:lineRule="atLeast"/>
              <w:ind w:left="-54" w:right="32"/>
              <w:jc w:val="right"/>
              <w:rPr>
                <w:rFonts w:ascii="Times New Roman" w:hAnsi="Times New Roman" w:cs="Times New Roman"/>
                <w:b/>
                <w:bCs/>
                <w:szCs w:val="22"/>
              </w:rPr>
            </w:pPr>
          </w:p>
        </w:tc>
        <w:tc>
          <w:tcPr>
            <w:tcW w:w="1286" w:type="dxa"/>
            <w:gridSpan w:val="2"/>
            <w:tcBorders>
              <w:top w:val="single" w:sz="4" w:space="0" w:color="auto"/>
              <w:bottom w:val="double" w:sz="4" w:space="0" w:color="auto"/>
            </w:tcBorders>
            <w:shd w:val="clear" w:color="auto" w:fill="auto"/>
            <w:vAlign w:val="bottom"/>
          </w:tcPr>
          <w:p w:rsidR="003B2310" w:rsidRPr="00A811B3" w:rsidRDefault="003B2310" w:rsidP="003B2310">
            <w:pPr>
              <w:tabs>
                <w:tab w:val="decimal" w:pos="886"/>
              </w:tabs>
              <w:spacing w:after="0" w:line="240" w:lineRule="atLeast"/>
              <w:ind w:right="-62"/>
              <w:jc w:val="thaiDistribute"/>
              <w:rPr>
                <w:rFonts w:ascii="Times New Roman" w:hAnsi="Times New Roman" w:cs="Times New Roman"/>
                <w:b/>
                <w:bCs/>
                <w:szCs w:val="22"/>
              </w:rPr>
            </w:pPr>
            <w:r w:rsidRPr="00A811B3">
              <w:rPr>
                <w:rFonts w:ascii="Times New Roman" w:hAnsi="Times New Roman" w:cs="Times New Roman"/>
                <w:b/>
                <w:bCs/>
                <w:szCs w:val="22"/>
                <w:cs/>
              </w:rPr>
              <w:t>6</w:t>
            </w:r>
            <w:r w:rsidRPr="00A811B3">
              <w:rPr>
                <w:rFonts w:ascii="Times New Roman" w:hAnsi="Times New Roman" w:cs="Times New Roman"/>
                <w:b/>
                <w:bCs/>
                <w:szCs w:val="22"/>
              </w:rPr>
              <w:t>,002</w:t>
            </w:r>
          </w:p>
        </w:tc>
        <w:tc>
          <w:tcPr>
            <w:tcW w:w="273" w:type="dxa"/>
            <w:gridSpan w:val="2"/>
          </w:tcPr>
          <w:p w:rsidR="003B2310" w:rsidRPr="00A811B3" w:rsidRDefault="003B2310" w:rsidP="003B2310">
            <w:pPr>
              <w:spacing w:after="0" w:line="240" w:lineRule="atLeast"/>
              <w:ind w:left="-103" w:right="32"/>
              <w:jc w:val="both"/>
              <w:rPr>
                <w:rFonts w:ascii="Times New Roman" w:hAnsi="Times New Roman" w:cs="Times New Roman"/>
                <w:b/>
                <w:bCs/>
                <w:szCs w:val="22"/>
              </w:rPr>
            </w:pPr>
          </w:p>
        </w:tc>
        <w:tc>
          <w:tcPr>
            <w:tcW w:w="1073" w:type="dxa"/>
            <w:gridSpan w:val="2"/>
            <w:tcBorders>
              <w:top w:val="single" w:sz="4" w:space="0" w:color="auto"/>
              <w:bottom w:val="double" w:sz="4" w:space="0" w:color="auto"/>
            </w:tcBorders>
            <w:vAlign w:val="bottom"/>
          </w:tcPr>
          <w:p w:rsidR="003B2310" w:rsidRPr="00A811B3" w:rsidRDefault="003B2310" w:rsidP="003B2310">
            <w:pPr>
              <w:spacing w:after="0" w:line="240" w:lineRule="atLeast"/>
              <w:ind w:right="59"/>
              <w:jc w:val="right"/>
              <w:rPr>
                <w:rFonts w:ascii="Times New Roman" w:hAnsi="Times New Roman" w:cs="Times New Roman"/>
                <w:b/>
                <w:bCs/>
                <w:szCs w:val="22"/>
              </w:rPr>
            </w:pPr>
            <w:r w:rsidRPr="00A811B3">
              <w:rPr>
                <w:rFonts w:ascii="Times New Roman" w:hAnsi="Times New Roman" w:cs="Times New Roman"/>
                <w:b/>
                <w:bCs/>
                <w:szCs w:val="22"/>
              </w:rPr>
              <w:t>7,353</w:t>
            </w:r>
          </w:p>
        </w:tc>
        <w:tc>
          <w:tcPr>
            <w:tcW w:w="273" w:type="dxa"/>
            <w:gridSpan w:val="2"/>
          </w:tcPr>
          <w:p w:rsidR="003B2310" w:rsidRPr="00A811B3" w:rsidRDefault="003B2310" w:rsidP="003B2310">
            <w:pPr>
              <w:spacing w:after="0" w:line="240" w:lineRule="atLeast"/>
              <w:ind w:left="-54" w:right="32"/>
              <w:jc w:val="right"/>
              <w:rPr>
                <w:rFonts w:ascii="Times New Roman" w:hAnsi="Times New Roman" w:cs="Times New Roman"/>
                <w:b/>
                <w:bCs/>
                <w:szCs w:val="22"/>
              </w:rPr>
            </w:pPr>
          </w:p>
        </w:tc>
        <w:tc>
          <w:tcPr>
            <w:tcW w:w="1200" w:type="dxa"/>
            <w:gridSpan w:val="2"/>
            <w:tcBorders>
              <w:top w:val="single" w:sz="4" w:space="0" w:color="auto"/>
              <w:bottom w:val="double" w:sz="4" w:space="0" w:color="auto"/>
            </w:tcBorders>
            <w:vAlign w:val="bottom"/>
          </w:tcPr>
          <w:p w:rsidR="003B2310" w:rsidRPr="00A811B3" w:rsidRDefault="003B2310" w:rsidP="003B2310">
            <w:pPr>
              <w:spacing w:after="0" w:line="240" w:lineRule="atLeast"/>
              <w:ind w:right="59"/>
              <w:jc w:val="right"/>
              <w:rPr>
                <w:rFonts w:ascii="Times New Roman" w:hAnsi="Times New Roman" w:cs="Times New Roman"/>
                <w:b/>
                <w:bCs/>
                <w:szCs w:val="22"/>
              </w:rPr>
            </w:pPr>
            <w:r w:rsidRPr="00A811B3">
              <w:rPr>
                <w:rFonts w:ascii="Times New Roman" w:hAnsi="Times New Roman" w:cs="Times New Roman"/>
                <w:b/>
                <w:bCs/>
                <w:szCs w:val="22"/>
              </w:rPr>
              <w:t>5,582</w:t>
            </w:r>
          </w:p>
        </w:tc>
      </w:tr>
      <w:tr w:rsidR="003B2310" w:rsidRPr="00A811B3" w:rsidTr="00375AC1">
        <w:tc>
          <w:tcPr>
            <w:tcW w:w="4542" w:type="dxa"/>
            <w:gridSpan w:val="2"/>
            <w:shd w:val="clear" w:color="auto" w:fill="auto"/>
            <w:vAlign w:val="center"/>
          </w:tcPr>
          <w:p w:rsidR="003B2310" w:rsidRPr="00A811B3" w:rsidRDefault="003B2310" w:rsidP="003B2310">
            <w:pPr>
              <w:tabs>
                <w:tab w:val="left" w:pos="405"/>
              </w:tabs>
              <w:spacing w:after="0" w:line="240" w:lineRule="atLeast"/>
              <w:ind w:left="522" w:right="43"/>
              <w:rPr>
                <w:rFonts w:ascii="Times New Roman" w:hAnsi="Times New Roman" w:cs="Times New Roman"/>
                <w:szCs w:val="22"/>
              </w:rPr>
            </w:pPr>
          </w:p>
        </w:tc>
        <w:tc>
          <w:tcPr>
            <w:tcW w:w="1106" w:type="dxa"/>
            <w:gridSpan w:val="2"/>
            <w:shd w:val="clear" w:color="auto" w:fill="auto"/>
            <w:vAlign w:val="bottom"/>
          </w:tcPr>
          <w:p w:rsidR="003B2310" w:rsidRPr="00A811B3" w:rsidRDefault="003B2310" w:rsidP="003B2310">
            <w:pPr>
              <w:tabs>
                <w:tab w:val="decimal" w:pos="609"/>
              </w:tabs>
              <w:spacing w:after="0" w:line="240" w:lineRule="atLeast"/>
              <w:ind w:right="-108"/>
              <w:jc w:val="thaiDistribute"/>
              <w:rPr>
                <w:rFonts w:ascii="Times New Roman" w:hAnsi="Times New Roman" w:cs="Times New Roman"/>
                <w:szCs w:val="22"/>
              </w:rPr>
            </w:pPr>
          </w:p>
        </w:tc>
        <w:tc>
          <w:tcPr>
            <w:tcW w:w="236" w:type="dxa"/>
            <w:gridSpan w:val="2"/>
          </w:tcPr>
          <w:p w:rsidR="003B2310" w:rsidRPr="00A811B3" w:rsidRDefault="003B2310" w:rsidP="003B2310">
            <w:pPr>
              <w:spacing w:after="0" w:line="240" w:lineRule="atLeast"/>
              <w:ind w:left="-54" w:right="32"/>
              <w:jc w:val="right"/>
              <w:rPr>
                <w:rFonts w:ascii="Times New Roman" w:hAnsi="Times New Roman" w:cs="Times New Roman"/>
                <w:b/>
                <w:bCs/>
                <w:szCs w:val="22"/>
              </w:rPr>
            </w:pPr>
          </w:p>
        </w:tc>
        <w:tc>
          <w:tcPr>
            <w:tcW w:w="1290" w:type="dxa"/>
            <w:gridSpan w:val="2"/>
            <w:shd w:val="clear" w:color="auto" w:fill="auto"/>
            <w:vAlign w:val="bottom"/>
          </w:tcPr>
          <w:p w:rsidR="003B2310" w:rsidRPr="00A811B3" w:rsidRDefault="003B2310" w:rsidP="003B2310">
            <w:pPr>
              <w:tabs>
                <w:tab w:val="decimal" w:pos="609"/>
              </w:tabs>
              <w:spacing w:after="0" w:line="240" w:lineRule="atLeast"/>
              <w:ind w:right="-108"/>
              <w:jc w:val="thaiDistribute"/>
              <w:rPr>
                <w:rFonts w:ascii="Times New Roman" w:hAnsi="Times New Roman" w:cs="Times New Roman"/>
                <w:szCs w:val="22"/>
                <w:cs/>
              </w:rPr>
            </w:pPr>
          </w:p>
        </w:tc>
        <w:tc>
          <w:tcPr>
            <w:tcW w:w="273" w:type="dxa"/>
            <w:gridSpan w:val="2"/>
          </w:tcPr>
          <w:p w:rsidR="003B2310" w:rsidRPr="00A811B3" w:rsidRDefault="003B2310" w:rsidP="003B2310">
            <w:pPr>
              <w:spacing w:after="0" w:line="240" w:lineRule="atLeast"/>
              <w:ind w:left="-103" w:right="32"/>
              <w:jc w:val="both"/>
              <w:rPr>
                <w:rFonts w:ascii="Times New Roman" w:hAnsi="Times New Roman" w:cs="Times New Roman"/>
                <w:szCs w:val="22"/>
              </w:rPr>
            </w:pPr>
          </w:p>
        </w:tc>
        <w:tc>
          <w:tcPr>
            <w:tcW w:w="1064" w:type="dxa"/>
            <w:gridSpan w:val="2"/>
            <w:vAlign w:val="bottom"/>
          </w:tcPr>
          <w:p w:rsidR="003B2310" w:rsidRPr="00A811B3" w:rsidRDefault="003B2310" w:rsidP="003B2310">
            <w:pPr>
              <w:tabs>
                <w:tab w:val="decimal" w:pos="454"/>
              </w:tabs>
              <w:spacing w:after="0" w:line="240" w:lineRule="atLeast"/>
              <w:rPr>
                <w:rFonts w:ascii="Times New Roman" w:hAnsi="Times New Roman" w:cs="Times New Roman"/>
                <w:szCs w:val="22"/>
              </w:rPr>
            </w:pPr>
          </w:p>
        </w:tc>
        <w:tc>
          <w:tcPr>
            <w:tcW w:w="273" w:type="dxa"/>
            <w:gridSpan w:val="2"/>
          </w:tcPr>
          <w:p w:rsidR="003B2310" w:rsidRPr="00A811B3" w:rsidRDefault="003B2310" w:rsidP="003B2310">
            <w:pPr>
              <w:spacing w:after="0" w:line="240" w:lineRule="atLeast"/>
              <w:ind w:left="-54" w:right="32"/>
              <w:jc w:val="right"/>
              <w:rPr>
                <w:rFonts w:ascii="Times New Roman" w:hAnsi="Times New Roman" w:cs="Times New Roman"/>
                <w:szCs w:val="22"/>
              </w:rPr>
            </w:pPr>
          </w:p>
        </w:tc>
        <w:tc>
          <w:tcPr>
            <w:tcW w:w="1193" w:type="dxa"/>
            <w:vAlign w:val="bottom"/>
          </w:tcPr>
          <w:p w:rsidR="003B2310" w:rsidRPr="00A811B3" w:rsidRDefault="003B2310" w:rsidP="003B2310">
            <w:pPr>
              <w:tabs>
                <w:tab w:val="decimal" w:pos="454"/>
              </w:tabs>
              <w:spacing w:after="0" w:line="240" w:lineRule="atLeast"/>
              <w:rPr>
                <w:rFonts w:ascii="Times New Roman" w:hAnsi="Times New Roman" w:cs="Times New Roman"/>
                <w:szCs w:val="22"/>
                <w:cs/>
              </w:rPr>
            </w:pPr>
          </w:p>
        </w:tc>
      </w:tr>
      <w:tr w:rsidR="003B2310" w:rsidRPr="00A811B3" w:rsidTr="00375AC1">
        <w:tc>
          <w:tcPr>
            <w:tcW w:w="4542" w:type="dxa"/>
            <w:gridSpan w:val="2"/>
            <w:shd w:val="clear" w:color="auto" w:fill="auto"/>
            <w:vAlign w:val="center"/>
          </w:tcPr>
          <w:p w:rsidR="003B2310" w:rsidRPr="00A811B3" w:rsidRDefault="003B2310" w:rsidP="003B2310">
            <w:pPr>
              <w:tabs>
                <w:tab w:val="left" w:pos="567"/>
              </w:tabs>
              <w:spacing w:after="0" w:line="240" w:lineRule="atLeast"/>
              <w:ind w:left="539" w:right="11"/>
              <w:rPr>
                <w:rFonts w:ascii="Times New Roman" w:hAnsi="Times New Roman" w:cs="Times New Roman"/>
                <w:szCs w:val="22"/>
              </w:rPr>
            </w:pPr>
            <w:r w:rsidRPr="00A811B3">
              <w:rPr>
                <w:rFonts w:ascii="Times New Roman" w:hAnsi="Times New Roman" w:cs="Times New Roman"/>
                <w:i/>
                <w:iCs/>
                <w:szCs w:val="22"/>
              </w:rPr>
              <w:t>Other current receivables - other parties</w:t>
            </w:r>
          </w:p>
        </w:tc>
        <w:tc>
          <w:tcPr>
            <w:tcW w:w="1106" w:type="dxa"/>
            <w:gridSpan w:val="2"/>
            <w:shd w:val="clear" w:color="auto" w:fill="auto"/>
            <w:vAlign w:val="bottom"/>
          </w:tcPr>
          <w:p w:rsidR="003B2310" w:rsidRPr="00A811B3" w:rsidRDefault="003B2310" w:rsidP="003B2310">
            <w:pPr>
              <w:tabs>
                <w:tab w:val="decimal" w:pos="609"/>
              </w:tabs>
              <w:spacing w:after="0" w:line="240" w:lineRule="atLeast"/>
              <w:ind w:right="-108"/>
              <w:jc w:val="thaiDistribute"/>
              <w:rPr>
                <w:rFonts w:ascii="Times New Roman" w:hAnsi="Times New Roman" w:cs="Times New Roman"/>
                <w:szCs w:val="22"/>
              </w:rPr>
            </w:pPr>
          </w:p>
        </w:tc>
        <w:tc>
          <w:tcPr>
            <w:tcW w:w="236" w:type="dxa"/>
            <w:gridSpan w:val="2"/>
          </w:tcPr>
          <w:p w:rsidR="003B2310" w:rsidRPr="00A811B3" w:rsidRDefault="003B2310" w:rsidP="003B2310">
            <w:pPr>
              <w:spacing w:after="0" w:line="240" w:lineRule="atLeast"/>
              <w:ind w:left="-54" w:right="32"/>
              <w:jc w:val="right"/>
              <w:rPr>
                <w:rFonts w:ascii="Times New Roman" w:hAnsi="Times New Roman" w:cs="Times New Roman"/>
                <w:b/>
                <w:bCs/>
                <w:szCs w:val="22"/>
              </w:rPr>
            </w:pPr>
          </w:p>
        </w:tc>
        <w:tc>
          <w:tcPr>
            <w:tcW w:w="1290" w:type="dxa"/>
            <w:gridSpan w:val="2"/>
            <w:shd w:val="clear" w:color="auto" w:fill="auto"/>
            <w:vAlign w:val="bottom"/>
          </w:tcPr>
          <w:p w:rsidR="003B2310" w:rsidRPr="00A811B3" w:rsidRDefault="003B2310" w:rsidP="003B2310">
            <w:pPr>
              <w:tabs>
                <w:tab w:val="decimal" w:pos="609"/>
              </w:tabs>
              <w:spacing w:after="0" w:line="240" w:lineRule="atLeast"/>
              <w:ind w:right="-108"/>
              <w:jc w:val="thaiDistribute"/>
              <w:rPr>
                <w:rFonts w:ascii="Times New Roman" w:hAnsi="Times New Roman" w:cs="Times New Roman"/>
                <w:szCs w:val="22"/>
                <w:cs/>
              </w:rPr>
            </w:pPr>
          </w:p>
        </w:tc>
        <w:tc>
          <w:tcPr>
            <w:tcW w:w="273" w:type="dxa"/>
            <w:gridSpan w:val="2"/>
          </w:tcPr>
          <w:p w:rsidR="003B2310" w:rsidRPr="00A811B3" w:rsidRDefault="003B2310" w:rsidP="003B2310">
            <w:pPr>
              <w:spacing w:after="0" w:line="240" w:lineRule="atLeast"/>
              <w:ind w:left="-103" w:right="32"/>
              <w:jc w:val="both"/>
              <w:rPr>
                <w:rFonts w:ascii="Times New Roman" w:hAnsi="Times New Roman" w:cs="Times New Roman"/>
                <w:szCs w:val="22"/>
              </w:rPr>
            </w:pPr>
          </w:p>
        </w:tc>
        <w:tc>
          <w:tcPr>
            <w:tcW w:w="1064" w:type="dxa"/>
            <w:gridSpan w:val="2"/>
            <w:vAlign w:val="bottom"/>
          </w:tcPr>
          <w:p w:rsidR="003B2310" w:rsidRPr="00A811B3" w:rsidRDefault="003B2310" w:rsidP="003B2310">
            <w:pPr>
              <w:tabs>
                <w:tab w:val="decimal" w:pos="454"/>
              </w:tabs>
              <w:spacing w:after="0" w:line="240" w:lineRule="atLeast"/>
              <w:rPr>
                <w:rFonts w:ascii="Times New Roman" w:hAnsi="Times New Roman" w:cs="Times New Roman"/>
                <w:szCs w:val="22"/>
              </w:rPr>
            </w:pPr>
          </w:p>
        </w:tc>
        <w:tc>
          <w:tcPr>
            <w:tcW w:w="273" w:type="dxa"/>
            <w:gridSpan w:val="2"/>
          </w:tcPr>
          <w:p w:rsidR="003B2310" w:rsidRPr="00A811B3" w:rsidRDefault="003B2310" w:rsidP="003B2310">
            <w:pPr>
              <w:spacing w:after="0" w:line="240" w:lineRule="atLeast"/>
              <w:ind w:left="-54" w:right="32"/>
              <w:jc w:val="right"/>
              <w:rPr>
                <w:rFonts w:ascii="Times New Roman" w:hAnsi="Times New Roman" w:cs="Times New Roman"/>
                <w:szCs w:val="22"/>
              </w:rPr>
            </w:pPr>
          </w:p>
        </w:tc>
        <w:tc>
          <w:tcPr>
            <w:tcW w:w="1193" w:type="dxa"/>
            <w:vAlign w:val="bottom"/>
          </w:tcPr>
          <w:p w:rsidR="003B2310" w:rsidRPr="00A811B3" w:rsidRDefault="003B2310" w:rsidP="003B2310">
            <w:pPr>
              <w:tabs>
                <w:tab w:val="decimal" w:pos="454"/>
              </w:tabs>
              <w:spacing w:after="0" w:line="240" w:lineRule="atLeast"/>
              <w:rPr>
                <w:rFonts w:ascii="Times New Roman" w:hAnsi="Times New Roman" w:cs="Times New Roman"/>
                <w:szCs w:val="22"/>
                <w:cs/>
              </w:rPr>
            </w:pPr>
          </w:p>
        </w:tc>
      </w:tr>
      <w:tr w:rsidR="003B2310" w:rsidRPr="00A811B3" w:rsidTr="00375AC1">
        <w:tc>
          <w:tcPr>
            <w:tcW w:w="4542" w:type="dxa"/>
            <w:gridSpan w:val="2"/>
            <w:shd w:val="clear" w:color="auto" w:fill="auto"/>
            <w:vAlign w:val="center"/>
          </w:tcPr>
          <w:p w:rsidR="003B2310" w:rsidRPr="00A811B3" w:rsidRDefault="003B2310" w:rsidP="003B2310">
            <w:pPr>
              <w:tabs>
                <w:tab w:val="left" w:pos="405"/>
              </w:tabs>
              <w:spacing w:after="0" w:line="240" w:lineRule="atLeast"/>
              <w:ind w:left="522" w:right="43"/>
              <w:rPr>
                <w:rFonts w:ascii="Times New Roman" w:hAnsi="Times New Roman" w:cs="Times New Roman"/>
                <w:szCs w:val="22"/>
                <w:cs/>
              </w:rPr>
            </w:pPr>
            <w:r w:rsidRPr="00A811B3">
              <w:rPr>
                <w:rFonts w:ascii="Times New Roman" w:hAnsi="Times New Roman" w:cs="Times New Roman"/>
                <w:szCs w:val="22"/>
              </w:rPr>
              <w:t>Other receivables</w:t>
            </w:r>
          </w:p>
        </w:tc>
        <w:tc>
          <w:tcPr>
            <w:tcW w:w="1106" w:type="dxa"/>
            <w:gridSpan w:val="2"/>
            <w:shd w:val="clear" w:color="auto" w:fill="auto"/>
            <w:vAlign w:val="bottom"/>
          </w:tcPr>
          <w:p w:rsidR="003B2310" w:rsidRPr="00A811B3" w:rsidRDefault="003B2310" w:rsidP="003B2310">
            <w:pPr>
              <w:tabs>
                <w:tab w:val="decimal" w:pos="578"/>
              </w:tabs>
              <w:spacing w:after="0" w:line="240" w:lineRule="atLeast"/>
              <w:ind w:left="-54" w:right="-108"/>
              <w:jc w:val="both"/>
              <w:rPr>
                <w:rFonts w:ascii="Times New Roman" w:hAnsi="Times New Roman" w:cs="Times New Roman"/>
                <w:szCs w:val="22"/>
                <w:cs/>
              </w:rPr>
            </w:pPr>
            <w:r w:rsidRPr="00A811B3">
              <w:rPr>
                <w:rFonts w:ascii="Times New Roman" w:hAnsi="Times New Roman" w:cs="Times New Roman"/>
                <w:szCs w:val="22"/>
                <w:cs/>
              </w:rPr>
              <w:t>-</w:t>
            </w:r>
          </w:p>
        </w:tc>
        <w:tc>
          <w:tcPr>
            <w:tcW w:w="236" w:type="dxa"/>
            <w:gridSpan w:val="2"/>
          </w:tcPr>
          <w:p w:rsidR="003B2310" w:rsidRPr="00A811B3" w:rsidRDefault="003B2310" w:rsidP="003B2310">
            <w:pPr>
              <w:spacing w:after="0" w:line="240" w:lineRule="atLeast"/>
              <w:ind w:left="-54" w:right="32"/>
              <w:jc w:val="right"/>
              <w:rPr>
                <w:rFonts w:ascii="Times New Roman" w:hAnsi="Times New Roman" w:cs="Times New Roman"/>
                <w:b/>
                <w:bCs/>
                <w:szCs w:val="22"/>
              </w:rPr>
            </w:pPr>
          </w:p>
        </w:tc>
        <w:tc>
          <w:tcPr>
            <w:tcW w:w="1290" w:type="dxa"/>
            <w:gridSpan w:val="2"/>
            <w:shd w:val="clear" w:color="auto" w:fill="auto"/>
            <w:vAlign w:val="bottom"/>
          </w:tcPr>
          <w:p w:rsidR="003B2310" w:rsidRPr="00A811B3" w:rsidRDefault="003B2310" w:rsidP="003B2310">
            <w:pPr>
              <w:tabs>
                <w:tab w:val="decimal" w:pos="900"/>
              </w:tabs>
              <w:spacing w:after="0" w:line="240" w:lineRule="atLeast"/>
              <w:ind w:right="-62"/>
              <w:jc w:val="thaiDistribute"/>
              <w:rPr>
                <w:rFonts w:ascii="Times New Roman" w:hAnsi="Times New Roman" w:cs="Times New Roman"/>
                <w:szCs w:val="22"/>
              </w:rPr>
            </w:pPr>
            <w:r w:rsidRPr="00A811B3">
              <w:rPr>
                <w:rFonts w:ascii="Times New Roman" w:hAnsi="Times New Roman" w:cs="Times New Roman"/>
                <w:szCs w:val="22"/>
              </w:rPr>
              <w:t>28</w:t>
            </w:r>
          </w:p>
        </w:tc>
        <w:tc>
          <w:tcPr>
            <w:tcW w:w="273" w:type="dxa"/>
            <w:gridSpan w:val="2"/>
          </w:tcPr>
          <w:p w:rsidR="003B2310" w:rsidRPr="00A811B3" w:rsidRDefault="003B2310" w:rsidP="003B2310">
            <w:pPr>
              <w:spacing w:after="0" w:line="240" w:lineRule="atLeast"/>
              <w:ind w:left="-103" w:right="32"/>
              <w:jc w:val="both"/>
              <w:rPr>
                <w:rFonts w:ascii="Times New Roman" w:hAnsi="Times New Roman" w:cs="Times New Roman"/>
                <w:szCs w:val="22"/>
              </w:rPr>
            </w:pPr>
          </w:p>
        </w:tc>
        <w:tc>
          <w:tcPr>
            <w:tcW w:w="1064" w:type="dxa"/>
            <w:gridSpan w:val="2"/>
            <w:vAlign w:val="bottom"/>
          </w:tcPr>
          <w:p w:rsidR="003B2310" w:rsidRPr="00A811B3" w:rsidRDefault="003B2310" w:rsidP="003B2310">
            <w:pPr>
              <w:tabs>
                <w:tab w:val="decimal" w:pos="578"/>
              </w:tabs>
              <w:spacing w:after="0" w:line="240" w:lineRule="atLeast"/>
              <w:ind w:left="-54" w:right="-108"/>
              <w:jc w:val="both"/>
              <w:rPr>
                <w:rFonts w:ascii="Times New Roman" w:hAnsi="Times New Roman" w:cs="Times New Roman"/>
                <w:szCs w:val="22"/>
              </w:rPr>
            </w:pPr>
            <w:r w:rsidRPr="00A811B3">
              <w:rPr>
                <w:rFonts w:ascii="Times New Roman" w:hAnsi="Times New Roman" w:cs="Times New Roman"/>
                <w:szCs w:val="22"/>
                <w:cs/>
              </w:rPr>
              <w:t>-</w:t>
            </w:r>
          </w:p>
        </w:tc>
        <w:tc>
          <w:tcPr>
            <w:tcW w:w="273" w:type="dxa"/>
            <w:gridSpan w:val="2"/>
          </w:tcPr>
          <w:p w:rsidR="003B2310" w:rsidRPr="00A811B3" w:rsidRDefault="003B2310" w:rsidP="003B2310">
            <w:pPr>
              <w:spacing w:after="0" w:line="240" w:lineRule="atLeast"/>
              <w:ind w:left="-54" w:right="32"/>
              <w:jc w:val="right"/>
              <w:rPr>
                <w:rFonts w:ascii="Times New Roman" w:hAnsi="Times New Roman" w:cs="Times New Roman"/>
                <w:szCs w:val="22"/>
              </w:rPr>
            </w:pPr>
          </w:p>
        </w:tc>
        <w:tc>
          <w:tcPr>
            <w:tcW w:w="1193" w:type="dxa"/>
            <w:vAlign w:val="bottom"/>
          </w:tcPr>
          <w:p w:rsidR="003B2310" w:rsidRPr="00A811B3" w:rsidRDefault="003B2310" w:rsidP="003B2310">
            <w:pPr>
              <w:spacing w:after="0" w:line="240" w:lineRule="atLeast"/>
              <w:ind w:right="59"/>
              <w:jc w:val="right"/>
              <w:rPr>
                <w:rFonts w:ascii="Times New Roman" w:hAnsi="Times New Roman" w:cs="Times New Roman"/>
                <w:szCs w:val="22"/>
                <w:cs/>
              </w:rPr>
            </w:pPr>
            <w:r w:rsidRPr="00A811B3">
              <w:rPr>
                <w:rFonts w:ascii="Times New Roman" w:hAnsi="Times New Roman" w:cs="Times New Roman"/>
                <w:szCs w:val="22"/>
              </w:rPr>
              <w:t>28</w:t>
            </w:r>
          </w:p>
        </w:tc>
      </w:tr>
      <w:tr w:rsidR="003B2310" w:rsidRPr="00A811B3" w:rsidTr="00375AC1">
        <w:tc>
          <w:tcPr>
            <w:tcW w:w="4542" w:type="dxa"/>
            <w:gridSpan w:val="2"/>
            <w:shd w:val="clear" w:color="auto" w:fill="auto"/>
            <w:vAlign w:val="center"/>
          </w:tcPr>
          <w:p w:rsidR="003B2310" w:rsidRPr="00A811B3" w:rsidRDefault="003B2310" w:rsidP="003B2310">
            <w:pPr>
              <w:tabs>
                <w:tab w:val="left" w:pos="405"/>
              </w:tabs>
              <w:spacing w:after="0" w:line="240" w:lineRule="atLeast"/>
              <w:ind w:left="522" w:right="43"/>
              <w:rPr>
                <w:rFonts w:ascii="Times New Roman" w:hAnsi="Times New Roman" w:cs="Times New Roman"/>
                <w:szCs w:val="22"/>
                <w:cs/>
              </w:rPr>
            </w:pPr>
            <w:r w:rsidRPr="00A811B3">
              <w:rPr>
                <w:rFonts w:ascii="Times New Roman" w:hAnsi="Times New Roman" w:cs="Times New Roman"/>
                <w:szCs w:val="22"/>
              </w:rPr>
              <w:t>Prepaid expenses</w:t>
            </w:r>
          </w:p>
        </w:tc>
        <w:tc>
          <w:tcPr>
            <w:tcW w:w="1106" w:type="dxa"/>
            <w:gridSpan w:val="2"/>
            <w:shd w:val="clear" w:color="auto" w:fill="auto"/>
            <w:vAlign w:val="bottom"/>
          </w:tcPr>
          <w:p w:rsidR="003B2310" w:rsidRPr="00A811B3" w:rsidRDefault="003B2310" w:rsidP="003B2310">
            <w:pPr>
              <w:spacing w:after="0" w:line="240" w:lineRule="atLeast"/>
              <w:ind w:right="59"/>
              <w:jc w:val="right"/>
              <w:rPr>
                <w:rFonts w:ascii="Times New Roman" w:hAnsi="Times New Roman" w:cs="Times New Roman"/>
                <w:szCs w:val="22"/>
                <w:cs/>
              </w:rPr>
            </w:pPr>
            <w:r w:rsidRPr="00A811B3">
              <w:rPr>
                <w:rFonts w:ascii="Times New Roman" w:hAnsi="Times New Roman" w:cs="Times New Roman"/>
                <w:szCs w:val="22"/>
                <w:cs/>
              </w:rPr>
              <w:t>2,849</w:t>
            </w:r>
          </w:p>
        </w:tc>
        <w:tc>
          <w:tcPr>
            <w:tcW w:w="236" w:type="dxa"/>
            <w:gridSpan w:val="2"/>
          </w:tcPr>
          <w:p w:rsidR="003B2310" w:rsidRPr="00A811B3" w:rsidRDefault="003B2310" w:rsidP="003B2310">
            <w:pPr>
              <w:spacing w:after="0" w:line="240" w:lineRule="atLeast"/>
              <w:ind w:left="-54" w:right="32"/>
              <w:jc w:val="right"/>
              <w:rPr>
                <w:rFonts w:ascii="Times New Roman" w:hAnsi="Times New Roman" w:cs="Times New Roman"/>
                <w:b/>
                <w:bCs/>
                <w:szCs w:val="22"/>
              </w:rPr>
            </w:pPr>
          </w:p>
        </w:tc>
        <w:tc>
          <w:tcPr>
            <w:tcW w:w="1290" w:type="dxa"/>
            <w:gridSpan w:val="2"/>
            <w:shd w:val="clear" w:color="auto" w:fill="auto"/>
            <w:vAlign w:val="bottom"/>
          </w:tcPr>
          <w:p w:rsidR="003B2310" w:rsidRPr="00A811B3" w:rsidRDefault="003B2310" w:rsidP="003B2310">
            <w:pPr>
              <w:tabs>
                <w:tab w:val="decimal" w:pos="900"/>
              </w:tabs>
              <w:spacing w:after="0" w:line="240" w:lineRule="atLeast"/>
              <w:ind w:right="-62"/>
              <w:jc w:val="thaiDistribute"/>
              <w:rPr>
                <w:rFonts w:ascii="Times New Roman" w:hAnsi="Times New Roman" w:cs="Times New Roman"/>
                <w:szCs w:val="22"/>
              </w:rPr>
            </w:pPr>
            <w:r w:rsidRPr="00A811B3">
              <w:rPr>
                <w:rFonts w:ascii="Times New Roman" w:hAnsi="Times New Roman" w:cs="Times New Roman"/>
                <w:szCs w:val="22"/>
              </w:rPr>
              <w:t>1,404</w:t>
            </w:r>
          </w:p>
        </w:tc>
        <w:tc>
          <w:tcPr>
            <w:tcW w:w="273" w:type="dxa"/>
            <w:gridSpan w:val="2"/>
          </w:tcPr>
          <w:p w:rsidR="003B2310" w:rsidRPr="00A811B3" w:rsidRDefault="003B2310" w:rsidP="003B2310">
            <w:pPr>
              <w:spacing w:after="0" w:line="240" w:lineRule="atLeast"/>
              <w:ind w:left="-103" w:right="32"/>
              <w:jc w:val="both"/>
              <w:rPr>
                <w:rFonts w:ascii="Times New Roman" w:hAnsi="Times New Roman" w:cs="Times New Roman"/>
                <w:szCs w:val="22"/>
              </w:rPr>
            </w:pPr>
          </w:p>
        </w:tc>
        <w:tc>
          <w:tcPr>
            <w:tcW w:w="1064" w:type="dxa"/>
            <w:gridSpan w:val="2"/>
            <w:vAlign w:val="bottom"/>
          </w:tcPr>
          <w:p w:rsidR="003B2310" w:rsidRPr="00A811B3" w:rsidRDefault="003B2310" w:rsidP="003B2310">
            <w:pPr>
              <w:spacing w:after="0" w:line="240" w:lineRule="atLeast"/>
              <w:ind w:right="59"/>
              <w:jc w:val="right"/>
              <w:rPr>
                <w:rFonts w:ascii="Times New Roman" w:hAnsi="Times New Roman" w:cs="Times New Roman"/>
                <w:szCs w:val="22"/>
              </w:rPr>
            </w:pPr>
            <w:r w:rsidRPr="00A811B3">
              <w:rPr>
                <w:rFonts w:ascii="Times New Roman" w:hAnsi="Times New Roman" w:cs="Times New Roman"/>
                <w:szCs w:val="22"/>
                <w:cs/>
              </w:rPr>
              <w:t>2,611</w:t>
            </w:r>
          </w:p>
        </w:tc>
        <w:tc>
          <w:tcPr>
            <w:tcW w:w="273" w:type="dxa"/>
            <w:gridSpan w:val="2"/>
          </w:tcPr>
          <w:p w:rsidR="003B2310" w:rsidRPr="00A811B3" w:rsidRDefault="003B2310" w:rsidP="003B2310">
            <w:pPr>
              <w:spacing w:after="0" w:line="240" w:lineRule="atLeast"/>
              <w:ind w:left="-54" w:right="32"/>
              <w:jc w:val="right"/>
              <w:rPr>
                <w:rFonts w:ascii="Times New Roman" w:hAnsi="Times New Roman" w:cs="Times New Roman"/>
                <w:szCs w:val="22"/>
              </w:rPr>
            </w:pPr>
          </w:p>
        </w:tc>
        <w:tc>
          <w:tcPr>
            <w:tcW w:w="1193" w:type="dxa"/>
            <w:vAlign w:val="bottom"/>
          </w:tcPr>
          <w:p w:rsidR="003B2310" w:rsidRPr="00A811B3" w:rsidRDefault="003B2310" w:rsidP="003B2310">
            <w:pPr>
              <w:spacing w:after="0" w:line="240" w:lineRule="atLeast"/>
              <w:ind w:right="59"/>
              <w:jc w:val="right"/>
              <w:rPr>
                <w:rFonts w:ascii="Times New Roman" w:hAnsi="Times New Roman" w:cs="Times New Roman"/>
                <w:szCs w:val="22"/>
              </w:rPr>
            </w:pPr>
            <w:r w:rsidRPr="00A811B3">
              <w:rPr>
                <w:rFonts w:ascii="Times New Roman" w:hAnsi="Times New Roman" w:cs="Times New Roman"/>
                <w:szCs w:val="22"/>
              </w:rPr>
              <w:t>1,257</w:t>
            </w:r>
          </w:p>
        </w:tc>
      </w:tr>
      <w:tr w:rsidR="003B2310" w:rsidRPr="00A811B3" w:rsidTr="00375AC1">
        <w:tc>
          <w:tcPr>
            <w:tcW w:w="4542" w:type="dxa"/>
            <w:gridSpan w:val="2"/>
            <w:shd w:val="clear" w:color="auto" w:fill="auto"/>
            <w:vAlign w:val="center"/>
          </w:tcPr>
          <w:p w:rsidR="003B2310" w:rsidRPr="00A811B3" w:rsidRDefault="003B2310" w:rsidP="003B2310">
            <w:pPr>
              <w:tabs>
                <w:tab w:val="left" w:pos="405"/>
              </w:tabs>
              <w:spacing w:after="0" w:line="240" w:lineRule="atLeast"/>
              <w:ind w:left="522" w:right="43"/>
              <w:rPr>
                <w:rFonts w:ascii="Times New Roman" w:hAnsi="Times New Roman" w:cs="Times New Roman"/>
                <w:szCs w:val="22"/>
              </w:rPr>
            </w:pPr>
            <w:r w:rsidRPr="00A811B3">
              <w:rPr>
                <w:rFonts w:ascii="Times New Roman" w:hAnsi="Times New Roman" w:cs="Times New Roman"/>
                <w:szCs w:val="22"/>
              </w:rPr>
              <w:t>Revenue department receivables</w:t>
            </w:r>
          </w:p>
        </w:tc>
        <w:tc>
          <w:tcPr>
            <w:tcW w:w="1106" w:type="dxa"/>
            <w:gridSpan w:val="2"/>
            <w:shd w:val="clear" w:color="auto" w:fill="auto"/>
            <w:vAlign w:val="bottom"/>
          </w:tcPr>
          <w:p w:rsidR="003B2310" w:rsidRPr="00A811B3" w:rsidRDefault="003B2310" w:rsidP="003B2310">
            <w:pPr>
              <w:spacing w:after="0" w:line="240" w:lineRule="atLeast"/>
              <w:ind w:right="59"/>
              <w:jc w:val="right"/>
              <w:rPr>
                <w:rFonts w:ascii="Times New Roman" w:hAnsi="Times New Roman" w:cs="Times New Roman"/>
                <w:szCs w:val="22"/>
              </w:rPr>
            </w:pPr>
            <w:r w:rsidRPr="00A811B3">
              <w:rPr>
                <w:rFonts w:ascii="Times New Roman" w:hAnsi="Times New Roman" w:cs="Times New Roman"/>
                <w:szCs w:val="22"/>
                <w:cs/>
              </w:rPr>
              <w:t>743</w:t>
            </w:r>
          </w:p>
        </w:tc>
        <w:tc>
          <w:tcPr>
            <w:tcW w:w="236" w:type="dxa"/>
            <w:gridSpan w:val="2"/>
          </w:tcPr>
          <w:p w:rsidR="003B2310" w:rsidRPr="00A811B3" w:rsidRDefault="003B2310" w:rsidP="003B2310">
            <w:pPr>
              <w:spacing w:after="0" w:line="240" w:lineRule="atLeast"/>
              <w:ind w:left="-54" w:right="32"/>
              <w:jc w:val="right"/>
              <w:rPr>
                <w:rFonts w:ascii="Times New Roman" w:hAnsi="Times New Roman" w:cs="Times New Roman"/>
                <w:b/>
                <w:bCs/>
                <w:szCs w:val="22"/>
              </w:rPr>
            </w:pPr>
          </w:p>
        </w:tc>
        <w:tc>
          <w:tcPr>
            <w:tcW w:w="1290" w:type="dxa"/>
            <w:gridSpan w:val="2"/>
            <w:shd w:val="clear" w:color="auto" w:fill="auto"/>
            <w:vAlign w:val="bottom"/>
          </w:tcPr>
          <w:p w:rsidR="003B2310" w:rsidRPr="00A811B3" w:rsidRDefault="003B2310" w:rsidP="003B2310">
            <w:pPr>
              <w:tabs>
                <w:tab w:val="decimal" w:pos="900"/>
              </w:tabs>
              <w:spacing w:after="0" w:line="240" w:lineRule="atLeast"/>
              <w:ind w:right="-62"/>
              <w:jc w:val="thaiDistribute"/>
              <w:rPr>
                <w:rFonts w:ascii="Times New Roman" w:hAnsi="Times New Roman" w:cs="Times New Roman"/>
                <w:szCs w:val="22"/>
              </w:rPr>
            </w:pPr>
            <w:r w:rsidRPr="00A811B3">
              <w:rPr>
                <w:rFonts w:ascii="Times New Roman" w:hAnsi="Times New Roman" w:cs="Times New Roman"/>
                <w:szCs w:val="22"/>
              </w:rPr>
              <w:t>35</w:t>
            </w:r>
          </w:p>
        </w:tc>
        <w:tc>
          <w:tcPr>
            <w:tcW w:w="273" w:type="dxa"/>
            <w:gridSpan w:val="2"/>
          </w:tcPr>
          <w:p w:rsidR="003B2310" w:rsidRPr="00A811B3" w:rsidRDefault="003B2310" w:rsidP="003B2310">
            <w:pPr>
              <w:spacing w:after="0" w:line="240" w:lineRule="atLeast"/>
              <w:ind w:left="-103" w:right="32"/>
              <w:jc w:val="both"/>
              <w:rPr>
                <w:rFonts w:ascii="Times New Roman" w:hAnsi="Times New Roman" w:cs="Times New Roman"/>
                <w:szCs w:val="22"/>
              </w:rPr>
            </w:pPr>
          </w:p>
        </w:tc>
        <w:tc>
          <w:tcPr>
            <w:tcW w:w="1064" w:type="dxa"/>
            <w:gridSpan w:val="2"/>
            <w:vAlign w:val="bottom"/>
          </w:tcPr>
          <w:p w:rsidR="003B2310" w:rsidRPr="00A811B3" w:rsidRDefault="003B2310" w:rsidP="003B2310">
            <w:pPr>
              <w:spacing w:after="0" w:line="240" w:lineRule="atLeast"/>
              <w:ind w:right="59"/>
              <w:jc w:val="right"/>
              <w:rPr>
                <w:rFonts w:ascii="Times New Roman" w:hAnsi="Times New Roman" w:cs="Times New Roman"/>
                <w:szCs w:val="22"/>
              </w:rPr>
            </w:pPr>
            <w:r w:rsidRPr="00A811B3">
              <w:rPr>
                <w:rFonts w:ascii="Times New Roman" w:hAnsi="Times New Roman" w:cs="Times New Roman"/>
                <w:szCs w:val="22"/>
                <w:cs/>
              </w:rPr>
              <w:t>743</w:t>
            </w:r>
          </w:p>
        </w:tc>
        <w:tc>
          <w:tcPr>
            <w:tcW w:w="273" w:type="dxa"/>
            <w:gridSpan w:val="2"/>
          </w:tcPr>
          <w:p w:rsidR="003B2310" w:rsidRPr="00A811B3" w:rsidRDefault="003B2310" w:rsidP="003B2310">
            <w:pPr>
              <w:spacing w:after="0" w:line="240" w:lineRule="atLeast"/>
              <w:ind w:left="-54" w:right="32"/>
              <w:jc w:val="right"/>
              <w:rPr>
                <w:rFonts w:ascii="Times New Roman" w:hAnsi="Times New Roman" w:cs="Times New Roman"/>
                <w:szCs w:val="22"/>
              </w:rPr>
            </w:pPr>
          </w:p>
        </w:tc>
        <w:tc>
          <w:tcPr>
            <w:tcW w:w="1193" w:type="dxa"/>
            <w:vAlign w:val="bottom"/>
          </w:tcPr>
          <w:p w:rsidR="003B2310" w:rsidRPr="00A811B3" w:rsidRDefault="003B2310" w:rsidP="003B2310">
            <w:pPr>
              <w:spacing w:after="0" w:line="240" w:lineRule="atLeast"/>
              <w:ind w:right="59"/>
              <w:jc w:val="right"/>
              <w:rPr>
                <w:rFonts w:ascii="Times New Roman" w:hAnsi="Times New Roman" w:cs="Times New Roman"/>
                <w:szCs w:val="22"/>
              </w:rPr>
            </w:pPr>
            <w:r w:rsidRPr="00A811B3">
              <w:rPr>
                <w:rFonts w:ascii="Times New Roman" w:hAnsi="Times New Roman" w:cs="Times New Roman"/>
                <w:szCs w:val="22"/>
              </w:rPr>
              <w:t>21</w:t>
            </w:r>
          </w:p>
        </w:tc>
      </w:tr>
      <w:tr w:rsidR="003B2310" w:rsidRPr="00A811B3" w:rsidTr="00375AC1">
        <w:tc>
          <w:tcPr>
            <w:tcW w:w="4542" w:type="dxa"/>
            <w:gridSpan w:val="2"/>
            <w:shd w:val="clear" w:color="auto" w:fill="auto"/>
            <w:vAlign w:val="center"/>
          </w:tcPr>
          <w:p w:rsidR="003B2310" w:rsidRPr="00A811B3" w:rsidRDefault="003B2310" w:rsidP="003B2310">
            <w:pPr>
              <w:tabs>
                <w:tab w:val="left" w:pos="405"/>
              </w:tabs>
              <w:spacing w:after="0" w:line="240" w:lineRule="atLeast"/>
              <w:ind w:left="522" w:right="43"/>
              <w:rPr>
                <w:rFonts w:ascii="Times New Roman" w:hAnsi="Times New Roman" w:cs="Times New Roman"/>
                <w:szCs w:val="22"/>
                <w:cs/>
              </w:rPr>
            </w:pPr>
            <w:r w:rsidRPr="00A811B3">
              <w:rPr>
                <w:rFonts w:ascii="Times New Roman" w:hAnsi="Times New Roman" w:cs="Times New Roman"/>
                <w:szCs w:val="22"/>
              </w:rPr>
              <w:t>Advance value added tax</w:t>
            </w:r>
          </w:p>
        </w:tc>
        <w:tc>
          <w:tcPr>
            <w:tcW w:w="1106" w:type="dxa"/>
            <w:gridSpan w:val="2"/>
            <w:shd w:val="clear" w:color="auto" w:fill="auto"/>
            <w:vAlign w:val="bottom"/>
          </w:tcPr>
          <w:p w:rsidR="003B2310" w:rsidRPr="00A811B3" w:rsidRDefault="003B2310" w:rsidP="003B2310">
            <w:pPr>
              <w:spacing w:after="0" w:line="240" w:lineRule="atLeast"/>
              <w:ind w:right="59"/>
              <w:jc w:val="right"/>
              <w:rPr>
                <w:rFonts w:ascii="Times New Roman" w:hAnsi="Times New Roman" w:cs="Times New Roman"/>
                <w:szCs w:val="22"/>
              </w:rPr>
            </w:pPr>
            <w:r w:rsidRPr="00A811B3">
              <w:rPr>
                <w:rFonts w:ascii="Times New Roman" w:hAnsi="Times New Roman" w:cs="Times New Roman"/>
                <w:szCs w:val="22"/>
                <w:cs/>
              </w:rPr>
              <w:t>4,023</w:t>
            </w:r>
          </w:p>
        </w:tc>
        <w:tc>
          <w:tcPr>
            <w:tcW w:w="236" w:type="dxa"/>
            <w:gridSpan w:val="2"/>
          </w:tcPr>
          <w:p w:rsidR="003B2310" w:rsidRPr="00A811B3" w:rsidRDefault="003B2310" w:rsidP="003B2310">
            <w:pPr>
              <w:spacing w:after="0" w:line="240" w:lineRule="atLeast"/>
              <w:ind w:left="-54" w:right="32"/>
              <w:jc w:val="right"/>
              <w:rPr>
                <w:rFonts w:ascii="Times New Roman" w:hAnsi="Times New Roman" w:cs="Times New Roman"/>
                <w:b/>
                <w:bCs/>
                <w:szCs w:val="22"/>
              </w:rPr>
            </w:pPr>
          </w:p>
        </w:tc>
        <w:tc>
          <w:tcPr>
            <w:tcW w:w="1290" w:type="dxa"/>
            <w:gridSpan w:val="2"/>
            <w:shd w:val="clear" w:color="auto" w:fill="auto"/>
            <w:vAlign w:val="bottom"/>
          </w:tcPr>
          <w:p w:rsidR="003B2310" w:rsidRPr="00A811B3" w:rsidRDefault="003B2310" w:rsidP="003B2310">
            <w:pPr>
              <w:tabs>
                <w:tab w:val="decimal" w:pos="900"/>
              </w:tabs>
              <w:spacing w:after="0" w:line="240" w:lineRule="atLeast"/>
              <w:ind w:right="-62"/>
              <w:jc w:val="thaiDistribute"/>
              <w:rPr>
                <w:rFonts w:ascii="Times New Roman" w:hAnsi="Times New Roman" w:cs="Times New Roman"/>
                <w:szCs w:val="22"/>
              </w:rPr>
            </w:pPr>
            <w:r w:rsidRPr="00A811B3">
              <w:rPr>
                <w:rFonts w:ascii="Times New Roman" w:hAnsi="Times New Roman" w:cs="Times New Roman"/>
                <w:szCs w:val="22"/>
              </w:rPr>
              <w:t>4,001</w:t>
            </w:r>
          </w:p>
        </w:tc>
        <w:tc>
          <w:tcPr>
            <w:tcW w:w="273" w:type="dxa"/>
            <w:gridSpan w:val="2"/>
          </w:tcPr>
          <w:p w:rsidR="003B2310" w:rsidRPr="00A811B3" w:rsidRDefault="003B2310" w:rsidP="003B2310">
            <w:pPr>
              <w:spacing w:after="0" w:line="240" w:lineRule="atLeast"/>
              <w:ind w:left="-103" w:right="32"/>
              <w:jc w:val="both"/>
              <w:rPr>
                <w:rFonts w:ascii="Times New Roman" w:hAnsi="Times New Roman" w:cs="Times New Roman"/>
                <w:szCs w:val="22"/>
              </w:rPr>
            </w:pPr>
          </w:p>
        </w:tc>
        <w:tc>
          <w:tcPr>
            <w:tcW w:w="1064" w:type="dxa"/>
            <w:gridSpan w:val="2"/>
            <w:vAlign w:val="bottom"/>
          </w:tcPr>
          <w:p w:rsidR="003B2310" w:rsidRPr="00A811B3" w:rsidRDefault="003B2310" w:rsidP="003B2310">
            <w:pPr>
              <w:spacing w:after="0" w:line="240" w:lineRule="atLeast"/>
              <w:ind w:right="59"/>
              <w:jc w:val="right"/>
              <w:rPr>
                <w:rFonts w:ascii="Times New Roman" w:hAnsi="Times New Roman" w:cs="Times New Roman"/>
                <w:szCs w:val="22"/>
              </w:rPr>
            </w:pPr>
            <w:r w:rsidRPr="00A811B3">
              <w:rPr>
                <w:rFonts w:ascii="Times New Roman" w:hAnsi="Times New Roman" w:cs="Times New Roman"/>
                <w:szCs w:val="22"/>
                <w:cs/>
              </w:rPr>
              <w:t>3,945</w:t>
            </w:r>
          </w:p>
        </w:tc>
        <w:tc>
          <w:tcPr>
            <w:tcW w:w="273" w:type="dxa"/>
            <w:gridSpan w:val="2"/>
          </w:tcPr>
          <w:p w:rsidR="003B2310" w:rsidRPr="00A811B3" w:rsidRDefault="003B2310" w:rsidP="003B2310">
            <w:pPr>
              <w:spacing w:after="0" w:line="240" w:lineRule="atLeast"/>
              <w:ind w:left="-54" w:right="32"/>
              <w:jc w:val="right"/>
              <w:rPr>
                <w:rFonts w:ascii="Times New Roman" w:hAnsi="Times New Roman" w:cs="Times New Roman"/>
                <w:szCs w:val="22"/>
              </w:rPr>
            </w:pPr>
          </w:p>
        </w:tc>
        <w:tc>
          <w:tcPr>
            <w:tcW w:w="1193" w:type="dxa"/>
            <w:vAlign w:val="bottom"/>
          </w:tcPr>
          <w:p w:rsidR="003B2310" w:rsidRPr="00A811B3" w:rsidRDefault="003B2310" w:rsidP="003B2310">
            <w:pPr>
              <w:spacing w:after="0" w:line="240" w:lineRule="atLeast"/>
              <w:ind w:right="59"/>
              <w:jc w:val="right"/>
              <w:rPr>
                <w:rFonts w:ascii="Times New Roman" w:hAnsi="Times New Roman" w:cs="Times New Roman"/>
                <w:szCs w:val="22"/>
              </w:rPr>
            </w:pPr>
            <w:r w:rsidRPr="00A811B3">
              <w:rPr>
                <w:rFonts w:ascii="Times New Roman" w:hAnsi="Times New Roman" w:cs="Times New Roman"/>
                <w:szCs w:val="22"/>
              </w:rPr>
              <w:t>3,947</w:t>
            </w:r>
          </w:p>
        </w:tc>
      </w:tr>
      <w:tr w:rsidR="003B2310" w:rsidRPr="00A811B3" w:rsidTr="00375AC1">
        <w:tc>
          <w:tcPr>
            <w:tcW w:w="4542" w:type="dxa"/>
            <w:gridSpan w:val="2"/>
            <w:shd w:val="clear" w:color="auto" w:fill="auto"/>
            <w:vAlign w:val="center"/>
          </w:tcPr>
          <w:p w:rsidR="003B2310" w:rsidRPr="00A811B3" w:rsidRDefault="003B2310" w:rsidP="003B2310">
            <w:pPr>
              <w:tabs>
                <w:tab w:val="left" w:pos="405"/>
              </w:tabs>
              <w:spacing w:after="0" w:line="240" w:lineRule="atLeast"/>
              <w:ind w:left="522" w:right="43"/>
              <w:rPr>
                <w:rFonts w:ascii="Times New Roman" w:hAnsi="Times New Roman" w:cs="Times New Roman"/>
                <w:szCs w:val="22"/>
              </w:rPr>
            </w:pPr>
            <w:r w:rsidRPr="00A811B3">
              <w:rPr>
                <w:rFonts w:ascii="Times New Roman" w:hAnsi="Times New Roman" w:cs="Times New Roman"/>
                <w:szCs w:val="22"/>
              </w:rPr>
              <w:t>Accrued interest income</w:t>
            </w:r>
          </w:p>
        </w:tc>
        <w:tc>
          <w:tcPr>
            <w:tcW w:w="1106" w:type="dxa"/>
            <w:gridSpan w:val="2"/>
            <w:shd w:val="clear" w:color="auto" w:fill="auto"/>
            <w:vAlign w:val="bottom"/>
          </w:tcPr>
          <w:p w:rsidR="003B2310" w:rsidRPr="00A811B3" w:rsidRDefault="003B2310" w:rsidP="003B2310">
            <w:pPr>
              <w:spacing w:after="0" w:line="240" w:lineRule="atLeast"/>
              <w:ind w:right="59"/>
              <w:jc w:val="right"/>
              <w:rPr>
                <w:rFonts w:ascii="Times New Roman" w:hAnsi="Times New Roman" w:cs="Times New Roman"/>
                <w:szCs w:val="22"/>
              </w:rPr>
            </w:pPr>
            <w:r w:rsidRPr="00A811B3">
              <w:rPr>
                <w:rFonts w:ascii="Times New Roman" w:hAnsi="Times New Roman" w:cs="Times New Roman"/>
                <w:szCs w:val="22"/>
                <w:cs/>
              </w:rPr>
              <w:t>88</w:t>
            </w:r>
          </w:p>
        </w:tc>
        <w:tc>
          <w:tcPr>
            <w:tcW w:w="236" w:type="dxa"/>
            <w:gridSpan w:val="2"/>
          </w:tcPr>
          <w:p w:rsidR="003B2310" w:rsidRPr="00A811B3" w:rsidRDefault="003B2310" w:rsidP="003B2310">
            <w:pPr>
              <w:spacing w:after="0" w:line="240" w:lineRule="atLeast"/>
              <w:ind w:left="-54" w:right="32"/>
              <w:jc w:val="right"/>
              <w:rPr>
                <w:rFonts w:ascii="Times New Roman" w:hAnsi="Times New Roman" w:cs="Times New Roman"/>
                <w:b/>
                <w:bCs/>
                <w:szCs w:val="22"/>
              </w:rPr>
            </w:pPr>
          </w:p>
        </w:tc>
        <w:tc>
          <w:tcPr>
            <w:tcW w:w="1290" w:type="dxa"/>
            <w:gridSpan w:val="2"/>
            <w:shd w:val="clear" w:color="auto" w:fill="auto"/>
            <w:vAlign w:val="bottom"/>
          </w:tcPr>
          <w:p w:rsidR="003B2310" w:rsidRPr="00A811B3" w:rsidRDefault="003B2310" w:rsidP="003B2310">
            <w:pPr>
              <w:tabs>
                <w:tab w:val="decimal" w:pos="900"/>
              </w:tabs>
              <w:spacing w:after="0" w:line="240" w:lineRule="atLeast"/>
              <w:ind w:right="-62"/>
              <w:jc w:val="thaiDistribute"/>
              <w:rPr>
                <w:rFonts w:ascii="Times New Roman" w:hAnsi="Times New Roman" w:cs="Times New Roman"/>
                <w:szCs w:val="22"/>
              </w:rPr>
            </w:pPr>
            <w:r w:rsidRPr="00A811B3">
              <w:rPr>
                <w:rFonts w:ascii="Times New Roman" w:hAnsi="Times New Roman" w:cs="Times New Roman"/>
                <w:szCs w:val="22"/>
              </w:rPr>
              <w:t>410</w:t>
            </w:r>
          </w:p>
        </w:tc>
        <w:tc>
          <w:tcPr>
            <w:tcW w:w="273" w:type="dxa"/>
            <w:gridSpan w:val="2"/>
          </w:tcPr>
          <w:p w:rsidR="003B2310" w:rsidRPr="00A811B3" w:rsidRDefault="003B2310" w:rsidP="003B2310">
            <w:pPr>
              <w:spacing w:after="0" w:line="240" w:lineRule="atLeast"/>
              <w:ind w:left="-103" w:right="32"/>
              <w:jc w:val="both"/>
              <w:rPr>
                <w:rFonts w:ascii="Times New Roman" w:hAnsi="Times New Roman" w:cs="Times New Roman"/>
                <w:szCs w:val="22"/>
              </w:rPr>
            </w:pPr>
          </w:p>
        </w:tc>
        <w:tc>
          <w:tcPr>
            <w:tcW w:w="1064" w:type="dxa"/>
            <w:gridSpan w:val="2"/>
            <w:vAlign w:val="bottom"/>
          </w:tcPr>
          <w:p w:rsidR="003B2310" w:rsidRPr="00A811B3" w:rsidRDefault="003B2310" w:rsidP="003B2310">
            <w:pPr>
              <w:spacing w:after="0" w:line="240" w:lineRule="atLeast"/>
              <w:ind w:right="59"/>
              <w:jc w:val="right"/>
              <w:rPr>
                <w:rFonts w:ascii="Times New Roman" w:hAnsi="Times New Roman" w:cs="Times New Roman"/>
                <w:szCs w:val="22"/>
              </w:rPr>
            </w:pPr>
            <w:r w:rsidRPr="00A811B3">
              <w:rPr>
                <w:rFonts w:ascii="Times New Roman" w:hAnsi="Times New Roman" w:cs="Times New Roman"/>
                <w:szCs w:val="22"/>
                <w:cs/>
              </w:rPr>
              <w:t>4</w:t>
            </w:r>
          </w:p>
        </w:tc>
        <w:tc>
          <w:tcPr>
            <w:tcW w:w="273" w:type="dxa"/>
            <w:gridSpan w:val="2"/>
          </w:tcPr>
          <w:p w:rsidR="003B2310" w:rsidRPr="00A811B3" w:rsidRDefault="003B2310" w:rsidP="003B2310">
            <w:pPr>
              <w:spacing w:after="0" w:line="240" w:lineRule="atLeast"/>
              <w:ind w:left="-54" w:right="32"/>
              <w:jc w:val="right"/>
              <w:rPr>
                <w:rFonts w:ascii="Times New Roman" w:hAnsi="Times New Roman" w:cs="Times New Roman"/>
                <w:szCs w:val="22"/>
              </w:rPr>
            </w:pPr>
          </w:p>
        </w:tc>
        <w:tc>
          <w:tcPr>
            <w:tcW w:w="1193" w:type="dxa"/>
            <w:vAlign w:val="bottom"/>
          </w:tcPr>
          <w:p w:rsidR="003B2310" w:rsidRPr="00A811B3" w:rsidRDefault="003B2310" w:rsidP="003B2310">
            <w:pPr>
              <w:spacing w:after="0" w:line="240" w:lineRule="atLeast"/>
              <w:ind w:right="59"/>
              <w:jc w:val="right"/>
              <w:rPr>
                <w:rFonts w:ascii="Times New Roman" w:hAnsi="Times New Roman" w:cs="Times New Roman"/>
                <w:szCs w:val="22"/>
                <w:cs/>
              </w:rPr>
            </w:pPr>
            <w:r w:rsidRPr="00A811B3">
              <w:rPr>
                <w:rFonts w:ascii="Times New Roman" w:hAnsi="Times New Roman" w:cs="Times New Roman"/>
                <w:szCs w:val="22"/>
              </w:rPr>
              <w:t>220</w:t>
            </w:r>
          </w:p>
        </w:tc>
      </w:tr>
      <w:tr w:rsidR="003B2310" w:rsidRPr="00A811B3" w:rsidTr="00375AC1">
        <w:tc>
          <w:tcPr>
            <w:tcW w:w="4542" w:type="dxa"/>
            <w:gridSpan w:val="2"/>
            <w:shd w:val="clear" w:color="auto" w:fill="auto"/>
            <w:vAlign w:val="center"/>
          </w:tcPr>
          <w:p w:rsidR="003B2310" w:rsidRPr="00A811B3" w:rsidRDefault="003B2310" w:rsidP="003B2310">
            <w:pPr>
              <w:tabs>
                <w:tab w:val="left" w:pos="405"/>
              </w:tabs>
              <w:spacing w:after="0" w:line="240" w:lineRule="atLeast"/>
              <w:ind w:left="522" w:right="43"/>
              <w:rPr>
                <w:rFonts w:ascii="Times New Roman" w:hAnsi="Times New Roman" w:cs="Times New Roman"/>
                <w:szCs w:val="22"/>
              </w:rPr>
            </w:pPr>
            <w:r w:rsidRPr="00A811B3">
              <w:rPr>
                <w:rFonts w:ascii="Times New Roman" w:hAnsi="Times New Roman" w:cs="Times New Roman"/>
                <w:szCs w:val="22"/>
              </w:rPr>
              <w:t>Others</w:t>
            </w:r>
          </w:p>
        </w:tc>
        <w:tc>
          <w:tcPr>
            <w:tcW w:w="1106" w:type="dxa"/>
            <w:gridSpan w:val="2"/>
            <w:tcBorders>
              <w:bottom w:val="single" w:sz="4" w:space="0" w:color="auto"/>
            </w:tcBorders>
            <w:shd w:val="clear" w:color="auto" w:fill="auto"/>
            <w:vAlign w:val="bottom"/>
          </w:tcPr>
          <w:p w:rsidR="003B2310" w:rsidRPr="00A811B3" w:rsidRDefault="003B2310" w:rsidP="003B2310">
            <w:pPr>
              <w:spacing w:after="0" w:line="240" w:lineRule="atLeast"/>
              <w:ind w:right="59"/>
              <w:jc w:val="right"/>
              <w:rPr>
                <w:rFonts w:ascii="Times New Roman" w:hAnsi="Times New Roman" w:cs="Times New Roman"/>
                <w:szCs w:val="22"/>
              </w:rPr>
            </w:pPr>
            <w:r w:rsidRPr="00A811B3">
              <w:rPr>
                <w:rFonts w:ascii="Times New Roman" w:hAnsi="Times New Roman" w:cs="Times New Roman"/>
                <w:szCs w:val="22"/>
                <w:cs/>
              </w:rPr>
              <w:t>73</w:t>
            </w:r>
          </w:p>
        </w:tc>
        <w:tc>
          <w:tcPr>
            <w:tcW w:w="236" w:type="dxa"/>
            <w:gridSpan w:val="2"/>
          </w:tcPr>
          <w:p w:rsidR="003B2310" w:rsidRPr="00A811B3" w:rsidRDefault="003B2310" w:rsidP="003B2310">
            <w:pPr>
              <w:spacing w:after="0" w:line="240" w:lineRule="atLeast"/>
              <w:ind w:left="-54" w:right="32"/>
              <w:jc w:val="right"/>
              <w:rPr>
                <w:rFonts w:ascii="Times New Roman" w:hAnsi="Times New Roman" w:cs="Times New Roman"/>
                <w:b/>
                <w:bCs/>
                <w:szCs w:val="22"/>
              </w:rPr>
            </w:pPr>
          </w:p>
        </w:tc>
        <w:tc>
          <w:tcPr>
            <w:tcW w:w="1290" w:type="dxa"/>
            <w:gridSpan w:val="2"/>
            <w:tcBorders>
              <w:bottom w:val="single" w:sz="4" w:space="0" w:color="auto"/>
            </w:tcBorders>
            <w:shd w:val="clear" w:color="auto" w:fill="auto"/>
            <w:vAlign w:val="bottom"/>
          </w:tcPr>
          <w:p w:rsidR="003B2310" w:rsidRPr="00A811B3" w:rsidRDefault="003B2310" w:rsidP="003B2310">
            <w:pPr>
              <w:tabs>
                <w:tab w:val="decimal" w:pos="900"/>
              </w:tabs>
              <w:spacing w:after="0" w:line="240" w:lineRule="atLeast"/>
              <w:ind w:right="-62"/>
              <w:jc w:val="thaiDistribute"/>
              <w:rPr>
                <w:rFonts w:ascii="Times New Roman" w:hAnsi="Times New Roman" w:cs="Times New Roman"/>
                <w:szCs w:val="22"/>
              </w:rPr>
            </w:pPr>
            <w:r w:rsidRPr="00A811B3">
              <w:rPr>
                <w:rFonts w:ascii="Times New Roman" w:hAnsi="Times New Roman" w:cs="Times New Roman"/>
                <w:szCs w:val="22"/>
              </w:rPr>
              <w:t>124</w:t>
            </w:r>
          </w:p>
        </w:tc>
        <w:tc>
          <w:tcPr>
            <w:tcW w:w="273" w:type="dxa"/>
            <w:gridSpan w:val="2"/>
          </w:tcPr>
          <w:p w:rsidR="003B2310" w:rsidRPr="00A811B3" w:rsidRDefault="003B2310" w:rsidP="003B2310">
            <w:pPr>
              <w:spacing w:after="0" w:line="240" w:lineRule="atLeast"/>
              <w:ind w:left="-103" w:right="32"/>
              <w:jc w:val="both"/>
              <w:rPr>
                <w:rFonts w:ascii="Times New Roman" w:hAnsi="Times New Roman" w:cs="Times New Roman"/>
                <w:szCs w:val="22"/>
                <w:cs/>
              </w:rPr>
            </w:pPr>
          </w:p>
        </w:tc>
        <w:tc>
          <w:tcPr>
            <w:tcW w:w="1064" w:type="dxa"/>
            <w:gridSpan w:val="2"/>
            <w:tcBorders>
              <w:bottom w:val="single" w:sz="4" w:space="0" w:color="auto"/>
            </w:tcBorders>
            <w:vAlign w:val="bottom"/>
          </w:tcPr>
          <w:p w:rsidR="003B2310" w:rsidRPr="00A811B3" w:rsidRDefault="003B2310" w:rsidP="003B2310">
            <w:pPr>
              <w:spacing w:after="0" w:line="240" w:lineRule="atLeast"/>
              <w:ind w:right="59"/>
              <w:jc w:val="right"/>
              <w:rPr>
                <w:rFonts w:ascii="Times New Roman" w:hAnsi="Times New Roman" w:cs="Times New Roman"/>
                <w:szCs w:val="22"/>
              </w:rPr>
            </w:pPr>
            <w:r w:rsidRPr="00A811B3">
              <w:rPr>
                <w:rFonts w:ascii="Times New Roman" w:hAnsi="Times New Roman" w:cs="Times New Roman"/>
                <w:szCs w:val="22"/>
                <w:cs/>
              </w:rPr>
              <w:t>50</w:t>
            </w:r>
          </w:p>
        </w:tc>
        <w:tc>
          <w:tcPr>
            <w:tcW w:w="273" w:type="dxa"/>
            <w:gridSpan w:val="2"/>
          </w:tcPr>
          <w:p w:rsidR="003B2310" w:rsidRPr="00A811B3" w:rsidRDefault="003B2310" w:rsidP="003B2310">
            <w:pPr>
              <w:spacing w:after="0" w:line="240" w:lineRule="atLeast"/>
              <w:ind w:left="-54" w:right="32"/>
              <w:jc w:val="right"/>
              <w:rPr>
                <w:rFonts w:ascii="Times New Roman" w:hAnsi="Times New Roman" w:cs="Times New Roman"/>
                <w:szCs w:val="22"/>
              </w:rPr>
            </w:pPr>
          </w:p>
        </w:tc>
        <w:tc>
          <w:tcPr>
            <w:tcW w:w="1193" w:type="dxa"/>
            <w:tcBorders>
              <w:bottom w:val="single" w:sz="4" w:space="0" w:color="auto"/>
            </w:tcBorders>
            <w:vAlign w:val="bottom"/>
          </w:tcPr>
          <w:p w:rsidR="003B2310" w:rsidRPr="00A811B3" w:rsidRDefault="003B2310" w:rsidP="003B2310">
            <w:pPr>
              <w:spacing w:after="0" w:line="240" w:lineRule="atLeast"/>
              <w:ind w:right="59"/>
              <w:jc w:val="right"/>
              <w:rPr>
                <w:rFonts w:ascii="Times New Roman" w:hAnsi="Times New Roman" w:cs="Times New Roman"/>
                <w:szCs w:val="22"/>
              </w:rPr>
            </w:pPr>
            <w:r w:rsidRPr="00A811B3">
              <w:rPr>
                <w:rFonts w:ascii="Times New Roman" w:hAnsi="Times New Roman" w:cs="Times New Roman"/>
                <w:szCs w:val="22"/>
              </w:rPr>
              <w:t>56</w:t>
            </w:r>
          </w:p>
        </w:tc>
      </w:tr>
      <w:tr w:rsidR="003B2310" w:rsidRPr="00A811B3" w:rsidTr="00375AC1">
        <w:tc>
          <w:tcPr>
            <w:tcW w:w="4542" w:type="dxa"/>
            <w:gridSpan w:val="2"/>
            <w:shd w:val="clear" w:color="auto" w:fill="auto"/>
            <w:vAlign w:val="bottom"/>
          </w:tcPr>
          <w:p w:rsidR="003B2310" w:rsidRPr="00A811B3" w:rsidRDefault="003B2310" w:rsidP="003B2310">
            <w:pPr>
              <w:tabs>
                <w:tab w:val="left" w:pos="405"/>
              </w:tabs>
              <w:spacing w:after="0" w:line="240" w:lineRule="atLeast"/>
              <w:ind w:left="522" w:right="43"/>
              <w:rPr>
                <w:rFonts w:ascii="Times New Roman" w:hAnsi="Times New Roman" w:cs="Times New Roman"/>
                <w:b/>
                <w:bCs/>
                <w:szCs w:val="22"/>
                <w:cs/>
              </w:rPr>
            </w:pPr>
            <w:r w:rsidRPr="00A811B3">
              <w:rPr>
                <w:rFonts w:ascii="Times New Roman" w:hAnsi="Times New Roman" w:cs="Times New Roman"/>
                <w:b/>
                <w:bCs/>
                <w:szCs w:val="22"/>
              </w:rPr>
              <w:t>Total</w:t>
            </w:r>
          </w:p>
        </w:tc>
        <w:tc>
          <w:tcPr>
            <w:tcW w:w="1106" w:type="dxa"/>
            <w:gridSpan w:val="2"/>
            <w:tcBorders>
              <w:top w:val="single" w:sz="4" w:space="0" w:color="auto"/>
              <w:bottom w:val="double" w:sz="4" w:space="0" w:color="auto"/>
            </w:tcBorders>
            <w:shd w:val="clear" w:color="auto" w:fill="auto"/>
            <w:vAlign w:val="bottom"/>
          </w:tcPr>
          <w:p w:rsidR="003B2310" w:rsidRPr="00A811B3" w:rsidRDefault="003B2310" w:rsidP="003B2310">
            <w:pPr>
              <w:spacing w:after="0" w:line="240" w:lineRule="atLeast"/>
              <w:ind w:right="59"/>
              <w:jc w:val="right"/>
              <w:rPr>
                <w:rFonts w:ascii="Times New Roman" w:hAnsi="Times New Roman" w:cs="Times New Roman"/>
                <w:b/>
                <w:bCs/>
                <w:szCs w:val="22"/>
              </w:rPr>
            </w:pPr>
            <w:r w:rsidRPr="00A811B3">
              <w:rPr>
                <w:rFonts w:ascii="Times New Roman" w:hAnsi="Times New Roman" w:cs="Times New Roman"/>
                <w:b/>
                <w:bCs/>
                <w:szCs w:val="22"/>
                <w:cs/>
              </w:rPr>
              <w:t>7,776</w:t>
            </w:r>
          </w:p>
        </w:tc>
        <w:tc>
          <w:tcPr>
            <w:tcW w:w="236" w:type="dxa"/>
            <w:gridSpan w:val="2"/>
          </w:tcPr>
          <w:p w:rsidR="003B2310" w:rsidRPr="00A811B3" w:rsidRDefault="003B2310" w:rsidP="003B2310">
            <w:pPr>
              <w:spacing w:after="0" w:line="240" w:lineRule="atLeast"/>
              <w:ind w:left="-54" w:right="32"/>
              <w:jc w:val="right"/>
              <w:rPr>
                <w:rFonts w:ascii="Times New Roman" w:hAnsi="Times New Roman" w:cs="Times New Roman"/>
                <w:b/>
                <w:bCs/>
                <w:szCs w:val="22"/>
              </w:rPr>
            </w:pPr>
          </w:p>
        </w:tc>
        <w:tc>
          <w:tcPr>
            <w:tcW w:w="1290" w:type="dxa"/>
            <w:gridSpan w:val="2"/>
            <w:tcBorders>
              <w:top w:val="single" w:sz="4" w:space="0" w:color="auto"/>
              <w:bottom w:val="double" w:sz="4" w:space="0" w:color="auto"/>
            </w:tcBorders>
            <w:shd w:val="clear" w:color="auto" w:fill="auto"/>
            <w:vAlign w:val="bottom"/>
          </w:tcPr>
          <w:p w:rsidR="003B2310" w:rsidRPr="00A811B3" w:rsidRDefault="003B2310" w:rsidP="003B2310">
            <w:pPr>
              <w:tabs>
                <w:tab w:val="decimal" w:pos="886"/>
              </w:tabs>
              <w:spacing w:after="0" w:line="240" w:lineRule="atLeast"/>
              <w:ind w:right="-62"/>
              <w:jc w:val="thaiDistribute"/>
              <w:rPr>
                <w:rFonts w:ascii="Times New Roman" w:hAnsi="Times New Roman" w:cs="Times New Roman"/>
                <w:b/>
                <w:bCs/>
                <w:szCs w:val="22"/>
              </w:rPr>
            </w:pPr>
            <w:r w:rsidRPr="00A811B3">
              <w:rPr>
                <w:rFonts w:ascii="Times New Roman" w:hAnsi="Times New Roman" w:cs="Times New Roman"/>
                <w:b/>
                <w:bCs/>
                <w:szCs w:val="22"/>
                <w:cs/>
              </w:rPr>
              <w:t>6</w:t>
            </w:r>
            <w:r w:rsidRPr="00A811B3">
              <w:rPr>
                <w:rFonts w:ascii="Times New Roman" w:hAnsi="Times New Roman" w:cs="Times New Roman"/>
                <w:b/>
                <w:bCs/>
                <w:szCs w:val="22"/>
              </w:rPr>
              <w:t>,002</w:t>
            </w:r>
          </w:p>
        </w:tc>
        <w:tc>
          <w:tcPr>
            <w:tcW w:w="273" w:type="dxa"/>
            <w:gridSpan w:val="2"/>
          </w:tcPr>
          <w:p w:rsidR="003B2310" w:rsidRPr="00A811B3" w:rsidRDefault="003B2310" w:rsidP="003B2310">
            <w:pPr>
              <w:spacing w:after="0" w:line="240" w:lineRule="atLeast"/>
              <w:ind w:left="-103" w:right="32"/>
              <w:jc w:val="both"/>
              <w:rPr>
                <w:rFonts w:ascii="Times New Roman" w:hAnsi="Times New Roman" w:cs="Times New Roman"/>
                <w:b/>
                <w:bCs/>
                <w:szCs w:val="22"/>
              </w:rPr>
            </w:pPr>
          </w:p>
        </w:tc>
        <w:tc>
          <w:tcPr>
            <w:tcW w:w="1064" w:type="dxa"/>
            <w:gridSpan w:val="2"/>
            <w:tcBorders>
              <w:top w:val="single" w:sz="4" w:space="0" w:color="auto"/>
              <w:bottom w:val="double" w:sz="4" w:space="0" w:color="auto"/>
            </w:tcBorders>
            <w:vAlign w:val="bottom"/>
          </w:tcPr>
          <w:p w:rsidR="003B2310" w:rsidRPr="00A811B3" w:rsidRDefault="003B2310" w:rsidP="003B2310">
            <w:pPr>
              <w:spacing w:after="0" w:line="240" w:lineRule="atLeast"/>
              <w:ind w:right="59"/>
              <w:jc w:val="right"/>
              <w:rPr>
                <w:rFonts w:ascii="Times New Roman" w:hAnsi="Times New Roman" w:cs="Times New Roman"/>
                <w:b/>
                <w:bCs/>
                <w:szCs w:val="22"/>
              </w:rPr>
            </w:pPr>
            <w:r w:rsidRPr="00A811B3">
              <w:rPr>
                <w:rFonts w:ascii="Times New Roman" w:hAnsi="Times New Roman" w:cs="Times New Roman"/>
                <w:b/>
                <w:bCs/>
                <w:szCs w:val="22"/>
                <w:cs/>
              </w:rPr>
              <w:t>7,353</w:t>
            </w:r>
          </w:p>
        </w:tc>
        <w:tc>
          <w:tcPr>
            <w:tcW w:w="273" w:type="dxa"/>
            <w:gridSpan w:val="2"/>
          </w:tcPr>
          <w:p w:rsidR="003B2310" w:rsidRPr="00A811B3" w:rsidRDefault="003B2310" w:rsidP="003B2310">
            <w:pPr>
              <w:spacing w:after="0" w:line="240" w:lineRule="atLeast"/>
              <w:ind w:left="-54" w:right="32"/>
              <w:jc w:val="right"/>
              <w:rPr>
                <w:rFonts w:ascii="Times New Roman" w:hAnsi="Times New Roman" w:cs="Times New Roman"/>
                <w:b/>
                <w:bCs/>
                <w:szCs w:val="22"/>
              </w:rPr>
            </w:pPr>
          </w:p>
        </w:tc>
        <w:tc>
          <w:tcPr>
            <w:tcW w:w="1193" w:type="dxa"/>
            <w:tcBorders>
              <w:top w:val="single" w:sz="4" w:space="0" w:color="auto"/>
              <w:bottom w:val="double" w:sz="4" w:space="0" w:color="auto"/>
            </w:tcBorders>
            <w:vAlign w:val="bottom"/>
          </w:tcPr>
          <w:p w:rsidR="003B2310" w:rsidRPr="00A811B3" w:rsidRDefault="003B2310" w:rsidP="003B2310">
            <w:pPr>
              <w:spacing w:after="0" w:line="240" w:lineRule="atLeast"/>
              <w:ind w:right="59"/>
              <w:jc w:val="right"/>
              <w:rPr>
                <w:rFonts w:ascii="Times New Roman" w:hAnsi="Times New Roman" w:cs="Times New Roman"/>
                <w:b/>
                <w:bCs/>
                <w:szCs w:val="22"/>
              </w:rPr>
            </w:pPr>
            <w:r w:rsidRPr="00A811B3">
              <w:rPr>
                <w:rFonts w:ascii="Times New Roman" w:hAnsi="Times New Roman" w:cs="Times New Roman"/>
                <w:b/>
                <w:bCs/>
                <w:szCs w:val="22"/>
              </w:rPr>
              <w:t>5,529</w:t>
            </w:r>
          </w:p>
        </w:tc>
      </w:tr>
    </w:tbl>
    <w:p w:rsidR="00031B5D" w:rsidRPr="00A811B3" w:rsidRDefault="00031B5D" w:rsidP="00031B5D">
      <w:pPr>
        <w:tabs>
          <w:tab w:val="left" w:pos="567"/>
        </w:tabs>
        <w:spacing w:after="0" w:line="240" w:lineRule="atLeast"/>
        <w:ind w:left="539" w:right="11"/>
        <w:rPr>
          <w:rFonts w:ascii="Times New Roman" w:hAnsi="Times New Roman" w:cs="Times New Roman"/>
          <w:szCs w:val="22"/>
        </w:rPr>
      </w:pPr>
    </w:p>
    <w:p w:rsidR="00965615" w:rsidRPr="00A811B3" w:rsidRDefault="00965615" w:rsidP="00B1769B">
      <w:pPr>
        <w:numPr>
          <w:ilvl w:val="0"/>
          <w:numId w:val="7"/>
        </w:numPr>
        <w:tabs>
          <w:tab w:val="left" w:pos="567"/>
        </w:tabs>
        <w:spacing w:after="0" w:line="240" w:lineRule="atLeast"/>
        <w:ind w:left="540" w:right="14"/>
        <w:rPr>
          <w:rFonts w:ascii="Times New Roman" w:eastAsia="Cordia New" w:hAnsi="Times New Roman" w:cs="Times New Roman"/>
          <w:b/>
          <w:bCs/>
          <w:szCs w:val="22"/>
        </w:rPr>
      </w:pPr>
      <w:r w:rsidRPr="00A811B3">
        <w:rPr>
          <w:rFonts w:ascii="Times New Roman" w:eastAsia="Cordia New" w:hAnsi="Times New Roman" w:cs="Times New Roman"/>
          <w:b/>
          <w:bCs/>
          <w:szCs w:val="22"/>
        </w:rPr>
        <w:t>Inventories</w:t>
      </w:r>
    </w:p>
    <w:p w:rsidR="00CE08B2" w:rsidRPr="00A811B3" w:rsidRDefault="00CE08B2" w:rsidP="00B1769B">
      <w:pPr>
        <w:tabs>
          <w:tab w:val="left" w:pos="567"/>
        </w:tabs>
        <w:spacing w:after="0" w:line="240" w:lineRule="atLeast"/>
        <w:ind w:left="539" w:right="11"/>
        <w:rPr>
          <w:rFonts w:ascii="Times New Roman" w:hAnsi="Times New Roman" w:cs="Times New Roman"/>
          <w:szCs w:val="22"/>
        </w:rPr>
      </w:pPr>
    </w:p>
    <w:tbl>
      <w:tblPr>
        <w:tblW w:w="10083" w:type="dxa"/>
        <w:tblInd w:w="-176" w:type="dxa"/>
        <w:tblLayout w:type="fixed"/>
        <w:tblLook w:val="0000"/>
      </w:tblPr>
      <w:tblGrid>
        <w:gridCol w:w="518"/>
        <w:gridCol w:w="2733"/>
        <w:gridCol w:w="1289"/>
        <w:gridCol w:w="171"/>
        <w:gridCol w:w="991"/>
        <w:gridCol w:w="120"/>
        <w:gridCol w:w="164"/>
        <w:gridCol w:w="120"/>
        <w:gridCol w:w="1154"/>
        <w:gridCol w:w="133"/>
        <w:gridCol w:w="103"/>
        <w:gridCol w:w="133"/>
        <w:gridCol w:w="998"/>
        <w:gridCol w:w="236"/>
        <w:gridCol w:w="745"/>
        <w:gridCol w:w="315"/>
        <w:gridCol w:w="127"/>
        <w:gridCol w:w="33"/>
      </w:tblGrid>
      <w:tr w:rsidR="007F2023" w:rsidRPr="00A811B3" w:rsidTr="00031B5D">
        <w:trPr>
          <w:gridBefore w:val="1"/>
          <w:gridAfter w:val="2"/>
          <w:wBefore w:w="518" w:type="dxa"/>
          <w:wAfter w:w="160" w:type="dxa"/>
          <w:tblHeader/>
        </w:trPr>
        <w:tc>
          <w:tcPr>
            <w:tcW w:w="2733" w:type="dxa"/>
            <w:shd w:val="clear" w:color="auto" w:fill="auto"/>
            <w:vAlign w:val="center"/>
          </w:tcPr>
          <w:p w:rsidR="007F2023" w:rsidRPr="00A811B3" w:rsidRDefault="007F2023" w:rsidP="00B1769B">
            <w:pPr>
              <w:spacing w:after="0" w:line="240" w:lineRule="atLeast"/>
              <w:ind w:left="743" w:right="-45" w:hanging="519"/>
              <w:rPr>
                <w:rFonts w:ascii="Times New Roman" w:hAnsi="Times New Roman" w:cs="Times New Roman"/>
                <w:szCs w:val="22"/>
                <w:cs/>
              </w:rPr>
            </w:pPr>
          </w:p>
        </w:tc>
        <w:tc>
          <w:tcPr>
            <w:tcW w:w="4009" w:type="dxa"/>
            <w:gridSpan w:val="7"/>
            <w:shd w:val="clear" w:color="auto" w:fill="auto"/>
            <w:vAlign w:val="bottom"/>
          </w:tcPr>
          <w:p w:rsidR="007F2023" w:rsidRPr="00A811B3" w:rsidRDefault="007F2023" w:rsidP="00B1769B">
            <w:pPr>
              <w:spacing w:after="0" w:line="240" w:lineRule="atLeast"/>
              <w:ind w:left="670" w:right="-692"/>
              <w:jc w:val="center"/>
              <w:rPr>
                <w:rFonts w:ascii="Times New Roman" w:hAnsi="Times New Roman" w:cs="Times New Roman"/>
                <w:b/>
                <w:bCs/>
                <w:color w:val="000000"/>
                <w:szCs w:val="22"/>
                <w:cs/>
              </w:rPr>
            </w:pPr>
            <w:r w:rsidRPr="00A811B3">
              <w:rPr>
                <w:rFonts w:ascii="Times New Roman" w:eastAsia="Cordia New" w:hAnsi="Times New Roman" w:cs="Times New Roman"/>
                <w:b/>
                <w:bCs/>
                <w:szCs w:val="22"/>
              </w:rPr>
              <w:t>Consolidated</w:t>
            </w:r>
            <w:r w:rsidRPr="00A811B3">
              <w:rPr>
                <w:rFonts w:ascii="Times New Roman" w:eastAsia="Cordia New" w:hAnsi="Times New Roman" w:cs="Times New Roman"/>
                <w:b/>
                <w:bCs/>
                <w:szCs w:val="22"/>
                <w:cs/>
              </w:rPr>
              <w:br/>
            </w:r>
            <w:r w:rsidRPr="00A811B3">
              <w:rPr>
                <w:rFonts w:ascii="Times New Roman" w:eastAsia="Cordia New" w:hAnsi="Times New Roman" w:cs="Times New Roman"/>
                <w:b/>
                <w:bCs/>
                <w:szCs w:val="22"/>
              </w:rPr>
              <w:t>financial statements</w:t>
            </w:r>
          </w:p>
        </w:tc>
        <w:tc>
          <w:tcPr>
            <w:tcW w:w="236" w:type="dxa"/>
            <w:gridSpan w:val="2"/>
            <w:vAlign w:val="bottom"/>
          </w:tcPr>
          <w:p w:rsidR="007F2023" w:rsidRPr="00A811B3" w:rsidRDefault="007F2023" w:rsidP="00B1769B">
            <w:pPr>
              <w:spacing w:after="0" w:line="240" w:lineRule="atLeast"/>
              <w:rPr>
                <w:rFonts w:ascii="Times New Roman" w:hAnsi="Times New Roman" w:cs="Times New Roman"/>
                <w:b/>
                <w:bCs/>
                <w:szCs w:val="22"/>
              </w:rPr>
            </w:pPr>
          </w:p>
        </w:tc>
        <w:tc>
          <w:tcPr>
            <w:tcW w:w="2427" w:type="dxa"/>
            <w:gridSpan w:val="5"/>
            <w:vAlign w:val="bottom"/>
          </w:tcPr>
          <w:p w:rsidR="007F2023" w:rsidRPr="00A811B3" w:rsidRDefault="007F2023" w:rsidP="00031B5D">
            <w:pPr>
              <w:spacing w:after="0" w:line="240" w:lineRule="atLeast"/>
              <w:ind w:left="-313" w:right="-822"/>
              <w:jc w:val="center"/>
              <w:rPr>
                <w:rFonts w:ascii="Times New Roman" w:hAnsi="Times New Roman" w:cs="Times New Roman"/>
                <w:b/>
                <w:bCs/>
                <w:color w:val="000000"/>
                <w:szCs w:val="22"/>
                <w:cs/>
              </w:rPr>
            </w:pPr>
            <w:r w:rsidRPr="00A811B3">
              <w:rPr>
                <w:rFonts w:ascii="Times New Roman" w:hAnsi="Times New Roman" w:cs="Times New Roman"/>
                <w:b/>
                <w:bCs/>
                <w:szCs w:val="22"/>
              </w:rPr>
              <w:t>Separate</w:t>
            </w:r>
            <w:r w:rsidRPr="00A811B3">
              <w:rPr>
                <w:rFonts w:ascii="Times New Roman" w:hAnsi="Times New Roman" w:cs="Times New Roman"/>
                <w:b/>
                <w:bCs/>
                <w:szCs w:val="22"/>
                <w:cs/>
              </w:rPr>
              <w:br/>
            </w:r>
            <w:r w:rsidRPr="00A811B3">
              <w:rPr>
                <w:rFonts w:ascii="Times New Roman" w:hAnsi="Times New Roman" w:cs="Times New Roman"/>
                <w:b/>
                <w:bCs/>
                <w:szCs w:val="22"/>
              </w:rPr>
              <w:t>financial statements</w:t>
            </w:r>
          </w:p>
        </w:tc>
      </w:tr>
      <w:tr w:rsidR="007F2023" w:rsidRPr="00A811B3" w:rsidTr="00031B5D">
        <w:tblPrEx>
          <w:tblLook w:val="01E0"/>
        </w:tblPrEx>
        <w:trPr>
          <w:gridAfter w:val="1"/>
          <w:wAfter w:w="33" w:type="dxa"/>
          <w:trHeight w:val="170"/>
          <w:tblHeader/>
        </w:trPr>
        <w:tc>
          <w:tcPr>
            <w:tcW w:w="4540" w:type="dxa"/>
            <w:gridSpan w:val="3"/>
            <w:shd w:val="clear" w:color="auto" w:fill="auto"/>
            <w:vAlign w:val="center"/>
          </w:tcPr>
          <w:p w:rsidR="007F2023" w:rsidRPr="00A811B3" w:rsidRDefault="007F2023" w:rsidP="00B1769B">
            <w:pPr>
              <w:spacing w:after="0" w:line="240" w:lineRule="atLeast"/>
              <w:ind w:left="743" w:right="-45"/>
              <w:rPr>
                <w:rFonts w:ascii="Times New Roman" w:hAnsi="Times New Roman" w:cs="Times New Roman"/>
                <w:b/>
                <w:bCs/>
                <w:i/>
                <w:iCs/>
                <w:szCs w:val="22"/>
                <w:cs/>
              </w:rPr>
            </w:pPr>
          </w:p>
        </w:tc>
        <w:tc>
          <w:tcPr>
            <w:tcW w:w="1282" w:type="dxa"/>
            <w:gridSpan w:val="3"/>
            <w:shd w:val="clear" w:color="auto" w:fill="auto"/>
          </w:tcPr>
          <w:p w:rsidR="007F2023" w:rsidRPr="00A811B3" w:rsidRDefault="00031B5D" w:rsidP="00031B5D">
            <w:pPr>
              <w:spacing w:after="0" w:line="240" w:lineRule="atLeast"/>
              <w:ind w:right="109"/>
              <w:jc w:val="center"/>
              <w:rPr>
                <w:rFonts w:ascii="Times New Roman" w:hAnsi="Times New Roman" w:cs="Times New Roman"/>
                <w:szCs w:val="22"/>
              </w:rPr>
            </w:pPr>
            <w:r w:rsidRPr="00A811B3">
              <w:rPr>
                <w:rFonts w:ascii="Times New Roman" w:hAnsi="Times New Roman" w:cs="Times New Roman"/>
                <w:szCs w:val="22"/>
              </w:rPr>
              <w:t>30 June</w:t>
            </w:r>
            <w:r w:rsidRPr="00A811B3">
              <w:rPr>
                <w:rFonts w:ascii="Times New Roman" w:hAnsi="Times New Roman" w:cs="Times New Roman"/>
                <w:szCs w:val="22"/>
              </w:rPr>
              <w:br/>
              <w:t>2023</w:t>
            </w:r>
          </w:p>
        </w:tc>
        <w:tc>
          <w:tcPr>
            <w:tcW w:w="284" w:type="dxa"/>
            <w:gridSpan w:val="2"/>
          </w:tcPr>
          <w:p w:rsidR="007F2023" w:rsidRPr="00A811B3" w:rsidRDefault="007F2023" w:rsidP="00B1769B">
            <w:pPr>
              <w:tabs>
                <w:tab w:val="left" w:pos="405"/>
              </w:tabs>
              <w:spacing w:after="0" w:line="240" w:lineRule="atLeast"/>
              <w:ind w:left="-54" w:right="43" w:hanging="115"/>
              <w:jc w:val="center"/>
              <w:rPr>
                <w:rFonts w:ascii="Times New Roman" w:hAnsi="Times New Roman" w:cs="Times New Roman"/>
                <w:szCs w:val="22"/>
              </w:rPr>
            </w:pPr>
          </w:p>
        </w:tc>
        <w:tc>
          <w:tcPr>
            <w:tcW w:w="1287" w:type="dxa"/>
            <w:gridSpan w:val="2"/>
            <w:shd w:val="clear" w:color="auto" w:fill="auto"/>
          </w:tcPr>
          <w:p w:rsidR="007F2023" w:rsidRPr="00A811B3" w:rsidRDefault="007F2023" w:rsidP="00B1769B">
            <w:pPr>
              <w:spacing w:after="0" w:line="240" w:lineRule="atLeast"/>
              <w:ind w:left="-207" w:right="-134" w:firstLine="37"/>
              <w:jc w:val="center"/>
              <w:rPr>
                <w:rFonts w:ascii="Times New Roman" w:hAnsi="Times New Roman" w:cs="Times New Roman"/>
                <w:szCs w:val="22"/>
              </w:rPr>
            </w:pPr>
            <w:r w:rsidRPr="00A811B3">
              <w:rPr>
                <w:rFonts w:ascii="Times New Roman" w:hAnsi="Times New Roman" w:cs="Times New Roman"/>
                <w:szCs w:val="22"/>
              </w:rPr>
              <w:t>31 December 2022</w:t>
            </w:r>
          </w:p>
        </w:tc>
        <w:tc>
          <w:tcPr>
            <w:tcW w:w="236" w:type="dxa"/>
            <w:gridSpan w:val="2"/>
          </w:tcPr>
          <w:p w:rsidR="007F2023" w:rsidRPr="00A811B3" w:rsidRDefault="007F2023" w:rsidP="00B1769B">
            <w:pPr>
              <w:tabs>
                <w:tab w:val="left" w:pos="405"/>
                <w:tab w:val="decimal" w:pos="930"/>
              </w:tabs>
              <w:spacing w:after="0" w:line="240" w:lineRule="atLeast"/>
              <w:ind w:left="605" w:right="43" w:hanging="115"/>
              <w:jc w:val="center"/>
              <w:rPr>
                <w:rFonts w:ascii="Times New Roman" w:hAnsi="Times New Roman" w:cs="Times New Roman"/>
                <w:szCs w:val="22"/>
              </w:rPr>
            </w:pPr>
          </w:p>
        </w:tc>
        <w:tc>
          <w:tcPr>
            <w:tcW w:w="998" w:type="dxa"/>
            <w:shd w:val="clear" w:color="auto" w:fill="auto"/>
          </w:tcPr>
          <w:p w:rsidR="007F2023" w:rsidRPr="00A811B3" w:rsidRDefault="00031B5D" w:rsidP="00031B5D">
            <w:pPr>
              <w:spacing w:after="0" w:line="240" w:lineRule="atLeast"/>
              <w:ind w:right="32"/>
              <w:jc w:val="center"/>
              <w:rPr>
                <w:rFonts w:ascii="Times New Roman" w:hAnsi="Times New Roman" w:cs="Times New Roman"/>
                <w:szCs w:val="22"/>
              </w:rPr>
            </w:pPr>
            <w:r w:rsidRPr="00A811B3">
              <w:rPr>
                <w:rFonts w:ascii="Times New Roman" w:hAnsi="Times New Roman" w:cs="Times New Roman"/>
                <w:szCs w:val="22"/>
              </w:rPr>
              <w:t>30 June</w:t>
            </w:r>
            <w:r w:rsidR="007F2023" w:rsidRPr="00A811B3">
              <w:rPr>
                <w:rFonts w:ascii="Times New Roman" w:hAnsi="Times New Roman" w:cs="Times New Roman"/>
                <w:szCs w:val="22"/>
              </w:rPr>
              <w:br/>
              <w:t>2023</w:t>
            </w:r>
          </w:p>
        </w:tc>
        <w:tc>
          <w:tcPr>
            <w:tcW w:w="236" w:type="dxa"/>
          </w:tcPr>
          <w:p w:rsidR="007F2023" w:rsidRPr="00A811B3" w:rsidRDefault="007F2023" w:rsidP="00B1769B">
            <w:pPr>
              <w:tabs>
                <w:tab w:val="left" w:pos="405"/>
              </w:tabs>
              <w:spacing w:after="0" w:line="240" w:lineRule="atLeast"/>
              <w:ind w:left="-54" w:right="43" w:hanging="115"/>
              <w:jc w:val="center"/>
              <w:rPr>
                <w:rFonts w:ascii="Times New Roman" w:hAnsi="Times New Roman" w:cs="Times New Roman"/>
                <w:szCs w:val="22"/>
              </w:rPr>
            </w:pPr>
          </w:p>
        </w:tc>
        <w:tc>
          <w:tcPr>
            <w:tcW w:w="1187" w:type="dxa"/>
            <w:gridSpan w:val="3"/>
            <w:shd w:val="clear" w:color="auto" w:fill="auto"/>
          </w:tcPr>
          <w:p w:rsidR="007F2023" w:rsidRPr="00A811B3" w:rsidRDefault="007F2023" w:rsidP="00B1769B">
            <w:pPr>
              <w:spacing w:after="0" w:line="240" w:lineRule="atLeast"/>
              <w:ind w:left="-207" w:right="-134" w:firstLine="37"/>
              <w:jc w:val="center"/>
              <w:rPr>
                <w:rFonts w:ascii="Times New Roman" w:hAnsi="Times New Roman" w:cs="Times New Roman"/>
                <w:szCs w:val="22"/>
              </w:rPr>
            </w:pPr>
            <w:r w:rsidRPr="00A811B3">
              <w:rPr>
                <w:rFonts w:ascii="Times New Roman" w:hAnsi="Times New Roman" w:cs="Times New Roman"/>
                <w:szCs w:val="22"/>
              </w:rPr>
              <w:t>31 December 2022</w:t>
            </w:r>
          </w:p>
        </w:tc>
      </w:tr>
      <w:tr w:rsidR="007F2023" w:rsidRPr="00A811B3" w:rsidTr="00031B5D">
        <w:tblPrEx>
          <w:tblLook w:val="01E0"/>
        </w:tblPrEx>
        <w:trPr>
          <w:gridAfter w:val="3"/>
          <w:wAfter w:w="475" w:type="dxa"/>
          <w:trHeight w:val="170"/>
          <w:tblHeader/>
        </w:trPr>
        <w:tc>
          <w:tcPr>
            <w:tcW w:w="4711" w:type="dxa"/>
            <w:gridSpan w:val="4"/>
            <w:shd w:val="clear" w:color="auto" w:fill="auto"/>
            <w:vAlign w:val="center"/>
          </w:tcPr>
          <w:p w:rsidR="007F2023" w:rsidRPr="00A811B3" w:rsidRDefault="007F2023" w:rsidP="00B1769B">
            <w:pPr>
              <w:spacing w:after="0" w:line="240" w:lineRule="atLeast"/>
              <w:ind w:left="743" w:right="-45"/>
              <w:rPr>
                <w:rFonts w:ascii="Times New Roman" w:hAnsi="Times New Roman" w:cs="Times New Roman"/>
                <w:b/>
                <w:bCs/>
                <w:i/>
                <w:iCs/>
                <w:szCs w:val="22"/>
                <w:cs/>
              </w:rPr>
            </w:pPr>
          </w:p>
        </w:tc>
        <w:tc>
          <w:tcPr>
            <w:tcW w:w="4897" w:type="dxa"/>
            <w:gridSpan w:val="11"/>
            <w:shd w:val="clear" w:color="auto" w:fill="auto"/>
            <w:vAlign w:val="bottom"/>
          </w:tcPr>
          <w:p w:rsidR="007F2023" w:rsidRPr="00A811B3" w:rsidRDefault="007F2023" w:rsidP="00B1769B">
            <w:pPr>
              <w:spacing w:after="0" w:line="240" w:lineRule="atLeast"/>
              <w:ind w:left="-114"/>
              <w:jc w:val="center"/>
              <w:rPr>
                <w:rFonts w:ascii="Times New Roman" w:hAnsi="Times New Roman" w:cs="Times New Roman"/>
                <w:szCs w:val="22"/>
              </w:rPr>
            </w:pPr>
            <w:r w:rsidRPr="00A811B3">
              <w:rPr>
                <w:rFonts w:ascii="Times New Roman" w:hAnsi="Times New Roman" w:cs="Times New Roman"/>
                <w:i/>
                <w:iCs/>
                <w:szCs w:val="22"/>
                <w:cs/>
              </w:rPr>
              <w:t>(</w:t>
            </w:r>
            <w:r w:rsidRPr="00A811B3">
              <w:rPr>
                <w:rFonts w:ascii="Times New Roman" w:eastAsia="Cordia New" w:hAnsi="Times New Roman" w:cs="Times New Roman"/>
                <w:i/>
                <w:iCs/>
                <w:szCs w:val="22"/>
              </w:rPr>
              <w:t>in thousand Baht</w:t>
            </w:r>
            <w:r w:rsidRPr="00A811B3">
              <w:rPr>
                <w:rFonts w:ascii="Times New Roman" w:hAnsi="Times New Roman" w:cs="Times New Roman"/>
                <w:i/>
                <w:iCs/>
                <w:szCs w:val="22"/>
                <w:cs/>
              </w:rPr>
              <w:t>)</w:t>
            </w:r>
          </w:p>
        </w:tc>
      </w:tr>
      <w:tr w:rsidR="003B2310" w:rsidRPr="00A811B3" w:rsidTr="00031B5D">
        <w:trPr>
          <w:gridBefore w:val="1"/>
          <w:wBefore w:w="518" w:type="dxa"/>
        </w:trPr>
        <w:tc>
          <w:tcPr>
            <w:tcW w:w="4022" w:type="dxa"/>
            <w:gridSpan w:val="2"/>
            <w:shd w:val="clear" w:color="auto" w:fill="auto"/>
            <w:vAlign w:val="center"/>
          </w:tcPr>
          <w:p w:rsidR="003B2310" w:rsidRPr="00A811B3" w:rsidRDefault="003B2310" w:rsidP="003B2310">
            <w:pPr>
              <w:spacing w:after="0" w:line="240" w:lineRule="atLeast"/>
              <w:ind w:left="137" w:firstLine="80"/>
              <w:rPr>
                <w:rFonts w:ascii="Times New Roman" w:hAnsi="Times New Roman" w:cs="Times New Roman"/>
                <w:szCs w:val="22"/>
                <w:cs/>
              </w:rPr>
            </w:pPr>
            <w:r w:rsidRPr="00A811B3">
              <w:rPr>
                <w:rFonts w:ascii="Times New Roman" w:eastAsia="Cordia New" w:hAnsi="Times New Roman" w:cs="Times New Roman"/>
                <w:szCs w:val="22"/>
              </w:rPr>
              <w:t>Finished goods</w:t>
            </w:r>
          </w:p>
        </w:tc>
        <w:tc>
          <w:tcPr>
            <w:tcW w:w="1162" w:type="dxa"/>
            <w:gridSpan w:val="2"/>
            <w:shd w:val="clear" w:color="auto" w:fill="auto"/>
          </w:tcPr>
          <w:p w:rsidR="003B2310" w:rsidRPr="00A811B3" w:rsidRDefault="003B2310" w:rsidP="003B2310">
            <w:pPr>
              <w:tabs>
                <w:tab w:val="decimal" w:pos="619"/>
              </w:tabs>
              <w:spacing w:after="0" w:line="240" w:lineRule="atLeast"/>
              <w:ind w:left="-108" w:right="-62"/>
              <w:rPr>
                <w:rFonts w:ascii="Times New Roman" w:hAnsi="Times New Roman" w:cs="Times New Roman"/>
                <w:szCs w:val="22"/>
              </w:rPr>
            </w:pPr>
            <w:r w:rsidRPr="00A811B3">
              <w:rPr>
                <w:rFonts w:ascii="Times New Roman" w:hAnsi="Times New Roman" w:cs="Times New Roman"/>
                <w:szCs w:val="22"/>
                <w:cs/>
              </w:rPr>
              <w:t>254</w:t>
            </w:r>
          </w:p>
        </w:tc>
        <w:tc>
          <w:tcPr>
            <w:tcW w:w="284" w:type="dxa"/>
            <w:gridSpan w:val="2"/>
          </w:tcPr>
          <w:p w:rsidR="003B2310" w:rsidRPr="00A811B3" w:rsidRDefault="003B2310" w:rsidP="003B2310">
            <w:pPr>
              <w:tabs>
                <w:tab w:val="decimal" w:pos="936"/>
              </w:tabs>
              <w:spacing w:after="0" w:line="240" w:lineRule="atLeast"/>
              <w:ind w:left="-54" w:right="-62"/>
              <w:jc w:val="right"/>
              <w:rPr>
                <w:rFonts w:ascii="Times New Roman" w:hAnsi="Times New Roman" w:cs="Times New Roman"/>
                <w:szCs w:val="22"/>
              </w:rPr>
            </w:pPr>
          </w:p>
        </w:tc>
        <w:tc>
          <w:tcPr>
            <w:tcW w:w="1274" w:type="dxa"/>
            <w:gridSpan w:val="2"/>
            <w:shd w:val="clear" w:color="auto" w:fill="auto"/>
          </w:tcPr>
          <w:p w:rsidR="003B2310" w:rsidRPr="00A811B3" w:rsidRDefault="003B2310" w:rsidP="003B2310">
            <w:pPr>
              <w:tabs>
                <w:tab w:val="decimal" w:pos="619"/>
              </w:tabs>
              <w:spacing w:after="0" w:line="240" w:lineRule="atLeast"/>
              <w:ind w:left="-108" w:right="-62"/>
              <w:rPr>
                <w:rFonts w:ascii="Times New Roman" w:hAnsi="Times New Roman" w:cs="Times New Roman"/>
                <w:szCs w:val="22"/>
              </w:rPr>
            </w:pPr>
            <w:r w:rsidRPr="00A811B3">
              <w:rPr>
                <w:rFonts w:ascii="Times New Roman" w:hAnsi="Times New Roman" w:cs="Times New Roman"/>
                <w:szCs w:val="22"/>
                <w:cs/>
              </w:rPr>
              <w:t>-</w:t>
            </w:r>
          </w:p>
        </w:tc>
        <w:tc>
          <w:tcPr>
            <w:tcW w:w="236" w:type="dxa"/>
            <w:gridSpan w:val="2"/>
          </w:tcPr>
          <w:p w:rsidR="003B2310" w:rsidRPr="00A811B3" w:rsidRDefault="003B2310" w:rsidP="003B2310">
            <w:pPr>
              <w:tabs>
                <w:tab w:val="decimal" w:pos="936"/>
              </w:tabs>
              <w:spacing w:after="0" w:line="240" w:lineRule="atLeast"/>
              <w:ind w:left="-103" w:right="-62"/>
              <w:jc w:val="both"/>
              <w:rPr>
                <w:rFonts w:ascii="Times New Roman" w:hAnsi="Times New Roman" w:cs="Times New Roman"/>
                <w:szCs w:val="22"/>
              </w:rPr>
            </w:pPr>
          </w:p>
        </w:tc>
        <w:tc>
          <w:tcPr>
            <w:tcW w:w="1131" w:type="dxa"/>
            <w:gridSpan w:val="2"/>
            <w:vAlign w:val="bottom"/>
          </w:tcPr>
          <w:p w:rsidR="003B2310" w:rsidRPr="00A811B3" w:rsidRDefault="003B2310" w:rsidP="003B2310">
            <w:pPr>
              <w:spacing w:after="0" w:line="240" w:lineRule="atLeast"/>
              <w:ind w:right="-62"/>
              <w:jc w:val="center"/>
              <w:rPr>
                <w:rFonts w:ascii="Times New Roman" w:hAnsi="Times New Roman" w:cs="Times New Roman"/>
                <w:szCs w:val="22"/>
              </w:rPr>
            </w:pPr>
            <w:r w:rsidRPr="00A811B3">
              <w:rPr>
                <w:rFonts w:ascii="Times New Roman" w:hAnsi="Times New Roman" w:cs="Times New Roman"/>
                <w:szCs w:val="22"/>
                <w:cs/>
              </w:rPr>
              <w:t>-</w:t>
            </w:r>
          </w:p>
        </w:tc>
        <w:tc>
          <w:tcPr>
            <w:tcW w:w="236" w:type="dxa"/>
          </w:tcPr>
          <w:p w:rsidR="003B2310" w:rsidRPr="00A811B3" w:rsidRDefault="003B2310" w:rsidP="003B2310">
            <w:pPr>
              <w:tabs>
                <w:tab w:val="decimal" w:pos="936"/>
              </w:tabs>
              <w:spacing w:after="0" w:line="240" w:lineRule="atLeast"/>
              <w:ind w:left="-54" w:right="-62"/>
              <w:jc w:val="right"/>
              <w:rPr>
                <w:rFonts w:ascii="Times New Roman" w:hAnsi="Times New Roman" w:cs="Times New Roman"/>
                <w:szCs w:val="22"/>
              </w:rPr>
            </w:pPr>
          </w:p>
        </w:tc>
        <w:tc>
          <w:tcPr>
            <w:tcW w:w="1220" w:type="dxa"/>
            <w:gridSpan w:val="4"/>
            <w:vAlign w:val="bottom"/>
          </w:tcPr>
          <w:p w:rsidR="003B2310" w:rsidRPr="00A811B3" w:rsidRDefault="003B2310" w:rsidP="003B2310">
            <w:pPr>
              <w:spacing w:after="0" w:line="240" w:lineRule="atLeast"/>
              <w:ind w:right="-62"/>
              <w:jc w:val="center"/>
              <w:rPr>
                <w:rFonts w:ascii="Times New Roman" w:hAnsi="Times New Roman" w:cs="Times New Roman"/>
                <w:szCs w:val="22"/>
              </w:rPr>
            </w:pPr>
            <w:r w:rsidRPr="00A811B3">
              <w:rPr>
                <w:rFonts w:ascii="Times New Roman" w:hAnsi="Times New Roman" w:cs="Times New Roman"/>
                <w:szCs w:val="22"/>
                <w:cs/>
              </w:rPr>
              <w:t>-</w:t>
            </w:r>
          </w:p>
        </w:tc>
      </w:tr>
      <w:tr w:rsidR="003B2310" w:rsidRPr="00A811B3" w:rsidTr="00031B5D">
        <w:trPr>
          <w:gridBefore w:val="1"/>
          <w:wBefore w:w="518" w:type="dxa"/>
        </w:trPr>
        <w:tc>
          <w:tcPr>
            <w:tcW w:w="4022" w:type="dxa"/>
            <w:gridSpan w:val="2"/>
            <w:shd w:val="clear" w:color="auto" w:fill="auto"/>
            <w:vAlign w:val="center"/>
          </w:tcPr>
          <w:p w:rsidR="003B2310" w:rsidRPr="00A811B3" w:rsidRDefault="003B2310" w:rsidP="003B2310">
            <w:pPr>
              <w:spacing w:after="0" w:line="240" w:lineRule="atLeast"/>
              <w:ind w:left="137" w:firstLine="80"/>
              <w:rPr>
                <w:rFonts w:ascii="Times New Roman" w:hAnsi="Times New Roman" w:cs="Times New Roman"/>
                <w:szCs w:val="22"/>
              </w:rPr>
            </w:pPr>
            <w:r w:rsidRPr="00A811B3">
              <w:rPr>
                <w:rFonts w:ascii="Times New Roman" w:eastAsia="Cordia New" w:hAnsi="Times New Roman" w:cs="Times New Roman"/>
                <w:szCs w:val="22"/>
              </w:rPr>
              <w:t>Raw materials</w:t>
            </w:r>
          </w:p>
        </w:tc>
        <w:tc>
          <w:tcPr>
            <w:tcW w:w="1162" w:type="dxa"/>
            <w:gridSpan w:val="2"/>
            <w:shd w:val="clear" w:color="auto" w:fill="auto"/>
          </w:tcPr>
          <w:p w:rsidR="003B2310" w:rsidRPr="00A811B3" w:rsidRDefault="003B2310" w:rsidP="003B2310">
            <w:pPr>
              <w:tabs>
                <w:tab w:val="decimal" w:pos="942"/>
              </w:tabs>
              <w:spacing w:after="0" w:line="240" w:lineRule="atLeast"/>
              <w:ind w:left="-108" w:right="125"/>
              <w:rPr>
                <w:rFonts w:ascii="Times New Roman" w:hAnsi="Times New Roman" w:cs="Times New Roman"/>
                <w:szCs w:val="22"/>
              </w:rPr>
            </w:pPr>
            <w:r w:rsidRPr="00A811B3">
              <w:rPr>
                <w:rFonts w:ascii="Times New Roman" w:hAnsi="Times New Roman" w:cs="Times New Roman"/>
                <w:szCs w:val="22"/>
                <w:cs/>
              </w:rPr>
              <w:t>756</w:t>
            </w:r>
          </w:p>
        </w:tc>
        <w:tc>
          <w:tcPr>
            <w:tcW w:w="284" w:type="dxa"/>
            <w:gridSpan w:val="2"/>
          </w:tcPr>
          <w:p w:rsidR="003B2310" w:rsidRPr="00A811B3" w:rsidRDefault="003B2310" w:rsidP="003B2310">
            <w:pPr>
              <w:tabs>
                <w:tab w:val="decimal" w:pos="936"/>
              </w:tabs>
              <w:spacing w:after="0" w:line="240" w:lineRule="atLeast"/>
              <w:ind w:left="-54" w:right="-62"/>
              <w:jc w:val="right"/>
              <w:rPr>
                <w:rFonts w:ascii="Times New Roman" w:hAnsi="Times New Roman" w:cs="Times New Roman"/>
                <w:szCs w:val="22"/>
              </w:rPr>
            </w:pPr>
          </w:p>
        </w:tc>
        <w:tc>
          <w:tcPr>
            <w:tcW w:w="1274" w:type="dxa"/>
            <w:gridSpan w:val="2"/>
            <w:shd w:val="clear" w:color="auto" w:fill="auto"/>
          </w:tcPr>
          <w:p w:rsidR="003B2310" w:rsidRPr="00A811B3" w:rsidRDefault="003B2310" w:rsidP="003B2310">
            <w:pPr>
              <w:spacing w:after="0" w:line="240" w:lineRule="atLeast"/>
              <w:ind w:left="-108" w:right="125"/>
              <w:jc w:val="right"/>
              <w:rPr>
                <w:rFonts w:ascii="Times New Roman" w:hAnsi="Times New Roman" w:cstheme="minorBidi"/>
                <w:szCs w:val="22"/>
              </w:rPr>
            </w:pPr>
            <w:r w:rsidRPr="00A811B3">
              <w:rPr>
                <w:rFonts w:ascii="Times New Roman" w:hAnsi="Times New Roman" w:cs="Times New Roman"/>
                <w:szCs w:val="22"/>
              </w:rPr>
              <w:t>4,3</w:t>
            </w:r>
            <w:r w:rsidRPr="00A811B3">
              <w:rPr>
                <w:rFonts w:ascii="Times New Roman" w:hAnsi="Times New Roman" w:cs="Times New Roman"/>
                <w:szCs w:val="22"/>
                <w:cs/>
              </w:rPr>
              <w:t>60</w:t>
            </w:r>
          </w:p>
        </w:tc>
        <w:tc>
          <w:tcPr>
            <w:tcW w:w="236" w:type="dxa"/>
            <w:gridSpan w:val="2"/>
          </w:tcPr>
          <w:p w:rsidR="003B2310" w:rsidRPr="00A811B3" w:rsidRDefault="003B2310" w:rsidP="003B2310">
            <w:pPr>
              <w:tabs>
                <w:tab w:val="decimal" w:pos="936"/>
              </w:tabs>
              <w:spacing w:after="0" w:line="240" w:lineRule="atLeast"/>
              <w:ind w:left="-103" w:right="-62"/>
              <w:jc w:val="both"/>
              <w:rPr>
                <w:rFonts w:ascii="Times New Roman" w:hAnsi="Times New Roman" w:cs="Times New Roman"/>
                <w:szCs w:val="22"/>
              </w:rPr>
            </w:pPr>
          </w:p>
        </w:tc>
        <w:tc>
          <w:tcPr>
            <w:tcW w:w="1131" w:type="dxa"/>
            <w:gridSpan w:val="2"/>
            <w:vAlign w:val="bottom"/>
          </w:tcPr>
          <w:p w:rsidR="003B2310" w:rsidRPr="00A811B3" w:rsidRDefault="003B2310" w:rsidP="003B2310">
            <w:pPr>
              <w:spacing w:after="0" w:line="240" w:lineRule="atLeast"/>
              <w:ind w:right="-62"/>
              <w:jc w:val="center"/>
              <w:rPr>
                <w:rFonts w:ascii="Times New Roman" w:hAnsi="Times New Roman" w:cs="Times New Roman"/>
                <w:szCs w:val="22"/>
              </w:rPr>
            </w:pPr>
            <w:r w:rsidRPr="00A811B3">
              <w:rPr>
                <w:rFonts w:ascii="Times New Roman" w:hAnsi="Times New Roman" w:cs="Times New Roman"/>
                <w:szCs w:val="22"/>
                <w:cs/>
              </w:rPr>
              <w:t>-</w:t>
            </w:r>
          </w:p>
        </w:tc>
        <w:tc>
          <w:tcPr>
            <w:tcW w:w="236" w:type="dxa"/>
          </w:tcPr>
          <w:p w:rsidR="003B2310" w:rsidRPr="00A811B3" w:rsidRDefault="003B2310" w:rsidP="003B2310">
            <w:pPr>
              <w:tabs>
                <w:tab w:val="decimal" w:pos="936"/>
              </w:tabs>
              <w:spacing w:after="0" w:line="240" w:lineRule="atLeast"/>
              <w:ind w:left="-54" w:right="-62"/>
              <w:jc w:val="right"/>
              <w:rPr>
                <w:rFonts w:ascii="Times New Roman" w:hAnsi="Times New Roman" w:cs="Times New Roman"/>
                <w:szCs w:val="22"/>
              </w:rPr>
            </w:pPr>
          </w:p>
        </w:tc>
        <w:tc>
          <w:tcPr>
            <w:tcW w:w="1220" w:type="dxa"/>
            <w:gridSpan w:val="4"/>
            <w:vAlign w:val="bottom"/>
          </w:tcPr>
          <w:p w:rsidR="003B2310" w:rsidRPr="00A811B3" w:rsidRDefault="003B2310" w:rsidP="003B2310">
            <w:pPr>
              <w:spacing w:after="0" w:line="240" w:lineRule="atLeast"/>
              <w:ind w:right="-62"/>
              <w:jc w:val="center"/>
              <w:rPr>
                <w:rFonts w:ascii="Times New Roman" w:hAnsi="Times New Roman" w:cs="Times New Roman"/>
                <w:szCs w:val="22"/>
              </w:rPr>
            </w:pPr>
            <w:r w:rsidRPr="00A811B3">
              <w:rPr>
                <w:rFonts w:ascii="Times New Roman" w:hAnsi="Times New Roman" w:cs="Times New Roman"/>
                <w:szCs w:val="22"/>
                <w:cs/>
              </w:rPr>
              <w:t>-</w:t>
            </w:r>
          </w:p>
        </w:tc>
      </w:tr>
      <w:tr w:rsidR="003B2310" w:rsidRPr="00A811B3" w:rsidTr="00031B5D">
        <w:trPr>
          <w:gridBefore w:val="1"/>
          <w:wBefore w:w="518" w:type="dxa"/>
        </w:trPr>
        <w:tc>
          <w:tcPr>
            <w:tcW w:w="4022" w:type="dxa"/>
            <w:gridSpan w:val="2"/>
            <w:shd w:val="clear" w:color="auto" w:fill="auto"/>
            <w:vAlign w:val="center"/>
          </w:tcPr>
          <w:p w:rsidR="003B2310" w:rsidRPr="00A811B3" w:rsidRDefault="003B2310" w:rsidP="003B2310">
            <w:pPr>
              <w:spacing w:after="0" w:line="240" w:lineRule="atLeast"/>
              <w:ind w:left="137" w:firstLine="80"/>
              <w:rPr>
                <w:rFonts w:ascii="Times New Roman" w:eastAsia="Cordia New" w:hAnsi="Times New Roman" w:cs="Times New Roman"/>
                <w:szCs w:val="22"/>
                <w:cs/>
              </w:rPr>
            </w:pPr>
            <w:r w:rsidRPr="00A811B3">
              <w:rPr>
                <w:rFonts w:ascii="Times New Roman" w:eastAsia="Cordia New" w:hAnsi="Times New Roman" w:cs="Times New Roman"/>
                <w:szCs w:val="22"/>
              </w:rPr>
              <w:t>Work in process</w:t>
            </w:r>
          </w:p>
        </w:tc>
        <w:tc>
          <w:tcPr>
            <w:tcW w:w="1162" w:type="dxa"/>
            <w:gridSpan w:val="2"/>
            <w:shd w:val="clear" w:color="auto" w:fill="auto"/>
          </w:tcPr>
          <w:p w:rsidR="003B2310" w:rsidRPr="00A811B3" w:rsidRDefault="003B2310" w:rsidP="003B2310">
            <w:pPr>
              <w:tabs>
                <w:tab w:val="decimal" w:pos="942"/>
              </w:tabs>
              <w:spacing w:after="0" w:line="240" w:lineRule="atLeast"/>
              <w:ind w:left="-108" w:right="125"/>
              <w:rPr>
                <w:rFonts w:ascii="Times New Roman" w:hAnsi="Times New Roman" w:cs="Times New Roman"/>
                <w:szCs w:val="22"/>
              </w:rPr>
            </w:pPr>
            <w:r w:rsidRPr="00A811B3">
              <w:rPr>
                <w:rFonts w:ascii="Times New Roman" w:hAnsi="Times New Roman" w:cs="Times New Roman"/>
                <w:szCs w:val="22"/>
                <w:cs/>
              </w:rPr>
              <w:t>901</w:t>
            </w:r>
          </w:p>
        </w:tc>
        <w:tc>
          <w:tcPr>
            <w:tcW w:w="284" w:type="dxa"/>
            <w:gridSpan w:val="2"/>
          </w:tcPr>
          <w:p w:rsidR="003B2310" w:rsidRPr="00A811B3" w:rsidRDefault="003B2310" w:rsidP="003B2310">
            <w:pPr>
              <w:tabs>
                <w:tab w:val="decimal" w:pos="936"/>
              </w:tabs>
              <w:spacing w:after="0" w:line="240" w:lineRule="atLeast"/>
              <w:ind w:left="-54" w:right="-62"/>
              <w:jc w:val="right"/>
              <w:rPr>
                <w:rFonts w:ascii="Times New Roman" w:hAnsi="Times New Roman" w:cs="Times New Roman"/>
                <w:szCs w:val="22"/>
              </w:rPr>
            </w:pPr>
          </w:p>
        </w:tc>
        <w:tc>
          <w:tcPr>
            <w:tcW w:w="1274" w:type="dxa"/>
            <w:gridSpan w:val="2"/>
            <w:shd w:val="clear" w:color="auto" w:fill="auto"/>
          </w:tcPr>
          <w:p w:rsidR="003B2310" w:rsidRPr="00A811B3" w:rsidRDefault="003B2310" w:rsidP="003B2310">
            <w:pPr>
              <w:tabs>
                <w:tab w:val="decimal" w:pos="942"/>
              </w:tabs>
              <w:spacing w:after="0" w:line="240" w:lineRule="atLeast"/>
              <w:ind w:left="-108" w:right="125"/>
              <w:rPr>
                <w:rFonts w:ascii="Times New Roman" w:hAnsi="Times New Roman" w:cs="Times New Roman"/>
                <w:szCs w:val="22"/>
              </w:rPr>
            </w:pPr>
            <w:r w:rsidRPr="00A811B3">
              <w:rPr>
                <w:rFonts w:ascii="Times New Roman" w:hAnsi="Times New Roman" w:cs="Times New Roman"/>
                <w:szCs w:val="22"/>
              </w:rPr>
              <w:t>532</w:t>
            </w:r>
          </w:p>
        </w:tc>
        <w:tc>
          <w:tcPr>
            <w:tcW w:w="236" w:type="dxa"/>
            <w:gridSpan w:val="2"/>
          </w:tcPr>
          <w:p w:rsidR="003B2310" w:rsidRPr="00A811B3" w:rsidRDefault="003B2310" w:rsidP="003B2310">
            <w:pPr>
              <w:tabs>
                <w:tab w:val="decimal" w:pos="936"/>
              </w:tabs>
              <w:spacing w:after="0" w:line="240" w:lineRule="atLeast"/>
              <w:ind w:left="-103" w:right="-62"/>
              <w:jc w:val="both"/>
              <w:rPr>
                <w:rFonts w:ascii="Times New Roman" w:hAnsi="Times New Roman" w:cs="Times New Roman"/>
                <w:szCs w:val="22"/>
              </w:rPr>
            </w:pPr>
          </w:p>
        </w:tc>
        <w:tc>
          <w:tcPr>
            <w:tcW w:w="1131" w:type="dxa"/>
            <w:gridSpan w:val="2"/>
            <w:vAlign w:val="bottom"/>
          </w:tcPr>
          <w:p w:rsidR="003B2310" w:rsidRPr="00A811B3" w:rsidRDefault="003B2310" w:rsidP="003B2310">
            <w:pPr>
              <w:spacing w:after="0" w:line="240" w:lineRule="atLeast"/>
              <w:ind w:right="-62"/>
              <w:jc w:val="center"/>
              <w:rPr>
                <w:rFonts w:ascii="Times New Roman" w:hAnsi="Times New Roman" w:cs="Times New Roman"/>
                <w:szCs w:val="22"/>
              </w:rPr>
            </w:pPr>
            <w:r w:rsidRPr="00A811B3">
              <w:rPr>
                <w:rFonts w:ascii="Times New Roman" w:hAnsi="Times New Roman" w:cs="Times New Roman"/>
                <w:szCs w:val="22"/>
                <w:cs/>
              </w:rPr>
              <w:t>-</w:t>
            </w:r>
          </w:p>
        </w:tc>
        <w:tc>
          <w:tcPr>
            <w:tcW w:w="236" w:type="dxa"/>
          </w:tcPr>
          <w:p w:rsidR="003B2310" w:rsidRPr="00A811B3" w:rsidRDefault="003B2310" w:rsidP="003B2310">
            <w:pPr>
              <w:tabs>
                <w:tab w:val="decimal" w:pos="936"/>
              </w:tabs>
              <w:spacing w:after="0" w:line="240" w:lineRule="atLeast"/>
              <w:ind w:left="-54" w:right="-62"/>
              <w:jc w:val="right"/>
              <w:rPr>
                <w:rFonts w:ascii="Times New Roman" w:hAnsi="Times New Roman" w:cs="Times New Roman"/>
                <w:szCs w:val="22"/>
              </w:rPr>
            </w:pPr>
          </w:p>
        </w:tc>
        <w:tc>
          <w:tcPr>
            <w:tcW w:w="1220" w:type="dxa"/>
            <w:gridSpan w:val="4"/>
            <w:vAlign w:val="bottom"/>
          </w:tcPr>
          <w:p w:rsidR="003B2310" w:rsidRPr="00A811B3" w:rsidRDefault="003B2310" w:rsidP="003B2310">
            <w:pPr>
              <w:spacing w:after="0" w:line="240" w:lineRule="atLeast"/>
              <w:ind w:right="-62"/>
              <w:jc w:val="center"/>
              <w:rPr>
                <w:rFonts w:ascii="Times New Roman" w:hAnsi="Times New Roman" w:cs="Times New Roman"/>
                <w:szCs w:val="22"/>
              </w:rPr>
            </w:pPr>
            <w:r w:rsidRPr="00A811B3">
              <w:rPr>
                <w:rFonts w:ascii="Times New Roman" w:hAnsi="Times New Roman" w:cs="Times New Roman"/>
                <w:szCs w:val="22"/>
                <w:cs/>
              </w:rPr>
              <w:t>-</w:t>
            </w:r>
          </w:p>
        </w:tc>
      </w:tr>
      <w:tr w:rsidR="003B2310" w:rsidRPr="00A811B3" w:rsidTr="00031B5D">
        <w:trPr>
          <w:gridBefore w:val="1"/>
          <w:wBefore w:w="518" w:type="dxa"/>
        </w:trPr>
        <w:tc>
          <w:tcPr>
            <w:tcW w:w="4022" w:type="dxa"/>
            <w:gridSpan w:val="2"/>
            <w:shd w:val="clear" w:color="auto" w:fill="auto"/>
            <w:vAlign w:val="center"/>
          </w:tcPr>
          <w:p w:rsidR="003B2310" w:rsidRPr="00A811B3" w:rsidRDefault="003B2310" w:rsidP="003B2310">
            <w:pPr>
              <w:spacing w:after="0" w:line="240" w:lineRule="atLeast"/>
              <w:ind w:left="137" w:firstLine="80"/>
              <w:rPr>
                <w:rFonts w:ascii="Times New Roman" w:hAnsi="Times New Roman" w:cs="Times New Roman"/>
                <w:szCs w:val="22"/>
                <w:cs/>
              </w:rPr>
            </w:pPr>
            <w:r w:rsidRPr="00A811B3">
              <w:rPr>
                <w:rFonts w:ascii="Times New Roman" w:hAnsi="Times New Roman" w:cs="Times New Roman"/>
                <w:szCs w:val="22"/>
              </w:rPr>
              <w:t>Chemicals and other materials</w:t>
            </w:r>
          </w:p>
        </w:tc>
        <w:tc>
          <w:tcPr>
            <w:tcW w:w="1162" w:type="dxa"/>
            <w:gridSpan w:val="2"/>
            <w:tcBorders>
              <w:bottom w:val="single" w:sz="4" w:space="0" w:color="auto"/>
            </w:tcBorders>
            <w:shd w:val="clear" w:color="auto" w:fill="auto"/>
          </w:tcPr>
          <w:p w:rsidR="003B2310" w:rsidRPr="00A811B3" w:rsidRDefault="003B2310" w:rsidP="003B2310">
            <w:pPr>
              <w:tabs>
                <w:tab w:val="decimal" w:pos="942"/>
              </w:tabs>
              <w:spacing w:after="0" w:line="240" w:lineRule="atLeast"/>
              <w:ind w:left="-108" w:right="125"/>
              <w:rPr>
                <w:rFonts w:ascii="Times New Roman" w:hAnsi="Times New Roman" w:cs="Times New Roman"/>
                <w:szCs w:val="22"/>
                <w:cs/>
              </w:rPr>
            </w:pPr>
            <w:r w:rsidRPr="00A811B3">
              <w:rPr>
                <w:rFonts w:ascii="Times New Roman" w:hAnsi="Times New Roman" w:cs="Times New Roman"/>
                <w:szCs w:val="22"/>
                <w:cs/>
              </w:rPr>
              <w:t>3</w:t>
            </w:r>
            <w:r w:rsidRPr="00A811B3">
              <w:rPr>
                <w:rFonts w:ascii="Times New Roman" w:hAnsi="Times New Roman" w:cs="Times New Roman"/>
                <w:szCs w:val="22"/>
              </w:rPr>
              <w:t>,</w:t>
            </w:r>
            <w:r w:rsidRPr="00A811B3">
              <w:rPr>
                <w:rFonts w:ascii="Times New Roman" w:hAnsi="Times New Roman" w:cs="Times New Roman"/>
                <w:szCs w:val="22"/>
                <w:cs/>
              </w:rPr>
              <w:t>769</w:t>
            </w:r>
          </w:p>
        </w:tc>
        <w:tc>
          <w:tcPr>
            <w:tcW w:w="284" w:type="dxa"/>
            <w:gridSpan w:val="2"/>
          </w:tcPr>
          <w:p w:rsidR="003B2310" w:rsidRPr="00A811B3" w:rsidRDefault="003B2310" w:rsidP="003B2310">
            <w:pPr>
              <w:tabs>
                <w:tab w:val="decimal" w:pos="936"/>
              </w:tabs>
              <w:spacing w:after="0" w:line="240" w:lineRule="atLeast"/>
              <w:ind w:left="-54" w:right="-62"/>
              <w:jc w:val="right"/>
              <w:rPr>
                <w:rFonts w:ascii="Times New Roman" w:hAnsi="Times New Roman" w:cs="Times New Roman"/>
                <w:szCs w:val="22"/>
              </w:rPr>
            </w:pPr>
          </w:p>
        </w:tc>
        <w:tc>
          <w:tcPr>
            <w:tcW w:w="1274" w:type="dxa"/>
            <w:gridSpan w:val="2"/>
            <w:tcBorders>
              <w:bottom w:val="single" w:sz="4" w:space="0" w:color="auto"/>
            </w:tcBorders>
            <w:shd w:val="clear" w:color="auto" w:fill="auto"/>
          </w:tcPr>
          <w:p w:rsidR="003B2310" w:rsidRPr="00A811B3" w:rsidRDefault="003B2310" w:rsidP="003B2310">
            <w:pPr>
              <w:spacing w:after="0" w:line="240" w:lineRule="atLeast"/>
              <w:ind w:left="-108" w:right="125"/>
              <w:jc w:val="right"/>
              <w:rPr>
                <w:rFonts w:ascii="Times New Roman" w:hAnsi="Times New Roman" w:cs="Times New Roman"/>
                <w:szCs w:val="22"/>
              </w:rPr>
            </w:pPr>
            <w:r w:rsidRPr="00A811B3">
              <w:rPr>
                <w:rFonts w:ascii="Times New Roman" w:hAnsi="Times New Roman" w:cs="Times New Roman"/>
                <w:szCs w:val="22"/>
              </w:rPr>
              <w:t>5,54</w:t>
            </w:r>
            <w:r w:rsidRPr="00A811B3">
              <w:rPr>
                <w:rFonts w:ascii="Times New Roman" w:hAnsi="Times New Roman" w:cs="Times New Roman"/>
                <w:szCs w:val="22"/>
                <w:cs/>
              </w:rPr>
              <w:t>4</w:t>
            </w:r>
          </w:p>
        </w:tc>
        <w:tc>
          <w:tcPr>
            <w:tcW w:w="236" w:type="dxa"/>
            <w:gridSpan w:val="2"/>
          </w:tcPr>
          <w:p w:rsidR="003B2310" w:rsidRPr="00A811B3" w:rsidRDefault="003B2310" w:rsidP="003B2310">
            <w:pPr>
              <w:tabs>
                <w:tab w:val="decimal" w:pos="936"/>
              </w:tabs>
              <w:spacing w:after="0" w:line="240" w:lineRule="atLeast"/>
              <w:ind w:left="-103" w:right="-62"/>
              <w:jc w:val="both"/>
              <w:rPr>
                <w:rFonts w:ascii="Times New Roman" w:hAnsi="Times New Roman" w:cs="Times New Roman"/>
                <w:szCs w:val="22"/>
              </w:rPr>
            </w:pPr>
          </w:p>
        </w:tc>
        <w:tc>
          <w:tcPr>
            <w:tcW w:w="1131" w:type="dxa"/>
            <w:gridSpan w:val="2"/>
            <w:tcBorders>
              <w:bottom w:val="single" w:sz="4" w:space="0" w:color="auto"/>
            </w:tcBorders>
            <w:vAlign w:val="bottom"/>
          </w:tcPr>
          <w:p w:rsidR="003B2310" w:rsidRPr="00A811B3" w:rsidRDefault="003B2310" w:rsidP="003B2310">
            <w:pPr>
              <w:tabs>
                <w:tab w:val="decimal" w:pos="942"/>
              </w:tabs>
              <w:spacing w:after="0" w:line="240" w:lineRule="atLeast"/>
              <w:ind w:left="-108" w:right="125"/>
              <w:rPr>
                <w:rFonts w:ascii="Times New Roman" w:hAnsi="Times New Roman" w:cs="Times New Roman"/>
                <w:szCs w:val="22"/>
              </w:rPr>
            </w:pPr>
            <w:r w:rsidRPr="00A811B3">
              <w:rPr>
                <w:rFonts w:ascii="Times New Roman" w:hAnsi="Times New Roman" w:cs="Times New Roman"/>
                <w:szCs w:val="22"/>
                <w:cs/>
              </w:rPr>
              <w:t>3</w:t>
            </w:r>
            <w:r w:rsidRPr="00A811B3">
              <w:rPr>
                <w:rFonts w:ascii="Times New Roman" w:hAnsi="Times New Roman" w:cs="Times New Roman"/>
                <w:szCs w:val="22"/>
              </w:rPr>
              <w:t>,</w:t>
            </w:r>
            <w:r w:rsidRPr="00A811B3">
              <w:rPr>
                <w:rFonts w:ascii="Times New Roman" w:hAnsi="Times New Roman" w:cs="Times New Roman"/>
                <w:szCs w:val="22"/>
                <w:cs/>
              </w:rPr>
              <w:t>678</w:t>
            </w:r>
          </w:p>
        </w:tc>
        <w:tc>
          <w:tcPr>
            <w:tcW w:w="236" w:type="dxa"/>
          </w:tcPr>
          <w:p w:rsidR="003B2310" w:rsidRPr="00A811B3" w:rsidRDefault="003B2310" w:rsidP="003B2310">
            <w:pPr>
              <w:tabs>
                <w:tab w:val="decimal" w:pos="936"/>
              </w:tabs>
              <w:spacing w:after="0" w:line="240" w:lineRule="atLeast"/>
              <w:ind w:left="-54" w:right="-62"/>
              <w:jc w:val="right"/>
              <w:rPr>
                <w:rFonts w:ascii="Times New Roman" w:hAnsi="Times New Roman" w:cs="Times New Roman"/>
                <w:szCs w:val="22"/>
              </w:rPr>
            </w:pPr>
          </w:p>
        </w:tc>
        <w:tc>
          <w:tcPr>
            <w:tcW w:w="1220" w:type="dxa"/>
            <w:gridSpan w:val="4"/>
            <w:tcBorders>
              <w:bottom w:val="single" w:sz="4" w:space="0" w:color="auto"/>
            </w:tcBorders>
            <w:vAlign w:val="bottom"/>
          </w:tcPr>
          <w:p w:rsidR="003B2310" w:rsidRPr="00A811B3" w:rsidRDefault="003B2310" w:rsidP="003B2310">
            <w:pPr>
              <w:tabs>
                <w:tab w:val="decimal" w:pos="942"/>
              </w:tabs>
              <w:spacing w:after="0" w:line="240" w:lineRule="atLeast"/>
              <w:ind w:left="-108" w:right="125"/>
              <w:rPr>
                <w:rFonts w:ascii="Times New Roman" w:hAnsi="Times New Roman" w:cs="Times New Roman"/>
                <w:szCs w:val="22"/>
              </w:rPr>
            </w:pPr>
            <w:r w:rsidRPr="00A811B3">
              <w:rPr>
                <w:rFonts w:ascii="Times New Roman" w:hAnsi="Times New Roman" w:cs="Times New Roman"/>
                <w:szCs w:val="22"/>
              </w:rPr>
              <w:t>5,4</w:t>
            </w:r>
            <w:r w:rsidRPr="00A811B3">
              <w:rPr>
                <w:rFonts w:ascii="Times New Roman" w:hAnsi="Times New Roman" w:cs="Times New Roman"/>
                <w:szCs w:val="22"/>
                <w:cs/>
              </w:rPr>
              <w:t>60</w:t>
            </w:r>
          </w:p>
        </w:tc>
      </w:tr>
      <w:tr w:rsidR="003B2310" w:rsidRPr="00A811B3" w:rsidTr="003C455D">
        <w:trPr>
          <w:gridBefore w:val="1"/>
          <w:wBefore w:w="518" w:type="dxa"/>
        </w:trPr>
        <w:tc>
          <w:tcPr>
            <w:tcW w:w="4022" w:type="dxa"/>
            <w:gridSpan w:val="2"/>
            <w:shd w:val="clear" w:color="auto" w:fill="auto"/>
            <w:vAlign w:val="center"/>
          </w:tcPr>
          <w:p w:rsidR="003B2310" w:rsidRPr="00A811B3" w:rsidRDefault="003B2310" w:rsidP="003B2310">
            <w:pPr>
              <w:spacing w:after="0" w:line="240" w:lineRule="atLeast"/>
              <w:ind w:left="137" w:firstLine="80"/>
              <w:rPr>
                <w:rFonts w:ascii="Times New Roman" w:hAnsi="Times New Roman" w:cs="Times New Roman"/>
                <w:szCs w:val="22"/>
              </w:rPr>
            </w:pPr>
          </w:p>
        </w:tc>
        <w:tc>
          <w:tcPr>
            <w:tcW w:w="1162" w:type="dxa"/>
            <w:gridSpan w:val="2"/>
            <w:shd w:val="clear" w:color="auto" w:fill="auto"/>
            <w:vAlign w:val="bottom"/>
          </w:tcPr>
          <w:p w:rsidR="003B2310" w:rsidRPr="00A811B3" w:rsidRDefault="003B2310" w:rsidP="003B2310">
            <w:pPr>
              <w:tabs>
                <w:tab w:val="decimal" w:pos="942"/>
              </w:tabs>
              <w:spacing w:after="0" w:line="240" w:lineRule="atLeast"/>
              <w:ind w:left="-108" w:right="125"/>
              <w:rPr>
                <w:rFonts w:ascii="Times New Roman" w:hAnsi="Times New Roman" w:cs="Times New Roman"/>
                <w:szCs w:val="22"/>
              </w:rPr>
            </w:pPr>
            <w:r w:rsidRPr="00A811B3">
              <w:rPr>
                <w:rFonts w:ascii="Times New Roman" w:hAnsi="Times New Roman" w:cs="Times New Roman"/>
                <w:szCs w:val="22"/>
                <w:cs/>
              </w:rPr>
              <w:t>5</w:t>
            </w:r>
            <w:r w:rsidRPr="00A811B3">
              <w:rPr>
                <w:rFonts w:ascii="Times New Roman" w:hAnsi="Times New Roman" w:cs="Times New Roman"/>
                <w:szCs w:val="22"/>
              </w:rPr>
              <w:t>,</w:t>
            </w:r>
            <w:r w:rsidRPr="00A811B3">
              <w:rPr>
                <w:rFonts w:ascii="Times New Roman" w:hAnsi="Times New Roman" w:cs="Times New Roman"/>
                <w:szCs w:val="22"/>
                <w:cs/>
              </w:rPr>
              <w:t>680</w:t>
            </w:r>
          </w:p>
        </w:tc>
        <w:tc>
          <w:tcPr>
            <w:tcW w:w="284" w:type="dxa"/>
            <w:gridSpan w:val="2"/>
          </w:tcPr>
          <w:p w:rsidR="003B2310" w:rsidRPr="00A811B3" w:rsidRDefault="003B2310" w:rsidP="003B2310">
            <w:pPr>
              <w:tabs>
                <w:tab w:val="decimal" w:pos="936"/>
              </w:tabs>
              <w:spacing w:after="0" w:line="240" w:lineRule="atLeast"/>
              <w:ind w:left="-54" w:right="-62"/>
              <w:jc w:val="right"/>
              <w:rPr>
                <w:rFonts w:ascii="Times New Roman" w:hAnsi="Times New Roman" w:cs="Times New Roman"/>
                <w:szCs w:val="22"/>
              </w:rPr>
            </w:pPr>
          </w:p>
        </w:tc>
        <w:tc>
          <w:tcPr>
            <w:tcW w:w="1274" w:type="dxa"/>
            <w:gridSpan w:val="2"/>
            <w:shd w:val="clear" w:color="auto" w:fill="auto"/>
          </w:tcPr>
          <w:p w:rsidR="003B2310" w:rsidRPr="00A811B3" w:rsidRDefault="003B2310" w:rsidP="003B2310">
            <w:pPr>
              <w:tabs>
                <w:tab w:val="decimal" w:pos="942"/>
              </w:tabs>
              <w:spacing w:after="0" w:line="240" w:lineRule="atLeast"/>
              <w:ind w:left="-108" w:right="125"/>
              <w:rPr>
                <w:rFonts w:ascii="Times New Roman" w:hAnsi="Times New Roman" w:cs="Times New Roman"/>
                <w:szCs w:val="22"/>
              </w:rPr>
            </w:pPr>
            <w:r w:rsidRPr="00A811B3">
              <w:rPr>
                <w:rFonts w:ascii="Times New Roman" w:hAnsi="Times New Roman" w:cs="Times New Roman"/>
                <w:szCs w:val="22"/>
              </w:rPr>
              <w:t>10,436</w:t>
            </w:r>
          </w:p>
        </w:tc>
        <w:tc>
          <w:tcPr>
            <w:tcW w:w="236" w:type="dxa"/>
            <w:gridSpan w:val="2"/>
          </w:tcPr>
          <w:p w:rsidR="003B2310" w:rsidRPr="00A811B3" w:rsidRDefault="003B2310" w:rsidP="003B2310">
            <w:pPr>
              <w:tabs>
                <w:tab w:val="decimal" w:pos="936"/>
              </w:tabs>
              <w:spacing w:after="0" w:line="240" w:lineRule="atLeast"/>
              <w:ind w:left="-103" w:right="-62"/>
              <w:jc w:val="both"/>
              <w:rPr>
                <w:rFonts w:ascii="Times New Roman" w:hAnsi="Times New Roman" w:cs="Times New Roman"/>
                <w:szCs w:val="22"/>
              </w:rPr>
            </w:pPr>
          </w:p>
        </w:tc>
        <w:tc>
          <w:tcPr>
            <w:tcW w:w="1131" w:type="dxa"/>
            <w:gridSpan w:val="2"/>
            <w:vAlign w:val="bottom"/>
          </w:tcPr>
          <w:p w:rsidR="003B2310" w:rsidRPr="00A811B3" w:rsidRDefault="003B2310" w:rsidP="003B2310">
            <w:pPr>
              <w:tabs>
                <w:tab w:val="decimal" w:pos="942"/>
              </w:tabs>
              <w:spacing w:after="0" w:line="240" w:lineRule="atLeast"/>
              <w:ind w:left="-108" w:right="125"/>
              <w:rPr>
                <w:rFonts w:ascii="Times New Roman" w:hAnsi="Times New Roman" w:cs="Times New Roman"/>
                <w:szCs w:val="22"/>
              </w:rPr>
            </w:pPr>
            <w:r w:rsidRPr="00A811B3">
              <w:rPr>
                <w:rFonts w:ascii="Times New Roman" w:hAnsi="Times New Roman" w:cs="Times New Roman"/>
                <w:szCs w:val="22"/>
                <w:cs/>
              </w:rPr>
              <w:t>3</w:t>
            </w:r>
            <w:r w:rsidRPr="00A811B3">
              <w:rPr>
                <w:rFonts w:ascii="Times New Roman" w:hAnsi="Times New Roman" w:cs="Times New Roman"/>
                <w:szCs w:val="22"/>
              </w:rPr>
              <w:t>,</w:t>
            </w:r>
            <w:r w:rsidRPr="00A811B3">
              <w:rPr>
                <w:rFonts w:ascii="Times New Roman" w:hAnsi="Times New Roman" w:cs="Times New Roman"/>
                <w:szCs w:val="22"/>
                <w:cs/>
              </w:rPr>
              <w:t>678</w:t>
            </w:r>
          </w:p>
        </w:tc>
        <w:tc>
          <w:tcPr>
            <w:tcW w:w="236" w:type="dxa"/>
          </w:tcPr>
          <w:p w:rsidR="003B2310" w:rsidRPr="00A811B3" w:rsidRDefault="003B2310" w:rsidP="003B2310">
            <w:pPr>
              <w:tabs>
                <w:tab w:val="decimal" w:pos="936"/>
              </w:tabs>
              <w:spacing w:after="0" w:line="240" w:lineRule="atLeast"/>
              <w:ind w:left="-54" w:right="-62"/>
              <w:jc w:val="right"/>
              <w:rPr>
                <w:rFonts w:ascii="Times New Roman" w:hAnsi="Times New Roman" w:cs="Times New Roman"/>
                <w:szCs w:val="22"/>
              </w:rPr>
            </w:pPr>
          </w:p>
        </w:tc>
        <w:tc>
          <w:tcPr>
            <w:tcW w:w="1220" w:type="dxa"/>
            <w:gridSpan w:val="4"/>
            <w:vAlign w:val="bottom"/>
          </w:tcPr>
          <w:p w:rsidR="003B2310" w:rsidRPr="00A811B3" w:rsidRDefault="003B2310" w:rsidP="003B2310">
            <w:pPr>
              <w:tabs>
                <w:tab w:val="decimal" w:pos="942"/>
              </w:tabs>
              <w:spacing w:after="0" w:line="240" w:lineRule="atLeast"/>
              <w:ind w:left="-108" w:right="125"/>
              <w:rPr>
                <w:rFonts w:ascii="Times New Roman" w:hAnsi="Times New Roman" w:cs="Times New Roman"/>
                <w:szCs w:val="22"/>
              </w:rPr>
            </w:pPr>
            <w:r w:rsidRPr="00A811B3">
              <w:rPr>
                <w:rFonts w:ascii="Times New Roman" w:hAnsi="Times New Roman" w:cs="Times New Roman"/>
                <w:szCs w:val="22"/>
              </w:rPr>
              <w:t>5,4</w:t>
            </w:r>
            <w:r w:rsidRPr="00A811B3">
              <w:rPr>
                <w:rFonts w:ascii="Times New Roman" w:hAnsi="Times New Roman" w:cs="Times New Roman"/>
                <w:szCs w:val="22"/>
                <w:cs/>
              </w:rPr>
              <w:t>60</w:t>
            </w:r>
          </w:p>
        </w:tc>
      </w:tr>
      <w:tr w:rsidR="003B2310" w:rsidRPr="00A811B3" w:rsidTr="00031B5D">
        <w:trPr>
          <w:gridBefore w:val="1"/>
          <w:wBefore w:w="518" w:type="dxa"/>
        </w:trPr>
        <w:tc>
          <w:tcPr>
            <w:tcW w:w="4022" w:type="dxa"/>
            <w:gridSpan w:val="2"/>
            <w:shd w:val="clear" w:color="auto" w:fill="auto"/>
            <w:vAlign w:val="center"/>
          </w:tcPr>
          <w:p w:rsidR="003B2310" w:rsidRPr="00A811B3" w:rsidRDefault="003B2310" w:rsidP="003B2310">
            <w:pPr>
              <w:tabs>
                <w:tab w:val="left" w:pos="787"/>
              </w:tabs>
              <w:spacing w:after="0" w:line="240" w:lineRule="atLeast"/>
              <w:ind w:left="377" w:hanging="153"/>
              <w:rPr>
                <w:rFonts w:ascii="Times New Roman" w:eastAsia="Cordia New" w:hAnsi="Times New Roman" w:cs="Times New Roman"/>
                <w:szCs w:val="22"/>
              </w:rPr>
            </w:pPr>
            <w:r w:rsidRPr="00A811B3">
              <w:rPr>
                <w:rFonts w:ascii="Times New Roman" w:eastAsia="Cordia New" w:hAnsi="Times New Roman" w:cs="Times New Roman"/>
                <w:szCs w:val="22"/>
              </w:rPr>
              <w:t xml:space="preserve">Less allowance loss from impairment </w:t>
            </w:r>
            <w:r w:rsidRPr="00A811B3">
              <w:rPr>
                <w:rFonts w:ascii="Times New Roman" w:eastAsia="Cordia New" w:hAnsi="Times New Roman" w:cs="Times New Roman"/>
                <w:szCs w:val="22"/>
              </w:rPr>
              <w:br/>
              <w:t>of raw materials</w:t>
            </w:r>
          </w:p>
        </w:tc>
        <w:tc>
          <w:tcPr>
            <w:tcW w:w="1162" w:type="dxa"/>
            <w:gridSpan w:val="2"/>
            <w:tcBorders>
              <w:bottom w:val="single" w:sz="4" w:space="0" w:color="auto"/>
            </w:tcBorders>
            <w:shd w:val="clear" w:color="auto" w:fill="auto"/>
          </w:tcPr>
          <w:p w:rsidR="003B2310" w:rsidRPr="00A811B3" w:rsidRDefault="003B2310" w:rsidP="003B2310">
            <w:pPr>
              <w:tabs>
                <w:tab w:val="decimal" w:pos="914"/>
              </w:tabs>
              <w:spacing w:after="0" w:line="240" w:lineRule="atLeast"/>
              <w:ind w:left="-108" w:right="-58"/>
              <w:rPr>
                <w:rFonts w:ascii="Times New Roman" w:hAnsi="Times New Roman" w:cs="Times New Roman"/>
                <w:szCs w:val="22"/>
              </w:rPr>
            </w:pPr>
            <w:r w:rsidRPr="00A811B3">
              <w:rPr>
                <w:rFonts w:ascii="Times New Roman" w:hAnsi="Times New Roman" w:cstheme="minorBidi"/>
                <w:szCs w:val="22"/>
                <w:cs/>
              </w:rPr>
              <w:br/>
            </w:r>
            <w:r w:rsidRPr="00A811B3">
              <w:rPr>
                <w:rFonts w:ascii="Times New Roman" w:hAnsi="Times New Roman" w:cs="Times New Roman"/>
                <w:szCs w:val="22"/>
                <w:cs/>
              </w:rPr>
              <w:t>(</w:t>
            </w:r>
            <w:r w:rsidRPr="00A811B3">
              <w:rPr>
                <w:rFonts w:ascii="Times New Roman" w:hAnsi="Times New Roman" w:cs="Times New Roman"/>
                <w:szCs w:val="22"/>
              </w:rPr>
              <w:t>404</w:t>
            </w:r>
            <w:r w:rsidRPr="00A811B3">
              <w:rPr>
                <w:rFonts w:ascii="Times New Roman" w:hAnsi="Times New Roman" w:cs="Times New Roman"/>
                <w:szCs w:val="22"/>
                <w:cs/>
              </w:rPr>
              <w:t>)</w:t>
            </w:r>
          </w:p>
        </w:tc>
        <w:tc>
          <w:tcPr>
            <w:tcW w:w="284" w:type="dxa"/>
            <w:gridSpan w:val="2"/>
          </w:tcPr>
          <w:p w:rsidR="003B2310" w:rsidRPr="00A811B3" w:rsidRDefault="003B2310" w:rsidP="003B2310">
            <w:pPr>
              <w:tabs>
                <w:tab w:val="decimal" w:pos="936"/>
              </w:tabs>
              <w:spacing w:after="0" w:line="240" w:lineRule="atLeast"/>
              <w:ind w:left="-54" w:right="-62"/>
              <w:jc w:val="right"/>
              <w:rPr>
                <w:rFonts w:ascii="Times New Roman" w:hAnsi="Times New Roman" w:cs="Times New Roman"/>
                <w:szCs w:val="22"/>
              </w:rPr>
            </w:pPr>
          </w:p>
        </w:tc>
        <w:tc>
          <w:tcPr>
            <w:tcW w:w="1274" w:type="dxa"/>
            <w:gridSpan w:val="2"/>
            <w:tcBorders>
              <w:bottom w:val="single" w:sz="4" w:space="0" w:color="auto"/>
            </w:tcBorders>
            <w:shd w:val="clear" w:color="auto" w:fill="auto"/>
          </w:tcPr>
          <w:p w:rsidR="003B2310" w:rsidRPr="00A811B3" w:rsidRDefault="003B2310" w:rsidP="003B2310">
            <w:pPr>
              <w:tabs>
                <w:tab w:val="decimal" w:pos="942"/>
              </w:tabs>
              <w:spacing w:after="0" w:line="240" w:lineRule="atLeast"/>
              <w:ind w:left="-108" w:right="125"/>
              <w:rPr>
                <w:rFonts w:ascii="Times New Roman" w:hAnsi="Times New Roman" w:cs="Times New Roman"/>
                <w:szCs w:val="22"/>
              </w:rPr>
            </w:pPr>
            <w:r w:rsidRPr="00A811B3">
              <w:rPr>
                <w:rFonts w:ascii="Times New Roman" w:hAnsi="Times New Roman" w:cstheme="minorBidi" w:hint="cs"/>
                <w:szCs w:val="22"/>
                <w:cs/>
              </w:rPr>
              <w:br/>
            </w:r>
            <w:r w:rsidRPr="00A811B3">
              <w:rPr>
                <w:rFonts w:ascii="Times New Roman" w:hAnsi="Times New Roman" w:cs="Times New Roman"/>
                <w:szCs w:val="22"/>
                <w:cs/>
              </w:rPr>
              <w:t>(</w:t>
            </w:r>
            <w:r w:rsidRPr="00A811B3">
              <w:rPr>
                <w:rFonts w:ascii="Times New Roman" w:hAnsi="Times New Roman" w:cs="Times New Roman"/>
                <w:szCs w:val="22"/>
              </w:rPr>
              <w:t>1,693</w:t>
            </w:r>
            <w:r w:rsidRPr="00A811B3">
              <w:rPr>
                <w:rFonts w:ascii="Times New Roman" w:hAnsi="Times New Roman" w:cs="Times New Roman"/>
                <w:szCs w:val="22"/>
                <w:cs/>
              </w:rPr>
              <w:t>)</w:t>
            </w:r>
          </w:p>
        </w:tc>
        <w:tc>
          <w:tcPr>
            <w:tcW w:w="236" w:type="dxa"/>
            <w:gridSpan w:val="2"/>
          </w:tcPr>
          <w:p w:rsidR="003B2310" w:rsidRPr="00A811B3" w:rsidRDefault="003B2310" w:rsidP="003B2310">
            <w:pPr>
              <w:tabs>
                <w:tab w:val="decimal" w:pos="936"/>
              </w:tabs>
              <w:spacing w:after="0" w:line="240" w:lineRule="atLeast"/>
              <w:ind w:left="-103" w:right="-62"/>
              <w:jc w:val="both"/>
              <w:rPr>
                <w:rFonts w:ascii="Times New Roman" w:hAnsi="Times New Roman" w:cs="Times New Roman"/>
                <w:szCs w:val="22"/>
              </w:rPr>
            </w:pPr>
          </w:p>
        </w:tc>
        <w:tc>
          <w:tcPr>
            <w:tcW w:w="1131" w:type="dxa"/>
            <w:gridSpan w:val="2"/>
            <w:tcBorders>
              <w:bottom w:val="single" w:sz="4" w:space="0" w:color="auto"/>
            </w:tcBorders>
            <w:vAlign w:val="bottom"/>
          </w:tcPr>
          <w:p w:rsidR="003B2310" w:rsidRPr="00A811B3" w:rsidRDefault="003B2310" w:rsidP="003B2310">
            <w:pPr>
              <w:spacing w:after="0" w:line="240" w:lineRule="atLeast"/>
              <w:ind w:right="-62"/>
              <w:jc w:val="center"/>
              <w:rPr>
                <w:rFonts w:ascii="Times New Roman" w:hAnsi="Times New Roman" w:cs="Times New Roman"/>
                <w:szCs w:val="22"/>
              </w:rPr>
            </w:pPr>
            <w:r w:rsidRPr="00A811B3">
              <w:rPr>
                <w:rFonts w:ascii="Times New Roman" w:hAnsi="Times New Roman" w:cs="Times New Roman"/>
                <w:szCs w:val="22"/>
                <w:cs/>
              </w:rPr>
              <w:t>-</w:t>
            </w:r>
          </w:p>
        </w:tc>
        <w:tc>
          <w:tcPr>
            <w:tcW w:w="236" w:type="dxa"/>
          </w:tcPr>
          <w:p w:rsidR="003B2310" w:rsidRPr="00A811B3" w:rsidRDefault="003B2310" w:rsidP="003B2310">
            <w:pPr>
              <w:tabs>
                <w:tab w:val="decimal" w:pos="936"/>
              </w:tabs>
              <w:spacing w:after="0" w:line="240" w:lineRule="atLeast"/>
              <w:ind w:left="-54" w:right="-62"/>
              <w:jc w:val="right"/>
              <w:rPr>
                <w:rFonts w:ascii="Times New Roman" w:hAnsi="Times New Roman" w:cs="Times New Roman"/>
                <w:szCs w:val="22"/>
              </w:rPr>
            </w:pPr>
          </w:p>
        </w:tc>
        <w:tc>
          <w:tcPr>
            <w:tcW w:w="1220" w:type="dxa"/>
            <w:gridSpan w:val="4"/>
            <w:tcBorders>
              <w:bottom w:val="single" w:sz="4" w:space="0" w:color="auto"/>
            </w:tcBorders>
            <w:vAlign w:val="bottom"/>
          </w:tcPr>
          <w:p w:rsidR="003B2310" w:rsidRPr="00A811B3" w:rsidRDefault="003B2310" w:rsidP="003B2310">
            <w:pPr>
              <w:spacing w:after="0" w:line="240" w:lineRule="atLeast"/>
              <w:ind w:right="-62"/>
              <w:jc w:val="center"/>
              <w:rPr>
                <w:rFonts w:ascii="Times New Roman" w:hAnsi="Times New Roman" w:cs="Times New Roman"/>
                <w:szCs w:val="22"/>
              </w:rPr>
            </w:pPr>
            <w:r w:rsidRPr="00A811B3">
              <w:rPr>
                <w:rFonts w:ascii="Times New Roman" w:hAnsi="Times New Roman" w:cs="Times New Roman"/>
                <w:szCs w:val="22"/>
                <w:cs/>
              </w:rPr>
              <w:t>-</w:t>
            </w:r>
          </w:p>
        </w:tc>
      </w:tr>
      <w:tr w:rsidR="003B2310" w:rsidRPr="00A811B3" w:rsidTr="00031B5D">
        <w:trPr>
          <w:gridBefore w:val="1"/>
          <w:wBefore w:w="518" w:type="dxa"/>
        </w:trPr>
        <w:tc>
          <w:tcPr>
            <w:tcW w:w="4022" w:type="dxa"/>
            <w:gridSpan w:val="2"/>
            <w:shd w:val="clear" w:color="auto" w:fill="auto"/>
            <w:vAlign w:val="center"/>
          </w:tcPr>
          <w:p w:rsidR="003B2310" w:rsidRPr="00A811B3" w:rsidRDefault="003B2310" w:rsidP="003B2310">
            <w:pPr>
              <w:spacing w:after="0" w:line="240" w:lineRule="atLeast"/>
              <w:ind w:left="137" w:firstLine="80"/>
              <w:rPr>
                <w:rFonts w:ascii="Times New Roman" w:hAnsi="Times New Roman" w:cs="Times New Roman"/>
                <w:b/>
                <w:bCs/>
                <w:szCs w:val="22"/>
                <w:cs/>
              </w:rPr>
            </w:pPr>
            <w:r w:rsidRPr="00A811B3">
              <w:rPr>
                <w:rFonts w:ascii="Times New Roman" w:eastAsia="Cordia New" w:hAnsi="Times New Roman" w:cs="Times New Roman"/>
                <w:b/>
                <w:bCs/>
                <w:szCs w:val="22"/>
              </w:rPr>
              <w:t>Total</w:t>
            </w:r>
          </w:p>
        </w:tc>
        <w:tc>
          <w:tcPr>
            <w:tcW w:w="1162" w:type="dxa"/>
            <w:gridSpan w:val="2"/>
            <w:tcBorders>
              <w:top w:val="single" w:sz="4" w:space="0" w:color="auto"/>
              <w:bottom w:val="double" w:sz="4" w:space="0" w:color="auto"/>
            </w:tcBorders>
            <w:shd w:val="clear" w:color="auto" w:fill="auto"/>
          </w:tcPr>
          <w:p w:rsidR="003B2310" w:rsidRPr="00A811B3" w:rsidRDefault="003B2310" w:rsidP="003B2310">
            <w:pPr>
              <w:tabs>
                <w:tab w:val="decimal" w:pos="920"/>
              </w:tabs>
              <w:spacing w:after="0" w:line="240" w:lineRule="atLeast"/>
              <w:ind w:left="-108" w:right="125"/>
              <w:rPr>
                <w:rFonts w:ascii="Times New Roman" w:hAnsi="Times New Roman" w:cs="Times New Roman"/>
                <w:b/>
                <w:bCs/>
                <w:szCs w:val="22"/>
              </w:rPr>
            </w:pPr>
            <w:r w:rsidRPr="00A811B3">
              <w:rPr>
                <w:rFonts w:ascii="Times New Roman" w:hAnsi="Times New Roman" w:cs="Times New Roman"/>
                <w:b/>
                <w:bCs/>
                <w:szCs w:val="22"/>
              </w:rPr>
              <w:t>5,276</w:t>
            </w:r>
          </w:p>
        </w:tc>
        <w:tc>
          <w:tcPr>
            <w:tcW w:w="284" w:type="dxa"/>
            <w:gridSpan w:val="2"/>
          </w:tcPr>
          <w:p w:rsidR="003B2310" w:rsidRPr="00A811B3" w:rsidRDefault="003B2310" w:rsidP="003B2310">
            <w:pPr>
              <w:tabs>
                <w:tab w:val="decimal" w:pos="936"/>
              </w:tabs>
              <w:spacing w:after="0" w:line="240" w:lineRule="atLeast"/>
              <w:ind w:left="-54" w:right="-62"/>
              <w:jc w:val="right"/>
              <w:rPr>
                <w:rFonts w:ascii="Times New Roman" w:hAnsi="Times New Roman" w:cs="Times New Roman"/>
                <w:b/>
                <w:bCs/>
                <w:szCs w:val="22"/>
              </w:rPr>
            </w:pPr>
          </w:p>
        </w:tc>
        <w:tc>
          <w:tcPr>
            <w:tcW w:w="1274" w:type="dxa"/>
            <w:gridSpan w:val="2"/>
            <w:tcBorders>
              <w:top w:val="single" w:sz="4" w:space="0" w:color="auto"/>
              <w:bottom w:val="double" w:sz="4" w:space="0" w:color="auto"/>
            </w:tcBorders>
            <w:shd w:val="clear" w:color="auto" w:fill="auto"/>
          </w:tcPr>
          <w:p w:rsidR="003B2310" w:rsidRPr="00A811B3" w:rsidRDefault="003B2310" w:rsidP="003B2310">
            <w:pPr>
              <w:tabs>
                <w:tab w:val="decimal" w:pos="942"/>
              </w:tabs>
              <w:spacing w:after="0" w:line="240" w:lineRule="atLeast"/>
              <w:ind w:left="-108" w:right="125"/>
              <w:rPr>
                <w:rFonts w:ascii="Times New Roman" w:hAnsi="Times New Roman" w:cs="Times New Roman"/>
                <w:b/>
                <w:bCs/>
                <w:szCs w:val="22"/>
              </w:rPr>
            </w:pPr>
            <w:r w:rsidRPr="00A811B3">
              <w:rPr>
                <w:rFonts w:ascii="Times New Roman" w:hAnsi="Times New Roman" w:cs="Times New Roman"/>
                <w:b/>
                <w:bCs/>
                <w:szCs w:val="22"/>
              </w:rPr>
              <w:t>8,743</w:t>
            </w:r>
          </w:p>
        </w:tc>
        <w:tc>
          <w:tcPr>
            <w:tcW w:w="236" w:type="dxa"/>
            <w:gridSpan w:val="2"/>
          </w:tcPr>
          <w:p w:rsidR="003B2310" w:rsidRPr="00A811B3" w:rsidRDefault="003B2310" w:rsidP="003B2310">
            <w:pPr>
              <w:tabs>
                <w:tab w:val="decimal" w:pos="936"/>
              </w:tabs>
              <w:spacing w:after="0" w:line="240" w:lineRule="atLeast"/>
              <w:ind w:left="-103" w:right="-62"/>
              <w:jc w:val="both"/>
              <w:rPr>
                <w:rFonts w:ascii="Times New Roman" w:hAnsi="Times New Roman" w:cs="Times New Roman"/>
                <w:b/>
                <w:bCs/>
                <w:szCs w:val="22"/>
              </w:rPr>
            </w:pPr>
          </w:p>
        </w:tc>
        <w:tc>
          <w:tcPr>
            <w:tcW w:w="1131" w:type="dxa"/>
            <w:gridSpan w:val="2"/>
            <w:tcBorders>
              <w:top w:val="single" w:sz="4" w:space="0" w:color="auto"/>
              <w:bottom w:val="double" w:sz="4" w:space="0" w:color="auto"/>
            </w:tcBorders>
            <w:vAlign w:val="bottom"/>
          </w:tcPr>
          <w:p w:rsidR="003B2310" w:rsidRPr="00A811B3" w:rsidRDefault="003B2310" w:rsidP="003B2310">
            <w:pPr>
              <w:tabs>
                <w:tab w:val="decimal" w:pos="942"/>
              </w:tabs>
              <w:spacing w:after="0" w:line="240" w:lineRule="atLeast"/>
              <w:ind w:left="-108" w:right="125"/>
              <w:rPr>
                <w:rFonts w:ascii="Times New Roman" w:hAnsi="Times New Roman" w:cs="Times New Roman"/>
                <w:b/>
                <w:bCs/>
                <w:szCs w:val="22"/>
              </w:rPr>
            </w:pPr>
            <w:r w:rsidRPr="00A811B3">
              <w:rPr>
                <w:rFonts w:ascii="Times New Roman" w:hAnsi="Times New Roman" w:cs="Times New Roman"/>
                <w:b/>
                <w:bCs/>
                <w:szCs w:val="22"/>
                <w:cs/>
              </w:rPr>
              <w:t>3</w:t>
            </w:r>
            <w:r w:rsidRPr="00A811B3">
              <w:rPr>
                <w:rFonts w:ascii="Times New Roman" w:hAnsi="Times New Roman" w:cs="Times New Roman"/>
                <w:b/>
                <w:bCs/>
                <w:szCs w:val="22"/>
              </w:rPr>
              <w:t>,</w:t>
            </w:r>
            <w:r w:rsidRPr="00A811B3">
              <w:rPr>
                <w:rFonts w:ascii="Times New Roman" w:hAnsi="Times New Roman" w:cs="Times New Roman"/>
                <w:b/>
                <w:bCs/>
                <w:szCs w:val="22"/>
                <w:cs/>
              </w:rPr>
              <w:t>678</w:t>
            </w:r>
          </w:p>
        </w:tc>
        <w:tc>
          <w:tcPr>
            <w:tcW w:w="236" w:type="dxa"/>
          </w:tcPr>
          <w:p w:rsidR="003B2310" w:rsidRPr="00A811B3" w:rsidRDefault="003B2310" w:rsidP="003B2310">
            <w:pPr>
              <w:tabs>
                <w:tab w:val="decimal" w:pos="936"/>
              </w:tabs>
              <w:spacing w:after="0" w:line="240" w:lineRule="atLeast"/>
              <w:ind w:left="-54" w:right="-62"/>
              <w:jc w:val="right"/>
              <w:rPr>
                <w:rFonts w:ascii="Times New Roman" w:hAnsi="Times New Roman" w:cs="Times New Roman"/>
                <w:b/>
                <w:bCs/>
                <w:szCs w:val="22"/>
              </w:rPr>
            </w:pPr>
          </w:p>
        </w:tc>
        <w:tc>
          <w:tcPr>
            <w:tcW w:w="1220" w:type="dxa"/>
            <w:gridSpan w:val="4"/>
            <w:tcBorders>
              <w:top w:val="single" w:sz="4" w:space="0" w:color="auto"/>
              <w:bottom w:val="double" w:sz="4" w:space="0" w:color="auto"/>
            </w:tcBorders>
            <w:vAlign w:val="bottom"/>
          </w:tcPr>
          <w:p w:rsidR="003B2310" w:rsidRPr="00A811B3" w:rsidRDefault="003B2310" w:rsidP="003B2310">
            <w:pPr>
              <w:tabs>
                <w:tab w:val="decimal" w:pos="942"/>
              </w:tabs>
              <w:spacing w:after="0" w:line="240" w:lineRule="atLeast"/>
              <w:ind w:left="-108" w:right="125"/>
              <w:rPr>
                <w:rFonts w:ascii="Times New Roman" w:hAnsi="Times New Roman" w:cs="Times New Roman"/>
                <w:b/>
                <w:bCs/>
                <w:szCs w:val="22"/>
              </w:rPr>
            </w:pPr>
            <w:r w:rsidRPr="00A811B3">
              <w:rPr>
                <w:rFonts w:ascii="Times New Roman" w:hAnsi="Times New Roman" w:cs="Times New Roman"/>
                <w:b/>
                <w:bCs/>
                <w:szCs w:val="22"/>
              </w:rPr>
              <w:t>5,4</w:t>
            </w:r>
            <w:r w:rsidRPr="00A811B3">
              <w:rPr>
                <w:rFonts w:ascii="Times New Roman" w:hAnsi="Times New Roman" w:cs="Times New Roman"/>
                <w:b/>
                <w:bCs/>
                <w:szCs w:val="22"/>
                <w:cs/>
              </w:rPr>
              <w:t>60</w:t>
            </w:r>
          </w:p>
        </w:tc>
      </w:tr>
    </w:tbl>
    <w:p w:rsidR="00270D62" w:rsidRPr="00A811B3" w:rsidRDefault="00270D62">
      <w:r w:rsidRPr="00A811B3">
        <w:br w:type="page"/>
      </w:r>
    </w:p>
    <w:tbl>
      <w:tblPr>
        <w:tblW w:w="10129" w:type="dxa"/>
        <w:tblInd w:w="18" w:type="dxa"/>
        <w:tblLayout w:type="fixed"/>
        <w:tblLook w:val="0000"/>
      </w:tblPr>
      <w:tblGrid>
        <w:gridCol w:w="4598"/>
        <w:gridCol w:w="1148"/>
        <w:gridCol w:w="238"/>
        <w:gridCol w:w="1161"/>
        <w:gridCol w:w="11"/>
        <w:gridCol w:w="225"/>
        <w:gridCol w:w="11"/>
        <w:gridCol w:w="1097"/>
        <w:gridCol w:w="263"/>
        <w:gridCol w:w="12"/>
        <w:gridCol w:w="1070"/>
        <w:gridCol w:w="102"/>
        <w:gridCol w:w="12"/>
        <w:gridCol w:w="181"/>
      </w:tblGrid>
      <w:tr w:rsidR="00031B5D" w:rsidRPr="00A811B3" w:rsidTr="00F80DFD">
        <w:trPr>
          <w:tblHeader/>
        </w:trPr>
        <w:tc>
          <w:tcPr>
            <w:tcW w:w="4598" w:type="dxa"/>
            <w:shd w:val="clear" w:color="auto" w:fill="auto"/>
            <w:vAlign w:val="center"/>
          </w:tcPr>
          <w:p w:rsidR="00031B5D" w:rsidRPr="00A811B3" w:rsidRDefault="00031B5D" w:rsidP="00031B5D">
            <w:pPr>
              <w:tabs>
                <w:tab w:val="left" w:pos="71"/>
              </w:tabs>
              <w:spacing w:after="0" w:line="240" w:lineRule="atLeast"/>
              <w:ind w:left="71" w:right="32" w:firstLine="478"/>
              <w:rPr>
                <w:rFonts w:ascii="Times New Roman" w:hAnsi="Times New Roman" w:cs="Times New Roman"/>
                <w:szCs w:val="22"/>
                <w:cs/>
                <w:lang w:val="en-GB"/>
              </w:rPr>
            </w:pPr>
          </w:p>
        </w:tc>
        <w:tc>
          <w:tcPr>
            <w:tcW w:w="2558" w:type="dxa"/>
            <w:gridSpan w:val="4"/>
            <w:shd w:val="clear" w:color="auto" w:fill="auto"/>
          </w:tcPr>
          <w:p w:rsidR="00031B5D" w:rsidRPr="00A811B3" w:rsidRDefault="00031B5D" w:rsidP="00031B5D">
            <w:pPr>
              <w:spacing w:after="0" w:line="240" w:lineRule="atLeast"/>
              <w:ind w:right="46"/>
              <w:jc w:val="center"/>
              <w:rPr>
                <w:rFonts w:ascii="Times New Roman" w:hAnsi="Times New Roman" w:cs="Times New Roman"/>
                <w:b/>
                <w:bCs/>
                <w:szCs w:val="22"/>
              </w:rPr>
            </w:pPr>
            <w:r w:rsidRPr="00A811B3">
              <w:rPr>
                <w:rFonts w:ascii="Times New Roman" w:hAnsi="Times New Roman" w:cs="Times New Roman"/>
                <w:b/>
                <w:bCs/>
                <w:szCs w:val="22"/>
              </w:rPr>
              <w:t>Consolidated</w:t>
            </w:r>
            <w:r w:rsidRPr="00A811B3">
              <w:rPr>
                <w:rFonts w:ascii="Times New Roman" w:hAnsi="Times New Roman" w:cs="Times New Roman"/>
                <w:b/>
                <w:bCs/>
                <w:szCs w:val="22"/>
              </w:rPr>
              <w:br/>
              <w:t>financial statements</w:t>
            </w:r>
          </w:p>
        </w:tc>
        <w:tc>
          <w:tcPr>
            <w:tcW w:w="236" w:type="dxa"/>
            <w:gridSpan w:val="2"/>
          </w:tcPr>
          <w:p w:rsidR="00031B5D" w:rsidRPr="00A811B3" w:rsidRDefault="00031B5D" w:rsidP="00031B5D">
            <w:pPr>
              <w:tabs>
                <w:tab w:val="decimal" w:pos="930"/>
              </w:tabs>
              <w:spacing w:after="0" w:line="240" w:lineRule="atLeast"/>
              <w:jc w:val="center"/>
              <w:rPr>
                <w:rFonts w:ascii="Times New Roman" w:hAnsi="Times New Roman" w:cs="Times New Roman"/>
                <w:b/>
                <w:bCs/>
                <w:szCs w:val="22"/>
              </w:rPr>
            </w:pPr>
          </w:p>
        </w:tc>
        <w:tc>
          <w:tcPr>
            <w:tcW w:w="2737" w:type="dxa"/>
            <w:gridSpan w:val="7"/>
          </w:tcPr>
          <w:p w:rsidR="00031B5D" w:rsidRPr="00A811B3" w:rsidRDefault="00031B5D" w:rsidP="00031B5D">
            <w:pPr>
              <w:spacing w:after="0" w:line="240" w:lineRule="atLeast"/>
              <w:ind w:left="-3" w:right="97"/>
              <w:jc w:val="center"/>
              <w:rPr>
                <w:rFonts w:ascii="Times New Roman" w:hAnsi="Times New Roman" w:cs="Times New Roman"/>
                <w:b/>
                <w:bCs/>
                <w:szCs w:val="22"/>
              </w:rPr>
            </w:pPr>
            <w:r w:rsidRPr="00A811B3">
              <w:rPr>
                <w:rFonts w:ascii="Times New Roman" w:hAnsi="Times New Roman" w:cs="Times New Roman"/>
                <w:b/>
                <w:bCs/>
                <w:szCs w:val="22"/>
              </w:rPr>
              <w:t>Separate</w:t>
            </w:r>
            <w:r w:rsidRPr="00A811B3">
              <w:rPr>
                <w:rFonts w:ascii="Times New Roman" w:hAnsi="Times New Roman" w:cs="Times New Roman"/>
                <w:b/>
                <w:bCs/>
                <w:szCs w:val="22"/>
                <w:cs/>
              </w:rPr>
              <w:br/>
            </w:r>
            <w:r w:rsidRPr="00A811B3">
              <w:rPr>
                <w:rFonts w:ascii="Times New Roman" w:hAnsi="Times New Roman" w:cs="Times New Roman"/>
                <w:b/>
                <w:bCs/>
                <w:szCs w:val="22"/>
              </w:rPr>
              <w:t>financial statements</w:t>
            </w:r>
          </w:p>
        </w:tc>
      </w:tr>
      <w:tr w:rsidR="00031B5D" w:rsidRPr="00A811B3" w:rsidTr="00F80DFD">
        <w:trPr>
          <w:gridAfter w:val="2"/>
          <w:wAfter w:w="193" w:type="dxa"/>
          <w:tblHeader/>
        </w:trPr>
        <w:tc>
          <w:tcPr>
            <w:tcW w:w="4598" w:type="dxa"/>
            <w:shd w:val="clear" w:color="auto" w:fill="auto"/>
            <w:vAlign w:val="center"/>
          </w:tcPr>
          <w:p w:rsidR="00031B5D" w:rsidRPr="00A811B3" w:rsidRDefault="00031B5D" w:rsidP="00031B5D">
            <w:pPr>
              <w:tabs>
                <w:tab w:val="left" w:pos="71"/>
              </w:tabs>
              <w:spacing w:after="0" w:line="240" w:lineRule="atLeast"/>
              <w:ind w:left="71" w:right="32" w:firstLine="478"/>
              <w:rPr>
                <w:rFonts w:ascii="Times New Roman" w:hAnsi="Times New Roman" w:cs="Times New Roman"/>
                <w:szCs w:val="22"/>
                <w:cs/>
                <w:lang w:val="en-GB"/>
              </w:rPr>
            </w:pPr>
          </w:p>
        </w:tc>
        <w:tc>
          <w:tcPr>
            <w:tcW w:w="1148" w:type="dxa"/>
            <w:shd w:val="clear" w:color="auto" w:fill="auto"/>
          </w:tcPr>
          <w:p w:rsidR="00031B5D" w:rsidRPr="00A811B3" w:rsidRDefault="00031B5D" w:rsidP="00031B5D">
            <w:pPr>
              <w:spacing w:after="0" w:line="240" w:lineRule="atLeast"/>
              <w:ind w:right="46"/>
              <w:jc w:val="center"/>
              <w:rPr>
                <w:rFonts w:ascii="Times New Roman" w:hAnsi="Times New Roman" w:cs="Times New Roman"/>
                <w:szCs w:val="22"/>
              </w:rPr>
            </w:pPr>
            <w:r w:rsidRPr="00A811B3">
              <w:rPr>
                <w:rFonts w:ascii="Times New Roman" w:hAnsi="Times New Roman" w:cs="Times New Roman"/>
                <w:szCs w:val="22"/>
              </w:rPr>
              <w:t>2023</w:t>
            </w:r>
          </w:p>
        </w:tc>
        <w:tc>
          <w:tcPr>
            <w:tcW w:w="238" w:type="dxa"/>
            <w:shd w:val="clear" w:color="auto" w:fill="auto"/>
          </w:tcPr>
          <w:p w:rsidR="00031B5D" w:rsidRPr="00A811B3" w:rsidRDefault="00031B5D" w:rsidP="00031B5D">
            <w:pPr>
              <w:spacing w:after="0" w:line="240" w:lineRule="atLeast"/>
              <w:ind w:right="46"/>
              <w:jc w:val="center"/>
              <w:rPr>
                <w:rFonts w:ascii="Times New Roman" w:hAnsi="Times New Roman" w:cs="Times New Roman"/>
                <w:szCs w:val="22"/>
              </w:rPr>
            </w:pPr>
          </w:p>
        </w:tc>
        <w:tc>
          <w:tcPr>
            <w:tcW w:w="1161" w:type="dxa"/>
            <w:shd w:val="clear" w:color="auto" w:fill="auto"/>
          </w:tcPr>
          <w:p w:rsidR="00031B5D" w:rsidRPr="00A811B3" w:rsidRDefault="00031B5D" w:rsidP="00031B5D">
            <w:pPr>
              <w:spacing w:after="0" w:line="240" w:lineRule="atLeast"/>
              <w:ind w:right="46"/>
              <w:jc w:val="center"/>
              <w:rPr>
                <w:rFonts w:ascii="Times New Roman" w:hAnsi="Times New Roman" w:cs="Times New Roman"/>
                <w:szCs w:val="22"/>
              </w:rPr>
            </w:pPr>
            <w:r w:rsidRPr="00A811B3">
              <w:rPr>
                <w:rFonts w:ascii="Times New Roman" w:hAnsi="Times New Roman" w:cs="Times New Roman"/>
                <w:szCs w:val="22"/>
              </w:rPr>
              <w:t>2022</w:t>
            </w:r>
          </w:p>
        </w:tc>
        <w:tc>
          <w:tcPr>
            <w:tcW w:w="236" w:type="dxa"/>
            <w:gridSpan w:val="2"/>
          </w:tcPr>
          <w:p w:rsidR="00031B5D" w:rsidRPr="00A811B3" w:rsidRDefault="00031B5D" w:rsidP="00031B5D">
            <w:pPr>
              <w:tabs>
                <w:tab w:val="decimal" w:pos="930"/>
              </w:tabs>
              <w:spacing w:after="0" w:line="240" w:lineRule="atLeast"/>
              <w:jc w:val="center"/>
              <w:rPr>
                <w:rFonts w:ascii="Times New Roman" w:hAnsi="Times New Roman" w:cs="Times New Roman"/>
                <w:szCs w:val="22"/>
              </w:rPr>
            </w:pPr>
          </w:p>
        </w:tc>
        <w:tc>
          <w:tcPr>
            <w:tcW w:w="1108" w:type="dxa"/>
            <w:gridSpan w:val="2"/>
          </w:tcPr>
          <w:p w:rsidR="00031B5D" w:rsidRPr="00A811B3" w:rsidRDefault="00031B5D" w:rsidP="00031B5D">
            <w:pPr>
              <w:spacing w:after="0" w:line="240" w:lineRule="atLeast"/>
              <w:ind w:right="46"/>
              <w:jc w:val="center"/>
              <w:rPr>
                <w:rFonts w:ascii="Times New Roman" w:hAnsi="Times New Roman" w:cs="Times New Roman"/>
                <w:szCs w:val="22"/>
              </w:rPr>
            </w:pPr>
            <w:r w:rsidRPr="00A811B3">
              <w:rPr>
                <w:rFonts w:ascii="Times New Roman" w:hAnsi="Times New Roman" w:cs="Times New Roman"/>
                <w:szCs w:val="22"/>
              </w:rPr>
              <w:t>2023</w:t>
            </w:r>
          </w:p>
        </w:tc>
        <w:tc>
          <w:tcPr>
            <w:tcW w:w="275" w:type="dxa"/>
            <w:gridSpan w:val="2"/>
          </w:tcPr>
          <w:p w:rsidR="00031B5D" w:rsidRPr="00A811B3" w:rsidRDefault="00031B5D" w:rsidP="00031B5D">
            <w:pPr>
              <w:spacing w:after="0" w:line="240" w:lineRule="atLeast"/>
              <w:ind w:right="46"/>
              <w:jc w:val="center"/>
              <w:rPr>
                <w:rFonts w:ascii="Times New Roman" w:hAnsi="Times New Roman" w:cs="Times New Roman"/>
                <w:szCs w:val="22"/>
              </w:rPr>
            </w:pPr>
          </w:p>
        </w:tc>
        <w:tc>
          <w:tcPr>
            <w:tcW w:w="1172" w:type="dxa"/>
            <w:gridSpan w:val="2"/>
          </w:tcPr>
          <w:p w:rsidR="00031B5D" w:rsidRPr="00A811B3" w:rsidRDefault="00031B5D" w:rsidP="00031B5D">
            <w:pPr>
              <w:spacing w:after="0" w:line="240" w:lineRule="atLeast"/>
              <w:ind w:right="46"/>
              <w:jc w:val="center"/>
              <w:rPr>
                <w:rFonts w:ascii="Times New Roman" w:hAnsi="Times New Roman" w:cs="Times New Roman"/>
                <w:szCs w:val="22"/>
              </w:rPr>
            </w:pPr>
            <w:r w:rsidRPr="00A811B3">
              <w:rPr>
                <w:rFonts w:ascii="Times New Roman" w:hAnsi="Times New Roman" w:cs="Times New Roman"/>
                <w:szCs w:val="22"/>
              </w:rPr>
              <w:t>2022</w:t>
            </w:r>
          </w:p>
        </w:tc>
      </w:tr>
      <w:tr w:rsidR="00031B5D" w:rsidRPr="00A811B3" w:rsidTr="00F80DFD">
        <w:trPr>
          <w:gridAfter w:val="1"/>
          <w:wAfter w:w="181" w:type="dxa"/>
          <w:tblHeader/>
        </w:trPr>
        <w:tc>
          <w:tcPr>
            <w:tcW w:w="4598" w:type="dxa"/>
            <w:shd w:val="clear" w:color="auto" w:fill="auto"/>
            <w:vAlign w:val="center"/>
          </w:tcPr>
          <w:p w:rsidR="00031B5D" w:rsidRPr="00A811B3" w:rsidRDefault="00031B5D" w:rsidP="00031B5D">
            <w:pPr>
              <w:tabs>
                <w:tab w:val="left" w:pos="71"/>
              </w:tabs>
              <w:spacing w:after="0" w:line="240" w:lineRule="atLeast"/>
              <w:ind w:left="71" w:right="32" w:firstLine="478"/>
              <w:rPr>
                <w:rFonts w:ascii="Times New Roman" w:hAnsi="Times New Roman" w:cs="Times New Roman"/>
                <w:szCs w:val="22"/>
                <w:cs/>
                <w:lang w:val="en-GB"/>
              </w:rPr>
            </w:pPr>
          </w:p>
        </w:tc>
        <w:tc>
          <w:tcPr>
            <w:tcW w:w="5350" w:type="dxa"/>
            <w:gridSpan w:val="12"/>
            <w:shd w:val="clear" w:color="auto" w:fill="auto"/>
          </w:tcPr>
          <w:p w:rsidR="00031B5D" w:rsidRPr="00A811B3" w:rsidRDefault="00031B5D" w:rsidP="00031B5D">
            <w:pPr>
              <w:spacing w:after="0" w:line="240" w:lineRule="atLeast"/>
              <w:ind w:left="-3" w:right="97"/>
              <w:jc w:val="center"/>
              <w:rPr>
                <w:rFonts w:ascii="Times New Roman" w:hAnsi="Times New Roman" w:cs="Times New Roman"/>
                <w:b/>
                <w:bCs/>
                <w:szCs w:val="22"/>
              </w:rPr>
            </w:pPr>
            <w:r w:rsidRPr="00A811B3">
              <w:rPr>
                <w:rFonts w:ascii="Times New Roman" w:hAnsi="Times New Roman" w:cs="Times New Roman"/>
                <w:i/>
                <w:iCs/>
                <w:szCs w:val="22"/>
              </w:rPr>
              <w:t>(in thousand Baht)</w:t>
            </w:r>
          </w:p>
        </w:tc>
      </w:tr>
      <w:tr w:rsidR="00031B5D" w:rsidRPr="00A811B3" w:rsidTr="00F80DFD">
        <w:trPr>
          <w:gridAfter w:val="3"/>
          <w:wAfter w:w="295" w:type="dxa"/>
        </w:trPr>
        <w:tc>
          <w:tcPr>
            <w:tcW w:w="5746" w:type="dxa"/>
            <w:gridSpan w:val="2"/>
            <w:shd w:val="clear" w:color="auto" w:fill="auto"/>
            <w:vAlign w:val="center"/>
          </w:tcPr>
          <w:p w:rsidR="00031B5D" w:rsidRPr="00A811B3" w:rsidRDefault="00031B5D" w:rsidP="00031B5D">
            <w:pPr>
              <w:spacing w:after="0" w:line="240" w:lineRule="atLeast"/>
              <w:ind w:firstLine="549"/>
              <w:jc w:val="both"/>
              <w:rPr>
                <w:rFonts w:ascii="Times New Roman" w:hAnsi="Times New Roman" w:cs="Times New Roman"/>
                <w:b/>
                <w:bCs/>
                <w:szCs w:val="22"/>
              </w:rPr>
            </w:pPr>
            <w:r w:rsidRPr="00A811B3">
              <w:rPr>
                <w:rFonts w:ascii="Times New Roman" w:hAnsi="Times New Roman" w:cs="Times New Roman"/>
                <w:b/>
                <w:bCs/>
                <w:i/>
                <w:iCs/>
                <w:szCs w:val="22"/>
              </w:rPr>
              <w:t>For the three-month period ended 30 June</w:t>
            </w:r>
          </w:p>
        </w:tc>
        <w:tc>
          <w:tcPr>
            <w:tcW w:w="238" w:type="dxa"/>
          </w:tcPr>
          <w:p w:rsidR="00031B5D" w:rsidRPr="00A811B3" w:rsidRDefault="00031B5D" w:rsidP="00031B5D">
            <w:pPr>
              <w:spacing w:after="0" w:line="240" w:lineRule="atLeast"/>
              <w:ind w:left="-54" w:right="32"/>
              <w:jc w:val="right"/>
              <w:rPr>
                <w:rFonts w:ascii="Times New Roman" w:hAnsi="Times New Roman" w:cs="Times New Roman"/>
                <w:b/>
                <w:bCs/>
                <w:szCs w:val="22"/>
              </w:rPr>
            </w:pPr>
          </w:p>
        </w:tc>
        <w:tc>
          <w:tcPr>
            <w:tcW w:w="1161" w:type="dxa"/>
            <w:tcBorders>
              <w:bottom w:val="double" w:sz="4" w:space="0" w:color="FFFFFF" w:themeColor="background1"/>
            </w:tcBorders>
            <w:shd w:val="clear" w:color="auto" w:fill="auto"/>
            <w:vAlign w:val="bottom"/>
          </w:tcPr>
          <w:p w:rsidR="00031B5D" w:rsidRPr="00A811B3" w:rsidRDefault="00031B5D" w:rsidP="00031B5D">
            <w:pPr>
              <w:tabs>
                <w:tab w:val="decimal" w:pos="972"/>
              </w:tabs>
              <w:spacing w:after="0" w:line="240" w:lineRule="atLeast"/>
              <w:rPr>
                <w:rFonts w:ascii="Times New Roman" w:hAnsi="Times New Roman" w:cs="Times New Roman"/>
                <w:szCs w:val="22"/>
              </w:rPr>
            </w:pPr>
          </w:p>
        </w:tc>
        <w:tc>
          <w:tcPr>
            <w:tcW w:w="236" w:type="dxa"/>
            <w:gridSpan w:val="2"/>
          </w:tcPr>
          <w:p w:rsidR="00031B5D" w:rsidRPr="00A811B3" w:rsidRDefault="00031B5D" w:rsidP="00031B5D">
            <w:pPr>
              <w:spacing w:after="0" w:line="240" w:lineRule="atLeast"/>
              <w:ind w:left="-103" w:right="32"/>
              <w:jc w:val="both"/>
              <w:rPr>
                <w:rFonts w:ascii="Times New Roman" w:hAnsi="Times New Roman" w:cs="Times New Roman"/>
                <w:szCs w:val="22"/>
              </w:rPr>
            </w:pPr>
          </w:p>
        </w:tc>
        <w:tc>
          <w:tcPr>
            <w:tcW w:w="1108" w:type="dxa"/>
            <w:gridSpan w:val="2"/>
            <w:tcBorders>
              <w:bottom w:val="double" w:sz="4" w:space="0" w:color="FFFFFF" w:themeColor="background1"/>
            </w:tcBorders>
            <w:vAlign w:val="bottom"/>
          </w:tcPr>
          <w:p w:rsidR="00031B5D" w:rsidRPr="00A811B3" w:rsidRDefault="00031B5D" w:rsidP="00031B5D">
            <w:pPr>
              <w:tabs>
                <w:tab w:val="decimal" w:pos="983"/>
              </w:tabs>
              <w:spacing w:after="0" w:line="240" w:lineRule="atLeast"/>
              <w:ind w:left="-54"/>
              <w:rPr>
                <w:rFonts w:ascii="Times New Roman" w:hAnsi="Times New Roman" w:cs="Times New Roman"/>
                <w:szCs w:val="22"/>
              </w:rPr>
            </w:pPr>
          </w:p>
        </w:tc>
        <w:tc>
          <w:tcPr>
            <w:tcW w:w="263" w:type="dxa"/>
          </w:tcPr>
          <w:p w:rsidR="00031B5D" w:rsidRPr="00A811B3" w:rsidRDefault="00031B5D" w:rsidP="00031B5D">
            <w:pPr>
              <w:spacing w:after="0" w:line="240" w:lineRule="atLeast"/>
              <w:ind w:left="-54" w:right="32"/>
              <w:jc w:val="right"/>
              <w:rPr>
                <w:rFonts w:ascii="Times New Roman" w:hAnsi="Times New Roman" w:cs="Times New Roman"/>
                <w:szCs w:val="22"/>
              </w:rPr>
            </w:pPr>
          </w:p>
        </w:tc>
        <w:tc>
          <w:tcPr>
            <w:tcW w:w="1082" w:type="dxa"/>
            <w:gridSpan w:val="2"/>
            <w:tcBorders>
              <w:bottom w:val="double" w:sz="4" w:space="0" w:color="FFFFFF" w:themeColor="background1"/>
            </w:tcBorders>
            <w:vAlign w:val="bottom"/>
          </w:tcPr>
          <w:p w:rsidR="00031B5D" w:rsidRPr="00A811B3" w:rsidRDefault="00031B5D" w:rsidP="00031B5D">
            <w:pPr>
              <w:tabs>
                <w:tab w:val="decimal" w:pos="983"/>
              </w:tabs>
              <w:spacing w:after="0" w:line="240" w:lineRule="atLeast"/>
              <w:ind w:left="-54"/>
              <w:rPr>
                <w:rFonts w:ascii="Times New Roman" w:hAnsi="Times New Roman" w:cs="Times New Roman"/>
                <w:szCs w:val="22"/>
              </w:rPr>
            </w:pPr>
          </w:p>
        </w:tc>
      </w:tr>
      <w:tr w:rsidR="003C455D" w:rsidRPr="00A811B3" w:rsidTr="00F80DFD">
        <w:trPr>
          <w:gridAfter w:val="3"/>
          <w:wAfter w:w="295" w:type="dxa"/>
        </w:trPr>
        <w:tc>
          <w:tcPr>
            <w:tcW w:w="4598" w:type="dxa"/>
            <w:shd w:val="clear" w:color="auto" w:fill="auto"/>
            <w:vAlign w:val="center"/>
          </w:tcPr>
          <w:p w:rsidR="003C455D" w:rsidRPr="00A811B3" w:rsidRDefault="003C455D" w:rsidP="00031B5D">
            <w:pPr>
              <w:tabs>
                <w:tab w:val="left" w:pos="405"/>
              </w:tabs>
              <w:spacing w:after="0" w:line="240" w:lineRule="atLeast"/>
              <w:ind w:right="-250" w:firstLine="549"/>
              <w:rPr>
                <w:rFonts w:ascii="Times New Roman" w:eastAsia="Cordia New" w:hAnsi="Times New Roman" w:cs="Times New Roman"/>
                <w:szCs w:val="22"/>
              </w:rPr>
            </w:pPr>
            <w:r w:rsidRPr="00A811B3">
              <w:rPr>
                <w:rFonts w:ascii="Times New Roman" w:eastAsia="Cordia New" w:hAnsi="Times New Roman" w:cs="Times New Roman"/>
                <w:szCs w:val="22"/>
              </w:rPr>
              <w:t>Loss on inventories devaluation (reversal)</w:t>
            </w:r>
          </w:p>
        </w:tc>
        <w:tc>
          <w:tcPr>
            <w:tcW w:w="1148" w:type="dxa"/>
            <w:tcBorders>
              <w:top w:val="double" w:sz="4" w:space="0" w:color="FFFFFF" w:themeColor="background1"/>
              <w:bottom w:val="double" w:sz="4" w:space="0" w:color="auto"/>
            </w:tcBorders>
            <w:shd w:val="clear" w:color="auto" w:fill="auto"/>
            <w:vAlign w:val="bottom"/>
          </w:tcPr>
          <w:p w:rsidR="003C455D" w:rsidRPr="00A811B3" w:rsidRDefault="003C455D" w:rsidP="00F80DFD">
            <w:pPr>
              <w:spacing w:after="0" w:line="240" w:lineRule="atLeast"/>
              <w:ind w:right="17"/>
              <w:jc w:val="right"/>
              <w:rPr>
                <w:rFonts w:ascii="Times New Roman" w:hAnsi="Times New Roman" w:cs="Times New Roman"/>
                <w:b/>
                <w:bCs/>
                <w:szCs w:val="22"/>
              </w:rPr>
            </w:pPr>
            <w:r w:rsidRPr="00A811B3">
              <w:rPr>
                <w:rFonts w:ascii="Times New Roman" w:hAnsi="Times New Roman" w:cs="Times New Roman" w:hint="cs"/>
                <w:b/>
                <w:bCs/>
                <w:szCs w:val="22"/>
                <w:cs/>
              </w:rPr>
              <w:t>(2,119)</w:t>
            </w:r>
          </w:p>
        </w:tc>
        <w:tc>
          <w:tcPr>
            <w:tcW w:w="238" w:type="dxa"/>
            <w:tcBorders>
              <w:right w:val="double" w:sz="4" w:space="0" w:color="FFFFFF" w:themeColor="background1"/>
            </w:tcBorders>
          </w:tcPr>
          <w:p w:rsidR="003C455D" w:rsidRPr="00A811B3" w:rsidRDefault="003C455D" w:rsidP="00031B5D">
            <w:pPr>
              <w:spacing w:after="0" w:line="240" w:lineRule="atLeast"/>
              <w:ind w:left="-54" w:right="32"/>
              <w:jc w:val="right"/>
              <w:rPr>
                <w:rFonts w:ascii="Times New Roman" w:hAnsi="Times New Roman" w:cs="Times New Roman"/>
                <w:b/>
                <w:bCs/>
                <w:szCs w:val="22"/>
              </w:rPr>
            </w:pPr>
          </w:p>
        </w:tc>
        <w:tc>
          <w:tcPr>
            <w:tcW w:w="1161" w:type="dxa"/>
            <w:tcBorders>
              <w:top w:val="double" w:sz="4" w:space="0" w:color="FFFFFF" w:themeColor="background1"/>
              <w:left w:val="double" w:sz="4" w:space="0" w:color="FFFFFF" w:themeColor="background1"/>
              <w:bottom w:val="double" w:sz="4" w:space="0" w:color="auto"/>
            </w:tcBorders>
            <w:shd w:val="clear" w:color="auto" w:fill="auto"/>
            <w:vAlign w:val="bottom"/>
          </w:tcPr>
          <w:p w:rsidR="003C455D" w:rsidRPr="00A811B3" w:rsidRDefault="003C455D" w:rsidP="00031B5D">
            <w:pPr>
              <w:spacing w:after="0" w:line="240" w:lineRule="atLeast"/>
              <w:jc w:val="center"/>
              <w:rPr>
                <w:rFonts w:ascii="Times New Roman" w:hAnsi="Times New Roman" w:cs="Times New Roman"/>
                <w:b/>
                <w:bCs/>
                <w:szCs w:val="22"/>
              </w:rPr>
            </w:pPr>
            <w:r w:rsidRPr="00A811B3">
              <w:rPr>
                <w:rFonts w:ascii="Times New Roman" w:hAnsi="Times New Roman" w:cs="Times New Roman"/>
                <w:b/>
                <w:bCs/>
                <w:szCs w:val="22"/>
              </w:rPr>
              <w:t>29</w:t>
            </w:r>
          </w:p>
        </w:tc>
        <w:tc>
          <w:tcPr>
            <w:tcW w:w="236" w:type="dxa"/>
            <w:gridSpan w:val="2"/>
          </w:tcPr>
          <w:p w:rsidR="003C455D" w:rsidRPr="00A811B3" w:rsidRDefault="003C455D" w:rsidP="00031B5D">
            <w:pPr>
              <w:spacing w:after="0" w:line="240" w:lineRule="atLeast"/>
              <w:ind w:left="-103" w:right="32"/>
              <w:jc w:val="both"/>
              <w:rPr>
                <w:rFonts w:ascii="Times New Roman" w:hAnsi="Times New Roman" w:cs="Times New Roman"/>
                <w:szCs w:val="22"/>
              </w:rPr>
            </w:pPr>
          </w:p>
        </w:tc>
        <w:tc>
          <w:tcPr>
            <w:tcW w:w="1108" w:type="dxa"/>
            <w:gridSpan w:val="2"/>
            <w:tcBorders>
              <w:top w:val="double" w:sz="4" w:space="0" w:color="FFFFFF" w:themeColor="background1"/>
              <w:bottom w:val="double" w:sz="4" w:space="0" w:color="auto"/>
            </w:tcBorders>
            <w:vAlign w:val="bottom"/>
          </w:tcPr>
          <w:p w:rsidR="003C455D" w:rsidRPr="00A811B3" w:rsidRDefault="003C455D" w:rsidP="003C455D">
            <w:pPr>
              <w:spacing w:after="0" w:line="240" w:lineRule="atLeast"/>
              <w:jc w:val="center"/>
              <w:rPr>
                <w:rFonts w:ascii="Times New Roman" w:hAnsi="Times New Roman" w:cs="Times New Roman"/>
                <w:b/>
                <w:bCs/>
                <w:szCs w:val="22"/>
              </w:rPr>
            </w:pPr>
            <w:r w:rsidRPr="00A811B3">
              <w:rPr>
                <w:rFonts w:ascii="Times New Roman" w:hAnsi="Times New Roman" w:cs="Times New Roman"/>
                <w:b/>
                <w:bCs/>
                <w:szCs w:val="22"/>
              </w:rPr>
              <w:t>-</w:t>
            </w:r>
          </w:p>
        </w:tc>
        <w:tc>
          <w:tcPr>
            <w:tcW w:w="263" w:type="dxa"/>
          </w:tcPr>
          <w:p w:rsidR="003C455D" w:rsidRPr="00A811B3" w:rsidRDefault="003C455D" w:rsidP="00031B5D">
            <w:pPr>
              <w:spacing w:after="0" w:line="240" w:lineRule="atLeast"/>
              <w:ind w:left="-54" w:right="32"/>
              <w:jc w:val="right"/>
              <w:rPr>
                <w:rFonts w:ascii="Times New Roman" w:hAnsi="Times New Roman" w:cs="Times New Roman"/>
                <w:b/>
                <w:bCs/>
                <w:szCs w:val="22"/>
              </w:rPr>
            </w:pPr>
          </w:p>
        </w:tc>
        <w:tc>
          <w:tcPr>
            <w:tcW w:w="1082" w:type="dxa"/>
            <w:gridSpan w:val="2"/>
            <w:tcBorders>
              <w:top w:val="double" w:sz="4" w:space="0" w:color="FFFFFF" w:themeColor="background1"/>
              <w:bottom w:val="double" w:sz="4" w:space="0" w:color="auto"/>
            </w:tcBorders>
            <w:vAlign w:val="bottom"/>
          </w:tcPr>
          <w:p w:rsidR="003C455D" w:rsidRPr="00A811B3" w:rsidRDefault="003C455D" w:rsidP="00031B5D">
            <w:pPr>
              <w:spacing w:after="0" w:line="240" w:lineRule="atLeast"/>
              <w:jc w:val="center"/>
              <w:rPr>
                <w:rFonts w:ascii="Times New Roman" w:hAnsi="Times New Roman" w:cs="Times New Roman"/>
                <w:b/>
                <w:bCs/>
                <w:szCs w:val="22"/>
              </w:rPr>
            </w:pPr>
            <w:r w:rsidRPr="00A811B3">
              <w:rPr>
                <w:rFonts w:ascii="Times New Roman" w:hAnsi="Times New Roman" w:cs="Times New Roman"/>
                <w:b/>
                <w:bCs/>
                <w:szCs w:val="22"/>
              </w:rPr>
              <w:t>-</w:t>
            </w:r>
          </w:p>
        </w:tc>
      </w:tr>
      <w:tr w:rsidR="003C455D" w:rsidRPr="00A811B3" w:rsidTr="00F80DFD">
        <w:trPr>
          <w:gridAfter w:val="3"/>
          <w:wAfter w:w="295" w:type="dxa"/>
        </w:trPr>
        <w:tc>
          <w:tcPr>
            <w:tcW w:w="5746" w:type="dxa"/>
            <w:gridSpan w:val="2"/>
            <w:shd w:val="clear" w:color="auto" w:fill="auto"/>
            <w:vAlign w:val="center"/>
          </w:tcPr>
          <w:p w:rsidR="003C455D" w:rsidRPr="00A811B3" w:rsidRDefault="003C455D" w:rsidP="003C455D">
            <w:pPr>
              <w:spacing w:after="0" w:line="240" w:lineRule="atLeast"/>
              <w:jc w:val="center"/>
              <w:rPr>
                <w:rFonts w:ascii="Times New Roman" w:hAnsi="Times New Roman" w:cs="Times New Roman"/>
                <w:b/>
                <w:bCs/>
                <w:szCs w:val="22"/>
              </w:rPr>
            </w:pPr>
          </w:p>
        </w:tc>
        <w:tc>
          <w:tcPr>
            <w:tcW w:w="238" w:type="dxa"/>
          </w:tcPr>
          <w:p w:rsidR="003C455D" w:rsidRPr="00A811B3" w:rsidRDefault="003C455D" w:rsidP="00031B5D">
            <w:pPr>
              <w:spacing w:after="0" w:line="240" w:lineRule="atLeast"/>
              <w:ind w:left="-54" w:right="32"/>
              <w:jc w:val="right"/>
              <w:rPr>
                <w:rFonts w:ascii="Times New Roman" w:hAnsi="Times New Roman" w:cs="Times New Roman"/>
                <w:b/>
                <w:bCs/>
                <w:szCs w:val="22"/>
              </w:rPr>
            </w:pPr>
          </w:p>
        </w:tc>
        <w:tc>
          <w:tcPr>
            <w:tcW w:w="1161" w:type="dxa"/>
            <w:tcBorders>
              <w:bottom w:val="double" w:sz="4" w:space="0" w:color="FFFFFF" w:themeColor="background1"/>
            </w:tcBorders>
            <w:shd w:val="clear" w:color="auto" w:fill="auto"/>
            <w:vAlign w:val="bottom"/>
          </w:tcPr>
          <w:p w:rsidR="003C455D" w:rsidRPr="00A811B3" w:rsidRDefault="003C455D" w:rsidP="00031B5D">
            <w:pPr>
              <w:tabs>
                <w:tab w:val="decimal" w:pos="972"/>
              </w:tabs>
              <w:spacing w:after="0" w:line="240" w:lineRule="atLeast"/>
              <w:rPr>
                <w:rFonts w:ascii="Times New Roman" w:hAnsi="Times New Roman" w:cs="Times New Roman"/>
                <w:szCs w:val="22"/>
              </w:rPr>
            </w:pPr>
          </w:p>
        </w:tc>
        <w:tc>
          <w:tcPr>
            <w:tcW w:w="236" w:type="dxa"/>
            <w:gridSpan w:val="2"/>
          </w:tcPr>
          <w:p w:rsidR="003C455D" w:rsidRPr="00A811B3" w:rsidRDefault="003C455D" w:rsidP="00031B5D">
            <w:pPr>
              <w:spacing w:after="0" w:line="240" w:lineRule="atLeast"/>
              <w:ind w:left="-103" w:right="32"/>
              <w:jc w:val="both"/>
              <w:rPr>
                <w:rFonts w:ascii="Times New Roman" w:hAnsi="Times New Roman" w:cs="Times New Roman"/>
                <w:szCs w:val="22"/>
              </w:rPr>
            </w:pPr>
          </w:p>
        </w:tc>
        <w:tc>
          <w:tcPr>
            <w:tcW w:w="1108" w:type="dxa"/>
            <w:gridSpan w:val="2"/>
            <w:tcBorders>
              <w:bottom w:val="double" w:sz="4" w:space="0" w:color="FFFFFF" w:themeColor="background1"/>
            </w:tcBorders>
            <w:vAlign w:val="bottom"/>
          </w:tcPr>
          <w:p w:rsidR="003C455D" w:rsidRPr="00A811B3" w:rsidRDefault="003C455D" w:rsidP="00031B5D">
            <w:pPr>
              <w:tabs>
                <w:tab w:val="decimal" w:pos="983"/>
              </w:tabs>
              <w:spacing w:after="0" w:line="240" w:lineRule="atLeast"/>
              <w:ind w:left="-54"/>
              <w:rPr>
                <w:rFonts w:ascii="Times New Roman" w:hAnsi="Times New Roman" w:cs="Times New Roman"/>
                <w:szCs w:val="22"/>
              </w:rPr>
            </w:pPr>
          </w:p>
        </w:tc>
        <w:tc>
          <w:tcPr>
            <w:tcW w:w="263" w:type="dxa"/>
            <w:vAlign w:val="bottom"/>
          </w:tcPr>
          <w:p w:rsidR="003C455D" w:rsidRPr="00A811B3" w:rsidRDefault="003C455D" w:rsidP="003C455D">
            <w:pPr>
              <w:tabs>
                <w:tab w:val="decimal" w:pos="983"/>
              </w:tabs>
              <w:spacing w:after="0" w:line="240" w:lineRule="atLeast"/>
              <w:ind w:left="-54"/>
              <w:rPr>
                <w:rFonts w:ascii="Times New Roman" w:hAnsi="Times New Roman" w:cs="Times New Roman"/>
                <w:szCs w:val="22"/>
              </w:rPr>
            </w:pPr>
          </w:p>
        </w:tc>
        <w:tc>
          <w:tcPr>
            <w:tcW w:w="1082" w:type="dxa"/>
            <w:gridSpan w:val="2"/>
            <w:tcBorders>
              <w:bottom w:val="double" w:sz="4" w:space="0" w:color="FFFFFF" w:themeColor="background1"/>
            </w:tcBorders>
            <w:vAlign w:val="bottom"/>
          </w:tcPr>
          <w:p w:rsidR="003C455D" w:rsidRPr="00A811B3" w:rsidRDefault="003C455D" w:rsidP="00031B5D">
            <w:pPr>
              <w:tabs>
                <w:tab w:val="decimal" w:pos="983"/>
              </w:tabs>
              <w:spacing w:after="0" w:line="240" w:lineRule="atLeast"/>
              <w:ind w:left="-54"/>
              <w:rPr>
                <w:rFonts w:ascii="Times New Roman" w:hAnsi="Times New Roman" w:cs="Times New Roman"/>
                <w:szCs w:val="22"/>
              </w:rPr>
            </w:pPr>
          </w:p>
        </w:tc>
      </w:tr>
      <w:tr w:rsidR="003C455D" w:rsidRPr="00A811B3" w:rsidTr="00F80DFD">
        <w:trPr>
          <w:gridAfter w:val="3"/>
          <w:wAfter w:w="295" w:type="dxa"/>
        </w:trPr>
        <w:tc>
          <w:tcPr>
            <w:tcW w:w="5746" w:type="dxa"/>
            <w:gridSpan w:val="2"/>
            <w:shd w:val="clear" w:color="auto" w:fill="auto"/>
            <w:vAlign w:val="center"/>
          </w:tcPr>
          <w:p w:rsidR="003C455D" w:rsidRPr="00A811B3" w:rsidRDefault="003C455D" w:rsidP="003C455D">
            <w:pPr>
              <w:spacing w:after="0" w:line="240" w:lineRule="atLeast"/>
              <w:ind w:firstLine="549"/>
              <w:jc w:val="both"/>
              <w:rPr>
                <w:rFonts w:ascii="Times New Roman" w:hAnsi="Times New Roman" w:cs="Times New Roman"/>
                <w:b/>
                <w:bCs/>
                <w:szCs w:val="22"/>
              </w:rPr>
            </w:pPr>
            <w:r w:rsidRPr="00A811B3">
              <w:rPr>
                <w:rFonts w:ascii="Times New Roman" w:hAnsi="Times New Roman" w:cs="Times New Roman"/>
                <w:b/>
                <w:bCs/>
                <w:i/>
                <w:iCs/>
                <w:szCs w:val="22"/>
              </w:rPr>
              <w:t>For the six-month period ended 30 June</w:t>
            </w:r>
          </w:p>
        </w:tc>
        <w:tc>
          <w:tcPr>
            <w:tcW w:w="238" w:type="dxa"/>
          </w:tcPr>
          <w:p w:rsidR="003C455D" w:rsidRPr="00A811B3" w:rsidRDefault="003C455D" w:rsidP="00031B5D">
            <w:pPr>
              <w:spacing w:after="0" w:line="240" w:lineRule="atLeast"/>
              <w:ind w:left="-54" w:right="32"/>
              <w:jc w:val="right"/>
              <w:rPr>
                <w:rFonts w:ascii="Times New Roman" w:hAnsi="Times New Roman" w:cs="Times New Roman"/>
                <w:b/>
                <w:bCs/>
                <w:szCs w:val="22"/>
              </w:rPr>
            </w:pPr>
          </w:p>
        </w:tc>
        <w:tc>
          <w:tcPr>
            <w:tcW w:w="1161" w:type="dxa"/>
            <w:tcBorders>
              <w:bottom w:val="double" w:sz="4" w:space="0" w:color="FFFFFF" w:themeColor="background1"/>
            </w:tcBorders>
            <w:shd w:val="clear" w:color="auto" w:fill="auto"/>
            <w:vAlign w:val="bottom"/>
          </w:tcPr>
          <w:p w:rsidR="003C455D" w:rsidRPr="00A811B3" w:rsidRDefault="003C455D" w:rsidP="00031B5D">
            <w:pPr>
              <w:tabs>
                <w:tab w:val="decimal" w:pos="972"/>
              </w:tabs>
              <w:spacing w:after="0" w:line="240" w:lineRule="atLeast"/>
              <w:rPr>
                <w:rFonts w:ascii="Times New Roman" w:hAnsi="Times New Roman" w:cs="Times New Roman"/>
                <w:szCs w:val="22"/>
              </w:rPr>
            </w:pPr>
          </w:p>
        </w:tc>
        <w:tc>
          <w:tcPr>
            <w:tcW w:w="236" w:type="dxa"/>
            <w:gridSpan w:val="2"/>
          </w:tcPr>
          <w:p w:rsidR="003C455D" w:rsidRPr="00A811B3" w:rsidRDefault="003C455D" w:rsidP="00031B5D">
            <w:pPr>
              <w:spacing w:after="0" w:line="240" w:lineRule="atLeast"/>
              <w:ind w:left="-103" w:right="32"/>
              <w:jc w:val="both"/>
              <w:rPr>
                <w:rFonts w:ascii="Times New Roman" w:hAnsi="Times New Roman" w:cs="Times New Roman"/>
                <w:szCs w:val="22"/>
              </w:rPr>
            </w:pPr>
          </w:p>
        </w:tc>
        <w:tc>
          <w:tcPr>
            <w:tcW w:w="1108" w:type="dxa"/>
            <w:gridSpan w:val="2"/>
            <w:tcBorders>
              <w:bottom w:val="double" w:sz="4" w:space="0" w:color="FFFFFF" w:themeColor="background1"/>
            </w:tcBorders>
            <w:vAlign w:val="bottom"/>
          </w:tcPr>
          <w:p w:rsidR="003C455D" w:rsidRPr="00A811B3" w:rsidRDefault="003C455D" w:rsidP="00031B5D">
            <w:pPr>
              <w:tabs>
                <w:tab w:val="decimal" w:pos="983"/>
              </w:tabs>
              <w:spacing w:after="0" w:line="240" w:lineRule="atLeast"/>
              <w:ind w:left="-54"/>
              <w:rPr>
                <w:rFonts w:ascii="Times New Roman" w:hAnsi="Times New Roman" w:cs="Times New Roman"/>
                <w:szCs w:val="22"/>
              </w:rPr>
            </w:pPr>
          </w:p>
        </w:tc>
        <w:tc>
          <w:tcPr>
            <w:tcW w:w="263" w:type="dxa"/>
            <w:vAlign w:val="bottom"/>
          </w:tcPr>
          <w:p w:rsidR="003C455D" w:rsidRPr="00A811B3" w:rsidRDefault="003C455D" w:rsidP="003C455D">
            <w:pPr>
              <w:tabs>
                <w:tab w:val="decimal" w:pos="983"/>
              </w:tabs>
              <w:spacing w:after="0" w:line="240" w:lineRule="atLeast"/>
              <w:ind w:left="-54"/>
              <w:rPr>
                <w:rFonts w:ascii="Times New Roman" w:hAnsi="Times New Roman" w:cs="Times New Roman"/>
                <w:szCs w:val="22"/>
              </w:rPr>
            </w:pPr>
          </w:p>
        </w:tc>
        <w:tc>
          <w:tcPr>
            <w:tcW w:w="1082" w:type="dxa"/>
            <w:gridSpan w:val="2"/>
            <w:tcBorders>
              <w:bottom w:val="double" w:sz="4" w:space="0" w:color="FFFFFF" w:themeColor="background1"/>
            </w:tcBorders>
            <w:vAlign w:val="bottom"/>
          </w:tcPr>
          <w:p w:rsidR="003C455D" w:rsidRPr="00A811B3" w:rsidRDefault="003C455D" w:rsidP="00031B5D">
            <w:pPr>
              <w:tabs>
                <w:tab w:val="decimal" w:pos="983"/>
              </w:tabs>
              <w:spacing w:after="0" w:line="240" w:lineRule="atLeast"/>
              <w:ind w:left="-54"/>
              <w:rPr>
                <w:rFonts w:ascii="Times New Roman" w:hAnsi="Times New Roman" w:cs="Times New Roman"/>
                <w:szCs w:val="22"/>
              </w:rPr>
            </w:pPr>
          </w:p>
        </w:tc>
      </w:tr>
      <w:tr w:rsidR="003C455D" w:rsidRPr="00A811B3" w:rsidTr="00F80DFD">
        <w:trPr>
          <w:gridAfter w:val="3"/>
          <w:wAfter w:w="295" w:type="dxa"/>
        </w:trPr>
        <w:tc>
          <w:tcPr>
            <w:tcW w:w="4598" w:type="dxa"/>
            <w:shd w:val="clear" w:color="auto" w:fill="auto"/>
            <w:vAlign w:val="center"/>
          </w:tcPr>
          <w:p w:rsidR="003C455D" w:rsidRPr="00A811B3" w:rsidRDefault="003C455D" w:rsidP="00031B5D">
            <w:pPr>
              <w:tabs>
                <w:tab w:val="left" w:pos="405"/>
              </w:tabs>
              <w:spacing w:after="0" w:line="240" w:lineRule="atLeast"/>
              <w:ind w:right="-250" w:firstLine="549"/>
              <w:rPr>
                <w:rFonts w:ascii="Times New Roman" w:hAnsi="Times New Roman" w:cs="Times New Roman"/>
                <w:szCs w:val="22"/>
              </w:rPr>
            </w:pPr>
            <w:r w:rsidRPr="00A811B3">
              <w:rPr>
                <w:rFonts w:ascii="Times New Roman" w:eastAsia="Cordia New" w:hAnsi="Times New Roman" w:cs="Times New Roman"/>
                <w:szCs w:val="22"/>
              </w:rPr>
              <w:t>Loss on inventories devaluation</w:t>
            </w:r>
            <w:r w:rsidRPr="00A811B3">
              <w:rPr>
                <w:rFonts w:ascii="Times New Roman" w:hAnsi="Times New Roman" w:cs="Times New Roman"/>
                <w:szCs w:val="22"/>
              </w:rPr>
              <w:t xml:space="preserve"> </w:t>
            </w:r>
            <w:r w:rsidRPr="00A811B3">
              <w:rPr>
                <w:rFonts w:ascii="Times New Roman" w:eastAsia="Cordia New" w:hAnsi="Times New Roman" w:cs="Times New Roman"/>
                <w:szCs w:val="22"/>
              </w:rPr>
              <w:t>(reversal)</w:t>
            </w:r>
          </w:p>
        </w:tc>
        <w:tc>
          <w:tcPr>
            <w:tcW w:w="1148" w:type="dxa"/>
            <w:tcBorders>
              <w:top w:val="double" w:sz="4" w:space="0" w:color="FFFFFF" w:themeColor="background1"/>
              <w:bottom w:val="double" w:sz="4" w:space="0" w:color="auto"/>
            </w:tcBorders>
            <w:shd w:val="clear" w:color="auto" w:fill="auto"/>
            <w:vAlign w:val="bottom"/>
          </w:tcPr>
          <w:p w:rsidR="003C455D" w:rsidRPr="00A811B3" w:rsidRDefault="003C455D" w:rsidP="00F80DFD">
            <w:pPr>
              <w:spacing w:after="0" w:line="240" w:lineRule="atLeast"/>
              <w:ind w:right="17"/>
              <w:jc w:val="right"/>
              <w:rPr>
                <w:rFonts w:ascii="Times New Roman" w:hAnsi="Times New Roman" w:cs="Times New Roman"/>
                <w:b/>
                <w:bCs/>
                <w:szCs w:val="22"/>
              </w:rPr>
            </w:pPr>
            <w:r w:rsidRPr="00A811B3">
              <w:rPr>
                <w:rFonts w:ascii="Times New Roman" w:hAnsi="Times New Roman" w:cs="Times New Roman"/>
                <w:b/>
                <w:bCs/>
                <w:szCs w:val="22"/>
                <w:cs/>
              </w:rPr>
              <w:t>(</w:t>
            </w:r>
            <w:r w:rsidRPr="00A811B3">
              <w:rPr>
                <w:rFonts w:ascii="Times New Roman" w:hAnsi="Times New Roman" w:cs="Times New Roman"/>
                <w:b/>
                <w:bCs/>
                <w:szCs w:val="22"/>
              </w:rPr>
              <w:t>1,289</w:t>
            </w:r>
            <w:r w:rsidRPr="00A811B3">
              <w:rPr>
                <w:rFonts w:ascii="Times New Roman" w:hAnsi="Times New Roman" w:cs="Times New Roman"/>
                <w:b/>
                <w:bCs/>
                <w:szCs w:val="22"/>
                <w:cs/>
              </w:rPr>
              <w:t>)</w:t>
            </w:r>
          </w:p>
        </w:tc>
        <w:tc>
          <w:tcPr>
            <w:tcW w:w="238" w:type="dxa"/>
            <w:tcBorders>
              <w:right w:val="double" w:sz="4" w:space="0" w:color="FFFFFF" w:themeColor="background1"/>
            </w:tcBorders>
          </w:tcPr>
          <w:p w:rsidR="003C455D" w:rsidRPr="00A811B3" w:rsidRDefault="003C455D" w:rsidP="00031B5D">
            <w:pPr>
              <w:spacing w:after="0" w:line="240" w:lineRule="atLeast"/>
              <w:ind w:left="-54" w:right="32"/>
              <w:jc w:val="right"/>
              <w:rPr>
                <w:rFonts w:ascii="Times New Roman" w:hAnsi="Times New Roman" w:cs="Times New Roman"/>
                <w:b/>
                <w:bCs/>
                <w:szCs w:val="22"/>
              </w:rPr>
            </w:pPr>
          </w:p>
        </w:tc>
        <w:tc>
          <w:tcPr>
            <w:tcW w:w="1161" w:type="dxa"/>
            <w:tcBorders>
              <w:top w:val="double" w:sz="4" w:space="0" w:color="FFFFFF" w:themeColor="background1"/>
              <w:left w:val="double" w:sz="4" w:space="0" w:color="FFFFFF" w:themeColor="background1"/>
              <w:bottom w:val="double" w:sz="4" w:space="0" w:color="auto"/>
            </w:tcBorders>
            <w:shd w:val="clear" w:color="auto" w:fill="auto"/>
            <w:vAlign w:val="bottom"/>
          </w:tcPr>
          <w:p w:rsidR="003C455D" w:rsidRPr="00A811B3" w:rsidRDefault="003C455D" w:rsidP="00031B5D">
            <w:pPr>
              <w:spacing w:after="0" w:line="240" w:lineRule="atLeast"/>
              <w:jc w:val="center"/>
              <w:rPr>
                <w:rFonts w:ascii="Times New Roman" w:hAnsi="Times New Roman" w:cs="Times New Roman"/>
                <w:b/>
                <w:bCs/>
                <w:szCs w:val="22"/>
              </w:rPr>
            </w:pPr>
            <w:r w:rsidRPr="00A811B3">
              <w:rPr>
                <w:rFonts w:ascii="Times New Roman" w:hAnsi="Times New Roman" w:cs="Times New Roman"/>
                <w:b/>
                <w:bCs/>
                <w:szCs w:val="22"/>
              </w:rPr>
              <w:t>29</w:t>
            </w:r>
          </w:p>
        </w:tc>
        <w:tc>
          <w:tcPr>
            <w:tcW w:w="236" w:type="dxa"/>
            <w:gridSpan w:val="2"/>
          </w:tcPr>
          <w:p w:rsidR="003C455D" w:rsidRPr="00A811B3" w:rsidRDefault="003C455D" w:rsidP="00031B5D">
            <w:pPr>
              <w:spacing w:after="0" w:line="240" w:lineRule="atLeast"/>
              <w:ind w:left="-103" w:right="32"/>
              <w:jc w:val="both"/>
              <w:rPr>
                <w:rFonts w:ascii="Times New Roman" w:hAnsi="Times New Roman" w:cs="Times New Roman"/>
                <w:szCs w:val="22"/>
              </w:rPr>
            </w:pPr>
          </w:p>
        </w:tc>
        <w:tc>
          <w:tcPr>
            <w:tcW w:w="1108" w:type="dxa"/>
            <w:gridSpan w:val="2"/>
            <w:tcBorders>
              <w:top w:val="double" w:sz="4" w:space="0" w:color="FFFFFF" w:themeColor="background1"/>
              <w:bottom w:val="double" w:sz="4" w:space="0" w:color="auto"/>
            </w:tcBorders>
            <w:vAlign w:val="bottom"/>
          </w:tcPr>
          <w:p w:rsidR="003C455D" w:rsidRPr="00A811B3" w:rsidRDefault="003C455D" w:rsidP="003C455D">
            <w:pPr>
              <w:spacing w:after="0" w:line="240" w:lineRule="atLeast"/>
              <w:jc w:val="center"/>
              <w:rPr>
                <w:rFonts w:ascii="Times New Roman" w:hAnsi="Times New Roman" w:cs="Times New Roman"/>
                <w:b/>
                <w:bCs/>
                <w:szCs w:val="22"/>
              </w:rPr>
            </w:pPr>
            <w:r w:rsidRPr="00A811B3">
              <w:rPr>
                <w:rFonts w:ascii="Times New Roman" w:hAnsi="Times New Roman" w:cs="Times New Roman"/>
                <w:b/>
                <w:bCs/>
                <w:szCs w:val="22"/>
              </w:rPr>
              <w:t>-</w:t>
            </w:r>
          </w:p>
        </w:tc>
        <w:tc>
          <w:tcPr>
            <w:tcW w:w="263" w:type="dxa"/>
          </w:tcPr>
          <w:p w:rsidR="003C455D" w:rsidRPr="00A811B3" w:rsidRDefault="003C455D" w:rsidP="00031B5D">
            <w:pPr>
              <w:spacing w:after="0" w:line="240" w:lineRule="atLeast"/>
              <w:ind w:left="-54" w:right="32"/>
              <w:jc w:val="right"/>
              <w:rPr>
                <w:rFonts w:ascii="Times New Roman" w:hAnsi="Times New Roman" w:cs="Times New Roman"/>
                <w:b/>
                <w:bCs/>
                <w:szCs w:val="22"/>
              </w:rPr>
            </w:pPr>
          </w:p>
        </w:tc>
        <w:tc>
          <w:tcPr>
            <w:tcW w:w="1082" w:type="dxa"/>
            <w:gridSpan w:val="2"/>
            <w:tcBorders>
              <w:top w:val="double" w:sz="4" w:space="0" w:color="FFFFFF" w:themeColor="background1"/>
              <w:bottom w:val="double" w:sz="4" w:space="0" w:color="auto"/>
            </w:tcBorders>
            <w:vAlign w:val="bottom"/>
          </w:tcPr>
          <w:p w:rsidR="003C455D" w:rsidRPr="00A811B3" w:rsidRDefault="003C455D" w:rsidP="00031B5D">
            <w:pPr>
              <w:spacing w:after="0" w:line="240" w:lineRule="atLeast"/>
              <w:jc w:val="center"/>
              <w:rPr>
                <w:rFonts w:ascii="Times New Roman" w:hAnsi="Times New Roman" w:cs="Times New Roman"/>
                <w:b/>
                <w:bCs/>
                <w:szCs w:val="22"/>
              </w:rPr>
            </w:pPr>
            <w:r w:rsidRPr="00A811B3">
              <w:rPr>
                <w:rFonts w:ascii="Times New Roman" w:hAnsi="Times New Roman" w:cs="Times New Roman"/>
                <w:b/>
                <w:bCs/>
                <w:szCs w:val="22"/>
              </w:rPr>
              <w:t>-</w:t>
            </w:r>
          </w:p>
        </w:tc>
      </w:tr>
    </w:tbl>
    <w:p w:rsidR="00031B5D" w:rsidRPr="00A811B3" w:rsidRDefault="00031B5D" w:rsidP="00B1769B">
      <w:pPr>
        <w:pStyle w:val="BodyText"/>
        <w:ind w:left="539" w:right="0" w:firstLine="28"/>
        <w:jc w:val="both"/>
        <w:rPr>
          <w:rFonts w:ascii="Times New Roman" w:hAnsi="Times New Roman" w:cs="Times New Roman"/>
          <w:sz w:val="22"/>
          <w:szCs w:val="22"/>
        </w:rPr>
      </w:pPr>
    </w:p>
    <w:p w:rsidR="00ED7600" w:rsidRPr="00A811B3" w:rsidRDefault="00215100" w:rsidP="00B1769B">
      <w:pPr>
        <w:numPr>
          <w:ilvl w:val="0"/>
          <w:numId w:val="7"/>
        </w:numPr>
        <w:tabs>
          <w:tab w:val="left" w:pos="545"/>
        </w:tabs>
        <w:spacing w:after="0" w:line="240" w:lineRule="atLeast"/>
        <w:ind w:left="540" w:right="14"/>
        <w:rPr>
          <w:rFonts w:ascii="Times New Roman" w:hAnsi="Times New Roman" w:cs="Times New Roman"/>
          <w:b/>
          <w:bCs/>
          <w:szCs w:val="22"/>
        </w:rPr>
      </w:pPr>
      <w:r w:rsidRPr="00A811B3">
        <w:rPr>
          <w:rFonts w:ascii="Times New Roman" w:hAnsi="Times New Roman" w:cs="Times New Roman"/>
          <w:b/>
          <w:bCs/>
          <w:szCs w:val="22"/>
        </w:rPr>
        <w:t>Other f</w:t>
      </w:r>
      <w:r w:rsidR="00ED7600" w:rsidRPr="00A811B3">
        <w:rPr>
          <w:rFonts w:ascii="Times New Roman" w:hAnsi="Times New Roman" w:cs="Times New Roman"/>
          <w:b/>
          <w:bCs/>
          <w:szCs w:val="22"/>
        </w:rPr>
        <w:t>inancial assets</w:t>
      </w:r>
    </w:p>
    <w:p w:rsidR="00ED7600" w:rsidRPr="00A811B3" w:rsidRDefault="00ED7600" w:rsidP="00B1769B">
      <w:pPr>
        <w:pStyle w:val="BodyText"/>
        <w:ind w:left="539" w:right="0" w:firstLine="0"/>
        <w:jc w:val="both"/>
        <w:rPr>
          <w:rFonts w:ascii="Times New Roman" w:hAnsi="Times New Roman" w:cs="Times New Roman"/>
          <w:sz w:val="22"/>
          <w:szCs w:val="22"/>
        </w:rPr>
      </w:pPr>
    </w:p>
    <w:tbl>
      <w:tblPr>
        <w:tblW w:w="9497" w:type="dxa"/>
        <w:tblInd w:w="18" w:type="dxa"/>
        <w:tblLayout w:type="fixed"/>
        <w:tblLook w:val="01E0"/>
      </w:tblPr>
      <w:tblGrid>
        <w:gridCol w:w="4570"/>
        <w:gridCol w:w="1259"/>
        <w:gridCol w:w="1232"/>
        <w:gridCol w:w="1190"/>
        <w:gridCol w:w="1246"/>
      </w:tblGrid>
      <w:tr w:rsidR="00ED7600" w:rsidRPr="00A811B3" w:rsidTr="008E79C0">
        <w:trPr>
          <w:trHeight w:val="486"/>
          <w:tblHeader/>
        </w:trPr>
        <w:tc>
          <w:tcPr>
            <w:tcW w:w="4570" w:type="dxa"/>
            <w:vAlign w:val="bottom"/>
          </w:tcPr>
          <w:p w:rsidR="00ED7600" w:rsidRPr="00A811B3" w:rsidRDefault="00ED7600" w:rsidP="00B1769B">
            <w:pPr>
              <w:spacing w:after="0" w:line="240" w:lineRule="atLeast"/>
              <w:ind w:left="522" w:right="-45"/>
              <w:rPr>
                <w:rFonts w:ascii="Times New Roman" w:hAnsi="Times New Roman" w:cs="Times New Roman"/>
                <w:szCs w:val="22"/>
              </w:rPr>
            </w:pPr>
          </w:p>
        </w:tc>
        <w:tc>
          <w:tcPr>
            <w:tcW w:w="2491" w:type="dxa"/>
            <w:gridSpan w:val="2"/>
            <w:vAlign w:val="bottom"/>
          </w:tcPr>
          <w:p w:rsidR="00ED7600" w:rsidRPr="00A811B3" w:rsidRDefault="00ED7600" w:rsidP="00B1769B">
            <w:pPr>
              <w:spacing w:after="0" w:line="240" w:lineRule="atLeast"/>
              <w:ind w:right="-250"/>
              <w:jc w:val="center"/>
              <w:rPr>
                <w:rFonts w:ascii="Times New Roman" w:hAnsi="Times New Roman" w:cs="Times New Roman"/>
                <w:b/>
                <w:bCs/>
                <w:szCs w:val="22"/>
                <w:cs/>
              </w:rPr>
            </w:pPr>
            <w:r w:rsidRPr="00A811B3">
              <w:rPr>
                <w:rFonts w:ascii="Times New Roman" w:hAnsi="Times New Roman" w:cs="Times New Roman"/>
                <w:b/>
                <w:bCs/>
                <w:szCs w:val="22"/>
              </w:rPr>
              <w:t>Consolidated</w:t>
            </w:r>
            <w:r w:rsidRPr="00A811B3">
              <w:rPr>
                <w:rFonts w:ascii="Times New Roman" w:hAnsi="Times New Roman" w:cs="Times New Roman"/>
                <w:b/>
                <w:bCs/>
                <w:szCs w:val="22"/>
              </w:rPr>
              <w:br/>
              <w:t>financial statements</w:t>
            </w:r>
          </w:p>
        </w:tc>
        <w:tc>
          <w:tcPr>
            <w:tcW w:w="2436" w:type="dxa"/>
            <w:gridSpan w:val="2"/>
            <w:vAlign w:val="bottom"/>
          </w:tcPr>
          <w:p w:rsidR="00ED7600" w:rsidRPr="00A811B3" w:rsidRDefault="00ED7600" w:rsidP="00B1769B">
            <w:pPr>
              <w:spacing w:after="0" w:line="240" w:lineRule="atLeast"/>
              <w:ind w:right="-244"/>
              <w:jc w:val="center"/>
              <w:rPr>
                <w:rFonts w:ascii="Times New Roman" w:hAnsi="Times New Roman" w:cs="Times New Roman"/>
                <w:b/>
                <w:bCs/>
                <w:szCs w:val="22"/>
                <w:cs/>
              </w:rPr>
            </w:pPr>
            <w:r w:rsidRPr="00A811B3">
              <w:rPr>
                <w:rFonts w:ascii="Times New Roman" w:hAnsi="Times New Roman" w:cs="Times New Roman"/>
                <w:b/>
                <w:bCs/>
                <w:szCs w:val="22"/>
              </w:rPr>
              <w:t>Separate</w:t>
            </w:r>
            <w:r w:rsidRPr="00A811B3">
              <w:rPr>
                <w:rFonts w:ascii="Times New Roman" w:hAnsi="Times New Roman" w:cs="Times New Roman"/>
                <w:b/>
                <w:bCs/>
                <w:szCs w:val="22"/>
              </w:rPr>
              <w:br/>
              <w:t>financial statements</w:t>
            </w:r>
          </w:p>
        </w:tc>
      </w:tr>
      <w:tr w:rsidR="00C51E5B" w:rsidRPr="00A811B3" w:rsidTr="008E79C0">
        <w:trPr>
          <w:trHeight w:val="513"/>
          <w:tblHeader/>
        </w:trPr>
        <w:tc>
          <w:tcPr>
            <w:tcW w:w="4570" w:type="dxa"/>
          </w:tcPr>
          <w:p w:rsidR="00C51E5B" w:rsidRPr="00A811B3" w:rsidRDefault="00C51E5B" w:rsidP="00B1769B">
            <w:pPr>
              <w:spacing w:after="0" w:line="240" w:lineRule="atLeast"/>
              <w:ind w:left="522" w:right="-45"/>
              <w:rPr>
                <w:rFonts w:ascii="Times New Roman" w:hAnsi="Times New Roman" w:cs="Times New Roman"/>
                <w:szCs w:val="22"/>
              </w:rPr>
            </w:pPr>
          </w:p>
        </w:tc>
        <w:tc>
          <w:tcPr>
            <w:tcW w:w="1259" w:type="dxa"/>
          </w:tcPr>
          <w:p w:rsidR="00C51E5B" w:rsidRPr="00A811B3" w:rsidRDefault="00031B5D" w:rsidP="00B1769B">
            <w:pPr>
              <w:spacing w:after="0" w:line="240" w:lineRule="atLeast"/>
              <w:ind w:left="33" w:right="8"/>
              <w:jc w:val="center"/>
              <w:rPr>
                <w:rFonts w:ascii="Times New Roman" w:hAnsi="Times New Roman" w:cs="Times New Roman"/>
                <w:szCs w:val="22"/>
              </w:rPr>
            </w:pPr>
            <w:r w:rsidRPr="00A811B3">
              <w:rPr>
                <w:rFonts w:ascii="Times New Roman" w:hAnsi="Times New Roman" w:cs="Times New Roman"/>
                <w:szCs w:val="22"/>
              </w:rPr>
              <w:t>30 June</w:t>
            </w:r>
            <w:r w:rsidRPr="00A811B3">
              <w:rPr>
                <w:rFonts w:ascii="Times New Roman" w:hAnsi="Times New Roman" w:cs="Times New Roman"/>
                <w:szCs w:val="22"/>
              </w:rPr>
              <w:br/>
            </w:r>
            <w:r w:rsidR="00C51E5B" w:rsidRPr="00A811B3">
              <w:rPr>
                <w:rFonts w:ascii="Times New Roman" w:hAnsi="Times New Roman" w:cs="Times New Roman"/>
                <w:szCs w:val="22"/>
              </w:rPr>
              <w:t>2023</w:t>
            </w:r>
          </w:p>
        </w:tc>
        <w:tc>
          <w:tcPr>
            <w:tcW w:w="1232" w:type="dxa"/>
          </w:tcPr>
          <w:p w:rsidR="00C51E5B" w:rsidRPr="00A811B3" w:rsidRDefault="00C51E5B" w:rsidP="00B1769B">
            <w:pPr>
              <w:spacing w:after="0" w:line="240" w:lineRule="atLeast"/>
              <w:ind w:left="-106" w:right="-89"/>
              <w:jc w:val="center"/>
              <w:rPr>
                <w:rFonts w:ascii="Times New Roman" w:hAnsi="Times New Roman" w:cs="Times New Roman"/>
                <w:szCs w:val="22"/>
              </w:rPr>
            </w:pPr>
            <w:r w:rsidRPr="00A811B3">
              <w:rPr>
                <w:rFonts w:ascii="Times New Roman" w:hAnsi="Times New Roman" w:cs="Times New Roman"/>
                <w:szCs w:val="22"/>
              </w:rPr>
              <w:t>31 December 2022</w:t>
            </w:r>
          </w:p>
        </w:tc>
        <w:tc>
          <w:tcPr>
            <w:tcW w:w="1190" w:type="dxa"/>
          </w:tcPr>
          <w:p w:rsidR="00C51E5B" w:rsidRPr="00A811B3" w:rsidRDefault="00031B5D" w:rsidP="00B1769B">
            <w:pPr>
              <w:spacing w:after="0" w:line="240" w:lineRule="atLeast"/>
              <w:ind w:left="33" w:right="8"/>
              <w:jc w:val="center"/>
              <w:rPr>
                <w:rFonts w:ascii="Times New Roman" w:hAnsi="Times New Roman" w:cs="Times New Roman"/>
                <w:szCs w:val="22"/>
              </w:rPr>
            </w:pPr>
            <w:r w:rsidRPr="00A811B3">
              <w:rPr>
                <w:rFonts w:ascii="Times New Roman" w:hAnsi="Times New Roman" w:cs="Times New Roman"/>
                <w:szCs w:val="22"/>
              </w:rPr>
              <w:t>30 June</w:t>
            </w:r>
            <w:r w:rsidRPr="00A811B3">
              <w:rPr>
                <w:rFonts w:ascii="Times New Roman" w:hAnsi="Times New Roman" w:cs="Times New Roman"/>
                <w:szCs w:val="22"/>
              </w:rPr>
              <w:br/>
            </w:r>
            <w:r w:rsidR="00C51E5B" w:rsidRPr="00A811B3">
              <w:rPr>
                <w:rFonts w:ascii="Times New Roman" w:hAnsi="Times New Roman" w:cs="Times New Roman"/>
                <w:szCs w:val="22"/>
              </w:rPr>
              <w:t>2023</w:t>
            </w:r>
          </w:p>
        </w:tc>
        <w:tc>
          <w:tcPr>
            <w:tcW w:w="1246" w:type="dxa"/>
          </w:tcPr>
          <w:p w:rsidR="00C51E5B" w:rsidRPr="00A811B3" w:rsidRDefault="00C51E5B" w:rsidP="00B1769B">
            <w:pPr>
              <w:spacing w:after="0" w:line="240" w:lineRule="atLeast"/>
              <w:ind w:left="-106" w:right="-89"/>
              <w:jc w:val="center"/>
              <w:rPr>
                <w:rFonts w:ascii="Times New Roman" w:hAnsi="Times New Roman" w:cs="Times New Roman"/>
                <w:szCs w:val="22"/>
              </w:rPr>
            </w:pPr>
            <w:r w:rsidRPr="00A811B3">
              <w:rPr>
                <w:rFonts w:ascii="Times New Roman" w:hAnsi="Times New Roman" w:cs="Times New Roman"/>
                <w:szCs w:val="22"/>
              </w:rPr>
              <w:t>31 December 2022</w:t>
            </w:r>
          </w:p>
        </w:tc>
      </w:tr>
      <w:tr w:rsidR="00C51E5B" w:rsidRPr="00A811B3" w:rsidTr="008E79C0">
        <w:trPr>
          <w:tblHeader/>
        </w:trPr>
        <w:tc>
          <w:tcPr>
            <w:tcW w:w="4570" w:type="dxa"/>
          </w:tcPr>
          <w:p w:rsidR="00C51E5B" w:rsidRPr="00A811B3" w:rsidRDefault="00C51E5B" w:rsidP="00B1769B">
            <w:pPr>
              <w:tabs>
                <w:tab w:val="left" w:pos="405"/>
              </w:tabs>
              <w:spacing w:after="0" w:line="240" w:lineRule="atLeast"/>
              <w:ind w:left="522" w:right="43" w:hanging="117"/>
              <w:jc w:val="center"/>
              <w:rPr>
                <w:rFonts w:ascii="Times New Roman" w:hAnsi="Times New Roman" w:cs="Times New Roman"/>
                <w:i/>
                <w:iCs/>
                <w:szCs w:val="22"/>
                <w:cs/>
              </w:rPr>
            </w:pPr>
          </w:p>
        </w:tc>
        <w:tc>
          <w:tcPr>
            <w:tcW w:w="4927" w:type="dxa"/>
            <w:gridSpan w:val="4"/>
            <w:vAlign w:val="bottom"/>
          </w:tcPr>
          <w:p w:rsidR="00C51E5B" w:rsidRPr="00A811B3" w:rsidRDefault="00C51E5B" w:rsidP="00B1769B">
            <w:pPr>
              <w:tabs>
                <w:tab w:val="left" w:pos="405"/>
                <w:tab w:val="decimal" w:pos="1044"/>
              </w:tabs>
              <w:spacing w:after="0" w:line="240" w:lineRule="atLeast"/>
              <w:ind w:left="33" w:right="43" w:hanging="117"/>
              <w:jc w:val="center"/>
              <w:rPr>
                <w:rFonts w:ascii="Times New Roman" w:hAnsi="Times New Roman" w:cs="Times New Roman"/>
                <w:i/>
                <w:iCs/>
                <w:szCs w:val="22"/>
              </w:rPr>
            </w:pPr>
            <w:r w:rsidRPr="00A811B3">
              <w:rPr>
                <w:rFonts w:ascii="Times New Roman" w:hAnsi="Times New Roman" w:cs="Times New Roman"/>
                <w:i/>
                <w:iCs/>
                <w:szCs w:val="22"/>
              </w:rPr>
              <w:t>(in thousand Baht)</w:t>
            </w:r>
          </w:p>
        </w:tc>
      </w:tr>
      <w:tr w:rsidR="00C51E5B" w:rsidRPr="00A811B3" w:rsidTr="008E79C0">
        <w:tc>
          <w:tcPr>
            <w:tcW w:w="4570" w:type="dxa"/>
            <w:vAlign w:val="bottom"/>
          </w:tcPr>
          <w:p w:rsidR="00C51E5B" w:rsidRPr="00A811B3" w:rsidRDefault="00C51E5B" w:rsidP="00B1769B">
            <w:pPr>
              <w:tabs>
                <w:tab w:val="left" w:pos="405"/>
              </w:tabs>
              <w:spacing w:after="0" w:line="240" w:lineRule="atLeast"/>
              <w:ind w:left="522" w:right="43"/>
              <w:rPr>
                <w:rFonts w:ascii="Times New Roman" w:hAnsi="Times New Roman" w:cs="Times New Roman"/>
                <w:szCs w:val="22"/>
              </w:rPr>
            </w:pPr>
            <w:r w:rsidRPr="00A811B3">
              <w:rPr>
                <w:rFonts w:ascii="Times New Roman" w:hAnsi="Times New Roman" w:cs="Times New Roman"/>
                <w:b/>
                <w:bCs/>
                <w:color w:val="000000"/>
                <w:szCs w:val="22"/>
              </w:rPr>
              <w:t xml:space="preserve">Financial assets measured at </w:t>
            </w:r>
            <w:r w:rsidRPr="00A811B3">
              <w:rPr>
                <w:rFonts w:ascii="Times New Roman" w:hAnsi="Times New Roman" w:cs="Times New Roman"/>
                <w:b/>
                <w:bCs/>
                <w:color w:val="000000"/>
                <w:szCs w:val="22"/>
              </w:rPr>
              <w:tab/>
            </w:r>
            <w:proofErr w:type="spellStart"/>
            <w:r w:rsidRPr="00A811B3">
              <w:rPr>
                <w:rFonts w:ascii="Times New Roman" w:hAnsi="Times New Roman" w:cs="Times New Roman"/>
                <w:b/>
                <w:bCs/>
                <w:color w:val="000000"/>
                <w:szCs w:val="22"/>
              </w:rPr>
              <w:t>amortised</w:t>
            </w:r>
            <w:proofErr w:type="spellEnd"/>
            <w:r w:rsidRPr="00A811B3">
              <w:rPr>
                <w:rFonts w:ascii="Times New Roman" w:hAnsi="Times New Roman" w:cs="Times New Roman"/>
                <w:b/>
                <w:bCs/>
                <w:color w:val="000000"/>
                <w:szCs w:val="22"/>
              </w:rPr>
              <w:t xml:space="preserve"> cost :</w:t>
            </w:r>
          </w:p>
        </w:tc>
        <w:tc>
          <w:tcPr>
            <w:tcW w:w="1259" w:type="dxa"/>
            <w:vAlign w:val="bottom"/>
          </w:tcPr>
          <w:p w:rsidR="00C51E5B" w:rsidRPr="00A811B3" w:rsidRDefault="00C51E5B" w:rsidP="00B1769B">
            <w:pPr>
              <w:tabs>
                <w:tab w:val="decimal" w:pos="1062"/>
              </w:tabs>
              <w:spacing w:after="0" w:line="240" w:lineRule="atLeast"/>
              <w:ind w:right="85"/>
              <w:rPr>
                <w:rFonts w:ascii="Times New Roman" w:hAnsi="Times New Roman" w:cs="Times New Roman"/>
                <w:szCs w:val="22"/>
              </w:rPr>
            </w:pPr>
          </w:p>
        </w:tc>
        <w:tc>
          <w:tcPr>
            <w:tcW w:w="1232" w:type="dxa"/>
            <w:vAlign w:val="bottom"/>
          </w:tcPr>
          <w:p w:rsidR="00C51E5B" w:rsidRPr="00A811B3" w:rsidRDefault="00C51E5B" w:rsidP="00B1769B">
            <w:pPr>
              <w:tabs>
                <w:tab w:val="decimal" w:pos="1116"/>
              </w:tabs>
              <w:spacing w:after="0" w:line="240" w:lineRule="atLeast"/>
              <w:ind w:left="-54"/>
              <w:rPr>
                <w:rFonts w:ascii="Times New Roman" w:hAnsi="Times New Roman" w:cs="Times New Roman"/>
                <w:szCs w:val="22"/>
              </w:rPr>
            </w:pPr>
          </w:p>
        </w:tc>
        <w:tc>
          <w:tcPr>
            <w:tcW w:w="1190" w:type="dxa"/>
            <w:vAlign w:val="bottom"/>
          </w:tcPr>
          <w:p w:rsidR="00C51E5B" w:rsidRPr="00A811B3" w:rsidRDefault="00C51E5B" w:rsidP="00B1769B">
            <w:pPr>
              <w:tabs>
                <w:tab w:val="decimal" w:pos="983"/>
              </w:tabs>
              <w:spacing w:after="0" w:line="240" w:lineRule="atLeast"/>
              <w:ind w:left="-54"/>
              <w:rPr>
                <w:rFonts w:ascii="Times New Roman" w:hAnsi="Times New Roman" w:cs="Times New Roman"/>
                <w:szCs w:val="22"/>
              </w:rPr>
            </w:pPr>
          </w:p>
        </w:tc>
        <w:tc>
          <w:tcPr>
            <w:tcW w:w="1246" w:type="dxa"/>
            <w:vAlign w:val="bottom"/>
          </w:tcPr>
          <w:p w:rsidR="00C51E5B" w:rsidRPr="00A811B3" w:rsidRDefault="00C51E5B" w:rsidP="00B1769B">
            <w:pPr>
              <w:tabs>
                <w:tab w:val="decimal" w:pos="1117"/>
              </w:tabs>
              <w:spacing w:after="0" w:line="240" w:lineRule="atLeast"/>
              <w:ind w:left="-54"/>
              <w:rPr>
                <w:rFonts w:ascii="Times New Roman" w:hAnsi="Times New Roman" w:cs="Times New Roman"/>
                <w:szCs w:val="22"/>
              </w:rPr>
            </w:pPr>
          </w:p>
        </w:tc>
      </w:tr>
      <w:tr w:rsidR="00C51E5B" w:rsidRPr="00A811B3" w:rsidTr="008E79C0">
        <w:trPr>
          <w:trHeight w:val="353"/>
        </w:trPr>
        <w:tc>
          <w:tcPr>
            <w:tcW w:w="4570" w:type="dxa"/>
            <w:vAlign w:val="bottom"/>
          </w:tcPr>
          <w:p w:rsidR="00C51E5B" w:rsidRPr="00A811B3" w:rsidRDefault="00C51E5B" w:rsidP="003C455D">
            <w:pPr>
              <w:tabs>
                <w:tab w:val="left" w:pos="405"/>
              </w:tabs>
              <w:spacing w:after="0" w:line="240" w:lineRule="atLeast"/>
              <w:ind w:left="522" w:right="43"/>
              <w:rPr>
                <w:rFonts w:ascii="Times New Roman" w:hAnsi="Times New Roman" w:cs="Times New Roman"/>
                <w:szCs w:val="22"/>
                <w:cs/>
              </w:rPr>
            </w:pPr>
            <w:r w:rsidRPr="00A811B3">
              <w:rPr>
                <w:rFonts w:ascii="Times New Roman" w:hAnsi="Times New Roman" w:cs="Times New Roman"/>
                <w:szCs w:val="22"/>
              </w:rPr>
              <w:t>Short-term deposit with financial</w:t>
            </w:r>
          </w:p>
        </w:tc>
        <w:tc>
          <w:tcPr>
            <w:tcW w:w="1259" w:type="dxa"/>
            <w:vAlign w:val="bottom"/>
          </w:tcPr>
          <w:p w:rsidR="00C51E5B" w:rsidRPr="00A811B3" w:rsidRDefault="00C51E5B" w:rsidP="003C455D">
            <w:pPr>
              <w:tabs>
                <w:tab w:val="decimal" w:pos="1062"/>
              </w:tabs>
              <w:spacing w:after="0" w:line="240" w:lineRule="atLeast"/>
              <w:ind w:right="85"/>
              <w:rPr>
                <w:rFonts w:ascii="Times New Roman" w:hAnsi="Times New Roman" w:cs="Times New Roman"/>
                <w:szCs w:val="22"/>
              </w:rPr>
            </w:pPr>
          </w:p>
        </w:tc>
        <w:tc>
          <w:tcPr>
            <w:tcW w:w="1232" w:type="dxa"/>
            <w:vAlign w:val="bottom"/>
          </w:tcPr>
          <w:p w:rsidR="00C51E5B" w:rsidRPr="00A811B3" w:rsidRDefault="00C51E5B" w:rsidP="003C455D">
            <w:pPr>
              <w:tabs>
                <w:tab w:val="decimal" w:pos="1116"/>
              </w:tabs>
              <w:spacing w:after="0" w:line="240" w:lineRule="atLeast"/>
              <w:ind w:left="-54"/>
              <w:rPr>
                <w:rFonts w:ascii="Times New Roman" w:hAnsi="Times New Roman" w:cs="Times New Roman"/>
                <w:szCs w:val="22"/>
              </w:rPr>
            </w:pPr>
          </w:p>
        </w:tc>
        <w:tc>
          <w:tcPr>
            <w:tcW w:w="1190" w:type="dxa"/>
            <w:vAlign w:val="bottom"/>
          </w:tcPr>
          <w:p w:rsidR="00C51E5B" w:rsidRPr="00A811B3" w:rsidRDefault="00C51E5B" w:rsidP="003C455D">
            <w:pPr>
              <w:tabs>
                <w:tab w:val="decimal" w:pos="983"/>
              </w:tabs>
              <w:spacing w:after="0" w:line="240" w:lineRule="atLeast"/>
              <w:ind w:left="-54"/>
              <w:rPr>
                <w:rFonts w:ascii="Times New Roman" w:hAnsi="Times New Roman" w:cs="Times New Roman"/>
                <w:szCs w:val="22"/>
              </w:rPr>
            </w:pPr>
          </w:p>
        </w:tc>
        <w:tc>
          <w:tcPr>
            <w:tcW w:w="1246" w:type="dxa"/>
            <w:vAlign w:val="bottom"/>
          </w:tcPr>
          <w:p w:rsidR="00C51E5B" w:rsidRPr="00A811B3" w:rsidRDefault="00C51E5B" w:rsidP="003C455D">
            <w:pPr>
              <w:tabs>
                <w:tab w:val="decimal" w:pos="1117"/>
              </w:tabs>
              <w:spacing w:after="0" w:line="240" w:lineRule="atLeast"/>
              <w:ind w:left="-54"/>
              <w:rPr>
                <w:rFonts w:ascii="Times New Roman" w:hAnsi="Times New Roman" w:cs="Times New Roman"/>
                <w:szCs w:val="22"/>
              </w:rPr>
            </w:pPr>
          </w:p>
        </w:tc>
      </w:tr>
      <w:tr w:rsidR="003C455D" w:rsidRPr="00A811B3" w:rsidTr="008E79C0">
        <w:tc>
          <w:tcPr>
            <w:tcW w:w="4570" w:type="dxa"/>
            <w:vAlign w:val="bottom"/>
          </w:tcPr>
          <w:p w:rsidR="003C455D" w:rsidRPr="00A811B3" w:rsidRDefault="003C455D" w:rsidP="003C455D">
            <w:pPr>
              <w:tabs>
                <w:tab w:val="left" w:pos="405"/>
              </w:tabs>
              <w:spacing w:after="0" w:line="240" w:lineRule="atLeast"/>
              <w:ind w:left="522" w:right="43"/>
              <w:rPr>
                <w:rFonts w:ascii="Times New Roman" w:hAnsi="Times New Roman" w:cs="Times New Roman"/>
                <w:szCs w:val="22"/>
              </w:rPr>
            </w:pPr>
            <w:r w:rsidRPr="00A811B3">
              <w:rPr>
                <w:rFonts w:ascii="Times New Roman" w:hAnsi="Times New Roman" w:cs="Times New Roman"/>
                <w:szCs w:val="22"/>
              </w:rPr>
              <w:tab/>
              <w:t>institution</w:t>
            </w:r>
          </w:p>
        </w:tc>
        <w:tc>
          <w:tcPr>
            <w:tcW w:w="1259" w:type="dxa"/>
          </w:tcPr>
          <w:p w:rsidR="003C455D" w:rsidRPr="00A811B3" w:rsidRDefault="003C455D" w:rsidP="003C455D">
            <w:pPr>
              <w:spacing w:after="0" w:line="240" w:lineRule="atLeast"/>
              <w:ind w:left="-108" w:right="33"/>
              <w:jc w:val="right"/>
              <w:rPr>
                <w:rFonts w:ascii="Times New Roman" w:hAnsi="Times New Roman" w:cs="Times New Roman"/>
                <w:szCs w:val="22"/>
              </w:rPr>
            </w:pPr>
            <w:r w:rsidRPr="00A811B3">
              <w:rPr>
                <w:rFonts w:ascii="Times New Roman" w:hAnsi="Times New Roman" w:cs="Times New Roman"/>
                <w:szCs w:val="22"/>
                <w:cs/>
              </w:rPr>
              <w:t>20</w:t>
            </w:r>
            <w:r w:rsidRPr="00A811B3">
              <w:rPr>
                <w:rFonts w:ascii="Times New Roman" w:hAnsi="Times New Roman" w:cs="Times New Roman"/>
                <w:szCs w:val="22"/>
              </w:rPr>
              <w:t>7</w:t>
            </w:r>
          </w:p>
        </w:tc>
        <w:tc>
          <w:tcPr>
            <w:tcW w:w="1232" w:type="dxa"/>
          </w:tcPr>
          <w:p w:rsidR="003C455D" w:rsidRPr="00A811B3" w:rsidRDefault="003C455D" w:rsidP="003C455D">
            <w:pPr>
              <w:tabs>
                <w:tab w:val="decimal" w:pos="927"/>
              </w:tabs>
              <w:spacing w:after="0" w:line="240" w:lineRule="atLeast"/>
              <w:rPr>
                <w:rFonts w:ascii="Times New Roman" w:eastAsia="Calibri" w:hAnsi="Times New Roman" w:cs="Times New Roman"/>
                <w:szCs w:val="22"/>
              </w:rPr>
            </w:pPr>
            <w:r w:rsidRPr="00A811B3">
              <w:rPr>
                <w:rFonts w:ascii="Times New Roman" w:hAnsi="Times New Roman" w:cs="Times New Roman"/>
                <w:szCs w:val="22"/>
                <w:cs/>
              </w:rPr>
              <w:t>20</w:t>
            </w:r>
            <w:r w:rsidRPr="00A811B3">
              <w:rPr>
                <w:rFonts w:ascii="Times New Roman" w:hAnsi="Times New Roman" w:cs="Times New Roman"/>
                <w:szCs w:val="22"/>
              </w:rPr>
              <w:t>7</w:t>
            </w:r>
          </w:p>
        </w:tc>
        <w:tc>
          <w:tcPr>
            <w:tcW w:w="1190" w:type="dxa"/>
          </w:tcPr>
          <w:p w:rsidR="003C455D" w:rsidRPr="00A811B3" w:rsidRDefault="003C455D" w:rsidP="008E79C0">
            <w:pPr>
              <w:tabs>
                <w:tab w:val="decimal" w:pos="872"/>
              </w:tabs>
              <w:spacing w:after="0" w:line="240" w:lineRule="atLeast"/>
              <w:rPr>
                <w:rFonts w:ascii="Times New Roman" w:hAnsi="Times New Roman" w:cs="Times New Roman"/>
                <w:szCs w:val="22"/>
              </w:rPr>
            </w:pPr>
            <w:r w:rsidRPr="00A811B3">
              <w:rPr>
                <w:rFonts w:ascii="Times New Roman" w:hAnsi="Times New Roman" w:cs="Times New Roman"/>
                <w:szCs w:val="22"/>
              </w:rPr>
              <w:t>207</w:t>
            </w:r>
          </w:p>
        </w:tc>
        <w:tc>
          <w:tcPr>
            <w:tcW w:w="1246" w:type="dxa"/>
          </w:tcPr>
          <w:p w:rsidR="003C455D" w:rsidRPr="00A811B3" w:rsidRDefault="003C455D" w:rsidP="003C455D">
            <w:pPr>
              <w:tabs>
                <w:tab w:val="decimal" w:pos="900"/>
              </w:tabs>
              <w:spacing w:after="0" w:line="240" w:lineRule="atLeast"/>
              <w:rPr>
                <w:rFonts w:ascii="Times New Roman" w:hAnsi="Times New Roman" w:cs="Times New Roman"/>
                <w:szCs w:val="22"/>
              </w:rPr>
            </w:pPr>
            <w:r w:rsidRPr="00A811B3">
              <w:rPr>
                <w:rFonts w:ascii="Times New Roman" w:eastAsia="Calibri" w:hAnsi="Times New Roman" w:cs="Times New Roman"/>
                <w:szCs w:val="22"/>
              </w:rPr>
              <w:t>207</w:t>
            </w:r>
          </w:p>
        </w:tc>
      </w:tr>
      <w:tr w:rsidR="003C455D" w:rsidRPr="00A811B3" w:rsidTr="008E79C0">
        <w:tc>
          <w:tcPr>
            <w:tcW w:w="4570" w:type="dxa"/>
            <w:vAlign w:val="bottom"/>
          </w:tcPr>
          <w:p w:rsidR="003C455D" w:rsidRPr="00A811B3" w:rsidRDefault="003C455D" w:rsidP="003C455D">
            <w:pPr>
              <w:tabs>
                <w:tab w:val="left" w:pos="405"/>
              </w:tabs>
              <w:spacing w:after="0" w:line="240" w:lineRule="atLeast"/>
              <w:ind w:left="522" w:right="43"/>
              <w:rPr>
                <w:rFonts w:ascii="Times New Roman" w:hAnsi="Times New Roman" w:cs="Times New Roman"/>
                <w:szCs w:val="22"/>
              </w:rPr>
            </w:pPr>
            <w:r w:rsidRPr="00A811B3">
              <w:rPr>
                <w:rFonts w:ascii="Times New Roman" w:hAnsi="Times New Roman" w:cs="Times New Roman"/>
                <w:szCs w:val="22"/>
              </w:rPr>
              <w:t>Government Savings Bank lottery</w:t>
            </w:r>
          </w:p>
        </w:tc>
        <w:tc>
          <w:tcPr>
            <w:tcW w:w="1259" w:type="dxa"/>
          </w:tcPr>
          <w:p w:rsidR="003C455D" w:rsidRPr="00A811B3" w:rsidRDefault="003C455D" w:rsidP="003C455D">
            <w:pPr>
              <w:spacing w:after="0" w:line="240" w:lineRule="atLeast"/>
              <w:ind w:left="-108" w:right="33"/>
              <w:jc w:val="right"/>
              <w:rPr>
                <w:rFonts w:ascii="Times New Roman" w:hAnsi="Times New Roman" w:cs="Times New Roman"/>
                <w:szCs w:val="22"/>
              </w:rPr>
            </w:pPr>
            <w:r w:rsidRPr="00A811B3">
              <w:rPr>
                <w:rFonts w:ascii="Times New Roman" w:hAnsi="Times New Roman" w:cs="Times New Roman"/>
                <w:szCs w:val="22"/>
              </w:rPr>
              <w:t>26,010</w:t>
            </w:r>
          </w:p>
        </w:tc>
        <w:tc>
          <w:tcPr>
            <w:tcW w:w="1232" w:type="dxa"/>
          </w:tcPr>
          <w:p w:rsidR="003C455D" w:rsidRPr="00A811B3" w:rsidRDefault="003C455D" w:rsidP="003C455D">
            <w:pPr>
              <w:tabs>
                <w:tab w:val="decimal" w:pos="927"/>
              </w:tabs>
              <w:spacing w:after="0" w:line="240" w:lineRule="atLeast"/>
              <w:rPr>
                <w:rFonts w:ascii="Times New Roman" w:hAnsi="Times New Roman" w:cs="Times New Roman"/>
                <w:szCs w:val="22"/>
              </w:rPr>
            </w:pPr>
            <w:r w:rsidRPr="00A811B3">
              <w:rPr>
                <w:rFonts w:ascii="Times New Roman" w:hAnsi="Times New Roman" w:cs="Times New Roman"/>
                <w:szCs w:val="22"/>
                <w:cs/>
              </w:rPr>
              <w:t>64,01</w:t>
            </w:r>
            <w:r w:rsidRPr="00A811B3">
              <w:rPr>
                <w:rFonts w:ascii="Times New Roman" w:hAnsi="Times New Roman" w:cs="Times New Roman"/>
                <w:szCs w:val="22"/>
              </w:rPr>
              <w:t>0</w:t>
            </w:r>
          </w:p>
        </w:tc>
        <w:tc>
          <w:tcPr>
            <w:tcW w:w="1190" w:type="dxa"/>
          </w:tcPr>
          <w:p w:rsidR="003C455D" w:rsidRPr="00A811B3" w:rsidRDefault="003C455D" w:rsidP="008E79C0">
            <w:pPr>
              <w:tabs>
                <w:tab w:val="decimal" w:pos="872"/>
              </w:tabs>
              <w:spacing w:after="0" w:line="240" w:lineRule="atLeast"/>
              <w:rPr>
                <w:rFonts w:ascii="Times New Roman" w:hAnsi="Times New Roman" w:cs="Times New Roman"/>
                <w:szCs w:val="22"/>
              </w:rPr>
            </w:pPr>
            <w:r w:rsidRPr="00A811B3">
              <w:rPr>
                <w:rFonts w:ascii="Times New Roman" w:hAnsi="Times New Roman" w:cs="Times New Roman"/>
                <w:szCs w:val="22"/>
                <w:cs/>
              </w:rPr>
              <w:t>1</w:t>
            </w:r>
            <w:r w:rsidRPr="00A811B3">
              <w:rPr>
                <w:rFonts w:ascii="Times New Roman" w:hAnsi="Times New Roman" w:cs="Times New Roman"/>
                <w:szCs w:val="22"/>
              </w:rPr>
              <w:t>0,010</w:t>
            </w:r>
          </w:p>
        </w:tc>
        <w:tc>
          <w:tcPr>
            <w:tcW w:w="1246" w:type="dxa"/>
          </w:tcPr>
          <w:p w:rsidR="003C455D" w:rsidRPr="00A811B3" w:rsidRDefault="003C455D" w:rsidP="003C455D">
            <w:pPr>
              <w:tabs>
                <w:tab w:val="decimal" w:pos="900"/>
              </w:tabs>
              <w:spacing w:after="0" w:line="240" w:lineRule="atLeast"/>
              <w:rPr>
                <w:rFonts w:ascii="Times New Roman" w:hAnsi="Times New Roman" w:cs="Times New Roman"/>
                <w:szCs w:val="22"/>
              </w:rPr>
            </w:pPr>
            <w:r w:rsidRPr="00A811B3">
              <w:rPr>
                <w:rFonts w:ascii="Times New Roman" w:hAnsi="Times New Roman" w:cs="Times New Roman"/>
                <w:szCs w:val="22"/>
              </w:rPr>
              <w:t>30,010</w:t>
            </w:r>
          </w:p>
        </w:tc>
      </w:tr>
      <w:tr w:rsidR="003C455D" w:rsidRPr="00A811B3" w:rsidTr="008E79C0">
        <w:tc>
          <w:tcPr>
            <w:tcW w:w="4570" w:type="dxa"/>
            <w:vAlign w:val="bottom"/>
          </w:tcPr>
          <w:p w:rsidR="003C455D" w:rsidRPr="00A811B3" w:rsidRDefault="003C455D" w:rsidP="003C455D">
            <w:pPr>
              <w:tabs>
                <w:tab w:val="left" w:pos="405"/>
              </w:tabs>
              <w:spacing w:after="0" w:line="240" w:lineRule="atLeast"/>
              <w:ind w:left="702" w:right="43" w:hanging="162"/>
              <w:rPr>
                <w:rFonts w:ascii="Times New Roman" w:hAnsi="Times New Roman" w:cs="Times New Roman"/>
                <w:szCs w:val="22"/>
              </w:rPr>
            </w:pPr>
            <w:r w:rsidRPr="00A811B3">
              <w:rPr>
                <w:rFonts w:ascii="Times New Roman" w:hAnsi="Times New Roman" w:cs="Times New Roman"/>
                <w:szCs w:val="22"/>
              </w:rPr>
              <w:t>Government Housing Bank lottery</w:t>
            </w:r>
          </w:p>
        </w:tc>
        <w:tc>
          <w:tcPr>
            <w:tcW w:w="1259" w:type="dxa"/>
          </w:tcPr>
          <w:p w:rsidR="003C455D" w:rsidRPr="00A811B3" w:rsidRDefault="003C455D" w:rsidP="003C455D">
            <w:pPr>
              <w:spacing w:after="0" w:line="240" w:lineRule="atLeast"/>
              <w:ind w:left="-108" w:right="33"/>
              <w:jc w:val="right"/>
              <w:rPr>
                <w:rFonts w:ascii="Times New Roman" w:hAnsi="Times New Roman" w:cs="Times New Roman"/>
                <w:szCs w:val="22"/>
              </w:rPr>
            </w:pPr>
            <w:r w:rsidRPr="00A811B3">
              <w:rPr>
                <w:rFonts w:ascii="Times New Roman" w:hAnsi="Times New Roman" w:cs="Times New Roman"/>
                <w:szCs w:val="22"/>
              </w:rPr>
              <w:t>10,000</w:t>
            </w:r>
          </w:p>
        </w:tc>
        <w:tc>
          <w:tcPr>
            <w:tcW w:w="1232" w:type="dxa"/>
          </w:tcPr>
          <w:p w:rsidR="003C455D" w:rsidRPr="00A811B3" w:rsidRDefault="003C455D" w:rsidP="003C455D">
            <w:pPr>
              <w:tabs>
                <w:tab w:val="decimal" w:pos="927"/>
              </w:tabs>
              <w:spacing w:after="0" w:line="240" w:lineRule="atLeast"/>
              <w:rPr>
                <w:rFonts w:ascii="Times New Roman" w:hAnsi="Times New Roman" w:cs="Times New Roman"/>
                <w:szCs w:val="22"/>
              </w:rPr>
            </w:pPr>
            <w:r w:rsidRPr="00A811B3">
              <w:rPr>
                <w:rFonts w:ascii="Times New Roman" w:hAnsi="Times New Roman" w:cs="Times New Roman"/>
                <w:szCs w:val="22"/>
                <w:cs/>
              </w:rPr>
              <w:t>32,00</w:t>
            </w:r>
            <w:r w:rsidRPr="00A811B3">
              <w:rPr>
                <w:rFonts w:ascii="Times New Roman" w:hAnsi="Times New Roman" w:cs="Times New Roman"/>
                <w:szCs w:val="22"/>
              </w:rPr>
              <w:t>0</w:t>
            </w:r>
          </w:p>
        </w:tc>
        <w:tc>
          <w:tcPr>
            <w:tcW w:w="1190" w:type="dxa"/>
            <w:vAlign w:val="bottom"/>
          </w:tcPr>
          <w:p w:rsidR="003C455D" w:rsidRPr="00A811B3" w:rsidRDefault="003C455D" w:rsidP="003C455D">
            <w:pPr>
              <w:tabs>
                <w:tab w:val="decimal" w:pos="585"/>
              </w:tabs>
              <w:spacing w:after="0" w:line="240" w:lineRule="atLeast"/>
              <w:ind w:right="-62"/>
              <w:rPr>
                <w:rFonts w:ascii="Times New Roman" w:hAnsi="Times New Roman" w:cs="Times New Roman"/>
                <w:szCs w:val="22"/>
                <w:cs/>
              </w:rPr>
            </w:pPr>
            <w:r w:rsidRPr="00A811B3">
              <w:rPr>
                <w:rFonts w:ascii="Times New Roman" w:hAnsi="Times New Roman" w:cs="Times New Roman"/>
                <w:szCs w:val="22"/>
                <w:cs/>
              </w:rPr>
              <w:t>-</w:t>
            </w:r>
          </w:p>
        </w:tc>
        <w:tc>
          <w:tcPr>
            <w:tcW w:w="1246" w:type="dxa"/>
            <w:vAlign w:val="bottom"/>
          </w:tcPr>
          <w:p w:rsidR="003C455D" w:rsidRPr="00A811B3" w:rsidRDefault="003C455D" w:rsidP="003C455D">
            <w:pPr>
              <w:tabs>
                <w:tab w:val="decimal" w:pos="585"/>
              </w:tabs>
              <w:spacing w:after="0" w:line="240" w:lineRule="atLeast"/>
              <w:ind w:right="-62"/>
              <w:rPr>
                <w:rFonts w:ascii="Times New Roman" w:hAnsi="Times New Roman" w:cs="Times New Roman"/>
                <w:szCs w:val="22"/>
              </w:rPr>
            </w:pPr>
            <w:r w:rsidRPr="00A811B3">
              <w:rPr>
                <w:rFonts w:ascii="Times New Roman" w:hAnsi="Times New Roman" w:cs="Times New Roman"/>
                <w:szCs w:val="22"/>
                <w:cs/>
              </w:rPr>
              <w:t>-</w:t>
            </w:r>
          </w:p>
        </w:tc>
      </w:tr>
      <w:tr w:rsidR="003C455D" w:rsidRPr="00A811B3" w:rsidTr="008E79C0">
        <w:tc>
          <w:tcPr>
            <w:tcW w:w="4570" w:type="dxa"/>
            <w:vAlign w:val="bottom"/>
          </w:tcPr>
          <w:p w:rsidR="003C455D" w:rsidRPr="00A811B3" w:rsidRDefault="003C455D" w:rsidP="003C455D">
            <w:pPr>
              <w:tabs>
                <w:tab w:val="left" w:pos="405"/>
              </w:tabs>
              <w:spacing w:after="0" w:line="240" w:lineRule="atLeast"/>
              <w:ind w:left="702" w:right="43" w:hanging="162"/>
              <w:rPr>
                <w:rFonts w:ascii="Times New Roman" w:hAnsi="Times New Roman" w:cs="Times New Roman"/>
                <w:b/>
                <w:bCs/>
                <w:szCs w:val="22"/>
              </w:rPr>
            </w:pPr>
            <w:r w:rsidRPr="00A811B3">
              <w:rPr>
                <w:rFonts w:ascii="Times New Roman" w:hAnsi="Times New Roman" w:cs="Times New Roman"/>
                <w:b/>
                <w:bCs/>
                <w:szCs w:val="22"/>
              </w:rPr>
              <w:t>Total</w:t>
            </w:r>
          </w:p>
        </w:tc>
        <w:tc>
          <w:tcPr>
            <w:tcW w:w="1259" w:type="dxa"/>
          </w:tcPr>
          <w:p w:rsidR="003C455D" w:rsidRPr="00A811B3" w:rsidRDefault="003C455D" w:rsidP="003C455D">
            <w:pPr>
              <w:pBdr>
                <w:top w:val="single" w:sz="4" w:space="1" w:color="auto"/>
                <w:bottom w:val="double" w:sz="4" w:space="1" w:color="auto"/>
              </w:pBdr>
              <w:spacing w:after="0" w:line="240" w:lineRule="atLeast"/>
              <w:ind w:left="-108" w:right="33"/>
              <w:jc w:val="right"/>
              <w:rPr>
                <w:rFonts w:ascii="Times New Roman" w:hAnsi="Times New Roman" w:cs="Times New Roman"/>
                <w:b/>
                <w:bCs/>
                <w:szCs w:val="22"/>
              </w:rPr>
            </w:pPr>
            <w:r w:rsidRPr="00A811B3">
              <w:rPr>
                <w:rFonts w:ascii="Times New Roman" w:hAnsi="Times New Roman" w:cs="Times New Roman"/>
                <w:b/>
                <w:bCs/>
                <w:szCs w:val="22"/>
              </w:rPr>
              <w:t>36,217</w:t>
            </w:r>
          </w:p>
        </w:tc>
        <w:tc>
          <w:tcPr>
            <w:tcW w:w="1232" w:type="dxa"/>
          </w:tcPr>
          <w:p w:rsidR="003C455D" w:rsidRPr="00A811B3" w:rsidRDefault="003C455D" w:rsidP="003C455D">
            <w:pPr>
              <w:pBdr>
                <w:top w:val="single" w:sz="4" w:space="1" w:color="auto"/>
                <w:bottom w:val="double" w:sz="4" w:space="1" w:color="auto"/>
              </w:pBdr>
              <w:tabs>
                <w:tab w:val="decimal" w:pos="927"/>
              </w:tabs>
              <w:spacing w:after="0" w:line="240" w:lineRule="atLeast"/>
              <w:rPr>
                <w:rFonts w:ascii="Times New Roman" w:eastAsia="Calibri" w:hAnsi="Times New Roman" w:cs="Times New Roman"/>
                <w:b/>
                <w:bCs/>
                <w:szCs w:val="22"/>
              </w:rPr>
            </w:pPr>
            <w:r w:rsidRPr="00A811B3">
              <w:rPr>
                <w:rFonts w:ascii="Times New Roman" w:eastAsia="Calibri" w:hAnsi="Times New Roman" w:cs="Times New Roman"/>
                <w:b/>
                <w:bCs/>
                <w:szCs w:val="22"/>
                <w:cs/>
              </w:rPr>
              <w:t>96,21</w:t>
            </w:r>
            <w:r w:rsidRPr="00A811B3">
              <w:rPr>
                <w:rFonts w:ascii="Times New Roman" w:eastAsia="Calibri" w:hAnsi="Times New Roman" w:cs="Times New Roman"/>
                <w:b/>
                <w:bCs/>
                <w:szCs w:val="22"/>
              </w:rPr>
              <w:t>7</w:t>
            </w:r>
          </w:p>
        </w:tc>
        <w:tc>
          <w:tcPr>
            <w:tcW w:w="1190" w:type="dxa"/>
          </w:tcPr>
          <w:p w:rsidR="003C455D" w:rsidRPr="00A811B3" w:rsidRDefault="003C455D" w:rsidP="008E79C0">
            <w:pPr>
              <w:pBdr>
                <w:top w:val="single" w:sz="4" w:space="1" w:color="auto"/>
                <w:bottom w:val="double" w:sz="4" w:space="1" w:color="auto"/>
              </w:pBdr>
              <w:tabs>
                <w:tab w:val="decimal" w:pos="872"/>
              </w:tabs>
              <w:spacing w:after="0" w:line="240" w:lineRule="atLeast"/>
              <w:rPr>
                <w:rFonts w:ascii="Times New Roman" w:hAnsi="Times New Roman" w:cs="Times New Roman"/>
                <w:b/>
                <w:bCs/>
                <w:szCs w:val="22"/>
              </w:rPr>
            </w:pPr>
            <w:r w:rsidRPr="00A811B3">
              <w:rPr>
                <w:rFonts w:ascii="Times New Roman" w:hAnsi="Times New Roman" w:cs="Times New Roman"/>
                <w:b/>
                <w:bCs/>
                <w:szCs w:val="22"/>
                <w:cs/>
              </w:rPr>
              <w:t>1</w:t>
            </w:r>
            <w:r w:rsidRPr="00A811B3">
              <w:rPr>
                <w:rFonts w:ascii="Times New Roman" w:hAnsi="Times New Roman" w:cs="Times New Roman"/>
                <w:b/>
                <w:bCs/>
                <w:szCs w:val="22"/>
              </w:rPr>
              <w:t>0,217</w:t>
            </w:r>
          </w:p>
        </w:tc>
        <w:tc>
          <w:tcPr>
            <w:tcW w:w="1246" w:type="dxa"/>
          </w:tcPr>
          <w:p w:rsidR="003C455D" w:rsidRPr="00A811B3" w:rsidRDefault="003C455D" w:rsidP="003C455D">
            <w:pPr>
              <w:pBdr>
                <w:top w:val="single" w:sz="4" w:space="1" w:color="auto"/>
                <w:bottom w:val="double" w:sz="4" w:space="1" w:color="auto"/>
              </w:pBdr>
              <w:tabs>
                <w:tab w:val="decimal" w:pos="900"/>
              </w:tabs>
              <w:spacing w:after="0" w:line="240" w:lineRule="atLeast"/>
              <w:rPr>
                <w:rFonts w:ascii="Times New Roman" w:hAnsi="Times New Roman" w:cs="Times New Roman"/>
                <w:b/>
                <w:bCs/>
                <w:szCs w:val="22"/>
              </w:rPr>
            </w:pPr>
            <w:r w:rsidRPr="00A811B3">
              <w:rPr>
                <w:rFonts w:ascii="Times New Roman" w:hAnsi="Times New Roman" w:cs="Times New Roman"/>
                <w:b/>
                <w:bCs/>
                <w:szCs w:val="22"/>
              </w:rPr>
              <w:t>30,217</w:t>
            </w:r>
          </w:p>
        </w:tc>
      </w:tr>
      <w:tr w:rsidR="003C455D" w:rsidRPr="00A811B3" w:rsidTr="008E79C0">
        <w:tc>
          <w:tcPr>
            <w:tcW w:w="4570" w:type="dxa"/>
            <w:vAlign w:val="bottom"/>
          </w:tcPr>
          <w:p w:rsidR="003C455D" w:rsidRPr="00A811B3" w:rsidRDefault="003C455D" w:rsidP="003C455D">
            <w:pPr>
              <w:pStyle w:val="BodyText"/>
              <w:ind w:left="539" w:right="0" w:firstLine="0"/>
              <w:jc w:val="both"/>
              <w:rPr>
                <w:rFonts w:ascii="Times New Roman" w:hAnsi="Times New Roman" w:cs="Times New Roman"/>
                <w:sz w:val="22"/>
                <w:szCs w:val="22"/>
                <w:cs/>
              </w:rPr>
            </w:pPr>
          </w:p>
        </w:tc>
        <w:tc>
          <w:tcPr>
            <w:tcW w:w="1259" w:type="dxa"/>
            <w:vAlign w:val="bottom"/>
          </w:tcPr>
          <w:p w:rsidR="003C455D" w:rsidRPr="00A811B3" w:rsidRDefault="003C455D" w:rsidP="003C455D">
            <w:pPr>
              <w:tabs>
                <w:tab w:val="decimal" w:pos="1062"/>
              </w:tabs>
              <w:spacing w:after="0" w:line="240" w:lineRule="atLeast"/>
              <w:ind w:right="85"/>
              <w:rPr>
                <w:rFonts w:ascii="Times New Roman" w:hAnsi="Times New Roman" w:cs="Times New Roman"/>
                <w:b/>
                <w:bCs/>
                <w:szCs w:val="22"/>
              </w:rPr>
            </w:pPr>
          </w:p>
        </w:tc>
        <w:tc>
          <w:tcPr>
            <w:tcW w:w="1232" w:type="dxa"/>
            <w:vAlign w:val="bottom"/>
          </w:tcPr>
          <w:p w:rsidR="003C455D" w:rsidRPr="00A811B3" w:rsidRDefault="003C455D" w:rsidP="003C455D">
            <w:pPr>
              <w:tabs>
                <w:tab w:val="decimal" w:pos="927"/>
                <w:tab w:val="decimal" w:pos="1116"/>
              </w:tabs>
              <w:spacing w:after="0" w:line="240" w:lineRule="atLeast"/>
              <w:ind w:left="-54" w:right="-163"/>
              <w:rPr>
                <w:rFonts w:ascii="Times New Roman" w:hAnsi="Times New Roman" w:cs="Times New Roman"/>
                <w:b/>
                <w:bCs/>
                <w:szCs w:val="22"/>
              </w:rPr>
            </w:pPr>
          </w:p>
        </w:tc>
        <w:tc>
          <w:tcPr>
            <w:tcW w:w="1190" w:type="dxa"/>
            <w:vAlign w:val="bottom"/>
          </w:tcPr>
          <w:p w:rsidR="003C455D" w:rsidRPr="00A811B3" w:rsidRDefault="003C455D" w:rsidP="003C455D">
            <w:pPr>
              <w:tabs>
                <w:tab w:val="decimal" w:pos="1165"/>
              </w:tabs>
              <w:spacing w:after="0" w:line="240" w:lineRule="atLeast"/>
              <w:ind w:left="176" w:right="-138"/>
              <w:rPr>
                <w:rFonts w:ascii="Times New Roman" w:hAnsi="Times New Roman" w:cs="Times New Roman"/>
                <w:b/>
                <w:bCs/>
                <w:szCs w:val="22"/>
              </w:rPr>
            </w:pPr>
          </w:p>
        </w:tc>
        <w:tc>
          <w:tcPr>
            <w:tcW w:w="1246" w:type="dxa"/>
            <w:vAlign w:val="bottom"/>
          </w:tcPr>
          <w:p w:rsidR="003C455D" w:rsidRPr="00A811B3" w:rsidRDefault="003C455D" w:rsidP="003C455D">
            <w:pPr>
              <w:tabs>
                <w:tab w:val="decimal" w:pos="1280"/>
              </w:tabs>
              <w:spacing w:after="0" w:line="240" w:lineRule="atLeast"/>
              <w:ind w:left="146"/>
              <w:rPr>
                <w:rFonts w:ascii="Times New Roman" w:hAnsi="Times New Roman" w:cs="Times New Roman"/>
                <w:b/>
                <w:bCs/>
                <w:szCs w:val="22"/>
              </w:rPr>
            </w:pPr>
          </w:p>
        </w:tc>
      </w:tr>
      <w:tr w:rsidR="003C455D" w:rsidRPr="00A811B3" w:rsidTr="008E79C0">
        <w:tc>
          <w:tcPr>
            <w:tcW w:w="4570" w:type="dxa"/>
            <w:vAlign w:val="bottom"/>
          </w:tcPr>
          <w:p w:rsidR="003C455D" w:rsidRPr="00A811B3" w:rsidRDefault="003C455D" w:rsidP="003C455D">
            <w:pPr>
              <w:pStyle w:val="BodyText"/>
              <w:ind w:left="539" w:right="0" w:firstLine="0"/>
              <w:jc w:val="both"/>
              <w:rPr>
                <w:rFonts w:ascii="Times New Roman" w:hAnsi="Times New Roman" w:cs="Times New Roman"/>
                <w:sz w:val="22"/>
                <w:szCs w:val="22"/>
              </w:rPr>
            </w:pPr>
            <w:r w:rsidRPr="00A811B3">
              <w:rPr>
                <w:rFonts w:ascii="Times New Roman" w:hAnsi="Times New Roman" w:cs="Times New Roman"/>
                <w:sz w:val="22"/>
                <w:szCs w:val="22"/>
              </w:rPr>
              <w:t>Classified to:</w:t>
            </w:r>
          </w:p>
        </w:tc>
        <w:tc>
          <w:tcPr>
            <w:tcW w:w="1259" w:type="dxa"/>
            <w:vAlign w:val="bottom"/>
          </w:tcPr>
          <w:p w:rsidR="003C455D" w:rsidRPr="00A811B3" w:rsidRDefault="003C455D" w:rsidP="003C455D">
            <w:pPr>
              <w:tabs>
                <w:tab w:val="decimal" w:pos="1062"/>
              </w:tabs>
              <w:spacing w:after="0" w:line="240" w:lineRule="atLeast"/>
              <w:ind w:right="85"/>
              <w:rPr>
                <w:rFonts w:ascii="Times New Roman" w:hAnsi="Times New Roman" w:cs="Times New Roman"/>
                <w:b/>
                <w:bCs/>
                <w:szCs w:val="22"/>
              </w:rPr>
            </w:pPr>
          </w:p>
        </w:tc>
        <w:tc>
          <w:tcPr>
            <w:tcW w:w="1232" w:type="dxa"/>
            <w:vAlign w:val="bottom"/>
          </w:tcPr>
          <w:p w:rsidR="003C455D" w:rsidRPr="00A811B3" w:rsidRDefault="003C455D" w:rsidP="003C455D">
            <w:pPr>
              <w:tabs>
                <w:tab w:val="decimal" w:pos="927"/>
                <w:tab w:val="decimal" w:pos="1116"/>
              </w:tabs>
              <w:spacing w:after="0" w:line="240" w:lineRule="atLeast"/>
              <w:ind w:left="-54" w:right="-163"/>
              <w:rPr>
                <w:rFonts w:ascii="Times New Roman" w:hAnsi="Times New Roman" w:cs="Times New Roman"/>
                <w:b/>
                <w:bCs/>
                <w:szCs w:val="22"/>
              </w:rPr>
            </w:pPr>
          </w:p>
        </w:tc>
        <w:tc>
          <w:tcPr>
            <w:tcW w:w="1190" w:type="dxa"/>
            <w:vAlign w:val="bottom"/>
          </w:tcPr>
          <w:p w:rsidR="003C455D" w:rsidRPr="00A811B3" w:rsidRDefault="003C455D" w:rsidP="003C455D">
            <w:pPr>
              <w:tabs>
                <w:tab w:val="decimal" w:pos="1165"/>
              </w:tabs>
              <w:spacing w:after="0" w:line="240" w:lineRule="atLeast"/>
              <w:ind w:left="176" w:right="-138"/>
              <w:rPr>
                <w:rFonts w:ascii="Times New Roman" w:hAnsi="Times New Roman" w:cs="Times New Roman"/>
                <w:b/>
                <w:bCs/>
                <w:szCs w:val="22"/>
              </w:rPr>
            </w:pPr>
          </w:p>
        </w:tc>
        <w:tc>
          <w:tcPr>
            <w:tcW w:w="1246" w:type="dxa"/>
            <w:vAlign w:val="bottom"/>
          </w:tcPr>
          <w:p w:rsidR="003C455D" w:rsidRPr="00A811B3" w:rsidRDefault="003C455D" w:rsidP="003C455D">
            <w:pPr>
              <w:tabs>
                <w:tab w:val="decimal" w:pos="1280"/>
              </w:tabs>
              <w:spacing w:after="0" w:line="240" w:lineRule="atLeast"/>
              <w:ind w:left="146"/>
              <w:rPr>
                <w:rFonts w:ascii="Times New Roman" w:hAnsi="Times New Roman" w:cs="Times New Roman"/>
                <w:b/>
                <w:bCs/>
                <w:szCs w:val="22"/>
              </w:rPr>
            </w:pPr>
          </w:p>
        </w:tc>
      </w:tr>
      <w:tr w:rsidR="003C455D" w:rsidRPr="00A811B3" w:rsidTr="008E79C0">
        <w:tc>
          <w:tcPr>
            <w:tcW w:w="4570" w:type="dxa"/>
            <w:vAlign w:val="bottom"/>
          </w:tcPr>
          <w:p w:rsidR="003C455D" w:rsidRPr="00A811B3" w:rsidRDefault="003C455D" w:rsidP="003C455D">
            <w:pPr>
              <w:tabs>
                <w:tab w:val="left" w:pos="405"/>
              </w:tabs>
              <w:spacing w:after="0" w:line="240" w:lineRule="atLeast"/>
              <w:ind w:left="702" w:right="43" w:hanging="162"/>
              <w:rPr>
                <w:rFonts w:ascii="Times New Roman" w:hAnsi="Times New Roman" w:cs="Times New Roman"/>
                <w:szCs w:val="22"/>
                <w:cs/>
              </w:rPr>
            </w:pPr>
            <w:r w:rsidRPr="00A811B3">
              <w:rPr>
                <w:rFonts w:ascii="Times New Roman" w:hAnsi="Times New Roman" w:cs="Times New Roman"/>
                <w:szCs w:val="22"/>
              </w:rPr>
              <w:t>Current</w:t>
            </w:r>
          </w:p>
        </w:tc>
        <w:tc>
          <w:tcPr>
            <w:tcW w:w="1259" w:type="dxa"/>
          </w:tcPr>
          <w:p w:rsidR="003C455D" w:rsidRPr="00A811B3" w:rsidRDefault="003C455D" w:rsidP="003C455D">
            <w:pPr>
              <w:spacing w:after="0" w:line="240" w:lineRule="atLeast"/>
              <w:ind w:left="-108" w:right="33"/>
              <w:jc w:val="right"/>
              <w:rPr>
                <w:rFonts w:ascii="Times New Roman" w:hAnsi="Times New Roman" w:cs="Times New Roman"/>
                <w:szCs w:val="22"/>
              </w:rPr>
            </w:pPr>
            <w:r w:rsidRPr="00A811B3">
              <w:rPr>
                <w:rFonts w:ascii="Times New Roman" w:hAnsi="Times New Roman" w:cs="Times New Roman"/>
                <w:szCs w:val="22"/>
              </w:rPr>
              <w:t>22,207</w:t>
            </w:r>
          </w:p>
        </w:tc>
        <w:tc>
          <w:tcPr>
            <w:tcW w:w="1232" w:type="dxa"/>
          </w:tcPr>
          <w:p w:rsidR="003C455D" w:rsidRPr="00A811B3" w:rsidRDefault="003C455D" w:rsidP="003C455D">
            <w:pPr>
              <w:tabs>
                <w:tab w:val="decimal" w:pos="927"/>
              </w:tabs>
              <w:spacing w:after="0" w:line="240" w:lineRule="atLeast"/>
              <w:rPr>
                <w:rFonts w:ascii="Times New Roman" w:hAnsi="Times New Roman" w:cs="Times New Roman"/>
                <w:szCs w:val="22"/>
              </w:rPr>
            </w:pPr>
            <w:r w:rsidRPr="00A811B3">
              <w:rPr>
                <w:rFonts w:ascii="Times New Roman" w:hAnsi="Times New Roman" w:cs="Times New Roman"/>
                <w:szCs w:val="22"/>
              </w:rPr>
              <w:t>66,207</w:t>
            </w:r>
          </w:p>
        </w:tc>
        <w:tc>
          <w:tcPr>
            <w:tcW w:w="1190" w:type="dxa"/>
          </w:tcPr>
          <w:p w:rsidR="003C455D" w:rsidRPr="00A811B3" w:rsidRDefault="003C455D" w:rsidP="008E79C0">
            <w:pPr>
              <w:tabs>
                <w:tab w:val="decimal" w:pos="872"/>
              </w:tabs>
              <w:spacing w:after="0" w:line="240" w:lineRule="atLeast"/>
              <w:rPr>
                <w:rFonts w:ascii="Times New Roman" w:hAnsi="Times New Roman" w:cstheme="minorBidi"/>
                <w:szCs w:val="22"/>
              </w:rPr>
            </w:pPr>
            <w:r w:rsidRPr="00A811B3">
              <w:rPr>
                <w:rFonts w:ascii="Times New Roman" w:hAnsi="Times New Roman" w:cs="Times New Roman"/>
                <w:szCs w:val="22"/>
                <w:cs/>
              </w:rPr>
              <w:t>20</w:t>
            </w:r>
            <w:r w:rsidR="008E79C0" w:rsidRPr="00A811B3">
              <w:rPr>
                <w:rFonts w:ascii="Times New Roman" w:hAnsi="Times New Roman" w:cs="Times New Roman"/>
                <w:szCs w:val="22"/>
              </w:rPr>
              <w:t>7</w:t>
            </w:r>
          </w:p>
        </w:tc>
        <w:tc>
          <w:tcPr>
            <w:tcW w:w="1246" w:type="dxa"/>
          </w:tcPr>
          <w:p w:rsidR="003C455D" w:rsidRPr="00A811B3" w:rsidRDefault="003C455D" w:rsidP="003C455D">
            <w:pPr>
              <w:tabs>
                <w:tab w:val="decimal" w:pos="900"/>
              </w:tabs>
              <w:spacing w:after="0" w:line="240" w:lineRule="atLeast"/>
              <w:rPr>
                <w:rFonts w:ascii="Times New Roman" w:hAnsi="Times New Roman" w:cs="Times New Roman"/>
                <w:szCs w:val="22"/>
              </w:rPr>
            </w:pPr>
            <w:r w:rsidRPr="00A811B3">
              <w:rPr>
                <w:rFonts w:ascii="Times New Roman" w:hAnsi="Times New Roman" w:cs="Times New Roman"/>
                <w:szCs w:val="22"/>
              </w:rPr>
              <w:t>20,207</w:t>
            </w:r>
          </w:p>
        </w:tc>
      </w:tr>
      <w:tr w:rsidR="003C455D" w:rsidRPr="00A811B3" w:rsidTr="008E79C0">
        <w:tc>
          <w:tcPr>
            <w:tcW w:w="4570" w:type="dxa"/>
            <w:vAlign w:val="bottom"/>
          </w:tcPr>
          <w:p w:rsidR="003C455D" w:rsidRPr="00A811B3" w:rsidRDefault="003C455D" w:rsidP="003C455D">
            <w:pPr>
              <w:tabs>
                <w:tab w:val="left" w:pos="405"/>
              </w:tabs>
              <w:spacing w:after="0" w:line="240" w:lineRule="atLeast"/>
              <w:ind w:left="702" w:right="43" w:hanging="162"/>
              <w:rPr>
                <w:rFonts w:ascii="Times New Roman" w:hAnsi="Times New Roman" w:cs="Times New Roman"/>
                <w:szCs w:val="22"/>
              </w:rPr>
            </w:pPr>
            <w:r w:rsidRPr="00A811B3">
              <w:rPr>
                <w:rFonts w:ascii="Times New Roman" w:hAnsi="Times New Roman" w:cs="Times New Roman"/>
                <w:szCs w:val="22"/>
              </w:rPr>
              <w:t>Non-current</w:t>
            </w:r>
          </w:p>
        </w:tc>
        <w:tc>
          <w:tcPr>
            <w:tcW w:w="1259" w:type="dxa"/>
          </w:tcPr>
          <w:p w:rsidR="003C455D" w:rsidRPr="00A811B3" w:rsidRDefault="003C455D" w:rsidP="003C455D">
            <w:pPr>
              <w:spacing w:after="0" w:line="240" w:lineRule="atLeast"/>
              <w:ind w:left="-108" w:right="33"/>
              <w:jc w:val="right"/>
              <w:rPr>
                <w:rFonts w:ascii="Times New Roman" w:hAnsi="Times New Roman" w:cs="Times New Roman"/>
                <w:szCs w:val="22"/>
              </w:rPr>
            </w:pPr>
            <w:r w:rsidRPr="00A811B3">
              <w:rPr>
                <w:rFonts w:ascii="Times New Roman" w:hAnsi="Times New Roman" w:cs="Times New Roman"/>
                <w:szCs w:val="22"/>
              </w:rPr>
              <w:t>14,010</w:t>
            </w:r>
          </w:p>
        </w:tc>
        <w:tc>
          <w:tcPr>
            <w:tcW w:w="1232" w:type="dxa"/>
          </w:tcPr>
          <w:p w:rsidR="003C455D" w:rsidRPr="00A811B3" w:rsidRDefault="003C455D" w:rsidP="003C455D">
            <w:pPr>
              <w:tabs>
                <w:tab w:val="decimal" w:pos="927"/>
              </w:tabs>
              <w:spacing w:after="0" w:line="240" w:lineRule="atLeast"/>
              <w:rPr>
                <w:rFonts w:ascii="Times New Roman" w:hAnsi="Times New Roman" w:cs="Times New Roman"/>
                <w:szCs w:val="22"/>
              </w:rPr>
            </w:pPr>
            <w:r w:rsidRPr="00A811B3">
              <w:rPr>
                <w:rFonts w:ascii="Times New Roman" w:hAnsi="Times New Roman" w:cs="Times New Roman"/>
                <w:szCs w:val="22"/>
              </w:rPr>
              <w:t>30,010</w:t>
            </w:r>
          </w:p>
        </w:tc>
        <w:tc>
          <w:tcPr>
            <w:tcW w:w="1190" w:type="dxa"/>
          </w:tcPr>
          <w:p w:rsidR="003C455D" w:rsidRPr="00A811B3" w:rsidRDefault="003C455D" w:rsidP="008E79C0">
            <w:pPr>
              <w:tabs>
                <w:tab w:val="decimal" w:pos="872"/>
              </w:tabs>
              <w:spacing w:after="0" w:line="240" w:lineRule="atLeast"/>
              <w:rPr>
                <w:rFonts w:ascii="Times New Roman" w:hAnsi="Times New Roman" w:cs="Times New Roman"/>
                <w:szCs w:val="22"/>
              </w:rPr>
            </w:pPr>
            <w:r w:rsidRPr="00A811B3">
              <w:rPr>
                <w:rFonts w:ascii="Times New Roman" w:hAnsi="Times New Roman" w:cs="Times New Roman"/>
                <w:szCs w:val="22"/>
                <w:cs/>
              </w:rPr>
              <w:t>10</w:t>
            </w:r>
            <w:r w:rsidRPr="00A811B3">
              <w:rPr>
                <w:rFonts w:ascii="Times New Roman" w:hAnsi="Times New Roman" w:cs="Times New Roman"/>
                <w:szCs w:val="22"/>
              </w:rPr>
              <w:t>,010</w:t>
            </w:r>
          </w:p>
        </w:tc>
        <w:tc>
          <w:tcPr>
            <w:tcW w:w="1246" w:type="dxa"/>
          </w:tcPr>
          <w:p w:rsidR="003C455D" w:rsidRPr="00A811B3" w:rsidRDefault="003C455D" w:rsidP="003C455D">
            <w:pPr>
              <w:tabs>
                <w:tab w:val="decimal" w:pos="900"/>
              </w:tabs>
              <w:spacing w:after="0" w:line="240" w:lineRule="atLeast"/>
              <w:rPr>
                <w:rFonts w:ascii="Times New Roman" w:hAnsi="Times New Roman" w:cs="Times New Roman"/>
                <w:szCs w:val="22"/>
              </w:rPr>
            </w:pPr>
            <w:r w:rsidRPr="00A811B3">
              <w:rPr>
                <w:rFonts w:ascii="Times New Roman" w:hAnsi="Times New Roman" w:cs="Times New Roman"/>
                <w:szCs w:val="22"/>
              </w:rPr>
              <w:t>10,010</w:t>
            </w:r>
          </w:p>
        </w:tc>
      </w:tr>
      <w:tr w:rsidR="003C455D" w:rsidRPr="00A811B3" w:rsidTr="008E79C0">
        <w:tc>
          <w:tcPr>
            <w:tcW w:w="4570" w:type="dxa"/>
            <w:vAlign w:val="bottom"/>
          </w:tcPr>
          <w:p w:rsidR="003C455D" w:rsidRPr="00A811B3" w:rsidRDefault="003C455D" w:rsidP="003C455D">
            <w:pPr>
              <w:tabs>
                <w:tab w:val="left" w:pos="405"/>
              </w:tabs>
              <w:spacing w:after="0" w:line="240" w:lineRule="atLeast"/>
              <w:ind w:left="702" w:right="43" w:hanging="162"/>
              <w:rPr>
                <w:rFonts w:ascii="Times New Roman" w:hAnsi="Times New Roman" w:cs="Times New Roman"/>
                <w:b/>
                <w:bCs/>
                <w:szCs w:val="22"/>
              </w:rPr>
            </w:pPr>
            <w:r w:rsidRPr="00A811B3">
              <w:rPr>
                <w:rFonts w:ascii="Times New Roman" w:hAnsi="Times New Roman" w:cs="Times New Roman"/>
                <w:b/>
                <w:bCs/>
                <w:szCs w:val="22"/>
              </w:rPr>
              <w:t>Total</w:t>
            </w:r>
          </w:p>
        </w:tc>
        <w:tc>
          <w:tcPr>
            <w:tcW w:w="1259" w:type="dxa"/>
          </w:tcPr>
          <w:p w:rsidR="003C455D" w:rsidRPr="00A811B3" w:rsidRDefault="003C455D" w:rsidP="003C455D">
            <w:pPr>
              <w:pBdr>
                <w:top w:val="single" w:sz="4" w:space="1" w:color="auto"/>
                <w:bottom w:val="double" w:sz="4" w:space="1" w:color="auto"/>
              </w:pBdr>
              <w:spacing w:after="0" w:line="240" w:lineRule="atLeast"/>
              <w:ind w:left="-108" w:right="33"/>
              <w:jc w:val="right"/>
              <w:rPr>
                <w:rFonts w:ascii="Times New Roman" w:hAnsi="Times New Roman" w:cs="Times New Roman"/>
                <w:b/>
                <w:bCs/>
                <w:szCs w:val="22"/>
              </w:rPr>
            </w:pPr>
            <w:r w:rsidRPr="00A811B3">
              <w:rPr>
                <w:rFonts w:ascii="Times New Roman" w:hAnsi="Times New Roman" w:cs="Times New Roman"/>
                <w:b/>
                <w:bCs/>
                <w:szCs w:val="22"/>
              </w:rPr>
              <w:t>36,217</w:t>
            </w:r>
          </w:p>
        </w:tc>
        <w:tc>
          <w:tcPr>
            <w:tcW w:w="1232" w:type="dxa"/>
          </w:tcPr>
          <w:p w:rsidR="003C455D" w:rsidRPr="00A811B3" w:rsidRDefault="003C455D" w:rsidP="003C455D">
            <w:pPr>
              <w:pBdr>
                <w:top w:val="single" w:sz="4" w:space="1" w:color="auto"/>
                <w:bottom w:val="double" w:sz="4" w:space="1" w:color="auto"/>
              </w:pBdr>
              <w:tabs>
                <w:tab w:val="decimal" w:pos="927"/>
              </w:tabs>
              <w:spacing w:after="0" w:line="240" w:lineRule="atLeast"/>
              <w:rPr>
                <w:rFonts w:ascii="Times New Roman" w:hAnsi="Times New Roman" w:cs="Times New Roman"/>
                <w:b/>
                <w:bCs/>
                <w:szCs w:val="22"/>
              </w:rPr>
            </w:pPr>
            <w:r w:rsidRPr="00A811B3">
              <w:rPr>
                <w:rFonts w:ascii="Times New Roman" w:hAnsi="Times New Roman" w:cs="Times New Roman"/>
                <w:b/>
                <w:bCs/>
                <w:szCs w:val="22"/>
                <w:cs/>
              </w:rPr>
              <w:t>96,21</w:t>
            </w:r>
            <w:r w:rsidRPr="00A811B3">
              <w:rPr>
                <w:rFonts w:ascii="Times New Roman" w:hAnsi="Times New Roman" w:cs="Times New Roman"/>
                <w:b/>
                <w:bCs/>
                <w:szCs w:val="22"/>
              </w:rPr>
              <w:t>7</w:t>
            </w:r>
          </w:p>
        </w:tc>
        <w:tc>
          <w:tcPr>
            <w:tcW w:w="1190" w:type="dxa"/>
          </w:tcPr>
          <w:p w:rsidR="003C455D" w:rsidRPr="00A811B3" w:rsidRDefault="003C455D" w:rsidP="008E79C0">
            <w:pPr>
              <w:pBdr>
                <w:top w:val="single" w:sz="4" w:space="1" w:color="auto"/>
                <w:bottom w:val="double" w:sz="4" w:space="1" w:color="auto"/>
              </w:pBdr>
              <w:tabs>
                <w:tab w:val="decimal" w:pos="872"/>
              </w:tabs>
              <w:spacing w:after="0" w:line="240" w:lineRule="atLeast"/>
              <w:rPr>
                <w:rFonts w:ascii="Times New Roman" w:hAnsi="Times New Roman" w:cstheme="minorBidi"/>
                <w:b/>
                <w:bCs/>
                <w:szCs w:val="22"/>
              </w:rPr>
            </w:pPr>
            <w:r w:rsidRPr="00A811B3">
              <w:rPr>
                <w:rFonts w:ascii="Times New Roman" w:hAnsi="Times New Roman" w:cs="Times New Roman"/>
                <w:b/>
                <w:bCs/>
                <w:szCs w:val="22"/>
                <w:cs/>
              </w:rPr>
              <w:t>10,21</w:t>
            </w:r>
            <w:r w:rsidR="008E79C0" w:rsidRPr="00A811B3">
              <w:rPr>
                <w:rFonts w:ascii="Times New Roman" w:hAnsi="Times New Roman" w:cs="Times New Roman"/>
                <w:b/>
                <w:bCs/>
                <w:szCs w:val="22"/>
              </w:rPr>
              <w:t>7</w:t>
            </w:r>
          </w:p>
        </w:tc>
        <w:tc>
          <w:tcPr>
            <w:tcW w:w="1246" w:type="dxa"/>
          </w:tcPr>
          <w:p w:rsidR="003C455D" w:rsidRPr="00A811B3" w:rsidRDefault="003C455D" w:rsidP="003C455D">
            <w:pPr>
              <w:pBdr>
                <w:top w:val="single" w:sz="4" w:space="1" w:color="auto"/>
                <w:bottom w:val="double" w:sz="4" w:space="1" w:color="auto"/>
              </w:pBdr>
              <w:tabs>
                <w:tab w:val="decimal" w:pos="900"/>
              </w:tabs>
              <w:spacing w:after="0" w:line="240" w:lineRule="atLeast"/>
              <w:rPr>
                <w:rFonts w:ascii="Times New Roman" w:hAnsi="Times New Roman" w:cs="Times New Roman"/>
                <w:b/>
                <w:bCs/>
                <w:szCs w:val="22"/>
              </w:rPr>
            </w:pPr>
            <w:r w:rsidRPr="00A811B3">
              <w:rPr>
                <w:rFonts w:ascii="Times New Roman" w:hAnsi="Times New Roman" w:cs="Times New Roman"/>
                <w:b/>
                <w:bCs/>
                <w:szCs w:val="22"/>
              </w:rPr>
              <w:t>30,217</w:t>
            </w:r>
          </w:p>
        </w:tc>
      </w:tr>
    </w:tbl>
    <w:p w:rsidR="007F2023" w:rsidRPr="00A811B3" w:rsidRDefault="007F2023" w:rsidP="00B1769B">
      <w:pPr>
        <w:pStyle w:val="BodyText"/>
        <w:ind w:left="539" w:right="0" w:firstLine="0"/>
        <w:jc w:val="both"/>
        <w:rPr>
          <w:rFonts w:ascii="Times New Roman" w:hAnsi="Times New Roman" w:cs="Times New Roman"/>
          <w:sz w:val="22"/>
          <w:szCs w:val="22"/>
        </w:rPr>
      </w:pPr>
    </w:p>
    <w:p w:rsidR="00031B5D" w:rsidRPr="00A811B3" w:rsidRDefault="00031B5D" w:rsidP="00031B5D">
      <w:pPr>
        <w:spacing w:after="0" w:line="240" w:lineRule="atLeast"/>
        <w:ind w:left="567"/>
        <w:rPr>
          <w:rFonts w:ascii="Times New Roman" w:hAnsi="Times New Roman" w:cs="Times New Roman"/>
          <w:szCs w:val="22"/>
        </w:rPr>
      </w:pPr>
      <w:r w:rsidRPr="00A811B3">
        <w:rPr>
          <w:rFonts w:ascii="Times New Roman" w:hAnsi="Times New Roman" w:cs="Times New Roman"/>
          <w:szCs w:val="22"/>
        </w:rPr>
        <w:t>Movements for six-month periods ended 30 June was as follows:</w:t>
      </w:r>
    </w:p>
    <w:p w:rsidR="002D4F77" w:rsidRPr="00A811B3" w:rsidRDefault="002D4F77" w:rsidP="00B1769B">
      <w:pPr>
        <w:pStyle w:val="BodyText"/>
        <w:ind w:left="539" w:right="0" w:firstLine="0"/>
        <w:jc w:val="both"/>
        <w:rPr>
          <w:rFonts w:ascii="Times New Roman" w:hAnsi="Times New Roman" w:cs="Times New Roman"/>
          <w:sz w:val="22"/>
          <w:szCs w:val="22"/>
        </w:rPr>
      </w:pPr>
    </w:p>
    <w:tbl>
      <w:tblPr>
        <w:tblW w:w="9500" w:type="dxa"/>
        <w:tblInd w:w="18" w:type="dxa"/>
        <w:tblLayout w:type="fixed"/>
        <w:tblLook w:val="01E0"/>
      </w:tblPr>
      <w:tblGrid>
        <w:gridCol w:w="4570"/>
        <w:gridCol w:w="1262"/>
        <w:gridCol w:w="1260"/>
        <w:gridCol w:w="1246"/>
        <w:gridCol w:w="1162"/>
      </w:tblGrid>
      <w:tr w:rsidR="00031B5D" w:rsidRPr="00A811B3" w:rsidTr="007F1287">
        <w:trPr>
          <w:trHeight w:val="486"/>
        </w:trPr>
        <w:tc>
          <w:tcPr>
            <w:tcW w:w="4570" w:type="dxa"/>
            <w:vAlign w:val="bottom"/>
          </w:tcPr>
          <w:p w:rsidR="00031B5D" w:rsidRPr="00A811B3" w:rsidRDefault="00031B5D" w:rsidP="00031B5D">
            <w:pPr>
              <w:spacing w:after="0" w:line="240" w:lineRule="atLeast"/>
              <w:ind w:left="522" w:right="-45"/>
              <w:rPr>
                <w:rFonts w:ascii="Times New Roman" w:hAnsi="Times New Roman" w:cs="Times New Roman"/>
                <w:szCs w:val="22"/>
              </w:rPr>
            </w:pPr>
          </w:p>
        </w:tc>
        <w:tc>
          <w:tcPr>
            <w:tcW w:w="2522" w:type="dxa"/>
            <w:gridSpan w:val="2"/>
            <w:vAlign w:val="bottom"/>
          </w:tcPr>
          <w:p w:rsidR="00031B5D" w:rsidRPr="00A811B3" w:rsidRDefault="00031B5D" w:rsidP="00031B5D">
            <w:pPr>
              <w:spacing w:after="0" w:line="240" w:lineRule="atLeast"/>
              <w:ind w:right="-86"/>
              <w:jc w:val="center"/>
              <w:rPr>
                <w:rFonts w:ascii="Times New Roman" w:hAnsi="Times New Roman" w:cstheme="minorBidi"/>
                <w:b/>
                <w:bCs/>
                <w:szCs w:val="22"/>
                <w:cs/>
              </w:rPr>
            </w:pPr>
            <w:r w:rsidRPr="00A811B3">
              <w:rPr>
                <w:rFonts w:ascii="Times New Roman" w:hAnsi="Times New Roman" w:cs="Times New Roman"/>
                <w:b/>
                <w:bCs/>
                <w:szCs w:val="22"/>
              </w:rPr>
              <w:t>Consolidated</w:t>
            </w:r>
            <w:r w:rsidRPr="00A811B3">
              <w:rPr>
                <w:rFonts w:ascii="Times New Roman" w:hAnsi="Times New Roman" w:cs="Times New Roman"/>
                <w:b/>
                <w:bCs/>
                <w:szCs w:val="22"/>
              </w:rPr>
              <w:br/>
              <w:t>financial statements</w:t>
            </w:r>
          </w:p>
        </w:tc>
        <w:tc>
          <w:tcPr>
            <w:tcW w:w="2408" w:type="dxa"/>
            <w:gridSpan w:val="2"/>
            <w:vAlign w:val="bottom"/>
          </w:tcPr>
          <w:p w:rsidR="00031B5D" w:rsidRPr="00A811B3" w:rsidRDefault="00031B5D" w:rsidP="00031B5D">
            <w:pPr>
              <w:spacing w:after="0" w:line="240" w:lineRule="atLeast"/>
              <w:ind w:right="-186"/>
              <w:jc w:val="center"/>
              <w:rPr>
                <w:rFonts w:ascii="Times New Roman" w:hAnsi="Times New Roman" w:cs="Times New Roman"/>
                <w:b/>
                <w:bCs/>
                <w:szCs w:val="22"/>
                <w:cs/>
              </w:rPr>
            </w:pPr>
            <w:r w:rsidRPr="00A811B3">
              <w:rPr>
                <w:rFonts w:ascii="Times New Roman" w:hAnsi="Times New Roman" w:cs="Times New Roman"/>
                <w:b/>
                <w:bCs/>
                <w:szCs w:val="22"/>
              </w:rPr>
              <w:t>Separate</w:t>
            </w:r>
            <w:r w:rsidRPr="00A811B3">
              <w:rPr>
                <w:rFonts w:ascii="Times New Roman" w:hAnsi="Times New Roman" w:cs="Times New Roman"/>
                <w:b/>
                <w:bCs/>
                <w:szCs w:val="22"/>
              </w:rPr>
              <w:br/>
              <w:t>financial statements</w:t>
            </w:r>
          </w:p>
        </w:tc>
      </w:tr>
      <w:tr w:rsidR="00031B5D" w:rsidRPr="00A811B3" w:rsidTr="007F1287">
        <w:trPr>
          <w:trHeight w:val="304"/>
        </w:trPr>
        <w:tc>
          <w:tcPr>
            <w:tcW w:w="4570" w:type="dxa"/>
          </w:tcPr>
          <w:p w:rsidR="00031B5D" w:rsidRPr="00A811B3" w:rsidRDefault="00031B5D" w:rsidP="00031B5D">
            <w:pPr>
              <w:tabs>
                <w:tab w:val="left" w:pos="405"/>
              </w:tabs>
              <w:spacing w:after="0" w:line="240" w:lineRule="atLeast"/>
              <w:ind w:left="522" w:right="43"/>
              <w:rPr>
                <w:rFonts w:ascii="Times New Roman" w:hAnsi="Times New Roman" w:cstheme="minorBidi"/>
                <w:szCs w:val="22"/>
              </w:rPr>
            </w:pPr>
          </w:p>
        </w:tc>
        <w:tc>
          <w:tcPr>
            <w:tcW w:w="1262" w:type="dxa"/>
          </w:tcPr>
          <w:p w:rsidR="00031B5D" w:rsidRPr="00A811B3" w:rsidRDefault="00031B5D" w:rsidP="00031B5D">
            <w:pPr>
              <w:tabs>
                <w:tab w:val="left" w:pos="405"/>
              </w:tabs>
              <w:spacing w:after="0" w:line="240" w:lineRule="atLeast"/>
              <w:ind w:left="252" w:right="43"/>
              <w:rPr>
                <w:rFonts w:ascii="Times New Roman" w:hAnsi="Times New Roman" w:cs="Times New Roman"/>
                <w:szCs w:val="22"/>
              </w:rPr>
            </w:pPr>
            <w:r w:rsidRPr="00A811B3">
              <w:rPr>
                <w:rFonts w:ascii="Times New Roman" w:hAnsi="Times New Roman" w:cs="Times New Roman"/>
                <w:szCs w:val="22"/>
              </w:rPr>
              <w:t>2023</w:t>
            </w:r>
          </w:p>
        </w:tc>
        <w:tc>
          <w:tcPr>
            <w:tcW w:w="1260" w:type="dxa"/>
          </w:tcPr>
          <w:p w:rsidR="00031B5D" w:rsidRPr="00A811B3" w:rsidRDefault="00031B5D" w:rsidP="00031B5D">
            <w:pPr>
              <w:spacing w:after="0" w:line="240" w:lineRule="atLeast"/>
              <w:ind w:left="246" w:right="43"/>
              <w:rPr>
                <w:rFonts w:ascii="Times New Roman" w:hAnsi="Times New Roman" w:cs="Times New Roman"/>
                <w:szCs w:val="22"/>
              </w:rPr>
            </w:pPr>
            <w:r w:rsidRPr="00A811B3">
              <w:rPr>
                <w:rFonts w:ascii="Times New Roman" w:hAnsi="Times New Roman" w:cs="Times New Roman"/>
                <w:szCs w:val="22"/>
              </w:rPr>
              <w:t>2022</w:t>
            </w:r>
          </w:p>
        </w:tc>
        <w:tc>
          <w:tcPr>
            <w:tcW w:w="1246" w:type="dxa"/>
          </w:tcPr>
          <w:p w:rsidR="00031B5D" w:rsidRPr="00A811B3" w:rsidRDefault="00031B5D" w:rsidP="00031B5D">
            <w:pPr>
              <w:tabs>
                <w:tab w:val="left" w:pos="405"/>
              </w:tabs>
              <w:spacing w:after="0" w:line="240" w:lineRule="atLeast"/>
              <w:ind w:left="252" w:right="43"/>
              <w:rPr>
                <w:rFonts w:ascii="Times New Roman" w:hAnsi="Times New Roman" w:cs="Times New Roman"/>
                <w:szCs w:val="22"/>
              </w:rPr>
            </w:pPr>
            <w:r w:rsidRPr="00A811B3">
              <w:rPr>
                <w:rFonts w:ascii="Times New Roman" w:hAnsi="Times New Roman" w:cs="Times New Roman"/>
                <w:szCs w:val="22"/>
              </w:rPr>
              <w:t>2023</w:t>
            </w:r>
          </w:p>
        </w:tc>
        <w:tc>
          <w:tcPr>
            <w:tcW w:w="1162" w:type="dxa"/>
          </w:tcPr>
          <w:p w:rsidR="00031B5D" w:rsidRPr="00A811B3" w:rsidRDefault="00031B5D" w:rsidP="00031B5D">
            <w:pPr>
              <w:spacing w:after="0" w:line="240" w:lineRule="atLeast"/>
              <w:ind w:left="246" w:right="43"/>
              <w:rPr>
                <w:rFonts w:ascii="Times New Roman" w:hAnsi="Times New Roman" w:cs="Times New Roman"/>
                <w:szCs w:val="22"/>
              </w:rPr>
            </w:pPr>
            <w:r w:rsidRPr="00A811B3">
              <w:rPr>
                <w:rFonts w:ascii="Times New Roman" w:hAnsi="Times New Roman" w:cs="Times New Roman"/>
                <w:szCs w:val="22"/>
              </w:rPr>
              <w:t>2022</w:t>
            </w:r>
          </w:p>
        </w:tc>
      </w:tr>
      <w:tr w:rsidR="00031B5D" w:rsidRPr="00A811B3" w:rsidTr="007F1287">
        <w:tc>
          <w:tcPr>
            <w:tcW w:w="4570" w:type="dxa"/>
          </w:tcPr>
          <w:p w:rsidR="00031B5D" w:rsidRPr="00A811B3" w:rsidRDefault="00031B5D" w:rsidP="00031B5D">
            <w:pPr>
              <w:tabs>
                <w:tab w:val="left" w:pos="405"/>
              </w:tabs>
              <w:spacing w:after="0" w:line="240" w:lineRule="atLeast"/>
              <w:ind w:left="522" w:right="43" w:hanging="117"/>
              <w:jc w:val="center"/>
              <w:rPr>
                <w:rFonts w:ascii="Times New Roman" w:hAnsi="Times New Roman" w:cs="Times New Roman"/>
                <w:i/>
                <w:iCs/>
                <w:szCs w:val="22"/>
                <w:cs/>
              </w:rPr>
            </w:pPr>
          </w:p>
        </w:tc>
        <w:tc>
          <w:tcPr>
            <w:tcW w:w="4930" w:type="dxa"/>
            <w:gridSpan w:val="4"/>
            <w:vAlign w:val="bottom"/>
          </w:tcPr>
          <w:p w:rsidR="00031B5D" w:rsidRPr="00A811B3" w:rsidRDefault="00031B5D" w:rsidP="00031B5D">
            <w:pPr>
              <w:tabs>
                <w:tab w:val="left" w:pos="405"/>
                <w:tab w:val="decimal" w:pos="1044"/>
              </w:tabs>
              <w:spacing w:after="0" w:line="240" w:lineRule="atLeast"/>
              <w:ind w:left="33" w:right="-137" w:hanging="117"/>
              <w:jc w:val="center"/>
              <w:rPr>
                <w:rFonts w:ascii="Times New Roman" w:hAnsi="Times New Roman" w:cs="Times New Roman"/>
                <w:i/>
                <w:iCs/>
                <w:szCs w:val="22"/>
              </w:rPr>
            </w:pPr>
            <w:r w:rsidRPr="00A811B3">
              <w:rPr>
                <w:rFonts w:ascii="Times New Roman" w:hAnsi="Times New Roman" w:cs="Times New Roman"/>
                <w:i/>
                <w:iCs/>
                <w:szCs w:val="22"/>
              </w:rPr>
              <w:t>(in thousand Baht)</w:t>
            </w:r>
          </w:p>
        </w:tc>
      </w:tr>
      <w:tr w:rsidR="00031B5D" w:rsidRPr="00A811B3" w:rsidTr="007F1287">
        <w:tc>
          <w:tcPr>
            <w:tcW w:w="4570" w:type="dxa"/>
            <w:vAlign w:val="bottom"/>
          </w:tcPr>
          <w:p w:rsidR="00031B5D" w:rsidRPr="00A811B3" w:rsidRDefault="00031B5D" w:rsidP="003C455D">
            <w:pPr>
              <w:tabs>
                <w:tab w:val="left" w:pos="405"/>
              </w:tabs>
              <w:spacing w:after="0" w:line="240" w:lineRule="atLeast"/>
              <w:ind w:left="522" w:right="43"/>
              <w:rPr>
                <w:rFonts w:ascii="Times New Roman" w:hAnsi="Times New Roman" w:cs="Times New Roman"/>
                <w:szCs w:val="22"/>
                <w:cs/>
              </w:rPr>
            </w:pPr>
            <w:r w:rsidRPr="00A811B3">
              <w:rPr>
                <w:rFonts w:ascii="Times New Roman" w:hAnsi="Times New Roman" w:cs="Times New Roman"/>
                <w:szCs w:val="22"/>
              </w:rPr>
              <w:t>Government Savings Bank lottery</w:t>
            </w:r>
            <w:r w:rsidRPr="00A811B3">
              <w:rPr>
                <w:rFonts w:ascii="Times New Roman" w:hAnsi="Times New Roman" w:cs="Times New Roman"/>
                <w:szCs w:val="22"/>
                <w:cs/>
              </w:rPr>
              <w:t xml:space="preserve"> </w:t>
            </w:r>
            <w:r w:rsidRPr="00A811B3">
              <w:rPr>
                <w:rFonts w:ascii="Times New Roman" w:hAnsi="Times New Roman" w:cs="Times New Roman"/>
                <w:szCs w:val="22"/>
              </w:rPr>
              <w:t>:</w:t>
            </w:r>
          </w:p>
        </w:tc>
        <w:tc>
          <w:tcPr>
            <w:tcW w:w="1262" w:type="dxa"/>
            <w:vAlign w:val="bottom"/>
          </w:tcPr>
          <w:p w:rsidR="00031B5D" w:rsidRPr="00A811B3" w:rsidRDefault="00031B5D" w:rsidP="003C455D">
            <w:pPr>
              <w:tabs>
                <w:tab w:val="decimal" w:pos="1062"/>
              </w:tabs>
              <w:spacing w:after="0" w:line="240" w:lineRule="atLeast"/>
              <w:ind w:right="85"/>
              <w:rPr>
                <w:rFonts w:ascii="Times New Roman" w:hAnsi="Times New Roman" w:cs="Times New Roman"/>
                <w:szCs w:val="22"/>
              </w:rPr>
            </w:pPr>
          </w:p>
        </w:tc>
        <w:tc>
          <w:tcPr>
            <w:tcW w:w="1260" w:type="dxa"/>
            <w:vAlign w:val="bottom"/>
          </w:tcPr>
          <w:p w:rsidR="00031B5D" w:rsidRPr="00A811B3" w:rsidRDefault="00031B5D" w:rsidP="003C455D">
            <w:pPr>
              <w:tabs>
                <w:tab w:val="decimal" w:pos="1116"/>
              </w:tabs>
              <w:spacing w:after="0" w:line="240" w:lineRule="atLeast"/>
              <w:ind w:left="-54"/>
              <w:rPr>
                <w:rFonts w:ascii="Times New Roman" w:hAnsi="Times New Roman" w:cs="Times New Roman"/>
                <w:szCs w:val="22"/>
              </w:rPr>
            </w:pPr>
          </w:p>
        </w:tc>
        <w:tc>
          <w:tcPr>
            <w:tcW w:w="1246" w:type="dxa"/>
            <w:vAlign w:val="bottom"/>
          </w:tcPr>
          <w:p w:rsidR="00031B5D" w:rsidRPr="00A811B3" w:rsidRDefault="00031B5D" w:rsidP="003C455D">
            <w:pPr>
              <w:tabs>
                <w:tab w:val="decimal" w:pos="983"/>
              </w:tabs>
              <w:spacing w:after="0" w:line="240" w:lineRule="atLeast"/>
              <w:ind w:left="-54"/>
              <w:rPr>
                <w:rFonts w:ascii="Times New Roman" w:hAnsi="Times New Roman" w:cs="Times New Roman"/>
                <w:szCs w:val="22"/>
              </w:rPr>
            </w:pPr>
          </w:p>
        </w:tc>
        <w:tc>
          <w:tcPr>
            <w:tcW w:w="1162" w:type="dxa"/>
            <w:vAlign w:val="bottom"/>
          </w:tcPr>
          <w:p w:rsidR="00031B5D" w:rsidRPr="00A811B3" w:rsidRDefault="00031B5D" w:rsidP="003C455D">
            <w:pPr>
              <w:tabs>
                <w:tab w:val="decimal" w:pos="983"/>
              </w:tabs>
              <w:spacing w:after="0" w:line="240" w:lineRule="atLeast"/>
              <w:ind w:left="-54"/>
              <w:rPr>
                <w:rFonts w:ascii="Times New Roman" w:hAnsi="Times New Roman" w:cs="Times New Roman"/>
                <w:szCs w:val="22"/>
              </w:rPr>
            </w:pPr>
          </w:p>
        </w:tc>
      </w:tr>
      <w:tr w:rsidR="003C455D" w:rsidRPr="00A811B3" w:rsidTr="003C455D">
        <w:tc>
          <w:tcPr>
            <w:tcW w:w="4570" w:type="dxa"/>
            <w:vAlign w:val="bottom"/>
          </w:tcPr>
          <w:p w:rsidR="003C455D" w:rsidRPr="00A811B3" w:rsidRDefault="003C455D" w:rsidP="003C455D">
            <w:pPr>
              <w:tabs>
                <w:tab w:val="left" w:pos="405"/>
              </w:tabs>
              <w:spacing w:after="0" w:line="240" w:lineRule="atLeast"/>
              <w:ind w:left="522" w:right="43"/>
              <w:rPr>
                <w:rFonts w:ascii="Times New Roman" w:hAnsi="Times New Roman" w:cs="Times New Roman"/>
                <w:szCs w:val="22"/>
              </w:rPr>
            </w:pPr>
            <w:r w:rsidRPr="00A811B3">
              <w:rPr>
                <w:rFonts w:ascii="Times New Roman" w:hAnsi="Times New Roman" w:cs="Times New Roman"/>
                <w:szCs w:val="22"/>
              </w:rPr>
              <w:t>At 1 January</w:t>
            </w:r>
          </w:p>
        </w:tc>
        <w:tc>
          <w:tcPr>
            <w:tcW w:w="1262" w:type="dxa"/>
          </w:tcPr>
          <w:p w:rsidR="003C455D" w:rsidRPr="00A811B3" w:rsidRDefault="003C455D" w:rsidP="008E79C0">
            <w:pPr>
              <w:tabs>
                <w:tab w:val="decimal" w:pos="1012"/>
              </w:tabs>
              <w:spacing w:after="0" w:line="240" w:lineRule="atLeast"/>
              <w:ind w:right="-108"/>
              <w:rPr>
                <w:rFonts w:ascii="Times New Roman" w:eastAsia="Calibri" w:hAnsi="Times New Roman" w:cs="Times New Roman"/>
                <w:szCs w:val="22"/>
              </w:rPr>
            </w:pPr>
            <w:r w:rsidRPr="00A811B3">
              <w:rPr>
                <w:rFonts w:ascii="Times New Roman" w:eastAsia="Calibri" w:hAnsi="Times New Roman" w:cs="Times New Roman"/>
                <w:szCs w:val="22"/>
              </w:rPr>
              <w:t>64,010</w:t>
            </w:r>
          </w:p>
        </w:tc>
        <w:tc>
          <w:tcPr>
            <w:tcW w:w="1260" w:type="dxa"/>
            <w:vAlign w:val="bottom"/>
          </w:tcPr>
          <w:p w:rsidR="003C455D" w:rsidRPr="00A811B3" w:rsidRDefault="003C455D" w:rsidP="008E79C0">
            <w:pPr>
              <w:tabs>
                <w:tab w:val="decimal" w:pos="927"/>
              </w:tabs>
              <w:spacing w:after="0" w:line="240" w:lineRule="atLeast"/>
              <w:ind w:left="71" w:firstLine="28"/>
              <w:rPr>
                <w:rFonts w:ascii="Times New Roman" w:hAnsi="Times New Roman" w:cs="Times New Roman"/>
                <w:szCs w:val="22"/>
              </w:rPr>
            </w:pPr>
            <w:r w:rsidRPr="00A811B3">
              <w:rPr>
                <w:rFonts w:ascii="Times New Roman" w:hAnsi="Times New Roman" w:cs="Times New Roman"/>
                <w:szCs w:val="22"/>
              </w:rPr>
              <w:t>57,000</w:t>
            </w:r>
          </w:p>
        </w:tc>
        <w:tc>
          <w:tcPr>
            <w:tcW w:w="1246" w:type="dxa"/>
          </w:tcPr>
          <w:p w:rsidR="003C455D" w:rsidRPr="00A811B3" w:rsidRDefault="003C455D" w:rsidP="003C455D">
            <w:pPr>
              <w:tabs>
                <w:tab w:val="decimal" w:pos="899"/>
              </w:tabs>
              <w:spacing w:after="0" w:line="240" w:lineRule="atLeast"/>
              <w:rPr>
                <w:rFonts w:ascii="Times New Roman" w:hAnsi="Times New Roman" w:cs="Times New Roman"/>
                <w:szCs w:val="22"/>
              </w:rPr>
            </w:pPr>
            <w:r w:rsidRPr="00A811B3">
              <w:rPr>
                <w:rFonts w:ascii="Times New Roman" w:hAnsi="Times New Roman" w:cs="Times New Roman"/>
                <w:szCs w:val="22"/>
              </w:rPr>
              <w:t>30,010</w:t>
            </w:r>
          </w:p>
        </w:tc>
        <w:tc>
          <w:tcPr>
            <w:tcW w:w="1162" w:type="dxa"/>
            <w:vAlign w:val="bottom"/>
          </w:tcPr>
          <w:p w:rsidR="003C455D" w:rsidRPr="00A811B3" w:rsidRDefault="003C455D" w:rsidP="00C16ED9">
            <w:pPr>
              <w:spacing w:after="0" w:line="240" w:lineRule="atLeast"/>
              <w:ind w:right="161"/>
              <w:jc w:val="right"/>
              <w:rPr>
                <w:rFonts w:ascii="Times New Roman" w:hAnsi="Times New Roman" w:cs="Times New Roman"/>
                <w:szCs w:val="22"/>
              </w:rPr>
            </w:pPr>
            <w:r w:rsidRPr="00A811B3">
              <w:rPr>
                <w:rFonts w:ascii="Times New Roman" w:hAnsi="Times New Roman" w:cs="Times New Roman"/>
                <w:szCs w:val="22"/>
              </w:rPr>
              <w:t>43,000</w:t>
            </w:r>
          </w:p>
        </w:tc>
      </w:tr>
      <w:tr w:rsidR="003C455D" w:rsidRPr="00A811B3" w:rsidTr="00C16ED9">
        <w:tc>
          <w:tcPr>
            <w:tcW w:w="4570" w:type="dxa"/>
            <w:vAlign w:val="bottom"/>
          </w:tcPr>
          <w:p w:rsidR="003C455D" w:rsidRPr="00A811B3" w:rsidRDefault="003C455D" w:rsidP="003C455D">
            <w:pPr>
              <w:tabs>
                <w:tab w:val="left" w:pos="405"/>
              </w:tabs>
              <w:spacing w:after="0" w:line="240" w:lineRule="atLeast"/>
              <w:ind w:left="522" w:right="43"/>
              <w:rPr>
                <w:rFonts w:ascii="Times New Roman" w:hAnsi="Times New Roman" w:cs="Times New Roman"/>
                <w:szCs w:val="22"/>
              </w:rPr>
            </w:pPr>
            <w:r w:rsidRPr="00A811B3">
              <w:rPr>
                <w:rFonts w:ascii="Times New Roman" w:hAnsi="Times New Roman" w:cs="Times New Roman"/>
                <w:szCs w:val="22"/>
              </w:rPr>
              <w:t>Purchase during the period</w:t>
            </w:r>
          </w:p>
        </w:tc>
        <w:tc>
          <w:tcPr>
            <w:tcW w:w="1262" w:type="dxa"/>
          </w:tcPr>
          <w:p w:rsidR="003C455D" w:rsidRPr="00A811B3" w:rsidRDefault="003C455D" w:rsidP="008E79C0">
            <w:pPr>
              <w:tabs>
                <w:tab w:val="decimal" w:pos="1012"/>
              </w:tabs>
              <w:spacing w:after="0" w:line="240" w:lineRule="atLeast"/>
              <w:ind w:right="-108"/>
              <w:rPr>
                <w:rFonts w:ascii="Times New Roman" w:eastAsia="Calibri" w:hAnsi="Times New Roman" w:cs="Times New Roman"/>
                <w:szCs w:val="22"/>
              </w:rPr>
            </w:pPr>
            <w:r w:rsidRPr="00A811B3">
              <w:rPr>
                <w:rFonts w:ascii="Times New Roman" w:eastAsia="Calibri" w:hAnsi="Times New Roman" w:cs="Times New Roman"/>
                <w:szCs w:val="22"/>
              </w:rPr>
              <w:t>3,000</w:t>
            </w:r>
          </w:p>
        </w:tc>
        <w:tc>
          <w:tcPr>
            <w:tcW w:w="1260" w:type="dxa"/>
            <w:vAlign w:val="bottom"/>
          </w:tcPr>
          <w:p w:rsidR="003C455D" w:rsidRPr="00A811B3" w:rsidRDefault="003C455D" w:rsidP="008E79C0">
            <w:pPr>
              <w:tabs>
                <w:tab w:val="decimal" w:pos="927"/>
              </w:tabs>
              <w:spacing w:after="0" w:line="240" w:lineRule="atLeast"/>
              <w:ind w:left="71" w:firstLine="28"/>
              <w:rPr>
                <w:rFonts w:ascii="Times New Roman" w:hAnsi="Times New Roman" w:cs="Times New Roman"/>
                <w:szCs w:val="22"/>
              </w:rPr>
            </w:pPr>
            <w:r w:rsidRPr="00A811B3">
              <w:rPr>
                <w:rFonts w:ascii="Times New Roman" w:hAnsi="Times New Roman" w:cs="Times New Roman"/>
                <w:szCs w:val="22"/>
              </w:rPr>
              <w:t>12,000</w:t>
            </w:r>
          </w:p>
        </w:tc>
        <w:tc>
          <w:tcPr>
            <w:tcW w:w="1246" w:type="dxa"/>
          </w:tcPr>
          <w:p w:rsidR="003C455D" w:rsidRPr="00A811B3" w:rsidRDefault="003C455D" w:rsidP="003C455D">
            <w:pPr>
              <w:spacing w:after="0" w:line="240" w:lineRule="atLeast"/>
              <w:jc w:val="center"/>
              <w:rPr>
                <w:rFonts w:ascii="Times New Roman" w:hAnsi="Times New Roman" w:cs="Times New Roman"/>
                <w:szCs w:val="22"/>
              </w:rPr>
            </w:pPr>
            <w:r w:rsidRPr="00A811B3">
              <w:rPr>
                <w:rFonts w:ascii="Times New Roman" w:hAnsi="Times New Roman" w:cs="Times New Roman"/>
                <w:szCs w:val="22"/>
                <w:cs/>
              </w:rPr>
              <w:t>-</w:t>
            </w:r>
          </w:p>
        </w:tc>
        <w:tc>
          <w:tcPr>
            <w:tcW w:w="1162" w:type="dxa"/>
            <w:vAlign w:val="bottom"/>
          </w:tcPr>
          <w:p w:rsidR="003C455D" w:rsidRPr="00A811B3" w:rsidRDefault="003C455D" w:rsidP="00E952F6">
            <w:pPr>
              <w:tabs>
                <w:tab w:val="decimal" w:pos="491"/>
              </w:tabs>
              <w:spacing w:after="0" w:line="240" w:lineRule="atLeast"/>
              <w:ind w:right="60"/>
              <w:rPr>
                <w:rFonts w:ascii="Times New Roman" w:hAnsi="Times New Roman" w:cs="Times New Roman"/>
                <w:szCs w:val="22"/>
              </w:rPr>
            </w:pPr>
            <w:r w:rsidRPr="00A811B3">
              <w:rPr>
                <w:rFonts w:ascii="Times New Roman" w:hAnsi="Times New Roman" w:cs="Times New Roman"/>
                <w:szCs w:val="22"/>
              </w:rPr>
              <w:t>-</w:t>
            </w:r>
          </w:p>
        </w:tc>
      </w:tr>
      <w:tr w:rsidR="003C455D" w:rsidRPr="00A811B3" w:rsidTr="003C455D">
        <w:tc>
          <w:tcPr>
            <w:tcW w:w="4570" w:type="dxa"/>
            <w:vAlign w:val="bottom"/>
          </w:tcPr>
          <w:p w:rsidR="003C455D" w:rsidRPr="00A811B3" w:rsidRDefault="003C455D" w:rsidP="003C455D">
            <w:pPr>
              <w:tabs>
                <w:tab w:val="left" w:pos="405"/>
              </w:tabs>
              <w:spacing w:after="0" w:line="240" w:lineRule="atLeast"/>
              <w:ind w:left="702" w:right="43" w:hanging="162"/>
              <w:rPr>
                <w:rFonts w:ascii="Times New Roman" w:hAnsi="Times New Roman" w:cs="Times New Roman"/>
                <w:szCs w:val="22"/>
              </w:rPr>
            </w:pPr>
            <w:r w:rsidRPr="00A811B3">
              <w:rPr>
                <w:rFonts w:ascii="Times New Roman" w:hAnsi="Times New Roman" w:cs="Times New Roman"/>
                <w:szCs w:val="22"/>
              </w:rPr>
              <w:t>Sale during the period</w:t>
            </w:r>
          </w:p>
        </w:tc>
        <w:tc>
          <w:tcPr>
            <w:tcW w:w="1262" w:type="dxa"/>
          </w:tcPr>
          <w:p w:rsidR="003C455D" w:rsidRPr="00A811B3" w:rsidRDefault="003C455D" w:rsidP="008E79C0">
            <w:pPr>
              <w:tabs>
                <w:tab w:val="decimal" w:pos="1012"/>
              </w:tabs>
              <w:spacing w:after="0" w:line="240" w:lineRule="atLeast"/>
              <w:ind w:right="-108"/>
              <w:rPr>
                <w:rFonts w:ascii="Times New Roman" w:eastAsia="Calibri" w:hAnsi="Times New Roman" w:cs="Times New Roman"/>
                <w:szCs w:val="22"/>
              </w:rPr>
            </w:pPr>
            <w:r w:rsidRPr="00A811B3">
              <w:rPr>
                <w:rFonts w:ascii="Times New Roman" w:eastAsia="Calibri" w:hAnsi="Times New Roman" w:cs="Times New Roman"/>
                <w:szCs w:val="22"/>
                <w:cs/>
              </w:rPr>
              <w:t>(</w:t>
            </w:r>
            <w:r w:rsidRPr="00A811B3">
              <w:rPr>
                <w:rFonts w:ascii="Times New Roman" w:eastAsia="Calibri" w:hAnsi="Times New Roman" w:cs="Times New Roman"/>
                <w:szCs w:val="22"/>
              </w:rPr>
              <w:t>41,000</w:t>
            </w:r>
            <w:r w:rsidRPr="00A811B3">
              <w:rPr>
                <w:rFonts w:ascii="Times New Roman" w:eastAsia="Calibri" w:hAnsi="Times New Roman" w:cs="Times New Roman"/>
                <w:szCs w:val="22"/>
                <w:cs/>
              </w:rPr>
              <w:t>)</w:t>
            </w:r>
          </w:p>
        </w:tc>
        <w:tc>
          <w:tcPr>
            <w:tcW w:w="1260" w:type="dxa"/>
            <w:vAlign w:val="bottom"/>
          </w:tcPr>
          <w:p w:rsidR="003C455D" w:rsidRPr="00A811B3" w:rsidRDefault="003C455D" w:rsidP="008E79C0">
            <w:pPr>
              <w:tabs>
                <w:tab w:val="decimal" w:pos="648"/>
              </w:tabs>
              <w:spacing w:after="0" w:line="240" w:lineRule="atLeast"/>
              <w:ind w:left="71" w:right="21" w:firstLine="28"/>
              <w:rPr>
                <w:rFonts w:ascii="Times New Roman" w:hAnsi="Times New Roman" w:cs="Times New Roman"/>
                <w:szCs w:val="22"/>
              </w:rPr>
            </w:pPr>
            <w:r w:rsidRPr="00A811B3">
              <w:rPr>
                <w:rFonts w:ascii="Times New Roman" w:hAnsi="Times New Roman" w:cs="Times New Roman"/>
                <w:szCs w:val="22"/>
              </w:rPr>
              <w:t>-</w:t>
            </w:r>
          </w:p>
        </w:tc>
        <w:tc>
          <w:tcPr>
            <w:tcW w:w="1246" w:type="dxa"/>
          </w:tcPr>
          <w:p w:rsidR="003C455D" w:rsidRPr="00A811B3" w:rsidRDefault="003C455D" w:rsidP="00C16ED9">
            <w:pPr>
              <w:tabs>
                <w:tab w:val="decimal" w:pos="899"/>
              </w:tabs>
              <w:spacing w:after="0" w:line="240" w:lineRule="atLeast"/>
              <w:rPr>
                <w:rFonts w:ascii="Times New Roman" w:hAnsi="Times New Roman" w:cs="Times New Roman"/>
                <w:szCs w:val="22"/>
              </w:rPr>
            </w:pPr>
            <w:r w:rsidRPr="00A811B3">
              <w:rPr>
                <w:rFonts w:ascii="Times New Roman" w:hAnsi="Times New Roman" w:cs="Times New Roman"/>
                <w:szCs w:val="22"/>
                <w:cs/>
              </w:rPr>
              <w:t>(</w:t>
            </w:r>
            <w:r w:rsidRPr="00A811B3">
              <w:rPr>
                <w:rFonts w:ascii="Times New Roman" w:hAnsi="Times New Roman" w:cs="Times New Roman"/>
                <w:szCs w:val="22"/>
              </w:rPr>
              <w:t>20,000</w:t>
            </w:r>
            <w:r w:rsidRPr="00A811B3">
              <w:rPr>
                <w:rFonts w:ascii="Times New Roman" w:hAnsi="Times New Roman" w:cs="Times New Roman"/>
                <w:szCs w:val="22"/>
                <w:cs/>
              </w:rPr>
              <w:t>)</w:t>
            </w:r>
          </w:p>
        </w:tc>
        <w:tc>
          <w:tcPr>
            <w:tcW w:w="1162" w:type="dxa"/>
            <w:vAlign w:val="bottom"/>
          </w:tcPr>
          <w:p w:rsidR="003C455D" w:rsidRPr="00A811B3" w:rsidRDefault="003C455D" w:rsidP="00E952F6">
            <w:pPr>
              <w:pBdr>
                <w:bottom w:val="single" w:sz="4" w:space="1" w:color="auto"/>
              </w:pBdr>
              <w:tabs>
                <w:tab w:val="decimal" w:pos="491"/>
              </w:tabs>
              <w:spacing w:after="0" w:line="240" w:lineRule="atLeast"/>
              <w:ind w:right="60"/>
              <w:rPr>
                <w:rFonts w:ascii="Times New Roman" w:hAnsi="Times New Roman" w:cs="Times New Roman"/>
                <w:szCs w:val="22"/>
              </w:rPr>
            </w:pPr>
            <w:r w:rsidRPr="00A811B3">
              <w:rPr>
                <w:rFonts w:ascii="Times New Roman" w:hAnsi="Times New Roman" w:cs="Times New Roman"/>
                <w:szCs w:val="22"/>
              </w:rPr>
              <w:t>-</w:t>
            </w:r>
          </w:p>
        </w:tc>
      </w:tr>
      <w:tr w:rsidR="003C455D" w:rsidRPr="00A811B3" w:rsidTr="003C455D">
        <w:tc>
          <w:tcPr>
            <w:tcW w:w="4570" w:type="dxa"/>
            <w:vAlign w:val="bottom"/>
          </w:tcPr>
          <w:p w:rsidR="003C455D" w:rsidRPr="00A811B3" w:rsidRDefault="003C455D" w:rsidP="003C455D">
            <w:pPr>
              <w:tabs>
                <w:tab w:val="left" w:pos="405"/>
              </w:tabs>
              <w:spacing w:after="0" w:line="240" w:lineRule="atLeast"/>
              <w:ind w:left="702" w:right="43" w:hanging="162"/>
              <w:rPr>
                <w:rFonts w:ascii="Times New Roman" w:hAnsi="Times New Roman" w:cs="Times New Roman"/>
                <w:b/>
                <w:bCs/>
                <w:szCs w:val="22"/>
              </w:rPr>
            </w:pPr>
            <w:r w:rsidRPr="00A811B3">
              <w:rPr>
                <w:rFonts w:ascii="Times New Roman" w:hAnsi="Times New Roman" w:cs="Times New Roman"/>
                <w:b/>
                <w:bCs/>
                <w:szCs w:val="22"/>
              </w:rPr>
              <w:t>At 30 June</w:t>
            </w:r>
          </w:p>
        </w:tc>
        <w:tc>
          <w:tcPr>
            <w:tcW w:w="1262" w:type="dxa"/>
          </w:tcPr>
          <w:p w:rsidR="003C455D" w:rsidRPr="00A811B3" w:rsidRDefault="003C455D" w:rsidP="008E79C0">
            <w:pPr>
              <w:pBdr>
                <w:top w:val="single" w:sz="4" w:space="1" w:color="auto"/>
                <w:bottom w:val="double" w:sz="4" w:space="1" w:color="auto"/>
              </w:pBdr>
              <w:tabs>
                <w:tab w:val="decimal" w:pos="1012"/>
              </w:tabs>
              <w:spacing w:after="0" w:line="240" w:lineRule="atLeast"/>
              <w:ind w:right="-108"/>
              <w:rPr>
                <w:rFonts w:ascii="Times New Roman" w:eastAsia="Calibri" w:hAnsi="Times New Roman" w:cs="Times New Roman"/>
                <w:b/>
                <w:bCs/>
                <w:szCs w:val="22"/>
              </w:rPr>
            </w:pPr>
            <w:r w:rsidRPr="00A811B3">
              <w:rPr>
                <w:rFonts w:ascii="Times New Roman" w:eastAsia="Calibri" w:hAnsi="Times New Roman" w:cs="Times New Roman"/>
                <w:b/>
                <w:bCs/>
                <w:szCs w:val="22"/>
              </w:rPr>
              <w:t>26,010</w:t>
            </w:r>
          </w:p>
        </w:tc>
        <w:tc>
          <w:tcPr>
            <w:tcW w:w="1260" w:type="dxa"/>
            <w:vAlign w:val="bottom"/>
          </w:tcPr>
          <w:p w:rsidR="003C455D" w:rsidRPr="00A811B3" w:rsidRDefault="003C455D" w:rsidP="008E79C0">
            <w:pPr>
              <w:pBdr>
                <w:top w:val="single" w:sz="4" w:space="1" w:color="auto"/>
                <w:bottom w:val="double" w:sz="4" w:space="1" w:color="auto"/>
              </w:pBdr>
              <w:tabs>
                <w:tab w:val="decimal" w:pos="927"/>
              </w:tabs>
              <w:spacing w:after="0" w:line="240" w:lineRule="atLeast"/>
              <w:ind w:left="71" w:firstLine="28"/>
              <w:rPr>
                <w:rFonts w:ascii="Times New Roman" w:hAnsi="Times New Roman" w:cs="Times New Roman"/>
                <w:b/>
                <w:bCs/>
                <w:szCs w:val="22"/>
              </w:rPr>
            </w:pPr>
            <w:r w:rsidRPr="00A811B3">
              <w:rPr>
                <w:rFonts w:ascii="Times New Roman" w:hAnsi="Times New Roman" w:cs="Times New Roman"/>
                <w:b/>
                <w:bCs/>
                <w:szCs w:val="22"/>
              </w:rPr>
              <w:t>69,000</w:t>
            </w:r>
          </w:p>
        </w:tc>
        <w:tc>
          <w:tcPr>
            <w:tcW w:w="1246" w:type="dxa"/>
          </w:tcPr>
          <w:p w:rsidR="003C455D" w:rsidRPr="00A811B3" w:rsidRDefault="003C455D" w:rsidP="003C455D">
            <w:pPr>
              <w:pBdr>
                <w:top w:val="single" w:sz="4" w:space="1" w:color="auto"/>
                <w:bottom w:val="double" w:sz="4" w:space="1" w:color="auto"/>
              </w:pBdr>
              <w:tabs>
                <w:tab w:val="decimal" w:pos="899"/>
              </w:tabs>
              <w:spacing w:after="0" w:line="240" w:lineRule="atLeast"/>
              <w:rPr>
                <w:rFonts w:ascii="Times New Roman" w:hAnsi="Times New Roman" w:cs="Times New Roman"/>
                <w:b/>
                <w:bCs/>
                <w:szCs w:val="22"/>
              </w:rPr>
            </w:pPr>
            <w:r w:rsidRPr="00A811B3">
              <w:rPr>
                <w:rFonts w:ascii="Times New Roman" w:hAnsi="Times New Roman" w:cs="Times New Roman"/>
                <w:b/>
                <w:bCs/>
                <w:szCs w:val="22"/>
              </w:rPr>
              <w:t>10,010</w:t>
            </w:r>
          </w:p>
        </w:tc>
        <w:tc>
          <w:tcPr>
            <w:tcW w:w="1162" w:type="dxa"/>
            <w:vAlign w:val="bottom"/>
          </w:tcPr>
          <w:p w:rsidR="003C455D" w:rsidRPr="00A811B3" w:rsidRDefault="003C455D" w:rsidP="008E79C0">
            <w:pPr>
              <w:pBdr>
                <w:bottom w:val="double" w:sz="4" w:space="1" w:color="auto"/>
              </w:pBdr>
              <w:tabs>
                <w:tab w:val="decimal" w:pos="813"/>
              </w:tabs>
              <w:spacing w:after="0" w:line="240" w:lineRule="atLeast"/>
              <w:rPr>
                <w:rFonts w:ascii="Times New Roman" w:hAnsi="Times New Roman" w:cs="Times New Roman"/>
                <w:b/>
                <w:bCs/>
                <w:szCs w:val="22"/>
              </w:rPr>
            </w:pPr>
            <w:r w:rsidRPr="00A811B3">
              <w:rPr>
                <w:rFonts w:ascii="Times New Roman" w:hAnsi="Times New Roman" w:cs="Times New Roman"/>
                <w:b/>
                <w:bCs/>
                <w:szCs w:val="22"/>
              </w:rPr>
              <w:t>43,000</w:t>
            </w:r>
          </w:p>
        </w:tc>
      </w:tr>
      <w:tr w:rsidR="003C455D" w:rsidRPr="00A811B3" w:rsidTr="007F1287">
        <w:trPr>
          <w:trHeight w:val="95"/>
        </w:trPr>
        <w:tc>
          <w:tcPr>
            <w:tcW w:w="4570" w:type="dxa"/>
          </w:tcPr>
          <w:p w:rsidR="003C455D" w:rsidRPr="00A811B3" w:rsidRDefault="003C455D" w:rsidP="003C455D">
            <w:pPr>
              <w:tabs>
                <w:tab w:val="left" w:pos="405"/>
              </w:tabs>
              <w:spacing w:after="0" w:line="240" w:lineRule="atLeast"/>
              <w:ind w:left="522" w:right="43"/>
              <w:rPr>
                <w:rFonts w:ascii="Times New Roman" w:hAnsi="Times New Roman" w:cs="Times New Roman"/>
                <w:szCs w:val="22"/>
              </w:rPr>
            </w:pPr>
          </w:p>
        </w:tc>
        <w:tc>
          <w:tcPr>
            <w:tcW w:w="1262" w:type="dxa"/>
          </w:tcPr>
          <w:p w:rsidR="003C455D" w:rsidRPr="00A811B3" w:rsidRDefault="003C455D" w:rsidP="003C455D">
            <w:pPr>
              <w:tabs>
                <w:tab w:val="left" w:pos="405"/>
              </w:tabs>
              <w:spacing w:after="0" w:line="240" w:lineRule="atLeast"/>
              <w:ind w:left="522" w:right="43"/>
              <w:rPr>
                <w:rFonts w:ascii="Times New Roman" w:hAnsi="Times New Roman" w:cs="Times New Roman"/>
                <w:szCs w:val="22"/>
              </w:rPr>
            </w:pPr>
          </w:p>
        </w:tc>
        <w:tc>
          <w:tcPr>
            <w:tcW w:w="1260" w:type="dxa"/>
          </w:tcPr>
          <w:p w:rsidR="003C455D" w:rsidRPr="00A811B3" w:rsidRDefault="003C455D" w:rsidP="003C455D">
            <w:pPr>
              <w:tabs>
                <w:tab w:val="left" w:pos="405"/>
              </w:tabs>
              <w:spacing w:after="0" w:line="240" w:lineRule="atLeast"/>
              <w:ind w:left="522" w:right="60"/>
              <w:jc w:val="right"/>
              <w:rPr>
                <w:rFonts w:ascii="Times New Roman" w:hAnsi="Times New Roman" w:cs="Times New Roman"/>
                <w:szCs w:val="22"/>
              </w:rPr>
            </w:pPr>
          </w:p>
        </w:tc>
        <w:tc>
          <w:tcPr>
            <w:tcW w:w="1246" w:type="dxa"/>
          </w:tcPr>
          <w:p w:rsidR="003C455D" w:rsidRPr="00A811B3" w:rsidRDefault="003C455D" w:rsidP="003C455D">
            <w:pPr>
              <w:tabs>
                <w:tab w:val="left" w:pos="405"/>
              </w:tabs>
              <w:spacing w:after="0" w:line="240" w:lineRule="atLeast"/>
              <w:ind w:left="522" w:right="43"/>
              <w:rPr>
                <w:rFonts w:ascii="Times New Roman" w:hAnsi="Times New Roman" w:cs="Times New Roman"/>
                <w:szCs w:val="22"/>
              </w:rPr>
            </w:pPr>
          </w:p>
        </w:tc>
        <w:tc>
          <w:tcPr>
            <w:tcW w:w="1162" w:type="dxa"/>
          </w:tcPr>
          <w:p w:rsidR="003C455D" w:rsidRPr="00A811B3" w:rsidRDefault="003C455D" w:rsidP="003C455D">
            <w:pPr>
              <w:tabs>
                <w:tab w:val="left" w:pos="405"/>
                <w:tab w:val="decimal" w:pos="872"/>
              </w:tabs>
              <w:spacing w:after="0" w:line="240" w:lineRule="atLeast"/>
              <w:ind w:left="-80" w:right="43"/>
              <w:jc w:val="right"/>
              <w:rPr>
                <w:rFonts w:ascii="Times New Roman" w:hAnsi="Times New Roman" w:cs="Times New Roman"/>
                <w:szCs w:val="22"/>
              </w:rPr>
            </w:pPr>
          </w:p>
        </w:tc>
      </w:tr>
      <w:tr w:rsidR="003C455D" w:rsidRPr="00A811B3" w:rsidTr="007F1287">
        <w:tc>
          <w:tcPr>
            <w:tcW w:w="4570" w:type="dxa"/>
            <w:vAlign w:val="bottom"/>
          </w:tcPr>
          <w:p w:rsidR="003C455D" w:rsidRPr="00A811B3" w:rsidRDefault="003C455D" w:rsidP="003C455D">
            <w:pPr>
              <w:tabs>
                <w:tab w:val="left" w:pos="405"/>
              </w:tabs>
              <w:spacing w:after="0" w:line="240" w:lineRule="atLeast"/>
              <w:ind w:left="522" w:right="43"/>
              <w:rPr>
                <w:rFonts w:ascii="Times New Roman" w:hAnsi="Times New Roman" w:cs="Times New Roman"/>
                <w:szCs w:val="22"/>
              </w:rPr>
            </w:pPr>
            <w:r w:rsidRPr="00A811B3">
              <w:rPr>
                <w:rFonts w:ascii="Times New Roman" w:hAnsi="Times New Roman" w:cs="Times New Roman"/>
                <w:szCs w:val="22"/>
              </w:rPr>
              <w:t>Government Housing Bank lottery :</w:t>
            </w:r>
          </w:p>
        </w:tc>
        <w:tc>
          <w:tcPr>
            <w:tcW w:w="1262" w:type="dxa"/>
            <w:vAlign w:val="bottom"/>
          </w:tcPr>
          <w:p w:rsidR="003C455D" w:rsidRPr="00A811B3" w:rsidRDefault="003C455D" w:rsidP="003C455D">
            <w:pPr>
              <w:tabs>
                <w:tab w:val="decimal" w:pos="1062"/>
              </w:tabs>
              <w:spacing w:after="0" w:line="240" w:lineRule="atLeast"/>
              <w:ind w:right="85"/>
              <w:rPr>
                <w:rFonts w:ascii="Times New Roman" w:hAnsi="Times New Roman" w:cs="Times New Roman"/>
                <w:szCs w:val="22"/>
              </w:rPr>
            </w:pPr>
          </w:p>
        </w:tc>
        <w:tc>
          <w:tcPr>
            <w:tcW w:w="1260" w:type="dxa"/>
            <w:vAlign w:val="bottom"/>
          </w:tcPr>
          <w:p w:rsidR="003C455D" w:rsidRPr="00A811B3" w:rsidRDefault="003C455D" w:rsidP="003C455D">
            <w:pPr>
              <w:spacing w:after="0" w:line="240" w:lineRule="atLeast"/>
              <w:ind w:right="60"/>
              <w:jc w:val="right"/>
              <w:rPr>
                <w:rFonts w:ascii="Times New Roman" w:hAnsi="Times New Roman" w:cs="Times New Roman"/>
                <w:szCs w:val="22"/>
              </w:rPr>
            </w:pPr>
          </w:p>
        </w:tc>
        <w:tc>
          <w:tcPr>
            <w:tcW w:w="1246" w:type="dxa"/>
            <w:vAlign w:val="bottom"/>
          </w:tcPr>
          <w:p w:rsidR="003C455D" w:rsidRPr="00A811B3" w:rsidRDefault="003C455D" w:rsidP="003C455D">
            <w:pPr>
              <w:tabs>
                <w:tab w:val="decimal" w:pos="998"/>
              </w:tabs>
              <w:spacing w:after="0" w:line="240" w:lineRule="atLeast"/>
              <w:ind w:right="85"/>
              <w:rPr>
                <w:rFonts w:ascii="Times New Roman" w:hAnsi="Times New Roman" w:cs="Times New Roman"/>
                <w:szCs w:val="22"/>
              </w:rPr>
            </w:pPr>
          </w:p>
        </w:tc>
        <w:tc>
          <w:tcPr>
            <w:tcW w:w="1162" w:type="dxa"/>
            <w:vAlign w:val="bottom"/>
          </w:tcPr>
          <w:p w:rsidR="003C455D" w:rsidRPr="00A811B3" w:rsidRDefault="003C455D" w:rsidP="003C455D">
            <w:pPr>
              <w:tabs>
                <w:tab w:val="decimal" w:pos="872"/>
              </w:tabs>
              <w:spacing w:after="0" w:line="240" w:lineRule="atLeast"/>
              <w:ind w:left="-80" w:right="85"/>
              <w:jc w:val="right"/>
              <w:rPr>
                <w:rFonts w:ascii="Times New Roman" w:hAnsi="Times New Roman" w:cs="Times New Roman"/>
                <w:szCs w:val="22"/>
              </w:rPr>
            </w:pPr>
          </w:p>
        </w:tc>
      </w:tr>
      <w:tr w:rsidR="003C455D" w:rsidRPr="00A811B3" w:rsidTr="003C455D">
        <w:tc>
          <w:tcPr>
            <w:tcW w:w="4570" w:type="dxa"/>
            <w:vAlign w:val="bottom"/>
          </w:tcPr>
          <w:p w:rsidR="003C455D" w:rsidRPr="00A811B3" w:rsidRDefault="003C455D" w:rsidP="003C455D">
            <w:pPr>
              <w:tabs>
                <w:tab w:val="left" w:pos="405"/>
              </w:tabs>
              <w:spacing w:after="0" w:line="240" w:lineRule="atLeast"/>
              <w:ind w:left="522" w:right="43"/>
              <w:rPr>
                <w:rFonts w:ascii="Times New Roman" w:hAnsi="Times New Roman" w:cs="Times New Roman"/>
                <w:szCs w:val="22"/>
              </w:rPr>
            </w:pPr>
            <w:r w:rsidRPr="00A811B3">
              <w:rPr>
                <w:rFonts w:ascii="Times New Roman" w:hAnsi="Times New Roman" w:cs="Times New Roman"/>
                <w:szCs w:val="22"/>
              </w:rPr>
              <w:t>At 1 January</w:t>
            </w:r>
          </w:p>
        </w:tc>
        <w:tc>
          <w:tcPr>
            <w:tcW w:w="1262" w:type="dxa"/>
          </w:tcPr>
          <w:p w:rsidR="003C455D" w:rsidRPr="00A811B3" w:rsidRDefault="003C455D" w:rsidP="008E79C0">
            <w:pPr>
              <w:tabs>
                <w:tab w:val="decimal" w:pos="1026"/>
              </w:tabs>
              <w:spacing w:after="0" w:line="240" w:lineRule="atLeast"/>
              <w:ind w:right="-108"/>
              <w:rPr>
                <w:rFonts w:ascii="Times New Roman" w:eastAsia="Calibri" w:hAnsi="Times New Roman" w:cs="Times New Roman"/>
                <w:szCs w:val="22"/>
              </w:rPr>
            </w:pPr>
            <w:r w:rsidRPr="00A811B3">
              <w:rPr>
                <w:rFonts w:ascii="Times New Roman" w:eastAsia="Calibri" w:hAnsi="Times New Roman" w:cs="Times New Roman"/>
                <w:szCs w:val="22"/>
              </w:rPr>
              <w:t>32,000</w:t>
            </w:r>
          </w:p>
        </w:tc>
        <w:tc>
          <w:tcPr>
            <w:tcW w:w="1260" w:type="dxa"/>
            <w:vAlign w:val="bottom"/>
          </w:tcPr>
          <w:p w:rsidR="003C455D" w:rsidRPr="00A811B3" w:rsidRDefault="003C455D" w:rsidP="008E79C0">
            <w:pPr>
              <w:tabs>
                <w:tab w:val="decimal" w:pos="927"/>
              </w:tabs>
              <w:spacing w:after="0" w:line="240" w:lineRule="atLeast"/>
              <w:ind w:left="85" w:firstLine="43"/>
              <w:rPr>
                <w:rFonts w:ascii="Times New Roman" w:hAnsi="Times New Roman" w:cs="Times New Roman"/>
                <w:szCs w:val="22"/>
              </w:rPr>
            </w:pPr>
            <w:r w:rsidRPr="00A811B3">
              <w:rPr>
                <w:rFonts w:ascii="Times New Roman" w:hAnsi="Times New Roman" w:cs="Times New Roman"/>
                <w:szCs w:val="22"/>
              </w:rPr>
              <w:t>39,000</w:t>
            </w:r>
          </w:p>
        </w:tc>
        <w:tc>
          <w:tcPr>
            <w:tcW w:w="1246" w:type="dxa"/>
          </w:tcPr>
          <w:p w:rsidR="003C455D" w:rsidRPr="00A811B3" w:rsidRDefault="003C455D" w:rsidP="003C455D">
            <w:pPr>
              <w:spacing w:after="0" w:line="240" w:lineRule="atLeast"/>
              <w:jc w:val="center"/>
              <w:rPr>
                <w:rFonts w:ascii="Times New Roman" w:hAnsi="Times New Roman" w:cs="Times New Roman"/>
                <w:szCs w:val="22"/>
              </w:rPr>
            </w:pPr>
            <w:r w:rsidRPr="00A811B3">
              <w:rPr>
                <w:rFonts w:ascii="Times New Roman" w:hAnsi="Times New Roman" w:cs="Times New Roman"/>
                <w:szCs w:val="22"/>
                <w:cs/>
              </w:rPr>
              <w:t>-</w:t>
            </w:r>
          </w:p>
        </w:tc>
        <w:tc>
          <w:tcPr>
            <w:tcW w:w="1162" w:type="dxa"/>
            <w:vAlign w:val="bottom"/>
          </w:tcPr>
          <w:p w:rsidR="003C455D" w:rsidRPr="00A811B3" w:rsidRDefault="003C455D" w:rsidP="00C16ED9">
            <w:pPr>
              <w:spacing w:after="0" w:line="240" w:lineRule="atLeast"/>
              <w:ind w:right="161"/>
              <w:jc w:val="right"/>
              <w:rPr>
                <w:rFonts w:ascii="Times New Roman" w:hAnsi="Times New Roman" w:cs="Times New Roman"/>
                <w:szCs w:val="22"/>
              </w:rPr>
            </w:pPr>
            <w:r w:rsidRPr="00A811B3">
              <w:rPr>
                <w:rFonts w:ascii="Times New Roman" w:hAnsi="Times New Roman" w:cs="Times New Roman"/>
                <w:szCs w:val="22"/>
              </w:rPr>
              <w:t>7,000</w:t>
            </w:r>
          </w:p>
        </w:tc>
      </w:tr>
      <w:tr w:rsidR="003C455D" w:rsidRPr="00A811B3" w:rsidTr="003C455D">
        <w:tc>
          <w:tcPr>
            <w:tcW w:w="4570" w:type="dxa"/>
            <w:vAlign w:val="bottom"/>
          </w:tcPr>
          <w:p w:rsidR="003C455D" w:rsidRPr="00A811B3" w:rsidRDefault="003C455D" w:rsidP="003C455D">
            <w:pPr>
              <w:tabs>
                <w:tab w:val="left" w:pos="405"/>
              </w:tabs>
              <w:spacing w:after="0" w:line="240" w:lineRule="atLeast"/>
              <w:ind w:left="522" w:right="43"/>
              <w:rPr>
                <w:rFonts w:ascii="Times New Roman" w:hAnsi="Times New Roman" w:cs="Times New Roman"/>
                <w:szCs w:val="22"/>
              </w:rPr>
            </w:pPr>
            <w:r w:rsidRPr="00A811B3">
              <w:rPr>
                <w:rFonts w:ascii="Times New Roman" w:hAnsi="Times New Roman" w:cs="Times New Roman"/>
                <w:szCs w:val="22"/>
              </w:rPr>
              <w:t>Purchase during the period</w:t>
            </w:r>
          </w:p>
        </w:tc>
        <w:tc>
          <w:tcPr>
            <w:tcW w:w="1262" w:type="dxa"/>
          </w:tcPr>
          <w:p w:rsidR="003C455D" w:rsidRPr="00A811B3" w:rsidRDefault="003C455D" w:rsidP="008E79C0">
            <w:pPr>
              <w:tabs>
                <w:tab w:val="decimal" w:pos="640"/>
              </w:tabs>
              <w:spacing w:after="0" w:line="240" w:lineRule="atLeast"/>
              <w:ind w:right="-108"/>
              <w:rPr>
                <w:rFonts w:ascii="Times New Roman" w:eastAsia="Calibri" w:hAnsi="Times New Roman" w:cs="Times New Roman"/>
                <w:szCs w:val="22"/>
              </w:rPr>
            </w:pPr>
            <w:r w:rsidRPr="00A811B3">
              <w:rPr>
                <w:rFonts w:ascii="Times New Roman" w:eastAsia="Calibri" w:hAnsi="Times New Roman" w:cs="Times New Roman"/>
                <w:szCs w:val="22"/>
                <w:cs/>
              </w:rPr>
              <w:t>-</w:t>
            </w:r>
          </w:p>
        </w:tc>
        <w:tc>
          <w:tcPr>
            <w:tcW w:w="1260" w:type="dxa"/>
            <w:vAlign w:val="bottom"/>
          </w:tcPr>
          <w:p w:rsidR="003C455D" w:rsidRPr="00A811B3" w:rsidRDefault="003C455D" w:rsidP="008E79C0">
            <w:pPr>
              <w:tabs>
                <w:tab w:val="decimal" w:pos="927"/>
              </w:tabs>
              <w:spacing w:after="0" w:line="240" w:lineRule="atLeast"/>
              <w:ind w:left="85" w:firstLine="43"/>
              <w:rPr>
                <w:rFonts w:ascii="Times New Roman" w:hAnsi="Times New Roman" w:cs="Times New Roman"/>
                <w:szCs w:val="22"/>
              </w:rPr>
            </w:pPr>
            <w:r w:rsidRPr="00A811B3">
              <w:rPr>
                <w:rFonts w:ascii="Times New Roman" w:hAnsi="Times New Roman" w:cs="Times New Roman"/>
                <w:szCs w:val="22"/>
              </w:rPr>
              <w:t>12,000</w:t>
            </w:r>
          </w:p>
        </w:tc>
        <w:tc>
          <w:tcPr>
            <w:tcW w:w="1246" w:type="dxa"/>
          </w:tcPr>
          <w:p w:rsidR="003C455D" w:rsidRPr="00A811B3" w:rsidRDefault="003C455D" w:rsidP="003C455D">
            <w:pPr>
              <w:spacing w:after="0" w:line="240" w:lineRule="atLeast"/>
              <w:jc w:val="center"/>
              <w:rPr>
                <w:rFonts w:ascii="Times New Roman" w:hAnsi="Times New Roman" w:cs="Times New Roman"/>
                <w:szCs w:val="22"/>
              </w:rPr>
            </w:pPr>
            <w:r w:rsidRPr="00A811B3">
              <w:rPr>
                <w:rFonts w:ascii="Times New Roman" w:hAnsi="Times New Roman" w:cs="Times New Roman"/>
                <w:szCs w:val="22"/>
                <w:cs/>
              </w:rPr>
              <w:t>-</w:t>
            </w:r>
          </w:p>
        </w:tc>
        <w:tc>
          <w:tcPr>
            <w:tcW w:w="1162" w:type="dxa"/>
            <w:vAlign w:val="bottom"/>
          </w:tcPr>
          <w:p w:rsidR="003C455D" w:rsidRPr="00A811B3" w:rsidRDefault="003C455D" w:rsidP="00E952F6">
            <w:pPr>
              <w:tabs>
                <w:tab w:val="decimal" w:pos="491"/>
              </w:tabs>
              <w:spacing w:after="0" w:line="240" w:lineRule="atLeast"/>
              <w:ind w:right="60"/>
              <w:rPr>
                <w:rFonts w:ascii="Times New Roman" w:hAnsi="Times New Roman" w:cs="Times New Roman"/>
                <w:szCs w:val="22"/>
              </w:rPr>
            </w:pPr>
            <w:r w:rsidRPr="00A811B3">
              <w:rPr>
                <w:rFonts w:ascii="Times New Roman" w:hAnsi="Times New Roman" w:cs="Times New Roman"/>
                <w:szCs w:val="22"/>
              </w:rPr>
              <w:t>-</w:t>
            </w:r>
          </w:p>
        </w:tc>
      </w:tr>
      <w:tr w:rsidR="003C455D" w:rsidRPr="00A811B3" w:rsidTr="003C455D">
        <w:tc>
          <w:tcPr>
            <w:tcW w:w="4570" w:type="dxa"/>
            <w:vAlign w:val="bottom"/>
          </w:tcPr>
          <w:p w:rsidR="003C455D" w:rsidRPr="00A811B3" w:rsidRDefault="003C455D" w:rsidP="003C455D">
            <w:pPr>
              <w:tabs>
                <w:tab w:val="left" w:pos="405"/>
              </w:tabs>
              <w:spacing w:after="0" w:line="240" w:lineRule="atLeast"/>
              <w:ind w:left="522" w:right="43"/>
              <w:rPr>
                <w:rFonts w:ascii="Times New Roman" w:hAnsi="Times New Roman" w:cs="Times New Roman"/>
                <w:szCs w:val="22"/>
              </w:rPr>
            </w:pPr>
            <w:r w:rsidRPr="00A811B3">
              <w:rPr>
                <w:rFonts w:ascii="Times New Roman" w:hAnsi="Times New Roman" w:cs="Times New Roman"/>
                <w:szCs w:val="22"/>
              </w:rPr>
              <w:t>Sale during the period</w:t>
            </w:r>
          </w:p>
        </w:tc>
        <w:tc>
          <w:tcPr>
            <w:tcW w:w="1262" w:type="dxa"/>
          </w:tcPr>
          <w:p w:rsidR="003C455D" w:rsidRPr="00A811B3" w:rsidRDefault="003C455D" w:rsidP="008E79C0">
            <w:pPr>
              <w:tabs>
                <w:tab w:val="decimal" w:pos="1026"/>
              </w:tabs>
              <w:spacing w:after="0" w:line="240" w:lineRule="atLeast"/>
              <w:ind w:right="-108"/>
              <w:rPr>
                <w:rFonts w:ascii="Times New Roman" w:eastAsia="Calibri" w:hAnsi="Times New Roman" w:cs="Times New Roman"/>
                <w:szCs w:val="22"/>
              </w:rPr>
            </w:pPr>
            <w:r w:rsidRPr="00A811B3">
              <w:rPr>
                <w:rFonts w:ascii="Times New Roman" w:eastAsia="Calibri" w:hAnsi="Times New Roman" w:cs="Times New Roman"/>
                <w:szCs w:val="22"/>
                <w:cs/>
              </w:rPr>
              <w:t>(</w:t>
            </w:r>
            <w:r w:rsidRPr="00A811B3">
              <w:rPr>
                <w:rFonts w:ascii="Times New Roman" w:eastAsia="Calibri" w:hAnsi="Times New Roman" w:cs="Times New Roman"/>
                <w:szCs w:val="22"/>
              </w:rPr>
              <w:t>22,000</w:t>
            </w:r>
            <w:r w:rsidRPr="00A811B3">
              <w:rPr>
                <w:rFonts w:ascii="Times New Roman" w:eastAsia="Calibri" w:hAnsi="Times New Roman" w:cs="Times New Roman"/>
                <w:szCs w:val="22"/>
                <w:cs/>
              </w:rPr>
              <w:t>)</w:t>
            </w:r>
          </w:p>
        </w:tc>
        <w:tc>
          <w:tcPr>
            <w:tcW w:w="1260" w:type="dxa"/>
            <w:vAlign w:val="bottom"/>
          </w:tcPr>
          <w:p w:rsidR="003C455D" w:rsidRPr="00A811B3" w:rsidRDefault="003C455D" w:rsidP="008E79C0">
            <w:pPr>
              <w:tabs>
                <w:tab w:val="decimal" w:pos="648"/>
              </w:tabs>
              <w:spacing w:after="0" w:line="240" w:lineRule="atLeast"/>
              <w:ind w:left="85" w:right="60" w:firstLine="43"/>
              <w:rPr>
                <w:rFonts w:ascii="Times New Roman" w:hAnsi="Times New Roman" w:cs="Times New Roman"/>
                <w:szCs w:val="22"/>
              </w:rPr>
            </w:pPr>
            <w:r w:rsidRPr="00A811B3">
              <w:rPr>
                <w:rFonts w:ascii="Times New Roman" w:hAnsi="Times New Roman" w:cs="Times New Roman"/>
                <w:szCs w:val="22"/>
              </w:rPr>
              <w:t>-</w:t>
            </w:r>
          </w:p>
        </w:tc>
        <w:tc>
          <w:tcPr>
            <w:tcW w:w="1246" w:type="dxa"/>
          </w:tcPr>
          <w:p w:rsidR="003C455D" w:rsidRPr="00A811B3" w:rsidRDefault="003C455D" w:rsidP="00C16ED9">
            <w:pPr>
              <w:spacing w:after="0" w:line="240" w:lineRule="atLeast"/>
              <w:jc w:val="center"/>
              <w:rPr>
                <w:rFonts w:ascii="Times New Roman" w:hAnsi="Times New Roman" w:cs="Times New Roman"/>
                <w:szCs w:val="22"/>
              </w:rPr>
            </w:pPr>
            <w:r w:rsidRPr="00A811B3">
              <w:rPr>
                <w:rFonts w:ascii="Times New Roman" w:hAnsi="Times New Roman" w:cs="Times New Roman"/>
                <w:szCs w:val="22"/>
                <w:cs/>
              </w:rPr>
              <w:t>-</w:t>
            </w:r>
          </w:p>
        </w:tc>
        <w:tc>
          <w:tcPr>
            <w:tcW w:w="1162" w:type="dxa"/>
            <w:vAlign w:val="bottom"/>
          </w:tcPr>
          <w:p w:rsidR="003C455D" w:rsidRPr="00A811B3" w:rsidRDefault="003C455D" w:rsidP="00E952F6">
            <w:pPr>
              <w:pBdr>
                <w:bottom w:val="single" w:sz="4" w:space="1" w:color="auto"/>
              </w:pBdr>
              <w:tabs>
                <w:tab w:val="decimal" w:pos="491"/>
              </w:tabs>
              <w:spacing w:after="0" w:line="240" w:lineRule="atLeast"/>
              <w:ind w:right="60"/>
              <w:rPr>
                <w:rFonts w:ascii="Times New Roman" w:hAnsi="Times New Roman" w:cs="Times New Roman"/>
                <w:szCs w:val="22"/>
              </w:rPr>
            </w:pPr>
            <w:r w:rsidRPr="00A811B3">
              <w:rPr>
                <w:rFonts w:ascii="Times New Roman" w:hAnsi="Times New Roman" w:cs="Times New Roman"/>
                <w:szCs w:val="22"/>
              </w:rPr>
              <w:t>-</w:t>
            </w:r>
          </w:p>
        </w:tc>
      </w:tr>
      <w:tr w:rsidR="003C455D" w:rsidRPr="00A811B3" w:rsidTr="003C455D">
        <w:tc>
          <w:tcPr>
            <w:tcW w:w="4570" w:type="dxa"/>
            <w:vAlign w:val="bottom"/>
          </w:tcPr>
          <w:p w:rsidR="003C455D" w:rsidRPr="00A811B3" w:rsidRDefault="003C455D" w:rsidP="003C455D">
            <w:pPr>
              <w:tabs>
                <w:tab w:val="left" w:pos="405"/>
              </w:tabs>
              <w:spacing w:after="0" w:line="240" w:lineRule="atLeast"/>
              <w:ind w:left="702" w:right="43" w:hanging="162"/>
              <w:rPr>
                <w:rFonts w:ascii="Times New Roman" w:hAnsi="Times New Roman" w:cs="Times New Roman"/>
                <w:b/>
                <w:bCs/>
                <w:szCs w:val="22"/>
              </w:rPr>
            </w:pPr>
            <w:r w:rsidRPr="00A811B3">
              <w:rPr>
                <w:rFonts w:ascii="Times New Roman" w:hAnsi="Times New Roman" w:cs="Times New Roman"/>
                <w:b/>
                <w:bCs/>
                <w:szCs w:val="22"/>
              </w:rPr>
              <w:t>At 30 June</w:t>
            </w:r>
          </w:p>
        </w:tc>
        <w:tc>
          <w:tcPr>
            <w:tcW w:w="1262" w:type="dxa"/>
          </w:tcPr>
          <w:p w:rsidR="003C455D" w:rsidRPr="00A811B3" w:rsidRDefault="003C455D" w:rsidP="008E79C0">
            <w:pPr>
              <w:pBdr>
                <w:top w:val="single" w:sz="4" w:space="1" w:color="auto"/>
                <w:bottom w:val="double" w:sz="4" w:space="1" w:color="auto"/>
              </w:pBdr>
              <w:tabs>
                <w:tab w:val="decimal" w:pos="1026"/>
              </w:tabs>
              <w:spacing w:after="0" w:line="240" w:lineRule="atLeast"/>
              <w:ind w:right="-108"/>
              <w:rPr>
                <w:rFonts w:ascii="Times New Roman" w:eastAsia="Calibri" w:hAnsi="Times New Roman" w:cs="Times New Roman"/>
                <w:b/>
                <w:bCs/>
                <w:szCs w:val="22"/>
              </w:rPr>
            </w:pPr>
            <w:r w:rsidRPr="00A811B3">
              <w:rPr>
                <w:rFonts w:ascii="Times New Roman" w:eastAsia="Calibri" w:hAnsi="Times New Roman" w:cs="Times New Roman"/>
                <w:b/>
                <w:bCs/>
                <w:szCs w:val="22"/>
              </w:rPr>
              <w:t>10,000</w:t>
            </w:r>
          </w:p>
        </w:tc>
        <w:tc>
          <w:tcPr>
            <w:tcW w:w="1260" w:type="dxa"/>
            <w:vAlign w:val="bottom"/>
          </w:tcPr>
          <w:p w:rsidR="003C455D" w:rsidRPr="00A811B3" w:rsidRDefault="003C455D" w:rsidP="008E79C0">
            <w:pPr>
              <w:pBdr>
                <w:top w:val="single" w:sz="4" w:space="1" w:color="auto"/>
                <w:bottom w:val="double" w:sz="4" w:space="1" w:color="auto"/>
              </w:pBdr>
              <w:tabs>
                <w:tab w:val="decimal" w:pos="927"/>
              </w:tabs>
              <w:spacing w:after="0" w:line="240" w:lineRule="atLeast"/>
              <w:ind w:left="85" w:firstLine="43"/>
              <w:rPr>
                <w:rFonts w:ascii="Times New Roman" w:hAnsi="Times New Roman" w:cs="Times New Roman"/>
                <w:b/>
                <w:bCs/>
                <w:szCs w:val="22"/>
              </w:rPr>
            </w:pPr>
            <w:r w:rsidRPr="00A811B3">
              <w:rPr>
                <w:rFonts w:ascii="Times New Roman" w:hAnsi="Times New Roman" w:cs="Times New Roman"/>
                <w:b/>
                <w:bCs/>
                <w:szCs w:val="22"/>
              </w:rPr>
              <w:t>51,000</w:t>
            </w:r>
          </w:p>
        </w:tc>
        <w:tc>
          <w:tcPr>
            <w:tcW w:w="1246" w:type="dxa"/>
          </w:tcPr>
          <w:p w:rsidR="003C455D" w:rsidRPr="00A811B3" w:rsidRDefault="003C455D" w:rsidP="003C455D">
            <w:pPr>
              <w:pBdr>
                <w:top w:val="single" w:sz="4" w:space="1" w:color="auto"/>
                <w:bottom w:val="double" w:sz="4" w:space="1" w:color="auto"/>
              </w:pBdr>
              <w:spacing w:after="0" w:line="240" w:lineRule="atLeast"/>
              <w:jc w:val="center"/>
              <w:rPr>
                <w:rFonts w:ascii="Times New Roman" w:hAnsi="Times New Roman" w:cs="Times New Roman"/>
                <w:b/>
                <w:bCs/>
                <w:szCs w:val="22"/>
              </w:rPr>
            </w:pPr>
            <w:r w:rsidRPr="00A811B3">
              <w:rPr>
                <w:rFonts w:ascii="Times New Roman" w:hAnsi="Times New Roman" w:cs="Times New Roman"/>
                <w:b/>
                <w:bCs/>
                <w:szCs w:val="22"/>
                <w:cs/>
              </w:rPr>
              <w:t>-</w:t>
            </w:r>
          </w:p>
        </w:tc>
        <w:tc>
          <w:tcPr>
            <w:tcW w:w="1162" w:type="dxa"/>
            <w:vAlign w:val="bottom"/>
          </w:tcPr>
          <w:p w:rsidR="003C455D" w:rsidRPr="00A811B3" w:rsidRDefault="003C455D" w:rsidP="008E79C0">
            <w:pPr>
              <w:pBdr>
                <w:bottom w:val="double" w:sz="4" w:space="1" w:color="auto"/>
              </w:pBdr>
              <w:tabs>
                <w:tab w:val="decimal" w:pos="813"/>
              </w:tabs>
              <w:spacing w:after="0" w:line="240" w:lineRule="atLeast"/>
              <w:rPr>
                <w:rFonts w:ascii="Times New Roman" w:hAnsi="Times New Roman" w:cs="Times New Roman"/>
                <w:b/>
                <w:bCs/>
                <w:szCs w:val="22"/>
              </w:rPr>
            </w:pPr>
            <w:r w:rsidRPr="00A811B3">
              <w:rPr>
                <w:rFonts w:ascii="Times New Roman" w:hAnsi="Times New Roman" w:cs="Times New Roman"/>
                <w:b/>
                <w:bCs/>
                <w:szCs w:val="22"/>
              </w:rPr>
              <w:t>7,000</w:t>
            </w:r>
          </w:p>
        </w:tc>
      </w:tr>
    </w:tbl>
    <w:p w:rsidR="0091715A" w:rsidRPr="00A811B3" w:rsidRDefault="0091715A" w:rsidP="00B1769B">
      <w:pPr>
        <w:pStyle w:val="BodyText"/>
        <w:ind w:left="539" w:right="0" w:firstLine="0"/>
        <w:jc w:val="both"/>
        <w:rPr>
          <w:rFonts w:ascii="Times New Roman" w:hAnsi="Times New Roman" w:cs="Times New Roman"/>
          <w:sz w:val="22"/>
          <w:szCs w:val="22"/>
        </w:rPr>
      </w:pPr>
    </w:p>
    <w:p w:rsidR="00270D62" w:rsidRPr="00A811B3" w:rsidRDefault="00300AB6" w:rsidP="007F5FA2">
      <w:pPr>
        <w:tabs>
          <w:tab w:val="left" w:pos="567"/>
          <w:tab w:val="left" w:pos="993"/>
          <w:tab w:val="left" w:pos="2977"/>
        </w:tabs>
        <w:spacing w:after="0" w:line="240" w:lineRule="atLeast"/>
        <w:ind w:left="539" w:right="11"/>
        <w:jc w:val="both"/>
        <w:rPr>
          <w:rFonts w:ascii="Times New Roman" w:hAnsi="Times New Roman" w:cs="Times New Roman"/>
          <w:szCs w:val="22"/>
        </w:rPr>
      </w:pPr>
      <w:r w:rsidRPr="00A811B3">
        <w:rPr>
          <w:rFonts w:ascii="Times New Roman" w:hAnsi="Times New Roman" w:cs="Times New Roman"/>
          <w:szCs w:val="22"/>
        </w:rPr>
        <w:t xml:space="preserve">As at </w:t>
      </w:r>
      <w:r w:rsidR="00031B5D" w:rsidRPr="00A811B3">
        <w:rPr>
          <w:rFonts w:ascii="Times New Roman" w:hAnsi="Times New Roman" w:cs="Times New Roman"/>
          <w:szCs w:val="22"/>
        </w:rPr>
        <w:t xml:space="preserve">30 June 2023, </w:t>
      </w:r>
      <w:r w:rsidR="00B67A01" w:rsidRPr="00A811B3">
        <w:rPr>
          <w:rFonts w:ascii="Times New Roman" w:hAnsi="Times New Roman" w:cs="Times New Roman"/>
          <w:szCs w:val="22"/>
        </w:rPr>
        <w:t>six</w:t>
      </w:r>
      <w:r w:rsidR="007F5FA2" w:rsidRPr="00A811B3">
        <w:rPr>
          <w:rFonts w:ascii="Times New Roman" w:hAnsi="Times New Roman" w:cs="Times New Roman"/>
          <w:szCs w:val="22"/>
        </w:rPr>
        <w:t xml:space="preserve"> </w:t>
      </w:r>
      <w:r w:rsidRPr="00A811B3">
        <w:rPr>
          <w:rFonts w:ascii="Times New Roman" w:hAnsi="Times New Roman" w:cs="Times New Roman"/>
          <w:szCs w:val="22"/>
        </w:rPr>
        <w:t>of Government Savings Bank lotter</w:t>
      </w:r>
      <w:r w:rsidR="00031B5D" w:rsidRPr="00A811B3">
        <w:rPr>
          <w:rFonts w:ascii="Times New Roman" w:hAnsi="Times New Roman" w:cs="Times New Roman"/>
          <w:szCs w:val="22"/>
        </w:rPr>
        <w:t>ies in the total amount of Baht</w:t>
      </w:r>
      <w:r w:rsidR="007F5FA2" w:rsidRPr="00A811B3">
        <w:rPr>
          <w:rFonts w:ascii="Times New Roman" w:hAnsi="Times New Roman" w:cs="Times New Roman"/>
          <w:szCs w:val="22"/>
        </w:rPr>
        <w:t xml:space="preserve"> 22 </w:t>
      </w:r>
      <w:r w:rsidRPr="00A811B3">
        <w:rPr>
          <w:rFonts w:ascii="Times New Roman" w:hAnsi="Times New Roman" w:cs="Times New Roman"/>
          <w:szCs w:val="22"/>
        </w:rPr>
        <w:t xml:space="preserve">million </w:t>
      </w:r>
      <w:r w:rsidR="007F5FA2" w:rsidRPr="00A811B3">
        <w:rPr>
          <w:rFonts w:ascii="Times New Roman" w:hAnsi="Times New Roman" w:cs="Times New Roman"/>
          <w:szCs w:val="22"/>
        </w:rPr>
        <w:t xml:space="preserve">in </w:t>
      </w:r>
      <w:r w:rsidR="00031B5D" w:rsidRPr="00A811B3">
        <w:rPr>
          <w:rFonts w:ascii="Times New Roman" w:hAnsi="Times New Roman" w:cs="Times New Roman"/>
          <w:szCs w:val="22"/>
        </w:rPr>
        <w:t>the consolidated and</w:t>
      </w:r>
      <w:r w:rsidR="00B67A01" w:rsidRPr="00A811B3">
        <w:rPr>
          <w:rFonts w:ascii="Times New Roman" w:hAnsi="Times New Roman" w:cs="Times New Roman"/>
          <w:szCs w:val="22"/>
        </w:rPr>
        <w:t xml:space="preserve"> two</w:t>
      </w:r>
      <w:r w:rsidR="007F5FA2" w:rsidRPr="00A811B3">
        <w:rPr>
          <w:rFonts w:ascii="Times New Roman" w:hAnsi="Times New Roman" w:cs="Times New Roman"/>
          <w:szCs w:val="22"/>
        </w:rPr>
        <w:t xml:space="preserve"> </w:t>
      </w:r>
      <w:r w:rsidRPr="00A811B3">
        <w:rPr>
          <w:rFonts w:ascii="Times New Roman" w:hAnsi="Times New Roman" w:cs="Times New Roman"/>
          <w:szCs w:val="22"/>
        </w:rPr>
        <w:t>of Government Savings Bank lotter</w:t>
      </w:r>
      <w:r w:rsidR="00031B5D" w:rsidRPr="00A811B3">
        <w:rPr>
          <w:rFonts w:ascii="Times New Roman" w:hAnsi="Times New Roman" w:cs="Times New Roman"/>
          <w:szCs w:val="22"/>
        </w:rPr>
        <w:t>ies in the total amount of Baht</w:t>
      </w:r>
      <w:r w:rsidR="007F5FA2" w:rsidRPr="00A811B3">
        <w:rPr>
          <w:rFonts w:ascii="Times New Roman" w:hAnsi="Times New Roman" w:cs="Times New Roman"/>
          <w:szCs w:val="22"/>
        </w:rPr>
        <w:t xml:space="preserve"> 10 </w:t>
      </w:r>
      <w:r w:rsidRPr="00A811B3">
        <w:rPr>
          <w:rFonts w:ascii="Times New Roman" w:hAnsi="Times New Roman" w:cs="Times New Roman"/>
          <w:szCs w:val="22"/>
        </w:rPr>
        <w:t>million in the separate financial statements were used as collateral for overdraft facilities with a domestic commercial bank.</w:t>
      </w:r>
      <w:r w:rsidR="00270D62" w:rsidRPr="00A811B3">
        <w:rPr>
          <w:rFonts w:ascii="Times New Roman" w:hAnsi="Times New Roman" w:cs="Times New Roman"/>
          <w:szCs w:val="22"/>
        </w:rPr>
        <w:br w:type="page"/>
      </w:r>
    </w:p>
    <w:p w:rsidR="00300AB6" w:rsidRPr="00A811B3" w:rsidRDefault="00300AB6" w:rsidP="00B1769B">
      <w:pPr>
        <w:tabs>
          <w:tab w:val="left" w:pos="567"/>
          <w:tab w:val="left" w:pos="993"/>
          <w:tab w:val="left" w:pos="2410"/>
        </w:tabs>
        <w:spacing w:after="0" w:line="240" w:lineRule="atLeast"/>
        <w:ind w:left="539" w:right="11"/>
        <w:jc w:val="thaiDistribute"/>
        <w:rPr>
          <w:rFonts w:ascii="Times New Roman" w:eastAsia="Cordia New" w:hAnsi="Times New Roman" w:cstheme="minorBidi"/>
          <w:szCs w:val="22"/>
          <w:cs/>
        </w:rPr>
      </w:pPr>
      <w:r w:rsidRPr="00A811B3">
        <w:rPr>
          <w:rFonts w:ascii="Times New Roman" w:eastAsia="Cordia New" w:hAnsi="Times New Roman" w:cs="Times New Roman"/>
          <w:szCs w:val="22"/>
        </w:rPr>
        <w:lastRenderedPageBreak/>
        <w:t>As at 31 December 2022, eleven of Government Savings Bank lotteries in the total amount of Baht 42.01 million in consolidated financial statement and seven of Government Savings Bank lotteries in the total amount of Baht 30.01 million in separate financial statement were used as collateral for overdraft facilities with a domestic commercial bank.</w:t>
      </w:r>
    </w:p>
    <w:p w:rsidR="007F2023" w:rsidRPr="00A811B3" w:rsidRDefault="007F2023" w:rsidP="00B1769B">
      <w:pPr>
        <w:tabs>
          <w:tab w:val="left" w:pos="567"/>
        </w:tabs>
        <w:spacing w:after="0" w:line="240" w:lineRule="atLeast"/>
        <w:ind w:left="540" w:right="14"/>
        <w:rPr>
          <w:rFonts w:ascii="Times New Roman" w:hAnsi="Times New Roman" w:cs="Times New Roman"/>
          <w:szCs w:val="22"/>
        </w:rPr>
      </w:pPr>
    </w:p>
    <w:p w:rsidR="00215100" w:rsidRPr="00A811B3" w:rsidRDefault="005C4BA2" w:rsidP="00B1769B">
      <w:pPr>
        <w:numPr>
          <w:ilvl w:val="0"/>
          <w:numId w:val="7"/>
        </w:numPr>
        <w:tabs>
          <w:tab w:val="left" w:pos="567"/>
        </w:tabs>
        <w:spacing w:after="0" w:line="240" w:lineRule="atLeast"/>
        <w:ind w:left="540" w:right="14"/>
        <w:rPr>
          <w:rFonts w:ascii="Times New Roman" w:eastAsia="Cordia New" w:hAnsi="Times New Roman" w:cs="Times New Roman"/>
          <w:b/>
          <w:bCs/>
          <w:szCs w:val="22"/>
        </w:rPr>
      </w:pPr>
      <w:r w:rsidRPr="00A811B3">
        <w:rPr>
          <w:rFonts w:ascii="Times New Roman" w:eastAsia="Cordia New" w:hAnsi="Times New Roman" w:cs="Times New Roman"/>
          <w:b/>
          <w:bCs/>
          <w:szCs w:val="22"/>
        </w:rPr>
        <w:t>Investments in subsidiary</w:t>
      </w:r>
    </w:p>
    <w:p w:rsidR="00215100" w:rsidRPr="00A811B3" w:rsidRDefault="00215100" w:rsidP="00B1769B">
      <w:pPr>
        <w:tabs>
          <w:tab w:val="decimal" w:pos="4248"/>
          <w:tab w:val="left" w:pos="5508"/>
          <w:tab w:val="left" w:pos="5778"/>
          <w:tab w:val="left" w:pos="7128"/>
          <w:tab w:val="left" w:pos="7398"/>
          <w:tab w:val="left" w:pos="8658"/>
          <w:tab w:val="left" w:pos="8928"/>
        </w:tabs>
        <w:spacing w:after="0" w:line="240" w:lineRule="atLeast"/>
        <w:ind w:left="567" w:right="-113"/>
        <w:rPr>
          <w:rFonts w:ascii="Times New Roman" w:hAnsi="Times New Roman" w:cs="Times New Roman"/>
          <w:szCs w:val="22"/>
        </w:rPr>
      </w:pPr>
    </w:p>
    <w:p w:rsidR="00031B5D" w:rsidRPr="00A811B3" w:rsidRDefault="00031B5D" w:rsidP="00031B5D">
      <w:pPr>
        <w:pStyle w:val="MacroText"/>
        <w:tabs>
          <w:tab w:val="clear" w:pos="480"/>
          <w:tab w:val="clear" w:pos="960"/>
          <w:tab w:val="clear" w:pos="1440"/>
          <w:tab w:val="clear" w:pos="1920"/>
          <w:tab w:val="clear" w:pos="2400"/>
          <w:tab w:val="clear" w:pos="2880"/>
          <w:tab w:val="clear" w:pos="3360"/>
          <w:tab w:val="clear" w:pos="3840"/>
          <w:tab w:val="clear" w:pos="4320"/>
        </w:tabs>
        <w:ind w:left="567" w:right="389" w:firstLine="0"/>
        <w:rPr>
          <w:rFonts w:ascii="Times New Roman" w:hAnsi="Times New Roman" w:cs="Cordia New"/>
          <w:sz w:val="22"/>
          <w:szCs w:val="22"/>
        </w:rPr>
      </w:pPr>
      <w:r w:rsidRPr="00A811B3">
        <w:rPr>
          <w:rFonts w:ascii="Times New Roman" w:hAnsi="Times New Roman" w:cs="Times New Roman"/>
          <w:sz w:val="22"/>
          <w:szCs w:val="22"/>
        </w:rPr>
        <w:t>Movements during the six-month periods ended 30 June were as follows:</w:t>
      </w:r>
    </w:p>
    <w:p w:rsidR="00215100" w:rsidRPr="00A811B3" w:rsidRDefault="00215100" w:rsidP="00B1769B">
      <w:pPr>
        <w:tabs>
          <w:tab w:val="decimal" w:pos="4248"/>
          <w:tab w:val="left" w:pos="5508"/>
          <w:tab w:val="left" w:pos="5778"/>
          <w:tab w:val="left" w:pos="7128"/>
          <w:tab w:val="left" w:pos="7398"/>
          <w:tab w:val="left" w:pos="8658"/>
          <w:tab w:val="left" w:pos="8928"/>
        </w:tabs>
        <w:spacing w:after="0" w:line="240" w:lineRule="atLeast"/>
        <w:ind w:left="567" w:right="-113"/>
        <w:rPr>
          <w:rFonts w:ascii="Times New Roman" w:hAnsi="Times New Roman" w:cs="Times New Roman"/>
          <w:szCs w:val="22"/>
        </w:rPr>
      </w:pPr>
    </w:p>
    <w:tbl>
      <w:tblPr>
        <w:tblW w:w="8848" w:type="dxa"/>
        <w:tblInd w:w="18" w:type="dxa"/>
        <w:tblLook w:val="0000"/>
      </w:tblPr>
      <w:tblGrid>
        <w:gridCol w:w="2950"/>
        <w:gridCol w:w="774"/>
        <w:gridCol w:w="200"/>
        <w:gridCol w:w="236"/>
        <w:gridCol w:w="236"/>
        <w:gridCol w:w="1454"/>
        <w:gridCol w:w="1393"/>
        <w:gridCol w:w="253"/>
        <w:gridCol w:w="1352"/>
      </w:tblGrid>
      <w:tr w:rsidR="00031B5D" w:rsidRPr="00A811B3" w:rsidTr="004F55DF">
        <w:trPr>
          <w:trHeight w:hRule="exact" w:val="278"/>
          <w:tblHeader/>
        </w:trPr>
        <w:tc>
          <w:tcPr>
            <w:tcW w:w="2950" w:type="dxa"/>
            <w:shd w:val="clear" w:color="auto" w:fill="auto"/>
            <w:vAlign w:val="center"/>
          </w:tcPr>
          <w:p w:rsidR="00031B5D" w:rsidRPr="00A811B3" w:rsidRDefault="00031B5D" w:rsidP="00031B5D">
            <w:pPr>
              <w:tabs>
                <w:tab w:val="left" w:pos="405"/>
              </w:tabs>
              <w:spacing w:after="0" w:line="240" w:lineRule="atLeast"/>
              <w:ind w:left="522" w:right="43" w:firstLine="27"/>
              <w:rPr>
                <w:rFonts w:ascii="Times New Roman" w:hAnsi="Times New Roman" w:cs="Times New Roman"/>
                <w:i/>
                <w:iCs/>
                <w:szCs w:val="22"/>
                <w:cs/>
              </w:rPr>
            </w:pPr>
          </w:p>
        </w:tc>
        <w:tc>
          <w:tcPr>
            <w:tcW w:w="774" w:type="dxa"/>
            <w:shd w:val="clear" w:color="auto" w:fill="auto"/>
            <w:vAlign w:val="center"/>
          </w:tcPr>
          <w:p w:rsidR="00031B5D" w:rsidRPr="00A811B3" w:rsidRDefault="00031B5D" w:rsidP="00031B5D">
            <w:pPr>
              <w:tabs>
                <w:tab w:val="left" w:pos="405"/>
              </w:tabs>
              <w:spacing w:after="0" w:line="240" w:lineRule="atLeast"/>
              <w:ind w:left="522" w:right="43" w:hanging="117"/>
              <w:rPr>
                <w:rFonts w:ascii="Times New Roman" w:hAnsi="Times New Roman" w:cs="Times New Roman"/>
                <w:i/>
                <w:iCs/>
                <w:szCs w:val="22"/>
              </w:rPr>
            </w:pPr>
          </w:p>
        </w:tc>
        <w:tc>
          <w:tcPr>
            <w:tcW w:w="2126" w:type="dxa"/>
            <w:gridSpan w:val="4"/>
            <w:vAlign w:val="center"/>
          </w:tcPr>
          <w:p w:rsidR="00031B5D" w:rsidRPr="00A811B3" w:rsidRDefault="00031B5D" w:rsidP="00031B5D">
            <w:pPr>
              <w:tabs>
                <w:tab w:val="left" w:pos="1078"/>
              </w:tabs>
              <w:spacing w:after="0" w:line="240" w:lineRule="atLeast"/>
              <w:ind w:left="522" w:right="43" w:firstLine="525"/>
              <w:rPr>
                <w:rFonts w:ascii="Times New Roman" w:hAnsi="Times New Roman" w:cs="Times New Roman"/>
                <w:i/>
                <w:iCs/>
                <w:szCs w:val="22"/>
              </w:rPr>
            </w:pPr>
          </w:p>
        </w:tc>
        <w:tc>
          <w:tcPr>
            <w:tcW w:w="2998" w:type="dxa"/>
            <w:gridSpan w:val="3"/>
            <w:vAlign w:val="bottom"/>
          </w:tcPr>
          <w:p w:rsidR="00031B5D" w:rsidRPr="00A811B3" w:rsidRDefault="00031B5D" w:rsidP="00031B5D">
            <w:pPr>
              <w:spacing w:after="0" w:line="240" w:lineRule="atLeast"/>
              <w:ind w:right="-241"/>
              <w:jc w:val="center"/>
              <w:rPr>
                <w:rFonts w:ascii="Times New Roman" w:hAnsi="Times New Roman" w:cs="Times New Roman"/>
                <w:b/>
                <w:bCs/>
                <w:szCs w:val="22"/>
              </w:rPr>
            </w:pPr>
            <w:r w:rsidRPr="00A811B3">
              <w:rPr>
                <w:rFonts w:ascii="Times New Roman" w:hAnsi="Times New Roman" w:cs="Times New Roman"/>
                <w:b/>
                <w:bCs/>
                <w:szCs w:val="22"/>
              </w:rPr>
              <w:t>Separate financial statements</w:t>
            </w:r>
          </w:p>
        </w:tc>
      </w:tr>
      <w:tr w:rsidR="00031B5D" w:rsidRPr="00A811B3" w:rsidTr="004F55DF">
        <w:trPr>
          <w:trHeight w:val="216"/>
          <w:tblHeader/>
        </w:trPr>
        <w:tc>
          <w:tcPr>
            <w:tcW w:w="2950" w:type="dxa"/>
            <w:shd w:val="clear" w:color="auto" w:fill="auto"/>
            <w:vAlign w:val="bottom"/>
          </w:tcPr>
          <w:p w:rsidR="00031B5D" w:rsidRPr="00A811B3" w:rsidRDefault="00031B5D" w:rsidP="00031B5D">
            <w:pPr>
              <w:tabs>
                <w:tab w:val="left" w:pos="405"/>
              </w:tabs>
              <w:spacing w:after="0" w:line="240" w:lineRule="atLeast"/>
              <w:ind w:left="522" w:right="43" w:firstLine="27"/>
              <w:rPr>
                <w:rFonts w:ascii="Times New Roman" w:hAnsi="Times New Roman" w:cs="Times New Roman"/>
                <w:szCs w:val="22"/>
                <w:cs/>
              </w:rPr>
            </w:pPr>
          </w:p>
        </w:tc>
        <w:tc>
          <w:tcPr>
            <w:tcW w:w="974" w:type="dxa"/>
            <w:gridSpan w:val="2"/>
            <w:shd w:val="clear" w:color="auto" w:fill="auto"/>
            <w:vAlign w:val="bottom"/>
          </w:tcPr>
          <w:p w:rsidR="00031B5D" w:rsidRPr="00A811B3" w:rsidRDefault="00031B5D" w:rsidP="00031B5D">
            <w:pPr>
              <w:tabs>
                <w:tab w:val="left" w:pos="405"/>
              </w:tabs>
              <w:spacing w:after="0" w:line="240" w:lineRule="atLeast"/>
              <w:ind w:left="522" w:right="43" w:hanging="117"/>
              <w:rPr>
                <w:rFonts w:ascii="Times New Roman" w:hAnsi="Times New Roman" w:cs="Times New Roman"/>
                <w:szCs w:val="22"/>
              </w:rPr>
            </w:pPr>
          </w:p>
        </w:tc>
        <w:tc>
          <w:tcPr>
            <w:tcW w:w="236" w:type="dxa"/>
            <w:vAlign w:val="bottom"/>
          </w:tcPr>
          <w:p w:rsidR="00031B5D" w:rsidRPr="00A811B3" w:rsidRDefault="00031B5D" w:rsidP="00031B5D">
            <w:pPr>
              <w:tabs>
                <w:tab w:val="left" w:pos="405"/>
              </w:tabs>
              <w:spacing w:after="0" w:line="240" w:lineRule="atLeast"/>
              <w:ind w:left="522" w:right="43" w:hanging="117"/>
              <w:rPr>
                <w:rFonts w:ascii="Times New Roman" w:hAnsi="Times New Roman" w:cs="Times New Roman"/>
                <w:szCs w:val="22"/>
              </w:rPr>
            </w:pPr>
          </w:p>
        </w:tc>
        <w:tc>
          <w:tcPr>
            <w:tcW w:w="236" w:type="dxa"/>
            <w:shd w:val="clear" w:color="auto" w:fill="auto"/>
            <w:vAlign w:val="bottom"/>
          </w:tcPr>
          <w:p w:rsidR="00031B5D" w:rsidRPr="00A811B3" w:rsidRDefault="00031B5D" w:rsidP="00031B5D">
            <w:pPr>
              <w:tabs>
                <w:tab w:val="left" w:pos="405"/>
              </w:tabs>
              <w:spacing w:after="0" w:line="240" w:lineRule="atLeast"/>
              <w:ind w:left="522" w:right="43" w:hanging="117"/>
              <w:rPr>
                <w:rFonts w:ascii="Times New Roman" w:hAnsi="Times New Roman" w:cs="Times New Roman"/>
                <w:szCs w:val="22"/>
              </w:rPr>
            </w:pPr>
          </w:p>
        </w:tc>
        <w:tc>
          <w:tcPr>
            <w:tcW w:w="1454" w:type="dxa"/>
            <w:vAlign w:val="bottom"/>
          </w:tcPr>
          <w:p w:rsidR="00031B5D" w:rsidRPr="00A811B3" w:rsidRDefault="00031B5D" w:rsidP="00031B5D">
            <w:pPr>
              <w:tabs>
                <w:tab w:val="left" w:pos="405"/>
              </w:tabs>
              <w:spacing w:after="0" w:line="240" w:lineRule="atLeast"/>
              <w:ind w:left="522" w:right="43" w:hanging="117"/>
              <w:rPr>
                <w:rFonts w:ascii="Times New Roman" w:hAnsi="Times New Roman" w:cs="Times New Roman"/>
                <w:szCs w:val="22"/>
              </w:rPr>
            </w:pPr>
          </w:p>
        </w:tc>
        <w:tc>
          <w:tcPr>
            <w:tcW w:w="1393" w:type="dxa"/>
            <w:vAlign w:val="bottom"/>
          </w:tcPr>
          <w:p w:rsidR="00031B5D" w:rsidRPr="00A811B3" w:rsidRDefault="00031B5D" w:rsidP="00031B5D">
            <w:pPr>
              <w:spacing w:after="0" w:line="240" w:lineRule="atLeast"/>
              <w:ind w:left="240" w:right="43" w:hanging="117"/>
              <w:jc w:val="center"/>
              <w:rPr>
                <w:rFonts w:ascii="Times New Roman" w:hAnsi="Times New Roman" w:cs="Times New Roman"/>
                <w:szCs w:val="22"/>
              </w:rPr>
            </w:pPr>
            <w:r w:rsidRPr="00A811B3">
              <w:rPr>
                <w:rFonts w:ascii="Times New Roman" w:hAnsi="Times New Roman" w:cs="Times New Roman"/>
                <w:szCs w:val="22"/>
              </w:rPr>
              <w:t>2023</w:t>
            </w:r>
          </w:p>
        </w:tc>
        <w:tc>
          <w:tcPr>
            <w:tcW w:w="253" w:type="dxa"/>
            <w:vAlign w:val="bottom"/>
          </w:tcPr>
          <w:p w:rsidR="00031B5D" w:rsidRPr="00A811B3" w:rsidRDefault="00031B5D" w:rsidP="00031B5D">
            <w:pPr>
              <w:tabs>
                <w:tab w:val="left" w:pos="405"/>
              </w:tabs>
              <w:spacing w:after="0" w:line="240" w:lineRule="atLeast"/>
              <w:ind w:left="522" w:right="43" w:hanging="117"/>
              <w:jc w:val="center"/>
              <w:rPr>
                <w:rFonts w:ascii="Times New Roman" w:hAnsi="Times New Roman" w:cs="Times New Roman"/>
                <w:szCs w:val="22"/>
              </w:rPr>
            </w:pPr>
          </w:p>
        </w:tc>
        <w:tc>
          <w:tcPr>
            <w:tcW w:w="1352" w:type="dxa"/>
            <w:vAlign w:val="bottom"/>
          </w:tcPr>
          <w:p w:rsidR="00031B5D" w:rsidRPr="00A811B3" w:rsidRDefault="00031B5D" w:rsidP="00031B5D">
            <w:pPr>
              <w:spacing w:after="0" w:line="240" w:lineRule="atLeast"/>
              <w:ind w:left="240" w:right="43" w:hanging="117"/>
              <w:jc w:val="center"/>
              <w:rPr>
                <w:rFonts w:ascii="Times New Roman" w:hAnsi="Times New Roman" w:cs="Times New Roman"/>
                <w:szCs w:val="22"/>
              </w:rPr>
            </w:pPr>
            <w:r w:rsidRPr="00A811B3">
              <w:rPr>
                <w:rFonts w:ascii="Times New Roman" w:hAnsi="Times New Roman" w:cs="Times New Roman"/>
                <w:szCs w:val="22"/>
              </w:rPr>
              <w:t>2022</w:t>
            </w:r>
          </w:p>
        </w:tc>
      </w:tr>
      <w:tr w:rsidR="00E32BBB" w:rsidRPr="00A811B3" w:rsidTr="004F55DF">
        <w:trPr>
          <w:trHeight w:val="216"/>
          <w:tblHeader/>
        </w:trPr>
        <w:tc>
          <w:tcPr>
            <w:tcW w:w="2950" w:type="dxa"/>
            <w:shd w:val="clear" w:color="auto" w:fill="auto"/>
            <w:vAlign w:val="bottom"/>
          </w:tcPr>
          <w:p w:rsidR="00E32BBB" w:rsidRPr="00A811B3" w:rsidRDefault="00E32BBB" w:rsidP="00031B5D">
            <w:pPr>
              <w:tabs>
                <w:tab w:val="left" w:pos="405"/>
              </w:tabs>
              <w:spacing w:after="0" w:line="240" w:lineRule="atLeast"/>
              <w:ind w:left="522" w:right="43" w:firstLine="27"/>
              <w:rPr>
                <w:rFonts w:ascii="Times New Roman" w:hAnsi="Times New Roman" w:cs="Times New Roman"/>
                <w:szCs w:val="22"/>
                <w:cs/>
              </w:rPr>
            </w:pPr>
          </w:p>
        </w:tc>
        <w:tc>
          <w:tcPr>
            <w:tcW w:w="974" w:type="dxa"/>
            <w:gridSpan w:val="2"/>
            <w:shd w:val="clear" w:color="auto" w:fill="auto"/>
            <w:vAlign w:val="bottom"/>
          </w:tcPr>
          <w:p w:rsidR="00E32BBB" w:rsidRPr="00A811B3" w:rsidRDefault="00E32BBB" w:rsidP="00031B5D">
            <w:pPr>
              <w:tabs>
                <w:tab w:val="left" w:pos="405"/>
              </w:tabs>
              <w:spacing w:after="0" w:line="240" w:lineRule="atLeast"/>
              <w:ind w:left="522" w:right="43" w:hanging="117"/>
              <w:rPr>
                <w:rFonts w:ascii="Times New Roman" w:hAnsi="Times New Roman" w:cs="Times New Roman"/>
                <w:szCs w:val="22"/>
              </w:rPr>
            </w:pPr>
          </w:p>
        </w:tc>
        <w:tc>
          <w:tcPr>
            <w:tcW w:w="236" w:type="dxa"/>
            <w:vAlign w:val="bottom"/>
          </w:tcPr>
          <w:p w:rsidR="00E32BBB" w:rsidRPr="00A811B3" w:rsidRDefault="00E32BBB" w:rsidP="00031B5D">
            <w:pPr>
              <w:tabs>
                <w:tab w:val="left" w:pos="405"/>
              </w:tabs>
              <w:spacing w:after="0" w:line="240" w:lineRule="atLeast"/>
              <w:ind w:left="522" w:right="43" w:hanging="117"/>
              <w:rPr>
                <w:rFonts w:ascii="Times New Roman" w:hAnsi="Times New Roman" w:cs="Times New Roman"/>
                <w:szCs w:val="22"/>
              </w:rPr>
            </w:pPr>
          </w:p>
        </w:tc>
        <w:tc>
          <w:tcPr>
            <w:tcW w:w="236" w:type="dxa"/>
            <w:shd w:val="clear" w:color="auto" w:fill="auto"/>
            <w:vAlign w:val="bottom"/>
          </w:tcPr>
          <w:p w:rsidR="00E32BBB" w:rsidRPr="00A811B3" w:rsidRDefault="00E32BBB" w:rsidP="00031B5D">
            <w:pPr>
              <w:tabs>
                <w:tab w:val="left" w:pos="405"/>
              </w:tabs>
              <w:spacing w:after="0" w:line="240" w:lineRule="atLeast"/>
              <w:ind w:left="522" w:right="43" w:hanging="117"/>
              <w:rPr>
                <w:rFonts w:ascii="Times New Roman" w:hAnsi="Times New Roman" w:cs="Times New Roman"/>
                <w:szCs w:val="22"/>
              </w:rPr>
            </w:pPr>
          </w:p>
        </w:tc>
        <w:tc>
          <w:tcPr>
            <w:tcW w:w="1454" w:type="dxa"/>
            <w:vAlign w:val="bottom"/>
          </w:tcPr>
          <w:p w:rsidR="00E32BBB" w:rsidRPr="00A811B3" w:rsidRDefault="00E32BBB" w:rsidP="00031B5D">
            <w:pPr>
              <w:tabs>
                <w:tab w:val="left" w:pos="405"/>
              </w:tabs>
              <w:spacing w:after="0" w:line="240" w:lineRule="atLeast"/>
              <w:ind w:left="522" w:right="43" w:hanging="117"/>
              <w:rPr>
                <w:rFonts w:ascii="Times New Roman" w:hAnsi="Times New Roman" w:cs="Times New Roman"/>
                <w:szCs w:val="22"/>
              </w:rPr>
            </w:pPr>
          </w:p>
        </w:tc>
        <w:tc>
          <w:tcPr>
            <w:tcW w:w="1393" w:type="dxa"/>
            <w:vAlign w:val="bottom"/>
          </w:tcPr>
          <w:p w:rsidR="00E32BBB" w:rsidRPr="00A811B3" w:rsidRDefault="00E32BBB" w:rsidP="00031B5D">
            <w:pPr>
              <w:spacing w:after="0" w:line="240" w:lineRule="atLeast"/>
              <w:ind w:left="240" w:right="43" w:hanging="117"/>
              <w:jc w:val="center"/>
              <w:rPr>
                <w:rFonts w:ascii="Times New Roman" w:hAnsi="Times New Roman" w:cs="Times New Roman"/>
                <w:szCs w:val="22"/>
              </w:rPr>
            </w:pPr>
          </w:p>
        </w:tc>
        <w:tc>
          <w:tcPr>
            <w:tcW w:w="253" w:type="dxa"/>
            <w:vAlign w:val="bottom"/>
          </w:tcPr>
          <w:p w:rsidR="00E32BBB" w:rsidRPr="00A811B3" w:rsidRDefault="00E32BBB" w:rsidP="00031B5D">
            <w:pPr>
              <w:tabs>
                <w:tab w:val="left" w:pos="405"/>
              </w:tabs>
              <w:spacing w:after="0" w:line="240" w:lineRule="atLeast"/>
              <w:ind w:left="522" w:right="43" w:hanging="117"/>
              <w:jc w:val="center"/>
              <w:rPr>
                <w:rFonts w:ascii="Times New Roman" w:hAnsi="Times New Roman" w:cs="Times New Roman"/>
                <w:szCs w:val="22"/>
              </w:rPr>
            </w:pPr>
          </w:p>
        </w:tc>
        <w:tc>
          <w:tcPr>
            <w:tcW w:w="1352" w:type="dxa"/>
            <w:vAlign w:val="bottom"/>
          </w:tcPr>
          <w:p w:rsidR="00E32BBB" w:rsidRPr="00A811B3" w:rsidRDefault="00E32BBB" w:rsidP="00031B5D">
            <w:pPr>
              <w:spacing w:after="0" w:line="240" w:lineRule="atLeast"/>
              <w:ind w:left="240" w:right="43" w:hanging="117"/>
              <w:jc w:val="center"/>
              <w:rPr>
                <w:rFonts w:ascii="Times New Roman" w:hAnsi="Times New Roman" w:cs="Times New Roman"/>
                <w:szCs w:val="22"/>
              </w:rPr>
            </w:pPr>
            <w:r w:rsidRPr="00A811B3">
              <w:rPr>
                <w:rFonts w:ascii="Times New Roman" w:hAnsi="Times New Roman" w:cs="Times New Roman"/>
                <w:szCs w:val="22"/>
              </w:rPr>
              <w:t>(Restated)</w:t>
            </w:r>
          </w:p>
        </w:tc>
      </w:tr>
      <w:tr w:rsidR="00031B5D" w:rsidRPr="00A811B3" w:rsidTr="004F55DF">
        <w:tblPrEx>
          <w:tblLook w:val="01E0"/>
        </w:tblPrEx>
        <w:tc>
          <w:tcPr>
            <w:tcW w:w="5850" w:type="dxa"/>
            <w:gridSpan w:val="6"/>
            <w:shd w:val="clear" w:color="auto" w:fill="auto"/>
          </w:tcPr>
          <w:p w:rsidR="00031B5D" w:rsidRPr="00A811B3" w:rsidRDefault="00031B5D" w:rsidP="00031B5D">
            <w:pPr>
              <w:tabs>
                <w:tab w:val="left" w:pos="405"/>
              </w:tabs>
              <w:spacing w:after="0" w:line="240" w:lineRule="atLeast"/>
              <w:ind w:left="522" w:right="43" w:firstLine="27"/>
              <w:rPr>
                <w:rFonts w:ascii="Times New Roman" w:hAnsi="Times New Roman" w:cs="Times New Roman"/>
                <w:i/>
                <w:iCs/>
                <w:szCs w:val="22"/>
                <w:cs/>
              </w:rPr>
            </w:pPr>
          </w:p>
        </w:tc>
        <w:tc>
          <w:tcPr>
            <w:tcW w:w="2998" w:type="dxa"/>
            <w:gridSpan w:val="3"/>
            <w:shd w:val="clear" w:color="auto" w:fill="auto"/>
          </w:tcPr>
          <w:p w:rsidR="00031B5D" w:rsidRPr="00A811B3" w:rsidRDefault="00031B5D" w:rsidP="00031B5D">
            <w:pPr>
              <w:tabs>
                <w:tab w:val="left" w:pos="405"/>
                <w:tab w:val="decimal" w:pos="547"/>
              </w:tabs>
              <w:spacing w:after="0" w:line="240" w:lineRule="atLeast"/>
              <w:ind w:left="522" w:right="43" w:hanging="117"/>
              <w:jc w:val="center"/>
              <w:rPr>
                <w:rFonts w:ascii="Times New Roman" w:hAnsi="Times New Roman" w:cs="Times New Roman"/>
                <w:i/>
                <w:iCs/>
                <w:szCs w:val="22"/>
              </w:rPr>
            </w:pPr>
            <w:r w:rsidRPr="00A811B3">
              <w:rPr>
                <w:rFonts w:ascii="Times New Roman" w:hAnsi="Times New Roman" w:cs="Times New Roman"/>
                <w:i/>
                <w:iCs/>
                <w:szCs w:val="22"/>
              </w:rPr>
              <w:t>(in thousand Baht)</w:t>
            </w:r>
          </w:p>
        </w:tc>
      </w:tr>
      <w:tr w:rsidR="00031B5D" w:rsidRPr="00A811B3" w:rsidTr="004F55DF">
        <w:tblPrEx>
          <w:tblLook w:val="01E0"/>
        </w:tblPrEx>
        <w:tc>
          <w:tcPr>
            <w:tcW w:w="5850" w:type="dxa"/>
            <w:gridSpan w:val="6"/>
            <w:shd w:val="clear" w:color="auto" w:fill="auto"/>
          </w:tcPr>
          <w:p w:rsidR="00031B5D" w:rsidRPr="00A811B3" w:rsidRDefault="00031B5D" w:rsidP="00031B5D">
            <w:pPr>
              <w:tabs>
                <w:tab w:val="left" w:pos="405"/>
              </w:tabs>
              <w:spacing w:after="0" w:line="240" w:lineRule="atLeast"/>
              <w:ind w:left="522" w:right="43"/>
              <w:rPr>
                <w:rFonts w:ascii="Times New Roman" w:hAnsi="Times New Roman"/>
                <w:szCs w:val="22"/>
              </w:rPr>
            </w:pPr>
            <w:r w:rsidRPr="00A811B3">
              <w:rPr>
                <w:rFonts w:ascii="Times New Roman" w:hAnsi="Times New Roman" w:cs="Times New Roman"/>
                <w:szCs w:val="22"/>
              </w:rPr>
              <w:t xml:space="preserve">Cost method </w:t>
            </w:r>
            <w:r w:rsidRPr="00A811B3">
              <w:rPr>
                <w:rFonts w:ascii="Times New Roman" w:hAnsi="Times New Roman"/>
                <w:szCs w:val="22"/>
              </w:rPr>
              <w:t>:-</w:t>
            </w:r>
          </w:p>
        </w:tc>
        <w:tc>
          <w:tcPr>
            <w:tcW w:w="1393" w:type="dxa"/>
            <w:shd w:val="clear" w:color="auto" w:fill="auto"/>
            <w:vAlign w:val="bottom"/>
          </w:tcPr>
          <w:p w:rsidR="00031B5D" w:rsidRPr="00A811B3" w:rsidRDefault="00031B5D" w:rsidP="00031B5D">
            <w:pPr>
              <w:tabs>
                <w:tab w:val="decimal" w:pos="1062"/>
              </w:tabs>
              <w:spacing w:after="0" w:line="240" w:lineRule="atLeast"/>
              <w:ind w:left="432" w:right="43"/>
              <w:rPr>
                <w:rFonts w:ascii="Times New Roman" w:hAnsi="Times New Roman" w:cs="Times New Roman"/>
                <w:szCs w:val="22"/>
              </w:rPr>
            </w:pPr>
          </w:p>
        </w:tc>
        <w:tc>
          <w:tcPr>
            <w:tcW w:w="253" w:type="dxa"/>
            <w:shd w:val="clear" w:color="auto" w:fill="auto"/>
            <w:vAlign w:val="bottom"/>
          </w:tcPr>
          <w:p w:rsidR="00031B5D" w:rsidRPr="00A811B3" w:rsidRDefault="00031B5D" w:rsidP="00031B5D">
            <w:pPr>
              <w:tabs>
                <w:tab w:val="decimal" w:pos="1062"/>
              </w:tabs>
              <w:spacing w:after="0" w:line="240" w:lineRule="atLeast"/>
              <w:ind w:left="432" w:right="43"/>
              <w:rPr>
                <w:rFonts w:ascii="Times New Roman" w:hAnsi="Times New Roman" w:cs="Times New Roman"/>
                <w:szCs w:val="22"/>
                <w:cs/>
              </w:rPr>
            </w:pPr>
          </w:p>
        </w:tc>
        <w:tc>
          <w:tcPr>
            <w:tcW w:w="1352" w:type="dxa"/>
            <w:shd w:val="clear" w:color="auto" w:fill="auto"/>
            <w:vAlign w:val="bottom"/>
          </w:tcPr>
          <w:p w:rsidR="00031B5D" w:rsidRPr="00A811B3" w:rsidRDefault="00031B5D" w:rsidP="00031B5D">
            <w:pPr>
              <w:tabs>
                <w:tab w:val="decimal" w:pos="1062"/>
              </w:tabs>
              <w:spacing w:after="0" w:line="240" w:lineRule="atLeast"/>
              <w:ind w:left="432" w:right="326"/>
              <w:jc w:val="right"/>
              <w:rPr>
                <w:rFonts w:ascii="Times New Roman" w:hAnsi="Times New Roman" w:cs="Times New Roman"/>
                <w:szCs w:val="22"/>
              </w:rPr>
            </w:pPr>
          </w:p>
        </w:tc>
      </w:tr>
      <w:tr w:rsidR="00031B5D" w:rsidRPr="00A811B3" w:rsidTr="004F55DF">
        <w:tblPrEx>
          <w:tblLook w:val="01E0"/>
        </w:tblPrEx>
        <w:tc>
          <w:tcPr>
            <w:tcW w:w="5850" w:type="dxa"/>
            <w:gridSpan w:val="6"/>
            <w:shd w:val="clear" w:color="auto" w:fill="auto"/>
          </w:tcPr>
          <w:p w:rsidR="00031B5D" w:rsidRPr="00A811B3" w:rsidRDefault="00031B5D" w:rsidP="00031B5D">
            <w:pPr>
              <w:tabs>
                <w:tab w:val="left" w:pos="405"/>
              </w:tabs>
              <w:spacing w:after="0" w:line="240" w:lineRule="atLeast"/>
              <w:ind w:left="522" w:right="43"/>
              <w:rPr>
                <w:rFonts w:ascii="Times New Roman" w:hAnsi="Times New Roman" w:cstheme="minorBidi"/>
                <w:szCs w:val="22"/>
                <w:cs/>
              </w:rPr>
            </w:pPr>
            <w:r w:rsidRPr="00A811B3">
              <w:rPr>
                <w:rFonts w:ascii="Times New Roman" w:hAnsi="Times New Roman" w:cs="Times New Roman"/>
                <w:szCs w:val="22"/>
              </w:rPr>
              <w:t>At 1 January</w:t>
            </w:r>
          </w:p>
        </w:tc>
        <w:tc>
          <w:tcPr>
            <w:tcW w:w="1393" w:type="dxa"/>
            <w:shd w:val="clear" w:color="auto" w:fill="auto"/>
            <w:vAlign w:val="bottom"/>
          </w:tcPr>
          <w:p w:rsidR="00031B5D" w:rsidRPr="00A811B3" w:rsidRDefault="00031B5D" w:rsidP="00031B5D">
            <w:pPr>
              <w:tabs>
                <w:tab w:val="decimal" w:pos="1062"/>
              </w:tabs>
              <w:spacing w:after="0" w:line="240" w:lineRule="atLeast"/>
              <w:rPr>
                <w:rFonts w:ascii="Times New Roman" w:hAnsi="Times New Roman" w:cstheme="minorBidi"/>
                <w:szCs w:val="22"/>
              </w:rPr>
            </w:pPr>
            <w:r w:rsidRPr="00A811B3">
              <w:rPr>
                <w:rFonts w:ascii="Times New Roman" w:hAnsi="Times New Roman" w:cs="Times New Roman"/>
                <w:szCs w:val="22"/>
                <w:cs/>
              </w:rPr>
              <w:t>170</w:t>
            </w:r>
            <w:r w:rsidRPr="00A811B3">
              <w:rPr>
                <w:rFonts w:ascii="Times New Roman" w:hAnsi="Times New Roman" w:cs="Times New Roman"/>
                <w:szCs w:val="22"/>
              </w:rPr>
              <w:t>,000</w:t>
            </w:r>
          </w:p>
        </w:tc>
        <w:tc>
          <w:tcPr>
            <w:tcW w:w="253" w:type="dxa"/>
            <w:shd w:val="clear" w:color="auto" w:fill="auto"/>
            <w:vAlign w:val="bottom"/>
          </w:tcPr>
          <w:p w:rsidR="00031B5D" w:rsidRPr="00A811B3" w:rsidRDefault="00031B5D" w:rsidP="00031B5D">
            <w:pPr>
              <w:tabs>
                <w:tab w:val="decimal" w:pos="1062"/>
              </w:tabs>
              <w:spacing w:after="0" w:line="240" w:lineRule="atLeast"/>
              <w:ind w:left="432" w:right="43"/>
              <w:rPr>
                <w:rFonts w:ascii="Times New Roman" w:hAnsi="Times New Roman" w:cs="Times New Roman"/>
                <w:szCs w:val="22"/>
                <w:cs/>
              </w:rPr>
            </w:pPr>
          </w:p>
        </w:tc>
        <w:tc>
          <w:tcPr>
            <w:tcW w:w="1352" w:type="dxa"/>
            <w:shd w:val="clear" w:color="auto" w:fill="auto"/>
            <w:vAlign w:val="bottom"/>
          </w:tcPr>
          <w:p w:rsidR="00031B5D" w:rsidRPr="00A811B3" w:rsidRDefault="00E32BBB" w:rsidP="00031B5D">
            <w:pPr>
              <w:tabs>
                <w:tab w:val="decimal" w:pos="1062"/>
              </w:tabs>
              <w:spacing w:after="0" w:line="240" w:lineRule="atLeast"/>
              <w:rPr>
                <w:rFonts w:ascii="Times New Roman" w:hAnsi="Times New Roman" w:cstheme="minorBidi"/>
                <w:szCs w:val="22"/>
              </w:rPr>
            </w:pPr>
            <w:r w:rsidRPr="00A811B3">
              <w:rPr>
                <w:rFonts w:ascii="Times New Roman" w:hAnsi="Times New Roman" w:cs="Times New Roman"/>
                <w:szCs w:val="22"/>
                <w:cs/>
              </w:rPr>
              <w:t>170</w:t>
            </w:r>
            <w:r w:rsidRPr="00A811B3">
              <w:rPr>
                <w:rFonts w:ascii="Times New Roman" w:hAnsi="Times New Roman" w:cs="Times New Roman"/>
                <w:szCs w:val="22"/>
              </w:rPr>
              <w:t>,000</w:t>
            </w:r>
          </w:p>
        </w:tc>
      </w:tr>
      <w:tr w:rsidR="007F5FA2" w:rsidRPr="00A811B3" w:rsidTr="004F55DF">
        <w:tblPrEx>
          <w:tblLook w:val="01E0"/>
        </w:tblPrEx>
        <w:tc>
          <w:tcPr>
            <w:tcW w:w="5850" w:type="dxa"/>
            <w:gridSpan w:val="6"/>
            <w:shd w:val="clear" w:color="auto" w:fill="auto"/>
          </w:tcPr>
          <w:p w:rsidR="007F5FA2" w:rsidRPr="00A811B3" w:rsidRDefault="007F5FA2" w:rsidP="00E32BBB">
            <w:pPr>
              <w:tabs>
                <w:tab w:val="left" w:pos="405"/>
              </w:tabs>
              <w:spacing w:after="0" w:line="240" w:lineRule="atLeast"/>
              <w:ind w:left="522" w:right="43"/>
              <w:rPr>
                <w:rFonts w:ascii="Times New Roman" w:hAnsi="Times New Roman" w:cstheme="minorBidi"/>
                <w:szCs w:val="22"/>
              </w:rPr>
            </w:pPr>
            <w:r w:rsidRPr="00A811B3">
              <w:rPr>
                <w:rFonts w:ascii="Times New Roman" w:hAnsi="Times New Roman" w:cstheme="minorBidi"/>
                <w:szCs w:val="22"/>
              </w:rPr>
              <w:t>No change during the period</w:t>
            </w:r>
          </w:p>
        </w:tc>
        <w:tc>
          <w:tcPr>
            <w:tcW w:w="1393" w:type="dxa"/>
            <w:shd w:val="clear" w:color="auto" w:fill="auto"/>
            <w:vAlign w:val="bottom"/>
          </w:tcPr>
          <w:p w:rsidR="007F5FA2" w:rsidRPr="00A811B3" w:rsidRDefault="007F5FA2" w:rsidP="00476490">
            <w:pPr>
              <w:tabs>
                <w:tab w:val="decimal" w:pos="621"/>
              </w:tabs>
              <w:spacing w:after="0" w:line="240" w:lineRule="atLeast"/>
              <w:rPr>
                <w:rFonts w:ascii="Times New Roman" w:hAnsi="Times New Roman" w:cstheme="minorBidi"/>
                <w:szCs w:val="22"/>
              </w:rPr>
            </w:pPr>
            <w:r w:rsidRPr="00A811B3">
              <w:rPr>
                <w:rFonts w:ascii="Times New Roman" w:hAnsi="Times New Roman" w:cstheme="minorBidi"/>
                <w:szCs w:val="22"/>
              </w:rPr>
              <w:t>-</w:t>
            </w:r>
          </w:p>
        </w:tc>
        <w:tc>
          <w:tcPr>
            <w:tcW w:w="253" w:type="dxa"/>
            <w:shd w:val="clear" w:color="auto" w:fill="auto"/>
            <w:vAlign w:val="bottom"/>
          </w:tcPr>
          <w:p w:rsidR="007F5FA2" w:rsidRPr="00A811B3" w:rsidRDefault="007F5FA2" w:rsidP="00031B5D">
            <w:pPr>
              <w:tabs>
                <w:tab w:val="decimal" w:pos="1062"/>
              </w:tabs>
              <w:spacing w:after="0" w:line="240" w:lineRule="atLeast"/>
              <w:ind w:left="432" w:right="43"/>
              <w:rPr>
                <w:rFonts w:ascii="Times New Roman" w:hAnsi="Times New Roman" w:cs="Times New Roman"/>
                <w:szCs w:val="22"/>
                <w:cs/>
              </w:rPr>
            </w:pPr>
          </w:p>
        </w:tc>
        <w:tc>
          <w:tcPr>
            <w:tcW w:w="1352" w:type="dxa"/>
            <w:shd w:val="clear" w:color="auto" w:fill="auto"/>
            <w:vAlign w:val="bottom"/>
          </w:tcPr>
          <w:p w:rsidR="007F5FA2" w:rsidRPr="00A811B3" w:rsidRDefault="007F5FA2" w:rsidP="009F0038">
            <w:pPr>
              <w:tabs>
                <w:tab w:val="decimal" w:pos="621"/>
              </w:tabs>
              <w:spacing w:after="0" w:line="240" w:lineRule="atLeast"/>
              <w:rPr>
                <w:rFonts w:ascii="Times New Roman" w:hAnsi="Times New Roman" w:cstheme="minorBidi"/>
                <w:szCs w:val="22"/>
              </w:rPr>
            </w:pPr>
            <w:r w:rsidRPr="00A811B3">
              <w:rPr>
                <w:rFonts w:ascii="Times New Roman" w:hAnsi="Times New Roman" w:cstheme="minorBidi"/>
                <w:szCs w:val="22"/>
              </w:rPr>
              <w:t>-</w:t>
            </w:r>
          </w:p>
        </w:tc>
      </w:tr>
      <w:tr w:rsidR="007F5FA2" w:rsidRPr="00A811B3" w:rsidTr="00AA4F44">
        <w:tblPrEx>
          <w:tblLook w:val="01E0"/>
        </w:tblPrEx>
        <w:trPr>
          <w:trHeight w:val="123"/>
        </w:trPr>
        <w:tc>
          <w:tcPr>
            <w:tcW w:w="5850" w:type="dxa"/>
            <w:gridSpan w:val="6"/>
            <w:shd w:val="clear" w:color="auto" w:fill="auto"/>
          </w:tcPr>
          <w:p w:rsidR="007F5FA2" w:rsidRPr="00A811B3" w:rsidRDefault="00AA4F44" w:rsidP="00031B5D">
            <w:pPr>
              <w:tabs>
                <w:tab w:val="left" w:pos="405"/>
              </w:tabs>
              <w:spacing w:after="0" w:line="240" w:lineRule="atLeast"/>
              <w:ind w:left="522" w:right="43"/>
              <w:rPr>
                <w:rFonts w:ascii="Times New Roman" w:hAnsi="Times New Roman" w:cs="Times New Roman"/>
                <w:b/>
                <w:bCs/>
                <w:szCs w:val="22"/>
                <w:cs/>
              </w:rPr>
            </w:pPr>
            <w:r w:rsidRPr="00A811B3">
              <w:rPr>
                <w:rFonts w:ascii="Times New Roman" w:hAnsi="Times New Roman" w:cs="Times New Roman"/>
                <w:b/>
                <w:bCs/>
                <w:szCs w:val="22"/>
              </w:rPr>
              <w:t>At 30 June</w:t>
            </w:r>
          </w:p>
        </w:tc>
        <w:tc>
          <w:tcPr>
            <w:tcW w:w="1393" w:type="dxa"/>
            <w:tcBorders>
              <w:top w:val="single" w:sz="4" w:space="0" w:color="auto"/>
              <w:bottom w:val="double" w:sz="4" w:space="0" w:color="auto"/>
            </w:tcBorders>
            <w:shd w:val="clear" w:color="auto" w:fill="auto"/>
            <w:vAlign w:val="bottom"/>
          </w:tcPr>
          <w:p w:rsidR="007F5FA2" w:rsidRPr="00A811B3" w:rsidRDefault="007F5FA2" w:rsidP="00476490">
            <w:pPr>
              <w:tabs>
                <w:tab w:val="decimal" w:pos="1062"/>
              </w:tabs>
              <w:spacing w:after="0" w:line="240" w:lineRule="atLeast"/>
              <w:rPr>
                <w:rFonts w:ascii="Times New Roman" w:hAnsi="Times New Roman" w:cs="Times New Roman"/>
                <w:b/>
                <w:bCs/>
                <w:szCs w:val="22"/>
              </w:rPr>
            </w:pPr>
            <w:r w:rsidRPr="00A811B3">
              <w:rPr>
                <w:rFonts w:ascii="Times New Roman" w:hAnsi="Times New Roman" w:cs="Times New Roman"/>
                <w:b/>
                <w:bCs/>
                <w:szCs w:val="22"/>
              </w:rPr>
              <w:t>170,000</w:t>
            </w:r>
          </w:p>
        </w:tc>
        <w:tc>
          <w:tcPr>
            <w:tcW w:w="253" w:type="dxa"/>
            <w:shd w:val="clear" w:color="auto" w:fill="auto"/>
            <w:vAlign w:val="bottom"/>
          </w:tcPr>
          <w:p w:rsidR="007F5FA2" w:rsidRPr="00A811B3" w:rsidRDefault="007F5FA2" w:rsidP="00031B5D">
            <w:pPr>
              <w:tabs>
                <w:tab w:val="decimal" w:pos="1062"/>
              </w:tabs>
              <w:spacing w:after="0" w:line="240" w:lineRule="atLeast"/>
              <w:ind w:left="432" w:right="43"/>
              <w:rPr>
                <w:rFonts w:ascii="Times New Roman" w:hAnsi="Times New Roman" w:cs="Times New Roman"/>
                <w:b/>
                <w:bCs/>
                <w:szCs w:val="22"/>
                <w:cs/>
              </w:rPr>
            </w:pPr>
          </w:p>
        </w:tc>
        <w:tc>
          <w:tcPr>
            <w:tcW w:w="1352" w:type="dxa"/>
            <w:tcBorders>
              <w:top w:val="single" w:sz="4" w:space="0" w:color="auto"/>
              <w:bottom w:val="double" w:sz="4" w:space="0" w:color="auto"/>
            </w:tcBorders>
            <w:shd w:val="clear" w:color="auto" w:fill="auto"/>
            <w:vAlign w:val="bottom"/>
          </w:tcPr>
          <w:p w:rsidR="007F5FA2" w:rsidRPr="00A811B3" w:rsidRDefault="007F5FA2" w:rsidP="00031B5D">
            <w:pPr>
              <w:tabs>
                <w:tab w:val="decimal" w:pos="1062"/>
              </w:tabs>
              <w:spacing w:after="0" w:line="240" w:lineRule="atLeast"/>
              <w:rPr>
                <w:rFonts w:ascii="Times New Roman" w:hAnsi="Times New Roman" w:cs="Times New Roman"/>
                <w:b/>
                <w:bCs/>
                <w:szCs w:val="22"/>
              </w:rPr>
            </w:pPr>
            <w:r w:rsidRPr="00A811B3">
              <w:rPr>
                <w:rFonts w:ascii="Times New Roman" w:hAnsi="Times New Roman" w:cs="Times New Roman"/>
                <w:b/>
                <w:bCs/>
                <w:szCs w:val="22"/>
              </w:rPr>
              <w:t>170,000</w:t>
            </w:r>
          </w:p>
        </w:tc>
      </w:tr>
    </w:tbl>
    <w:p w:rsidR="00396247" w:rsidRPr="00A811B3" w:rsidRDefault="00396247" w:rsidP="00B1769B">
      <w:pPr>
        <w:tabs>
          <w:tab w:val="left" w:pos="540"/>
          <w:tab w:val="left" w:pos="1080"/>
        </w:tabs>
        <w:spacing w:after="0" w:line="240" w:lineRule="atLeast"/>
        <w:ind w:right="-45"/>
        <w:rPr>
          <w:rFonts w:ascii="Times New Roman" w:hAnsi="Times New Roman" w:cs="Times New Roman"/>
          <w:szCs w:val="22"/>
        </w:rPr>
      </w:pPr>
    </w:p>
    <w:p w:rsidR="00396247" w:rsidRPr="00A811B3" w:rsidRDefault="00396247" w:rsidP="00B1769B">
      <w:pPr>
        <w:tabs>
          <w:tab w:val="left" w:pos="540"/>
          <w:tab w:val="left" w:pos="1080"/>
        </w:tabs>
        <w:spacing w:after="0" w:line="240" w:lineRule="atLeast"/>
        <w:ind w:right="-45"/>
        <w:rPr>
          <w:rFonts w:ascii="Times New Roman" w:hAnsi="Times New Roman" w:cs="Times New Roman"/>
          <w:szCs w:val="22"/>
        </w:rPr>
        <w:sectPr w:rsidR="00396247" w:rsidRPr="00A811B3" w:rsidSect="009E0417">
          <w:headerReference w:type="default" r:id="rId8"/>
          <w:footerReference w:type="default" r:id="rId9"/>
          <w:pgSz w:w="11907" w:h="16840" w:code="9"/>
          <w:pgMar w:top="692" w:right="1111" w:bottom="851" w:left="1440" w:header="706" w:footer="328" w:gutter="0"/>
          <w:pgNumType w:start="10"/>
          <w:cols w:space="737"/>
          <w:docGrid w:linePitch="299"/>
        </w:sectPr>
      </w:pPr>
    </w:p>
    <w:p w:rsidR="00E163E0" w:rsidRPr="00A811B3" w:rsidRDefault="005C4BA2" w:rsidP="00B1769B">
      <w:pPr>
        <w:pStyle w:val="MacroText"/>
        <w:tabs>
          <w:tab w:val="clear" w:pos="480"/>
          <w:tab w:val="clear" w:pos="960"/>
          <w:tab w:val="clear" w:pos="1440"/>
          <w:tab w:val="clear" w:pos="1920"/>
          <w:tab w:val="clear" w:pos="2400"/>
          <w:tab w:val="clear" w:pos="2880"/>
          <w:tab w:val="clear" w:pos="3360"/>
          <w:tab w:val="clear" w:pos="3840"/>
          <w:tab w:val="clear" w:pos="4320"/>
        </w:tabs>
        <w:ind w:left="540" w:right="0" w:hanging="540"/>
        <w:jc w:val="both"/>
        <w:rPr>
          <w:rFonts w:ascii="Times New Roman" w:hAnsi="Times New Roman"/>
          <w:sz w:val="22"/>
          <w:szCs w:val="22"/>
        </w:rPr>
      </w:pPr>
      <w:r w:rsidRPr="00A811B3">
        <w:rPr>
          <w:rFonts w:ascii="Times New Roman" w:hAnsi="Times New Roman"/>
          <w:sz w:val="22"/>
          <w:szCs w:val="22"/>
        </w:rPr>
        <w:lastRenderedPageBreak/>
        <w:t>Investments in subsidiary</w:t>
      </w:r>
      <w:r w:rsidR="00773D58" w:rsidRPr="00A811B3">
        <w:rPr>
          <w:rFonts w:ascii="Times New Roman" w:hAnsi="Times New Roman"/>
          <w:sz w:val="22"/>
          <w:szCs w:val="22"/>
        </w:rPr>
        <w:t xml:space="preserve"> as at 30 June</w:t>
      </w:r>
      <w:r w:rsidR="00295D3C" w:rsidRPr="00A811B3">
        <w:rPr>
          <w:rFonts w:ascii="Times New Roman" w:hAnsi="Times New Roman"/>
          <w:sz w:val="22"/>
          <w:szCs w:val="22"/>
        </w:rPr>
        <w:t xml:space="preserve"> 20</w:t>
      </w:r>
      <w:r w:rsidR="00F35BBA" w:rsidRPr="00A811B3">
        <w:rPr>
          <w:rFonts w:ascii="Times New Roman" w:hAnsi="Times New Roman"/>
          <w:sz w:val="22"/>
          <w:szCs w:val="22"/>
        </w:rPr>
        <w:t>2</w:t>
      </w:r>
      <w:r w:rsidR="00CF5150" w:rsidRPr="00A811B3">
        <w:rPr>
          <w:rFonts w:ascii="Times New Roman" w:hAnsi="Times New Roman"/>
          <w:sz w:val="22"/>
          <w:szCs w:val="22"/>
        </w:rPr>
        <w:t>3</w:t>
      </w:r>
      <w:r w:rsidR="00F35BBA" w:rsidRPr="00A811B3">
        <w:rPr>
          <w:rFonts w:ascii="Times New Roman" w:hAnsi="Times New Roman"/>
          <w:sz w:val="22"/>
          <w:szCs w:val="22"/>
        </w:rPr>
        <w:t xml:space="preserve"> and 31 December 202</w:t>
      </w:r>
      <w:r w:rsidR="00CF5150" w:rsidRPr="00A811B3">
        <w:rPr>
          <w:rFonts w:ascii="Times New Roman" w:hAnsi="Times New Roman"/>
          <w:sz w:val="22"/>
          <w:szCs w:val="22"/>
        </w:rPr>
        <w:t>2</w:t>
      </w:r>
      <w:r w:rsidR="003602EE" w:rsidRPr="00A811B3">
        <w:rPr>
          <w:rFonts w:ascii="Times New Roman" w:hAnsi="Times New Roman"/>
          <w:sz w:val="22"/>
          <w:szCs w:val="22"/>
        </w:rPr>
        <w:t xml:space="preserve"> </w:t>
      </w:r>
      <w:r w:rsidR="00DE4702" w:rsidRPr="00A811B3">
        <w:rPr>
          <w:rFonts w:ascii="Times New Roman" w:hAnsi="Times New Roman"/>
          <w:sz w:val="22"/>
          <w:szCs w:val="22"/>
        </w:rPr>
        <w:t>were as follows:</w:t>
      </w:r>
    </w:p>
    <w:p w:rsidR="00E163E0" w:rsidRPr="00A811B3" w:rsidRDefault="00E163E0" w:rsidP="00B1769B">
      <w:pPr>
        <w:pStyle w:val="MacroText"/>
        <w:tabs>
          <w:tab w:val="clear" w:pos="480"/>
          <w:tab w:val="clear" w:pos="960"/>
          <w:tab w:val="clear" w:pos="1440"/>
          <w:tab w:val="clear" w:pos="1920"/>
          <w:tab w:val="clear" w:pos="2400"/>
          <w:tab w:val="clear" w:pos="2880"/>
          <w:tab w:val="clear" w:pos="3360"/>
          <w:tab w:val="clear" w:pos="3840"/>
          <w:tab w:val="clear" w:pos="4320"/>
        </w:tabs>
        <w:ind w:left="540" w:right="0" w:hanging="540"/>
        <w:jc w:val="both"/>
        <w:rPr>
          <w:rFonts w:ascii="Times New Roman" w:hAnsi="Times New Roman"/>
          <w:sz w:val="22"/>
          <w:szCs w:val="22"/>
        </w:rPr>
      </w:pPr>
    </w:p>
    <w:tbl>
      <w:tblPr>
        <w:tblW w:w="15403" w:type="dxa"/>
        <w:tblInd w:w="-34" w:type="dxa"/>
        <w:tblLayout w:type="fixed"/>
        <w:tblLook w:val="01E0"/>
      </w:tblPr>
      <w:tblGrid>
        <w:gridCol w:w="1843"/>
        <w:gridCol w:w="2127"/>
        <w:gridCol w:w="1276"/>
        <w:gridCol w:w="1417"/>
        <w:gridCol w:w="236"/>
        <w:gridCol w:w="511"/>
        <w:gridCol w:w="1237"/>
        <w:gridCol w:w="519"/>
        <w:gridCol w:w="899"/>
        <w:gridCol w:w="236"/>
        <w:gridCol w:w="1748"/>
        <w:gridCol w:w="1416"/>
        <w:gridCol w:w="262"/>
        <w:gridCol w:w="1676"/>
      </w:tblGrid>
      <w:tr w:rsidR="00A07C0B" w:rsidRPr="00A811B3" w:rsidTr="00A07C0B">
        <w:tc>
          <w:tcPr>
            <w:tcW w:w="1843" w:type="dxa"/>
          </w:tcPr>
          <w:p w:rsidR="00A07C0B" w:rsidRPr="00A811B3" w:rsidRDefault="00A07C0B" w:rsidP="00B1769B">
            <w:pPr>
              <w:spacing w:after="0" w:line="240" w:lineRule="atLeast"/>
              <w:rPr>
                <w:rFonts w:ascii="Times New Roman" w:hAnsi="Times New Roman" w:cs="Times New Roman"/>
                <w:sz w:val="21"/>
                <w:szCs w:val="21"/>
                <w:cs/>
              </w:rPr>
            </w:pPr>
          </w:p>
        </w:tc>
        <w:tc>
          <w:tcPr>
            <w:tcW w:w="13560" w:type="dxa"/>
            <w:gridSpan w:val="13"/>
          </w:tcPr>
          <w:p w:rsidR="00A07C0B" w:rsidRPr="00A811B3" w:rsidRDefault="00A07C0B" w:rsidP="00B1769B">
            <w:pPr>
              <w:spacing w:after="0" w:line="240" w:lineRule="atLeast"/>
              <w:jc w:val="center"/>
              <w:rPr>
                <w:rFonts w:ascii="Times New Roman" w:hAnsi="Times New Roman" w:cs="Times New Roman"/>
                <w:sz w:val="21"/>
                <w:szCs w:val="21"/>
              </w:rPr>
            </w:pPr>
            <w:r w:rsidRPr="00A811B3">
              <w:rPr>
                <w:rFonts w:ascii="Times New Roman" w:hAnsi="Times New Roman" w:cs="Times New Roman"/>
                <w:b/>
                <w:bCs/>
                <w:sz w:val="21"/>
                <w:szCs w:val="21"/>
              </w:rPr>
              <w:t>Separate financial statements</w:t>
            </w:r>
          </w:p>
        </w:tc>
      </w:tr>
      <w:tr w:rsidR="00A07C0B" w:rsidRPr="00A811B3" w:rsidTr="00A07C0B">
        <w:tc>
          <w:tcPr>
            <w:tcW w:w="1843" w:type="dxa"/>
          </w:tcPr>
          <w:p w:rsidR="00A07C0B" w:rsidRPr="00A811B3" w:rsidRDefault="00A07C0B" w:rsidP="001A53B3">
            <w:pPr>
              <w:spacing w:after="0" w:line="240" w:lineRule="atLeast"/>
              <w:rPr>
                <w:rFonts w:ascii="Times New Roman" w:hAnsi="Times New Roman" w:cs="Times New Roman"/>
                <w:sz w:val="21"/>
                <w:szCs w:val="21"/>
                <w:cs/>
              </w:rPr>
            </w:pPr>
          </w:p>
        </w:tc>
        <w:tc>
          <w:tcPr>
            <w:tcW w:w="2127" w:type="dxa"/>
          </w:tcPr>
          <w:p w:rsidR="00A07C0B" w:rsidRPr="00A811B3" w:rsidRDefault="00A07C0B" w:rsidP="00A07C0B">
            <w:pPr>
              <w:spacing w:after="0" w:line="240" w:lineRule="atLeast"/>
              <w:ind w:left="-117" w:right="-122"/>
              <w:jc w:val="center"/>
              <w:rPr>
                <w:rFonts w:ascii="Times New Roman" w:hAnsi="Times New Roman" w:cs="Times New Roman"/>
                <w:sz w:val="21"/>
                <w:szCs w:val="21"/>
              </w:rPr>
            </w:pPr>
            <w:r w:rsidRPr="00A811B3">
              <w:rPr>
                <w:rFonts w:ascii="Times New Roman" w:hAnsi="Times New Roman" w:cs="Times New Roman"/>
                <w:sz w:val="21"/>
                <w:szCs w:val="21"/>
              </w:rPr>
              <w:t>Type of</w:t>
            </w:r>
          </w:p>
        </w:tc>
        <w:tc>
          <w:tcPr>
            <w:tcW w:w="1276" w:type="dxa"/>
          </w:tcPr>
          <w:p w:rsidR="00A07C0B" w:rsidRPr="00A811B3" w:rsidRDefault="00A07C0B" w:rsidP="00A07C0B">
            <w:pPr>
              <w:spacing w:after="0" w:line="240" w:lineRule="atLeast"/>
              <w:ind w:left="-259" w:right="-211"/>
              <w:jc w:val="center"/>
              <w:rPr>
                <w:rFonts w:ascii="Times New Roman" w:hAnsi="Times New Roman" w:cs="Times New Roman"/>
                <w:sz w:val="21"/>
                <w:szCs w:val="21"/>
              </w:rPr>
            </w:pPr>
            <w:r w:rsidRPr="00A811B3">
              <w:rPr>
                <w:rFonts w:ascii="Times New Roman" w:hAnsi="Times New Roman" w:cs="Times New Roman"/>
                <w:sz w:val="21"/>
                <w:szCs w:val="21"/>
              </w:rPr>
              <w:t xml:space="preserve">Country of </w:t>
            </w:r>
          </w:p>
        </w:tc>
        <w:tc>
          <w:tcPr>
            <w:tcW w:w="3401" w:type="dxa"/>
            <w:gridSpan w:val="4"/>
          </w:tcPr>
          <w:p w:rsidR="00A07C0B" w:rsidRPr="00A811B3" w:rsidRDefault="00A07C0B" w:rsidP="001A53B3">
            <w:pPr>
              <w:spacing w:after="0" w:line="240" w:lineRule="atLeast"/>
              <w:ind w:right="-122"/>
              <w:jc w:val="center"/>
              <w:rPr>
                <w:rFonts w:ascii="Times New Roman" w:hAnsi="Times New Roman" w:cs="Times New Roman"/>
                <w:sz w:val="21"/>
                <w:szCs w:val="21"/>
              </w:rPr>
            </w:pPr>
            <w:r w:rsidRPr="00A811B3">
              <w:rPr>
                <w:rFonts w:ascii="Times New Roman" w:hAnsi="Times New Roman" w:cs="Times New Roman"/>
                <w:sz w:val="21"/>
                <w:szCs w:val="21"/>
              </w:rPr>
              <w:t>Ownership interest</w:t>
            </w:r>
          </w:p>
        </w:tc>
        <w:tc>
          <w:tcPr>
            <w:tcW w:w="3402" w:type="dxa"/>
            <w:gridSpan w:val="4"/>
          </w:tcPr>
          <w:p w:rsidR="00A07C0B" w:rsidRPr="00A811B3" w:rsidRDefault="00A07C0B" w:rsidP="001A53B3">
            <w:pPr>
              <w:spacing w:after="0" w:line="240" w:lineRule="atLeast"/>
              <w:jc w:val="center"/>
              <w:rPr>
                <w:rFonts w:ascii="Times New Roman" w:hAnsi="Times New Roman" w:cs="Times New Roman"/>
                <w:sz w:val="21"/>
                <w:szCs w:val="21"/>
              </w:rPr>
            </w:pPr>
            <w:r w:rsidRPr="00A811B3">
              <w:rPr>
                <w:rFonts w:ascii="Times New Roman" w:hAnsi="Times New Roman" w:cs="Times New Roman"/>
                <w:sz w:val="21"/>
                <w:szCs w:val="21"/>
              </w:rPr>
              <w:t>Paid-up capital</w:t>
            </w:r>
          </w:p>
        </w:tc>
        <w:tc>
          <w:tcPr>
            <w:tcW w:w="3354" w:type="dxa"/>
            <w:gridSpan w:val="3"/>
          </w:tcPr>
          <w:p w:rsidR="00A07C0B" w:rsidRPr="00A811B3" w:rsidRDefault="00A07C0B" w:rsidP="00A07C0B">
            <w:pPr>
              <w:spacing w:after="0" w:line="240" w:lineRule="atLeast"/>
              <w:ind w:right="371"/>
              <w:jc w:val="center"/>
              <w:rPr>
                <w:rFonts w:ascii="Times New Roman" w:hAnsi="Times New Roman" w:cs="Times New Roman"/>
                <w:sz w:val="21"/>
                <w:szCs w:val="21"/>
              </w:rPr>
            </w:pPr>
            <w:r w:rsidRPr="00A811B3">
              <w:rPr>
                <w:rFonts w:ascii="Times New Roman" w:hAnsi="Times New Roman" w:cs="Times New Roman"/>
                <w:sz w:val="21"/>
                <w:szCs w:val="21"/>
              </w:rPr>
              <w:t xml:space="preserve">Cost </w:t>
            </w:r>
          </w:p>
        </w:tc>
      </w:tr>
      <w:tr w:rsidR="00A07C0B" w:rsidRPr="00A811B3" w:rsidTr="00A07C0B">
        <w:tc>
          <w:tcPr>
            <w:tcW w:w="1843" w:type="dxa"/>
          </w:tcPr>
          <w:p w:rsidR="00A07C0B" w:rsidRPr="00A811B3" w:rsidRDefault="00A07C0B" w:rsidP="00B1769B">
            <w:pPr>
              <w:spacing w:after="0" w:line="240" w:lineRule="atLeast"/>
              <w:rPr>
                <w:rFonts w:ascii="Times New Roman" w:hAnsi="Times New Roman" w:cs="Times New Roman"/>
                <w:sz w:val="21"/>
                <w:szCs w:val="21"/>
                <w:cs/>
              </w:rPr>
            </w:pPr>
          </w:p>
        </w:tc>
        <w:tc>
          <w:tcPr>
            <w:tcW w:w="2127" w:type="dxa"/>
          </w:tcPr>
          <w:p w:rsidR="00A07C0B" w:rsidRPr="00A811B3" w:rsidRDefault="00A07C0B" w:rsidP="00A07C0B">
            <w:pPr>
              <w:spacing w:after="0" w:line="240" w:lineRule="atLeast"/>
              <w:ind w:left="-117" w:right="-122"/>
              <w:jc w:val="center"/>
              <w:rPr>
                <w:rFonts w:ascii="Times New Roman" w:hAnsi="Times New Roman" w:cs="Times New Roman"/>
                <w:sz w:val="21"/>
                <w:szCs w:val="21"/>
              </w:rPr>
            </w:pPr>
            <w:r w:rsidRPr="00A811B3">
              <w:rPr>
                <w:rFonts w:ascii="Times New Roman" w:hAnsi="Times New Roman" w:cs="Times New Roman"/>
                <w:sz w:val="21"/>
                <w:szCs w:val="21"/>
              </w:rPr>
              <w:t>business</w:t>
            </w:r>
          </w:p>
        </w:tc>
        <w:tc>
          <w:tcPr>
            <w:tcW w:w="1276" w:type="dxa"/>
          </w:tcPr>
          <w:p w:rsidR="00A07C0B" w:rsidRPr="00A811B3" w:rsidRDefault="00A07C0B" w:rsidP="00A07C0B">
            <w:pPr>
              <w:spacing w:after="0" w:line="240" w:lineRule="atLeast"/>
              <w:ind w:left="-259" w:right="-211"/>
              <w:jc w:val="center"/>
              <w:rPr>
                <w:rFonts w:ascii="Times New Roman" w:hAnsi="Times New Roman" w:cs="Times New Roman"/>
                <w:sz w:val="21"/>
                <w:szCs w:val="21"/>
              </w:rPr>
            </w:pPr>
            <w:r w:rsidRPr="00A811B3">
              <w:rPr>
                <w:rFonts w:ascii="Times New Roman" w:hAnsi="Times New Roman" w:cs="Times New Roman"/>
                <w:sz w:val="21"/>
                <w:szCs w:val="21"/>
              </w:rPr>
              <w:t>incorporation</w:t>
            </w:r>
          </w:p>
        </w:tc>
        <w:tc>
          <w:tcPr>
            <w:tcW w:w="1417" w:type="dxa"/>
          </w:tcPr>
          <w:p w:rsidR="00A07C0B" w:rsidRPr="00A811B3" w:rsidRDefault="00A07C0B" w:rsidP="00065682">
            <w:pPr>
              <w:spacing w:after="0" w:line="240" w:lineRule="atLeast"/>
              <w:ind w:left="-80" w:right="-162"/>
              <w:jc w:val="center"/>
              <w:rPr>
                <w:rFonts w:ascii="Times New Roman" w:hAnsi="Times New Roman" w:cs="Times New Roman"/>
                <w:sz w:val="21"/>
                <w:szCs w:val="21"/>
              </w:rPr>
            </w:pPr>
            <w:r w:rsidRPr="00A811B3">
              <w:rPr>
                <w:rFonts w:ascii="Times New Roman" w:hAnsi="Times New Roman" w:cs="Times New Roman"/>
                <w:sz w:val="21"/>
                <w:szCs w:val="21"/>
              </w:rPr>
              <w:t>30 June 2023</w:t>
            </w:r>
          </w:p>
        </w:tc>
        <w:tc>
          <w:tcPr>
            <w:tcW w:w="236" w:type="dxa"/>
          </w:tcPr>
          <w:p w:rsidR="00A07C0B" w:rsidRPr="00A811B3" w:rsidRDefault="00A07C0B" w:rsidP="00B1769B">
            <w:pPr>
              <w:spacing w:after="0" w:line="240" w:lineRule="atLeast"/>
              <w:jc w:val="center"/>
              <w:rPr>
                <w:rFonts w:ascii="Times New Roman" w:hAnsi="Times New Roman" w:cs="Times New Roman"/>
                <w:sz w:val="21"/>
                <w:szCs w:val="21"/>
              </w:rPr>
            </w:pPr>
          </w:p>
        </w:tc>
        <w:tc>
          <w:tcPr>
            <w:tcW w:w="1748" w:type="dxa"/>
            <w:gridSpan w:val="2"/>
          </w:tcPr>
          <w:p w:rsidR="00A07C0B" w:rsidRPr="00A811B3" w:rsidRDefault="00A07C0B" w:rsidP="00E22765">
            <w:pPr>
              <w:spacing w:after="0" w:line="240" w:lineRule="atLeast"/>
              <w:ind w:left="-190" w:right="-164"/>
              <w:jc w:val="center"/>
              <w:rPr>
                <w:rFonts w:ascii="Times New Roman" w:hAnsi="Times New Roman" w:cs="Times New Roman"/>
                <w:sz w:val="21"/>
                <w:szCs w:val="21"/>
              </w:rPr>
            </w:pPr>
            <w:r w:rsidRPr="00A811B3">
              <w:rPr>
                <w:rFonts w:ascii="Times New Roman" w:hAnsi="Times New Roman" w:cs="Times New Roman"/>
                <w:sz w:val="21"/>
                <w:szCs w:val="21"/>
              </w:rPr>
              <w:t>31 December 2022</w:t>
            </w:r>
          </w:p>
        </w:tc>
        <w:tc>
          <w:tcPr>
            <w:tcW w:w="1418" w:type="dxa"/>
            <w:gridSpan w:val="2"/>
          </w:tcPr>
          <w:p w:rsidR="00A07C0B" w:rsidRPr="00A811B3" w:rsidRDefault="00A07C0B" w:rsidP="00B1769B">
            <w:pPr>
              <w:spacing w:after="0" w:line="240" w:lineRule="atLeast"/>
              <w:ind w:right="-162"/>
              <w:jc w:val="center"/>
              <w:rPr>
                <w:rFonts w:ascii="Times New Roman" w:hAnsi="Times New Roman" w:cs="Times New Roman"/>
                <w:sz w:val="21"/>
                <w:szCs w:val="21"/>
              </w:rPr>
            </w:pPr>
            <w:r w:rsidRPr="00A811B3">
              <w:rPr>
                <w:rFonts w:ascii="Times New Roman" w:hAnsi="Times New Roman" w:cs="Times New Roman"/>
                <w:sz w:val="21"/>
                <w:szCs w:val="21"/>
              </w:rPr>
              <w:t>30 June 2023</w:t>
            </w:r>
          </w:p>
        </w:tc>
        <w:tc>
          <w:tcPr>
            <w:tcW w:w="236" w:type="dxa"/>
          </w:tcPr>
          <w:p w:rsidR="00A07C0B" w:rsidRPr="00A811B3" w:rsidRDefault="00A07C0B" w:rsidP="00B1769B">
            <w:pPr>
              <w:spacing w:after="0" w:line="240" w:lineRule="atLeast"/>
              <w:jc w:val="center"/>
              <w:rPr>
                <w:rFonts w:ascii="Times New Roman" w:hAnsi="Times New Roman" w:cs="Times New Roman"/>
                <w:sz w:val="21"/>
                <w:szCs w:val="21"/>
              </w:rPr>
            </w:pPr>
          </w:p>
        </w:tc>
        <w:tc>
          <w:tcPr>
            <w:tcW w:w="1748" w:type="dxa"/>
          </w:tcPr>
          <w:p w:rsidR="00A07C0B" w:rsidRPr="00A811B3" w:rsidRDefault="00A07C0B" w:rsidP="00E22765">
            <w:pPr>
              <w:spacing w:after="0" w:line="240" w:lineRule="atLeast"/>
              <w:ind w:left="-120" w:right="-135"/>
              <w:jc w:val="center"/>
              <w:rPr>
                <w:rFonts w:ascii="Times New Roman" w:hAnsi="Times New Roman" w:cs="Times New Roman"/>
                <w:sz w:val="21"/>
                <w:szCs w:val="21"/>
              </w:rPr>
            </w:pPr>
            <w:r w:rsidRPr="00A811B3">
              <w:rPr>
                <w:rFonts w:ascii="Times New Roman" w:hAnsi="Times New Roman" w:cs="Times New Roman"/>
                <w:sz w:val="21"/>
                <w:szCs w:val="21"/>
              </w:rPr>
              <w:t>31 December 2022</w:t>
            </w:r>
          </w:p>
        </w:tc>
        <w:tc>
          <w:tcPr>
            <w:tcW w:w="1416" w:type="dxa"/>
          </w:tcPr>
          <w:p w:rsidR="00A07C0B" w:rsidRPr="00A811B3" w:rsidRDefault="00A07C0B" w:rsidP="00E22765">
            <w:pPr>
              <w:spacing w:after="0" w:line="240" w:lineRule="atLeast"/>
              <w:ind w:left="-24" w:right="-162"/>
              <w:jc w:val="center"/>
              <w:rPr>
                <w:rFonts w:ascii="Times New Roman" w:hAnsi="Times New Roman" w:cs="Times New Roman"/>
                <w:sz w:val="21"/>
                <w:szCs w:val="21"/>
              </w:rPr>
            </w:pPr>
            <w:r w:rsidRPr="00A811B3">
              <w:rPr>
                <w:rFonts w:ascii="Times New Roman" w:hAnsi="Times New Roman" w:cs="Times New Roman"/>
                <w:sz w:val="21"/>
                <w:szCs w:val="21"/>
              </w:rPr>
              <w:t>30 June 2023</w:t>
            </w:r>
          </w:p>
        </w:tc>
        <w:tc>
          <w:tcPr>
            <w:tcW w:w="262" w:type="dxa"/>
          </w:tcPr>
          <w:p w:rsidR="00A07C0B" w:rsidRPr="00A811B3" w:rsidRDefault="00A07C0B" w:rsidP="00B1769B">
            <w:pPr>
              <w:spacing w:after="0" w:line="240" w:lineRule="atLeast"/>
              <w:jc w:val="center"/>
              <w:rPr>
                <w:rFonts w:ascii="Times New Roman" w:hAnsi="Times New Roman" w:cs="Times New Roman"/>
                <w:sz w:val="21"/>
                <w:szCs w:val="21"/>
              </w:rPr>
            </w:pPr>
          </w:p>
        </w:tc>
        <w:tc>
          <w:tcPr>
            <w:tcW w:w="1676" w:type="dxa"/>
          </w:tcPr>
          <w:p w:rsidR="00A07C0B" w:rsidRPr="00A811B3" w:rsidRDefault="00A07C0B" w:rsidP="00E22765">
            <w:pPr>
              <w:spacing w:after="0" w:line="240" w:lineRule="atLeast"/>
              <w:ind w:left="-216" w:right="-172"/>
              <w:jc w:val="center"/>
              <w:rPr>
                <w:rFonts w:ascii="Times New Roman" w:hAnsi="Times New Roman" w:cs="Times New Roman"/>
                <w:sz w:val="21"/>
                <w:szCs w:val="21"/>
              </w:rPr>
            </w:pPr>
            <w:r w:rsidRPr="00A811B3">
              <w:rPr>
                <w:rFonts w:ascii="Times New Roman" w:hAnsi="Times New Roman" w:cs="Times New Roman"/>
                <w:sz w:val="21"/>
                <w:szCs w:val="21"/>
              </w:rPr>
              <w:t>31 December 2022</w:t>
            </w:r>
          </w:p>
        </w:tc>
      </w:tr>
      <w:tr w:rsidR="00A07C0B" w:rsidRPr="00A811B3" w:rsidTr="00A07C0B">
        <w:tc>
          <w:tcPr>
            <w:tcW w:w="1843" w:type="dxa"/>
          </w:tcPr>
          <w:p w:rsidR="00A07C0B" w:rsidRPr="00A811B3" w:rsidRDefault="00A07C0B" w:rsidP="00B1769B">
            <w:pPr>
              <w:spacing w:after="0" w:line="240" w:lineRule="atLeast"/>
              <w:rPr>
                <w:rFonts w:ascii="Times New Roman" w:hAnsi="Times New Roman" w:cs="Times New Roman"/>
                <w:sz w:val="21"/>
                <w:szCs w:val="21"/>
                <w:cs/>
              </w:rPr>
            </w:pPr>
          </w:p>
        </w:tc>
        <w:tc>
          <w:tcPr>
            <w:tcW w:w="2127" w:type="dxa"/>
          </w:tcPr>
          <w:p w:rsidR="00A07C0B" w:rsidRPr="00A811B3" w:rsidRDefault="00A07C0B" w:rsidP="00B1769B">
            <w:pPr>
              <w:spacing w:after="0" w:line="240" w:lineRule="atLeast"/>
              <w:ind w:right="-122"/>
              <w:jc w:val="center"/>
              <w:rPr>
                <w:rFonts w:ascii="Times New Roman" w:hAnsi="Times New Roman" w:cs="Times New Roman"/>
                <w:sz w:val="21"/>
                <w:szCs w:val="21"/>
              </w:rPr>
            </w:pPr>
          </w:p>
        </w:tc>
        <w:tc>
          <w:tcPr>
            <w:tcW w:w="1276" w:type="dxa"/>
          </w:tcPr>
          <w:p w:rsidR="00A07C0B" w:rsidRPr="00A811B3" w:rsidRDefault="00A07C0B" w:rsidP="00B1769B">
            <w:pPr>
              <w:spacing w:after="0" w:line="240" w:lineRule="atLeast"/>
              <w:ind w:left="-79" w:right="-211"/>
              <w:rPr>
                <w:rFonts w:ascii="Times New Roman" w:hAnsi="Times New Roman" w:cs="Times New Roman"/>
                <w:sz w:val="21"/>
                <w:szCs w:val="21"/>
              </w:rPr>
            </w:pPr>
          </w:p>
        </w:tc>
        <w:tc>
          <w:tcPr>
            <w:tcW w:w="3401" w:type="dxa"/>
            <w:gridSpan w:val="4"/>
          </w:tcPr>
          <w:p w:rsidR="00A07C0B" w:rsidRPr="00A811B3" w:rsidRDefault="00A07C0B" w:rsidP="00E22765">
            <w:pPr>
              <w:spacing w:after="0" w:line="240" w:lineRule="atLeast"/>
              <w:ind w:left="-190" w:right="-164"/>
              <w:jc w:val="center"/>
              <w:rPr>
                <w:rFonts w:ascii="Times New Roman" w:hAnsi="Times New Roman" w:cs="Times New Roman"/>
                <w:sz w:val="21"/>
                <w:szCs w:val="21"/>
              </w:rPr>
            </w:pPr>
            <w:r w:rsidRPr="00A811B3">
              <w:rPr>
                <w:rFonts w:ascii="Times New Roman" w:hAnsi="Times New Roman" w:cs="Times New Roman"/>
                <w:i/>
                <w:iCs/>
                <w:sz w:val="21"/>
                <w:szCs w:val="21"/>
                <w:cs/>
              </w:rPr>
              <w:t>(</w:t>
            </w:r>
            <w:r w:rsidRPr="00A811B3">
              <w:rPr>
                <w:rFonts w:ascii="Times New Roman" w:hAnsi="Times New Roman" w:cs="Times New Roman"/>
                <w:i/>
                <w:iCs/>
                <w:sz w:val="21"/>
                <w:szCs w:val="21"/>
              </w:rPr>
              <w:t>%</w:t>
            </w:r>
            <w:r w:rsidRPr="00A811B3">
              <w:rPr>
                <w:rFonts w:ascii="Times New Roman" w:hAnsi="Times New Roman" w:cs="Times New Roman"/>
                <w:i/>
                <w:iCs/>
                <w:sz w:val="21"/>
                <w:szCs w:val="21"/>
                <w:cs/>
              </w:rPr>
              <w:t>)</w:t>
            </w:r>
          </w:p>
        </w:tc>
        <w:tc>
          <w:tcPr>
            <w:tcW w:w="6756" w:type="dxa"/>
            <w:gridSpan w:val="7"/>
          </w:tcPr>
          <w:p w:rsidR="00A07C0B" w:rsidRPr="00A811B3" w:rsidRDefault="00A07C0B" w:rsidP="00393CC1">
            <w:pPr>
              <w:spacing w:after="0" w:line="240" w:lineRule="atLeast"/>
              <w:ind w:left="-216" w:right="-172"/>
              <w:jc w:val="center"/>
              <w:rPr>
                <w:rFonts w:ascii="Times New Roman" w:hAnsi="Times New Roman" w:cs="Times New Roman"/>
                <w:sz w:val="21"/>
                <w:szCs w:val="21"/>
              </w:rPr>
            </w:pPr>
            <w:r w:rsidRPr="00A811B3">
              <w:rPr>
                <w:rFonts w:ascii="Times New Roman" w:hAnsi="Times New Roman" w:cs="Times New Roman"/>
                <w:i/>
                <w:iCs/>
                <w:sz w:val="21"/>
                <w:szCs w:val="21"/>
                <w:cs/>
              </w:rPr>
              <w:t>(</w:t>
            </w:r>
            <w:r w:rsidRPr="00A811B3">
              <w:rPr>
                <w:rFonts w:ascii="Times New Roman" w:hAnsi="Times New Roman" w:cs="Times New Roman"/>
                <w:i/>
                <w:iCs/>
                <w:sz w:val="21"/>
                <w:szCs w:val="21"/>
              </w:rPr>
              <w:t xml:space="preserve">in </w:t>
            </w:r>
            <w:r w:rsidR="00393CC1" w:rsidRPr="00A811B3">
              <w:rPr>
                <w:rFonts w:ascii="Times New Roman" w:hAnsi="Times New Roman" w:cs="Times New Roman"/>
                <w:i/>
                <w:iCs/>
                <w:sz w:val="21"/>
                <w:szCs w:val="21"/>
              </w:rPr>
              <w:t>thousand</w:t>
            </w:r>
            <w:r w:rsidRPr="00A811B3">
              <w:rPr>
                <w:rFonts w:ascii="Times New Roman" w:hAnsi="Times New Roman" w:cs="Times New Roman"/>
                <w:i/>
                <w:iCs/>
                <w:sz w:val="21"/>
                <w:szCs w:val="21"/>
              </w:rPr>
              <w:t xml:space="preserve"> Baht</w:t>
            </w:r>
            <w:r w:rsidRPr="00A811B3">
              <w:rPr>
                <w:rFonts w:ascii="Times New Roman" w:hAnsi="Times New Roman" w:cs="Times New Roman"/>
                <w:i/>
                <w:iCs/>
                <w:sz w:val="21"/>
                <w:szCs w:val="21"/>
                <w:cs/>
              </w:rPr>
              <w:t>)</w:t>
            </w:r>
          </w:p>
        </w:tc>
      </w:tr>
      <w:tr w:rsidR="00A07C0B" w:rsidRPr="00A811B3" w:rsidTr="00A07C0B">
        <w:trPr>
          <w:trHeight w:val="158"/>
        </w:trPr>
        <w:tc>
          <w:tcPr>
            <w:tcW w:w="1843" w:type="dxa"/>
          </w:tcPr>
          <w:p w:rsidR="00A07C0B" w:rsidRPr="00A811B3" w:rsidRDefault="00A07C0B" w:rsidP="00B1769B">
            <w:pPr>
              <w:spacing w:after="0" w:line="240" w:lineRule="atLeast"/>
              <w:ind w:right="-45"/>
              <w:rPr>
                <w:rFonts w:ascii="Times New Roman" w:hAnsi="Times New Roman" w:cs="Times New Roman"/>
                <w:sz w:val="21"/>
                <w:szCs w:val="21"/>
                <w:lang w:val="en-GB"/>
              </w:rPr>
            </w:pPr>
            <w:r w:rsidRPr="00A811B3">
              <w:rPr>
                <w:rFonts w:ascii="Times New Roman" w:hAnsi="Times New Roman" w:cs="Times New Roman"/>
                <w:b/>
                <w:bCs/>
                <w:i/>
                <w:iCs/>
                <w:sz w:val="21"/>
                <w:szCs w:val="21"/>
              </w:rPr>
              <w:t>Subsidiary</w:t>
            </w:r>
          </w:p>
        </w:tc>
        <w:tc>
          <w:tcPr>
            <w:tcW w:w="2127" w:type="dxa"/>
          </w:tcPr>
          <w:p w:rsidR="00A07C0B" w:rsidRPr="00A811B3" w:rsidRDefault="00A07C0B" w:rsidP="00B1769B">
            <w:pPr>
              <w:spacing w:after="0" w:line="240" w:lineRule="atLeast"/>
              <w:jc w:val="center"/>
              <w:rPr>
                <w:rFonts w:ascii="Times New Roman" w:hAnsi="Times New Roman" w:cs="Times New Roman"/>
                <w:sz w:val="21"/>
                <w:szCs w:val="21"/>
              </w:rPr>
            </w:pPr>
          </w:p>
        </w:tc>
        <w:tc>
          <w:tcPr>
            <w:tcW w:w="1276" w:type="dxa"/>
          </w:tcPr>
          <w:p w:rsidR="00A07C0B" w:rsidRPr="00A811B3" w:rsidRDefault="00A07C0B" w:rsidP="00B1769B">
            <w:pPr>
              <w:spacing w:after="0" w:line="240" w:lineRule="atLeast"/>
              <w:jc w:val="center"/>
              <w:rPr>
                <w:rFonts w:ascii="Times New Roman" w:hAnsi="Times New Roman" w:cs="Times New Roman"/>
                <w:sz w:val="21"/>
                <w:szCs w:val="21"/>
              </w:rPr>
            </w:pPr>
          </w:p>
        </w:tc>
        <w:tc>
          <w:tcPr>
            <w:tcW w:w="1417" w:type="dxa"/>
          </w:tcPr>
          <w:p w:rsidR="00A07C0B" w:rsidRPr="00A811B3" w:rsidRDefault="00A07C0B" w:rsidP="00B1769B">
            <w:pPr>
              <w:spacing w:after="0" w:line="240" w:lineRule="atLeast"/>
              <w:jc w:val="center"/>
              <w:rPr>
                <w:rFonts w:ascii="Times New Roman" w:hAnsi="Times New Roman" w:cs="Times New Roman"/>
                <w:sz w:val="21"/>
                <w:szCs w:val="21"/>
              </w:rPr>
            </w:pPr>
          </w:p>
        </w:tc>
        <w:tc>
          <w:tcPr>
            <w:tcW w:w="236" w:type="dxa"/>
          </w:tcPr>
          <w:p w:rsidR="00A07C0B" w:rsidRPr="00A811B3" w:rsidRDefault="00A07C0B" w:rsidP="00B1769B">
            <w:pPr>
              <w:spacing w:after="0" w:line="240" w:lineRule="atLeast"/>
              <w:jc w:val="center"/>
              <w:rPr>
                <w:rFonts w:ascii="Times New Roman" w:hAnsi="Times New Roman" w:cs="Times New Roman"/>
                <w:sz w:val="21"/>
                <w:szCs w:val="21"/>
              </w:rPr>
            </w:pPr>
          </w:p>
        </w:tc>
        <w:tc>
          <w:tcPr>
            <w:tcW w:w="511" w:type="dxa"/>
          </w:tcPr>
          <w:p w:rsidR="00A07C0B" w:rsidRPr="00A811B3" w:rsidRDefault="00A07C0B" w:rsidP="00B1769B">
            <w:pPr>
              <w:spacing w:after="0" w:line="240" w:lineRule="atLeast"/>
              <w:jc w:val="center"/>
              <w:rPr>
                <w:rFonts w:ascii="Times New Roman" w:hAnsi="Times New Roman" w:cs="Times New Roman"/>
                <w:sz w:val="21"/>
                <w:szCs w:val="21"/>
              </w:rPr>
            </w:pPr>
          </w:p>
        </w:tc>
        <w:tc>
          <w:tcPr>
            <w:tcW w:w="1756" w:type="dxa"/>
            <w:gridSpan w:val="2"/>
          </w:tcPr>
          <w:p w:rsidR="00A07C0B" w:rsidRPr="00A811B3" w:rsidRDefault="00A07C0B" w:rsidP="00B1769B">
            <w:pPr>
              <w:spacing w:after="0" w:line="240" w:lineRule="atLeast"/>
              <w:jc w:val="center"/>
              <w:rPr>
                <w:rFonts w:ascii="Times New Roman" w:hAnsi="Times New Roman" w:cs="Times New Roman"/>
                <w:sz w:val="21"/>
                <w:szCs w:val="21"/>
              </w:rPr>
            </w:pPr>
          </w:p>
        </w:tc>
        <w:tc>
          <w:tcPr>
            <w:tcW w:w="1135" w:type="dxa"/>
            <w:gridSpan w:val="2"/>
          </w:tcPr>
          <w:p w:rsidR="00A07C0B" w:rsidRPr="00A811B3" w:rsidRDefault="00A07C0B" w:rsidP="00B1769B">
            <w:pPr>
              <w:tabs>
                <w:tab w:val="decimal" w:pos="881"/>
              </w:tabs>
              <w:spacing w:after="0" w:line="240" w:lineRule="atLeast"/>
              <w:rPr>
                <w:rFonts w:ascii="Times New Roman" w:hAnsi="Times New Roman" w:cs="Times New Roman"/>
                <w:sz w:val="21"/>
                <w:szCs w:val="21"/>
              </w:rPr>
            </w:pPr>
          </w:p>
        </w:tc>
        <w:tc>
          <w:tcPr>
            <w:tcW w:w="1748" w:type="dxa"/>
          </w:tcPr>
          <w:p w:rsidR="00A07C0B" w:rsidRPr="00A811B3" w:rsidRDefault="00A07C0B" w:rsidP="00B1769B">
            <w:pPr>
              <w:spacing w:after="0" w:line="240" w:lineRule="atLeast"/>
              <w:jc w:val="center"/>
              <w:rPr>
                <w:rFonts w:ascii="Times New Roman" w:hAnsi="Times New Roman" w:cs="Times New Roman"/>
                <w:sz w:val="21"/>
                <w:szCs w:val="21"/>
              </w:rPr>
            </w:pPr>
          </w:p>
        </w:tc>
        <w:tc>
          <w:tcPr>
            <w:tcW w:w="1416" w:type="dxa"/>
          </w:tcPr>
          <w:p w:rsidR="00A07C0B" w:rsidRPr="00A811B3" w:rsidRDefault="00A07C0B" w:rsidP="00B1769B">
            <w:pPr>
              <w:tabs>
                <w:tab w:val="decimal" w:pos="491"/>
              </w:tabs>
              <w:spacing w:after="0" w:line="240" w:lineRule="atLeast"/>
              <w:rPr>
                <w:rFonts w:ascii="Times New Roman" w:hAnsi="Times New Roman" w:cs="Times New Roman"/>
                <w:sz w:val="21"/>
                <w:szCs w:val="21"/>
              </w:rPr>
            </w:pPr>
          </w:p>
        </w:tc>
        <w:tc>
          <w:tcPr>
            <w:tcW w:w="262" w:type="dxa"/>
          </w:tcPr>
          <w:p w:rsidR="00A07C0B" w:rsidRPr="00A811B3" w:rsidRDefault="00A07C0B" w:rsidP="00B1769B">
            <w:pPr>
              <w:tabs>
                <w:tab w:val="decimal" w:pos="881"/>
              </w:tabs>
              <w:spacing w:after="0" w:line="240" w:lineRule="atLeast"/>
              <w:rPr>
                <w:rFonts w:ascii="Times New Roman" w:hAnsi="Times New Roman" w:cs="Times New Roman"/>
                <w:sz w:val="21"/>
                <w:szCs w:val="21"/>
              </w:rPr>
            </w:pPr>
          </w:p>
        </w:tc>
        <w:tc>
          <w:tcPr>
            <w:tcW w:w="1676" w:type="dxa"/>
          </w:tcPr>
          <w:p w:rsidR="00A07C0B" w:rsidRPr="00A811B3" w:rsidRDefault="00A07C0B" w:rsidP="00B1769B">
            <w:pPr>
              <w:tabs>
                <w:tab w:val="decimal" w:pos="491"/>
              </w:tabs>
              <w:spacing w:after="0" w:line="240" w:lineRule="atLeast"/>
              <w:rPr>
                <w:rFonts w:ascii="Times New Roman" w:hAnsi="Times New Roman" w:cs="Times New Roman"/>
                <w:sz w:val="21"/>
                <w:szCs w:val="21"/>
              </w:rPr>
            </w:pPr>
          </w:p>
        </w:tc>
      </w:tr>
      <w:tr w:rsidR="00A07C0B" w:rsidRPr="00A811B3" w:rsidTr="00A07C0B">
        <w:trPr>
          <w:trHeight w:val="173"/>
        </w:trPr>
        <w:tc>
          <w:tcPr>
            <w:tcW w:w="1843" w:type="dxa"/>
          </w:tcPr>
          <w:p w:rsidR="00A07C0B" w:rsidRPr="00A811B3" w:rsidRDefault="00A07C0B" w:rsidP="00E22765">
            <w:pPr>
              <w:tabs>
                <w:tab w:val="left" w:pos="162"/>
              </w:tabs>
              <w:spacing w:before="120" w:after="0" w:line="240" w:lineRule="atLeast"/>
              <w:ind w:right="-279"/>
              <w:rPr>
                <w:rFonts w:ascii="Times New Roman" w:hAnsi="Times New Roman" w:cs="Times New Roman"/>
                <w:sz w:val="21"/>
                <w:szCs w:val="21"/>
              </w:rPr>
            </w:pPr>
            <w:r w:rsidRPr="00A811B3">
              <w:rPr>
                <w:rFonts w:ascii="Times New Roman" w:hAnsi="Times New Roman" w:cs="Times New Roman"/>
                <w:sz w:val="21"/>
                <w:szCs w:val="21"/>
              </w:rPr>
              <w:t xml:space="preserve">JTS Aluminum and </w:t>
            </w:r>
            <w:r w:rsidRPr="00A811B3">
              <w:rPr>
                <w:rFonts w:ascii="Times New Roman" w:hAnsi="Times New Roman" w:cs="Times New Roman"/>
                <w:sz w:val="21"/>
                <w:szCs w:val="21"/>
              </w:rPr>
              <w:tab/>
              <w:t>Metal Co., Ltd.</w:t>
            </w:r>
          </w:p>
        </w:tc>
        <w:tc>
          <w:tcPr>
            <w:tcW w:w="2127" w:type="dxa"/>
          </w:tcPr>
          <w:p w:rsidR="00A07C0B" w:rsidRPr="00A811B3" w:rsidRDefault="00A07C0B" w:rsidP="00B1769B">
            <w:pPr>
              <w:spacing w:before="120" w:after="0" w:line="240" w:lineRule="atLeast"/>
              <w:ind w:right="-58"/>
              <w:jc w:val="center"/>
              <w:rPr>
                <w:rFonts w:ascii="Times New Roman" w:hAnsi="Times New Roman" w:cs="Times New Roman"/>
                <w:sz w:val="21"/>
                <w:szCs w:val="21"/>
              </w:rPr>
            </w:pPr>
            <w:r w:rsidRPr="00A811B3">
              <w:rPr>
                <w:rFonts w:ascii="Times New Roman" w:hAnsi="Times New Roman" w:cs="Times New Roman"/>
                <w:sz w:val="21"/>
                <w:szCs w:val="21"/>
              </w:rPr>
              <w:t>Distribution of raw material, aluminum, aluminum scrap</w:t>
            </w:r>
            <w:r w:rsidRPr="00A811B3">
              <w:rPr>
                <w:rFonts w:ascii="Times New Roman" w:hAnsi="Times New Roman" w:cs="Times New Roman"/>
                <w:sz w:val="21"/>
                <w:szCs w:val="21"/>
              </w:rPr>
              <w:br/>
              <w:t>and all metals</w:t>
            </w:r>
          </w:p>
        </w:tc>
        <w:tc>
          <w:tcPr>
            <w:tcW w:w="1276" w:type="dxa"/>
          </w:tcPr>
          <w:p w:rsidR="00A07C0B" w:rsidRPr="00A811B3" w:rsidRDefault="00A07C0B" w:rsidP="00E32BBB">
            <w:pPr>
              <w:spacing w:before="120" w:after="0" w:line="240" w:lineRule="atLeast"/>
              <w:ind w:right="74"/>
              <w:jc w:val="center"/>
              <w:rPr>
                <w:rFonts w:ascii="Times New Roman" w:hAnsi="Times New Roman" w:cs="Times New Roman"/>
                <w:sz w:val="21"/>
                <w:szCs w:val="21"/>
              </w:rPr>
            </w:pPr>
            <w:r w:rsidRPr="00A811B3">
              <w:rPr>
                <w:rFonts w:ascii="Times New Roman" w:hAnsi="Times New Roman" w:cs="Times New Roman"/>
                <w:sz w:val="21"/>
                <w:szCs w:val="21"/>
              </w:rPr>
              <w:t>Thailand</w:t>
            </w:r>
          </w:p>
          <w:p w:rsidR="00A07C0B" w:rsidRPr="00A811B3" w:rsidRDefault="00A07C0B" w:rsidP="00B1769B">
            <w:pPr>
              <w:spacing w:before="120" w:after="0" w:line="240" w:lineRule="atLeast"/>
              <w:ind w:right="-58"/>
              <w:jc w:val="center"/>
              <w:rPr>
                <w:rFonts w:ascii="Times New Roman" w:hAnsi="Times New Roman" w:cs="Times New Roman"/>
                <w:sz w:val="21"/>
                <w:szCs w:val="21"/>
              </w:rPr>
            </w:pPr>
          </w:p>
        </w:tc>
        <w:tc>
          <w:tcPr>
            <w:tcW w:w="1417" w:type="dxa"/>
          </w:tcPr>
          <w:p w:rsidR="00A07C0B" w:rsidRPr="00A811B3" w:rsidRDefault="00A07C0B" w:rsidP="00B1769B">
            <w:pPr>
              <w:spacing w:before="120" w:after="0" w:line="240" w:lineRule="atLeast"/>
              <w:ind w:right="-75"/>
              <w:jc w:val="center"/>
              <w:rPr>
                <w:rFonts w:ascii="Times New Roman" w:hAnsi="Times New Roman" w:cs="Times New Roman"/>
                <w:sz w:val="21"/>
                <w:szCs w:val="21"/>
              </w:rPr>
            </w:pPr>
            <w:r w:rsidRPr="00A811B3">
              <w:rPr>
                <w:rFonts w:ascii="Times New Roman" w:hAnsi="Times New Roman" w:cs="Times New Roman"/>
                <w:sz w:val="21"/>
                <w:szCs w:val="21"/>
              </w:rPr>
              <w:t>100</w:t>
            </w:r>
          </w:p>
        </w:tc>
        <w:tc>
          <w:tcPr>
            <w:tcW w:w="236" w:type="dxa"/>
          </w:tcPr>
          <w:p w:rsidR="00A07C0B" w:rsidRPr="00A811B3" w:rsidRDefault="00A07C0B" w:rsidP="00B1769B">
            <w:pPr>
              <w:spacing w:before="120" w:after="0" w:line="240" w:lineRule="atLeast"/>
              <w:jc w:val="center"/>
              <w:rPr>
                <w:rFonts w:ascii="Times New Roman" w:hAnsi="Times New Roman" w:cs="Times New Roman"/>
                <w:sz w:val="21"/>
                <w:szCs w:val="21"/>
              </w:rPr>
            </w:pPr>
          </w:p>
        </w:tc>
        <w:tc>
          <w:tcPr>
            <w:tcW w:w="1748" w:type="dxa"/>
            <w:gridSpan w:val="2"/>
          </w:tcPr>
          <w:p w:rsidR="00A07C0B" w:rsidRPr="00A811B3" w:rsidRDefault="00A07C0B" w:rsidP="00B1769B">
            <w:pPr>
              <w:spacing w:before="120" w:after="0" w:line="240" w:lineRule="atLeast"/>
              <w:ind w:right="-58"/>
              <w:jc w:val="center"/>
              <w:rPr>
                <w:rFonts w:ascii="Times New Roman" w:hAnsi="Times New Roman" w:cs="Times New Roman"/>
                <w:sz w:val="21"/>
                <w:szCs w:val="21"/>
              </w:rPr>
            </w:pPr>
            <w:r w:rsidRPr="00A811B3">
              <w:rPr>
                <w:rFonts w:ascii="Times New Roman" w:hAnsi="Times New Roman" w:cs="Times New Roman"/>
                <w:sz w:val="21"/>
                <w:szCs w:val="21"/>
              </w:rPr>
              <w:t>100</w:t>
            </w:r>
          </w:p>
        </w:tc>
        <w:tc>
          <w:tcPr>
            <w:tcW w:w="1418" w:type="dxa"/>
            <w:gridSpan w:val="2"/>
          </w:tcPr>
          <w:p w:rsidR="00A07C0B" w:rsidRPr="00A811B3" w:rsidRDefault="00A07C0B" w:rsidP="00393CC1">
            <w:pPr>
              <w:tabs>
                <w:tab w:val="decimal" w:pos="990"/>
              </w:tabs>
              <w:spacing w:before="120" w:after="0" w:line="240" w:lineRule="atLeast"/>
              <w:ind w:right="-108"/>
              <w:rPr>
                <w:rFonts w:ascii="Times New Roman" w:hAnsi="Times New Roman" w:cs="Times New Roman"/>
                <w:sz w:val="21"/>
                <w:szCs w:val="21"/>
              </w:rPr>
            </w:pPr>
            <w:r w:rsidRPr="00A811B3">
              <w:rPr>
                <w:rFonts w:ascii="Times New Roman" w:hAnsi="Times New Roman" w:cs="Times New Roman"/>
                <w:sz w:val="21"/>
                <w:szCs w:val="21"/>
              </w:rPr>
              <w:t>150</w:t>
            </w:r>
            <w:r w:rsidR="00393CC1" w:rsidRPr="00A811B3">
              <w:rPr>
                <w:rFonts w:ascii="Times New Roman" w:hAnsi="Times New Roman" w:cs="Times New Roman"/>
                <w:sz w:val="21"/>
                <w:szCs w:val="21"/>
              </w:rPr>
              <w:t>,000</w:t>
            </w:r>
          </w:p>
        </w:tc>
        <w:tc>
          <w:tcPr>
            <w:tcW w:w="236" w:type="dxa"/>
          </w:tcPr>
          <w:p w:rsidR="00A07C0B" w:rsidRPr="00A811B3" w:rsidRDefault="00A07C0B" w:rsidP="00B1769B">
            <w:pPr>
              <w:tabs>
                <w:tab w:val="decimal" w:pos="881"/>
              </w:tabs>
              <w:spacing w:before="120" w:after="0" w:line="240" w:lineRule="atLeast"/>
              <w:rPr>
                <w:rFonts w:ascii="Times New Roman" w:hAnsi="Times New Roman" w:cs="Times New Roman"/>
                <w:sz w:val="21"/>
                <w:szCs w:val="21"/>
              </w:rPr>
            </w:pPr>
          </w:p>
        </w:tc>
        <w:tc>
          <w:tcPr>
            <w:tcW w:w="1748" w:type="dxa"/>
          </w:tcPr>
          <w:p w:rsidR="00A07C0B" w:rsidRPr="00A811B3" w:rsidRDefault="00A07C0B" w:rsidP="00393CC1">
            <w:pPr>
              <w:tabs>
                <w:tab w:val="decimal" w:pos="1197"/>
              </w:tabs>
              <w:spacing w:before="120" w:after="0" w:line="240" w:lineRule="atLeast"/>
              <w:ind w:right="-108"/>
              <w:rPr>
                <w:rFonts w:ascii="Times New Roman" w:hAnsi="Times New Roman" w:cs="Times New Roman"/>
                <w:sz w:val="21"/>
                <w:szCs w:val="21"/>
              </w:rPr>
            </w:pPr>
            <w:r w:rsidRPr="00A811B3">
              <w:rPr>
                <w:rFonts w:ascii="Times New Roman" w:hAnsi="Times New Roman" w:cs="Times New Roman"/>
                <w:sz w:val="21"/>
                <w:szCs w:val="21"/>
              </w:rPr>
              <w:t>150</w:t>
            </w:r>
            <w:r w:rsidR="00393CC1" w:rsidRPr="00A811B3">
              <w:rPr>
                <w:rFonts w:ascii="Times New Roman" w:hAnsi="Times New Roman" w:cs="Times New Roman"/>
                <w:sz w:val="21"/>
                <w:szCs w:val="21"/>
              </w:rPr>
              <w:t>,000</w:t>
            </w:r>
          </w:p>
        </w:tc>
        <w:tc>
          <w:tcPr>
            <w:tcW w:w="1416" w:type="dxa"/>
          </w:tcPr>
          <w:p w:rsidR="00A07C0B" w:rsidRPr="00A811B3" w:rsidRDefault="00A07C0B" w:rsidP="00A07C0B">
            <w:pPr>
              <w:tabs>
                <w:tab w:val="decimal" w:pos="1058"/>
              </w:tabs>
              <w:spacing w:before="120" w:after="0" w:line="240" w:lineRule="atLeast"/>
              <w:ind w:right="-108"/>
              <w:rPr>
                <w:rFonts w:ascii="Times New Roman" w:hAnsi="Times New Roman" w:cs="Times New Roman"/>
                <w:sz w:val="21"/>
                <w:szCs w:val="21"/>
                <w:u w:val="double"/>
              </w:rPr>
            </w:pPr>
            <w:r w:rsidRPr="00A811B3">
              <w:rPr>
                <w:rFonts w:ascii="Times New Roman" w:hAnsi="Times New Roman" w:cs="Times New Roman"/>
                <w:sz w:val="21"/>
                <w:szCs w:val="21"/>
                <w:u w:val="double"/>
              </w:rPr>
              <w:t>170,000</w:t>
            </w:r>
          </w:p>
        </w:tc>
        <w:tc>
          <w:tcPr>
            <w:tcW w:w="262" w:type="dxa"/>
          </w:tcPr>
          <w:p w:rsidR="00A07C0B" w:rsidRPr="00A811B3" w:rsidRDefault="00A07C0B" w:rsidP="00B1769B">
            <w:pPr>
              <w:tabs>
                <w:tab w:val="decimal" w:pos="881"/>
              </w:tabs>
              <w:spacing w:after="0" w:line="240" w:lineRule="atLeast"/>
              <w:rPr>
                <w:rFonts w:ascii="Times New Roman" w:hAnsi="Times New Roman" w:cs="Times New Roman"/>
                <w:sz w:val="21"/>
                <w:szCs w:val="21"/>
              </w:rPr>
            </w:pPr>
          </w:p>
        </w:tc>
        <w:tc>
          <w:tcPr>
            <w:tcW w:w="1676" w:type="dxa"/>
          </w:tcPr>
          <w:p w:rsidR="00A07C0B" w:rsidRPr="00A811B3" w:rsidRDefault="00A07C0B" w:rsidP="00A07C0B">
            <w:pPr>
              <w:tabs>
                <w:tab w:val="decimal" w:pos="1089"/>
              </w:tabs>
              <w:spacing w:before="120" w:after="0" w:line="240" w:lineRule="atLeast"/>
              <w:ind w:right="-108"/>
              <w:rPr>
                <w:rFonts w:ascii="Times New Roman" w:hAnsi="Times New Roman" w:cs="Times New Roman"/>
                <w:sz w:val="21"/>
                <w:szCs w:val="21"/>
                <w:u w:val="double"/>
              </w:rPr>
            </w:pPr>
            <w:r w:rsidRPr="00A811B3">
              <w:rPr>
                <w:rFonts w:ascii="Times New Roman" w:hAnsi="Times New Roman" w:cs="Times New Roman"/>
                <w:sz w:val="21"/>
                <w:szCs w:val="21"/>
                <w:u w:val="double"/>
              </w:rPr>
              <w:t>170,000</w:t>
            </w:r>
          </w:p>
        </w:tc>
      </w:tr>
    </w:tbl>
    <w:p w:rsidR="00C44926" w:rsidRPr="00A811B3" w:rsidRDefault="00C44926" w:rsidP="00B1769B">
      <w:pPr>
        <w:pStyle w:val="MacroText"/>
        <w:tabs>
          <w:tab w:val="clear" w:pos="480"/>
          <w:tab w:val="clear" w:pos="960"/>
          <w:tab w:val="clear" w:pos="1440"/>
          <w:tab w:val="clear" w:pos="1920"/>
          <w:tab w:val="clear" w:pos="2400"/>
          <w:tab w:val="clear" w:pos="2880"/>
          <w:tab w:val="clear" w:pos="3360"/>
          <w:tab w:val="clear" w:pos="3840"/>
          <w:tab w:val="clear" w:pos="4320"/>
        </w:tabs>
        <w:ind w:left="540" w:right="0" w:hanging="540"/>
        <w:jc w:val="both"/>
        <w:rPr>
          <w:rFonts w:ascii="Times New Roman" w:hAnsi="Times New Roman"/>
          <w:sz w:val="22"/>
          <w:szCs w:val="22"/>
        </w:rPr>
      </w:pPr>
    </w:p>
    <w:p w:rsidR="00E22765" w:rsidRPr="00A811B3" w:rsidRDefault="00E22765" w:rsidP="00D4565E">
      <w:pPr>
        <w:pStyle w:val="MacroText"/>
        <w:tabs>
          <w:tab w:val="clear" w:pos="480"/>
          <w:tab w:val="clear" w:pos="960"/>
          <w:tab w:val="clear" w:pos="1440"/>
          <w:tab w:val="clear" w:pos="1920"/>
          <w:tab w:val="clear" w:pos="2400"/>
          <w:tab w:val="clear" w:pos="2880"/>
          <w:tab w:val="clear" w:pos="3360"/>
          <w:tab w:val="clear" w:pos="3840"/>
          <w:tab w:val="clear" w:pos="4320"/>
        </w:tabs>
        <w:ind w:left="540" w:right="0" w:hanging="540"/>
        <w:jc w:val="both"/>
        <w:rPr>
          <w:rFonts w:ascii="Times New Roman" w:hAnsi="Times New Roman"/>
          <w:sz w:val="22"/>
          <w:szCs w:val="22"/>
        </w:rPr>
      </w:pPr>
      <w:r w:rsidRPr="00A811B3">
        <w:rPr>
          <w:rFonts w:ascii="Times New Roman" w:hAnsi="Times New Roman"/>
          <w:sz w:val="22"/>
          <w:szCs w:val="22"/>
        </w:rPr>
        <w:t>For the six-month periods ended 30 June 2023 and 2022, the Company has no dividend received from subsidiary.</w:t>
      </w:r>
    </w:p>
    <w:p w:rsidR="00E22765" w:rsidRPr="00A811B3" w:rsidRDefault="00E22765" w:rsidP="00D4565E">
      <w:pPr>
        <w:pStyle w:val="MacroText"/>
        <w:tabs>
          <w:tab w:val="clear" w:pos="480"/>
          <w:tab w:val="clear" w:pos="960"/>
          <w:tab w:val="clear" w:pos="1440"/>
          <w:tab w:val="clear" w:pos="1920"/>
          <w:tab w:val="clear" w:pos="2400"/>
          <w:tab w:val="clear" w:pos="2880"/>
          <w:tab w:val="clear" w:pos="3360"/>
          <w:tab w:val="clear" w:pos="3840"/>
          <w:tab w:val="clear" w:pos="4320"/>
        </w:tabs>
        <w:ind w:left="540" w:right="0" w:hanging="540"/>
        <w:jc w:val="both"/>
        <w:rPr>
          <w:rFonts w:ascii="Times New Roman" w:hAnsi="Times New Roman"/>
          <w:sz w:val="22"/>
          <w:szCs w:val="22"/>
        </w:rPr>
      </w:pPr>
    </w:p>
    <w:p w:rsidR="00E163E0" w:rsidRPr="00A811B3" w:rsidRDefault="00E163E0" w:rsidP="00B1769B">
      <w:pPr>
        <w:pStyle w:val="MacroText"/>
        <w:tabs>
          <w:tab w:val="clear" w:pos="480"/>
          <w:tab w:val="clear" w:pos="960"/>
          <w:tab w:val="clear" w:pos="1440"/>
          <w:tab w:val="clear" w:pos="1920"/>
          <w:tab w:val="clear" w:pos="2400"/>
          <w:tab w:val="clear" w:pos="2880"/>
          <w:tab w:val="clear" w:pos="3360"/>
          <w:tab w:val="clear" w:pos="3840"/>
          <w:tab w:val="clear" w:pos="4320"/>
        </w:tabs>
        <w:ind w:left="540" w:right="0" w:hanging="540"/>
        <w:jc w:val="both"/>
        <w:rPr>
          <w:rFonts w:ascii="Times New Roman" w:hAnsi="Times New Roman"/>
          <w:sz w:val="22"/>
          <w:szCs w:val="22"/>
        </w:rPr>
      </w:pPr>
    </w:p>
    <w:p w:rsidR="007E2AEB" w:rsidRPr="00A811B3" w:rsidRDefault="007E2AEB" w:rsidP="00B1769B">
      <w:pPr>
        <w:pStyle w:val="AccountingPolicy"/>
        <w:numPr>
          <w:ilvl w:val="0"/>
          <w:numId w:val="12"/>
        </w:numPr>
        <w:tabs>
          <w:tab w:val="clear" w:pos="1531"/>
        </w:tabs>
        <w:sectPr w:rsidR="007E2AEB" w:rsidRPr="00A811B3" w:rsidSect="0081363B">
          <w:headerReference w:type="default" r:id="rId10"/>
          <w:pgSz w:w="16840" w:h="11907" w:orient="landscape" w:code="9"/>
          <w:pgMar w:top="1584" w:right="1152" w:bottom="927" w:left="1152" w:header="706" w:footer="706" w:gutter="0"/>
          <w:cols w:space="737"/>
          <w:docGrid w:linePitch="381"/>
        </w:sectPr>
      </w:pPr>
    </w:p>
    <w:p w:rsidR="001200A6" w:rsidRPr="00A811B3" w:rsidRDefault="001200A6" w:rsidP="00B1769B">
      <w:pPr>
        <w:numPr>
          <w:ilvl w:val="0"/>
          <w:numId w:val="7"/>
        </w:numPr>
        <w:tabs>
          <w:tab w:val="left" w:pos="567"/>
        </w:tabs>
        <w:spacing w:after="0" w:line="240" w:lineRule="atLeast"/>
        <w:ind w:left="540" w:right="14"/>
        <w:rPr>
          <w:rFonts w:ascii="Times New Roman" w:hAnsi="Times New Roman" w:cs="Times New Roman"/>
          <w:b/>
          <w:bCs/>
          <w:szCs w:val="22"/>
        </w:rPr>
      </w:pPr>
      <w:r w:rsidRPr="00A811B3">
        <w:rPr>
          <w:rFonts w:ascii="Times New Roman" w:hAnsi="Times New Roman" w:cs="Times New Roman"/>
          <w:b/>
          <w:bCs/>
          <w:szCs w:val="22"/>
        </w:rPr>
        <w:lastRenderedPageBreak/>
        <w:t>Investment properties</w:t>
      </w:r>
    </w:p>
    <w:p w:rsidR="001200A6" w:rsidRPr="00A811B3" w:rsidRDefault="001200A6" w:rsidP="00B1769B">
      <w:pPr>
        <w:tabs>
          <w:tab w:val="left" w:pos="567"/>
        </w:tabs>
        <w:spacing w:after="0" w:line="240" w:lineRule="atLeast"/>
        <w:ind w:left="539" w:right="11"/>
        <w:rPr>
          <w:rFonts w:ascii="Times New Roman" w:hAnsi="Times New Roman" w:cs="Times New Roman"/>
          <w:szCs w:val="22"/>
        </w:rPr>
      </w:pPr>
    </w:p>
    <w:p w:rsidR="00D4565E" w:rsidRPr="00A811B3" w:rsidRDefault="00D4565E" w:rsidP="00D4565E">
      <w:pPr>
        <w:tabs>
          <w:tab w:val="left" w:pos="567"/>
        </w:tabs>
        <w:spacing w:after="0" w:line="240" w:lineRule="atLeast"/>
        <w:ind w:left="540" w:right="14"/>
        <w:jc w:val="thaiDistribute"/>
        <w:rPr>
          <w:rFonts w:ascii="Times New Roman" w:hAnsi="Times New Roman" w:cs="Times New Roman"/>
          <w:szCs w:val="22"/>
        </w:rPr>
      </w:pPr>
      <w:r w:rsidRPr="00A811B3">
        <w:rPr>
          <w:rFonts w:ascii="Times New Roman" w:hAnsi="Times New Roman" w:cs="Times New Roman"/>
          <w:szCs w:val="22"/>
        </w:rPr>
        <w:t xml:space="preserve">Acquisitions, disposals and transfers of investment properties during the six-month period ended </w:t>
      </w:r>
      <w:r w:rsidRPr="00A811B3">
        <w:rPr>
          <w:rFonts w:ascii="Times New Roman" w:hAnsi="Times New Roman" w:cs="Times New Roman"/>
          <w:szCs w:val="22"/>
        </w:rPr>
        <w:br/>
        <w:t>30 June were as follows:</w:t>
      </w:r>
    </w:p>
    <w:p w:rsidR="00D4565E" w:rsidRPr="00A811B3" w:rsidRDefault="00D4565E" w:rsidP="00D4565E">
      <w:pPr>
        <w:tabs>
          <w:tab w:val="left" w:pos="567"/>
        </w:tabs>
        <w:spacing w:after="0" w:line="240" w:lineRule="atLeast"/>
        <w:ind w:left="539" w:right="11"/>
        <w:rPr>
          <w:rFonts w:ascii="Times New Roman" w:hAnsi="Times New Roman" w:cs="Times New Roman"/>
          <w:szCs w:val="22"/>
        </w:rPr>
      </w:pPr>
    </w:p>
    <w:tbl>
      <w:tblPr>
        <w:tblW w:w="9810" w:type="dxa"/>
        <w:tblInd w:w="18" w:type="dxa"/>
        <w:tblLayout w:type="fixed"/>
        <w:tblLook w:val="01E0"/>
      </w:tblPr>
      <w:tblGrid>
        <w:gridCol w:w="4668"/>
        <w:gridCol w:w="1105"/>
        <w:gridCol w:w="270"/>
        <w:gridCol w:w="1093"/>
        <w:gridCol w:w="270"/>
        <w:gridCol w:w="1116"/>
        <w:gridCol w:w="236"/>
        <w:gridCol w:w="1052"/>
      </w:tblGrid>
      <w:tr w:rsidR="00D4565E" w:rsidRPr="00A811B3" w:rsidTr="00D4565E">
        <w:tc>
          <w:tcPr>
            <w:tcW w:w="4668" w:type="dxa"/>
          </w:tcPr>
          <w:p w:rsidR="00D4565E" w:rsidRPr="00A811B3" w:rsidRDefault="00D4565E" w:rsidP="00D4565E">
            <w:pPr>
              <w:spacing w:after="0"/>
              <w:ind w:left="549" w:right="-162"/>
              <w:rPr>
                <w:rFonts w:ascii="Times New Roman" w:hAnsi="Times New Roman" w:cs="Times New Roman"/>
                <w:szCs w:val="22"/>
              </w:rPr>
            </w:pPr>
          </w:p>
        </w:tc>
        <w:tc>
          <w:tcPr>
            <w:tcW w:w="2468" w:type="dxa"/>
            <w:gridSpan w:val="3"/>
          </w:tcPr>
          <w:p w:rsidR="00D4565E" w:rsidRPr="00A811B3" w:rsidRDefault="00D4565E" w:rsidP="00D4565E">
            <w:pPr>
              <w:spacing w:after="0"/>
              <w:ind w:left="-54" w:right="-96"/>
              <w:jc w:val="center"/>
              <w:rPr>
                <w:rFonts w:ascii="Times New Roman" w:hAnsi="Times New Roman" w:cs="Times New Roman"/>
                <w:b/>
                <w:bCs/>
                <w:szCs w:val="22"/>
                <w:cs/>
              </w:rPr>
            </w:pPr>
            <w:r w:rsidRPr="00A811B3">
              <w:rPr>
                <w:rFonts w:ascii="Times New Roman" w:hAnsi="Times New Roman" w:cs="Times New Roman"/>
                <w:b/>
                <w:szCs w:val="22"/>
              </w:rPr>
              <w:t xml:space="preserve">Consolidated </w:t>
            </w:r>
            <w:r w:rsidRPr="00A811B3">
              <w:rPr>
                <w:rFonts w:ascii="Times New Roman" w:hAnsi="Times New Roman" w:cs="Times New Roman"/>
                <w:b/>
                <w:szCs w:val="22"/>
              </w:rPr>
              <w:br/>
              <w:t>financial statements</w:t>
            </w:r>
          </w:p>
        </w:tc>
        <w:tc>
          <w:tcPr>
            <w:tcW w:w="270" w:type="dxa"/>
          </w:tcPr>
          <w:p w:rsidR="00D4565E" w:rsidRPr="00A811B3" w:rsidRDefault="00D4565E" w:rsidP="00D4565E">
            <w:pPr>
              <w:spacing w:after="0"/>
              <w:ind w:left="-54" w:right="-96"/>
              <w:jc w:val="center"/>
              <w:rPr>
                <w:rFonts w:ascii="Times New Roman" w:hAnsi="Times New Roman" w:cs="Times New Roman"/>
                <w:b/>
                <w:bCs/>
                <w:szCs w:val="22"/>
              </w:rPr>
            </w:pPr>
          </w:p>
        </w:tc>
        <w:tc>
          <w:tcPr>
            <w:tcW w:w="2404" w:type="dxa"/>
            <w:gridSpan w:val="3"/>
          </w:tcPr>
          <w:p w:rsidR="00D4565E" w:rsidRPr="00A811B3" w:rsidRDefault="00D4565E" w:rsidP="00D4565E">
            <w:pPr>
              <w:spacing w:after="0"/>
              <w:ind w:left="-78"/>
              <w:jc w:val="center"/>
              <w:rPr>
                <w:rFonts w:ascii="Times New Roman" w:hAnsi="Times New Roman" w:cs="Times New Roman"/>
                <w:b/>
                <w:bCs/>
                <w:szCs w:val="22"/>
                <w:cs/>
              </w:rPr>
            </w:pPr>
            <w:r w:rsidRPr="00A811B3">
              <w:rPr>
                <w:rFonts w:ascii="Times New Roman" w:hAnsi="Times New Roman" w:cs="Times New Roman"/>
                <w:b/>
                <w:bCs/>
                <w:szCs w:val="22"/>
              </w:rPr>
              <w:t>Separate</w:t>
            </w:r>
            <w:r w:rsidRPr="00A811B3">
              <w:rPr>
                <w:rFonts w:ascii="Times New Roman" w:hAnsi="Times New Roman" w:cs="Times New Roman"/>
                <w:b/>
                <w:bCs/>
                <w:szCs w:val="22"/>
              </w:rPr>
              <w:br/>
              <w:t>financial statements</w:t>
            </w:r>
          </w:p>
        </w:tc>
      </w:tr>
      <w:tr w:rsidR="00D4565E" w:rsidRPr="00A811B3" w:rsidTr="00D4565E">
        <w:tc>
          <w:tcPr>
            <w:tcW w:w="4668" w:type="dxa"/>
          </w:tcPr>
          <w:p w:rsidR="00D4565E" w:rsidRPr="00A811B3" w:rsidRDefault="00D4565E" w:rsidP="00D4565E">
            <w:pPr>
              <w:spacing w:after="0"/>
              <w:ind w:left="549" w:right="-162"/>
              <w:rPr>
                <w:rFonts w:ascii="Times New Roman" w:hAnsi="Times New Roman" w:cs="Times New Roman"/>
                <w:szCs w:val="22"/>
              </w:rPr>
            </w:pPr>
          </w:p>
        </w:tc>
        <w:tc>
          <w:tcPr>
            <w:tcW w:w="1105" w:type="dxa"/>
          </w:tcPr>
          <w:p w:rsidR="00D4565E" w:rsidRPr="00A811B3" w:rsidRDefault="00D4565E" w:rsidP="00D4565E">
            <w:pPr>
              <w:spacing w:after="0" w:line="240" w:lineRule="atLeast"/>
              <w:ind w:right="-105"/>
              <w:jc w:val="center"/>
              <w:rPr>
                <w:rFonts w:ascii="Times New Roman" w:hAnsi="Times New Roman" w:cs="Times New Roman"/>
                <w:szCs w:val="22"/>
              </w:rPr>
            </w:pPr>
            <w:r w:rsidRPr="00A811B3">
              <w:rPr>
                <w:rFonts w:ascii="Times New Roman" w:hAnsi="Times New Roman" w:cs="Times New Roman"/>
                <w:szCs w:val="22"/>
              </w:rPr>
              <w:t>2023</w:t>
            </w:r>
          </w:p>
        </w:tc>
        <w:tc>
          <w:tcPr>
            <w:tcW w:w="270" w:type="dxa"/>
          </w:tcPr>
          <w:p w:rsidR="00D4565E" w:rsidRPr="00A811B3" w:rsidRDefault="00D4565E" w:rsidP="00D4565E">
            <w:pPr>
              <w:tabs>
                <w:tab w:val="left" w:pos="405"/>
              </w:tabs>
              <w:spacing w:after="0" w:line="240" w:lineRule="atLeast"/>
              <w:ind w:left="-54" w:right="43" w:hanging="115"/>
              <w:jc w:val="center"/>
              <w:rPr>
                <w:rFonts w:ascii="Times New Roman" w:hAnsi="Times New Roman" w:cs="Times New Roman"/>
                <w:szCs w:val="22"/>
              </w:rPr>
            </w:pPr>
          </w:p>
        </w:tc>
        <w:tc>
          <w:tcPr>
            <w:tcW w:w="1093" w:type="dxa"/>
          </w:tcPr>
          <w:p w:rsidR="00D4565E" w:rsidRPr="00A811B3" w:rsidRDefault="00D4565E" w:rsidP="00D4565E">
            <w:pPr>
              <w:spacing w:after="0" w:line="240" w:lineRule="atLeast"/>
              <w:ind w:left="-151" w:right="-134" w:firstLine="37"/>
              <w:jc w:val="center"/>
              <w:rPr>
                <w:rFonts w:ascii="Times New Roman" w:hAnsi="Times New Roman" w:cs="Times New Roman"/>
                <w:szCs w:val="22"/>
              </w:rPr>
            </w:pPr>
            <w:r w:rsidRPr="00A811B3">
              <w:rPr>
                <w:rFonts w:ascii="Times New Roman" w:hAnsi="Times New Roman" w:cs="Times New Roman"/>
                <w:szCs w:val="22"/>
              </w:rPr>
              <w:t>2022</w:t>
            </w:r>
          </w:p>
        </w:tc>
        <w:tc>
          <w:tcPr>
            <w:tcW w:w="270" w:type="dxa"/>
          </w:tcPr>
          <w:p w:rsidR="00D4565E" w:rsidRPr="00A811B3" w:rsidRDefault="00D4565E" w:rsidP="00D4565E">
            <w:pPr>
              <w:tabs>
                <w:tab w:val="left" w:pos="405"/>
                <w:tab w:val="decimal" w:pos="930"/>
              </w:tabs>
              <w:spacing w:after="0" w:line="240" w:lineRule="atLeast"/>
              <w:ind w:left="605" w:right="43" w:hanging="115"/>
              <w:jc w:val="center"/>
              <w:rPr>
                <w:rFonts w:ascii="Times New Roman" w:hAnsi="Times New Roman" w:cs="Times New Roman"/>
                <w:szCs w:val="22"/>
              </w:rPr>
            </w:pPr>
          </w:p>
        </w:tc>
        <w:tc>
          <w:tcPr>
            <w:tcW w:w="1116" w:type="dxa"/>
          </w:tcPr>
          <w:p w:rsidR="00D4565E" w:rsidRPr="00A811B3" w:rsidRDefault="00D4565E" w:rsidP="00D4565E">
            <w:pPr>
              <w:spacing w:after="0" w:line="240" w:lineRule="atLeast"/>
              <w:ind w:right="-105"/>
              <w:jc w:val="center"/>
              <w:rPr>
                <w:rFonts w:ascii="Times New Roman" w:hAnsi="Times New Roman" w:cs="Times New Roman"/>
                <w:szCs w:val="22"/>
              </w:rPr>
            </w:pPr>
            <w:r w:rsidRPr="00A811B3">
              <w:rPr>
                <w:rFonts w:ascii="Times New Roman" w:hAnsi="Times New Roman" w:cs="Times New Roman"/>
                <w:szCs w:val="22"/>
              </w:rPr>
              <w:t>2023</w:t>
            </w:r>
          </w:p>
        </w:tc>
        <w:tc>
          <w:tcPr>
            <w:tcW w:w="236" w:type="dxa"/>
          </w:tcPr>
          <w:p w:rsidR="00D4565E" w:rsidRPr="00A811B3" w:rsidRDefault="00D4565E" w:rsidP="00D4565E">
            <w:pPr>
              <w:tabs>
                <w:tab w:val="left" w:pos="405"/>
              </w:tabs>
              <w:spacing w:after="0" w:line="240" w:lineRule="atLeast"/>
              <w:ind w:left="-54" w:right="43" w:hanging="115"/>
              <w:jc w:val="center"/>
              <w:rPr>
                <w:rFonts w:ascii="Times New Roman" w:hAnsi="Times New Roman" w:cs="Times New Roman"/>
                <w:szCs w:val="22"/>
              </w:rPr>
            </w:pPr>
          </w:p>
        </w:tc>
        <w:tc>
          <w:tcPr>
            <w:tcW w:w="1052" w:type="dxa"/>
          </w:tcPr>
          <w:p w:rsidR="00D4565E" w:rsidRPr="00A811B3" w:rsidRDefault="00D4565E" w:rsidP="00D4565E">
            <w:pPr>
              <w:spacing w:after="0" w:line="240" w:lineRule="atLeast"/>
              <w:ind w:left="-151" w:right="-134" w:firstLine="37"/>
              <w:jc w:val="center"/>
              <w:rPr>
                <w:rFonts w:ascii="Times New Roman" w:hAnsi="Times New Roman" w:cs="Times New Roman"/>
                <w:szCs w:val="22"/>
              </w:rPr>
            </w:pPr>
            <w:r w:rsidRPr="00A811B3">
              <w:rPr>
                <w:rFonts w:ascii="Times New Roman" w:hAnsi="Times New Roman" w:cs="Times New Roman"/>
                <w:szCs w:val="22"/>
              </w:rPr>
              <w:t>2022</w:t>
            </w:r>
          </w:p>
        </w:tc>
      </w:tr>
      <w:tr w:rsidR="00D4565E" w:rsidRPr="00A811B3" w:rsidTr="00D4565E">
        <w:tc>
          <w:tcPr>
            <w:tcW w:w="4668" w:type="dxa"/>
          </w:tcPr>
          <w:p w:rsidR="00D4565E" w:rsidRPr="00A811B3" w:rsidRDefault="00D4565E" w:rsidP="00D4565E">
            <w:pPr>
              <w:tabs>
                <w:tab w:val="left" w:pos="405"/>
              </w:tabs>
              <w:spacing w:after="0" w:line="240" w:lineRule="atLeast"/>
              <w:ind w:left="522" w:right="43" w:hanging="117"/>
              <w:jc w:val="center"/>
              <w:rPr>
                <w:rFonts w:ascii="Times New Roman" w:hAnsi="Times New Roman" w:cs="Times New Roman"/>
                <w:i/>
                <w:iCs/>
                <w:szCs w:val="22"/>
              </w:rPr>
            </w:pPr>
          </w:p>
        </w:tc>
        <w:tc>
          <w:tcPr>
            <w:tcW w:w="5142" w:type="dxa"/>
            <w:gridSpan w:val="7"/>
          </w:tcPr>
          <w:p w:rsidR="00D4565E" w:rsidRPr="00A811B3" w:rsidRDefault="00D4565E" w:rsidP="00D4565E">
            <w:pPr>
              <w:tabs>
                <w:tab w:val="left" w:pos="405"/>
              </w:tabs>
              <w:spacing w:after="0" w:line="240" w:lineRule="atLeast"/>
              <w:ind w:left="522" w:right="43" w:hanging="117"/>
              <w:jc w:val="center"/>
              <w:rPr>
                <w:rFonts w:ascii="Times New Roman" w:hAnsi="Times New Roman" w:cs="Times New Roman"/>
                <w:i/>
                <w:iCs/>
                <w:szCs w:val="22"/>
                <w:cs/>
              </w:rPr>
            </w:pPr>
            <w:r w:rsidRPr="00A811B3">
              <w:rPr>
                <w:rFonts w:ascii="Times New Roman" w:hAnsi="Times New Roman" w:cs="Times New Roman"/>
                <w:i/>
                <w:iCs/>
                <w:szCs w:val="22"/>
              </w:rPr>
              <w:t>(in thousand Baht)</w:t>
            </w:r>
          </w:p>
        </w:tc>
      </w:tr>
      <w:tr w:rsidR="00D4565E" w:rsidRPr="00A811B3" w:rsidTr="00D4565E">
        <w:tc>
          <w:tcPr>
            <w:tcW w:w="4668" w:type="dxa"/>
            <w:vAlign w:val="bottom"/>
          </w:tcPr>
          <w:p w:rsidR="00D4565E" w:rsidRPr="00A811B3" w:rsidRDefault="00D4565E" w:rsidP="00D4565E">
            <w:pPr>
              <w:tabs>
                <w:tab w:val="left" w:pos="405"/>
              </w:tabs>
              <w:spacing w:after="0" w:line="240" w:lineRule="atLeast"/>
              <w:ind w:left="522" w:right="43"/>
              <w:rPr>
                <w:rFonts w:ascii="Times New Roman" w:hAnsi="Times New Roman" w:cs="Times New Roman"/>
                <w:szCs w:val="22"/>
              </w:rPr>
            </w:pPr>
            <w:r w:rsidRPr="00A811B3">
              <w:rPr>
                <w:rFonts w:ascii="Times New Roman" w:hAnsi="Times New Roman" w:cs="Times New Roman"/>
                <w:szCs w:val="22"/>
              </w:rPr>
              <w:t>Net book value at 1 January</w:t>
            </w:r>
          </w:p>
        </w:tc>
        <w:tc>
          <w:tcPr>
            <w:tcW w:w="1105" w:type="dxa"/>
          </w:tcPr>
          <w:p w:rsidR="00D4565E" w:rsidRPr="00A811B3" w:rsidRDefault="003E4F55" w:rsidP="00D4565E">
            <w:pPr>
              <w:tabs>
                <w:tab w:val="decimal" w:pos="858"/>
              </w:tabs>
              <w:spacing w:after="0" w:line="240" w:lineRule="atLeast"/>
              <w:ind w:left="-93" w:right="-96"/>
              <w:rPr>
                <w:rFonts w:ascii="Times New Roman" w:hAnsi="Times New Roman" w:cstheme="minorBidi"/>
                <w:szCs w:val="22"/>
              </w:rPr>
            </w:pPr>
            <w:r w:rsidRPr="00A811B3">
              <w:rPr>
                <w:rFonts w:ascii="Times New Roman" w:hAnsi="Times New Roman" w:cstheme="minorBidi"/>
                <w:szCs w:val="22"/>
              </w:rPr>
              <w:t>30,122</w:t>
            </w:r>
          </w:p>
        </w:tc>
        <w:tc>
          <w:tcPr>
            <w:tcW w:w="270" w:type="dxa"/>
          </w:tcPr>
          <w:p w:rsidR="00D4565E" w:rsidRPr="00A811B3" w:rsidRDefault="00D4565E" w:rsidP="00D4565E">
            <w:pPr>
              <w:tabs>
                <w:tab w:val="decimal" w:pos="792"/>
              </w:tabs>
              <w:spacing w:after="0" w:line="240" w:lineRule="atLeast"/>
              <w:ind w:right="-96"/>
              <w:rPr>
                <w:rFonts w:ascii="Times New Roman" w:hAnsi="Times New Roman" w:cs="Times New Roman"/>
                <w:szCs w:val="22"/>
              </w:rPr>
            </w:pPr>
          </w:p>
        </w:tc>
        <w:tc>
          <w:tcPr>
            <w:tcW w:w="1093" w:type="dxa"/>
          </w:tcPr>
          <w:p w:rsidR="00D4565E" w:rsidRPr="00A811B3" w:rsidRDefault="00D4565E" w:rsidP="00D4565E">
            <w:pPr>
              <w:tabs>
                <w:tab w:val="decimal" w:pos="858"/>
              </w:tabs>
              <w:spacing w:after="0" w:line="240" w:lineRule="atLeast"/>
              <w:ind w:left="-93" w:right="-96"/>
              <w:rPr>
                <w:rFonts w:ascii="Times New Roman" w:hAnsi="Times New Roman" w:cs="Times New Roman"/>
                <w:szCs w:val="22"/>
              </w:rPr>
            </w:pPr>
            <w:r w:rsidRPr="00A811B3">
              <w:rPr>
                <w:rFonts w:ascii="Times New Roman" w:hAnsi="Times New Roman" w:cs="Times New Roman"/>
                <w:szCs w:val="22"/>
              </w:rPr>
              <w:t>38,161</w:t>
            </w:r>
          </w:p>
        </w:tc>
        <w:tc>
          <w:tcPr>
            <w:tcW w:w="270" w:type="dxa"/>
          </w:tcPr>
          <w:p w:rsidR="00D4565E" w:rsidRPr="00A811B3" w:rsidRDefault="00D4565E" w:rsidP="00D4565E">
            <w:pPr>
              <w:tabs>
                <w:tab w:val="decimal" w:pos="792"/>
                <w:tab w:val="decimal" w:pos="858"/>
              </w:tabs>
              <w:spacing w:after="0" w:line="240" w:lineRule="atLeast"/>
              <w:ind w:right="-96"/>
              <w:rPr>
                <w:rFonts w:ascii="Times New Roman" w:hAnsi="Times New Roman" w:cs="Times New Roman"/>
                <w:szCs w:val="22"/>
              </w:rPr>
            </w:pPr>
          </w:p>
        </w:tc>
        <w:tc>
          <w:tcPr>
            <w:tcW w:w="1116" w:type="dxa"/>
          </w:tcPr>
          <w:p w:rsidR="00D4565E" w:rsidRPr="00A811B3" w:rsidRDefault="003E4F55" w:rsidP="00D4565E">
            <w:pPr>
              <w:tabs>
                <w:tab w:val="decimal" w:pos="858"/>
              </w:tabs>
              <w:spacing w:after="0" w:line="240" w:lineRule="atLeast"/>
              <w:ind w:left="-93" w:right="-96"/>
              <w:rPr>
                <w:rFonts w:ascii="Times New Roman" w:hAnsi="Times New Roman" w:cs="Times New Roman"/>
                <w:szCs w:val="22"/>
              </w:rPr>
            </w:pPr>
            <w:r w:rsidRPr="00A811B3">
              <w:rPr>
                <w:rFonts w:ascii="Times New Roman" w:hAnsi="Times New Roman" w:cs="Times New Roman"/>
                <w:szCs w:val="22"/>
              </w:rPr>
              <w:t>30,122</w:t>
            </w:r>
          </w:p>
        </w:tc>
        <w:tc>
          <w:tcPr>
            <w:tcW w:w="236" w:type="dxa"/>
          </w:tcPr>
          <w:p w:rsidR="00D4565E" w:rsidRPr="00A811B3" w:rsidRDefault="00D4565E" w:rsidP="00D4565E">
            <w:pPr>
              <w:tabs>
                <w:tab w:val="decimal" w:pos="792"/>
                <w:tab w:val="decimal" w:pos="858"/>
              </w:tabs>
              <w:spacing w:after="0" w:line="240" w:lineRule="atLeast"/>
              <w:ind w:right="-96"/>
              <w:rPr>
                <w:rFonts w:ascii="Times New Roman" w:hAnsi="Times New Roman" w:cs="Times New Roman"/>
                <w:szCs w:val="22"/>
              </w:rPr>
            </w:pPr>
          </w:p>
        </w:tc>
        <w:tc>
          <w:tcPr>
            <w:tcW w:w="1052" w:type="dxa"/>
          </w:tcPr>
          <w:p w:rsidR="00D4565E" w:rsidRPr="00A811B3" w:rsidRDefault="00D4565E" w:rsidP="00D4565E">
            <w:pPr>
              <w:tabs>
                <w:tab w:val="decimal" w:pos="858"/>
              </w:tabs>
              <w:spacing w:after="0" w:line="240" w:lineRule="atLeast"/>
              <w:ind w:left="-93" w:right="-96"/>
              <w:rPr>
                <w:rFonts w:ascii="Times New Roman" w:hAnsi="Times New Roman" w:cs="Times New Roman"/>
                <w:szCs w:val="22"/>
              </w:rPr>
            </w:pPr>
            <w:r w:rsidRPr="00A811B3">
              <w:rPr>
                <w:rFonts w:ascii="Times New Roman" w:hAnsi="Times New Roman" w:cs="Times New Roman"/>
                <w:szCs w:val="22"/>
              </w:rPr>
              <w:t>38,161</w:t>
            </w:r>
          </w:p>
        </w:tc>
      </w:tr>
      <w:tr w:rsidR="00D4565E" w:rsidRPr="00A811B3" w:rsidTr="00D4565E">
        <w:tc>
          <w:tcPr>
            <w:tcW w:w="4668" w:type="dxa"/>
            <w:vAlign w:val="bottom"/>
          </w:tcPr>
          <w:p w:rsidR="00D4565E" w:rsidRPr="00A811B3" w:rsidRDefault="00D4565E" w:rsidP="00D4565E">
            <w:pPr>
              <w:tabs>
                <w:tab w:val="left" w:pos="405"/>
              </w:tabs>
              <w:spacing w:after="0" w:line="240" w:lineRule="atLeast"/>
              <w:ind w:left="792" w:right="-320" w:hanging="259"/>
              <w:rPr>
                <w:rFonts w:ascii="Times New Roman" w:hAnsi="Times New Roman" w:cs="Times New Roman"/>
                <w:szCs w:val="22"/>
              </w:rPr>
            </w:pPr>
            <w:r w:rsidRPr="00A811B3">
              <w:rPr>
                <w:rFonts w:ascii="Times New Roman" w:hAnsi="Times New Roman" w:cs="Times New Roman"/>
                <w:szCs w:val="22"/>
              </w:rPr>
              <w:t>Decrease during the period - transfer to land</w:t>
            </w:r>
          </w:p>
        </w:tc>
        <w:tc>
          <w:tcPr>
            <w:tcW w:w="1105" w:type="dxa"/>
          </w:tcPr>
          <w:p w:rsidR="00D4565E" w:rsidRPr="00A811B3" w:rsidRDefault="007F5FA2" w:rsidP="007F5FA2">
            <w:pPr>
              <w:tabs>
                <w:tab w:val="decimal" w:pos="559"/>
              </w:tabs>
              <w:spacing w:after="0" w:line="240" w:lineRule="atLeast"/>
              <w:ind w:left="-93" w:right="-96"/>
              <w:rPr>
                <w:rFonts w:ascii="Times New Roman" w:hAnsi="Times New Roman" w:cs="Times New Roman"/>
                <w:szCs w:val="22"/>
              </w:rPr>
            </w:pPr>
            <w:r w:rsidRPr="00A811B3">
              <w:rPr>
                <w:rFonts w:ascii="Times New Roman" w:hAnsi="Times New Roman" w:cs="Times New Roman"/>
                <w:szCs w:val="22"/>
              </w:rPr>
              <w:t>-</w:t>
            </w:r>
          </w:p>
        </w:tc>
        <w:tc>
          <w:tcPr>
            <w:tcW w:w="270" w:type="dxa"/>
          </w:tcPr>
          <w:p w:rsidR="00D4565E" w:rsidRPr="00A811B3" w:rsidRDefault="00D4565E" w:rsidP="00D4565E">
            <w:pPr>
              <w:tabs>
                <w:tab w:val="decimal" w:pos="792"/>
              </w:tabs>
              <w:spacing w:after="0" w:line="240" w:lineRule="atLeast"/>
              <w:ind w:right="-96"/>
              <w:rPr>
                <w:rFonts w:ascii="Times New Roman" w:hAnsi="Times New Roman" w:cs="Times New Roman"/>
                <w:szCs w:val="22"/>
              </w:rPr>
            </w:pPr>
          </w:p>
        </w:tc>
        <w:tc>
          <w:tcPr>
            <w:tcW w:w="1093" w:type="dxa"/>
          </w:tcPr>
          <w:p w:rsidR="00D4565E" w:rsidRPr="00A811B3" w:rsidRDefault="00D4565E" w:rsidP="00D4565E">
            <w:pPr>
              <w:tabs>
                <w:tab w:val="decimal" w:pos="858"/>
              </w:tabs>
              <w:spacing w:after="0" w:line="240" w:lineRule="atLeast"/>
              <w:ind w:left="-93" w:right="-96"/>
              <w:rPr>
                <w:rFonts w:ascii="Times New Roman" w:hAnsi="Times New Roman" w:cs="Times New Roman"/>
                <w:szCs w:val="22"/>
              </w:rPr>
            </w:pPr>
            <w:r w:rsidRPr="00A811B3">
              <w:rPr>
                <w:rFonts w:ascii="Times New Roman" w:hAnsi="Times New Roman" w:cs="Times New Roman"/>
                <w:szCs w:val="22"/>
              </w:rPr>
              <w:t>(8,038)</w:t>
            </w:r>
          </w:p>
        </w:tc>
        <w:tc>
          <w:tcPr>
            <w:tcW w:w="270" w:type="dxa"/>
          </w:tcPr>
          <w:p w:rsidR="00D4565E" w:rsidRPr="00A811B3" w:rsidRDefault="00D4565E" w:rsidP="00D4565E">
            <w:pPr>
              <w:tabs>
                <w:tab w:val="decimal" w:pos="792"/>
                <w:tab w:val="decimal" w:pos="858"/>
              </w:tabs>
              <w:spacing w:after="0" w:line="240" w:lineRule="atLeast"/>
              <w:ind w:left="-93" w:right="-96"/>
              <w:rPr>
                <w:rFonts w:ascii="Times New Roman" w:hAnsi="Times New Roman" w:cs="Times New Roman"/>
                <w:szCs w:val="22"/>
              </w:rPr>
            </w:pPr>
          </w:p>
        </w:tc>
        <w:tc>
          <w:tcPr>
            <w:tcW w:w="1116" w:type="dxa"/>
          </w:tcPr>
          <w:p w:rsidR="00D4565E" w:rsidRPr="00A811B3" w:rsidRDefault="007F5FA2" w:rsidP="007F5FA2">
            <w:pPr>
              <w:tabs>
                <w:tab w:val="decimal" w:pos="559"/>
              </w:tabs>
              <w:spacing w:after="0" w:line="240" w:lineRule="atLeast"/>
              <w:ind w:left="-93" w:right="-96"/>
              <w:rPr>
                <w:rFonts w:ascii="Times New Roman" w:hAnsi="Times New Roman" w:cs="Times New Roman"/>
                <w:szCs w:val="22"/>
              </w:rPr>
            </w:pPr>
            <w:r w:rsidRPr="00A811B3">
              <w:rPr>
                <w:rFonts w:ascii="Times New Roman" w:hAnsi="Times New Roman" w:cs="Times New Roman"/>
                <w:szCs w:val="22"/>
              </w:rPr>
              <w:t>-</w:t>
            </w:r>
          </w:p>
        </w:tc>
        <w:tc>
          <w:tcPr>
            <w:tcW w:w="236" w:type="dxa"/>
          </w:tcPr>
          <w:p w:rsidR="00D4565E" w:rsidRPr="00A811B3" w:rsidRDefault="00D4565E" w:rsidP="00D4565E">
            <w:pPr>
              <w:tabs>
                <w:tab w:val="decimal" w:pos="792"/>
                <w:tab w:val="decimal" w:pos="858"/>
              </w:tabs>
              <w:spacing w:after="0" w:line="240" w:lineRule="atLeast"/>
              <w:ind w:left="-93" w:right="-96"/>
              <w:rPr>
                <w:rFonts w:ascii="Times New Roman" w:hAnsi="Times New Roman" w:cs="Times New Roman"/>
                <w:szCs w:val="22"/>
              </w:rPr>
            </w:pPr>
          </w:p>
        </w:tc>
        <w:tc>
          <w:tcPr>
            <w:tcW w:w="1052" w:type="dxa"/>
          </w:tcPr>
          <w:p w:rsidR="00D4565E" w:rsidRPr="00A811B3" w:rsidRDefault="00D4565E" w:rsidP="00D4565E">
            <w:pPr>
              <w:tabs>
                <w:tab w:val="decimal" w:pos="858"/>
              </w:tabs>
              <w:spacing w:after="0" w:line="240" w:lineRule="atLeast"/>
              <w:ind w:left="-93" w:right="-96"/>
              <w:rPr>
                <w:rFonts w:ascii="Times New Roman" w:hAnsi="Times New Roman" w:cs="Times New Roman"/>
                <w:szCs w:val="22"/>
              </w:rPr>
            </w:pPr>
            <w:r w:rsidRPr="00A811B3">
              <w:rPr>
                <w:rFonts w:ascii="Times New Roman" w:hAnsi="Times New Roman" w:cs="Times New Roman"/>
                <w:szCs w:val="22"/>
              </w:rPr>
              <w:t>(8,038)</w:t>
            </w:r>
          </w:p>
        </w:tc>
      </w:tr>
      <w:tr w:rsidR="00D4565E" w:rsidRPr="00A811B3" w:rsidTr="00D4565E">
        <w:tc>
          <w:tcPr>
            <w:tcW w:w="4668" w:type="dxa"/>
            <w:vAlign w:val="bottom"/>
          </w:tcPr>
          <w:p w:rsidR="00D4565E" w:rsidRPr="00A811B3" w:rsidRDefault="00D4565E" w:rsidP="00D4565E">
            <w:pPr>
              <w:tabs>
                <w:tab w:val="left" w:pos="405"/>
              </w:tabs>
              <w:spacing w:after="0" w:line="240" w:lineRule="atLeast"/>
              <w:ind w:left="522" w:right="43"/>
              <w:rPr>
                <w:rFonts w:ascii="Times New Roman" w:hAnsi="Times New Roman" w:cs="Times New Roman"/>
                <w:b/>
                <w:bCs/>
                <w:szCs w:val="22"/>
              </w:rPr>
            </w:pPr>
            <w:r w:rsidRPr="00A811B3">
              <w:rPr>
                <w:rFonts w:ascii="Times New Roman" w:hAnsi="Times New Roman" w:cs="Times New Roman"/>
                <w:b/>
                <w:bCs/>
                <w:szCs w:val="22"/>
              </w:rPr>
              <w:t>Net book value at 30 June</w:t>
            </w:r>
          </w:p>
        </w:tc>
        <w:tc>
          <w:tcPr>
            <w:tcW w:w="1105" w:type="dxa"/>
            <w:tcBorders>
              <w:top w:val="single" w:sz="4" w:space="0" w:color="auto"/>
              <w:bottom w:val="double" w:sz="4" w:space="0" w:color="auto"/>
            </w:tcBorders>
          </w:tcPr>
          <w:p w:rsidR="00D4565E" w:rsidRPr="00A811B3" w:rsidRDefault="007F5FA2" w:rsidP="00D4565E">
            <w:pPr>
              <w:tabs>
                <w:tab w:val="decimal" w:pos="858"/>
              </w:tabs>
              <w:spacing w:after="0" w:line="240" w:lineRule="atLeast"/>
              <w:ind w:left="-93" w:right="-96"/>
              <w:rPr>
                <w:rFonts w:ascii="Times New Roman" w:hAnsi="Times New Roman" w:cs="Times New Roman"/>
                <w:b/>
                <w:bCs/>
                <w:szCs w:val="22"/>
              </w:rPr>
            </w:pPr>
            <w:r w:rsidRPr="00A811B3">
              <w:rPr>
                <w:rFonts w:ascii="Times New Roman" w:hAnsi="Times New Roman" w:cstheme="minorBidi"/>
                <w:b/>
                <w:bCs/>
                <w:szCs w:val="22"/>
              </w:rPr>
              <w:t>30,122</w:t>
            </w:r>
          </w:p>
        </w:tc>
        <w:tc>
          <w:tcPr>
            <w:tcW w:w="270" w:type="dxa"/>
          </w:tcPr>
          <w:p w:rsidR="00D4565E" w:rsidRPr="00A811B3" w:rsidRDefault="00D4565E" w:rsidP="00D4565E">
            <w:pPr>
              <w:tabs>
                <w:tab w:val="decimal" w:pos="792"/>
              </w:tabs>
              <w:spacing w:after="0" w:line="240" w:lineRule="atLeast"/>
              <w:ind w:right="-96"/>
              <w:rPr>
                <w:rFonts w:ascii="Times New Roman" w:hAnsi="Times New Roman" w:cs="Times New Roman"/>
                <w:b/>
                <w:bCs/>
                <w:szCs w:val="22"/>
              </w:rPr>
            </w:pPr>
          </w:p>
        </w:tc>
        <w:tc>
          <w:tcPr>
            <w:tcW w:w="1093" w:type="dxa"/>
            <w:tcBorders>
              <w:top w:val="single" w:sz="4" w:space="0" w:color="auto"/>
              <w:bottom w:val="double" w:sz="4" w:space="0" w:color="auto"/>
            </w:tcBorders>
          </w:tcPr>
          <w:p w:rsidR="00D4565E" w:rsidRPr="00A811B3" w:rsidRDefault="00D4565E" w:rsidP="00D4565E">
            <w:pPr>
              <w:tabs>
                <w:tab w:val="decimal" w:pos="858"/>
              </w:tabs>
              <w:spacing w:after="0" w:line="240" w:lineRule="atLeast"/>
              <w:ind w:left="-93" w:right="-96"/>
              <w:rPr>
                <w:rFonts w:ascii="Times New Roman" w:hAnsi="Times New Roman" w:cs="Times New Roman"/>
                <w:b/>
                <w:bCs/>
                <w:szCs w:val="22"/>
              </w:rPr>
            </w:pPr>
            <w:r w:rsidRPr="00A811B3">
              <w:rPr>
                <w:rFonts w:ascii="Times New Roman" w:hAnsi="Times New Roman" w:cs="Times New Roman"/>
                <w:b/>
                <w:bCs/>
                <w:szCs w:val="22"/>
              </w:rPr>
              <w:t>30,123</w:t>
            </w:r>
          </w:p>
        </w:tc>
        <w:tc>
          <w:tcPr>
            <w:tcW w:w="270" w:type="dxa"/>
          </w:tcPr>
          <w:p w:rsidR="00D4565E" w:rsidRPr="00A811B3" w:rsidRDefault="00D4565E" w:rsidP="00D4565E">
            <w:pPr>
              <w:tabs>
                <w:tab w:val="decimal" w:pos="792"/>
                <w:tab w:val="decimal" w:pos="858"/>
              </w:tabs>
              <w:spacing w:after="0" w:line="240" w:lineRule="atLeast"/>
              <w:ind w:left="-93" w:right="-96"/>
              <w:rPr>
                <w:rFonts w:ascii="Times New Roman" w:hAnsi="Times New Roman" w:cs="Times New Roman"/>
                <w:b/>
                <w:bCs/>
                <w:szCs w:val="22"/>
              </w:rPr>
            </w:pPr>
          </w:p>
        </w:tc>
        <w:tc>
          <w:tcPr>
            <w:tcW w:w="1116" w:type="dxa"/>
            <w:tcBorders>
              <w:top w:val="single" w:sz="4" w:space="0" w:color="auto"/>
              <w:bottom w:val="double" w:sz="4" w:space="0" w:color="auto"/>
            </w:tcBorders>
          </w:tcPr>
          <w:p w:rsidR="00D4565E" w:rsidRPr="00A811B3" w:rsidRDefault="007F5FA2" w:rsidP="00D4565E">
            <w:pPr>
              <w:tabs>
                <w:tab w:val="decimal" w:pos="858"/>
              </w:tabs>
              <w:spacing w:after="0" w:line="240" w:lineRule="atLeast"/>
              <w:ind w:left="-93" w:right="-96"/>
              <w:rPr>
                <w:rFonts w:ascii="Times New Roman" w:hAnsi="Times New Roman" w:cs="Times New Roman"/>
                <w:b/>
                <w:bCs/>
                <w:szCs w:val="22"/>
              </w:rPr>
            </w:pPr>
            <w:r w:rsidRPr="00A811B3">
              <w:rPr>
                <w:rFonts w:ascii="Times New Roman" w:hAnsi="Times New Roman" w:cstheme="minorBidi"/>
                <w:b/>
                <w:bCs/>
                <w:szCs w:val="22"/>
              </w:rPr>
              <w:t>30,122</w:t>
            </w:r>
          </w:p>
        </w:tc>
        <w:tc>
          <w:tcPr>
            <w:tcW w:w="236" w:type="dxa"/>
          </w:tcPr>
          <w:p w:rsidR="00D4565E" w:rsidRPr="00A811B3" w:rsidRDefault="00D4565E" w:rsidP="00D4565E">
            <w:pPr>
              <w:tabs>
                <w:tab w:val="decimal" w:pos="792"/>
                <w:tab w:val="decimal" w:pos="858"/>
              </w:tabs>
              <w:spacing w:after="0" w:line="240" w:lineRule="atLeast"/>
              <w:ind w:left="-93" w:right="-96"/>
              <w:rPr>
                <w:rFonts w:ascii="Times New Roman" w:hAnsi="Times New Roman" w:cs="Times New Roman"/>
                <w:b/>
                <w:bCs/>
                <w:szCs w:val="22"/>
              </w:rPr>
            </w:pPr>
          </w:p>
        </w:tc>
        <w:tc>
          <w:tcPr>
            <w:tcW w:w="1052" w:type="dxa"/>
            <w:tcBorders>
              <w:top w:val="single" w:sz="4" w:space="0" w:color="auto"/>
              <w:bottom w:val="double" w:sz="4" w:space="0" w:color="auto"/>
            </w:tcBorders>
          </w:tcPr>
          <w:p w:rsidR="00D4565E" w:rsidRPr="00A811B3" w:rsidRDefault="00D4565E" w:rsidP="00D4565E">
            <w:pPr>
              <w:tabs>
                <w:tab w:val="decimal" w:pos="858"/>
              </w:tabs>
              <w:spacing w:after="0" w:line="240" w:lineRule="atLeast"/>
              <w:ind w:left="-93" w:right="-96"/>
              <w:rPr>
                <w:rFonts w:ascii="Times New Roman" w:hAnsi="Times New Roman" w:cs="Times New Roman"/>
                <w:b/>
                <w:bCs/>
                <w:szCs w:val="22"/>
              </w:rPr>
            </w:pPr>
            <w:r w:rsidRPr="00A811B3">
              <w:rPr>
                <w:rFonts w:ascii="Times New Roman" w:hAnsi="Times New Roman" w:cs="Times New Roman"/>
                <w:b/>
                <w:bCs/>
                <w:szCs w:val="22"/>
              </w:rPr>
              <w:t>30,123</w:t>
            </w:r>
          </w:p>
        </w:tc>
      </w:tr>
    </w:tbl>
    <w:p w:rsidR="00D4565E" w:rsidRPr="00A811B3" w:rsidRDefault="00D4565E" w:rsidP="00B1769B">
      <w:pPr>
        <w:tabs>
          <w:tab w:val="left" w:pos="567"/>
        </w:tabs>
        <w:spacing w:after="0" w:line="240" w:lineRule="atLeast"/>
        <w:ind w:left="539" w:right="11"/>
        <w:rPr>
          <w:rFonts w:ascii="Times New Roman" w:hAnsi="Times New Roman" w:cs="Times New Roman"/>
          <w:szCs w:val="22"/>
        </w:rPr>
      </w:pPr>
    </w:p>
    <w:p w:rsidR="00DE4702" w:rsidRPr="00A811B3" w:rsidRDefault="00DE4702" w:rsidP="00B1769B">
      <w:pPr>
        <w:numPr>
          <w:ilvl w:val="0"/>
          <w:numId w:val="7"/>
        </w:numPr>
        <w:tabs>
          <w:tab w:val="left" w:pos="567"/>
        </w:tabs>
        <w:spacing w:after="0" w:line="240" w:lineRule="atLeast"/>
        <w:ind w:left="540" w:right="14"/>
        <w:rPr>
          <w:rFonts w:ascii="Times New Roman" w:hAnsi="Times New Roman" w:cs="Times New Roman"/>
          <w:b/>
          <w:bCs/>
          <w:szCs w:val="22"/>
        </w:rPr>
      </w:pPr>
      <w:r w:rsidRPr="00A811B3">
        <w:rPr>
          <w:rFonts w:ascii="Times New Roman" w:hAnsi="Times New Roman" w:cs="Times New Roman"/>
          <w:b/>
          <w:bCs/>
          <w:szCs w:val="22"/>
        </w:rPr>
        <w:t>Property, plant and equipment</w:t>
      </w:r>
    </w:p>
    <w:p w:rsidR="00DE4702" w:rsidRPr="00A811B3" w:rsidRDefault="00DE4702" w:rsidP="00B1769B">
      <w:pPr>
        <w:tabs>
          <w:tab w:val="left" w:pos="567"/>
        </w:tabs>
        <w:spacing w:after="0" w:line="240" w:lineRule="atLeast"/>
        <w:ind w:left="539" w:right="11"/>
        <w:rPr>
          <w:rFonts w:ascii="Times New Roman" w:hAnsi="Times New Roman" w:cs="Times New Roman"/>
          <w:szCs w:val="22"/>
        </w:rPr>
      </w:pPr>
    </w:p>
    <w:p w:rsidR="00D4565E" w:rsidRPr="00A811B3" w:rsidRDefault="00D4565E" w:rsidP="00D4565E">
      <w:pPr>
        <w:tabs>
          <w:tab w:val="left" w:pos="567"/>
        </w:tabs>
        <w:spacing w:after="0" w:line="240" w:lineRule="atLeast"/>
        <w:ind w:left="540" w:right="14"/>
        <w:jc w:val="thaiDistribute"/>
        <w:rPr>
          <w:rFonts w:ascii="Times New Roman" w:hAnsi="Times New Roman" w:cs="Times New Roman"/>
          <w:szCs w:val="22"/>
        </w:rPr>
      </w:pPr>
      <w:r w:rsidRPr="00A811B3">
        <w:rPr>
          <w:rFonts w:ascii="Times New Roman" w:hAnsi="Times New Roman" w:cs="Times New Roman"/>
          <w:szCs w:val="22"/>
        </w:rPr>
        <w:t xml:space="preserve">Acquisitions, disposals and transfers of property, plant and equipment during the six-month period ended 30 June </w:t>
      </w:r>
      <w:proofErr w:type="gramStart"/>
      <w:r w:rsidRPr="00A811B3">
        <w:rPr>
          <w:rFonts w:ascii="Times New Roman" w:hAnsi="Times New Roman" w:cs="Times New Roman"/>
          <w:szCs w:val="22"/>
        </w:rPr>
        <w:t>were</w:t>
      </w:r>
      <w:proofErr w:type="gramEnd"/>
      <w:r w:rsidRPr="00A811B3">
        <w:rPr>
          <w:rFonts w:ascii="Times New Roman" w:hAnsi="Times New Roman" w:cs="Times New Roman"/>
          <w:szCs w:val="22"/>
        </w:rPr>
        <w:t xml:space="preserve"> as follows:</w:t>
      </w:r>
    </w:p>
    <w:tbl>
      <w:tblPr>
        <w:tblW w:w="9763" w:type="dxa"/>
        <w:tblInd w:w="18" w:type="dxa"/>
        <w:tblLayout w:type="fixed"/>
        <w:tblLook w:val="01E0"/>
      </w:tblPr>
      <w:tblGrid>
        <w:gridCol w:w="4528"/>
        <w:gridCol w:w="1170"/>
        <w:gridCol w:w="270"/>
        <w:gridCol w:w="1112"/>
        <w:gridCol w:w="270"/>
        <w:gridCol w:w="1139"/>
        <w:gridCol w:w="236"/>
        <w:gridCol w:w="1038"/>
      </w:tblGrid>
      <w:tr w:rsidR="00D4565E" w:rsidRPr="00A811B3" w:rsidTr="00D4565E">
        <w:tc>
          <w:tcPr>
            <w:tcW w:w="4528" w:type="dxa"/>
          </w:tcPr>
          <w:p w:rsidR="00D4565E" w:rsidRPr="00A811B3" w:rsidRDefault="00D4565E" w:rsidP="00D4565E">
            <w:pPr>
              <w:spacing w:after="0"/>
              <w:ind w:left="549" w:right="-162"/>
              <w:rPr>
                <w:rFonts w:ascii="Times New Roman" w:hAnsi="Times New Roman" w:cs="Times New Roman"/>
                <w:szCs w:val="22"/>
              </w:rPr>
            </w:pPr>
          </w:p>
        </w:tc>
        <w:tc>
          <w:tcPr>
            <w:tcW w:w="2552" w:type="dxa"/>
            <w:gridSpan w:val="3"/>
          </w:tcPr>
          <w:p w:rsidR="00D4565E" w:rsidRPr="00A811B3" w:rsidRDefault="00D4565E" w:rsidP="00D4565E">
            <w:pPr>
              <w:spacing w:after="0"/>
              <w:ind w:left="-54" w:right="-96"/>
              <w:jc w:val="center"/>
              <w:rPr>
                <w:rFonts w:ascii="Times New Roman" w:hAnsi="Times New Roman" w:cs="Times New Roman"/>
                <w:b/>
                <w:bCs/>
                <w:szCs w:val="22"/>
                <w:cs/>
              </w:rPr>
            </w:pPr>
            <w:r w:rsidRPr="00A811B3">
              <w:rPr>
                <w:rFonts w:ascii="Times New Roman" w:hAnsi="Times New Roman" w:cs="Times New Roman"/>
                <w:b/>
                <w:szCs w:val="22"/>
              </w:rPr>
              <w:t xml:space="preserve">Consolidated </w:t>
            </w:r>
            <w:r w:rsidRPr="00A811B3">
              <w:rPr>
                <w:rFonts w:ascii="Times New Roman" w:hAnsi="Times New Roman" w:cs="Times New Roman"/>
                <w:b/>
                <w:szCs w:val="22"/>
              </w:rPr>
              <w:br/>
              <w:t>financial statements</w:t>
            </w:r>
          </w:p>
        </w:tc>
        <w:tc>
          <w:tcPr>
            <w:tcW w:w="270" w:type="dxa"/>
          </w:tcPr>
          <w:p w:rsidR="00D4565E" w:rsidRPr="00A811B3" w:rsidRDefault="00D4565E" w:rsidP="00D4565E">
            <w:pPr>
              <w:spacing w:after="0"/>
              <w:ind w:left="-54" w:right="-96"/>
              <w:jc w:val="center"/>
              <w:rPr>
                <w:rFonts w:ascii="Times New Roman" w:hAnsi="Times New Roman" w:cs="Times New Roman"/>
                <w:b/>
                <w:bCs/>
                <w:szCs w:val="22"/>
              </w:rPr>
            </w:pPr>
          </w:p>
        </w:tc>
        <w:tc>
          <w:tcPr>
            <w:tcW w:w="2413" w:type="dxa"/>
            <w:gridSpan w:val="3"/>
          </w:tcPr>
          <w:p w:rsidR="00D4565E" w:rsidRPr="00A811B3" w:rsidRDefault="00D4565E" w:rsidP="00D4565E">
            <w:pPr>
              <w:spacing w:after="0"/>
              <w:ind w:left="-78" w:right="-136"/>
              <w:jc w:val="center"/>
              <w:rPr>
                <w:rFonts w:ascii="Times New Roman" w:hAnsi="Times New Roman" w:cstheme="minorBidi"/>
                <w:b/>
                <w:bCs/>
                <w:szCs w:val="22"/>
                <w:cs/>
              </w:rPr>
            </w:pPr>
            <w:r w:rsidRPr="00A811B3">
              <w:rPr>
                <w:rFonts w:ascii="Times New Roman" w:hAnsi="Times New Roman" w:cs="Times New Roman"/>
                <w:b/>
                <w:bCs/>
                <w:szCs w:val="22"/>
              </w:rPr>
              <w:t>Separate</w:t>
            </w:r>
            <w:r w:rsidRPr="00A811B3">
              <w:rPr>
                <w:rFonts w:ascii="Times New Roman" w:hAnsi="Times New Roman" w:cs="Times New Roman"/>
                <w:b/>
                <w:bCs/>
                <w:szCs w:val="22"/>
              </w:rPr>
              <w:br/>
              <w:t>financial statements</w:t>
            </w:r>
          </w:p>
        </w:tc>
      </w:tr>
      <w:tr w:rsidR="00D4565E" w:rsidRPr="00A811B3" w:rsidTr="00D4565E">
        <w:tc>
          <w:tcPr>
            <w:tcW w:w="4528" w:type="dxa"/>
          </w:tcPr>
          <w:p w:rsidR="00D4565E" w:rsidRPr="00A811B3" w:rsidRDefault="00D4565E" w:rsidP="00D4565E">
            <w:pPr>
              <w:spacing w:after="0"/>
              <w:ind w:left="549" w:right="-162"/>
              <w:rPr>
                <w:rFonts w:ascii="Times New Roman" w:hAnsi="Times New Roman" w:cs="Times New Roman"/>
                <w:szCs w:val="22"/>
              </w:rPr>
            </w:pPr>
          </w:p>
        </w:tc>
        <w:tc>
          <w:tcPr>
            <w:tcW w:w="1170" w:type="dxa"/>
          </w:tcPr>
          <w:p w:rsidR="00D4565E" w:rsidRPr="00A811B3" w:rsidRDefault="00D4565E" w:rsidP="00D4565E">
            <w:pPr>
              <w:spacing w:after="0" w:line="240" w:lineRule="atLeast"/>
              <w:ind w:right="-105"/>
              <w:jc w:val="center"/>
              <w:rPr>
                <w:rFonts w:ascii="Times New Roman" w:hAnsi="Times New Roman" w:cs="Times New Roman"/>
                <w:szCs w:val="22"/>
              </w:rPr>
            </w:pPr>
            <w:r w:rsidRPr="00A811B3">
              <w:rPr>
                <w:rFonts w:ascii="Times New Roman" w:hAnsi="Times New Roman" w:cs="Times New Roman"/>
                <w:szCs w:val="22"/>
              </w:rPr>
              <w:t>2023</w:t>
            </w:r>
          </w:p>
        </w:tc>
        <w:tc>
          <w:tcPr>
            <w:tcW w:w="270" w:type="dxa"/>
          </w:tcPr>
          <w:p w:rsidR="00D4565E" w:rsidRPr="00A811B3" w:rsidRDefault="00D4565E" w:rsidP="00D4565E">
            <w:pPr>
              <w:tabs>
                <w:tab w:val="left" w:pos="405"/>
              </w:tabs>
              <w:spacing w:after="0" w:line="240" w:lineRule="atLeast"/>
              <w:ind w:left="-54" w:right="43" w:hanging="115"/>
              <w:jc w:val="center"/>
              <w:rPr>
                <w:rFonts w:ascii="Times New Roman" w:hAnsi="Times New Roman" w:cs="Times New Roman"/>
                <w:szCs w:val="22"/>
              </w:rPr>
            </w:pPr>
          </w:p>
        </w:tc>
        <w:tc>
          <w:tcPr>
            <w:tcW w:w="1112" w:type="dxa"/>
          </w:tcPr>
          <w:p w:rsidR="00D4565E" w:rsidRPr="00A811B3" w:rsidRDefault="00D4565E" w:rsidP="00D4565E">
            <w:pPr>
              <w:spacing w:after="0" w:line="240" w:lineRule="atLeast"/>
              <w:ind w:left="-151" w:right="-134" w:firstLine="37"/>
              <w:jc w:val="center"/>
              <w:rPr>
                <w:rFonts w:ascii="Times New Roman" w:hAnsi="Times New Roman" w:cs="Times New Roman"/>
                <w:szCs w:val="22"/>
              </w:rPr>
            </w:pPr>
            <w:r w:rsidRPr="00A811B3">
              <w:rPr>
                <w:rFonts w:ascii="Times New Roman" w:hAnsi="Times New Roman" w:cs="Times New Roman"/>
                <w:szCs w:val="22"/>
              </w:rPr>
              <w:t>2022</w:t>
            </w:r>
          </w:p>
        </w:tc>
        <w:tc>
          <w:tcPr>
            <w:tcW w:w="270" w:type="dxa"/>
          </w:tcPr>
          <w:p w:rsidR="00D4565E" w:rsidRPr="00A811B3" w:rsidRDefault="00D4565E" w:rsidP="00D4565E">
            <w:pPr>
              <w:tabs>
                <w:tab w:val="left" w:pos="405"/>
                <w:tab w:val="decimal" w:pos="930"/>
              </w:tabs>
              <w:spacing w:after="0" w:line="240" w:lineRule="atLeast"/>
              <w:ind w:left="605" w:right="43" w:hanging="115"/>
              <w:jc w:val="center"/>
              <w:rPr>
                <w:rFonts w:ascii="Times New Roman" w:hAnsi="Times New Roman" w:cs="Times New Roman"/>
                <w:szCs w:val="22"/>
              </w:rPr>
            </w:pPr>
          </w:p>
        </w:tc>
        <w:tc>
          <w:tcPr>
            <w:tcW w:w="1139" w:type="dxa"/>
          </w:tcPr>
          <w:p w:rsidR="00D4565E" w:rsidRPr="00A811B3" w:rsidRDefault="00D4565E" w:rsidP="00D4565E">
            <w:pPr>
              <w:spacing w:after="0" w:line="240" w:lineRule="atLeast"/>
              <w:ind w:right="-105"/>
              <w:jc w:val="center"/>
              <w:rPr>
                <w:rFonts w:ascii="Times New Roman" w:hAnsi="Times New Roman" w:cs="Times New Roman"/>
                <w:szCs w:val="22"/>
              </w:rPr>
            </w:pPr>
            <w:r w:rsidRPr="00A811B3">
              <w:rPr>
                <w:rFonts w:ascii="Times New Roman" w:hAnsi="Times New Roman" w:cs="Times New Roman"/>
                <w:szCs w:val="22"/>
              </w:rPr>
              <w:t>2023</w:t>
            </w:r>
          </w:p>
        </w:tc>
        <w:tc>
          <w:tcPr>
            <w:tcW w:w="236" w:type="dxa"/>
          </w:tcPr>
          <w:p w:rsidR="00D4565E" w:rsidRPr="00A811B3" w:rsidRDefault="00D4565E" w:rsidP="00D4565E">
            <w:pPr>
              <w:tabs>
                <w:tab w:val="left" w:pos="405"/>
              </w:tabs>
              <w:spacing w:after="0" w:line="240" w:lineRule="atLeast"/>
              <w:ind w:left="-54" w:right="43" w:hanging="115"/>
              <w:jc w:val="center"/>
              <w:rPr>
                <w:rFonts w:ascii="Times New Roman" w:hAnsi="Times New Roman" w:cs="Times New Roman"/>
                <w:szCs w:val="22"/>
              </w:rPr>
            </w:pPr>
          </w:p>
        </w:tc>
        <w:tc>
          <w:tcPr>
            <w:tcW w:w="1038" w:type="dxa"/>
          </w:tcPr>
          <w:p w:rsidR="00D4565E" w:rsidRPr="00A811B3" w:rsidRDefault="00D4565E" w:rsidP="00D4565E">
            <w:pPr>
              <w:spacing w:after="0" w:line="240" w:lineRule="atLeast"/>
              <w:ind w:left="-151" w:right="-134" w:firstLine="37"/>
              <w:jc w:val="center"/>
              <w:rPr>
                <w:rFonts w:ascii="Times New Roman" w:hAnsi="Times New Roman" w:cs="Times New Roman"/>
                <w:szCs w:val="22"/>
              </w:rPr>
            </w:pPr>
            <w:r w:rsidRPr="00A811B3">
              <w:rPr>
                <w:rFonts w:ascii="Times New Roman" w:hAnsi="Times New Roman" w:cs="Times New Roman"/>
                <w:szCs w:val="22"/>
              </w:rPr>
              <w:t>2022</w:t>
            </w:r>
          </w:p>
        </w:tc>
      </w:tr>
      <w:tr w:rsidR="00D4565E" w:rsidRPr="00A811B3" w:rsidTr="00D4565E">
        <w:tc>
          <w:tcPr>
            <w:tcW w:w="4528" w:type="dxa"/>
          </w:tcPr>
          <w:p w:rsidR="00D4565E" w:rsidRPr="00A811B3" w:rsidRDefault="00D4565E" w:rsidP="00D4565E">
            <w:pPr>
              <w:tabs>
                <w:tab w:val="left" w:pos="405"/>
              </w:tabs>
              <w:spacing w:after="0" w:line="240" w:lineRule="atLeast"/>
              <w:ind w:left="522" w:right="43" w:hanging="117"/>
              <w:jc w:val="center"/>
              <w:rPr>
                <w:rFonts w:ascii="Times New Roman" w:hAnsi="Times New Roman" w:cs="Times New Roman"/>
                <w:i/>
                <w:iCs/>
                <w:szCs w:val="22"/>
              </w:rPr>
            </w:pPr>
          </w:p>
        </w:tc>
        <w:tc>
          <w:tcPr>
            <w:tcW w:w="5235" w:type="dxa"/>
            <w:gridSpan w:val="7"/>
          </w:tcPr>
          <w:p w:rsidR="00D4565E" w:rsidRPr="00A811B3" w:rsidRDefault="00D4565E" w:rsidP="00D4565E">
            <w:pPr>
              <w:tabs>
                <w:tab w:val="left" w:pos="405"/>
              </w:tabs>
              <w:spacing w:after="0" w:line="240" w:lineRule="atLeast"/>
              <w:ind w:left="522" w:right="43" w:hanging="117"/>
              <w:jc w:val="center"/>
              <w:rPr>
                <w:rFonts w:ascii="Times New Roman" w:hAnsi="Times New Roman" w:cstheme="minorBidi"/>
                <w:i/>
                <w:iCs/>
                <w:szCs w:val="22"/>
                <w:cs/>
              </w:rPr>
            </w:pPr>
            <w:r w:rsidRPr="00A811B3">
              <w:rPr>
                <w:rFonts w:ascii="Times New Roman" w:hAnsi="Times New Roman" w:cs="Times New Roman"/>
                <w:i/>
                <w:iCs/>
                <w:szCs w:val="22"/>
              </w:rPr>
              <w:t>(in thousand Baht)</w:t>
            </w:r>
          </w:p>
        </w:tc>
      </w:tr>
      <w:tr w:rsidR="007F5FA2" w:rsidRPr="00A811B3" w:rsidTr="00D4565E">
        <w:tc>
          <w:tcPr>
            <w:tcW w:w="4528" w:type="dxa"/>
            <w:vAlign w:val="bottom"/>
          </w:tcPr>
          <w:p w:rsidR="007F5FA2" w:rsidRPr="00A811B3" w:rsidRDefault="007F5FA2" w:rsidP="007F5FA2">
            <w:pPr>
              <w:tabs>
                <w:tab w:val="left" w:pos="405"/>
              </w:tabs>
              <w:spacing w:after="0" w:line="240" w:lineRule="atLeast"/>
              <w:ind w:left="522" w:right="43"/>
              <w:rPr>
                <w:rFonts w:ascii="Times New Roman" w:hAnsi="Times New Roman" w:cs="Times New Roman"/>
                <w:szCs w:val="22"/>
              </w:rPr>
            </w:pPr>
            <w:r w:rsidRPr="00A811B3">
              <w:rPr>
                <w:rFonts w:ascii="Times New Roman" w:hAnsi="Times New Roman" w:cs="Times New Roman"/>
                <w:szCs w:val="22"/>
              </w:rPr>
              <w:t>Net book value at 1 January</w:t>
            </w:r>
          </w:p>
        </w:tc>
        <w:tc>
          <w:tcPr>
            <w:tcW w:w="1170" w:type="dxa"/>
          </w:tcPr>
          <w:p w:rsidR="007F5FA2" w:rsidRPr="00A811B3" w:rsidRDefault="007F5FA2" w:rsidP="007F5FA2">
            <w:pPr>
              <w:spacing w:after="0" w:line="240" w:lineRule="atLeast"/>
              <w:ind w:left="33" w:right="59" w:hanging="142"/>
              <w:jc w:val="right"/>
              <w:rPr>
                <w:rFonts w:ascii="Times New Roman" w:hAnsi="Times New Roman" w:cs="Times New Roman"/>
                <w:szCs w:val="22"/>
              </w:rPr>
            </w:pPr>
            <w:r w:rsidRPr="00A811B3">
              <w:rPr>
                <w:rFonts w:ascii="Times New Roman" w:hAnsi="Times New Roman" w:cs="Times New Roman"/>
                <w:szCs w:val="22"/>
              </w:rPr>
              <w:t>512,279</w:t>
            </w:r>
          </w:p>
        </w:tc>
        <w:tc>
          <w:tcPr>
            <w:tcW w:w="270" w:type="dxa"/>
          </w:tcPr>
          <w:p w:rsidR="007F5FA2" w:rsidRPr="00A811B3" w:rsidRDefault="007F5FA2" w:rsidP="007F5FA2">
            <w:pPr>
              <w:tabs>
                <w:tab w:val="decimal" w:pos="792"/>
              </w:tabs>
              <w:spacing w:after="0" w:line="240" w:lineRule="atLeast"/>
              <w:ind w:right="-96"/>
              <w:jc w:val="thaiDistribute"/>
              <w:rPr>
                <w:rFonts w:ascii="Times New Roman" w:hAnsi="Times New Roman" w:cs="Times New Roman"/>
                <w:szCs w:val="22"/>
              </w:rPr>
            </w:pPr>
          </w:p>
        </w:tc>
        <w:tc>
          <w:tcPr>
            <w:tcW w:w="1112" w:type="dxa"/>
          </w:tcPr>
          <w:p w:rsidR="007F5FA2" w:rsidRPr="00A811B3" w:rsidRDefault="007F5FA2" w:rsidP="007F5FA2">
            <w:pPr>
              <w:spacing w:after="0" w:line="240" w:lineRule="atLeast"/>
              <w:ind w:right="91" w:hanging="142"/>
              <w:jc w:val="right"/>
              <w:rPr>
                <w:rFonts w:ascii="Times New Roman" w:hAnsi="Times New Roman" w:cs="Times New Roman"/>
                <w:szCs w:val="22"/>
              </w:rPr>
            </w:pPr>
            <w:r w:rsidRPr="00A811B3">
              <w:rPr>
                <w:rFonts w:ascii="Times New Roman" w:hAnsi="Times New Roman" w:cs="Times New Roman"/>
                <w:szCs w:val="22"/>
              </w:rPr>
              <w:t>499,909</w:t>
            </w:r>
          </w:p>
        </w:tc>
        <w:tc>
          <w:tcPr>
            <w:tcW w:w="270" w:type="dxa"/>
          </w:tcPr>
          <w:p w:rsidR="007F5FA2" w:rsidRPr="00A811B3" w:rsidRDefault="007F5FA2" w:rsidP="007F5FA2">
            <w:pPr>
              <w:tabs>
                <w:tab w:val="decimal" w:pos="792"/>
                <w:tab w:val="decimal" w:pos="858"/>
              </w:tabs>
              <w:spacing w:after="0" w:line="240" w:lineRule="atLeast"/>
              <w:ind w:right="-96"/>
              <w:jc w:val="thaiDistribute"/>
              <w:rPr>
                <w:rFonts w:ascii="Times New Roman" w:hAnsi="Times New Roman" w:cs="Times New Roman"/>
                <w:szCs w:val="22"/>
              </w:rPr>
            </w:pPr>
          </w:p>
        </w:tc>
        <w:tc>
          <w:tcPr>
            <w:tcW w:w="1139" w:type="dxa"/>
          </w:tcPr>
          <w:p w:rsidR="007F5FA2" w:rsidRPr="00A811B3" w:rsidRDefault="007F5FA2" w:rsidP="007F5FA2">
            <w:pPr>
              <w:spacing w:after="0" w:line="240" w:lineRule="atLeast"/>
              <w:ind w:right="35"/>
              <w:jc w:val="right"/>
              <w:rPr>
                <w:rFonts w:ascii="Times New Roman" w:hAnsi="Times New Roman" w:cs="Times New Roman"/>
                <w:szCs w:val="22"/>
              </w:rPr>
            </w:pPr>
            <w:r w:rsidRPr="00A811B3">
              <w:rPr>
                <w:rFonts w:ascii="Times New Roman" w:hAnsi="Times New Roman" w:cs="Times New Roman"/>
                <w:szCs w:val="22"/>
              </w:rPr>
              <w:t>386,421</w:t>
            </w:r>
          </w:p>
        </w:tc>
        <w:tc>
          <w:tcPr>
            <w:tcW w:w="236" w:type="dxa"/>
          </w:tcPr>
          <w:p w:rsidR="007F5FA2" w:rsidRPr="00A811B3" w:rsidRDefault="007F5FA2" w:rsidP="007F5FA2">
            <w:pPr>
              <w:tabs>
                <w:tab w:val="decimal" w:pos="792"/>
                <w:tab w:val="decimal" w:pos="858"/>
              </w:tabs>
              <w:spacing w:after="0" w:line="240" w:lineRule="atLeast"/>
              <w:ind w:left="-16" w:right="-96"/>
              <w:jc w:val="thaiDistribute"/>
              <w:rPr>
                <w:rFonts w:ascii="Times New Roman" w:hAnsi="Times New Roman" w:cs="Times New Roman"/>
                <w:szCs w:val="22"/>
              </w:rPr>
            </w:pPr>
          </w:p>
        </w:tc>
        <w:tc>
          <w:tcPr>
            <w:tcW w:w="1038" w:type="dxa"/>
          </w:tcPr>
          <w:p w:rsidR="007F5FA2" w:rsidRPr="00A811B3" w:rsidRDefault="007F5FA2" w:rsidP="007F5FA2">
            <w:pPr>
              <w:spacing w:after="0" w:line="240" w:lineRule="atLeast"/>
              <w:ind w:right="38"/>
              <w:jc w:val="right"/>
              <w:rPr>
                <w:rFonts w:ascii="Times New Roman" w:hAnsi="Times New Roman" w:cs="Times New Roman"/>
                <w:szCs w:val="22"/>
              </w:rPr>
            </w:pPr>
            <w:r w:rsidRPr="00A811B3">
              <w:rPr>
                <w:rFonts w:ascii="Times New Roman" w:hAnsi="Times New Roman" w:cs="Times New Roman"/>
                <w:szCs w:val="22"/>
              </w:rPr>
              <w:t>369,345</w:t>
            </w:r>
          </w:p>
        </w:tc>
      </w:tr>
      <w:tr w:rsidR="007F5FA2" w:rsidRPr="00A811B3" w:rsidTr="00D4565E">
        <w:tc>
          <w:tcPr>
            <w:tcW w:w="4528" w:type="dxa"/>
            <w:vAlign w:val="bottom"/>
          </w:tcPr>
          <w:p w:rsidR="007F5FA2" w:rsidRPr="00A811B3" w:rsidRDefault="007F5FA2" w:rsidP="007F5FA2">
            <w:pPr>
              <w:tabs>
                <w:tab w:val="left" w:pos="405"/>
              </w:tabs>
              <w:spacing w:after="0" w:line="240" w:lineRule="atLeast"/>
              <w:ind w:left="522" w:right="43"/>
              <w:rPr>
                <w:rFonts w:ascii="Times New Roman" w:hAnsi="Times New Roman" w:cs="Times New Roman"/>
                <w:szCs w:val="22"/>
              </w:rPr>
            </w:pPr>
            <w:r w:rsidRPr="00A811B3">
              <w:rPr>
                <w:rFonts w:ascii="Times New Roman" w:hAnsi="Times New Roman" w:cs="Times New Roman"/>
                <w:szCs w:val="22"/>
              </w:rPr>
              <w:t xml:space="preserve">Transfer during the period from </w:t>
            </w:r>
            <w:r w:rsidRPr="00A811B3">
              <w:rPr>
                <w:rFonts w:ascii="Times New Roman" w:hAnsi="Times New Roman" w:cs="Times New Roman"/>
                <w:szCs w:val="22"/>
              </w:rPr>
              <w:tab/>
              <w:t>investment properties - at cost</w:t>
            </w:r>
          </w:p>
        </w:tc>
        <w:tc>
          <w:tcPr>
            <w:tcW w:w="1170" w:type="dxa"/>
          </w:tcPr>
          <w:p w:rsidR="007F5FA2" w:rsidRPr="00A811B3" w:rsidRDefault="007F5FA2" w:rsidP="007F5FA2">
            <w:pPr>
              <w:spacing w:after="0" w:line="240" w:lineRule="atLeast"/>
              <w:ind w:right="38"/>
              <w:jc w:val="center"/>
              <w:rPr>
                <w:rFonts w:ascii="Times New Roman" w:hAnsi="Times New Roman" w:cs="Times New Roman"/>
                <w:szCs w:val="22"/>
              </w:rPr>
            </w:pPr>
          </w:p>
          <w:p w:rsidR="007F5FA2" w:rsidRPr="00A811B3" w:rsidRDefault="007F5FA2" w:rsidP="007F5FA2">
            <w:pPr>
              <w:spacing w:after="0" w:line="240" w:lineRule="atLeast"/>
              <w:ind w:right="38"/>
              <w:jc w:val="center"/>
              <w:rPr>
                <w:rFonts w:ascii="Times New Roman" w:hAnsi="Times New Roman" w:cs="Times New Roman"/>
                <w:szCs w:val="22"/>
              </w:rPr>
            </w:pPr>
            <w:r w:rsidRPr="00A811B3">
              <w:rPr>
                <w:rFonts w:ascii="Times New Roman" w:hAnsi="Times New Roman" w:cs="Times New Roman"/>
                <w:szCs w:val="22"/>
                <w:cs/>
              </w:rPr>
              <w:t>-</w:t>
            </w:r>
          </w:p>
        </w:tc>
        <w:tc>
          <w:tcPr>
            <w:tcW w:w="270" w:type="dxa"/>
          </w:tcPr>
          <w:p w:rsidR="007F5FA2" w:rsidRPr="00A811B3" w:rsidRDefault="007F5FA2" w:rsidP="007F5FA2">
            <w:pPr>
              <w:tabs>
                <w:tab w:val="decimal" w:pos="792"/>
              </w:tabs>
              <w:spacing w:after="0" w:line="240" w:lineRule="atLeast"/>
              <w:ind w:right="-96"/>
              <w:jc w:val="thaiDistribute"/>
              <w:rPr>
                <w:rFonts w:ascii="Times New Roman" w:hAnsi="Times New Roman" w:cs="Times New Roman"/>
                <w:szCs w:val="22"/>
              </w:rPr>
            </w:pPr>
          </w:p>
        </w:tc>
        <w:tc>
          <w:tcPr>
            <w:tcW w:w="1112" w:type="dxa"/>
          </w:tcPr>
          <w:p w:rsidR="007F5FA2" w:rsidRPr="00A811B3" w:rsidRDefault="007F5FA2" w:rsidP="007F5FA2">
            <w:pPr>
              <w:tabs>
                <w:tab w:val="decimal" w:pos="524"/>
              </w:tabs>
              <w:spacing w:after="0" w:line="240" w:lineRule="atLeast"/>
              <w:ind w:right="91"/>
              <w:jc w:val="right"/>
              <w:rPr>
                <w:rFonts w:ascii="Times New Roman" w:hAnsi="Times New Roman" w:cs="Times New Roman"/>
                <w:szCs w:val="22"/>
              </w:rPr>
            </w:pPr>
          </w:p>
          <w:p w:rsidR="007F5FA2" w:rsidRPr="00A811B3" w:rsidRDefault="007F5FA2" w:rsidP="007F5FA2">
            <w:pPr>
              <w:spacing w:after="0" w:line="240" w:lineRule="atLeast"/>
              <w:ind w:right="91" w:firstLine="34"/>
              <w:jc w:val="right"/>
              <w:rPr>
                <w:rFonts w:ascii="Times New Roman" w:hAnsi="Times New Roman" w:cs="Times New Roman"/>
                <w:szCs w:val="22"/>
              </w:rPr>
            </w:pPr>
            <w:r w:rsidRPr="00A811B3">
              <w:rPr>
                <w:rFonts w:ascii="Times New Roman" w:hAnsi="Times New Roman" w:cs="Times New Roman"/>
                <w:szCs w:val="22"/>
              </w:rPr>
              <w:t>8,038</w:t>
            </w:r>
          </w:p>
        </w:tc>
        <w:tc>
          <w:tcPr>
            <w:tcW w:w="270" w:type="dxa"/>
          </w:tcPr>
          <w:p w:rsidR="007F5FA2" w:rsidRPr="00A811B3" w:rsidRDefault="007F5FA2" w:rsidP="007F5FA2">
            <w:pPr>
              <w:tabs>
                <w:tab w:val="decimal" w:pos="792"/>
                <w:tab w:val="decimal" w:pos="858"/>
              </w:tabs>
              <w:spacing w:after="0" w:line="240" w:lineRule="atLeast"/>
              <w:ind w:right="-96"/>
              <w:jc w:val="thaiDistribute"/>
              <w:rPr>
                <w:rFonts w:ascii="Times New Roman" w:hAnsi="Times New Roman" w:cs="Times New Roman"/>
                <w:szCs w:val="22"/>
              </w:rPr>
            </w:pPr>
          </w:p>
        </w:tc>
        <w:tc>
          <w:tcPr>
            <w:tcW w:w="1139" w:type="dxa"/>
          </w:tcPr>
          <w:p w:rsidR="007F5FA2" w:rsidRPr="00A811B3" w:rsidRDefault="007F5FA2" w:rsidP="007F5FA2">
            <w:pPr>
              <w:spacing w:after="0" w:line="240" w:lineRule="atLeast"/>
              <w:ind w:right="38"/>
              <w:jc w:val="center"/>
              <w:rPr>
                <w:rFonts w:ascii="Times New Roman" w:hAnsi="Times New Roman" w:cs="Times New Roman"/>
                <w:szCs w:val="22"/>
              </w:rPr>
            </w:pPr>
          </w:p>
          <w:p w:rsidR="007F5FA2" w:rsidRPr="00A811B3" w:rsidRDefault="007F5FA2" w:rsidP="007F5FA2">
            <w:pPr>
              <w:spacing w:after="0" w:line="240" w:lineRule="atLeast"/>
              <w:ind w:right="38"/>
              <w:jc w:val="center"/>
              <w:rPr>
                <w:rFonts w:ascii="Times New Roman" w:hAnsi="Times New Roman" w:cs="Times New Roman"/>
                <w:szCs w:val="22"/>
              </w:rPr>
            </w:pPr>
            <w:r w:rsidRPr="00A811B3">
              <w:rPr>
                <w:rFonts w:ascii="Times New Roman" w:hAnsi="Times New Roman" w:cs="Times New Roman"/>
                <w:szCs w:val="22"/>
                <w:cs/>
              </w:rPr>
              <w:t>-</w:t>
            </w:r>
          </w:p>
        </w:tc>
        <w:tc>
          <w:tcPr>
            <w:tcW w:w="236" w:type="dxa"/>
          </w:tcPr>
          <w:p w:rsidR="007F5FA2" w:rsidRPr="00A811B3" w:rsidRDefault="007F5FA2" w:rsidP="007F5FA2">
            <w:pPr>
              <w:tabs>
                <w:tab w:val="decimal" w:pos="792"/>
              </w:tabs>
              <w:spacing w:after="0" w:line="240" w:lineRule="atLeast"/>
              <w:ind w:left="-16" w:right="-96"/>
              <w:jc w:val="thaiDistribute"/>
              <w:rPr>
                <w:rFonts w:ascii="Times New Roman" w:hAnsi="Times New Roman" w:cs="Times New Roman"/>
                <w:szCs w:val="22"/>
              </w:rPr>
            </w:pPr>
          </w:p>
        </w:tc>
        <w:tc>
          <w:tcPr>
            <w:tcW w:w="1038" w:type="dxa"/>
          </w:tcPr>
          <w:p w:rsidR="007F5FA2" w:rsidRPr="00A811B3" w:rsidRDefault="007F5FA2" w:rsidP="007F5FA2">
            <w:pPr>
              <w:spacing w:after="0" w:line="240" w:lineRule="atLeast"/>
              <w:ind w:right="38"/>
              <w:jc w:val="right"/>
              <w:rPr>
                <w:rFonts w:ascii="Times New Roman" w:hAnsi="Times New Roman" w:cs="Times New Roman"/>
                <w:szCs w:val="22"/>
              </w:rPr>
            </w:pPr>
          </w:p>
          <w:p w:rsidR="007F5FA2" w:rsidRPr="00A811B3" w:rsidRDefault="007F5FA2" w:rsidP="007F5FA2">
            <w:pPr>
              <w:spacing w:after="0" w:line="240" w:lineRule="atLeast"/>
              <w:ind w:right="38"/>
              <w:jc w:val="right"/>
              <w:rPr>
                <w:rFonts w:ascii="Times New Roman" w:hAnsi="Times New Roman" w:cs="Times New Roman"/>
                <w:szCs w:val="22"/>
              </w:rPr>
            </w:pPr>
            <w:r w:rsidRPr="00A811B3">
              <w:rPr>
                <w:rFonts w:ascii="Times New Roman" w:hAnsi="Times New Roman" w:cs="Times New Roman"/>
                <w:szCs w:val="22"/>
              </w:rPr>
              <w:t>8,038</w:t>
            </w:r>
          </w:p>
        </w:tc>
      </w:tr>
      <w:tr w:rsidR="007F5FA2" w:rsidRPr="00A811B3" w:rsidTr="00D4565E">
        <w:tc>
          <w:tcPr>
            <w:tcW w:w="4528" w:type="dxa"/>
            <w:vAlign w:val="bottom"/>
          </w:tcPr>
          <w:p w:rsidR="007F5FA2" w:rsidRPr="00A811B3" w:rsidRDefault="007F5FA2" w:rsidP="007F5FA2">
            <w:pPr>
              <w:tabs>
                <w:tab w:val="left" w:pos="405"/>
              </w:tabs>
              <w:spacing w:after="0" w:line="240" w:lineRule="atLeast"/>
              <w:ind w:left="522" w:right="43"/>
              <w:rPr>
                <w:rFonts w:ascii="Times New Roman" w:hAnsi="Times New Roman" w:cs="Times New Roman"/>
                <w:szCs w:val="22"/>
              </w:rPr>
            </w:pPr>
            <w:r w:rsidRPr="00A811B3">
              <w:rPr>
                <w:rFonts w:ascii="Times New Roman" w:hAnsi="Times New Roman" w:cs="Times New Roman"/>
                <w:szCs w:val="22"/>
              </w:rPr>
              <w:t>Acquisition - at cost</w:t>
            </w:r>
          </w:p>
        </w:tc>
        <w:tc>
          <w:tcPr>
            <w:tcW w:w="1170" w:type="dxa"/>
          </w:tcPr>
          <w:p w:rsidR="007F5FA2" w:rsidRPr="00A811B3" w:rsidRDefault="007F5FA2" w:rsidP="007F5FA2">
            <w:pPr>
              <w:tabs>
                <w:tab w:val="decimal" w:pos="776"/>
              </w:tabs>
              <w:spacing w:after="0" w:line="240" w:lineRule="atLeast"/>
              <w:ind w:left="33" w:right="59"/>
              <w:jc w:val="right"/>
              <w:rPr>
                <w:rFonts w:ascii="Times New Roman" w:hAnsi="Times New Roman" w:cs="Times New Roman"/>
                <w:szCs w:val="22"/>
              </w:rPr>
            </w:pPr>
            <w:r w:rsidRPr="00A811B3">
              <w:rPr>
                <w:rFonts w:ascii="Times New Roman" w:hAnsi="Times New Roman" w:cs="Times New Roman"/>
                <w:szCs w:val="22"/>
              </w:rPr>
              <w:t>12,150</w:t>
            </w:r>
          </w:p>
        </w:tc>
        <w:tc>
          <w:tcPr>
            <w:tcW w:w="270" w:type="dxa"/>
          </w:tcPr>
          <w:p w:rsidR="007F5FA2" w:rsidRPr="00A811B3" w:rsidRDefault="007F5FA2" w:rsidP="007F5FA2">
            <w:pPr>
              <w:tabs>
                <w:tab w:val="decimal" w:pos="792"/>
              </w:tabs>
              <w:spacing w:after="0" w:line="240" w:lineRule="atLeast"/>
              <w:ind w:right="-96"/>
              <w:jc w:val="thaiDistribute"/>
              <w:rPr>
                <w:rFonts w:ascii="Times New Roman" w:hAnsi="Times New Roman" w:cs="Times New Roman"/>
                <w:szCs w:val="22"/>
              </w:rPr>
            </w:pPr>
          </w:p>
        </w:tc>
        <w:tc>
          <w:tcPr>
            <w:tcW w:w="1112" w:type="dxa"/>
          </w:tcPr>
          <w:p w:rsidR="007F5FA2" w:rsidRPr="00A811B3" w:rsidRDefault="007F5FA2" w:rsidP="007F5FA2">
            <w:pPr>
              <w:spacing w:after="0" w:line="240" w:lineRule="atLeast"/>
              <w:ind w:right="91" w:firstLine="34"/>
              <w:jc w:val="right"/>
              <w:rPr>
                <w:rFonts w:ascii="Times New Roman" w:hAnsi="Times New Roman" w:cs="Times New Roman"/>
                <w:szCs w:val="22"/>
              </w:rPr>
            </w:pPr>
            <w:r w:rsidRPr="00A811B3">
              <w:rPr>
                <w:rFonts w:ascii="Times New Roman" w:hAnsi="Times New Roman" w:cs="Times New Roman"/>
                <w:szCs w:val="22"/>
              </w:rPr>
              <w:t>20,869</w:t>
            </w:r>
          </w:p>
        </w:tc>
        <w:tc>
          <w:tcPr>
            <w:tcW w:w="270" w:type="dxa"/>
          </w:tcPr>
          <w:p w:rsidR="007F5FA2" w:rsidRPr="00A811B3" w:rsidRDefault="007F5FA2" w:rsidP="007F5FA2">
            <w:pPr>
              <w:tabs>
                <w:tab w:val="decimal" w:pos="792"/>
                <w:tab w:val="decimal" w:pos="858"/>
              </w:tabs>
              <w:spacing w:after="0" w:line="240" w:lineRule="atLeast"/>
              <w:ind w:right="-96"/>
              <w:jc w:val="thaiDistribute"/>
              <w:rPr>
                <w:rFonts w:ascii="Times New Roman" w:hAnsi="Times New Roman" w:cs="Times New Roman"/>
                <w:szCs w:val="22"/>
              </w:rPr>
            </w:pPr>
          </w:p>
        </w:tc>
        <w:tc>
          <w:tcPr>
            <w:tcW w:w="1139" w:type="dxa"/>
          </w:tcPr>
          <w:p w:rsidR="007F5FA2" w:rsidRPr="00A811B3" w:rsidRDefault="007F5FA2" w:rsidP="007F5FA2">
            <w:pPr>
              <w:spacing w:after="0" w:line="240" w:lineRule="atLeast"/>
              <w:ind w:right="35"/>
              <w:jc w:val="right"/>
              <w:rPr>
                <w:rFonts w:ascii="Times New Roman" w:hAnsi="Times New Roman" w:cs="Times New Roman"/>
                <w:szCs w:val="22"/>
              </w:rPr>
            </w:pPr>
            <w:r w:rsidRPr="00A811B3">
              <w:rPr>
                <w:rFonts w:ascii="Times New Roman" w:hAnsi="Times New Roman" w:cs="Times New Roman"/>
                <w:szCs w:val="22"/>
              </w:rPr>
              <w:t>8,419</w:t>
            </w:r>
          </w:p>
        </w:tc>
        <w:tc>
          <w:tcPr>
            <w:tcW w:w="236" w:type="dxa"/>
          </w:tcPr>
          <w:p w:rsidR="007F5FA2" w:rsidRPr="00A811B3" w:rsidRDefault="007F5FA2" w:rsidP="007F5FA2">
            <w:pPr>
              <w:tabs>
                <w:tab w:val="decimal" w:pos="792"/>
                <w:tab w:val="decimal" w:pos="858"/>
              </w:tabs>
              <w:spacing w:after="0" w:line="240" w:lineRule="atLeast"/>
              <w:ind w:left="-16" w:right="-96"/>
              <w:jc w:val="thaiDistribute"/>
              <w:rPr>
                <w:rFonts w:ascii="Times New Roman" w:hAnsi="Times New Roman" w:cs="Times New Roman"/>
                <w:szCs w:val="22"/>
              </w:rPr>
            </w:pPr>
          </w:p>
        </w:tc>
        <w:tc>
          <w:tcPr>
            <w:tcW w:w="1038" w:type="dxa"/>
          </w:tcPr>
          <w:p w:rsidR="007F5FA2" w:rsidRPr="00A811B3" w:rsidRDefault="007F5FA2" w:rsidP="007F5FA2">
            <w:pPr>
              <w:spacing w:after="0" w:line="240" w:lineRule="atLeast"/>
              <w:ind w:right="38"/>
              <w:jc w:val="right"/>
              <w:rPr>
                <w:rFonts w:ascii="Times New Roman" w:hAnsi="Times New Roman" w:cs="Times New Roman"/>
                <w:szCs w:val="22"/>
              </w:rPr>
            </w:pPr>
            <w:r w:rsidRPr="00A811B3">
              <w:rPr>
                <w:rFonts w:ascii="Times New Roman" w:hAnsi="Times New Roman" w:cs="Times New Roman"/>
                <w:szCs w:val="22"/>
              </w:rPr>
              <w:t>15,527</w:t>
            </w:r>
          </w:p>
        </w:tc>
      </w:tr>
      <w:tr w:rsidR="007F5FA2" w:rsidRPr="00A811B3" w:rsidTr="00D4565E">
        <w:tc>
          <w:tcPr>
            <w:tcW w:w="4528" w:type="dxa"/>
            <w:vAlign w:val="bottom"/>
          </w:tcPr>
          <w:p w:rsidR="007F5FA2" w:rsidRPr="00A811B3" w:rsidRDefault="007F5FA2" w:rsidP="000B36A1">
            <w:pPr>
              <w:tabs>
                <w:tab w:val="left" w:pos="405"/>
              </w:tabs>
              <w:spacing w:after="0" w:line="240" w:lineRule="atLeast"/>
              <w:ind w:left="522" w:right="43"/>
              <w:rPr>
                <w:rFonts w:ascii="Times New Roman" w:hAnsi="Times New Roman" w:cs="Times New Roman"/>
                <w:szCs w:val="22"/>
              </w:rPr>
            </w:pPr>
            <w:r w:rsidRPr="00A811B3">
              <w:rPr>
                <w:rFonts w:ascii="Times New Roman" w:hAnsi="Times New Roman" w:cs="Times New Roman"/>
                <w:szCs w:val="22"/>
              </w:rPr>
              <w:t xml:space="preserve">Non-current other provisions for </w:t>
            </w:r>
            <w:r w:rsidRPr="00A811B3">
              <w:rPr>
                <w:rFonts w:ascii="Times New Roman" w:hAnsi="Times New Roman" w:cs="Times New Roman"/>
                <w:szCs w:val="22"/>
              </w:rPr>
              <w:tab/>
            </w:r>
            <w:r w:rsidR="000B36A1" w:rsidRPr="00A811B3">
              <w:rPr>
                <w:rFonts w:ascii="Times New Roman" w:hAnsi="Times New Roman" w:cs="Times New Roman"/>
                <w:szCs w:val="22"/>
              </w:rPr>
              <w:t xml:space="preserve">capping </w:t>
            </w:r>
            <w:r w:rsidRPr="00A811B3">
              <w:rPr>
                <w:rFonts w:ascii="Times New Roman" w:hAnsi="Times New Roman" w:cs="Times New Roman"/>
                <w:szCs w:val="22"/>
              </w:rPr>
              <w:t>landfill</w:t>
            </w:r>
          </w:p>
        </w:tc>
        <w:tc>
          <w:tcPr>
            <w:tcW w:w="1170" w:type="dxa"/>
          </w:tcPr>
          <w:p w:rsidR="007F5FA2" w:rsidRPr="00A811B3" w:rsidRDefault="007F5FA2" w:rsidP="007F5FA2">
            <w:pPr>
              <w:tabs>
                <w:tab w:val="decimal" w:pos="776"/>
              </w:tabs>
              <w:spacing w:after="0" w:line="240" w:lineRule="atLeast"/>
              <w:ind w:left="33" w:right="59"/>
              <w:jc w:val="right"/>
              <w:rPr>
                <w:rFonts w:ascii="Times New Roman" w:hAnsi="Times New Roman" w:cs="Times New Roman"/>
                <w:szCs w:val="22"/>
              </w:rPr>
            </w:pPr>
            <w:r w:rsidRPr="00A811B3">
              <w:rPr>
                <w:rFonts w:ascii="Times New Roman" w:hAnsi="Times New Roman" w:cs="Times New Roman"/>
                <w:szCs w:val="22"/>
                <w:cs/>
              </w:rPr>
              <w:br/>
            </w:r>
            <w:r w:rsidRPr="00A811B3">
              <w:rPr>
                <w:rFonts w:ascii="Times New Roman" w:hAnsi="Times New Roman" w:cs="Times New Roman"/>
                <w:szCs w:val="22"/>
              </w:rPr>
              <w:t>1,289</w:t>
            </w:r>
          </w:p>
        </w:tc>
        <w:tc>
          <w:tcPr>
            <w:tcW w:w="270" w:type="dxa"/>
          </w:tcPr>
          <w:p w:rsidR="007F5FA2" w:rsidRPr="00A811B3" w:rsidRDefault="007F5FA2" w:rsidP="007F5FA2">
            <w:pPr>
              <w:tabs>
                <w:tab w:val="decimal" w:pos="792"/>
              </w:tabs>
              <w:spacing w:after="0" w:line="240" w:lineRule="atLeast"/>
              <w:ind w:right="-96"/>
              <w:jc w:val="thaiDistribute"/>
              <w:rPr>
                <w:rFonts w:ascii="Times New Roman" w:hAnsi="Times New Roman" w:cs="Times New Roman"/>
                <w:szCs w:val="22"/>
              </w:rPr>
            </w:pPr>
          </w:p>
        </w:tc>
        <w:tc>
          <w:tcPr>
            <w:tcW w:w="1112" w:type="dxa"/>
          </w:tcPr>
          <w:p w:rsidR="007F5FA2" w:rsidRPr="00A811B3" w:rsidRDefault="007F5FA2" w:rsidP="007F5FA2">
            <w:pPr>
              <w:spacing w:after="0" w:line="240" w:lineRule="atLeast"/>
              <w:ind w:right="38"/>
              <w:jc w:val="center"/>
              <w:rPr>
                <w:rFonts w:ascii="Times New Roman" w:hAnsi="Times New Roman" w:cs="Times New Roman"/>
                <w:szCs w:val="22"/>
              </w:rPr>
            </w:pPr>
            <w:r w:rsidRPr="00A811B3">
              <w:rPr>
                <w:rFonts w:ascii="Times New Roman" w:hAnsi="Times New Roman" w:cs="Times New Roman"/>
                <w:szCs w:val="22"/>
              </w:rPr>
              <w:br/>
              <w:t>-</w:t>
            </w:r>
          </w:p>
        </w:tc>
        <w:tc>
          <w:tcPr>
            <w:tcW w:w="270" w:type="dxa"/>
          </w:tcPr>
          <w:p w:rsidR="007F5FA2" w:rsidRPr="00A811B3" w:rsidRDefault="007F5FA2" w:rsidP="007F5FA2">
            <w:pPr>
              <w:tabs>
                <w:tab w:val="decimal" w:pos="792"/>
                <w:tab w:val="decimal" w:pos="858"/>
              </w:tabs>
              <w:spacing w:after="0" w:line="240" w:lineRule="atLeast"/>
              <w:ind w:right="-96"/>
              <w:jc w:val="thaiDistribute"/>
              <w:rPr>
                <w:rFonts w:ascii="Times New Roman" w:hAnsi="Times New Roman" w:cs="Times New Roman"/>
                <w:szCs w:val="22"/>
              </w:rPr>
            </w:pPr>
          </w:p>
        </w:tc>
        <w:tc>
          <w:tcPr>
            <w:tcW w:w="1139" w:type="dxa"/>
          </w:tcPr>
          <w:p w:rsidR="007F5FA2" w:rsidRPr="00A811B3" w:rsidRDefault="007F5FA2" w:rsidP="007F5FA2">
            <w:pPr>
              <w:spacing w:after="0" w:line="240" w:lineRule="atLeast"/>
              <w:ind w:right="35"/>
              <w:jc w:val="right"/>
              <w:rPr>
                <w:rFonts w:ascii="Times New Roman" w:hAnsi="Times New Roman" w:cs="Times New Roman"/>
                <w:szCs w:val="22"/>
                <w:cs/>
              </w:rPr>
            </w:pPr>
            <w:r w:rsidRPr="00A811B3">
              <w:rPr>
                <w:rFonts w:ascii="Times New Roman" w:hAnsi="Times New Roman" w:cs="Times New Roman"/>
                <w:szCs w:val="22"/>
              </w:rPr>
              <w:br/>
              <w:t>1,289</w:t>
            </w:r>
          </w:p>
        </w:tc>
        <w:tc>
          <w:tcPr>
            <w:tcW w:w="236" w:type="dxa"/>
          </w:tcPr>
          <w:p w:rsidR="007F5FA2" w:rsidRPr="00A811B3" w:rsidRDefault="007F5FA2" w:rsidP="007F5FA2">
            <w:pPr>
              <w:tabs>
                <w:tab w:val="decimal" w:pos="792"/>
                <w:tab w:val="decimal" w:pos="858"/>
              </w:tabs>
              <w:spacing w:after="0" w:line="240" w:lineRule="atLeast"/>
              <w:ind w:left="-16" w:right="-96"/>
              <w:jc w:val="thaiDistribute"/>
              <w:rPr>
                <w:rFonts w:ascii="Times New Roman" w:hAnsi="Times New Roman" w:cs="Times New Roman"/>
                <w:szCs w:val="22"/>
              </w:rPr>
            </w:pPr>
          </w:p>
        </w:tc>
        <w:tc>
          <w:tcPr>
            <w:tcW w:w="1038" w:type="dxa"/>
          </w:tcPr>
          <w:p w:rsidR="007F5FA2" w:rsidRPr="00A811B3" w:rsidRDefault="007F5FA2" w:rsidP="007F5FA2">
            <w:pPr>
              <w:spacing w:after="0" w:line="240" w:lineRule="atLeast"/>
              <w:ind w:right="38"/>
              <w:jc w:val="center"/>
              <w:rPr>
                <w:rFonts w:ascii="Times New Roman" w:hAnsi="Times New Roman" w:cs="Times New Roman"/>
                <w:szCs w:val="22"/>
              </w:rPr>
            </w:pPr>
            <w:r w:rsidRPr="00A811B3">
              <w:rPr>
                <w:rFonts w:ascii="Times New Roman" w:hAnsi="Times New Roman" w:cs="Times New Roman"/>
                <w:szCs w:val="22"/>
              </w:rPr>
              <w:br/>
              <w:t>-</w:t>
            </w:r>
          </w:p>
        </w:tc>
      </w:tr>
      <w:tr w:rsidR="007F5FA2" w:rsidRPr="00A811B3" w:rsidTr="00D4565E">
        <w:tc>
          <w:tcPr>
            <w:tcW w:w="4528" w:type="dxa"/>
            <w:vAlign w:val="bottom"/>
          </w:tcPr>
          <w:p w:rsidR="007F5FA2" w:rsidRPr="00A811B3" w:rsidRDefault="007F5FA2" w:rsidP="007F5FA2">
            <w:pPr>
              <w:tabs>
                <w:tab w:val="left" w:pos="405"/>
              </w:tabs>
              <w:spacing w:after="0" w:line="240" w:lineRule="atLeast"/>
              <w:ind w:left="522" w:right="43"/>
              <w:rPr>
                <w:rFonts w:ascii="Times New Roman" w:hAnsi="Times New Roman" w:cs="Times New Roman"/>
                <w:szCs w:val="22"/>
              </w:rPr>
            </w:pPr>
            <w:r w:rsidRPr="00A811B3">
              <w:rPr>
                <w:rFonts w:ascii="Times New Roman" w:hAnsi="Times New Roman" w:cs="Times New Roman"/>
                <w:szCs w:val="22"/>
              </w:rPr>
              <w:t>Disposal</w:t>
            </w:r>
          </w:p>
        </w:tc>
        <w:tc>
          <w:tcPr>
            <w:tcW w:w="1170" w:type="dxa"/>
          </w:tcPr>
          <w:p w:rsidR="007F5FA2" w:rsidRPr="00A811B3" w:rsidRDefault="007F5FA2" w:rsidP="007F5FA2">
            <w:pPr>
              <w:spacing w:after="0" w:line="240" w:lineRule="atLeast"/>
              <w:ind w:left="33"/>
              <w:jc w:val="right"/>
              <w:rPr>
                <w:rFonts w:ascii="Times New Roman" w:hAnsi="Times New Roman" w:cs="Times New Roman"/>
                <w:szCs w:val="22"/>
              </w:rPr>
            </w:pPr>
            <w:r w:rsidRPr="00A811B3">
              <w:rPr>
                <w:rFonts w:ascii="Times New Roman" w:hAnsi="Times New Roman" w:cs="Times New Roman"/>
                <w:szCs w:val="22"/>
                <w:cs/>
              </w:rPr>
              <w:t>(2)</w:t>
            </w:r>
          </w:p>
        </w:tc>
        <w:tc>
          <w:tcPr>
            <w:tcW w:w="270" w:type="dxa"/>
          </w:tcPr>
          <w:p w:rsidR="007F5FA2" w:rsidRPr="00A811B3" w:rsidRDefault="007F5FA2" w:rsidP="007F5FA2">
            <w:pPr>
              <w:tabs>
                <w:tab w:val="decimal" w:pos="792"/>
              </w:tabs>
              <w:spacing w:after="0" w:line="240" w:lineRule="atLeast"/>
              <w:ind w:right="-96"/>
              <w:jc w:val="thaiDistribute"/>
              <w:rPr>
                <w:rFonts w:ascii="Times New Roman" w:hAnsi="Times New Roman" w:cs="Times New Roman"/>
                <w:szCs w:val="22"/>
              </w:rPr>
            </w:pPr>
          </w:p>
        </w:tc>
        <w:tc>
          <w:tcPr>
            <w:tcW w:w="1112" w:type="dxa"/>
          </w:tcPr>
          <w:p w:rsidR="007F5FA2" w:rsidRPr="00A811B3" w:rsidRDefault="007F5FA2" w:rsidP="007F5FA2">
            <w:pPr>
              <w:spacing w:after="0" w:line="240" w:lineRule="atLeast"/>
              <w:ind w:right="79" w:firstLine="34"/>
              <w:jc w:val="right"/>
              <w:rPr>
                <w:rFonts w:ascii="Times New Roman" w:hAnsi="Times New Roman" w:cs="Times New Roman"/>
                <w:szCs w:val="22"/>
              </w:rPr>
            </w:pPr>
            <w:r w:rsidRPr="00A811B3">
              <w:rPr>
                <w:rFonts w:ascii="Times New Roman" w:hAnsi="Times New Roman" w:cs="Times New Roman"/>
                <w:szCs w:val="22"/>
                <w:cs/>
              </w:rPr>
              <w:t>(541)</w:t>
            </w:r>
          </w:p>
        </w:tc>
        <w:tc>
          <w:tcPr>
            <w:tcW w:w="270" w:type="dxa"/>
          </w:tcPr>
          <w:p w:rsidR="007F5FA2" w:rsidRPr="00A811B3" w:rsidRDefault="007F5FA2" w:rsidP="007F5FA2">
            <w:pPr>
              <w:tabs>
                <w:tab w:val="decimal" w:pos="792"/>
                <w:tab w:val="decimal" w:pos="858"/>
              </w:tabs>
              <w:spacing w:after="0" w:line="240" w:lineRule="atLeast"/>
              <w:ind w:right="-96"/>
              <w:jc w:val="thaiDistribute"/>
              <w:rPr>
                <w:rFonts w:ascii="Times New Roman" w:hAnsi="Times New Roman" w:cs="Times New Roman"/>
                <w:szCs w:val="22"/>
              </w:rPr>
            </w:pPr>
          </w:p>
        </w:tc>
        <w:tc>
          <w:tcPr>
            <w:tcW w:w="1139" w:type="dxa"/>
          </w:tcPr>
          <w:p w:rsidR="007F5FA2" w:rsidRPr="00A811B3" w:rsidRDefault="007F5FA2" w:rsidP="007F5FA2">
            <w:pPr>
              <w:spacing w:after="0" w:line="240" w:lineRule="atLeast"/>
              <w:ind w:right="35"/>
              <w:jc w:val="right"/>
              <w:rPr>
                <w:rFonts w:ascii="Times New Roman" w:hAnsi="Times New Roman" w:cs="Times New Roman"/>
                <w:szCs w:val="22"/>
              </w:rPr>
            </w:pPr>
            <w:r w:rsidRPr="00A811B3">
              <w:rPr>
                <w:rFonts w:ascii="Times New Roman" w:hAnsi="Times New Roman" w:cs="Times New Roman"/>
                <w:szCs w:val="22"/>
                <w:cs/>
              </w:rPr>
              <w:t>(2)</w:t>
            </w:r>
          </w:p>
        </w:tc>
        <w:tc>
          <w:tcPr>
            <w:tcW w:w="236" w:type="dxa"/>
          </w:tcPr>
          <w:p w:rsidR="007F5FA2" w:rsidRPr="00A811B3" w:rsidRDefault="007F5FA2" w:rsidP="007F5FA2">
            <w:pPr>
              <w:tabs>
                <w:tab w:val="decimal" w:pos="502"/>
                <w:tab w:val="decimal" w:pos="792"/>
                <w:tab w:val="decimal" w:pos="858"/>
              </w:tabs>
              <w:spacing w:after="0" w:line="240" w:lineRule="atLeast"/>
              <w:ind w:left="-16" w:right="-96"/>
              <w:jc w:val="thaiDistribute"/>
              <w:rPr>
                <w:rFonts w:ascii="Times New Roman" w:hAnsi="Times New Roman" w:cs="Times New Roman"/>
                <w:szCs w:val="22"/>
              </w:rPr>
            </w:pPr>
          </w:p>
        </w:tc>
        <w:tc>
          <w:tcPr>
            <w:tcW w:w="1038" w:type="dxa"/>
          </w:tcPr>
          <w:p w:rsidR="007F5FA2" w:rsidRPr="00A811B3" w:rsidRDefault="007F5FA2" w:rsidP="007F5FA2">
            <w:pPr>
              <w:spacing w:after="0" w:line="240" w:lineRule="atLeast"/>
              <w:ind w:right="38"/>
              <w:jc w:val="center"/>
              <w:rPr>
                <w:rFonts w:ascii="Times New Roman" w:hAnsi="Times New Roman" w:cs="Times New Roman"/>
                <w:szCs w:val="22"/>
              </w:rPr>
            </w:pPr>
            <w:r w:rsidRPr="00A811B3">
              <w:rPr>
                <w:rFonts w:ascii="Times New Roman" w:hAnsi="Times New Roman" w:cs="Times New Roman"/>
                <w:szCs w:val="22"/>
                <w:cs/>
              </w:rPr>
              <w:t>-</w:t>
            </w:r>
          </w:p>
        </w:tc>
      </w:tr>
      <w:tr w:rsidR="007F5FA2" w:rsidRPr="00A811B3" w:rsidTr="00D4565E">
        <w:tc>
          <w:tcPr>
            <w:tcW w:w="4528" w:type="dxa"/>
            <w:vAlign w:val="bottom"/>
          </w:tcPr>
          <w:p w:rsidR="007F5FA2" w:rsidRPr="00A811B3" w:rsidRDefault="007F5FA2" w:rsidP="007F5FA2">
            <w:pPr>
              <w:tabs>
                <w:tab w:val="left" w:pos="405"/>
              </w:tabs>
              <w:spacing w:after="0" w:line="240" w:lineRule="atLeast"/>
              <w:ind w:left="522" w:right="43"/>
              <w:rPr>
                <w:rFonts w:ascii="Times New Roman" w:hAnsi="Times New Roman" w:cs="Times New Roman"/>
                <w:szCs w:val="22"/>
                <w:cs/>
              </w:rPr>
            </w:pPr>
            <w:r w:rsidRPr="00A811B3">
              <w:rPr>
                <w:rFonts w:ascii="Times New Roman" w:hAnsi="Times New Roman" w:cs="Times New Roman"/>
                <w:szCs w:val="22"/>
              </w:rPr>
              <w:t>Depreciation for the period</w:t>
            </w:r>
          </w:p>
        </w:tc>
        <w:tc>
          <w:tcPr>
            <w:tcW w:w="1170" w:type="dxa"/>
          </w:tcPr>
          <w:p w:rsidR="007F5FA2" w:rsidRPr="00A811B3" w:rsidRDefault="007F5FA2" w:rsidP="007F5FA2">
            <w:pPr>
              <w:spacing w:after="0" w:line="240" w:lineRule="atLeast"/>
              <w:ind w:left="33"/>
              <w:jc w:val="right"/>
              <w:rPr>
                <w:rFonts w:ascii="Times New Roman" w:hAnsi="Times New Roman" w:cs="Times New Roman"/>
                <w:szCs w:val="22"/>
              </w:rPr>
            </w:pPr>
            <w:r w:rsidRPr="00A811B3">
              <w:rPr>
                <w:rFonts w:ascii="Times New Roman" w:hAnsi="Times New Roman" w:cs="Times New Roman"/>
                <w:szCs w:val="22"/>
                <w:cs/>
              </w:rPr>
              <w:t>(16,848)</w:t>
            </w:r>
          </w:p>
        </w:tc>
        <w:tc>
          <w:tcPr>
            <w:tcW w:w="270" w:type="dxa"/>
          </w:tcPr>
          <w:p w:rsidR="007F5FA2" w:rsidRPr="00A811B3" w:rsidRDefault="007F5FA2" w:rsidP="007F5FA2">
            <w:pPr>
              <w:tabs>
                <w:tab w:val="decimal" w:pos="792"/>
              </w:tabs>
              <w:spacing w:after="0" w:line="240" w:lineRule="atLeast"/>
              <w:ind w:right="-96"/>
              <w:jc w:val="thaiDistribute"/>
              <w:rPr>
                <w:rFonts w:ascii="Times New Roman" w:hAnsi="Times New Roman" w:cs="Times New Roman"/>
                <w:szCs w:val="22"/>
              </w:rPr>
            </w:pPr>
          </w:p>
        </w:tc>
        <w:tc>
          <w:tcPr>
            <w:tcW w:w="1112" w:type="dxa"/>
          </w:tcPr>
          <w:p w:rsidR="007F5FA2" w:rsidRPr="00A811B3" w:rsidRDefault="007F5FA2" w:rsidP="007F5FA2">
            <w:pPr>
              <w:spacing w:after="0" w:line="240" w:lineRule="atLeast"/>
              <w:ind w:right="79" w:firstLine="34"/>
              <w:jc w:val="right"/>
              <w:rPr>
                <w:rFonts w:ascii="Times New Roman" w:hAnsi="Times New Roman" w:cs="Times New Roman"/>
                <w:szCs w:val="22"/>
              </w:rPr>
            </w:pPr>
            <w:r w:rsidRPr="00A811B3">
              <w:rPr>
                <w:rFonts w:ascii="Times New Roman" w:hAnsi="Times New Roman" w:cs="Times New Roman"/>
                <w:szCs w:val="22"/>
                <w:cs/>
              </w:rPr>
              <w:t>(18,59</w:t>
            </w:r>
            <w:r w:rsidRPr="00A811B3">
              <w:rPr>
                <w:rFonts w:ascii="Times New Roman" w:hAnsi="Times New Roman" w:cs="Times New Roman"/>
                <w:szCs w:val="22"/>
              </w:rPr>
              <w:t>4</w:t>
            </w:r>
            <w:r w:rsidRPr="00A811B3">
              <w:rPr>
                <w:rFonts w:ascii="Times New Roman" w:hAnsi="Times New Roman" w:cs="Times New Roman"/>
                <w:szCs w:val="22"/>
                <w:cs/>
              </w:rPr>
              <w:t>)</w:t>
            </w:r>
          </w:p>
        </w:tc>
        <w:tc>
          <w:tcPr>
            <w:tcW w:w="270" w:type="dxa"/>
          </w:tcPr>
          <w:p w:rsidR="007F5FA2" w:rsidRPr="00A811B3" w:rsidRDefault="007F5FA2" w:rsidP="007F5FA2">
            <w:pPr>
              <w:tabs>
                <w:tab w:val="decimal" w:pos="792"/>
                <w:tab w:val="decimal" w:pos="858"/>
              </w:tabs>
              <w:spacing w:after="0" w:line="240" w:lineRule="atLeast"/>
              <w:ind w:left="-93" w:right="-96"/>
              <w:jc w:val="thaiDistribute"/>
              <w:rPr>
                <w:rFonts w:ascii="Times New Roman" w:hAnsi="Times New Roman" w:cs="Times New Roman"/>
                <w:szCs w:val="22"/>
              </w:rPr>
            </w:pPr>
          </w:p>
        </w:tc>
        <w:tc>
          <w:tcPr>
            <w:tcW w:w="1139" w:type="dxa"/>
          </w:tcPr>
          <w:p w:rsidR="007F5FA2" w:rsidRPr="00A811B3" w:rsidRDefault="007F5FA2" w:rsidP="007F5FA2">
            <w:pPr>
              <w:spacing w:after="0" w:line="240" w:lineRule="atLeast"/>
              <w:ind w:right="35"/>
              <w:jc w:val="right"/>
              <w:rPr>
                <w:rFonts w:ascii="Times New Roman" w:hAnsi="Times New Roman" w:cs="Times New Roman"/>
                <w:szCs w:val="22"/>
              </w:rPr>
            </w:pPr>
            <w:r w:rsidRPr="00A811B3">
              <w:rPr>
                <w:rFonts w:ascii="Times New Roman" w:hAnsi="Times New Roman" w:cs="Times New Roman"/>
                <w:szCs w:val="22"/>
                <w:cs/>
              </w:rPr>
              <w:t>(10,805)</w:t>
            </w:r>
          </w:p>
        </w:tc>
        <w:tc>
          <w:tcPr>
            <w:tcW w:w="236" w:type="dxa"/>
          </w:tcPr>
          <w:p w:rsidR="007F5FA2" w:rsidRPr="00A811B3" w:rsidRDefault="007F5FA2" w:rsidP="007F5FA2">
            <w:pPr>
              <w:tabs>
                <w:tab w:val="decimal" w:pos="792"/>
                <w:tab w:val="decimal" w:pos="858"/>
              </w:tabs>
              <w:spacing w:after="0" w:line="240" w:lineRule="atLeast"/>
              <w:ind w:left="-16" w:right="-96"/>
              <w:jc w:val="thaiDistribute"/>
              <w:rPr>
                <w:rFonts w:ascii="Times New Roman" w:hAnsi="Times New Roman" w:cs="Times New Roman"/>
                <w:szCs w:val="22"/>
              </w:rPr>
            </w:pPr>
          </w:p>
        </w:tc>
        <w:tc>
          <w:tcPr>
            <w:tcW w:w="1038" w:type="dxa"/>
          </w:tcPr>
          <w:p w:rsidR="007F5FA2" w:rsidRPr="00A811B3" w:rsidRDefault="007F5FA2" w:rsidP="007F5FA2">
            <w:pPr>
              <w:spacing w:after="0" w:line="240" w:lineRule="atLeast"/>
              <w:ind w:right="-24"/>
              <w:jc w:val="right"/>
              <w:rPr>
                <w:rFonts w:ascii="Times New Roman" w:hAnsi="Times New Roman" w:cs="Times New Roman"/>
                <w:szCs w:val="22"/>
              </w:rPr>
            </w:pPr>
            <w:r w:rsidRPr="00A811B3">
              <w:rPr>
                <w:rFonts w:ascii="Times New Roman" w:hAnsi="Times New Roman" w:cs="Times New Roman"/>
                <w:szCs w:val="22"/>
                <w:cs/>
              </w:rPr>
              <w:t>(13,000)</w:t>
            </w:r>
          </w:p>
        </w:tc>
      </w:tr>
      <w:tr w:rsidR="007F5FA2" w:rsidRPr="00A811B3" w:rsidTr="00D4565E">
        <w:tc>
          <w:tcPr>
            <w:tcW w:w="4528" w:type="dxa"/>
            <w:vAlign w:val="bottom"/>
          </w:tcPr>
          <w:p w:rsidR="007F5FA2" w:rsidRPr="00A811B3" w:rsidRDefault="007F5FA2" w:rsidP="007F5FA2">
            <w:pPr>
              <w:tabs>
                <w:tab w:val="left" w:pos="405"/>
              </w:tabs>
              <w:spacing w:after="0" w:line="240" w:lineRule="atLeast"/>
              <w:ind w:left="522" w:right="43"/>
              <w:rPr>
                <w:rFonts w:ascii="Times New Roman" w:hAnsi="Times New Roman" w:cs="Times New Roman"/>
                <w:b/>
                <w:bCs/>
                <w:szCs w:val="22"/>
              </w:rPr>
            </w:pPr>
            <w:r w:rsidRPr="00A811B3">
              <w:rPr>
                <w:rFonts w:ascii="Times New Roman" w:hAnsi="Times New Roman" w:cs="Times New Roman"/>
                <w:b/>
                <w:bCs/>
                <w:szCs w:val="22"/>
              </w:rPr>
              <w:t>Net book value at 30 June</w:t>
            </w:r>
          </w:p>
        </w:tc>
        <w:tc>
          <w:tcPr>
            <w:tcW w:w="1170" w:type="dxa"/>
            <w:tcBorders>
              <w:top w:val="single" w:sz="4" w:space="0" w:color="auto"/>
              <w:bottom w:val="double" w:sz="4" w:space="0" w:color="auto"/>
            </w:tcBorders>
          </w:tcPr>
          <w:p w:rsidR="007F5FA2" w:rsidRPr="00A811B3" w:rsidRDefault="007F5FA2" w:rsidP="007F5FA2">
            <w:pPr>
              <w:tabs>
                <w:tab w:val="decimal" w:pos="776"/>
              </w:tabs>
              <w:spacing w:after="0" w:line="240" w:lineRule="atLeast"/>
              <w:ind w:left="33" w:right="59"/>
              <w:jc w:val="right"/>
              <w:rPr>
                <w:rFonts w:ascii="Times New Roman" w:hAnsi="Times New Roman" w:cs="Times New Roman"/>
                <w:b/>
                <w:bCs/>
                <w:szCs w:val="22"/>
              </w:rPr>
            </w:pPr>
            <w:r w:rsidRPr="00A811B3">
              <w:rPr>
                <w:rFonts w:ascii="Times New Roman" w:hAnsi="Times New Roman" w:cs="Times New Roman"/>
                <w:b/>
                <w:bCs/>
                <w:szCs w:val="22"/>
                <w:cs/>
              </w:rPr>
              <w:t>508,868</w:t>
            </w:r>
          </w:p>
        </w:tc>
        <w:tc>
          <w:tcPr>
            <w:tcW w:w="270" w:type="dxa"/>
          </w:tcPr>
          <w:p w:rsidR="007F5FA2" w:rsidRPr="00A811B3" w:rsidRDefault="007F5FA2" w:rsidP="007F5FA2">
            <w:pPr>
              <w:tabs>
                <w:tab w:val="decimal" w:pos="792"/>
              </w:tabs>
              <w:spacing w:after="0" w:line="240" w:lineRule="atLeast"/>
              <w:ind w:right="-96"/>
              <w:jc w:val="thaiDistribute"/>
              <w:rPr>
                <w:rFonts w:ascii="Times New Roman" w:hAnsi="Times New Roman" w:cs="Times New Roman"/>
                <w:b/>
                <w:bCs/>
                <w:szCs w:val="22"/>
              </w:rPr>
            </w:pPr>
          </w:p>
        </w:tc>
        <w:tc>
          <w:tcPr>
            <w:tcW w:w="1112" w:type="dxa"/>
            <w:tcBorders>
              <w:top w:val="single" w:sz="4" w:space="0" w:color="auto"/>
              <w:bottom w:val="double" w:sz="4" w:space="0" w:color="auto"/>
            </w:tcBorders>
          </w:tcPr>
          <w:p w:rsidR="007F5FA2" w:rsidRPr="00A811B3" w:rsidRDefault="007F5FA2" w:rsidP="007F5FA2">
            <w:pPr>
              <w:spacing w:after="0" w:line="240" w:lineRule="atLeast"/>
              <w:ind w:right="91" w:firstLine="34"/>
              <w:jc w:val="right"/>
              <w:rPr>
                <w:rFonts w:ascii="Times New Roman" w:hAnsi="Times New Roman" w:cs="Times New Roman"/>
                <w:b/>
                <w:bCs/>
                <w:szCs w:val="22"/>
              </w:rPr>
            </w:pPr>
            <w:r w:rsidRPr="00A811B3">
              <w:rPr>
                <w:rFonts w:ascii="Times New Roman" w:hAnsi="Times New Roman" w:cs="Times New Roman"/>
                <w:b/>
                <w:bCs/>
                <w:szCs w:val="22"/>
              </w:rPr>
              <w:t>509,681</w:t>
            </w:r>
          </w:p>
        </w:tc>
        <w:tc>
          <w:tcPr>
            <w:tcW w:w="270" w:type="dxa"/>
          </w:tcPr>
          <w:p w:rsidR="007F5FA2" w:rsidRPr="00A811B3" w:rsidRDefault="007F5FA2" w:rsidP="007F5FA2">
            <w:pPr>
              <w:tabs>
                <w:tab w:val="decimal" w:pos="792"/>
                <w:tab w:val="decimal" w:pos="858"/>
              </w:tabs>
              <w:spacing w:after="0" w:line="240" w:lineRule="atLeast"/>
              <w:ind w:left="-93" w:right="-96"/>
              <w:jc w:val="thaiDistribute"/>
              <w:rPr>
                <w:rFonts w:ascii="Times New Roman" w:hAnsi="Times New Roman" w:cs="Times New Roman"/>
                <w:b/>
                <w:bCs/>
                <w:szCs w:val="22"/>
              </w:rPr>
            </w:pPr>
          </w:p>
        </w:tc>
        <w:tc>
          <w:tcPr>
            <w:tcW w:w="1139" w:type="dxa"/>
            <w:tcBorders>
              <w:top w:val="single" w:sz="4" w:space="0" w:color="auto"/>
              <w:bottom w:val="double" w:sz="4" w:space="0" w:color="auto"/>
            </w:tcBorders>
          </w:tcPr>
          <w:p w:rsidR="007F5FA2" w:rsidRPr="00A811B3" w:rsidRDefault="007F5FA2" w:rsidP="007F5FA2">
            <w:pPr>
              <w:spacing w:after="0" w:line="240" w:lineRule="atLeast"/>
              <w:ind w:left="-67" w:right="35"/>
              <w:jc w:val="right"/>
              <w:rPr>
                <w:rFonts w:ascii="Times New Roman" w:hAnsi="Times New Roman" w:cs="Times New Roman"/>
                <w:b/>
                <w:bCs/>
                <w:szCs w:val="22"/>
              </w:rPr>
            </w:pPr>
            <w:r w:rsidRPr="00A811B3">
              <w:rPr>
                <w:rFonts w:ascii="Times New Roman" w:hAnsi="Times New Roman" w:cs="Times New Roman"/>
                <w:b/>
                <w:bCs/>
                <w:szCs w:val="22"/>
                <w:cs/>
              </w:rPr>
              <w:t>385,322</w:t>
            </w:r>
          </w:p>
        </w:tc>
        <w:tc>
          <w:tcPr>
            <w:tcW w:w="236" w:type="dxa"/>
          </w:tcPr>
          <w:p w:rsidR="007F5FA2" w:rsidRPr="00A811B3" w:rsidRDefault="007F5FA2" w:rsidP="007F5FA2">
            <w:pPr>
              <w:tabs>
                <w:tab w:val="decimal" w:pos="792"/>
                <w:tab w:val="decimal" w:pos="858"/>
              </w:tabs>
              <w:spacing w:after="0" w:line="240" w:lineRule="atLeast"/>
              <w:ind w:left="-16" w:right="-96"/>
              <w:jc w:val="thaiDistribute"/>
              <w:rPr>
                <w:rFonts w:ascii="Times New Roman" w:hAnsi="Times New Roman" w:cs="Times New Roman"/>
                <w:b/>
                <w:bCs/>
                <w:szCs w:val="22"/>
              </w:rPr>
            </w:pPr>
          </w:p>
        </w:tc>
        <w:tc>
          <w:tcPr>
            <w:tcW w:w="1038" w:type="dxa"/>
            <w:tcBorders>
              <w:top w:val="single" w:sz="4" w:space="0" w:color="auto"/>
              <w:bottom w:val="double" w:sz="4" w:space="0" w:color="auto"/>
            </w:tcBorders>
          </w:tcPr>
          <w:p w:rsidR="007F5FA2" w:rsidRPr="00A811B3" w:rsidRDefault="007F5FA2" w:rsidP="007F5FA2">
            <w:pPr>
              <w:spacing w:after="0" w:line="240" w:lineRule="atLeast"/>
              <w:ind w:left="-67" w:right="38"/>
              <w:jc w:val="right"/>
              <w:rPr>
                <w:rFonts w:ascii="Times New Roman" w:hAnsi="Times New Roman" w:cs="Times New Roman"/>
                <w:b/>
                <w:bCs/>
                <w:szCs w:val="22"/>
              </w:rPr>
            </w:pPr>
            <w:r w:rsidRPr="00A811B3">
              <w:rPr>
                <w:rFonts w:ascii="Times New Roman" w:hAnsi="Times New Roman" w:cs="Times New Roman"/>
                <w:b/>
                <w:bCs/>
                <w:szCs w:val="22"/>
                <w:cs/>
              </w:rPr>
              <w:t>37</w:t>
            </w:r>
            <w:r w:rsidRPr="00A811B3">
              <w:rPr>
                <w:rFonts w:ascii="Times New Roman" w:hAnsi="Times New Roman" w:cs="Times New Roman"/>
                <w:b/>
                <w:bCs/>
                <w:szCs w:val="22"/>
              </w:rPr>
              <w:t>9,910</w:t>
            </w:r>
          </w:p>
        </w:tc>
      </w:tr>
    </w:tbl>
    <w:p w:rsidR="00D4565E" w:rsidRPr="00A811B3" w:rsidRDefault="00D4565E" w:rsidP="00B1769B">
      <w:pPr>
        <w:tabs>
          <w:tab w:val="left" w:pos="567"/>
        </w:tabs>
        <w:spacing w:after="0" w:line="240" w:lineRule="atLeast"/>
        <w:ind w:left="540" w:right="14"/>
        <w:jc w:val="both"/>
        <w:rPr>
          <w:rFonts w:ascii="Times New Roman" w:hAnsi="Times New Roman" w:cs="Times New Roman"/>
          <w:szCs w:val="22"/>
        </w:rPr>
      </w:pPr>
    </w:p>
    <w:p w:rsidR="00296FE0" w:rsidRPr="00A811B3" w:rsidRDefault="00296FE0" w:rsidP="00B1769B">
      <w:pPr>
        <w:numPr>
          <w:ilvl w:val="0"/>
          <w:numId w:val="7"/>
        </w:numPr>
        <w:tabs>
          <w:tab w:val="left" w:pos="567"/>
        </w:tabs>
        <w:spacing w:after="0" w:line="240" w:lineRule="atLeast"/>
        <w:ind w:left="540" w:right="14"/>
        <w:rPr>
          <w:rFonts w:ascii="Times New Roman" w:hAnsi="Times New Roman" w:cs="Times New Roman"/>
          <w:b/>
          <w:bCs/>
          <w:szCs w:val="22"/>
        </w:rPr>
      </w:pPr>
      <w:r w:rsidRPr="00A811B3">
        <w:rPr>
          <w:rFonts w:ascii="Times New Roman" w:hAnsi="Times New Roman" w:cs="Times New Roman"/>
          <w:b/>
          <w:bCs/>
          <w:szCs w:val="22"/>
        </w:rPr>
        <w:t>Right-of-use assets</w:t>
      </w:r>
    </w:p>
    <w:p w:rsidR="00861BA1" w:rsidRPr="00A811B3" w:rsidRDefault="00861BA1" w:rsidP="00B1769B">
      <w:pPr>
        <w:tabs>
          <w:tab w:val="left" w:pos="567"/>
        </w:tabs>
        <w:spacing w:after="0" w:line="240" w:lineRule="atLeast"/>
        <w:ind w:left="539" w:right="11"/>
        <w:rPr>
          <w:rFonts w:ascii="Times New Roman" w:hAnsi="Times New Roman" w:cstheme="minorBidi"/>
          <w:szCs w:val="22"/>
        </w:rPr>
      </w:pPr>
    </w:p>
    <w:tbl>
      <w:tblPr>
        <w:tblW w:w="9866" w:type="dxa"/>
        <w:tblInd w:w="18" w:type="dxa"/>
        <w:tblLayout w:type="fixed"/>
        <w:tblLook w:val="01E0"/>
      </w:tblPr>
      <w:tblGrid>
        <w:gridCol w:w="4514"/>
        <w:gridCol w:w="1287"/>
        <w:gridCol w:w="1224"/>
        <w:gridCol w:w="1411"/>
        <w:gridCol w:w="1430"/>
      </w:tblGrid>
      <w:tr w:rsidR="005833F6" w:rsidRPr="00A811B3" w:rsidTr="007F5FA2">
        <w:trPr>
          <w:trHeight w:val="486"/>
          <w:tblHeader/>
        </w:trPr>
        <w:tc>
          <w:tcPr>
            <w:tcW w:w="4514" w:type="dxa"/>
            <w:vAlign w:val="bottom"/>
          </w:tcPr>
          <w:p w:rsidR="005833F6" w:rsidRPr="00A811B3" w:rsidRDefault="005833F6" w:rsidP="00B1769B">
            <w:pPr>
              <w:spacing w:after="0" w:line="240" w:lineRule="atLeast"/>
              <w:ind w:left="522" w:right="-45"/>
              <w:rPr>
                <w:rFonts w:ascii="Times New Roman" w:hAnsi="Times New Roman" w:cs="Times New Roman"/>
                <w:szCs w:val="22"/>
              </w:rPr>
            </w:pPr>
          </w:p>
        </w:tc>
        <w:tc>
          <w:tcPr>
            <w:tcW w:w="2511" w:type="dxa"/>
            <w:gridSpan w:val="2"/>
            <w:vAlign w:val="bottom"/>
          </w:tcPr>
          <w:p w:rsidR="005833F6" w:rsidRPr="00A811B3" w:rsidRDefault="005833F6" w:rsidP="00B1769B">
            <w:pPr>
              <w:spacing w:after="0" w:line="240" w:lineRule="atLeast"/>
              <w:ind w:right="-86"/>
              <w:jc w:val="center"/>
              <w:rPr>
                <w:rFonts w:ascii="Times New Roman" w:hAnsi="Times New Roman" w:cs="Times New Roman"/>
                <w:b/>
                <w:bCs/>
                <w:szCs w:val="22"/>
                <w:cs/>
              </w:rPr>
            </w:pPr>
            <w:r w:rsidRPr="00A811B3">
              <w:rPr>
                <w:rFonts w:ascii="Times New Roman" w:hAnsi="Times New Roman" w:cs="Times New Roman"/>
                <w:b/>
                <w:bCs/>
                <w:szCs w:val="22"/>
              </w:rPr>
              <w:t>Consolidated</w:t>
            </w:r>
            <w:r w:rsidRPr="00A811B3">
              <w:rPr>
                <w:rFonts w:ascii="Times New Roman" w:hAnsi="Times New Roman" w:cs="Times New Roman"/>
                <w:b/>
                <w:bCs/>
                <w:szCs w:val="22"/>
              </w:rPr>
              <w:br/>
              <w:t>financial statements</w:t>
            </w:r>
          </w:p>
        </w:tc>
        <w:tc>
          <w:tcPr>
            <w:tcW w:w="2841" w:type="dxa"/>
            <w:gridSpan w:val="2"/>
            <w:vAlign w:val="bottom"/>
          </w:tcPr>
          <w:p w:rsidR="005833F6" w:rsidRPr="00A811B3" w:rsidRDefault="005833F6" w:rsidP="00B1769B">
            <w:pPr>
              <w:spacing w:after="0" w:line="240" w:lineRule="atLeast"/>
              <w:ind w:right="-186"/>
              <w:jc w:val="center"/>
              <w:rPr>
                <w:rFonts w:ascii="Times New Roman" w:hAnsi="Times New Roman" w:cs="Times New Roman"/>
                <w:b/>
                <w:bCs/>
                <w:szCs w:val="22"/>
                <w:cs/>
              </w:rPr>
            </w:pPr>
            <w:r w:rsidRPr="00A811B3">
              <w:rPr>
                <w:rFonts w:ascii="Times New Roman" w:hAnsi="Times New Roman" w:cs="Times New Roman"/>
                <w:b/>
                <w:bCs/>
                <w:szCs w:val="22"/>
              </w:rPr>
              <w:t>Separate</w:t>
            </w:r>
            <w:r w:rsidRPr="00A811B3">
              <w:rPr>
                <w:rFonts w:ascii="Times New Roman" w:hAnsi="Times New Roman" w:cs="Times New Roman"/>
                <w:b/>
                <w:bCs/>
                <w:szCs w:val="22"/>
              </w:rPr>
              <w:br/>
              <w:t>financial statements</w:t>
            </w:r>
          </w:p>
        </w:tc>
      </w:tr>
      <w:tr w:rsidR="00CF5150" w:rsidRPr="00A811B3" w:rsidTr="007F5FA2">
        <w:trPr>
          <w:trHeight w:val="513"/>
          <w:tblHeader/>
        </w:trPr>
        <w:tc>
          <w:tcPr>
            <w:tcW w:w="4514" w:type="dxa"/>
          </w:tcPr>
          <w:p w:rsidR="00CF5150" w:rsidRPr="00A811B3" w:rsidRDefault="00CF5150" w:rsidP="00B1769B">
            <w:pPr>
              <w:spacing w:after="0" w:line="240" w:lineRule="atLeast"/>
              <w:ind w:left="522" w:right="-45"/>
              <w:rPr>
                <w:rFonts w:ascii="Times New Roman" w:hAnsi="Times New Roman" w:cs="Times New Roman"/>
                <w:szCs w:val="22"/>
              </w:rPr>
            </w:pPr>
          </w:p>
        </w:tc>
        <w:tc>
          <w:tcPr>
            <w:tcW w:w="1287" w:type="dxa"/>
          </w:tcPr>
          <w:p w:rsidR="00CF5150" w:rsidRPr="00A811B3" w:rsidRDefault="00D4565E" w:rsidP="00B1769B">
            <w:pPr>
              <w:spacing w:after="0" w:line="240" w:lineRule="atLeast"/>
              <w:ind w:left="33" w:right="8"/>
              <w:jc w:val="center"/>
              <w:rPr>
                <w:rFonts w:ascii="Times New Roman" w:hAnsi="Times New Roman" w:cs="Times New Roman"/>
                <w:szCs w:val="22"/>
              </w:rPr>
            </w:pPr>
            <w:r w:rsidRPr="00A811B3">
              <w:rPr>
                <w:rFonts w:ascii="Times New Roman" w:hAnsi="Times New Roman" w:cs="Times New Roman"/>
                <w:szCs w:val="22"/>
              </w:rPr>
              <w:t xml:space="preserve">30 </w:t>
            </w:r>
            <w:r w:rsidRPr="00A811B3">
              <w:rPr>
                <w:rFonts w:ascii="Times New Roman" w:hAnsi="Times New Roman" w:cstheme="minorBidi"/>
                <w:szCs w:val="22"/>
              </w:rPr>
              <w:t>June</w:t>
            </w:r>
            <w:r w:rsidRPr="00A811B3">
              <w:rPr>
                <w:rFonts w:ascii="Times New Roman" w:hAnsi="Times New Roman" w:cs="Times New Roman"/>
                <w:szCs w:val="22"/>
              </w:rPr>
              <w:br/>
            </w:r>
            <w:r w:rsidR="00CF5150" w:rsidRPr="00A811B3">
              <w:rPr>
                <w:rFonts w:ascii="Times New Roman" w:hAnsi="Times New Roman" w:cs="Times New Roman"/>
                <w:szCs w:val="22"/>
              </w:rPr>
              <w:t>2023</w:t>
            </w:r>
          </w:p>
        </w:tc>
        <w:tc>
          <w:tcPr>
            <w:tcW w:w="1224" w:type="dxa"/>
          </w:tcPr>
          <w:p w:rsidR="00CF5150" w:rsidRPr="00A811B3" w:rsidRDefault="00CF5150" w:rsidP="00B1769B">
            <w:pPr>
              <w:spacing w:after="0" w:line="240" w:lineRule="atLeast"/>
              <w:ind w:left="-106" w:right="-89"/>
              <w:jc w:val="center"/>
              <w:rPr>
                <w:rFonts w:ascii="Times New Roman" w:hAnsi="Times New Roman" w:cs="Times New Roman"/>
                <w:szCs w:val="22"/>
              </w:rPr>
            </w:pPr>
            <w:r w:rsidRPr="00A811B3">
              <w:rPr>
                <w:rFonts w:ascii="Times New Roman" w:hAnsi="Times New Roman" w:cs="Times New Roman"/>
                <w:szCs w:val="22"/>
              </w:rPr>
              <w:t>31 December 2022</w:t>
            </w:r>
          </w:p>
        </w:tc>
        <w:tc>
          <w:tcPr>
            <w:tcW w:w="1411" w:type="dxa"/>
          </w:tcPr>
          <w:p w:rsidR="00CF5150" w:rsidRPr="00A811B3" w:rsidRDefault="00D4565E" w:rsidP="00B1769B">
            <w:pPr>
              <w:spacing w:after="0" w:line="240" w:lineRule="atLeast"/>
              <w:ind w:left="33" w:right="8"/>
              <w:jc w:val="center"/>
              <w:rPr>
                <w:rFonts w:ascii="Times New Roman" w:hAnsi="Times New Roman" w:cs="Times New Roman"/>
                <w:szCs w:val="22"/>
              </w:rPr>
            </w:pPr>
            <w:r w:rsidRPr="00A811B3">
              <w:rPr>
                <w:rFonts w:ascii="Times New Roman" w:hAnsi="Times New Roman" w:cs="Times New Roman"/>
                <w:szCs w:val="22"/>
              </w:rPr>
              <w:t xml:space="preserve">30 </w:t>
            </w:r>
            <w:r w:rsidRPr="00A811B3">
              <w:rPr>
                <w:rFonts w:ascii="Times New Roman" w:hAnsi="Times New Roman" w:cstheme="minorBidi"/>
                <w:szCs w:val="22"/>
              </w:rPr>
              <w:t>June</w:t>
            </w:r>
            <w:r w:rsidRPr="00A811B3">
              <w:rPr>
                <w:rFonts w:ascii="Times New Roman" w:hAnsi="Times New Roman" w:cs="Times New Roman"/>
                <w:szCs w:val="22"/>
              </w:rPr>
              <w:t xml:space="preserve"> </w:t>
            </w:r>
            <w:r w:rsidR="00CF5150" w:rsidRPr="00A811B3">
              <w:rPr>
                <w:rFonts w:ascii="Times New Roman" w:hAnsi="Times New Roman" w:cs="Times New Roman"/>
                <w:szCs w:val="22"/>
              </w:rPr>
              <w:t>2023</w:t>
            </w:r>
          </w:p>
        </w:tc>
        <w:tc>
          <w:tcPr>
            <w:tcW w:w="1430" w:type="dxa"/>
          </w:tcPr>
          <w:p w:rsidR="00CF5150" w:rsidRPr="00A811B3" w:rsidRDefault="00CF5150" w:rsidP="00B1769B">
            <w:pPr>
              <w:spacing w:after="0" w:line="240" w:lineRule="atLeast"/>
              <w:ind w:left="-106" w:right="-89"/>
              <w:jc w:val="center"/>
              <w:rPr>
                <w:rFonts w:ascii="Times New Roman" w:hAnsi="Times New Roman" w:cs="Times New Roman"/>
                <w:szCs w:val="22"/>
              </w:rPr>
            </w:pPr>
            <w:r w:rsidRPr="00A811B3">
              <w:rPr>
                <w:rFonts w:ascii="Times New Roman" w:hAnsi="Times New Roman" w:cs="Times New Roman"/>
                <w:szCs w:val="22"/>
              </w:rPr>
              <w:t>31 December 2022</w:t>
            </w:r>
          </w:p>
        </w:tc>
      </w:tr>
      <w:tr w:rsidR="00CF5150" w:rsidRPr="00A811B3" w:rsidTr="007F5FA2">
        <w:trPr>
          <w:tblHeader/>
        </w:trPr>
        <w:tc>
          <w:tcPr>
            <w:tcW w:w="4514" w:type="dxa"/>
          </w:tcPr>
          <w:p w:rsidR="00CF5150" w:rsidRPr="00A811B3" w:rsidRDefault="00CF5150" w:rsidP="00B1769B">
            <w:pPr>
              <w:tabs>
                <w:tab w:val="left" w:pos="405"/>
              </w:tabs>
              <w:spacing w:after="0" w:line="240" w:lineRule="atLeast"/>
              <w:ind w:left="522" w:right="43" w:hanging="117"/>
              <w:jc w:val="center"/>
              <w:rPr>
                <w:rFonts w:ascii="Times New Roman" w:hAnsi="Times New Roman" w:cs="Times New Roman"/>
                <w:i/>
                <w:iCs/>
                <w:szCs w:val="22"/>
                <w:cs/>
              </w:rPr>
            </w:pPr>
          </w:p>
        </w:tc>
        <w:tc>
          <w:tcPr>
            <w:tcW w:w="5352" w:type="dxa"/>
            <w:gridSpan w:val="4"/>
            <w:vAlign w:val="bottom"/>
          </w:tcPr>
          <w:p w:rsidR="00CF5150" w:rsidRPr="00A811B3" w:rsidRDefault="00CF5150" w:rsidP="00B1769B">
            <w:pPr>
              <w:tabs>
                <w:tab w:val="left" w:pos="405"/>
                <w:tab w:val="decimal" w:pos="1044"/>
              </w:tabs>
              <w:spacing w:after="0" w:line="240" w:lineRule="atLeast"/>
              <w:ind w:left="33" w:right="43" w:hanging="117"/>
              <w:jc w:val="center"/>
              <w:rPr>
                <w:rFonts w:ascii="Times New Roman" w:hAnsi="Times New Roman" w:cs="Times New Roman"/>
                <w:i/>
                <w:iCs/>
                <w:szCs w:val="22"/>
              </w:rPr>
            </w:pPr>
            <w:r w:rsidRPr="00A811B3">
              <w:rPr>
                <w:rFonts w:ascii="Times New Roman" w:hAnsi="Times New Roman" w:cs="Times New Roman"/>
                <w:i/>
                <w:iCs/>
                <w:szCs w:val="22"/>
              </w:rPr>
              <w:t>(in thousand Baht)</w:t>
            </w:r>
          </w:p>
        </w:tc>
      </w:tr>
      <w:tr w:rsidR="007F5FA2" w:rsidRPr="00A811B3" w:rsidTr="007F5FA2">
        <w:tc>
          <w:tcPr>
            <w:tcW w:w="4514" w:type="dxa"/>
          </w:tcPr>
          <w:p w:rsidR="007F5FA2" w:rsidRPr="00A811B3" w:rsidRDefault="007F5FA2" w:rsidP="007F5FA2">
            <w:pPr>
              <w:tabs>
                <w:tab w:val="left" w:pos="405"/>
              </w:tabs>
              <w:spacing w:after="0" w:line="240" w:lineRule="atLeast"/>
              <w:ind w:left="702" w:right="43" w:hanging="162"/>
              <w:rPr>
                <w:rFonts w:ascii="Times New Roman" w:hAnsi="Times New Roman" w:cs="Times New Roman"/>
                <w:szCs w:val="22"/>
              </w:rPr>
            </w:pPr>
            <w:r w:rsidRPr="00A811B3">
              <w:rPr>
                <w:rFonts w:ascii="Times New Roman" w:hAnsi="Times New Roman" w:cs="Times New Roman"/>
                <w:szCs w:val="22"/>
              </w:rPr>
              <w:t>Related person</w:t>
            </w:r>
          </w:p>
        </w:tc>
        <w:tc>
          <w:tcPr>
            <w:tcW w:w="1287" w:type="dxa"/>
          </w:tcPr>
          <w:p w:rsidR="007F5FA2" w:rsidRPr="00A811B3" w:rsidRDefault="007F5FA2" w:rsidP="007F5FA2">
            <w:pPr>
              <w:tabs>
                <w:tab w:val="decimal" w:pos="900"/>
              </w:tabs>
              <w:spacing w:after="0" w:line="240" w:lineRule="atLeast"/>
              <w:ind w:left="33" w:right="59"/>
              <w:rPr>
                <w:rFonts w:ascii="Times New Roman" w:hAnsi="Times New Roman" w:cs="Times New Roman"/>
                <w:szCs w:val="22"/>
              </w:rPr>
            </w:pPr>
            <w:r w:rsidRPr="00A811B3">
              <w:rPr>
                <w:rFonts w:ascii="Times New Roman" w:hAnsi="Times New Roman" w:cs="Times New Roman"/>
                <w:szCs w:val="22"/>
                <w:cs/>
              </w:rPr>
              <w:t>1,75</w:t>
            </w:r>
            <w:r w:rsidRPr="00A811B3">
              <w:rPr>
                <w:rFonts w:ascii="Times New Roman" w:hAnsi="Times New Roman" w:cs="Times New Roman"/>
                <w:szCs w:val="22"/>
              </w:rPr>
              <w:t>4</w:t>
            </w:r>
          </w:p>
        </w:tc>
        <w:tc>
          <w:tcPr>
            <w:tcW w:w="1224" w:type="dxa"/>
          </w:tcPr>
          <w:p w:rsidR="007F5FA2" w:rsidRPr="00A811B3" w:rsidRDefault="007F5FA2" w:rsidP="007F5FA2">
            <w:pPr>
              <w:tabs>
                <w:tab w:val="decimal" w:pos="928"/>
              </w:tabs>
              <w:spacing w:after="0" w:line="240" w:lineRule="atLeast"/>
              <w:ind w:left="33" w:right="-116"/>
              <w:rPr>
                <w:rFonts w:ascii="Times New Roman" w:hAnsi="Times New Roman" w:cs="Times New Roman"/>
                <w:szCs w:val="22"/>
              </w:rPr>
            </w:pPr>
            <w:r w:rsidRPr="00A811B3">
              <w:rPr>
                <w:rFonts w:ascii="Times New Roman" w:hAnsi="Times New Roman" w:cs="Times New Roman"/>
                <w:szCs w:val="22"/>
              </w:rPr>
              <w:t>2,066</w:t>
            </w:r>
          </w:p>
        </w:tc>
        <w:tc>
          <w:tcPr>
            <w:tcW w:w="1411" w:type="dxa"/>
          </w:tcPr>
          <w:p w:rsidR="007F5FA2" w:rsidRPr="00A811B3" w:rsidRDefault="007F5FA2" w:rsidP="007F5FA2">
            <w:pPr>
              <w:tabs>
                <w:tab w:val="decimal" w:pos="1037"/>
              </w:tabs>
              <w:spacing w:after="0" w:line="240" w:lineRule="atLeast"/>
              <w:ind w:left="33" w:right="59"/>
              <w:rPr>
                <w:rFonts w:ascii="Times New Roman" w:hAnsi="Times New Roman" w:cstheme="minorBidi"/>
                <w:szCs w:val="22"/>
              </w:rPr>
            </w:pPr>
            <w:r w:rsidRPr="00A811B3">
              <w:rPr>
                <w:rFonts w:ascii="Times New Roman" w:hAnsi="Times New Roman" w:cs="Times New Roman"/>
                <w:szCs w:val="22"/>
                <w:cs/>
              </w:rPr>
              <w:t>1,75</w:t>
            </w:r>
            <w:r w:rsidRPr="00A811B3">
              <w:rPr>
                <w:rFonts w:ascii="Times New Roman" w:hAnsi="Times New Roman" w:cs="Times New Roman"/>
                <w:szCs w:val="22"/>
              </w:rPr>
              <w:t>4</w:t>
            </w:r>
          </w:p>
        </w:tc>
        <w:tc>
          <w:tcPr>
            <w:tcW w:w="1430" w:type="dxa"/>
          </w:tcPr>
          <w:p w:rsidR="007F5FA2" w:rsidRPr="00A811B3" w:rsidRDefault="007F5FA2" w:rsidP="007F5FA2">
            <w:pPr>
              <w:tabs>
                <w:tab w:val="decimal" w:pos="1037"/>
              </w:tabs>
              <w:spacing w:after="0" w:line="240" w:lineRule="atLeast"/>
              <w:ind w:left="33" w:right="59"/>
              <w:rPr>
                <w:rFonts w:ascii="Times New Roman" w:hAnsi="Times New Roman" w:cstheme="minorBidi"/>
                <w:szCs w:val="22"/>
              </w:rPr>
            </w:pPr>
            <w:r w:rsidRPr="00A811B3">
              <w:rPr>
                <w:rFonts w:ascii="Times New Roman" w:hAnsi="Times New Roman" w:cs="Times New Roman"/>
                <w:szCs w:val="22"/>
              </w:rPr>
              <w:t>2,06</w:t>
            </w:r>
            <w:r w:rsidRPr="00A811B3">
              <w:rPr>
                <w:rFonts w:ascii="Times New Roman" w:hAnsi="Times New Roman" w:cstheme="minorBidi"/>
                <w:szCs w:val="22"/>
              </w:rPr>
              <w:t>6</w:t>
            </w:r>
          </w:p>
        </w:tc>
      </w:tr>
      <w:tr w:rsidR="007F5FA2" w:rsidRPr="00A811B3" w:rsidTr="007F5FA2">
        <w:tc>
          <w:tcPr>
            <w:tcW w:w="4514" w:type="dxa"/>
            <w:vAlign w:val="bottom"/>
          </w:tcPr>
          <w:p w:rsidR="007F5FA2" w:rsidRPr="00A811B3" w:rsidRDefault="007F5FA2" w:rsidP="007F5FA2">
            <w:pPr>
              <w:tabs>
                <w:tab w:val="left" w:pos="405"/>
              </w:tabs>
              <w:spacing w:after="0" w:line="240" w:lineRule="atLeast"/>
              <w:ind w:left="702" w:right="43" w:hanging="162"/>
              <w:rPr>
                <w:rFonts w:ascii="Times New Roman" w:hAnsi="Times New Roman" w:cs="Times New Roman"/>
                <w:szCs w:val="22"/>
              </w:rPr>
            </w:pPr>
            <w:r w:rsidRPr="00A811B3">
              <w:rPr>
                <w:rFonts w:ascii="Times New Roman" w:hAnsi="Times New Roman" w:cs="Times New Roman"/>
                <w:szCs w:val="22"/>
              </w:rPr>
              <w:t>Other parties</w:t>
            </w:r>
          </w:p>
        </w:tc>
        <w:tc>
          <w:tcPr>
            <w:tcW w:w="1287" w:type="dxa"/>
          </w:tcPr>
          <w:p w:rsidR="007F5FA2" w:rsidRPr="00A811B3" w:rsidRDefault="007F5FA2" w:rsidP="007F5FA2">
            <w:pPr>
              <w:tabs>
                <w:tab w:val="decimal" w:pos="900"/>
              </w:tabs>
              <w:spacing w:after="0" w:line="240" w:lineRule="atLeast"/>
              <w:ind w:left="33" w:right="59"/>
              <w:rPr>
                <w:rFonts w:ascii="Times New Roman" w:hAnsi="Times New Roman" w:cs="Times New Roman"/>
                <w:szCs w:val="22"/>
              </w:rPr>
            </w:pPr>
            <w:r w:rsidRPr="00A811B3">
              <w:rPr>
                <w:rFonts w:ascii="Times New Roman" w:hAnsi="Times New Roman" w:cs="Times New Roman"/>
                <w:szCs w:val="22"/>
                <w:cs/>
              </w:rPr>
              <w:t>39</w:t>
            </w:r>
            <w:r w:rsidRPr="00A811B3">
              <w:rPr>
                <w:rFonts w:ascii="Times New Roman" w:hAnsi="Times New Roman" w:cs="Times New Roman"/>
                <w:szCs w:val="22"/>
              </w:rPr>
              <w:t>5</w:t>
            </w:r>
          </w:p>
        </w:tc>
        <w:tc>
          <w:tcPr>
            <w:tcW w:w="1224" w:type="dxa"/>
          </w:tcPr>
          <w:p w:rsidR="007F5FA2" w:rsidRPr="00A811B3" w:rsidRDefault="007F5FA2" w:rsidP="007F5FA2">
            <w:pPr>
              <w:tabs>
                <w:tab w:val="decimal" w:pos="928"/>
              </w:tabs>
              <w:spacing w:after="0" w:line="240" w:lineRule="atLeast"/>
              <w:ind w:left="33" w:right="-116"/>
              <w:rPr>
                <w:rFonts w:ascii="Times New Roman" w:hAnsi="Times New Roman" w:cs="Times New Roman"/>
                <w:szCs w:val="22"/>
              </w:rPr>
            </w:pPr>
            <w:r w:rsidRPr="00A811B3">
              <w:rPr>
                <w:rFonts w:ascii="Times New Roman" w:hAnsi="Times New Roman" w:cs="Times New Roman"/>
                <w:szCs w:val="22"/>
              </w:rPr>
              <w:t>524</w:t>
            </w:r>
          </w:p>
        </w:tc>
        <w:tc>
          <w:tcPr>
            <w:tcW w:w="1411" w:type="dxa"/>
          </w:tcPr>
          <w:p w:rsidR="007F5FA2" w:rsidRPr="00A811B3" w:rsidRDefault="007F5FA2" w:rsidP="007F5FA2">
            <w:pPr>
              <w:tabs>
                <w:tab w:val="decimal" w:pos="1037"/>
              </w:tabs>
              <w:spacing w:after="0" w:line="240" w:lineRule="atLeast"/>
              <w:ind w:left="33" w:right="59"/>
              <w:rPr>
                <w:rFonts w:ascii="Times New Roman" w:hAnsi="Times New Roman" w:cs="Angsana New"/>
              </w:rPr>
            </w:pPr>
            <w:r w:rsidRPr="00A811B3">
              <w:rPr>
                <w:rFonts w:ascii="Times New Roman" w:hAnsi="Times New Roman" w:cs="Times New Roman"/>
                <w:szCs w:val="22"/>
                <w:cs/>
              </w:rPr>
              <w:t>39</w:t>
            </w:r>
            <w:r w:rsidRPr="00A811B3">
              <w:rPr>
                <w:rFonts w:ascii="Times New Roman" w:hAnsi="Times New Roman" w:cs="Angsana New"/>
              </w:rPr>
              <w:t>5</w:t>
            </w:r>
          </w:p>
        </w:tc>
        <w:tc>
          <w:tcPr>
            <w:tcW w:w="1430" w:type="dxa"/>
          </w:tcPr>
          <w:p w:rsidR="007F5FA2" w:rsidRPr="00A811B3" w:rsidRDefault="007F5FA2" w:rsidP="007F5FA2">
            <w:pPr>
              <w:tabs>
                <w:tab w:val="decimal" w:pos="1037"/>
              </w:tabs>
              <w:spacing w:after="0" w:line="240" w:lineRule="atLeast"/>
              <w:ind w:left="33" w:right="59"/>
              <w:rPr>
                <w:rFonts w:ascii="Times New Roman" w:hAnsi="Times New Roman" w:cs="Times New Roman"/>
                <w:szCs w:val="22"/>
              </w:rPr>
            </w:pPr>
            <w:r w:rsidRPr="00A811B3">
              <w:rPr>
                <w:rFonts w:ascii="Times New Roman" w:hAnsi="Times New Roman" w:cs="Times New Roman"/>
                <w:szCs w:val="22"/>
              </w:rPr>
              <w:t>524</w:t>
            </w:r>
          </w:p>
        </w:tc>
      </w:tr>
      <w:tr w:rsidR="007F5FA2" w:rsidRPr="00A811B3" w:rsidTr="007F5FA2">
        <w:tc>
          <w:tcPr>
            <w:tcW w:w="4514" w:type="dxa"/>
            <w:vAlign w:val="bottom"/>
          </w:tcPr>
          <w:p w:rsidR="007F5FA2" w:rsidRPr="00A811B3" w:rsidRDefault="007F5FA2" w:rsidP="007F5FA2">
            <w:pPr>
              <w:tabs>
                <w:tab w:val="left" w:pos="405"/>
              </w:tabs>
              <w:spacing w:after="0" w:line="240" w:lineRule="atLeast"/>
              <w:ind w:left="702" w:right="43" w:hanging="162"/>
              <w:rPr>
                <w:rFonts w:ascii="Times New Roman" w:hAnsi="Times New Roman" w:cs="Times New Roman"/>
                <w:b/>
                <w:bCs/>
                <w:szCs w:val="22"/>
              </w:rPr>
            </w:pPr>
            <w:r w:rsidRPr="00A811B3">
              <w:rPr>
                <w:rFonts w:ascii="Times New Roman" w:hAnsi="Times New Roman" w:cs="Times New Roman"/>
                <w:b/>
                <w:bCs/>
                <w:szCs w:val="22"/>
              </w:rPr>
              <w:t>Total</w:t>
            </w:r>
          </w:p>
        </w:tc>
        <w:tc>
          <w:tcPr>
            <w:tcW w:w="1287" w:type="dxa"/>
          </w:tcPr>
          <w:p w:rsidR="007F5FA2" w:rsidRPr="00A811B3" w:rsidRDefault="007F5FA2" w:rsidP="007F5FA2">
            <w:pPr>
              <w:pBdr>
                <w:top w:val="single" w:sz="4" w:space="1" w:color="auto"/>
                <w:bottom w:val="double" w:sz="4" w:space="1" w:color="auto"/>
              </w:pBdr>
              <w:tabs>
                <w:tab w:val="decimal" w:pos="900"/>
              </w:tabs>
              <w:spacing w:after="0" w:line="240" w:lineRule="atLeast"/>
              <w:ind w:left="33" w:right="59"/>
              <w:rPr>
                <w:rFonts w:ascii="Times New Roman" w:hAnsi="Times New Roman" w:cs="Times New Roman"/>
                <w:b/>
                <w:bCs/>
                <w:szCs w:val="22"/>
              </w:rPr>
            </w:pPr>
            <w:r w:rsidRPr="00A811B3">
              <w:rPr>
                <w:rFonts w:ascii="Times New Roman" w:hAnsi="Times New Roman" w:cs="Times New Roman"/>
                <w:b/>
                <w:bCs/>
                <w:szCs w:val="22"/>
                <w:cs/>
              </w:rPr>
              <w:t>2,14</w:t>
            </w:r>
            <w:r w:rsidRPr="00A811B3">
              <w:rPr>
                <w:rFonts w:ascii="Times New Roman" w:hAnsi="Times New Roman" w:cs="Times New Roman"/>
                <w:b/>
                <w:bCs/>
                <w:szCs w:val="22"/>
              </w:rPr>
              <w:t>9</w:t>
            </w:r>
          </w:p>
        </w:tc>
        <w:tc>
          <w:tcPr>
            <w:tcW w:w="1224" w:type="dxa"/>
          </w:tcPr>
          <w:p w:rsidR="007F5FA2" w:rsidRPr="00A811B3" w:rsidRDefault="007F5FA2" w:rsidP="007F5FA2">
            <w:pPr>
              <w:pBdr>
                <w:top w:val="single" w:sz="4" w:space="1" w:color="auto"/>
                <w:bottom w:val="double" w:sz="4" w:space="1" w:color="auto"/>
              </w:pBdr>
              <w:tabs>
                <w:tab w:val="decimal" w:pos="928"/>
              </w:tabs>
              <w:spacing w:after="0" w:line="240" w:lineRule="atLeast"/>
              <w:ind w:left="33" w:right="-116"/>
              <w:rPr>
                <w:rFonts w:ascii="Times New Roman" w:hAnsi="Times New Roman" w:cs="Times New Roman"/>
                <w:b/>
                <w:bCs/>
                <w:szCs w:val="22"/>
              </w:rPr>
            </w:pPr>
            <w:r w:rsidRPr="00A811B3">
              <w:rPr>
                <w:rFonts w:ascii="Times New Roman" w:hAnsi="Times New Roman" w:cs="Times New Roman"/>
                <w:b/>
                <w:bCs/>
                <w:szCs w:val="22"/>
              </w:rPr>
              <w:t>2,590</w:t>
            </w:r>
          </w:p>
        </w:tc>
        <w:tc>
          <w:tcPr>
            <w:tcW w:w="1411" w:type="dxa"/>
          </w:tcPr>
          <w:p w:rsidR="007F5FA2" w:rsidRPr="00A811B3" w:rsidRDefault="007F5FA2" w:rsidP="007F5FA2">
            <w:pPr>
              <w:pBdr>
                <w:top w:val="single" w:sz="4" w:space="1" w:color="auto"/>
                <w:bottom w:val="double" w:sz="4" w:space="1" w:color="auto"/>
              </w:pBdr>
              <w:tabs>
                <w:tab w:val="decimal" w:pos="1037"/>
              </w:tabs>
              <w:spacing w:after="0" w:line="240" w:lineRule="atLeast"/>
              <w:ind w:left="33" w:right="59"/>
              <w:rPr>
                <w:rFonts w:ascii="Times New Roman" w:hAnsi="Times New Roman" w:cstheme="minorBidi"/>
                <w:b/>
                <w:bCs/>
                <w:szCs w:val="22"/>
              </w:rPr>
            </w:pPr>
            <w:r w:rsidRPr="00A811B3">
              <w:rPr>
                <w:rFonts w:ascii="Times New Roman" w:hAnsi="Times New Roman" w:cs="Times New Roman"/>
                <w:b/>
                <w:bCs/>
                <w:szCs w:val="22"/>
                <w:cs/>
              </w:rPr>
              <w:t>2,14</w:t>
            </w:r>
            <w:r w:rsidRPr="00A811B3">
              <w:rPr>
                <w:rFonts w:ascii="Times New Roman" w:hAnsi="Times New Roman" w:cs="Times New Roman"/>
                <w:b/>
                <w:bCs/>
                <w:szCs w:val="22"/>
              </w:rPr>
              <w:t>9</w:t>
            </w:r>
          </w:p>
        </w:tc>
        <w:tc>
          <w:tcPr>
            <w:tcW w:w="1430" w:type="dxa"/>
          </w:tcPr>
          <w:p w:rsidR="007F5FA2" w:rsidRPr="00A811B3" w:rsidRDefault="007F5FA2" w:rsidP="007F5FA2">
            <w:pPr>
              <w:pBdr>
                <w:top w:val="single" w:sz="4" w:space="1" w:color="auto"/>
                <w:bottom w:val="double" w:sz="4" w:space="1" w:color="auto"/>
              </w:pBdr>
              <w:tabs>
                <w:tab w:val="decimal" w:pos="1037"/>
              </w:tabs>
              <w:spacing w:after="0" w:line="240" w:lineRule="atLeast"/>
              <w:ind w:left="33" w:right="59"/>
              <w:rPr>
                <w:rFonts w:ascii="Times New Roman" w:hAnsi="Times New Roman" w:cs="Times New Roman"/>
                <w:b/>
                <w:bCs/>
                <w:szCs w:val="22"/>
              </w:rPr>
            </w:pPr>
            <w:r w:rsidRPr="00A811B3">
              <w:rPr>
                <w:rFonts w:ascii="Times New Roman" w:hAnsi="Times New Roman" w:cs="Times New Roman"/>
                <w:b/>
                <w:bCs/>
                <w:szCs w:val="22"/>
              </w:rPr>
              <w:t>2,590</w:t>
            </w:r>
          </w:p>
        </w:tc>
      </w:tr>
    </w:tbl>
    <w:p w:rsidR="00D4565E" w:rsidRPr="00A811B3" w:rsidRDefault="00D4565E" w:rsidP="00D4565E">
      <w:pPr>
        <w:tabs>
          <w:tab w:val="left" w:pos="567"/>
        </w:tabs>
        <w:spacing w:after="0" w:line="240" w:lineRule="atLeast"/>
        <w:ind w:left="539" w:right="11"/>
        <w:rPr>
          <w:rFonts w:ascii="Times New Roman" w:hAnsi="Times New Roman" w:cs="Times New Roman"/>
          <w:szCs w:val="22"/>
        </w:rPr>
      </w:pPr>
    </w:p>
    <w:p w:rsidR="00D4565E" w:rsidRPr="00A811B3" w:rsidRDefault="00D4565E" w:rsidP="00D4565E">
      <w:pPr>
        <w:tabs>
          <w:tab w:val="left" w:pos="567"/>
        </w:tabs>
        <w:spacing w:after="0" w:line="240" w:lineRule="atLeast"/>
        <w:ind w:left="540" w:right="14"/>
        <w:jc w:val="thaiDistribute"/>
        <w:rPr>
          <w:rFonts w:ascii="Times New Roman" w:hAnsi="Times New Roman" w:cs="Times New Roman"/>
          <w:szCs w:val="22"/>
        </w:rPr>
      </w:pPr>
      <w:r w:rsidRPr="00A811B3">
        <w:rPr>
          <w:rFonts w:ascii="Times New Roman" w:hAnsi="Times New Roman" w:cs="Times New Roman"/>
          <w:szCs w:val="22"/>
        </w:rPr>
        <w:t>Movements of the right-of-use assets during the six-month periods ended 30 June were summarized as follows:</w:t>
      </w:r>
    </w:p>
    <w:tbl>
      <w:tblPr>
        <w:tblW w:w="9763" w:type="dxa"/>
        <w:tblInd w:w="18" w:type="dxa"/>
        <w:tblLayout w:type="fixed"/>
        <w:tblLook w:val="01E0"/>
      </w:tblPr>
      <w:tblGrid>
        <w:gridCol w:w="4542"/>
        <w:gridCol w:w="1106"/>
        <w:gridCol w:w="270"/>
        <w:gridCol w:w="1112"/>
        <w:gridCol w:w="270"/>
        <w:gridCol w:w="1139"/>
        <w:gridCol w:w="236"/>
        <w:gridCol w:w="1088"/>
      </w:tblGrid>
      <w:tr w:rsidR="00D4565E" w:rsidRPr="00A811B3" w:rsidTr="00270D62">
        <w:tc>
          <w:tcPr>
            <w:tcW w:w="4542" w:type="dxa"/>
          </w:tcPr>
          <w:p w:rsidR="00D4565E" w:rsidRPr="00A811B3" w:rsidRDefault="00D4565E" w:rsidP="00D4565E">
            <w:pPr>
              <w:spacing w:after="0"/>
              <w:ind w:left="549" w:right="-162"/>
              <w:rPr>
                <w:rFonts w:ascii="Times New Roman" w:hAnsi="Times New Roman" w:cs="Times New Roman"/>
                <w:szCs w:val="22"/>
              </w:rPr>
            </w:pPr>
          </w:p>
        </w:tc>
        <w:tc>
          <w:tcPr>
            <w:tcW w:w="2488" w:type="dxa"/>
            <w:gridSpan w:val="3"/>
          </w:tcPr>
          <w:p w:rsidR="00D4565E" w:rsidRPr="00A811B3" w:rsidRDefault="00D4565E" w:rsidP="00D4565E">
            <w:pPr>
              <w:spacing w:after="0"/>
              <w:ind w:left="-54" w:right="-96"/>
              <w:jc w:val="center"/>
              <w:rPr>
                <w:rFonts w:ascii="Times New Roman" w:hAnsi="Times New Roman" w:cs="Times New Roman"/>
                <w:b/>
                <w:bCs/>
                <w:szCs w:val="22"/>
                <w:cs/>
              </w:rPr>
            </w:pPr>
            <w:r w:rsidRPr="00A811B3">
              <w:rPr>
                <w:rFonts w:ascii="Times New Roman" w:hAnsi="Times New Roman" w:cs="Times New Roman"/>
                <w:b/>
                <w:szCs w:val="22"/>
              </w:rPr>
              <w:t xml:space="preserve">Consolidated </w:t>
            </w:r>
            <w:r w:rsidRPr="00A811B3">
              <w:rPr>
                <w:rFonts w:ascii="Times New Roman" w:hAnsi="Times New Roman" w:cs="Times New Roman"/>
                <w:b/>
                <w:szCs w:val="22"/>
              </w:rPr>
              <w:br/>
              <w:t>financial statements</w:t>
            </w:r>
          </w:p>
        </w:tc>
        <w:tc>
          <w:tcPr>
            <w:tcW w:w="270" w:type="dxa"/>
          </w:tcPr>
          <w:p w:rsidR="00D4565E" w:rsidRPr="00A811B3" w:rsidRDefault="00D4565E" w:rsidP="00D4565E">
            <w:pPr>
              <w:spacing w:after="0"/>
              <w:ind w:left="-54" w:right="-96"/>
              <w:jc w:val="center"/>
              <w:rPr>
                <w:rFonts w:ascii="Times New Roman" w:hAnsi="Times New Roman" w:cs="Times New Roman"/>
                <w:b/>
                <w:bCs/>
                <w:szCs w:val="22"/>
              </w:rPr>
            </w:pPr>
          </w:p>
        </w:tc>
        <w:tc>
          <w:tcPr>
            <w:tcW w:w="2463" w:type="dxa"/>
            <w:gridSpan w:val="3"/>
          </w:tcPr>
          <w:p w:rsidR="00D4565E" w:rsidRPr="00A811B3" w:rsidRDefault="00D4565E" w:rsidP="00D4565E">
            <w:pPr>
              <w:spacing w:after="0"/>
              <w:ind w:left="-78" w:right="-136"/>
              <w:jc w:val="center"/>
              <w:rPr>
                <w:rFonts w:ascii="Times New Roman" w:hAnsi="Times New Roman" w:cs="Times New Roman"/>
                <w:b/>
                <w:bCs/>
                <w:szCs w:val="22"/>
                <w:cs/>
              </w:rPr>
            </w:pPr>
            <w:r w:rsidRPr="00A811B3">
              <w:rPr>
                <w:rFonts w:ascii="Times New Roman" w:hAnsi="Times New Roman" w:cs="Times New Roman"/>
                <w:b/>
                <w:bCs/>
                <w:szCs w:val="22"/>
              </w:rPr>
              <w:t>Separate</w:t>
            </w:r>
            <w:r w:rsidRPr="00A811B3">
              <w:rPr>
                <w:rFonts w:ascii="Times New Roman" w:hAnsi="Times New Roman" w:cs="Times New Roman"/>
                <w:b/>
                <w:bCs/>
                <w:szCs w:val="22"/>
              </w:rPr>
              <w:br/>
              <w:t>financial statements</w:t>
            </w:r>
          </w:p>
        </w:tc>
      </w:tr>
      <w:tr w:rsidR="00D4565E" w:rsidRPr="00A811B3" w:rsidTr="00270D62">
        <w:tc>
          <w:tcPr>
            <w:tcW w:w="4542" w:type="dxa"/>
          </w:tcPr>
          <w:p w:rsidR="00D4565E" w:rsidRPr="00A811B3" w:rsidRDefault="00D4565E" w:rsidP="00D4565E">
            <w:pPr>
              <w:spacing w:after="0"/>
              <w:ind w:left="549" w:right="-162"/>
              <w:rPr>
                <w:rFonts w:ascii="Times New Roman" w:hAnsi="Times New Roman" w:cs="Times New Roman"/>
                <w:szCs w:val="22"/>
              </w:rPr>
            </w:pPr>
          </w:p>
        </w:tc>
        <w:tc>
          <w:tcPr>
            <w:tcW w:w="1106" w:type="dxa"/>
          </w:tcPr>
          <w:p w:rsidR="00D4565E" w:rsidRPr="00A811B3" w:rsidRDefault="00D4565E" w:rsidP="00D4565E">
            <w:pPr>
              <w:spacing w:after="0" w:line="240" w:lineRule="atLeast"/>
              <w:ind w:right="-105"/>
              <w:jc w:val="center"/>
              <w:rPr>
                <w:rFonts w:ascii="Times New Roman" w:hAnsi="Times New Roman" w:cs="Times New Roman"/>
                <w:szCs w:val="22"/>
              </w:rPr>
            </w:pPr>
            <w:r w:rsidRPr="00A811B3">
              <w:rPr>
                <w:rFonts w:ascii="Times New Roman" w:hAnsi="Times New Roman" w:cs="Times New Roman"/>
                <w:szCs w:val="22"/>
              </w:rPr>
              <w:t>2023</w:t>
            </w:r>
          </w:p>
        </w:tc>
        <w:tc>
          <w:tcPr>
            <w:tcW w:w="270" w:type="dxa"/>
          </w:tcPr>
          <w:p w:rsidR="00D4565E" w:rsidRPr="00A811B3" w:rsidRDefault="00D4565E" w:rsidP="00D4565E">
            <w:pPr>
              <w:tabs>
                <w:tab w:val="left" w:pos="405"/>
              </w:tabs>
              <w:spacing w:after="0" w:line="240" w:lineRule="atLeast"/>
              <w:ind w:left="-54" w:right="43" w:hanging="115"/>
              <w:jc w:val="center"/>
              <w:rPr>
                <w:rFonts w:ascii="Times New Roman" w:hAnsi="Times New Roman" w:cs="Times New Roman"/>
                <w:szCs w:val="22"/>
              </w:rPr>
            </w:pPr>
          </w:p>
        </w:tc>
        <w:tc>
          <w:tcPr>
            <w:tcW w:w="1112" w:type="dxa"/>
          </w:tcPr>
          <w:p w:rsidR="00D4565E" w:rsidRPr="00A811B3" w:rsidRDefault="00D4565E" w:rsidP="00D4565E">
            <w:pPr>
              <w:spacing w:after="0" w:line="240" w:lineRule="atLeast"/>
              <w:ind w:left="-151" w:right="-134" w:firstLine="37"/>
              <w:jc w:val="center"/>
              <w:rPr>
                <w:rFonts w:ascii="Times New Roman" w:hAnsi="Times New Roman" w:cs="Times New Roman"/>
                <w:szCs w:val="22"/>
              </w:rPr>
            </w:pPr>
            <w:r w:rsidRPr="00A811B3">
              <w:rPr>
                <w:rFonts w:ascii="Times New Roman" w:hAnsi="Times New Roman" w:cs="Times New Roman"/>
                <w:szCs w:val="22"/>
              </w:rPr>
              <w:t>2022</w:t>
            </w:r>
          </w:p>
        </w:tc>
        <w:tc>
          <w:tcPr>
            <w:tcW w:w="270" w:type="dxa"/>
          </w:tcPr>
          <w:p w:rsidR="00D4565E" w:rsidRPr="00A811B3" w:rsidRDefault="00D4565E" w:rsidP="00D4565E">
            <w:pPr>
              <w:tabs>
                <w:tab w:val="left" w:pos="405"/>
                <w:tab w:val="decimal" w:pos="930"/>
              </w:tabs>
              <w:spacing w:after="0" w:line="240" w:lineRule="atLeast"/>
              <w:ind w:left="605" w:right="43" w:hanging="115"/>
              <w:jc w:val="center"/>
              <w:rPr>
                <w:rFonts w:ascii="Times New Roman" w:hAnsi="Times New Roman" w:cs="Times New Roman"/>
                <w:szCs w:val="22"/>
              </w:rPr>
            </w:pPr>
          </w:p>
        </w:tc>
        <w:tc>
          <w:tcPr>
            <w:tcW w:w="1139" w:type="dxa"/>
          </w:tcPr>
          <w:p w:rsidR="00D4565E" w:rsidRPr="00A811B3" w:rsidRDefault="00D4565E" w:rsidP="00D4565E">
            <w:pPr>
              <w:spacing w:after="0" w:line="240" w:lineRule="atLeast"/>
              <w:ind w:right="-105"/>
              <w:jc w:val="center"/>
              <w:rPr>
                <w:rFonts w:ascii="Times New Roman" w:hAnsi="Times New Roman" w:cs="Times New Roman"/>
                <w:szCs w:val="22"/>
              </w:rPr>
            </w:pPr>
            <w:r w:rsidRPr="00A811B3">
              <w:rPr>
                <w:rFonts w:ascii="Times New Roman" w:hAnsi="Times New Roman" w:cs="Times New Roman"/>
                <w:szCs w:val="22"/>
              </w:rPr>
              <w:t>2023</w:t>
            </w:r>
          </w:p>
        </w:tc>
        <w:tc>
          <w:tcPr>
            <w:tcW w:w="236" w:type="dxa"/>
          </w:tcPr>
          <w:p w:rsidR="00D4565E" w:rsidRPr="00A811B3" w:rsidRDefault="00D4565E" w:rsidP="00D4565E">
            <w:pPr>
              <w:tabs>
                <w:tab w:val="left" w:pos="405"/>
              </w:tabs>
              <w:spacing w:after="0" w:line="240" w:lineRule="atLeast"/>
              <w:ind w:left="-54" w:right="43" w:hanging="115"/>
              <w:jc w:val="center"/>
              <w:rPr>
                <w:rFonts w:ascii="Times New Roman" w:hAnsi="Times New Roman" w:cs="Times New Roman"/>
                <w:szCs w:val="22"/>
              </w:rPr>
            </w:pPr>
          </w:p>
        </w:tc>
        <w:tc>
          <w:tcPr>
            <w:tcW w:w="1088" w:type="dxa"/>
          </w:tcPr>
          <w:p w:rsidR="00D4565E" w:rsidRPr="00A811B3" w:rsidRDefault="00D4565E" w:rsidP="00D4565E">
            <w:pPr>
              <w:spacing w:after="0" w:line="240" w:lineRule="atLeast"/>
              <w:ind w:left="-151" w:right="-134" w:firstLine="37"/>
              <w:jc w:val="center"/>
              <w:rPr>
                <w:rFonts w:ascii="Times New Roman" w:hAnsi="Times New Roman" w:cs="Times New Roman"/>
                <w:szCs w:val="22"/>
              </w:rPr>
            </w:pPr>
            <w:r w:rsidRPr="00A811B3">
              <w:rPr>
                <w:rFonts w:ascii="Times New Roman" w:hAnsi="Times New Roman" w:cs="Times New Roman"/>
                <w:szCs w:val="22"/>
              </w:rPr>
              <w:t>2022</w:t>
            </w:r>
          </w:p>
        </w:tc>
      </w:tr>
      <w:tr w:rsidR="00D4565E" w:rsidRPr="00A811B3" w:rsidTr="00270D62">
        <w:tc>
          <w:tcPr>
            <w:tcW w:w="4542" w:type="dxa"/>
          </w:tcPr>
          <w:p w:rsidR="00D4565E" w:rsidRPr="00A811B3" w:rsidRDefault="00D4565E" w:rsidP="00D4565E">
            <w:pPr>
              <w:tabs>
                <w:tab w:val="left" w:pos="405"/>
              </w:tabs>
              <w:spacing w:after="0" w:line="240" w:lineRule="atLeast"/>
              <w:ind w:left="522" w:right="43" w:hanging="117"/>
              <w:jc w:val="center"/>
              <w:rPr>
                <w:rFonts w:ascii="Times New Roman" w:hAnsi="Times New Roman" w:cs="Times New Roman"/>
                <w:i/>
                <w:iCs/>
                <w:szCs w:val="22"/>
              </w:rPr>
            </w:pPr>
          </w:p>
        </w:tc>
        <w:tc>
          <w:tcPr>
            <w:tcW w:w="5221" w:type="dxa"/>
            <w:gridSpan w:val="7"/>
          </w:tcPr>
          <w:p w:rsidR="00D4565E" w:rsidRPr="00A811B3" w:rsidRDefault="00D4565E" w:rsidP="00D4565E">
            <w:pPr>
              <w:tabs>
                <w:tab w:val="left" w:pos="405"/>
              </w:tabs>
              <w:spacing w:after="0" w:line="240" w:lineRule="atLeast"/>
              <w:ind w:left="522" w:right="43" w:hanging="117"/>
              <w:jc w:val="center"/>
              <w:rPr>
                <w:rFonts w:ascii="Times New Roman" w:hAnsi="Times New Roman" w:cs="Times New Roman"/>
                <w:i/>
                <w:iCs/>
                <w:szCs w:val="22"/>
                <w:cs/>
              </w:rPr>
            </w:pPr>
            <w:r w:rsidRPr="00A811B3">
              <w:rPr>
                <w:rFonts w:ascii="Times New Roman" w:hAnsi="Times New Roman" w:cs="Times New Roman"/>
                <w:i/>
                <w:iCs/>
                <w:szCs w:val="22"/>
              </w:rPr>
              <w:t>(in thousand Baht)</w:t>
            </w:r>
          </w:p>
        </w:tc>
      </w:tr>
      <w:tr w:rsidR="00BC4A45" w:rsidRPr="00A811B3" w:rsidTr="00270D62">
        <w:tc>
          <w:tcPr>
            <w:tcW w:w="4542" w:type="dxa"/>
            <w:vAlign w:val="bottom"/>
          </w:tcPr>
          <w:p w:rsidR="00BC4A45" w:rsidRPr="00A811B3" w:rsidRDefault="00BC4A45" w:rsidP="007F5FA2">
            <w:pPr>
              <w:tabs>
                <w:tab w:val="left" w:pos="405"/>
              </w:tabs>
              <w:spacing w:after="0" w:line="240" w:lineRule="atLeast"/>
              <w:ind w:left="522" w:right="43"/>
              <w:rPr>
                <w:rFonts w:ascii="Times New Roman" w:hAnsi="Times New Roman" w:cs="Times New Roman"/>
                <w:szCs w:val="22"/>
              </w:rPr>
            </w:pPr>
            <w:r w:rsidRPr="00A811B3">
              <w:rPr>
                <w:rFonts w:ascii="Times New Roman" w:hAnsi="Times New Roman" w:cs="Times New Roman"/>
                <w:szCs w:val="22"/>
              </w:rPr>
              <w:t>Net book value at 1 January</w:t>
            </w:r>
          </w:p>
        </w:tc>
        <w:tc>
          <w:tcPr>
            <w:tcW w:w="1106" w:type="dxa"/>
          </w:tcPr>
          <w:p w:rsidR="00BC4A45" w:rsidRPr="00A811B3" w:rsidRDefault="00BC4A45" w:rsidP="00BC4A45">
            <w:pPr>
              <w:tabs>
                <w:tab w:val="decimal" w:pos="756"/>
              </w:tabs>
              <w:spacing w:after="0" w:line="240" w:lineRule="atLeast"/>
              <w:ind w:left="-93" w:right="-96"/>
              <w:jc w:val="thaiDistribute"/>
              <w:rPr>
                <w:rFonts w:ascii="Times New Roman" w:hAnsi="Times New Roman" w:cs="Times New Roman"/>
                <w:szCs w:val="22"/>
              </w:rPr>
            </w:pPr>
            <w:r w:rsidRPr="00A811B3">
              <w:rPr>
                <w:rFonts w:ascii="Times New Roman" w:hAnsi="Times New Roman" w:cs="Times New Roman"/>
                <w:szCs w:val="22"/>
              </w:rPr>
              <w:t>2,590</w:t>
            </w:r>
          </w:p>
        </w:tc>
        <w:tc>
          <w:tcPr>
            <w:tcW w:w="270" w:type="dxa"/>
          </w:tcPr>
          <w:p w:rsidR="00BC4A45" w:rsidRPr="00A811B3" w:rsidRDefault="00BC4A45" w:rsidP="00BC4A45">
            <w:pPr>
              <w:tabs>
                <w:tab w:val="decimal" w:pos="792"/>
              </w:tabs>
              <w:spacing w:after="0" w:line="240" w:lineRule="atLeast"/>
              <w:ind w:right="-96"/>
              <w:jc w:val="thaiDistribute"/>
              <w:rPr>
                <w:rFonts w:ascii="Times New Roman" w:hAnsi="Times New Roman" w:cs="Times New Roman"/>
                <w:szCs w:val="22"/>
              </w:rPr>
            </w:pPr>
          </w:p>
        </w:tc>
        <w:tc>
          <w:tcPr>
            <w:tcW w:w="1112" w:type="dxa"/>
          </w:tcPr>
          <w:p w:rsidR="00BC4A45" w:rsidRPr="00A811B3" w:rsidRDefault="00BC4A45" w:rsidP="00BC4A45">
            <w:pPr>
              <w:tabs>
                <w:tab w:val="decimal" w:pos="756"/>
              </w:tabs>
              <w:spacing w:after="0" w:line="240" w:lineRule="atLeast"/>
              <w:ind w:left="-93" w:right="-96"/>
              <w:jc w:val="thaiDistribute"/>
              <w:rPr>
                <w:rFonts w:ascii="Times New Roman" w:hAnsi="Times New Roman" w:cs="Times New Roman"/>
                <w:szCs w:val="22"/>
              </w:rPr>
            </w:pPr>
            <w:r w:rsidRPr="00A811B3">
              <w:rPr>
                <w:rFonts w:ascii="Times New Roman" w:hAnsi="Times New Roman" w:cs="Times New Roman"/>
                <w:szCs w:val="22"/>
              </w:rPr>
              <w:t>3,474</w:t>
            </w:r>
          </w:p>
        </w:tc>
        <w:tc>
          <w:tcPr>
            <w:tcW w:w="270" w:type="dxa"/>
          </w:tcPr>
          <w:p w:rsidR="00BC4A45" w:rsidRPr="00A811B3" w:rsidRDefault="00BC4A45" w:rsidP="00BC4A45">
            <w:pPr>
              <w:tabs>
                <w:tab w:val="decimal" w:pos="792"/>
                <w:tab w:val="decimal" w:pos="858"/>
              </w:tabs>
              <w:spacing w:after="0" w:line="240" w:lineRule="atLeast"/>
              <w:ind w:right="-96"/>
              <w:jc w:val="thaiDistribute"/>
              <w:rPr>
                <w:rFonts w:ascii="Times New Roman" w:hAnsi="Times New Roman" w:cs="Times New Roman"/>
                <w:szCs w:val="22"/>
              </w:rPr>
            </w:pPr>
          </w:p>
        </w:tc>
        <w:tc>
          <w:tcPr>
            <w:tcW w:w="1139" w:type="dxa"/>
          </w:tcPr>
          <w:p w:rsidR="00BC4A45" w:rsidRPr="00A811B3" w:rsidRDefault="00BC4A45" w:rsidP="00BC4A45">
            <w:pPr>
              <w:tabs>
                <w:tab w:val="decimal" w:pos="756"/>
              </w:tabs>
              <w:spacing w:after="0" w:line="240" w:lineRule="atLeast"/>
              <w:ind w:left="-93" w:right="-96"/>
              <w:jc w:val="thaiDistribute"/>
              <w:rPr>
                <w:rFonts w:ascii="Times New Roman" w:hAnsi="Times New Roman" w:cs="Times New Roman"/>
                <w:szCs w:val="22"/>
              </w:rPr>
            </w:pPr>
            <w:r w:rsidRPr="00A811B3">
              <w:rPr>
                <w:rFonts w:ascii="Times New Roman" w:hAnsi="Times New Roman" w:cs="Times New Roman"/>
                <w:szCs w:val="22"/>
              </w:rPr>
              <w:t>2,590</w:t>
            </w:r>
          </w:p>
        </w:tc>
        <w:tc>
          <w:tcPr>
            <w:tcW w:w="236" w:type="dxa"/>
          </w:tcPr>
          <w:p w:rsidR="00BC4A45" w:rsidRPr="00A811B3" w:rsidRDefault="00BC4A45" w:rsidP="00BC4A45">
            <w:pPr>
              <w:tabs>
                <w:tab w:val="decimal" w:pos="792"/>
                <w:tab w:val="decimal" w:pos="858"/>
              </w:tabs>
              <w:spacing w:after="0" w:line="240" w:lineRule="atLeast"/>
              <w:ind w:right="-96"/>
              <w:jc w:val="thaiDistribute"/>
              <w:rPr>
                <w:rFonts w:ascii="Times New Roman" w:hAnsi="Times New Roman" w:cs="Times New Roman"/>
                <w:szCs w:val="22"/>
              </w:rPr>
            </w:pPr>
          </w:p>
        </w:tc>
        <w:tc>
          <w:tcPr>
            <w:tcW w:w="1088" w:type="dxa"/>
          </w:tcPr>
          <w:p w:rsidR="00BC4A45" w:rsidRPr="00A811B3" w:rsidRDefault="00BC4A45" w:rsidP="00BC4A45">
            <w:pPr>
              <w:tabs>
                <w:tab w:val="decimal" w:pos="756"/>
              </w:tabs>
              <w:spacing w:after="0" w:line="240" w:lineRule="atLeast"/>
              <w:ind w:left="-93" w:right="-96"/>
              <w:jc w:val="thaiDistribute"/>
              <w:rPr>
                <w:rFonts w:ascii="Times New Roman" w:hAnsi="Times New Roman" w:cs="Times New Roman"/>
                <w:szCs w:val="22"/>
              </w:rPr>
            </w:pPr>
            <w:r w:rsidRPr="00A811B3">
              <w:rPr>
                <w:rFonts w:ascii="Times New Roman" w:hAnsi="Times New Roman" w:cs="Times New Roman"/>
                <w:szCs w:val="22"/>
              </w:rPr>
              <w:t>3,474</w:t>
            </w:r>
          </w:p>
        </w:tc>
      </w:tr>
      <w:tr w:rsidR="00BC4A45" w:rsidRPr="00A811B3" w:rsidTr="00270D62">
        <w:tc>
          <w:tcPr>
            <w:tcW w:w="4542" w:type="dxa"/>
            <w:vAlign w:val="bottom"/>
          </w:tcPr>
          <w:p w:rsidR="00BC4A45" w:rsidRPr="00A811B3" w:rsidRDefault="00BC4A45" w:rsidP="007F5FA2">
            <w:pPr>
              <w:tabs>
                <w:tab w:val="left" w:pos="405"/>
              </w:tabs>
              <w:spacing w:after="0" w:line="240" w:lineRule="atLeast"/>
              <w:ind w:left="522" w:right="43"/>
              <w:rPr>
                <w:rFonts w:ascii="Times New Roman" w:hAnsi="Times New Roman" w:cs="Times New Roman"/>
                <w:szCs w:val="22"/>
                <w:cs/>
              </w:rPr>
            </w:pPr>
            <w:r w:rsidRPr="00A811B3">
              <w:rPr>
                <w:rFonts w:ascii="Times New Roman" w:hAnsi="Times New Roman" w:cs="Times New Roman"/>
                <w:szCs w:val="22"/>
              </w:rPr>
              <w:t>Depreciation for the period</w:t>
            </w:r>
          </w:p>
        </w:tc>
        <w:tc>
          <w:tcPr>
            <w:tcW w:w="1106" w:type="dxa"/>
            <w:tcBorders>
              <w:bottom w:val="single" w:sz="4" w:space="0" w:color="auto"/>
            </w:tcBorders>
          </w:tcPr>
          <w:p w:rsidR="00BC4A45" w:rsidRPr="00A811B3" w:rsidRDefault="00BC4A45" w:rsidP="00BC4A45">
            <w:pPr>
              <w:tabs>
                <w:tab w:val="decimal" w:pos="756"/>
              </w:tabs>
              <w:spacing w:after="0" w:line="240" w:lineRule="atLeast"/>
              <w:ind w:left="-93" w:right="-96"/>
              <w:jc w:val="thaiDistribute"/>
              <w:rPr>
                <w:rFonts w:ascii="Times New Roman" w:hAnsi="Times New Roman" w:cs="Times New Roman"/>
                <w:szCs w:val="22"/>
              </w:rPr>
            </w:pPr>
            <w:r w:rsidRPr="00A811B3">
              <w:rPr>
                <w:rFonts w:ascii="Times New Roman" w:hAnsi="Times New Roman" w:cs="Times New Roman"/>
                <w:szCs w:val="22"/>
                <w:cs/>
              </w:rPr>
              <w:t>(</w:t>
            </w:r>
            <w:r w:rsidRPr="00A811B3">
              <w:rPr>
                <w:rFonts w:ascii="Times New Roman" w:hAnsi="Times New Roman" w:cs="Times New Roman"/>
                <w:szCs w:val="22"/>
              </w:rPr>
              <w:t>441</w:t>
            </w:r>
            <w:r w:rsidRPr="00A811B3">
              <w:rPr>
                <w:rFonts w:ascii="Times New Roman" w:hAnsi="Times New Roman" w:cs="Times New Roman"/>
                <w:szCs w:val="22"/>
                <w:cs/>
              </w:rPr>
              <w:t>)</w:t>
            </w:r>
          </w:p>
        </w:tc>
        <w:tc>
          <w:tcPr>
            <w:tcW w:w="270" w:type="dxa"/>
          </w:tcPr>
          <w:p w:rsidR="00BC4A45" w:rsidRPr="00A811B3" w:rsidRDefault="00BC4A45" w:rsidP="00BC4A45">
            <w:pPr>
              <w:tabs>
                <w:tab w:val="decimal" w:pos="792"/>
              </w:tabs>
              <w:spacing w:after="0" w:line="240" w:lineRule="atLeast"/>
              <w:ind w:right="-96"/>
              <w:jc w:val="thaiDistribute"/>
              <w:rPr>
                <w:rFonts w:ascii="Times New Roman" w:hAnsi="Times New Roman" w:cs="Times New Roman"/>
                <w:szCs w:val="22"/>
              </w:rPr>
            </w:pPr>
          </w:p>
        </w:tc>
        <w:tc>
          <w:tcPr>
            <w:tcW w:w="1112" w:type="dxa"/>
            <w:tcBorders>
              <w:bottom w:val="single" w:sz="4" w:space="0" w:color="auto"/>
            </w:tcBorders>
          </w:tcPr>
          <w:p w:rsidR="00BC4A45" w:rsidRPr="00A811B3" w:rsidRDefault="00BC4A45" w:rsidP="00BC4A45">
            <w:pPr>
              <w:tabs>
                <w:tab w:val="decimal" w:pos="756"/>
              </w:tabs>
              <w:spacing w:after="0" w:line="240" w:lineRule="atLeast"/>
              <w:ind w:left="-93" w:right="-96"/>
              <w:jc w:val="thaiDistribute"/>
              <w:rPr>
                <w:rFonts w:ascii="Times New Roman" w:hAnsi="Times New Roman" w:cs="Times New Roman"/>
                <w:szCs w:val="22"/>
              </w:rPr>
            </w:pPr>
            <w:r w:rsidRPr="00A811B3">
              <w:rPr>
                <w:rFonts w:ascii="Times New Roman" w:hAnsi="Times New Roman" w:cs="Times New Roman"/>
                <w:szCs w:val="22"/>
                <w:cs/>
              </w:rPr>
              <w:t>(</w:t>
            </w:r>
            <w:r w:rsidRPr="00A811B3">
              <w:rPr>
                <w:rFonts w:ascii="Times New Roman" w:hAnsi="Times New Roman" w:cs="Times New Roman"/>
                <w:szCs w:val="22"/>
              </w:rPr>
              <w:t>441</w:t>
            </w:r>
            <w:r w:rsidRPr="00A811B3">
              <w:rPr>
                <w:rFonts w:ascii="Times New Roman" w:hAnsi="Times New Roman" w:cs="Times New Roman"/>
                <w:szCs w:val="22"/>
                <w:cs/>
              </w:rPr>
              <w:t>)</w:t>
            </w:r>
          </w:p>
        </w:tc>
        <w:tc>
          <w:tcPr>
            <w:tcW w:w="270" w:type="dxa"/>
          </w:tcPr>
          <w:p w:rsidR="00BC4A45" w:rsidRPr="00A811B3" w:rsidRDefault="00BC4A45" w:rsidP="00BC4A45">
            <w:pPr>
              <w:tabs>
                <w:tab w:val="decimal" w:pos="792"/>
                <w:tab w:val="decimal" w:pos="858"/>
              </w:tabs>
              <w:spacing w:after="0" w:line="240" w:lineRule="atLeast"/>
              <w:ind w:left="-93" w:right="-96"/>
              <w:jc w:val="thaiDistribute"/>
              <w:rPr>
                <w:rFonts w:ascii="Times New Roman" w:hAnsi="Times New Roman" w:cs="Times New Roman"/>
                <w:szCs w:val="22"/>
              </w:rPr>
            </w:pPr>
          </w:p>
        </w:tc>
        <w:tc>
          <w:tcPr>
            <w:tcW w:w="1139" w:type="dxa"/>
            <w:tcBorders>
              <w:bottom w:val="single" w:sz="4" w:space="0" w:color="auto"/>
            </w:tcBorders>
          </w:tcPr>
          <w:p w:rsidR="00BC4A45" w:rsidRPr="00A811B3" w:rsidRDefault="00BC4A45" w:rsidP="00BC4A45">
            <w:pPr>
              <w:tabs>
                <w:tab w:val="decimal" w:pos="756"/>
              </w:tabs>
              <w:spacing w:after="0" w:line="240" w:lineRule="atLeast"/>
              <w:ind w:left="-93" w:right="-96"/>
              <w:jc w:val="thaiDistribute"/>
              <w:rPr>
                <w:rFonts w:ascii="Times New Roman" w:hAnsi="Times New Roman" w:cs="Times New Roman"/>
                <w:szCs w:val="22"/>
              </w:rPr>
            </w:pPr>
            <w:r w:rsidRPr="00A811B3">
              <w:rPr>
                <w:rFonts w:ascii="Times New Roman" w:hAnsi="Times New Roman" w:cs="Times New Roman"/>
                <w:szCs w:val="22"/>
                <w:cs/>
              </w:rPr>
              <w:t>(</w:t>
            </w:r>
            <w:r w:rsidRPr="00A811B3">
              <w:rPr>
                <w:rFonts w:ascii="Times New Roman" w:hAnsi="Times New Roman" w:cs="Times New Roman"/>
                <w:szCs w:val="22"/>
              </w:rPr>
              <w:t>441</w:t>
            </w:r>
            <w:r w:rsidRPr="00A811B3">
              <w:rPr>
                <w:rFonts w:ascii="Times New Roman" w:hAnsi="Times New Roman" w:cs="Times New Roman"/>
                <w:szCs w:val="22"/>
                <w:cs/>
              </w:rPr>
              <w:t>)</w:t>
            </w:r>
          </w:p>
        </w:tc>
        <w:tc>
          <w:tcPr>
            <w:tcW w:w="236" w:type="dxa"/>
          </w:tcPr>
          <w:p w:rsidR="00BC4A45" w:rsidRPr="00A811B3" w:rsidRDefault="00BC4A45" w:rsidP="00BC4A45">
            <w:pPr>
              <w:tabs>
                <w:tab w:val="decimal" w:pos="792"/>
                <w:tab w:val="decimal" w:pos="858"/>
              </w:tabs>
              <w:spacing w:after="0" w:line="240" w:lineRule="atLeast"/>
              <w:ind w:left="-93" w:right="-96"/>
              <w:jc w:val="thaiDistribute"/>
              <w:rPr>
                <w:rFonts w:ascii="Times New Roman" w:hAnsi="Times New Roman" w:cs="Times New Roman"/>
                <w:szCs w:val="22"/>
              </w:rPr>
            </w:pPr>
          </w:p>
        </w:tc>
        <w:tc>
          <w:tcPr>
            <w:tcW w:w="1088" w:type="dxa"/>
            <w:tcBorders>
              <w:bottom w:val="single" w:sz="4" w:space="0" w:color="auto"/>
            </w:tcBorders>
          </w:tcPr>
          <w:p w:rsidR="00BC4A45" w:rsidRPr="00A811B3" w:rsidRDefault="00BC4A45" w:rsidP="00BC4A45">
            <w:pPr>
              <w:tabs>
                <w:tab w:val="decimal" w:pos="756"/>
              </w:tabs>
              <w:spacing w:after="0" w:line="240" w:lineRule="atLeast"/>
              <w:ind w:left="-93" w:right="-96"/>
              <w:jc w:val="thaiDistribute"/>
              <w:rPr>
                <w:rFonts w:ascii="Times New Roman" w:hAnsi="Times New Roman" w:cs="Times New Roman"/>
                <w:szCs w:val="22"/>
              </w:rPr>
            </w:pPr>
            <w:r w:rsidRPr="00A811B3">
              <w:rPr>
                <w:rFonts w:ascii="Times New Roman" w:hAnsi="Times New Roman" w:cs="Times New Roman"/>
                <w:szCs w:val="22"/>
                <w:cs/>
              </w:rPr>
              <w:t>(</w:t>
            </w:r>
            <w:r w:rsidRPr="00A811B3">
              <w:rPr>
                <w:rFonts w:ascii="Times New Roman" w:hAnsi="Times New Roman" w:cs="Times New Roman"/>
                <w:szCs w:val="22"/>
              </w:rPr>
              <w:t>441</w:t>
            </w:r>
            <w:r w:rsidRPr="00A811B3">
              <w:rPr>
                <w:rFonts w:ascii="Times New Roman" w:hAnsi="Times New Roman" w:cs="Times New Roman"/>
                <w:szCs w:val="22"/>
                <w:cs/>
              </w:rPr>
              <w:t>)</w:t>
            </w:r>
          </w:p>
        </w:tc>
      </w:tr>
      <w:tr w:rsidR="00BC4A45" w:rsidRPr="00A811B3" w:rsidTr="00270D62">
        <w:tc>
          <w:tcPr>
            <w:tcW w:w="4542" w:type="dxa"/>
            <w:vAlign w:val="bottom"/>
          </w:tcPr>
          <w:p w:rsidR="00BC4A45" w:rsidRPr="00A811B3" w:rsidRDefault="00BC4A45" w:rsidP="007F5FA2">
            <w:pPr>
              <w:tabs>
                <w:tab w:val="left" w:pos="405"/>
              </w:tabs>
              <w:spacing w:after="0" w:line="240" w:lineRule="atLeast"/>
              <w:ind w:left="522" w:right="43"/>
              <w:rPr>
                <w:rFonts w:ascii="Times New Roman" w:hAnsi="Times New Roman" w:cs="Times New Roman"/>
                <w:b/>
                <w:bCs/>
                <w:szCs w:val="22"/>
              </w:rPr>
            </w:pPr>
            <w:r w:rsidRPr="00A811B3">
              <w:rPr>
                <w:rFonts w:ascii="Times New Roman" w:hAnsi="Times New Roman" w:cs="Times New Roman"/>
                <w:b/>
                <w:bCs/>
                <w:szCs w:val="22"/>
              </w:rPr>
              <w:t>Net book value at 30 June</w:t>
            </w:r>
          </w:p>
        </w:tc>
        <w:tc>
          <w:tcPr>
            <w:tcW w:w="1106" w:type="dxa"/>
            <w:tcBorders>
              <w:top w:val="single" w:sz="4" w:space="0" w:color="auto"/>
              <w:bottom w:val="double" w:sz="4" w:space="0" w:color="auto"/>
            </w:tcBorders>
          </w:tcPr>
          <w:p w:rsidR="00BC4A45" w:rsidRPr="00A811B3" w:rsidRDefault="00BC4A45" w:rsidP="00BC4A45">
            <w:pPr>
              <w:tabs>
                <w:tab w:val="decimal" w:pos="756"/>
              </w:tabs>
              <w:spacing w:after="0" w:line="240" w:lineRule="atLeast"/>
              <w:ind w:left="-93" w:right="-96"/>
              <w:jc w:val="thaiDistribute"/>
              <w:rPr>
                <w:rFonts w:ascii="Times New Roman" w:hAnsi="Times New Roman" w:cs="Times New Roman"/>
                <w:b/>
                <w:bCs/>
                <w:szCs w:val="22"/>
              </w:rPr>
            </w:pPr>
            <w:r w:rsidRPr="00A811B3">
              <w:rPr>
                <w:rFonts w:ascii="Times New Roman" w:hAnsi="Times New Roman" w:cs="Times New Roman"/>
                <w:b/>
                <w:bCs/>
                <w:szCs w:val="22"/>
              </w:rPr>
              <w:t>2,149</w:t>
            </w:r>
          </w:p>
        </w:tc>
        <w:tc>
          <w:tcPr>
            <w:tcW w:w="270" w:type="dxa"/>
          </w:tcPr>
          <w:p w:rsidR="00BC4A45" w:rsidRPr="00A811B3" w:rsidRDefault="00BC4A45" w:rsidP="00BC4A45">
            <w:pPr>
              <w:tabs>
                <w:tab w:val="decimal" w:pos="792"/>
              </w:tabs>
              <w:spacing w:after="0" w:line="240" w:lineRule="atLeast"/>
              <w:ind w:right="-96"/>
              <w:jc w:val="thaiDistribute"/>
              <w:rPr>
                <w:rFonts w:ascii="Times New Roman" w:hAnsi="Times New Roman" w:cs="Times New Roman"/>
                <w:b/>
                <w:bCs/>
                <w:szCs w:val="22"/>
              </w:rPr>
            </w:pPr>
          </w:p>
        </w:tc>
        <w:tc>
          <w:tcPr>
            <w:tcW w:w="1112" w:type="dxa"/>
            <w:tcBorders>
              <w:top w:val="single" w:sz="4" w:space="0" w:color="auto"/>
              <w:bottom w:val="double" w:sz="4" w:space="0" w:color="auto"/>
            </w:tcBorders>
          </w:tcPr>
          <w:p w:rsidR="00BC4A45" w:rsidRPr="00A811B3" w:rsidRDefault="00BC4A45" w:rsidP="00BC4A45">
            <w:pPr>
              <w:tabs>
                <w:tab w:val="decimal" w:pos="756"/>
              </w:tabs>
              <w:spacing w:after="0" w:line="240" w:lineRule="atLeast"/>
              <w:ind w:left="-93" w:right="-96"/>
              <w:jc w:val="thaiDistribute"/>
              <w:rPr>
                <w:rFonts w:ascii="Times New Roman" w:hAnsi="Times New Roman" w:cs="Times New Roman"/>
                <w:b/>
                <w:bCs/>
                <w:szCs w:val="22"/>
              </w:rPr>
            </w:pPr>
            <w:r w:rsidRPr="00A811B3">
              <w:rPr>
                <w:rFonts w:ascii="Times New Roman" w:hAnsi="Times New Roman" w:cs="Times New Roman"/>
                <w:b/>
                <w:bCs/>
                <w:szCs w:val="22"/>
                <w:cs/>
              </w:rPr>
              <w:t>3,03</w:t>
            </w:r>
            <w:r w:rsidRPr="00A811B3">
              <w:rPr>
                <w:rFonts w:ascii="Times New Roman" w:hAnsi="Times New Roman" w:cs="Times New Roman"/>
                <w:b/>
                <w:bCs/>
                <w:szCs w:val="22"/>
              </w:rPr>
              <w:t>3</w:t>
            </w:r>
          </w:p>
        </w:tc>
        <w:tc>
          <w:tcPr>
            <w:tcW w:w="270" w:type="dxa"/>
          </w:tcPr>
          <w:p w:rsidR="00BC4A45" w:rsidRPr="00A811B3" w:rsidRDefault="00BC4A45" w:rsidP="00BC4A45">
            <w:pPr>
              <w:tabs>
                <w:tab w:val="decimal" w:pos="792"/>
                <w:tab w:val="decimal" w:pos="858"/>
              </w:tabs>
              <w:spacing w:after="0" w:line="240" w:lineRule="atLeast"/>
              <w:ind w:left="-93" w:right="-96"/>
              <w:jc w:val="thaiDistribute"/>
              <w:rPr>
                <w:rFonts w:ascii="Times New Roman" w:hAnsi="Times New Roman" w:cs="Times New Roman"/>
                <w:b/>
                <w:bCs/>
                <w:szCs w:val="22"/>
              </w:rPr>
            </w:pPr>
          </w:p>
        </w:tc>
        <w:tc>
          <w:tcPr>
            <w:tcW w:w="1139" w:type="dxa"/>
            <w:tcBorders>
              <w:top w:val="single" w:sz="4" w:space="0" w:color="auto"/>
              <w:bottom w:val="double" w:sz="4" w:space="0" w:color="auto"/>
            </w:tcBorders>
          </w:tcPr>
          <w:p w:rsidR="00BC4A45" w:rsidRPr="00A811B3" w:rsidRDefault="00BC4A45" w:rsidP="00BC4A45">
            <w:pPr>
              <w:tabs>
                <w:tab w:val="decimal" w:pos="756"/>
              </w:tabs>
              <w:spacing w:after="0" w:line="240" w:lineRule="atLeast"/>
              <w:ind w:left="-93" w:right="-96"/>
              <w:jc w:val="thaiDistribute"/>
              <w:rPr>
                <w:rFonts w:ascii="Times New Roman" w:hAnsi="Times New Roman" w:cs="Times New Roman"/>
                <w:b/>
                <w:bCs/>
                <w:szCs w:val="22"/>
              </w:rPr>
            </w:pPr>
            <w:r w:rsidRPr="00A811B3">
              <w:rPr>
                <w:rFonts w:ascii="Times New Roman" w:hAnsi="Times New Roman" w:cs="Times New Roman"/>
                <w:b/>
                <w:bCs/>
                <w:szCs w:val="22"/>
              </w:rPr>
              <w:t>2,149</w:t>
            </w:r>
          </w:p>
        </w:tc>
        <w:tc>
          <w:tcPr>
            <w:tcW w:w="236" w:type="dxa"/>
          </w:tcPr>
          <w:p w:rsidR="00BC4A45" w:rsidRPr="00A811B3" w:rsidRDefault="00BC4A45" w:rsidP="00BC4A45">
            <w:pPr>
              <w:tabs>
                <w:tab w:val="decimal" w:pos="792"/>
                <w:tab w:val="decimal" w:pos="858"/>
              </w:tabs>
              <w:spacing w:after="0" w:line="240" w:lineRule="atLeast"/>
              <w:ind w:left="-93" w:right="-96"/>
              <w:jc w:val="thaiDistribute"/>
              <w:rPr>
                <w:rFonts w:ascii="Times New Roman" w:hAnsi="Times New Roman" w:cs="Times New Roman"/>
                <w:b/>
                <w:bCs/>
                <w:szCs w:val="22"/>
              </w:rPr>
            </w:pPr>
          </w:p>
        </w:tc>
        <w:tc>
          <w:tcPr>
            <w:tcW w:w="1088" w:type="dxa"/>
            <w:tcBorders>
              <w:top w:val="single" w:sz="4" w:space="0" w:color="auto"/>
              <w:bottom w:val="double" w:sz="4" w:space="0" w:color="auto"/>
            </w:tcBorders>
          </w:tcPr>
          <w:p w:rsidR="00BC4A45" w:rsidRPr="00A811B3" w:rsidRDefault="00BC4A45" w:rsidP="00BC4A45">
            <w:pPr>
              <w:tabs>
                <w:tab w:val="decimal" w:pos="756"/>
              </w:tabs>
              <w:spacing w:after="0" w:line="240" w:lineRule="atLeast"/>
              <w:ind w:left="-93" w:right="-96"/>
              <w:jc w:val="thaiDistribute"/>
              <w:rPr>
                <w:rFonts w:ascii="Times New Roman" w:hAnsi="Times New Roman" w:cs="Times New Roman"/>
                <w:b/>
                <w:bCs/>
                <w:szCs w:val="22"/>
              </w:rPr>
            </w:pPr>
            <w:r w:rsidRPr="00A811B3">
              <w:rPr>
                <w:rFonts w:ascii="Times New Roman" w:hAnsi="Times New Roman" w:cs="Times New Roman"/>
                <w:b/>
                <w:bCs/>
                <w:szCs w:val="22"/>
                <w:cs/>
              </w:rPr>
              <w:t>3,03</w:t>
            </w:r>
            <w:r w:rsidRPr="00A811B3">
              <w:rPr>
                <w:rFonts w:ascii="Times New Roman" w:hAnsi="Times New Roman" w:cs="Times New Roman"/>
                <w:b/>
                <w:bCs/>
                <w:szCs w:val="22"/>
              </w:rPr>
              <w:t>3</w:t>
            </w:r>
          </w:p>
        </w:tc>
      </w:tr>
    </w:tbl>
    <w:p w:rsidR="00F171FE" w:rsidRPr="00A811B3" w:rsidRDefault="00F171FE">
      <w:pPr>
        <w:spacing w:after="0" w:line="240" w:lineRule="atLeast"/>
        <w:rPr>
          <w:rFonts w:ascii="Times New Roman" w:hAnsi="Times New Roman" w:cs="Times New Roman"/>
          <w:b/>
          <w:bCs/>
          <w:szCs w:val="22"/>
        </w:rPr>
      </w:pPr>
      <w:r w:rsidRPr="00A811B3">
        <w:rPr>
          <w:rFonts w:ascii="Times New Roman" w:hAnsi="Times New Roman" w:cs="Times New Roman"/>
          <w:b/>
          <w:bCs/>
          <w:szCs w:val="22"/>
        </w:rPr>
        <w:br w:type="page"/>
      </w:r>
    </w:p>
    <w:p w:rsidR="00DE4702" w:rsidRPr="00A811B3" w:rsidRDefault="00B14A9D" w:rsidP="00B1769B">
      <w:pPr>
        <w:numPr>
          <w:ilvl w:val="0"/>
          <w:numId w:val="7"/>
        </w:numPr>
        <w:tabs>
          <w:tab w:val="left" w:pos="567"/>
        </w:tabs>
        <w:spacing w:after="0" w:line="240" w:lineRule="atLeast"/>
        <w:ind w:left="540" w:right="14"/>
        <w:rPr>
          <w:rFonts w:ascii="Times New Roman" w:hAnsi="Times New Roman" w:cs="Times New Roman"/>
          <w:b/>
          <w:bCs/>
          <w:szCs w:val="22"/>
        </w:rPr>
      </w:pPr>
      <w:r w:rsidRPr="00A811B3">
        <w:rPr>
          <w:rFonts w:ascii="Times New Roman" w:hAnsi="Times New Roman" w:cs="Times New Roman"/>
          <w:b/>
          <w:bCs/>
          <w:szCs w:val="22"/>
        </w:rPr>
        <w:lastRenderedPageBreak/>
        <w:t>Other i</w:t>
      </w:r>
      <w:r w:rsidR="00DE4702" w:rsidRPr="00A811B3">
        <w:rPr>
          <w:rFonts w:ascii="Times New Roman" w:hAnsi="Times New Roman" w:cs="Times New Roman"/>
          <w:b/>
          <w:bCs/>
          <w:szCs w:val="22"/>
        </w:rPr>
        <w:t>ntangible assets</w:t>
      </w:r>
    </w:p>
    <w:p w:rsidR="00DE4702" w:rsidRPr="00A811B3" w:rsidRDefault="00DE4702" w:rsidP="00B1769B">
      <w:pPr>
        <w:pStyle w:val="MacroText"/>
        <w:tabs>
          <w:tab w:val="clear" w:pos="480"/>
          <w:tab w:val="clear" w:pos="960"/>
          <w:tab w:val="clear" w:pos="1440"/>
          <w:tab w:val="clear" w:pos="1920"/>
          <w:tab w:val="clear" w:pos="2400"/>
          <w:tab w:val="clear" w:pos="2880"/>
          <w:tab w:val="clear" w:pos="3360"/>
          <w:tab w:val="clear" w:pos="3840"/>
          <w:tab w:val="clear" w:pos="4320"/>
        </w:tabs>
        <w:ind w:left="567" w:right="0" w:firstLine="0"/>
        <w:jc w:val="both"/>
        <w:rPr>
          <w:rFonts w:ascii="Times New Roman" w:hAnsi="Times New Roman" w:cs="Times New Roman"/>
          <w:sz w:val="22"/>
          <w:szCs w:val="22"/>
        </w:rPr>
      </w:pPr>
    </w:p>
    <w:p w:rsidR="00D4565E" w:rsidRPr="00A811B3" w:rsidRDefault="00D4565E" w:rsidP="00D4565E">
      <w:pPr>
        <w:tabs>
          <w:tab w:val="left" w:pos="567"/>
        </w:tabs>
        <w:spacing w:after="0" w:line="240" w:lineRule="atLeast"/>
        <w:ind w:left="540" w:right="14"/>
        <w:jc w:val="thaiDistribute"/>
        <w:rPr>
          <w:rFonts w:ascii="Times New Roman" w:hAnsi="Times New Roman" w:cs="Times New Roman"/>
          <w:szCs w:val="22"/>
        </w:rPr>
      </w:pPr>
      <w:r w:rsidRPr="00A811B3">
        <w:rPr>
          <w:rFonts w:ascii="Times New Roman" w:hAnsi="Times New Roman" w:cs="Times New Roman"/>
          <w:szCs w:val="22"/>
        </w:rPr>
        <w:t xml:space="preserve">Acquisitions, disposals and transfers of other intangible assets during the six-month period ended 30 June </w:t>
      </w:r>
      <w:proofErr w:type="gramStart"/>
      <w:r w:rsidRPr="00A811B3">
        <w:rPr>
          <w:rFonts w:ascii="Times New Roman" w:hAnsi="Times New Roman" w:cs="Times New Roman"/>
          <w:szCs w:val="22"/>
        </w:rPr>
        <w:t>were</w:t>
      </w:r>
      <w:proofErr w:type="gramEnd"/>
      <w:r w:rsidRPr="00A811B3">
        <w:rPr>
          <w:rFonts w:ascii="Times New Roman" w:hAnsi="Times New Roman" w:cs="Times New Roman"/>
          <w:szCs w:val="22"/>
        </w:rPr>
        <w:t xml:space="preserve"> as follows:</w:t>
      </w:r>
    </w:p>
    <w:p w:rsidR="00D4565E" w:rsidRPr="00A811B3" w:rsidRDefault="00D4565E" w:rsidP="00D4565E">
      <w:pPr>
        <w:tabs>
          <w:tab w:val="left" w:pos="567"/>
        </w:tabs>
        <w:spacing w:after="0" w:line="240" w:lineRule="atLeast"/>
        <w:ind w:left="540" w:right="14"/>
        <w:jc w:val="thaiDistribute"/>
        <w:rPr>
          <w:rFonts w:ascii="Times New Roman" w:hAnsi="Times New Roman" w:cs="Times New Roman"/>
          <w:szCs w:val="22"/>
        </w:rPr>
      </w:pPr>
    </w:p>
    <w:tbl>
      <w:tblPr>
        <w:tblW w:w="9671" w:type="dxa"/>
        <w:tblInd w:w="18" w:type="dxa"/>
        <w:tblLayout w:type="fixed"/>
        <w:tblLook w:val="01E0"/>
      </w:tblPr>
      <w:tblGrid>
        <w:gridCol w:w="3758"/>
        <w:gridCol w:w="1294"/>
        <w:gridCol w:w="270"/>
        <w:gridCol w:w="1283"/>
        <w:gridCol w:w="270"/>
        <w:gridCol w:w="1256"/>
        <w:gridCol w:w="270"/>
        <w:gridCol w:w="1270"/>
      </w:tblGrid>
      <w:tr w:rsidR="00D4565E" w:rsidRPr="00A811B3" w:rsidTr="00D4565E">
        <w:trPr>
          <w:tblHeader/>
        </w:trPr>
        <w:tc>
          <w:tcPr>
            <w:tcW w:w="3758" w:type="dxa"/>
          </w:tcPr>
          <w:p w:rsidR="00D4565E" w:rsidRPr="00A811B3" w:rsidRDefault="00D4565E" w:rsidP="00D4565E">
            <w:pPr>
              <w:spacing w:after="0" w:line="240" w:lineRule="atLeast"/>
              <w:ind w:left="522" w:right="-162"/>
              <w:rPr>
                <w:rFonts w:ascii="Times New Roman" w:hAnsi="Times New Roman" w:cs="Times New Roman"/>
                <w:szCs w:val="22"/>
              </w:rPr>
            </w:pPr>
          </w:p>
        </w:tc>
        <w:tc>
          <w:tcPr>
            <w:tcW w:w="2847" w:type="dxa"/>
            <w:gridSpan w:val="3"/>
          </w:tcPr>
          <w:p w:rsidR="00D4565E" w:rsidRPr="00A811B3" w:rsidRDefault="00D4565E" w:rsidP="00D4565E">
            <w:pPr>
              <w:spacing w:after="0" w:line="240" w:lineRule="atLeast"/>
              <w:ind w:left="-54" w:right="-96"/>
              <w:jc w:val="center"/>
              <w:rPr>
                <w:rFonts w:ascii="Times New Roman" w:hAnsi="Times New Roman" w:cs="Times New Roman"/>
                <w:b/>
                <w:szCs w:val="22"/>
                <w:cs/>
              </w:rPr>
            </w:pPr>
            <w:r w:rsidRPr="00A811B3">
              <w:rPr>
                <w:rFonts w:ascii="Times New Roman" w:hAnsi="Times New Roman" w:cs="Times New Roman"/>
                <w:b/>
                <w:szCs w:val="22"/>
              </w:rPr>
              <w:t xml:space="preserve">Consolidated </w:t>
            </w:r>
            <w:r w:rsidRPr="00A811B3">
              <w:rPr>
                <w:rFonts w:ascii="Times New Roman" w:hAnsi="Times New Roman" w:cs="Times New Roman"/>
                <w:b/>
                <w:szCs w:val="22"/>
              </w:rPr>
              <w:br/>
              <w:t>financial statements</w:t>
            </w:r>
          </w:p>
        </w:tc>
        <w:tc>
          <w:tcPr>
            <w:tcW w:w="270" w:type="dxa"/>
          </w:tcPr>
          <w:p w:rsidR="00D4565E" w:rsidRPr="00A811B3" w:rsidRDefault="00D4565E" w:rsidP="00D4565E">
            <w:pPr>
              <w:spacing w:after="0" w:line="240" w:lineRule="atLeast"/>
              <w:ind w:left="-54" w:right="-96"/>
              <w:jc w:val="center"/>
              <w:rPr>
                <w:rFonts w:ascii="Times New Roman" w:hAnsi="Times New Roman" w:cs="Times New Roman"/>
                <w:b/>
                <w:szCs w:val="22"/>
              </w:rPr>
            </w:pPr>
          </w:p>
        </w:tc>
        <w:tc>
          <w:tcPr>
            <w:tcW w:w="2796" w:type="dxa"/>
            <w:gridSpan w:val="3"/>
          </w:tcPr>
          <w:p w:rsidR="00D4565E" w:rsidRPr="00A811B3" w:rsidRDefault="00D4565E" w:rsidP="00D4565E">
            <w:pPr>
              <w:spacing w:after="0" w:line="240" w:lineRule="atLeast"/>
              <w:ind w:left="-78" w:right="-166"/>
              <w:jc w:val="center"/>
              <w:rPr>
                <w:rFonts w:ascii="Times New Roman" w:hAnsi="Times New Roman" w:cs="Times New Roman"/>
                <w:b/>
                <w:szCs w:val="22"/>
                <w:cs/>
              </w:rPr>
            </w:pPr>
            <w:r w:rsidRPr="00A811B3">
              <w:rPr>
                <w:rFonts w:ascii="Times New Roman" w:hAnsi="Times New Roman" w:cs="Times New Roman"/>
                <w:b/>
                <w:szCs w:val="22"/>
              </w:rPr>
              <w:t xml:space="preserve">Separate </w:t>
            </w:r>
            <w:r w:rsidRPr="00A811B3">
              <w:rPr>
                <w:rFonts w:ascii="Times New Roman" w:hAnsi="Times New Roman" w:cs="Times New Roman"/>
                <w:b/>
                <w:szCs w:val="22"/>
              </w:rPr>
              <w:br/>
              <w:t>financial statements</w:t>
            </w:r>
          </w:p>
        </w:tc>
      </w:tr>
      <w:tr w:rsidR="00D4565E" w:rsidRPr="00A811B3" w:rsidTr="00D4565E">
        <w:trPr>
          <w:tblHeader/>
        </w:trPr>
        <w:tc>
          <w:tcPr>
            <w:tcW w:w="3758" w:type="dxa"/>
          </w:tcPr>
          <w:p w:rsidR="00D4565E" w:rsidRPr="00A811B3" w:rsidRDefault="00D4565E" w:rsidP="00D4565E">
            <w:pPr>
              <w:spacing w:after="0" w:line="240" w:lineRule="atLeast"/>
              <w:ind w:left="522" w:right="-162"/>
              <w:rPr>
                <w:rFonts w:ascii="Times New Roman" w:hAnsi="Times New Roman" w:cs="Times New Roman"/>
                <w:szCs w:val="22"/>
              </w:rPr>
            </w:pPr>
          </w:p>
        </w:tc>
        <w:tc>
          <w:tcPr>
            <w:tcW w:w="1294" w:type="dxa"/>
          </w:tcPr>
          <w:p w:rsidR="00D4565E" w:rsidRPr="00A811B3" w:rsidRDefault="00D4565E" w:rsidP="00D4565E">
            <w:pPr>
              <w:spacing w:after="0" w:line="240" w:lineRule="atLeast"/>
              <w:ind w:right="-105"/>
              <w:jc w:val="center"/>
              <w:rPr>
                <w:rFonts w:ascii="Times New Roman" w:hAnsi="Times New Roman" w:cs="Times New Roman"/>
                <w:szCs w:val="22"/>
              </w:rPr>
            </w:pPr>
            <w:r w:rsidRPr="00A811B3">
              <w:rPr>
                <w:rFonts w:ascii="Times New Roman" w:hAnsi="Times New Roman" w:cs="Times New Roman"/>
                <w:szCs w:val="22"/>
              </w:rPr>
              <w:t>2023</w:t>
            </w:r>
          </w:p>
        </w:tc>
        <w:tc>
          <w:tcPr>
            <w:tcW w:w="270" w:type="dxa"/>
          </w:tcPr>
          <w:p w:rsidR="00D4565E" w:rsidRPr="00A811B3" w:rsidRDefault="00D4565E" w:rsidP="00D4565E">
            <w:pPr>
              <w:tabs>
                <w:tab w:val="left" w:pos="405"/>
              </w:tabs>
              <w:spacing w:after="0" w:line="240" w:lineRule="atLeast"/>
              <w:ind w:left="-54" w:right="43" w:hanging="115"/>
              <w:jc w:val="center"/>
              <w:rPr>
                <w:rFonts w:ascii="Times New Roman" w:hAnsi="Times New Roman" w:cs="Times New Roman"/>
                <w:szCs w:val="22"/>
              </w:rPr>
            </w:pPr>
          </w:p>
        </w:tc>
        <w:tc>
          <w:tcPr>
            <w:tcW w:w="1283" w:type="dxa"/>
          </w:tcPr>
          <w:p w:rsidR="00D4565E" w:rsidRPr="00A811B3" w:rsidRDefault="00D4565E" w:rsidP="00D4565E">
            <w:pPr>
              <w:spacing w:after="0" w:line="240" w:lineRule="atLeast"/>
              <w:ind w:left="-151" w:right="-134" w:firstLine="37"/>
              <w:jc w:val="center"/>
              <w:rPr>
                <w:rFonts w:ascii="Times New Roman" w:hAnsi="Times New Roman" w:cs="Times New Roman"/>
                <w:szCs w:val="22"/>
              </w:rPr>
            </w:pPr>
            <w:r w:rsidRPr="00A811B3">
              <w:rPr>
                <w:rFonts w:ascii="Times New Roman" w:hAnsi="Times New Roman" w:cs="Times New Roman"/>
                <w:szCs w:val="22"/>
              </w:rPr>
              <w:t>2022</w:t>
            </w:r>
          </w:p>
        </w:tc>
        <w:tc>
          <w:tcPr>
            <w:tcW w:w="270" w:type="dxa"/>
          </w:tcPr>
          <w:p w:rsidR="00D4565E" w:rsidRPr="00A811B3" w:rsidRDefault="00D4565E" w:rsidP="00D4565E">
            <w:pPr>
              <w:tabs>
                <w:tab w:val="left" w:pos="405"/>
                <w:tab w:val="decimal" w:pos="930"/>
              </w:tabs>
              <w:spacing w:after="0" w:line="240" w:lineRule="atLeast"/>
              <w:ind w:left="605" w:right="43" w:hanging="115"/>
              <w:jc w:val="center"/>
              <w:rPr>
                <w:rFonts w:ascii="Times New Roman" w:hAnsi="Times New Roman" w:cs="Times New Roman"/>
                <w:szCs w:val="22"/>
              </w:rPr>
            </w:pPr>
          </w:p>
        </w:tc>
        <w:tc>
          <w:tcPr>
            <w:tcW w:w="1256" w:type="dxa"/>
          </w:tcPr>
          <w:p w:rsidR="00D4565E" w:rsidRPr="00A811B3" w:rsidRDefault="00D4565E" w:rsidP="00D4565E">
            <w:pPr>
              <w:spacing w:after="0" w:line="240" w:lineRule="atLeast"/>
              <w:ind w:right="-105"/>
              <w:jc w:val="center"/>
              <w:rPr>
                <w:rFonts w:ascii="Times New Roman" w:hAnsi="Times New Roman" w:cs="Times New Roman"/>
                <w:szCs w:val="22"/>
              </w:rPr>
            </w:pPr>
            <w:r w:rsidRPr="00A811B3">
              <w:rPr>
                <w:rFonts w:ascii="Times New Roman" w:hAnsi="Times New Roman" w:cs="Times New Roman"/>
                <w:szCs w:val="22"/>
              </w:rPr>
              <w:t>2023</w:t>
            </w:r>
          </w:p>
        </w:tc>
        <w:tc>
          <w:tcPr>
            <w:tcW w:w="270" w:type="dxa"/>
          </w:tcPr>
          <w:p w:rsidR="00D4565E" w:rsidRPr="00A811B3" w:rsidRDefault="00D4565E" w:rsidP="00D4565E">
            <w:pPr>
              <w:tabs>
                <w:tab w:val="left" w:pos="405"/>
              </w:tabs>
              <w:spacing w:after="0" w:line="240" w:lineRule="atLeast"/>
              <w:ind w:left="-54" w:right="43" w:hanging="115"/>
              <w:jc w:val="center"/>
              <w:rPr>
                <w:rFonts w:ascii="Times New Roman" w:hAnsi="Times New Roman" w:cs="Times New Roman"/>
                <w:szCs w:val="22"/>
              </w:rPr>
            </w:pPr>
          </w:p>
        </w:tc>
        <w:tc>
          <w:tcPr>
            <w:tcW w:w="1270" w:type="dxa"/>
          </w:tcPr>
          <w:p w:rsidR="00D4565E" w:rsidRPr="00A811B3" w:rsidRDefault="00D4565E" w:rsidP="00D4565E">
            <w:pPr>
              <w:spacing w:after="0" w:line="240" w:lineRule="atLeast"/>
              <w:ind w:left="-151" w:right="-134" w:firstLine="37"/>
              <w:jc w:val="center"/>
              <w:rPr>
                <w:rFonts w:ascii="Times New Roman" w:hAnsi="Times New Roman" w:cs="Times New Roman"/>
                <w:szCs w:val="22"/>
              </w:rPr>
            </w:pPr>
            <w:r w:rsidRPr="00A811B3">
              <w:rPr>
                <w:rFonts w:ascii="Times New Roman" w:hAnsi="Times New Roman" w:cs="Times New Roman"/>
                <w:szCs w:val="22"/>
              </w:rPr>
              <w:t>2022</w:t>
            </w:r>
          </w:p>
        </w:tc>
      </w:tr>
      <w:tr w:rsidR="00D4565E" w:rsidRPr="00A811B3" w:rsidTr="00D4565E">
        <w:trPr>
          <w:tblHeader/>
        </w:trPr>
        <w:tc>
          <w:tcPr>
            <w:tcW w:w="3758" w:type="dxa"/>
          </w:tcPr>
          <w:p w:rsidR="00D4565E" w:rsidRPr="00A811B3" w:rsidRDefault="00D4565E" w:rsidP="00D4565E">
            <w:pPr>
              <w:tabs>
                <w:tab w:val="left" w:pos="405"/>
              </w:tabs>
              <w:spacing w:after="0" w:line="240" w:lineRule="atLeast"/>
              <w:ind w:left="522" w:right="43" w:hanging="117"/>
              <w:jc w:val="center"/>
              <w:rPr>
                <w:rFonts w:ascii="Times New Roman" w:hAnsi="Times New Roman" w:cs="Times New Roman"/>
                <w:i/>
                <w:iCs/>
                <w:szCs w:val="22"/>
              </w:rPr>
            </w:pPr>
          </w:p>
        </w:tc>
        <w:tc>
          <w:tcPr>
            <w:tcW w:w="5913" w:type="dxa"/>
            <w:gridSpan w:val="7"/>
          </w:tcPr>
          <w:p w:rsidR="00D4565E" w:rsidRPr="00A811B3" w:rsidRDefault="00D4565E" w:rsidP="00D4565E">
            <w:pPr>
              <w:tabs>
                <w:tab w:val="left" w:pos="405"/>
              </w:tabs>
              <w:spacing w:after="0" w:line="240" w:lineRule="atLeast"/>
              <w:ind w:right="43" w:hanging="117"/>
              <w:jc w:val="center"/>
              <w:rPr>
                <w:rFonts w:ascii="Times New Roman" w:hAnsi="Times New Roman" w:cs="Times New Roman"/>
                <w:i/>
                <w:iCs/>
                <w:szCs w:val="22"/>
              </w:rPr>
            </w:pPr>
            <w:r w:rsidRPr="00A811B3">
              <w:rPr>
                <w:rFonts w:ascii="Times New Roman" w:hAnsi="Times New Roman" w:cs="Times New Roman"/>
                <w:i/>
                <w:iCs/>
                <w:szCs w:val="22"/>
              </w:rPr>
              <w:t>(in thousand Baht)</w:t>
            </w:r>
          </w:p>
        </w:tc>
      </w:tr>
      <w:tr w:rsidR="00BC4A45" w:rsidRPr="00A811B3" w:rsidTr="00D4565E">
        <w:tc>
          <w:tcPr>
            <w:tcW w:w="3758" w:type="dxa"/>
            <w:vAlign w:val="bottom"/>
          </w:tcPr>
          <w:p w:rsidR="00BC4A45" w:rsidRPr="00A811B3" w:rsidRDefault="00BC4A45" w:rsidP="00D4565E">
            <w:pPr>
              <w:tabs>
                <w:tab w:val="left" w:pos="405"/>
              </w:tabs>
              <w:spacing w:after="0" w:line="240" w:lineRule="atLeast"/>
              <w:ind w:left="522" w:right="43"/>
              <w:rPr>
                <w:rFonts w:ascii="Times New Roman" w:hAnsi="Times New Roman" w:cs="Times New Roman"/>
                <w:szCs w:val="22"/>
              </w:rPr>
            </w:pPr>
            <w:r w:rsidRPr="00A811B3">
              <w:rPr>
                <w:rFonts w:ascii="Times New Roman" w:hAnsi="Times New Roman" w:cs="Times New Roman"/>
                <w:szCs w:val="22"/>
              </w:rPr>
              <w:t>Net book value at 1 January</w:t>
            </w:r>
          </w:p>
        </w:tc>
        <w:tc>
          <w:tcPr>
            <w:tcW w:w="1294" w:type="dxa"/>
          </w:tcPr>
          <w:p w:rsidR="00BC4A45" w:rsidRPr="00A811B3" w:rsidRDefault="00BC4A45" w:rsidP="004B220E">
            <w:pPr>
              <w:tabs>
                <w:tab w:val="decimal" w:pos="914"/>
              </w:tabs>
              <w:spacing w:after="0" w:line="240" w:lineRule="atLeast"/>
              <w:ind w:right="-108"/>
              <w:rPr>
                <w:rFonts w:ascii="Times New Roman" w:hAnsi="Times New Roman" w:cs="Times New Roman"/>
                <w:szCs w:val="22"/>
              </w:rPr>
            </w:pPr>
            <w:r w:rsidRPr="00A811B3">
              <w:rPr>
                <w:rFonts w:ascii="Times New Roman" w:hAnsi="Times New Roman" w:cs="Times New Roman"/>
                <w:szCs w:val="22"/>
                <w:cs/>
              </w:rPr>
              <w:t>6</w:t>
            </w:r>
            <w:r w:rsidRPr="00A811B3">
              <w:rPr>
                <w:rFonts w:ascii="Times New Roman" w:hAnsi="Times New Roman" w:cs="Times New Roman"/>
                <w:szCs w:val="22"/>
              </w:rPr>
              <w:t>,303</w:t>
            </w:r>
          </w:p>
        </w:tc>
        <w:tc>
          <w:tcPr>
            <w:tcW w:w="270" w:type="dxa"/>
          </w:tcPr>
          <w:p w:rsidR="00BC4A45" w:rsidRPr="00A811B3" w:rsidRDefault="00BC4A45" w:rsidP="00BC4A45">
            <w:pPr>
              <w:spacing w:after="0" w:line="240" w:lineRule="atLeast"/>
              <w:ind w:right="-96"/>
              <w:jc w:val="center"/>
              <w:rPr>
                <w:rFonts w:ascii="Times New Roman" w:hAnsi="Times New Roman" w:cs="Times New Roman"/>
                <w:szCs w:val="22"/>
              </w:rPr>
            </w:pPr>
          </w:p>
        </w:tc>
        <w:tc>
          <w:tcPr>
            <w:tcW w:w="1283" w:type="dxa"/>
          </w:tcPr>
          <w:p w:rsidR="00BC4A45" w:rsidRPr="00A811B3" w:rsidRDefault="00BC4A45" w:rsidP="004B220E">
            <w:pPr>
              <w:tabs>
                <w:tab w:val="decimal" w:pos="931"/>
              </w:tabs>
              <w:spacing w:after="0" w:line="240" w:lineRule="atLeast"/>
              <w:ind w:right="-108"/>
              <w:rPr>
                <w:rFonts w:ascii="Times New Roman" w:hAnsi="Times New Roman" w:cs="Times New Roman"/>
                <w:szCs w:val="22"/>
              </w:rPr>
            </w:pPr>
            <w:r w:rsidRPr="00A811B3">
              <w:rPr>
                <w:rFonts w:ascii="Times New Roman" w:hAnsi="Times New Roman" w:cs="Times New Roman"/>
                <w:szCs w:val="22"/>
              </w:rPr>
              <w:t>4,451</w:t>
            </w:r>
          </w:p>
        </w:tc>
        <w:tc>
          <w:tcPr>
            <w:tcW w:w="270" w:type="dxa"/>
          </w:tcPr>
          <w:p w:rsidR="00BC4A45" w:rsidRPr="00A811B3" w:rsidRDefault="00BC4A45" w:rsidP="00BC4A45">
            <w:pPr>
              <w:spacing w:after="0" w:line="240" w:lineRule="atLeast"/>
              <w:ind w:right="-96"/>
              <w:jc w:val="center"/>
              <w:rPr>
                <w:rFonts w:ascii="Times New Roman" w:hAnsi="Times New Roman" w:cs="Times New Roman"/>
                <w:szCs w:val="22"/>
              </w:rPr>
            </w:pPr>
          </w:p>
        </w:tc>
        <w:tc>
          <w:tcPr>
            <w:tcW w:w="1256" w:type="dxa"/>
          </w:tcPr>
          <w:p w:rsidR="00BC4A45" w:rsidRPr="00A811B3" w:rsidRDefault="00BC4A45" w:rsidP="00BC4A45">
            <w:pPr>
              <w:tabs>
                <w:tab w:val="decimal" w:pos="749"/>
              </w:tabs>
              <w:spacing w:after="0" w:line="240" w:lineRule="atLeast"/>
              <w:ind w:right="-108"/>
              <w:rPr>
                <w:rFonts w:ascii="Times New Roman" w:hAnsi="Times New Roman" w:cs="Times New Roman"/>
                <w:szCs w:val="22"/>
              </w:rPr>
            </w:pPr>
            <w:r w:rsidRPr="00A811B3">
              <w:rPr>
                <w:rFonts w:ascii="Times New Roman" w:hAnsi="Times New Roman" w:cs="Times New Roman"/>
                <w:szCs w:val="22"/>
              </w:rPr>
              <w:t>6,113</w:t>
            </w:r>
          </w:p>
        </w:tc>
        <w:tc>
          <w:tcPr>
            <w:tcW w:w="270" w:type="dxa"/>
          </w:tcPr>
          <w:p w:rsidR="00BC4A45" w:rsidRPr="00A811B3" w:rsidRDefault="00BC4A45" w:rsidP="00BC4A45">
            <w:pPr>
              <w:spacing w:after="0" w:line="240" w:lineRule="atLeast"/>
              <w:ind w:right="-96"/>
              <w:jc w:val="center"/>
              <w:rPr>
                <w:rFonts w:ascii="Times New Roman" w:hAnsi="Times New Roman" w:cs="Times New Roman"/>
                <w:szCs w:val="22"/>
              </w:rPr>
            </w:pPr>
          </w:p>
        </w:tc>
        <w:tc>
          <w:tcPr>
            <w:tcW w:w="1270" w:type="dxa"/>
          </w:tcPr>
          <w:p w:rsidR="00BC4A45" w:rsidRPr="00A811B3" w:rsidRDefault="00BC4A45" w:rsidP="00BC4A45">
            <w:pPr>
              <w:tabs>
                <w:tab w:val="decimal" w:pos="796"/>
              </w:tabs>
              <w:spacing w:after="0" w:line="240" w:lineRule="atLeast"/>
              <w:ind w:right="-108"/>
              <w:rPr>
                <w:rFonts w:ascii="Times New Roman" w:hAnsi="Times New Roman" w:cs="Times New Roman"/>
                <w:szCs w:val="22"/>
              </w:rPr>
            </w:pPr>
            <w:r w:rsidRPr="00A811B3">
              <w:rPr>
                <w:rFonts w:ascii="Times New Roman" w:hAnsi="Times New Roman" w:cs="Times New Roman"/>
                <w:szCs w:val="22"/>
              </w:rPr>
              <w:t>4,142</w:t>
            </w:r>
          </w:p>
        </w:tc>
      </w:tr>
      <w:tr w:rsidR="00BC4A45" w:rsidRPr="00A811B3" w:rsidTr="00D4565E">
        <w:tc>
          <w:tcPr>
            <w:tcW w:w="3758" w:type="dxa"/>
            <w:vAlign w:val="bottom"/>
          </w:tcPr>
          <w:p w:rsidR="00BC4A45" w:rsidRPr="00A811B3" w:rsidRDefault="00BC4A45" w:rsidP="00D4565E">
            <w:pPr>
              <w:tabs>
                <w:tab w:val="left" w:pos="405"/>
              </w:tabs>
              <w:spacing w:after="0" w:line="240" w:lineRule="atLeast"/>
              <w:ind w:left="522" w:right="43"/>
              <w:rPr>
                <w:rFonts w:ascii="Times New Roman" w:hAnsi="Times New Roman" w:cs="Times New Roman"/>
                <w:szCs w:val="22"/>
              </w:rPr>
            </w:pPr>
            <w:r w:rsidRPr="00A811B3">
              <w:rPr>
                <w:rFonts w:ascii="Times New Roman" w:hAnsi="Times New Roman" w:cs="Times New Roman"/>
                <w:szCs w:val="22"/>
              </w:rPr>
              <w:t>Addition during the period</w:t>
            </w:r>
          </w:p>
        </w:tc>
        <w:tc>
          <w:tcPr>
            <w:tcW w:w="1294" w:type="dxa"/>
          </w:tcPr>
          <w:p w:rsidR="00BC4A45" w:rsidRPr="00A811B3" w:rsidRDefault="00BC4A45" w:rsidP="004B220E">
            <w:pPr>
              <w:tabs>
                <w:tab w:val="decimal" w:pos="914"/>
              </w:tabs>
              <w:spacing w:after="0" w:line="240" w:lineRule="atLeast"/>
              <w:ind w:right="-108"/>
              <w:rPr>
                <w:rFonts w:ascii="Times New Roman" w:hAnsi="Times New Roman" w:cs="Times New Roman"/>
                <w:szCs w:val="22"/>
              </w:rPr>
            </w:pPr>
            <w:r w:rsidRPr="00A811B3">
              <w:rPr>
                <w:rFonts w:ascii="Times New Roman" w:hAnsi="Times New Roman" w:cs="Times New Roman"/>
                <w:szCs w:val="22"/>
              </w:rPr>
              <w:t>1,425</w:t>
            </w:r>
          </w:p>
        </w:tc>
        <w:tc>
          <w:tcPr>
            <w:tcW w:w="270" w:type="dxa"/>
          </w:tcPr>
          <w:p w:rsidR="00BC4A45" w:rsidRPr="00A811B3" w:rsidRDefault="00BC4A45" w:rsidP="00BC4A45">
            <w:pPr>
              <w:spacing w:after="0" w:line="240" w:lineRule="atLeast"/>
              <w:ind w:right="-96"/>
              <w:jc w:val="center"/>
              <w:rPr>
                <w:rFonts w:ascii="Times New Roman" w:hAnsi="Times New Roman" w:cs="Times New Roman"/>
                <w:szCs w:val="22"/>
              </w:rPr>
            </w:pPr>
          </w:p>
        </w:tc>
        <w:tc>
          <w:tcPr>
            <w:tcW w:w="1283" w:type="dxa"/>
          </w:tcPr>
          <w:p w:rsidR="00BC4A45" w:rsidRPr="00A811B3" w:rsidRDefault="00BC4A45" w:rsidP="004B220E">
            <w:pPr>
              <w:tabs>
                <w:tab w:val="decimal" w:pos="931"/>
              </w:tabs>
              <w:spacing w:after="0" w:line="240" w:lineRule="atLeast"/>
              <w:ind w:right="-108"/>
              <w:rPr>
                <w:rFonts w:ascii="Times New Roman" w:hAnsi="Times New Roman" w:cs="Times New Roman"/>
                <w:szCs w:val="22"/>
              </w:rPr>
            </w:pPr>
            <w:r w:rsidRPr="00A811B3">
              <w:rPr>
                <w:rFonts w:ascii="Times New Roman" w:hAnsi="Times New Roman" w:cs="Times New Roman"/>
                <w:szCs w:val="22"/>
                <w:cs/>
              </w:rPr>
              <w:t>8</w:t>
            </w:r>
            <w:r w:rsidRPr="00A811B3">
              <w:rPr>
                <w:rFonts w:ascii="Times New Roman" w:hAnsi="Times New Roman" w:cs="Times New Roman"/>
                <w:szCs w:val="22"/>
              </w:rPr>
              <w:t>38</w:t>
            </w:r>
          </w:p>
        </w:tc>
        <w:tc>
          <w:tcPr>
            <w:tcW w:w="270" w:type="dxa"/>
          </w:tcPr>
          <w:p w:rsidR="00BC4A45" w:rsidRPr="00A811B3" w:rsidRDefault="00BC4A45" w:rsidP="00BC4A45">
            <w:pPr>
              <w:spacing w:after="0" w:line="240" w:lineRule="atLeast"/>
              <w:ind w:right="-96"/>
              <w:jc w:val="center"/>
              <w:rPr>
                <w:rFonts w:ascii="Times New Roman" w:hAnsi="Times New Roman" w:cs="Times New Roman"/>
                <w:szCs w:val="22"/>
              </w:rPr>
            </w:pPr>
          </w:p>
        </w:tc>
        <w:tc>
          <w:tcPr>
            <w:tcW w:w="1256" w:type="dxa"/>
          </w:tcPr>
          <w:p w:rsidR="00BC4A45" w:rsidRPr="00A811B3" w:rsidRDefault="00BC4A45" w:rsidP="00BC4A45">
            <w:pPr>
              <w:tabs>
                <w:tab w:val="decimal" w:pos="749"/>
              </w:tabs>
              <w:spacing w:after="0" w:line="240" w:lineRule="atLeast"/>
              <w:ind w:right="-108"/>
              <w:rPr>
                <w:rFonts w:ascii="Times New Roman" w:hAnsi="Times New Roman" w:cs="Times New Roman"/>
                <w:szCs w:val="22"/>
              </w:rPr>
            </w:pPr>
            <w:r w:rsidRPr="00A811B3">
              <w:rPr>
                <w:rFonts w:ascii="Times New Roman" w:hAnsi="Times New Roman" w:cs="Times New Roman"/>
                <w:szCs w:val="22"/>
              </w:rPr>
              <w:t>1,425</w:t>
            </w:r>
          </w:p>
        </w:tc>
        <w:tc>
          <w:tcPr>
            <w:tcW w:w="270" w:type="dxa"/>
          </w:tcPr>
          <w:p w:rsidR="00BC4A45" w:rsidRPr="00A811B3" w:rsidRDefault="00BC4A45" w:rsidP="00BC4A45">
            <w:pPr>
              <w:spacing w:after="0" w:line="240" w:lineRule="atLeast"/>
              <w:ind w:right="-96"/>
              <w:jc w:val="center"/>
              <w:rPr>
                <w:rFonts w:ascii="Times New Roman" w:hAnsi="Times New Roman" w:cs="Times New Roman"/>
                <w:szCs w:val="22"/>
              </w:rPr>
            </w:pPr>
          </w:p>
        </w:tc>
        <w:tc>
          <w:tcPr>
            <w:tcW w:w="1270" w:type="dxa"/>
          </w:tcPr>
          <w:p w:rsidR="00BC4A45" w:rsidRPr="00A811B3" w:rsidRDefault="00BC4A45" w:rsidP="00BC4A45">
            <w:pPr>
              <w:tabs>
                <w:tab w:val="decimal" w:pos="796"/>
              </w:tabs>
              <w:spacing w:after="0" w:line="240" w:lineRule="atLeast"/>
              <w:ind w:right="-108"/>
              <w:rPr>
                <w:rFonts w:ascii="Times New Roman" w:hAnsi="Times New Roman" w:cs="Times New Roman"/>
                <w:szCs w:val="22"/>
              </w:rPr>
            </w:pPr>
            <w:r w:rsidRPr="00A811B3">
              <w:rPr>
                <w:rFonts w:ascii="Times New Roman" w:hAnsi="Times New Roman" w:cs="Times New Roman"/>
                <w:szCs w:val="22"/>
                <w:cs/>
              </w:rPr>
              <w:t>8</w:t>
            </w:r>
            <w:r w:rsidRPr="00A811B3">
              <w:rPr>
                <w:rFonts w:ascii="Times New Roman" w:hAnsi="Times New Roman" w:cs="Times New Roman"/>
                <w:szCs w:val="22"/>
              </w:rPr>
              <w:t>38</w:t>
            </w:r>
          </w:p>
        </w:tc>
      </w:tr>
      <w:tr w:rsidR="00BC4A45" w:rsidRPr="00A811B3" w:rsidTr="00D4565E">
        <w:tc>
          <w:tcPr>
            <w:tcW w:w="3758" w:type="dxa"/>
            <w:vAlign w:val="bottom"/>
          </w:tcPr>
          <w:p w:rsidR="00BC4A45" w:rsidRPr="00A811B3" w:rsidRDefault="00BC4A45" w:rsidP="00D4565E">
            <w:pPr>
              <w:tabs>
                <w:tab w:val="left" w:pos="405"/>
              </w:tabs>
              <w:spacing w:after="0" w:line="240" w:lineRule="atLeast"/>
              <w:ind w:left="522" w:right="43"/>
              <w:rPr>
                <w:rFonts w:ascii="Times New Roman" w:hAnsi="Times New Roman" w:cs="Times New Roman"/>
                <w:szCs w:val="22"/>
              </w:rPr>
            </w:pPr>
            <w:proofErr w:type="spellStart"/>
            <w:r w:rsidRPr="00A811B3">
              <w:rPr>
                <w:rFonts w:ascii="Times New Roman" w:hAnsi="Times New Roman" w:cs="Times New Roman"/>
                <w:szCs w:val="22"/>
              </w:rPr>
              <w:t>Amortisation</w:t>
            </w:r>
            <w:proofErr w:type="spellEnd"/>
            <w:r w:rsidRPr="00A811B3">
              <w:rPr>
                <w:rFonts w:ascii="Times New Roman" w:hAnsi="Times New Roman" w:cs="Times New Roman"/>
                <w:szCs w:val="22"/>
              </w:rPr>
              <w:t xml:space="preserve"> for the period</w:t>
            </w:r>
          </w:p>
        </w:tc>
        <w:tc>
          <w:tcPr>
            <w:tcW w:w="1294" w:type="dxa"/>
          </w:tcPr>
          <w:p w:rsidR="00BC4A45" w:rsidRPr="00A811B3" w:rsidRDefault="00BC4A45" w:rsidP="004B220E">
            <w:pPr>
              <w:tabs>
                <w:tab w:val="decimal" w:pos="914"/>
              </w:tabs>
              <w:spacing w:after="0" w:line="240" w:lineRule="atLeast"/>
              <w:ind w:right="-108"/>
              <w:rPr>
                <w:rFonts w:ascii="Times New Roman" w:hAnsi="Times New Roman" w:cs="Times New Roman"/>
                <w:szCs w:val="22"/>
              </w:rPr>
            </w:pPr>
            <w:r w:rsidRPr="00A811B3">
              <w:rPr>
                <w:rFonts w:ascii="Times New Roman" w:hAnsi="Times New Roman" w:cs="Times New Roman"/>
                <w:szCs w:val="22"/>
                <w:cs/>
              </w:rPr>
              <w:t>(</w:t>
            </w:r>
            <w:r w:rsidRPr="00A811B3">
              <w:rPr>
                <w:rFonts w:ascii="Times New Roman" w:hAnsi="Times New Roman" w:cs="Times New Roman"/>
                <w:szCs w:val="22"/>
              </w:rPr>
              <w:t>828</w:t>
            </w:r>
            <w:r w:rsidRPr="00A811B3">
              <w:rPr>
                <w:rFonts w:ascii="Times New Roman" w:hAnsi="Times New Roman" w:cs="Times New Roman"/>
                <w:szCs w:val="22"/>
                <w:cs/>
              </w:rPr>
              <w:t>)</w:t>
            </w:r>
          </w:p>
        </w:tc>
        <w:tc>
          <w:tcPr>
            <w:tcW w:w="270" w:type="dxa"/>
          </w:tcPr>
          <w:p w:rsidR="00BC4A45" w:rsidRPr="00A811B3" w:rsidRDefault="00BC4A45" w:rsidP="00BC4A45">
            <w:pPr>
              <w:spacing w:after="0" w:line="240" w:lineRule="atLeast"/>
              <w:ind w:right="-96"/>
              <w:jc w:val="center"/>
              <w:rPr>
                <w:rFonts w:ascii="Times New Roman" w:hAnsi="Times New Roman" w:cs="Times New Roman"/>
                <w:szCs w:val="22"/>
              </w:rPr>
            </w:pPr>
          </w:p>
        </w:tc>
        <w:tc>
          <w:tcPr>
            <w:tcW w:w="1283" w:type="dxa"/>
          </w:tcPr>
          <w:p w:rsidR="00BC4A45" w:rsidRPr="00A811B3" w:rsidRDefault="00BC4A45" w:rsidP="004B220E">
            <w:pPr>
              <w:tabs>
                <w:tab w:val="decimal" w:pos="931"/>
              </w:tabs>
              <w:spacing w:after="0" w:line="240" w:lineRule="atLeast"/>
              <w:ind w:right="-108"/>
              <w:rPr>
                <w:rFonts w:ascii="Times New Roman" w:hAnsi="Times New Roman" w:cs="Times New Roman"/>
                <w:szCs w:val="22"/>
              </w:rPr>
            </w:pPr>
            <w:r w:rsidRPr="00A811B3">
              <w:rPr>
                <w:rFonts w:ascii="Times New Roman" w:hAnsi="Times New Roman" w:cs="Times New Roman"/>
                <w:szCs w:val="22"/>
                <w:cs/>
              </w:rPr>
              <w:t>(71</w:t>
            </w:r>
            <w:r w:rsidRPr="00A811B3">
              <w:rPr>
                <w:rFonts w:ascii="Times New Roman" w:hAnsi="Times New Roman" w:cs="Times New Roman"/>
                <w:szCs w:val="22"/>
              </w:rPr>
              <w:t>4</w:t>
            </w:r>
            <w:r w:rsidRPr="00A811B3">
              <w:rPr>
                <w:rFonts w:ascii="Times New Roman" w:hAnsi="Times New Roman" w:cs="Times New Roman"/>
                <w:szCs w:val="22"/>
                <w:cs/>
              </w:rPr>
              <w:t>)</w:t>
            </w:r>
          </w:p>
        </w:tc>
        <w:tc>
          <w:tcPr>
            <w:tcW w:w="270" w:type="dxa"/>
          </w:tcPr>
          <w:p w:rsidR="00BC4A45" w:rsidRPr="00A811B3" w:rsidRDefault="00BC4A45" w:rsidP="00BC4A45">
            <w:pPr>
              <w:spacing w:after="0" w:line="240" w:lineRule="atLeast"/>
              <w:ind w:right="-96"/>
              <w:jc w:val="center"/>
              <w:rPr>
                <w:rFonts w:ascii="Times New Roman" w:hAnsi="Times New Roman" w:cs="Times New Roman"/>
                <w:szCs w:val="22"/>
              </w:rPr>
            </w:pPr>
          </w:p>
        </w:tc>
        <w:tc>
          <w:tcPr>
            <w:tcW w:w="1256" w:type="dxa"/>
          </w:tcPr>
          <w:p w:rsidR="00BC4A45" w:rsidRPr="00A811B3" w:rsidRDefault="00BC4A45" w:rsidP="00BC4A45">
            <w:pPr>
              <w:tabs>
                <w:tab w:val="decimal" w:pos="709"/>
              </w:tabs>
              <w:spacing w:after="0" w:line="240" w:lineRule="atLeast"/>
              <w:ind w:right="-108"/>
              <w:rPr>
                <w:rFonts w:ascii="Times New Roman" w:hAnsi="Times New Roman" w:cs="Times New Roman"/>
                <w:szCs w:val="22"/>
              </w:rPr>
            </w:pPr>
            <w:r w:rsidRPr="00A811B3">
              <w:rPr>
                <w:rFonts w:ascii="Times New Roman" w:hAnsi="Times New Roman" w:cs="Times New Roman"/>
                <w:szCs w:val="22"/>
                <w:cs/>
              </w:rPr>
              <w:t>(</w:t>
            </w:r>
            <w:r w:rsidRPr="00A811B3">
              <w:rPr>
                <w:rFonts w:ascii="Times New Roman" w:hAnsi="Times New Roman" w:cs="Times New Roman"/>
                <w:szCs w:val="22"/>
              </w:rPr>
              <w:t>734</w:t>
            </w:r>
            <w:r w:rsidRPr="00A811B3">
              <w:rPr>
                <w:rFonts w:ascii="Times New Roman" w:hAnsi="Times New Roman" w:cs="Times New Roman"/>
                <w:szCs w:val="22"/>
                <w:cs/>
              </w:rPr>
              <w:t>)</w:t>
            </w:r>
          </w:p>
        </w:tc>
        <w:tc>
          <w:tcPr>
            <w:tcW w:w="270" w:type="dxa"/>
          </w:tcPr>
          <w:p w:rsidR="00BC4A45" w:rsidRPr="00A811B3" w:rsidRDefault="00BC4A45" w:rsidP="00BC4A45">
            <w:pPr>
              <w:spacing w:after="0" w:line="240" w:lineRule="atLeast"/>
              <w:ind w:right="-96"/>
              <w:jc w:val="center"/>
              <w:rPr>
                <w:rFonts w:ascii="Times New Roman" w:hAnsi="Times New Roman" w:cs="Times New Roman"/>
                <w:szCs w:val="22"/>
              </w:rPr>
            </w:pPr>
          </w:p>
        </w:tc>
        <w:tc>
          <w:tcPr>
            <w:tcW w:w="1270" w:type="dxa"/>
          </w:tcPr>
          <w:p w:rsidR="00BC4A45" w:rsidRPr="00A811B3" w:rsidRDefault="00BC4A45" w:rsidP="00BC4A45">
            <w:pPr>
              <w:tabs>
                <w:tab w:val="decimal" w:pos="796"/>
              </w:tabs>
              <w:spacing w:after="0" w:line="240" w:lineRule="atLeast"/>
              <w:ind w:right="-108"/>
              <w:rPr>
                <w:rFonts w:ascii="Times New Roman" w:hAnsi="Times New Roman" w:cs="Times New Roman"/>
                <w:szCs w:val="22"/>
              </w:rPr>
            </w:pPr>
            <w:r w:rsidRPr="00A811B3">
              <w:rPr>
                <w:rFonts w:ascii="Times New Roman" w:hAnsi="Times New Roman" w:cs="Times New Roman"/>
                <w:szCs w:val="22"/>
                <w:cs/>
              </w:rPr>
              <w:t>(65</w:t>
            </w:r>
            <w:r w:rsidRPr="00A811B3">
              <w:rPr>
                <w:rFonts w:ascii="Times New Roman" w:hAnsi="Times New Roman" w:cs="Times New Roman"/>
                <w:szCs w:val="22"/>
              </w:rPr>
              <w:t>4</w:t>
            </w:r>
            <w:r w:rsidRPr="00A811B3">
              <w:rPr>
                <w:rFonts w:ascii="Times New Roman" w:hAnsi="Times New Roman" w:cs="Times New Roman"/>
                <w:szCs w:val="22"/>
                <w:cs/>
              </w:rPr>
              <w:t>)</w:t>
            </w:r>
          </w:p>
        </w:tc>
      </w:tr>
      <w:tr w:rsidR="00BC4A45" w:rsidRPr="00A811B3" w:rsidTr="00D4565E">
        <w:tc>
          <w:tcPr>
            <w:tcW w:w="3758" w:type="dxa"/>
            <w:vAlign w:val="bottom"/>
          </w:tcPr>
          <w:p w:rsidR="00BC4A45" w:rsidRPr="00A811B3" w:rsidRDefault="00BC4A45" w:rsidP="00D4565E">
            <w:pPr>
              <w:tabs>
                <w:tab w:val="left" w:pos="405"/>
              </w:tabs>
              <w:spacing w:after="0" w:line="240" w:lineRule="atLeast"/>
              <w:ind w:left="522" w:right="43"/>
              <w:rPr>
                <w:rFonts w:ascii="Times New Roman" w:hAnsi="Times New Roman" w:cs="Times New Roman"/>
                <w:b/>
                <w:bCs/>
                <w:szCs w:val="22"/>
              </w:rPr>
            </w:pPr>
            <w:r w:rsidRPr="00A811B3">
              <w:rPr>
                <w:rFonts w:ascii="Times New Roman" w:hAnsi="Times New Roman" w:cs="Times New Roman"/>
                <w:b/>
                <w:bCs/>
                <w:szCs w:val="22"/>
              </w:rPr>
              <w:t>Net book value at 30 June</w:t>
            </w:r>
          </w:p>
        </w:tc>
        <w:tc>
          <w:tcPr>
            <w:tcW w:w="1294" w:type="dxa"/>
            <w:tcBorders>
              <w:top w:val="single" w:sz="4" w:space="0" w:color="auto"/>
              <w:bottom w:val="double" w:sz="4" w:space="0" w:color="auto"/>
            </w:tcBorders>
          </w:tcPr>
          <w:p w:rsidR="00BC4A45" w:rsidRPr="00A811B3" w:rsidRDefault="00BC4A45" w:rsidP="004B220E">
            <w:pPr>
              <w:tabs>
                <w:tab w:val="decimal" w:pos="914"/>
              </w:tabs>
              <w:spacing w:after="0" w:line="240" w:lineRule="atLeast"/>
              <w:ind w:right="-108"/>
              <w:rPr>
                <w:rFonts w:ascii="Times New Roman" w:hAnsi="Times New Roman" w:cs="Times New Roman"/>
                <w:b/>
                <w:bCs/>
                <w:szCs w:val="22"/>
                <w:cs/>
              </w:rPr>
            </w:pPr>
            <w:r w:rsidRPr="00A811B3">
              <w:rPr>
                <w:rFonts w:ascii="Times New Roman" w:hAnsi="Times New Roman" w:cs="Times New Roman"/>
                <w:b/>
                <w:bCs/>
                <w:szCs w:val="22"/>
              </w:rPr>
              <w:t>6,900</w:t>
            </w:r>
          </w:p>
        </w:tc>
        <w:tc>
          <w:tcPr>
            <w:tcW w:w="270" w:type="dxa"/>
          </w:tcPr>
          <w:p w:rsidR="00BC4A45" w:rsidRPr="00A811B3" w:rsidRDefault="00BC4A45" w:rsidP="00BC4A45">
            <w:pPr>
              <w:spacing w:after="0" w:line="240" w:lineRule="atLeast"/>
              <w:ind w:left="-93" w:right="-96"/>
              <w:jc w:val="center"/>
              <w:rPr>
                <w:rFonts w:ascii="Times New Roman" w:hAnsi="Times New Roman" w:cs="Times New Roman"/>
                <w:b/>
                <w:bCs/>
                <w:szCs w:val="22"/>
              </w:rPr>
            </w:pPr>
          </w:p>
        </w:tc>
        <w:tc>
          <w:tcPr>
            <w:tcW w:w="1283" w:type="dxa"/>
            <w:tcBorders>
              <w:top w:val="single" w:sz="4" w:space="0" w:color="auto"/>
              <w:bottom w:val="double" w:sz="4" w:space="0" w:color="auto"/>
            </w:tcBorders>
          </w:tcPr>
          <w:p w:rsidR="00BC4A45" w:rsidRPr="00A811B3" w:rsidRDefault="00BC4A45" w:rsidP="004B220E">
            <w:pPr>
              <w:tabs>
                <w:tab w:val="decimal" w:pos="931"/>
              </w:tabs>
              <w:spacing w:after="0" w:line="240" w:lineRule="atLeast"/>
              <w:ind w:right="-108"/>
              <w:rPr>
                <w:rFonts w:ascii="Times New Roman" w:hAnsi="Times New Roman" w:cs="Times New Roman"/>
                <w:b/>
                <w:bCs/>
                <w:szCs w:val="22"/>
              </w:rPr>
            </w:pPr>
            <w:r w:rsidRPr="00A811B3">
              <w:rPr>
                <w:rFonts w:ascii="Times New Roman" w:hAnsi="Times New Roman" w:cs="Times New Roman"/>
                <w:b/>
                <w:bCs/>
                <w:szCs w:val="22"/>
                <w:cs/>
              </w:rPr>
              <w:t>4,57</w:t>
            </w:r>
            <w:r w:rsidRPr="00A811B3">
              <w:rPr>
                <w:rFonts w:ascii="Times New Roman" w:hAnsi="Times New Roman" w:cs="Times New Roman"/>
                <w:b/>
                <w:bCs/>
                <w:szCs w:val="22"/>
              </w:rPr>
              <w:t>5</w:t>
            </w:r>
          </w:p>
        </w:tc>
        <w:tc>
          <w:tcPr>
            <w:tcW w:w="270" w:type="dxa"/>
          </w:tcPr>
          <w:p w:rsidR="00BC4A45" w:rsidRPr="00A811B3" w:rsidRDefault="00BC4A45" w:rsidP="00BC4A45">
            <w:pPr>
              <w:spacing w:after="0" w:line="240" w:lineRule="atLeast"/>
              <w:ind w:left="-93" w:right="-96"/>
              <w:jc w:val="center"/>
              <w:rPr>
                <w:rFonts w:ascii="Times New Roman" w:hAnsi="Times New Roman" w:cs="Times New Roman"/>
                <w:b/>
                <w:bCs/>
                <w:szCs w:val="22"/>
              </w:rPr>
            </w:pPr>
          </w:p>
        </w:tc>
        <w:tc>
          <w:tcPr>
            <w:tcW w:w="1256" w:type="dxa"/>
            <w:tcBorders>
              <w:top w:val="single" w:sz="4" w:space="0" w:color="auto"/>
              <w:bottom w:val="double" w:sz="4" w:space="0" w:color="auto"/>
            </w:tcBorders>
          </w:tcPr>
          <w:p w:rsidR="00BC4A45" w:rsidRPr="00A811B3" w:rsidRDefault="00BC4A45" w:rsidP="00BC4A45">
            <w:pPr>
              <w:tabs>
                <w:tab w:val="decimal" w:pos="749"/>
              </w:tabs>
              <w:spacing w:after="0" w:line="240" w:lineRule="atLeast"/>
              <w:ind w:right="-108"/>
              <w:rPr>
                <w:rFonts w:ascii="Times New Roman" w:hAnsi="Times New Roman" w:cs="Times New Roman"/>
                <w:b/>
                <w:bCs/>
                <w:szCs w:val="22"/>
              </w:rPr>
            </w:pPr>
            <w:r w:rsidRPr="00A811B3">
              <w:rPr>
                <w:rFonts w:ascii="Times New Roman" w:hAnsi="Times New Roman" w:cs="Times New Roman"/>
                <w:b/>
                <w:bCs/>
                <w:szCs w:val="22"/>
              </w:rPr>
              <w:t>6,80</w:t>
            </w:r>
            <w:r w:rsidR="00770A60" w:rsidRPr="00A811B3">
              <w:rPr>
                <w:rFonts w:ascii="Times New Roman" w:hAnsi="Times New Roman" w:cs="Times New Roman"/>
                <w:b/>
                <w:bCs/>
                <w:szCs w:val="22"/>
              </w:rPr>
              <w:t>4</w:t>
            </w:r>
          </w:p>
        </w:tc>
        <w:tc>
          <w:tcPr>
            <w:tcW w:w="270" w:type="dxa"/>
          </w:tcPr>
          <w:p w:rsidR="00BC4A45" w:rsidRPr="00A811B3" w:rsidRDefault="00BC4A45" w:rsidP="00BC4A45">
            <w:pPr>
              <w:spacing w:after="0" w:line="240" w:lineRule="atLeast"/>
              <w:ind w:left="-93" w:right="-96"/>
              <w:jc w:val="center"/>
              <w:rPr>
                <w:rFonts w:ascii="Times New Roman" w:hAnsi="Times New Roman" w:cs="Times New Roman"/>
                <w:b/>
                <w:bCs/>
                <w:szCs w:val="22"/>
              </w:rPr>
            </w:pPr>
          </w:p>
        </w:tc>
        <w:tc>
          <w:tcPr>
            <w:tcW w:w="1270" w:type="dxa"/>
            <w:tcBorders>
              <w:top w:val="single" w:sz="4" w:space="0" w:color="auto"/>
              <w:bottom w:val="double" w:sz="4" w:space="0" w:color="auto"/>
            </w:tcBorders>
          </w:tcPr>
          <w:p w:rsidR="00BC4A45" w:rsidRPr="00A811B3" w:rsidRDefault="00BC4A45" w:rsidP="00BC4A45">
            <w:pPr>
              <w:tabs>
                <w:tab w:val="decimal" w:pos="796"/>
              </w:tabs>
              <w:spacing w:after="0" w:line="240" w:lineRule="atLeast"/>
              <w:ind w:right="-108"/>
              <w:rPr>
                <w:rFonts w:ascii="Times New Roman" w:hAnsi="Times New Roman" w:cs="Times New Roman"/>
                <w:b/>
                <w:bCs/>
                <w:szCs w:val="22"/>
              </w:rPr>
            </w:pPr>
            <w:r w:rsidRPr="00A811B3">
              <w:rPr>
                <w:rFonts w:ascii="Times New Roman" w:hAnsi="Times New Roman" w:cs="Times New Roman"/>
                <w:b/>
                <w:bCs/>
                <w:szCs w:val="22"/>
                <w:cs/>
              </w:rPr>
              <w:t>4,32</w:t>
            </w:r>
            <w:r w:rsidRPr="00A811B3">
              <w:rPr>
                <w:rFonts w:ascii="Times New Roman" w:hAnsi="Times New Roman" w:cs="Times New Roman"/>
                <w:b/>
                <w:bCs/>
                <w:szCs w:val="22"/>
              </w:rPr>
              <w:t>6</w:t>
            </w:r>
          </w:p>
        </w:tc>
      </w:tr>
    </w:tbl>
    <w:p w:rsidR="00D4565E" w:rsidRPr="00A811B3" w:rsidRDefault="00D4565E" w:rsidP="00B1769B">
      <w:pPr>
        <w:pStyle w:val="MacroText"/>
        <w:tabs>
          <w:tab w:val="clear" w:pos="480"/>
          <w:tab w:val="clear" w:pos="960"/>
          <w:tab w:val="clear" w:pos="1440"/>
          <w:tab w:val="clear" w:pos="1920"/>
          <w:tab w:val="clear" w:pos="2400"/>
          <w:tab w:val="clear" w:pos="2880"/>
          <w:tab w:val="clear" w:pos="3360"/>
          <w:tab w:val="clear" w:pos="3840"/>
          <w:tab w:val="clear" w:pos="4320"/>
        </w:tabs>
        <w:ind w:left="567" w:right="0" w:firstLine="0"/>
        <w:jc w:val="both"/>
        <w:rPr>
          <w:rFonts w:ascii="Times New Roman" w:hAnsi="Times New Roman" w:cs="Times New Roman"/>
          <w:sz w:val="22"/>
          <w:szCs w:val="22"/>
        </w:rPr>
      </w:pPr>
    </w:p>
    <w:p w:rsidR="00C80390" w:rsidRPr="00A811B3" w:rsidRDefault="00DF2CD8" w:rsidP="00B1769B">
      <w:pPr>
        <w:numPr>
          <w:ilvl w:val="0"/>
          <w:numId w:val="7"/>
        </w:numPr>
        <w:tabs>
          <w:tab w:val="left" w:pos="567"/>
        </w:tabs>
        <w:spacing w:after="0" w:line="240" w:lineRule="atLeast"/>
        <w:ind w:left="540" w:right="14"/>
        <w:rPr>
          <w:rFonts w:ascii="Times New Roman" w:hAnsi="Times New Roman" w:cs="Times New Roman"/>
          <w:b/>
          <w:bCs/>
          <w:szCs w:val="22"/>
        </w:rPr>
      </w:pPr>
      <w:r w:rsidRPr="00A811B3">
        <w:rPr>
          <w:rFonts w:ascii="Times New Roman" w:hAnsi="Times New Roman" w:cs="Times New Roman"/>
          <w:b/>
          <w:bCs/>
          <w:szCs w:val="22"/>
        </w:rPr>
        <w:t>Deferred t</w:t>
      </w:r>
      <w:r w:rsidR="00C80390" w:rsidRPr="00A811B3">
        <w:rPr>
          <w:rFonts w:ascii="Times New Roman" w:hAnsi="Times New Roman" w:cs="Times New Roman"/>
          <w:b/>
          <w:bCs/>
          <w:szCs w:val="22"/>
        </w:rPr>
        <w:t>ax</w:t>
      </w:r>
    </w:p>
    <w:p w:rsidR="00CF5150" w:rsidRPr="00A811B3" w:rsidRDefault="00CF5150" w:rsidP="00B1769B">
      <w:pPr>
        <w:pStyle w:val="MacroText"/>
        <w:tabs>
          <w:tab w:val="clear" w:pos="480"/>
          <w:tab w:val="clear" w:pos="960"/>
          <w:tab w:val="clear" w:pos="1440"/>
          <w:tab w:val="clear" w:pos="1920"/>
          <w:tab w:val="clear" w:pos="2400"/>
          <w:tab w:val="clear" w:pos="2880"/>
          <w:tab w:val="clear" w:pos="3360"/>
          <w:tab w:val="clear" w:pos="3840"/>
          <w:tab w:val="clear" w:pos="4320"/>
        </w:tabs>
        <w:ind w:left="567" w:right="0" w:firstLine="0"/>
        <w:jc w:val="both"/>
        <w:rPr>
          <w:rFonts w:ascii="Times New Roman" w:hAnsi="Times New Roman" w:cs="Times New Roman"/>
          <w:sz w:val="22"/>
          <w:szCs w:val="22"/>
        </w:rPr>
      </w:pPr>
    </w:p>
    <w:tbl>
      <w:tblPr>
        <w:tblW w:w="9625" w:type="dxa"/>
        <w:tblInd w:w="18" w:type="dxa"/>
        <w:tblLayout w:type="fixed"/>
        <w:tblLook w:val="01E0"/>
      </w:tblPr>
      <w:tblGrid>
        <w:gridCol w:w="3758"/>
        <w:gridCol w:w="1260"/>
        <w:gridCol w:w="270"/>
        <w:gridCol w:w="1277"/>
        <w:gridCol w:w="270"/>
        <w:gridCol w:w="1260"/>
        <w:gridCol w:w="270"/>
        <w:gridCol w:w="1260"/>
      </w:tblGrid>
      <w:tr w:rsidR="00C80390" w:rsidRPr="00A811B3" w:rsidTr="00C80390">
        <w:tc>
          <w:tcPr>
            <w:tcW w:w="3758" w:type="dxa"/>
          </w:tcPr>
          <w:p w:rsidR="00C80390" w:rsidRPr="00A811B3" w:rsidRDefault="00C80390" w:rsidP="00B1769B">
            <w:pPr>
              <w:spacing w:after="0" w:line="240" w:lineRule="atLeast"/>
              <w:ind w:left="549" w:right="-116"/>
              <w:rPr>
                <w:rFonts w:ascii="Times New Roman" w:hAnsi="Times New Roman" w:cs="Times New Roman"/>
                <w:b/>
                <w:szCs w:val="22"/>
              </w:rPr>
            </w:pPr>
          </w:p>
        </w:tc>
        <w:tc>
          <w:tcPr>
            <w:tcW w:w="2807" w:type="dxa"/>
            <w:gridSpan w:val="3"/>
          </w:tcPr>
          <w:p w:rsidR="00C80390" w:rsidRPr="00A811B3" w:rsidRDefault="00C80390" w:rsidP="00B1769B">
            <w:pPr>
              <w:spacing w:after="0" w:line="240" w:lineRule="atLeast"/>
              <w:ind w:right="-154"/>
              <w:jc w:val="center"/>
              <w:rPr>
                <w:rFonts w:ascii="Times New Roman" w:hAnsi="Times New Roman" w:cs="Times New Roman"/>
                <w:b/>
                <w:szCs w:val="22"/>
              </w:rPr>
            </w:pPr>
            <w:r w:rsidRPr="00A811B3">
              <w:rPr>
                <w:rFonts w:ascii="Times New Roman" w:hAnsi="Times New Roman" w:cs="Times New Roman"/>
                <w:b/>
                <w:szCs w:val="22"/>
              </w:rPr>
              <w:t xml:space="preserve">Consolidated </w:t>
            </w:r>
            <w:r w:rsidRPr="00A811B3">
              <w:rPr>
                <w:rFonts w:ascii="Times New Roman" w:hAnsi="Times New Roman" w:cs="Times New Roman"/>
                <w:b/>
                <w:szCs w:val="22"/>
              </w:rPr>
              <w:br/>
              <w:t>financial statements</w:t>
            </w:r>
          </w:p>
        </w:tc>
        <w:tc>
          <w:tcPr>
            <w:tcW w:w="270" w:type="dxa"/>
          </w:tcPr>
          <w:p w:rsidR="00C80390" w:rsidRPr="00A811B3" w:rsidRDefault="00C80390" w:rsidP="00B1769B">
            <w:pPr>
              <w:spacing w:after="0" w:line="240" w:lineRule="atLeast"/>
              <w:jc w:val="center"/>
              <w:rPr>
                <w:rFonts w:ascii="Times New Roman" w:hAnsi="Times New Roman" w:cs="Times New Roman"/>
                <w:b/>
                <w:szCs w:val="22"/>
              </w:rPr>
            </w:pPr>
          </w:p>
        </w:tc>
        <w:tc>
          <w:tcPr>
            <w:tcW w:w="2790" w:type="dxa"/>
            <w:gridSpan w:val="3"/>
          </w:tcPr>
          <w:p w:rsidR="00C80390" w:rsidRPr="00A811B3" w:rsidRDefault="00CF5150" w:rsidP="00B1769B">
            <w:pPr>
              <w:spacing w:after="0" w:line="240" w:lineRule="atLeast"/>
              <w:ind w:right="-354"/>
              <w:jc w:val="center"/>
              <w:rPr>
                <w:rFonts w:ascii="Times New Roman" w:hAnsi="Times New Roman" w:cs="Times New Roman"/>
                <w:b/>
                <w:szCs w:val="22"/>
              </w:rPr>
            </w:pPr>
            <w:r w:rsidRPr="00A811B3">
              <w:rPr>
                <w:rFonts w:ascii="Times New Roman" w:hAnsi="Times New Roman" w:cs="Times New Roman"/>
                <w:b/>
                <w:szCs w:val="22"/>
              </w:rPr>
              <w:t>Separate</w:t>
            </w:r>
            <w:r w:rsidRPr="00A811B3">
              <w:rPr>
                <w:rFonts w:ascii="Times New Roman" w:hAnsi="Times New Roman" w:cs="Times New Roman"/>
                <w:b/>
                <w:szCs w:val="22"/>
              </w:rPr>
              <w:br/>
            </w:r>
            <w:r w:rsidR="00C80390" w:rsidRPr="00A811B3">
              <w:rPr>
                <w:rFonts w:ascii="Times New Roman" w:hAnsi="Times New Roman" w:cs="Times New Roman"/>
                <w:b/>
                <w:szCs w:val="22"/>
              </w:rPr>
              <w:t>financial statements</w:t>
            </w:r>
          </w:p>
        </w:tc>
      </w:tr>
      <w:tr w:rsidR="00C80390" w:rsidRPr="00A811B3" w:rsidTr="00C80390">
        <w:tc>
          <w:tcPr>
            <w:tcW w:w="3758" w:type="dxa"/>
          </w:tcPr>
          <w:p w:rsidR="00C80390" w:rsidRPr="00A811B3" w:rsidRDefault="00C80390" w:rsidP="00A07C0B">
            <w:pPr>
              <w:tabs>
                <w:tab w:val="left" w:pos="405"/>
              </w:tabs>
              <w:spacing w:after="0" w:line="240" w:lineRule="atLeast"/>
              <w:ind w:left="549" w:right="43" w:firstLine="0"/>
              <w:rPr>
                <w:rFonts w:ascii="Times New Roman" w:hAnsi="Times New Roman" w:cs="Times New Roman"/>
                <w:b/>
                <w:szCs w:val="22"/>
              </w:rPr>
            </w:pPr>
          </w:p>
        </w:tc>
        <w:tc>
          <w:tcPr>
            <w:tcW w:w="1260" w:type="dxa"/>
          </w:tcPr>
          <w:p w:rsidR="00C80390" w:rsidRPr="00A811B3" w:rsidRDefault="00D4565E" w:rsidP="00B1769B">
            <w:pPr>
              <w:spacing w:after="0" w:line="240" w:lineRule="atLeast"/>
              <w:ind w:left="-54" w:right="-96"/>
              <w:jc w:val="center"/>
              <w:rPr>
                <w:rFonts w:ascii="Times New Roman" w:hAnsi="Times New Roman" w:cs="Times New Roman"/>
                <w:szCs w:val="22"/>
              </w:rPr>
            </w:pPr>
            <w:r w:rsidRPr="00A811B3">
              <w:rPr>
                <w:rFonts w:ascii="Times New Roman" w:hAnsi="Times New Roman" w:cs="Times New Roman"/>
                <w:szCs w:val="22"/>
              </w:rPr>
              <w:t>30 June</w:t>
            </w:r>
            <w:r w:rsidRPr="00A811B3">
              <w:rPr>
                <w:rFonts w:ascii="Times New Roman" w:hAnsi="Times New Roman" w:cs="Times New Roman"/>
                <w:szCs w:val="22"/>
              </w:rPr>
              <w:br/>
            </w:r>
            <w:r w:rsidR="00C80390" w:rsidRPr="00A811B3">
              <w:rPr>
                <w:rFonts w:ascii="Times New Roman" w:hAnsi="Times New Roman" w:cs="Times New Roman"/>
                <w:szCs w:val="22"/>
              </w:rPr>
              <w:t>202</w:t>
            </w:r>
            <w:r w:rsidR="00CF5150" w:rsidRPr="00A811B3">
              <w:rPr>
                <w:rFonts w:ascii="Times New Roman" w:hAnsi="Times New Roman" w:cs="Times New Roman"/>
                <w:szCs w:val="22"/>
              </w:rPr>
              <w:t>3</w:t>
            </w:r>
          </w:p>
        </w:tc>
        <w:tc>
          <w:tcPr>
            <w:tcW w:w="270" w:type="dxa"/>
          </w:tcPr>
          <w:p w:rsidR="00C80390" w:rsidRPr="00A811B3" w:rsidRDefault="00C80390" w:rsidP="00B1769B">
            <w:pPr>
              <w:spacing w:after="0" w:line="240" w:lineRule="atLeast"/>
              <w:ind w:left="-54" w:right="-96"/>
              <w:jc w:val="center"/>
              <w:rPr>
                <w:rFonts w:ascii="Times New Roman" w:hAnsi="Times New Roman" w:cs="Times New Roman"/>
                <w:szCs w:val="22"/>
              </w:rPr>
            </w:pPr>
          </w:p>
        </w:tc>
        <w:tc>
          <w:tcPr>
            <w:tcW w:w="1277" w:type="dxa"/>
          </w:tcPr>
          <w:p w:rsidR="00C80390" w:rsidRPr="00A811B3" w:rsidRDefault="00C80390" w:rsidP="00B1769B">
            <w:pPr>
              <w:spacing w:after="0" w:line="240" w:lineRule="atLeast"/>
              <w:ind w:left="-54" w:right="-96"/>
              <w:jc w:val="center"/>
              <w:rPr>
                <w:rFonts w:ascii="Times New Roman" w:hAnsi="Times New Roman" w:cs="Times New Roman"/>
                <w:szCs w:val="22"/>
              </w:rPr>
            </w:pPr>
            <w:r w:rsidRPr="00A811B3">
              <w:rPr>
                <w:rFonts w:ascii="Times New Roman" w:hAnsi="Times New Roman" w:cs="Times New Roman"/>
                <w:szCs w:val="22"/>
              </w:rPr>
              <w:t>31 December 202</w:t>
            </w:r>
            <w:r w:rsidR="00CF5150" w:rsidRPr="00A811B3">
              <w:rPr>
                <w:rFonts w:ascii="Times New Roman" w:hAnsi="Times New Roman" w:cs="Times New Roman"/>
                <w:szCs w:val="22"/>
              </w:rPr>
              <w:t>2</w:t>
            </w:r>
          </w:p>
        </w:tc>
        <w:tc>
          <w:tcPr>
            <w:tcW w:w="270" w:type="dxa"/>
          </w:tcPr>
          <w:p w:rsidR="00C80390" w:rsidRPr="00A811B3" w:rsidRDefault="00C80390" w:rsidP="00B1769B">
            <w:pPr>
              <w:spacing w:after="0" w:line="240" w:lineRule="atLeast"/>
              <w:ind w:left="-54" w:right="-96"/>
              <w:jc w:val="center"/>
              <w:rPr>
                <w:rFonts w:ascii="Times New Roman" w:hAnsi="Times New Roman" w:cs="Times New Roman"/>
                <w:szCs w:val="22"/>
              </w:rPr>
            </w:pPr>
          </w:p>
        </w:tc>
        <w:tc>
          <w:tcPr>
            <w:tcW w:w="1260" w:type="dxa"/>
          </w:tcPr>
          <w:p w:rsidR="00C80390" w:rsidRPr="00A811B3" w:rsidRDefault="00D4565E" w:rsidP="00B1769B">
            <w:pPr>
              <w:spacing w:after="0" w:line="240" w:lineRule="atLeast"/>
              <w:ind w:left="-54" w:right="-96"/>
              <w:jc w:val="center"/>
              <w:rPr>
                <w:rFonts w:ascii="Times New Roman" w:hAnsi="Times New Roman" w:cs="Times New Roman"/>
                <w:szCs w:val="22"/>
              </w:rPr>
            </w:pPr>
            <w:r w:rsidRPr="00A811B3">
              <w:rPr>
                <w:rFonts w:ascii="Times New Roman" w:hAnsi="Times New Roman" w:cs="Times New Roman"/>
                <w:szCs w:val="22"/>
              </w:rPr>
              <w:t>30 June</w:t>
            </w:r>
            <w:r w:rsidRPr="00A811B3">
              <w:rPr>
                <w:rFonts w:ascii="Times New Roman" w:hAnsi="Times New Roman" w:cs="Times New Roman"/>
                <w:szCs w:val="22"/>
              </w:rPr>
              <w:br/>
            </w:r>
            <w:r w:rsidR="00C80390" w:rsidRPr="00A811B3">
              <w:rPr>
                <w:rFonts w:ascii="Times New Roman" w:hAnsi="Times New Roman" w:cs="Times New Roman"/>
                <w:szCs w:val="22"/>
              </w:rPr>
              <w:t>202</w:t>
            </w:r>
            <w:r w:rsidR="00CF5150" w:rsidRPr="00A811B3">
              <w:rPr>
                <w:rFonts w:ascii="Times New Roman" w:hAnsi="Times New Roman" w:cs="Times New Roman"/>
                <w:szCs w:val="22"/>
              </w:rPr>
              <w:t>3</w:t>
            </w:r>
          </w:p>
        </w:tc>
        <w:tc>
          <w:tcPr>
            <w:tcW w:w="270" w:type="dxa"/>
          </w:tcPr>
          <w:p w:rsidR="00C80390" w:rsidRPr="00A811B3" w:rsidRDefault="00C80390" w:rsidP="00B1769B">
            <w:pPr>
              <w:spacing w:after="0" w:line="240" w:lineRule="atLeast"/>
              <w:ind w:left="-54" w:right="-96"/>
              <w:jc w:val="center"/>
              <w:rPr>
                <w:rFonts w:ascii="Times New Roman" w:hAnsi="Times New Roman" w:cs="Times New Roman"/>
                <w:szCs w:val="22"/>
              </w:rPr>
            </w:pPr>
          </w:p>
        </w:tc>
        <w:tc>
          <w:tcPr>
            <w:tcW w:w="1260" w:type="dxa"/>
          </w:tcPr>
          <w:p w:rsidR="00C80390" w:rsidRPr="00A811B3" w:rsidRDefault="00C80390" w:rsidP="00B1769B">
            <w:pPr>
              <w:spacing w:after="0" w:line="240" w:lineRule="atLeast"/>
              <w:ind w:left="-54" w:right="-96"/>
              <w:jc w:val="center"/>
              <w:rPr>
                <w:rFonts w:ascii="Times New Roman" w:hAnsi="Times New Roman" w:cs="Times New Roman"/>
                <w:szCs w:val="22"/>
              </w:rPr>
            </w:pPr>
            <w:r w:rsidRPr="00A811B3">
              <w:rPr>
                <w:rFonts w:ascii="Times New Roman" w:hAnsi="Times New Roman" w:cs="Times New Roman"/>
                <w:szCs w:val="22"/>
              </w:rPr>
              <w:t>31 December 202</w:t>
            </w:r>
            <w:r w:rsidR="00CF5150" w:rsidRPr="00A811B3">
              <w:rPr>
                <w:rFonts w:ascii="Times New Roman" w:hAnsi="Times New Roman" w:cs="Times New Roman"/>
                <w:szCs w:val="22"/>
              </w:rPr>
              <w:t>2</w:t>
            </w:r>
          </w:p>
        </w:tc>
      </w:tr>
      <w:tr w:rsidR="00C80390" w:rsidRPr="00A811B3" w:rsidTr="00C80390">
        <w:tc>
          <w:tcPr>
            <w:tcW w:w="3758" w:type="dxa"/>
          </w:tcPr>
          <w:p w:rsidR="00C80390" w:rsidRPr="00A811B3" w:rsidRDefault="00C80390" w:rsidP="00A07C0B">
            <w:pPr>
              <w:tabs>
                <w:tab w:val="left" w:pos="405"/>
              </w:tabs>
              <w:spacing w:after="0" w:line="240" w:lineRule="atLeast"/>
              <w:ind w:left="549" w:right="43" w:firstLine="0"/>
              <w:rPr>
                <w:rFonts w:ascii="Times New Roman" w:hAnsi="Times New Roman" w:cs="Times New Roman"/>
                <w:i/>
                <w:iCs/>
                <w:szCs w:val="22"/>
              </w:rPr>
            </w:pPr>
          </w:p>
        </w:tc>
        <w:tc>
          <w:tcPr>
            <w:tcW w:w="5867" w:type="dxa"/>
            <w:gridSpan w:val="7"/>
          </w:tcPr>
          <w:p w:rsidR="00C80390" w:rsidRPr="00A811B3" w:rsidRDefault="00C80390" w:rsidP="00B1769B">
            <w:pPr>
              <w:tabs>
                <w:tab w:val="left" w:pos="405"/>
              </w:tabs>
              <w:spacing w:after="0" w:line="240" w:lineRule="atLeast"/>
              <w:ind w:right="43" w:hanging="117"/>
              <w:jc w:val="center"/>
              <w:rPr>
                <w:rFonts w:ascii="Times New Roman" w:hAnsi="Times New Roman" w:cs="Times New Roman"/>
                <w:i/>
                <w:iCs/>
                <w:szCs w:val="22"/>
              </w:rPr>
            </w:pPr>
            <w:r w:rsidRPr="00A811B3">
              <w:rPr>
                <w:rFonts w:ascii="Times New Roman" w:hAnsi="Times New Roman" w:cs="Times New Roman"/>
                <w:i/>
                <w:iCs/>
                <w:szCs w:val="22"/>
              </w:rPr>
              <w:t>(in thousand Baht)</w:t>
            </w:r>
          </w:p>
        </w:tc>
      </w:tr>
      <w:tr w:rsidR="00BC4A45" w:rsidRPr="00A811B3" w:rsidTr="00C80390">
        <w:tc>
          <w:tcPr>
            <w:tcW w:w="3758" w:type="dxa"/>
            <w:vAlign w:val="bottom"/>
          </w:tcPr>
          <w:p w:rsidR="00BC4A45" w:rsidRPr="00A811B3" w:rsidRDefault="00BC4A45" w:rsidP="00B1769B">
            <w:pPr>
              <w:tabs>
                <w:tab w:val="center" w:pos="1510"/>
              </w:tabs>
              <w:spacing w:after="0" w:line="240" w:lineRule="atLeast"/>
              <w:ind w:left="162" w:firstLine="360"/>
              <w:rPr>
                <w:rFonts w:ascii="Times New Roman" w:hAnsi="Times New Roman" w:cs="Times New Roman"/>
                <w:szCs w:val="22"/>
                <w:cs/>
                <w:lang w:val="en-GB"/>
              </w:rPr>
            </w:pPr>
            <w:r w:rsidRPr="00A811B3">
              <w:rPr>
                <w:rFonts w:ascii="Times New Roman" w:hAnsi="Times New Roman" w:cs="Times New Roman"/>
                <w:szCs w:val="22"/>
                <w:lang w:val="en-GB"/>
              </w:rPr>
              <w:t>Deferred tax assets</w:t>
            </w:r>
          </w:p>
        </w:tc>
        <w:tc>
          <w:tcPr>
            <w:tcW w:w="1260" w:type="dxa"/>
          </w:tcPr>
          <w:p w:rsidR="00BC4A45" w:rsidRPr="00A811B3" w:rsidRDefault="00BC4A45" w:rsidP="00BC4A45">
            <w:pPr>
              <w:tabs>
                <w:tab w:val="decimal" w:pos="690"/>
              </w:tabs>
              <w:spacing w:after="0" w:line="240" w:lineRule="atLeast"/>
              <w:ind w:right="74"/>
              <w:jc w:val="right"/>
              <w:rPr>
                <w:rFonts w:ascii="Times New Roman" w:hAnsi="Times New Roman" w:cs="Times New Roman"/>
                <w:szCs w:val="22"/>
              </w:rPr>
            </w:pPr>
            <w:r w:rsidRPr="00A811B3">
              <w:rPr>
                <w:rFonts w:ascii="Times New Roman" w:hAnsi="Times New Roman" w:cs="Times New Roman"/>
                <w:szCs w:val="22"/>
                <w:cs/>
              </w:rPr>
              <w:t>97,885</w:t>
            </w:r>
          </w:p>
        </w:tc>
        <w:tc>
          <w:tcPr>
            <w:tcW w:w="270" w:type="dxa"/>
          </w:tcPr>
          <w:p w:rsidR="00BC4A45" w:rsidRPr="00A811B3" w:rsidRDefault="00BC4A45" w:rsidP="00BC4A45">
            <w:pPr>
              <w:spacing w:after="0" w:line="240" w:lineRule="atLeast"/>
              <w:jc w:val="right"/>
              <w:rPr>
                <w:rFonts w:ascii="Times New Roman" w:hAnsi="Times New Roman" w:cs="Times New Roman"/>
                <w:b/>
                <w:szCs w:val="22"/>
              </w:rPr>
            </w:pPr>
          </w:p>
        </w:tc>
        <w:tc>
          <w:tcPr>
            <w:tcW w:w="1277" w:type="dxa"/>
          </w:tcPr>
          <w:p w:rsidR="00BC4A45" w:rsidRPr="00A811B3" w:rsidRDefault="00BC4A45" w:rsidP="00BC4A45">
            <w:pPr>
              <w:spacing w:after="0" w:line="240" w:lineRule="atLeast"/>
              <w:ind w:right="102"/>
              <w:jc w:val="right"/>
              <w:rPr>
                <w:rFonts w:ascii="Times New Roman" w:hAnsi="Times New Roman" w:cs="Times New Roman"/>
                <w:szCs w:val="22"/>
              </w:rPr>
            </w:pPr>
            <w:r w:rsidRPr="00A811B3">
              <w:rPr>
                <w:rFonts w:ascii="Times New Roman" w:hAnsi="Times New Roman" w:cs="Times New Roman"/>
                <w:szCs w:val="22"/>
              </w:rPr>
              <w:t>64,806</w:t>
            </w:r>
          </w:p>
        </w:tc>
        <w:tc>
          <w:tcPr>
            <w:tcW w:w="270" w:type="dxa"/>
          </w:tcPr>
          <w:p w:rsidR="00BC4A45" w:rsidRPr="00A811B3" w:rsidRDefault="00BC4A45" w:rsidP="00BC4A45">
            <w:pPr>
              <w:spacing w:after="0" w:line="240" w:lineRule="atLeast"/>
              <w:jc w:val="right"/>
              <w:rPr>
                <w:rFonts w:ascii="Times New Roman" w:hAnsi="Times New Roman" w:cs="Times New Roman"/>
                <w:b/>
                <w:szCs w:val="22"/>
              </w:rPr>
            </w:pPr>
          </w:p>
        </w:tc>
        <w:tc>
          <w:tcPr>
            <w:tcW w:w="1260" w:type="dxa"/>
          </w:tcPr>
          <w:p w:rsidR="00BC4A45" w:rsidRPr="00A811B3" w:rsidRDefault="00BC4A45" w:rsidP="00BC4A45">
            <w:pPr>
              <w:pStyle w:val="acctfourfigures"/>
              <w:tabs>
                <w:tab w:val="clear" w:pos="765"/>
              </w:tabs>
              <w:spacing w:line="240" w:lineRule="atLeast"/>
              <w:ind w:right="87"/>
              <w:jc w:val="right"/>
              <w:rPr>
                <w:szCs w:val="22"/>
                <w:lang w:val="en-US" w:bidi="th-TH"/>
              </w:rPr>
            </w:pPr>
            <w:r w:rsidRPr="00A811B3">
              <w:rPr>
                <w:szCs w:val="22"/>
                <w:cs/>
                <w:lang w:val="en-US" w:bidi="th-TH"/>
              </w:rPr>
              <w:t>95,367</w:t>
            </w:r>
          </w:p>
        </w:tc>
        <w:tc>
          <w:tcPr>
            <w:tcW w:w="270" w:type="dxa"/>
          </w:tcPr>
          <w:p w:rsidR="00BC4A45" w:rsidRPr="00A811B3" w:rsidRDefault="00BC4A45" w:rsidP="00BC4A45">
            <w:pPr>
              <w:spacing w:after="0" w:line="240" w:lineRule="atLeast"/>
              <w:jc w:val="right"/>
              <w:rPr>
                <w:rFonts w:ascii="Times New Roman" w:hAnsi="Times New Roman" w:cs="Times New Roman"/>
                <w:b/>
                <w:szCs w:val="22"/>
              </w:rPr>
            </w:pPr>
          </w:p>
        </w:tc>
        <w:tc>
          <w:tcPr>
            <w:tcW w:w="1260" w:type="dxa"/>
          </w:tcPr>
          <w:p w:rsidR="00BC4A45" w:rsidRPr="00A811B3" w:rsidRDefault="00BC4A45" w:rsidP="00BC4A45">
            <w:pPr>
              <w:spacing w:after="0" w:line="240" w:lineRule="atLeast"/>
              <w:ind w:right="53"/>
              <w:jc w:val="right"/>
              <w:rPr>
                <w:rFonts w:ascii="Times New Roman" w:hAnsi="Times New Roman" w:cs="Times New Roman"/>
                <w:szCs w:val="22"/>
              </w:rPr>
            </w:pPr>
            <w:r w:rsidRPr="00A811B3">
              <w:rPr>
                <w:rFonts w:ascii="Times New Roman" w:hAnsi="Times New Roman" w:cs="Times New Roman"/>
                <w:szCs w:val="22"/>
              </w:rPr>
              <w:t>60,80</w:t>
            </w:r>
            <w:r w:rsidRPr="00A811B3">
              <w:rPr>
                <w:rFonts w:ascii="Times New Roman" w:hAnsi="Times New Roman" w:cs="Times New Roman"/>
                <w:szCs w:val="22"/>
                <w:cs/>
              </w:rPr>
              <w:t>3</w:t>
            </w:r>
          </w:p>
        </w:tc>
      </w:tr>
      <w:tr w:rsidR="00BC4A45" w:rsidRPr="00A811B3" w:rsidTr="00C80390">
        <w:tc>
          <w:tcPr>
            <w:tcW w:w="3758" w:type="dxa"/>
            <w:vAlign w:val="bottom"/>
          </w:tcPr>
          <w:p w:rsidR="00BC4A45" w:rsidRPr="00A811B3" w:rsidRDefault="00BC4A45" w:rsidP="00B1769B">
            <w:pPr>
              <w:tabs>
                <w:tab w:val="center" w:pos="1510"/>
              </w:tabs>
              <w:spacing w:after="0" w:line="240" w:lineRule="atLeast"/>
              <w:ind w:left="162" w:firstLine="360"/>
              <w:rPr>
                <w:rFonts w:ascii="Times New Roman" w:hAnsi="Times New Roman" w:cs="Times New Roman"/>
                <w:szCs w:val="22"/>
                <w:lang w:val="en-GB"/>
              </w:rPr>
            </w:pPr>
            <w:r w:rsidRPr="00A811B3">
              <w:rPr>
                <w:rFonts w:ascii="Times New Roman" w:hAnsi="Times New Roman" w:cs="Times New Roman"/>
                <w:szCs w:val="22"/>
                <w:lang w:val="en-GB"/>
              </w:rPr>
              <w:t>Deferred tax liabilities</w:t>
            </w:r>
          </w:p>
        </w:tc>
        <w:tc>
          <w:tcPr>
            <w:tcW w:w="1260" w:type="dxa"/>
          </w:tcPr>
          <w:p w:rsidR="00BC4A45" w:rsidRPr="00A811B3" w:rsidRDefault="00BC4A45" w:rsidP="004B220E">
            <w:pPr>
              <w:tabs>
                <w:tab w:val="decimal" w:pos="690"/>
              </w:tabs>
              <w:spacing w:after="0" w:line="240" w:lineRule="atLeast"/>
              <w:ind w:right="18"/>
              <w:jc w:val="right"/>
              <w:rPr>
                <w:rFonts w:ascii="Times New Roman" w:hAnsi="Times New Roman" w:cs="Times New Roman"/>
                <w:szCs w:val="22"/>
              </w:rPr>
            </w:pPr>
            <w:r w:rsidRPr="00A811B3">
              <w:rPr>
                <w:rFonts w:ascii="Times New Roman" w:hAnsi="Times New Roman" w:cs="Times New Roman"/>
                <w:szCs w:val="22"/>
                <w:cs/>
              </w:rPr>
              <w:t>(74)</w:t>
            </w:r>
          </w:p>
        </w:tc>
        <w:tc>
          <w:tcPr>
            <w:tcW w:w="270" w:type="dxa"/>
          </w:tcPr>
          <w:p w:rsidR="00BC4A45" w:rsidRPr="00A811B3" w:rsidRDefault="00BC4A45" w:rsidP="00BC4A45">
            <w:pPr>
              <w:spacing w:after="0" w:line="240" w:lineRule="atLeast"/>
              <w:jc w:val="right"/>
              <w:rPr>
                <w:rFonts w:ascii="Times New Roman" w:hAnsi="Times New Roman" w:cs="Times New Roman"/>
                <w:b/>
                <w:szCs w:val="22"/>
              </w:rPr>
            </w:pPr>
          </w:p>
        </w:tc>
        <w:tc>
          <w:tcPr>
            <w:tcW w:w="1277" w:type="dxa"/>
          </w:tcPr>
          <w:p w:rsidR="00BC4A45" w:rsidRPr="00A811B3" w:rsidRDefault="00BC4A45" w:rsidP="004B220E">
            <w:pPr>
              <w:spacing w:after="0" w:line="240" w:lineRule="atLeast"/>
              <w:ind w:right="26"/>
              <w:jc w:val="right"/>
              <w:rPr>
                <w:rFonts w:ascii="Times New Roman" w:hAnsi="Times New Roman" w:cs="Times New Roman"/>
                <w:szCs w:val="22"/>
              </w:rPr>
            </w:pPr>
            <w:r w:rsidRPr="00A811B3">
              <w:rPr>
                <w:rFonts w:ascii="Times New Roman" w:hAnsi="Times New Roman" w:cs="Times New Roman"/>
                <w:szCs w:val="22"/>
                <w:cs/>
              </w:rPr>
              <w:t>(</w:t>
            </w:r>
            <w:r w:rsidRPr="00A811B3">
              <w:rPr>
                <w:rFonts w:ascii="Times New Roman" w:hAnsi="Times New Roman" w:cs="Times New Roman"/>
                <w:szCs w:val="22"/>
              </w:rPr>
              <w:t>598</w:t>
            </w:r>
            <w:r w:rsidRPr="00A811B3">
              <w:rPr>
                <w:rFonts w:ascii="Times New Roman" w:hAnsi="Times New Roman" w:cs="Times New Roman"/>
                <w:szCs w:val="22"/>
                <w:cs/>
              </w:rPr>
              <w:t>)</w:t>
            </w:r>
          </w:p>
        </w:tc>
        <w:tc>
          <w:tcPr>
            <w:tcW w:w="270" w:type="dxa"/>
          </w:tcPr>
          <w:p w:rsidR="00BC4A45" w:rsidRPr="00A811B3" w:rsidRDefault="00BC4A45" w:rsidP="00BC4A45">
            <w:pPr>
              <w:spacing w:after="0" w:line="240" w:lineRule="atLeast"/>
              <w:jc w:val="right"/>
              <w:rPr>
                <w:rFonts w:ascii="Times New Roman" w:hAnsi="Times New Roman" w:cs="Times New Roman"/>
                <w:b/>
                <w:szCs w:val="22"/>
              </w:rPr>
            </w:pPr>
          </w:p>
        </w:tc>
        <w:tc>
          <w:tcPr>
            <w:tcW w:w="1260" w:type="dxa"/>
          </w:tcPr>
          <w:p w:rsidR="00BC4A45" w:rsidRPr="00A811B3" w:rsidRDefault="00BC4A45" w:rsidP="004B220E">
            <w:pPr>
              <w:pStyle w:val="acctfourfigures"/>
              <w:tabs>
                <w:tab w:val="clear" w:pos="765"/>
              </w:tabs>
              <w:spacing w:line="240" w:lineRule="atLeast"/>
              <w:ind w:right="30"/>
              <w:jc w:val="right"/>
              <w:rPr>
                <w:szCs w:val="22"/>
                <w:lang w:val="en-US" w:bidi="th-TH"/>
              </w:rPr>
            </w:pPr>
            <w:r w:rsidRPr="00A811B3">
              <w:rPr>
                <w:szCs w:val="22"/>
                <w:cs/>
                <w:lang w:val="en-US" w:bidi="th-TH"/>
              </w:rPr>
              <w:t>(74)</w:t>
            </w:r>
          </w:p>
        </w:tc>
        <w:tc>
          <w:tcPr>
            <w:tcW w:w="270" w:type="dxa"/>
          </w:tcPr>
          <w:p w:rsidR="00BC4A45" w:rsidRPr="00A811B3" w:rsidRDefault="00BC4A45" w:rsidP="00BC4A45">
            <w:pPr>
              <w:spacing w:after="0" w:line="240" w:lineRule="atLeast"/>
              <w:jc w:val="right"/>
              <w:rPr>
                <w:rFonts w:ascii="Times New Roman" w:hAnsi="Times New Roman" w:cs="Times New Roman"/>
                <w:b/>
                <w:szCs w:val="22"/>
              </w:rPr>
            </w:pPr>
          </w:p>
        </w:tc>
        <w:tc>
          <w:tcPr>
            <w:tcW w:w="1260" w:type="dxa"/>
          </w:tcPr>
          <w:p w:rsidR="00BC4A45" w:rsidRPr="00A811B3" w:rsidRDefault="00BC4A45" w:rsidP="004B220E">
            <w:pPr>
              <w:spacing w:after="0" w:line="240" w:lineRule="atLeast"/>
              <w:jc w:val="right"/>
              <w:rPr>
                <w:rFonts w:ascii="Times New Roman" w:hAnsi="Times New Roman" w:cs="Times New Roman"/>
                <w:szCs w:val="22"/>
                <w:cs/>
              </w:rPr>
            </w:pPr>
            <w:r w:rsidRPr="00A811B3">
              <w:rPr>
                <w:rFonts w:ascii="Times New Roman" w:hAnsi="Times New Roman" w:cs="Times New Roman"/>
                <w:szCs w:val="22"/>
                <w:cs/>
              </w:rPr>
              <w:t>(</w:t>
            </w:r>
            <w:r w:rsidRPr="00A811B3">
              <w:rPr>
                <w:rFonts w:ascii="Times New Roman" w:hAnsi="Times New Roman" w:cs="Times New Roman"/>
                <w:szCs w:val="22"/>
              </w:rPr>
              <w:t>59</w:t>
            </w:r>
            <w:r w:rsidRPr="00A811B3">
              <w:rPr>
                <w:rFonts w:ascii="Times New Roman" w:hAnsi="Times New Roman" w:cs="Times New Roman"/>
                <w:szCs w:val="22"/>
                <w:cs/>
              </w:rPr>
              <w:t>8)</w:t>
            </w:r>
          </w:p>
        </w:tc>
      </w:tr>
      <w:tr w:rsidR="00BC4A45" w:rsidRPr="00A811B3" w:rsidTr="00C80390">
        <w:tc>
          <w:tcPr>
            <w:tcW w:w="3758" w:type="dxa"/>
            <w:vAlign w:val="bottom"/>
          </w:tcPr>
          <w:p w:rsidR="00BC4A45" w:rsidRPr="00A811B3" w:rsidRDefault="00BC4A45" w:rsidP="00B1769B">
            <w:pPr>
              <w:tabs>
                <w:tab w:val="left" w:pos="405"/>
              </w:tabs>
              <w:spacing w:after="0" w:line="240" w:lineRule="atLeast"/>
              <w:ind w:left="522" w:right="43"/>
              <w:rPr>
                <w:rFonts w:ascii="Times New Roman" w:hAnsi="Times New Roman" w:cs="Times New Roman"/>
                <w:b/>
                <w:bCs/>
                <w:szCs w:val="22"/>
              </w:rPr>
            </w:pPr>
            <w:r w:rsidRPr="00A811B3">
              <w:rPr>
                <w:rFonts w:ascii="Times New Roman" w:hAnsi="Times New Roman" w:cs="Times New Roman"/>
                <w:b/>
                <w:bCs/>
                <w:szCs w:val="22"/>
              </w:rPr>
              <w:t>Total</w:t>
            </w:r>
          </w:p>
        </w:tc>
        <w:tc>
          <w:tcPr>
            <w:tcW w:w="1260" w:type="dxa"/>
            <w:tcBorders>
              <w:top w:val="single" w:sz="4" w:space="0" w:color="auto"/>
              <w:bottom w:val="double" w:sz="4" w:space="0" w:color="auto"/>
            </w:tcBorders>
          </w:tcPr>
          <w:p w:rsidR="00BC4A45" w:rsidRPr="00A811B3" w:rsidRDefault="00BC4A45" w:rsidP="00BC4A45">
            <w:pPr>
              <w:tabs>
                <w:tab w:val="decimal" w:pos="690"/>
              </w:tabs>
              <w:spacing w:after="0" w:line="240" w:lineRule="atLeast"/>
              <w:ind w:right="74"/>
              <w:jc w:val="right"/>
              <w:rPr>
                <w:rFonts w:ascii="Times New Roman" w:hAnsi="Times New Roman" w:cs="Times New Roman"/>
                <w:b/>
                <w:bCs/>
                <w:szCs w:val="22"/>
              </w:rPr>
            </w:pPr>
            <w:r w:rsidRPr="00A811B3">
              <w:rPr>
                <w:rFonts w:ascii="Times New Roman" w:hAnsi="Times New Roman" w:cs="Times New Roman"/>
                <w:b/>
                <w:bCs/>
                <w:szCs w:val="22"/>
                <w:cs/>
              </w:rPr>
              <w:t>97</w:t>
            </w:r>
            <w:r w:rsidRPr="00A811B3">
              <w:rPr>
                <w:rFonts w:ascii="Times New Roman" w:hAnsi="Times New Roman" w:cs="Times New Roman"/>
                <w:b/>
                <w:bCs/>
                <w:szCs w:val="22"/>
              </w:rPr>
              <w:t>,</w:t>
            </w:r>
            <w:r w:rsidRPr="00A811B3">
              <w:rPr>
                <w:rFonts w:ascii="Times New Roman" w:hAnsi="Times New Roman" w:cs="Times New Roman"/>
                <w:b/>
                <w:bCs/>
                <w:szCs w:val="22"/>
                <w:cs/>
              </w:rPr>
              <w:t>811</w:t>
            </w:r>
          </w:p>
        </w:tc>
        <w:tc>
          <w:tcPr>
            <w:tcW w:w="270" w:type="dxa"/>
          </w:tcPr>
          <w:p w:rsidR="00BC4A45" w:rsidRPr="00A811B3" w:rsidRDefault="00BC4A45" w:rsidP="00BC4A45">
            <w:pPr>
              <w:spacing w:after="0" w:line="240" w:lineRule="atLeast"/>
              <w:jc w:val="right"/>
              <w:rPr>
                <w:rFonts w:ascii="Times New Roman" w:hAnsi="Times New Roman" w:cs="Times New Roman"/>
                <w:b/>
                <w:bCs/>
                <w:szCs w:val="22"/>
              </w:rPr>
            </w:pPr>
          </w:p>
        </w:tc>
        <w:tc>
          <w:tcPr>
            <w:tcW w:w="1277" w:type="dxa"/>
            <w:tcBorders>
              <w:top w:val="single" w:sz="4" w:space="0" w:color="auto"/>
              <w:bottom w:val="double" w:sz="4" w:space="0" w:color="auto"/>
            </w:tcBorders>
          </w:tcPr>
          <w:p w:rsidR="00BC4A45" w:rsidRPr="00A811B3" w:rsidRDefault="00BC4A45" w:rsidP="00BC4A45">
            <w:pPr>
              <w:spacing w:after="0" w:line="240" w:lineRule="atLeast"/>
              <w:ind w:right="102"/>
              <w:jc w:val="right"/>
              <w:rPr>
                <w:rFonts w:ascii="Times New Roman" w:hAnsi="Times New Roman" w:cs="Times New Roman"/>
                <w:b/>
                <w:bCs/>
                <w:szCs w:val="22"/>
              </w:rPr>
            </w:pPr>
            <w:r w:rsidRPr="00A811B3">
              <w:rPr>
                <w:rFonts w:ascii="Times New Roman" w:hAnsi="Times New Roman" w:cs="Times New Roman"/>
                <w:b/>
                <w:bCs/>
                <w:szCs w:val="22"/>
              </w:rPr>
              <w:t>64,208</w:t>
            </w:r>
          </w:p>
        </w:tc>
        <w:tc>
          <w:tcPr>
            <w:tcW w:w="270" w:type="dxa"/>
          </w:tcPr>
          <w:p w:rsidR="00BC4A45" w:rsidRPr="00A811B3" w:rsidRDefault="00BC4A45" w:rsidP="00BC4A45">
            <w:pPr>
              <w:spacing w:after="0" w:line="240" w:lineRule="atLeast"/>
              <w:jc w:val="right"/>
              <w:rPr>
                <w:rFonts w:ascii="Times New Roman" w:hAnsi="Times New Roman" w:cs="Times New Roman"/>
                <w:b/>
                <w:bCs/>
                <w:szCs w:val="22"/>
              </w:rPr>
            </w:pPr>
          </w:p>
        </w:tc>
        <w:tc>
          <w:tcPr>
            <w:tcW w:w="1260" w:type="dxa"/>
            <w:tcBorders>
              <w:top w:val="single" w:sz="4" w:space="0" w:color="auto"/>
              <w:bottom w:val="double" w:sz="4" w:space="0" w:color="auto"/>
            </w:tcBorders>
          </w:tcPr>
          <w:p w:rsidR="00BC4A45" w:rsidRPr="00A811B3" w:rsidRDefault="00BC4A45" w:rsidP="00BC4A45">
            <w:pPr>
              <w:spacing w:after="0" w:line="240" w:lineRule="atLeast"/>
              <w:ind w:right="87"/>
              <w:jc w:val="right"/>
              <w:rPr>
                <w:rFonts w:ascii="Times New Roman" w:hAnsi="Times New Roman" w:cs="Times New Roman"/>
                <w:b/>
                <w:bCs/>
                <w:szCs w:val="22"/>
              </w:rPr>
            </w:pPr>
            <w:r w:rsidRPr="00A811B3">
              <w:rPr>
                <w:rFonts w:ascii="Times New Roman" w:hAnsi="Times New Roman" w:cs="Times New Roman"/>
                <w:b/>
                <w:bCs/>
                <w:szCs w:val="22"/>
                <w:cs/>
              </w:rPr>
              <w:t>95</w:t>
            </w:r>
            <w:r w:rsidRPr="00A811B3">
              <w:rPr>
                <w:rFonts w:ascii="Times New Roman" w:hAnsi="Times New Roman" w:cs="Times New Roman"/>
                <w:b/>
                <w:bCs/>
                <w:szCs w:val="22"/>
              </w:rPr>
              <w:t>,</w:t>
            </w:r>
            <w:r w:rsidRPr="00A811B3">
              <w:rPr>
                <w:rFonts w:ascii="Times New Roman" w:hAnsi="Times New Roman" w:cs="Times New Roman"/>
                <w:b/>
                <w:bCs/>
                <w:szCs w:val="22"/>
                <w:cs/>
              </w:rPr>
              <w:t>293</w:t>
            </w:r>
          </w:p>
        </w:tc>
        <w:tc>
          <w:tcPr>
            <w:tcW w:w="270" w:type="dxa"/>
          </w:tcPr>
          <w:p w:rsidR="00BC4A45" w:rsidRPr="00A811B3" w:rsidRDefault="00BC4A45" w:rsidP="00BC4A45">
            <w:pPr>
              <w:spacing w:after="0" w:line="240" w:lineRule="atLeast"/>
              <w:jc w:val="right"/>
              <w:rPr>
                <w:rFonts w:ascii="Times New Roman" w:hAnsi="Times New Roman" w:cs="Times New Roman"/>
                <w:b/>
                <w:bCs/>
                <w:szCs w:val="22"/>
              </w:rPr>
            </w:pPr>
          </w:p>
        </w:tc>
        <w:tc>
          <w:tcPr>
            <w:tcW w:w="1260" w:type="dxa"/>
            <w:tcBorders>
              <w:top w:val="single" w:sz="4" w:space="0" w:color="auto"/>
              <w:bottom w:val="double" w:sz="4" w:space="0" w:color="auto"/>
            </w:tcBorders>
          </w:tcPr>
          <w:p w:rsidR="00BC4A45" w:rsidRPr="00A811B3" w:rsidRDefault="00BC4A45" w:rsidP="00BC4A45">
            <w:pPr>
              <w:spacing w:after="0" w:line="240" w:lineRule="atLeast"/>
              <w:ind w:right="53"/>
              <w:jc w:val="right"/>
              <w:rPr>
                <w:rFonts w:ascii="Times New Roman" w:hAnsi="Times New Roman" w:cs="Times New Roman"/>
                <w:b/>
                <w:bCs/>
                <w:szCs w:val="22"/>
              </w:rPr>
            </w:pPr>
            <w:r w:rsidRPr="00A811B3">
              <w:rPr>
                <w:rFonts w:ascii="Times New Roman" w:hAnsi="Times New Roman" w:cs="Times New Roman"/>
                <w:b/>
                <w:bCs/>
                <w:szCs w:val="22"/>
              </w:rPr>
              <w:t>60,20</w:t>
            </w:r>
            <w:r w:rsidRPr="00A811B3">
              <w:rPr>
                <w:rFonts w:ascii="Times New Roman" w:hAnsi="Times New Roman" w:cs="Times New Roman"/>
                <w:b/>
                <w:bCs/>
                <w:szCs w:val="22"/>
                <w:cs/>
              </w:rPr>
              <w:t>5</w:t>
            </w:r>
          </w:p>
        </w:tc>
      </w:tr>
    </w:tbl>
    <w:p w:rsidR="00C80390" w:rsidRPr="00A811B3" w:rsidRDefault="00C80390" w:rsidP="00B1769B">
      <w:pPr>
        <w:pStyle w:val="MacroText"/>
        <w:tabs>
          <w:tab w:val="clear" w:pos="480"/>
          <w:tab w:val="clear" w:pos="960"/>
          <w:tab w:val="clear" w:pos="1440"/>
          <w:tab w:val="clear" w:pos="1920"/>
          <w:tab w:val="clear" w:pos="2400"/>
          <w:tab w:val="clear" w:pos="2880"/>
          <w:tab w:val="clear" w:pos="3360"/>
          <w:tab w:val="clear" w:pos="3840"/>
          <w:tab w:val="clear" w:pos="4320"/>
        </w:tabs>
        <w:ind w:left="567" w:right="0" w:firstLine="0"/>
        <w:jc w:val="both"/>
        <w:rPr>
          <w:rFonts w:ascii="Times New Roman" w:hAnsi="Times New Roman" w:cs="Times New Roman"/>
          <w:sz w:val="22"/>
          <w:szCs w:val="22"/>
        </w:rPr>
      </w:pPr>
    </w:p>
    <w:p w:rsidR="00D4565E" w:rsidRPr="00A811B3" w:rsidRDefault="00D4565E" w:rsidP="00D4565E">
      <w:pPr>
        <w:tabs>
          <w:tab w:val="left" w:pos="567"/>
        </w:tabs>
        <w:spacing w:after="0" w:line="240" w:lineRule="atLeast"/>
        <w:ind w:left="540" w:right="14"/>
        <w:jc w:val="thaiDistribute"/>
        <w:rPr>
          <w:rFonts w:ascii="Times New Roman" w:hAnsi="Times New Roman" w:cs="Times New Roman"/>
          <w:szCs w:val="22"/>
        </w:rPr>
      </w:pPr>
      <w:r w:rsidRPr="00A811B3">
        <w:rPr>
          <w:rFonts w:ascii="Times New Roman" w:hAnsi="Times New Roman" w:cs="Times New Roman"/>
          <w:szCs w:val="22"/>
        </w:rPr>
        <w:t>Movements of deferred tax assets during the six-month period ended 30 June were as follows:</w:t>
      </w:r>
    </w:p>
    <w:p w:rsidR="00C80390" w:rsidRPr="00A811B3" w:rsidRDefault="00C80390" w:rsidP="00B1769B">
      <w:pPr>
        <w:tabs>
          <w:tab w:val="left" w:pos="405"/>
        </w:tabs>
        <w:spacing w:after="0" w:line="240" w:lineRule="atLeast"/>
        <w:ind w:left="522" w:right="43"/>
        <w:jc w:val="thaiDistribute"/>
        <w:rPr>
          <w:rFonts w:ascii="Times New Roman" w:hAnsi="Times New Roman" w:cs="Times New Roman"/>
          <w:szCs w:val="22"/>
        </w:rPr>
      </w:pPr>
    </w:p>
    <w:p w:rsidR="00CF5150" w:rsidRPr="00A811B3" w:rsidRDefault="00CF5150" w:rsidP="00B1769B">
      <w:pPr>
        <w:tabs>
          <w:tab w:val="left" w:pos="405"/>
        </w:tabs>
        <w:spacing w:after="0" w:line="240" w:lineRule="atLeast"/>
        <w:ind w:left="522" w:right="43"/>
        <w:jc w:val="thaiDistribute"/>
        <w:rPr>
          <w:rFonts w:ascii="Times New Roman" w:hAnsi="Times New Roman" w:cs="Times New Roman"/>
          <w:b/>
          <w:bCs/>
          <w:i/>
          <w:iCs/>
          <w:szCs w:val="22"/>
        </w:rPr>
      </w:pPr>
      <w:r w:rsidRPr="00A811B3">
        <w:rPr>
          <w:rFonts w:ascii="Times New Roman" w:hAnsi="Times New Roman" w:cs="Times New Roman"/>
          <w:b/>
          <w:bCs/>
          <w:i/>
          <w:iCs/>
          <w:szCs w:val="22"/>
        </w:rPr>
        <w:t xml:space="preserve">For the three-month period ended </w:t>
      </w:r>
      <w:r w:rsidR="00D4565E" w:rsidRPr="00A811B3">
        <w:rPr>
          <w:rFonts w:ascii="Times New Roman" w:hAnsi="Times New Roman" w:cs="Times New Roman"/>
          <w:b/>
          <w:bCs/>
          <w:i/>
          <w:iCs/>
          <w:szCs w:val="22"/>
        </w:rPr>
        <w:t xml:space="preserve">30 June </w:t>
      </w:r>
      <w:r w:rsidRPr="00A811B3">
        <w:rPr>
          <w:rFonts w:ascii="Times New Roman" w:hAnsi="Times New Roman" w:cs="Times New Roman"/>
          <w:b/>
          <w:bCs/>
          <w:i/>
          <w:iCs/>
          <w:szCs w:val="22"/>
        </w:rPr>
        <w:t>2023</w:t>
      </w:r>
    </w:p>
    <w:p w:rsidR="00CF5150" w:rsidRPr="00A811B3" w:rsidRDefault="00CF5150" w:rsidP="00B1769B">
      <w:pPr>
        <w:tabs>
          <w:tab w:val="left" w:pos="405"/>
        </w:tabs>
        <w:spacing w:after="0" w:line="240" w:lineRule="atLeast"/>
        <w:ind w:left="522" w:right="43"/>
        <w:jc w:val="thaiDistribute"/>
        <w:rPr>
          <w:rFonts w:ascii="Times New Roman" w:hAnsi="Times New Roman" w:cs="Times New Roman"/>
          <w:szCs w:val="22"/>
        </w:rPr>
      </w:pPr>
    </w:p>
    <w:tbl>
      <w:tblPr>
        <w:tblW w:w="9775" w:type="dxa"/>
        <w:tblInd w:w="-34" w:type="dxa"/>
        <w:tblLayout w:type="fixed"/>
        <w:tblLook w:val="01E0"/>
      </w:tblPr>
      <w:tblGrid>
        <w:gridCol w:w="3824"/>
        <w:gridCol w:w="1274"/>
        <w:gridCol w:w="9"/>
        <w:gridCol w:w="280"/>
        <w:gridCol w:w="1132"/>
        <w:gridCol w:w="286"/>
        <w:gridCol w:w="6"/>
        <w:gridCol w:w="55"/>
        <w:gridCol w:w="1357"/>
        <w:gridCol w:w="257"/>
        <w:gridCol w:w="28"/>
        <w:gridCol w:w="16"/>
        <w:gridCol w:w="1251"/>
      </w:tblGrid>
      <w:tr w:rsidR="00CF5150" w:rsidRPr="00A811B3" w:rsidTr="007C714B">
        <w:trPr>
          <w:trHeight w:val="256"/>
          <w:tblHeader/>
        </w:trPr>
        <w:tc>
          <w:tcPr>
            <w:tcW w:w="3824" w:type="dxa"/>
          </w:tcPr>
          <w:p w:rsidR="00CF5150" w:rsidRPr="00A811B3" w:rsidRDefault="00CF5150" w:rsidP="00B1769B">
            <w:pPr>
              <w:spacing w:after="0" w:line="240" w:lineRule="atLeast"/>
              <w:ind w:left="574" w:right="-79" w:firstLine="0"/>
              <w:rPr>
                <w:rFonts w:ascii="Times New Roman" w:eastAsia="Cordia New" w:hAnsi="Times New Roman" w:cs="Times New Roman"/>
                <w:b/>
                <w:bCs/>
                <w:i/>
                <w:iCs/>
                <w:szCs w:val="22"/>
                <w:cs/>
              </w:rPr>
            </w:pPr>
          </w:p>
        </w:tc>
        <w:tc>
          <w:tcPr>
            <w:tcW w:w="5951" w:type="dxa"/>
            <w:gridSpan w:val="12"/>
          </w:tcPr>
          <w:p w:rsidR="00CF5150" w:rsidRPr="00A811B3" w:rsidRDefault="00CF5150" w:rsidP="00392900">
            <w:pPr>
              <w:pStyle w:val="acctfourfigures"/>
              <w:tabs>
                <w:tab w:val="clear" w:pos="765"/>
              </w:tabs>
              <w:spacing w:line="240" w:lineRule="atLeast"/>
              <w:ind w:left="38" w:right="-96" w:firstLine="0"/>
              <w:jc w:val="center"/>
              <w:rPr>
                <w:rFonts w:eastAsia="Cordia New"/>
                <w:b/>
                <w:bCs/>
                <w:szCs w:val="22"/>
                <w:lang w:val="en-US" w:bidi="th-TH"/>
              </w:rPr>
            </w:pPr>
            <w:r w:rsidRPr="00A811B3">
              <w:rPr>
                <w:rFonts w:eastAsia="Cordia New"/>
                <w:b/>
                <w:bCs/>
                <w:szCs w:val="22"/>
                <w:lang w:val="en-US" w:bidi="th-TH"/>
              </w:rPr>
              <w:t>Consolidated Financial statements</w:t>
            </w:r>
          </w:p>
        </w:tc>
      </w:tr>
      <w:tr w:rsidR="00CF5150" w:rsidRPr="00A811B3" w:rsidTr="007C714B">
        <w:trPr>
          <w:trHeight w:val="70"/>
          <w:tblHeader/>
        </w:trPr>
        <w:tc>
          <w:tcPr>
            <w:tcW w:w="3824" w:type="dxa"/>
          </w:tcPr>
          <w:p w:rsidR="00CF5150" w:rsidRPr="00A811B3" w:rsidRDefault="00CF5150" w:rsidP="00B1769B">
            <w:pPr>
              <w:spacing w:after="0" w:line="240" w:lineRule="atLeast"/>
              <w:ind w:left="574" w:right="-79" w:firstLine="0"/>
              <w:rPr>
                <w:rFonts w:ascii="Times New Roman" w:eastAsia="Cordia New" w:hAnsi="Times New Roman" w:cs="Times New Roman"/>
                <w:b/>
                <w:bCs/>
                <w:i/>
                <w:iCs/>
                <w:szCs w:val="22"/>
                <w:cs/>
              </w:rPr>
            </w:pPr>
          </w:p>
        </w:tc>
        <w:tc>
          <w:tcPr>
            <w:tcW w:w="1283" w:type="dxa"/>
            <w:gridSpan w:val="2"/>
          </w:tcPr>
          <w:p w:rsidR="00CF5150" w:rsidRPr="00A811B3" w:rsidRDefault="00CF5150" w:rsidP="00B1769B">
            <w:pPr>
              <w:pStyle w:val="acctfourfigures"/>
              <w:tabs>
                <w:tab w:val="clear" w:pos="765"/>
              </w:tabs>
              <w:spacing w:line="240" w:lineRule="atLeast"/>
              <w:ind w:right="-96" w:firstLine="0"/>
              <w:jc w:val="center"/>
              <w:rPr>
                <w:rFonts w:eastAsia="Cordia New"/>
                <w:b/>
                <w:bCs/>
                <w:i/>
                <w:iCs/>
                <w:szCs w:val="22"/>
                <w:lang w:val="en-US" w:bidi="th-TH"/>
              </w:rPr>
            </w:pPr>
          </w:p>
        </w:tc>
        <w:tc>
          <w:tcPr>
            <w:tcW w:w="280" w:type="dxa"/>
          </w:tcPr>
          <w:p w:rsidR="00CF5150" w:rsidRPr="00A811B3" w:rsidRDefault="00CF5150" w:rsidP="00B1769B">
            <w:pPr>
              <w:pStyle w:val="acctfourfigures"/>
              <w:tabs>
                <w:tab w:val="clear" w:pos="765"/>
                <w:tab w:val="decimal" w:pos="951"/>
              </w:tabs>
              <w:spacing w:line="240" w:lineRule="atLeast"/>
              <w:ind w:right="-96" w:firstLine="0"/>
              <w:rPr>
                <w:rFonts w:eastAsia="Cordia New"/>
                <w:b/>
                <w:bCs/>
                <w:i/>
                <w:iCs/>
                <w:szCs w:val="22"/>
                <w:lang w:val="en-US" w:bidi="th-TH"/>
              </w:rPr>
            </w:pPr>
          </w:p>
        </w:tc>
        <w:tc>
          <w:tcPr>
            <w:tcW w:w="2836" w:type="dxa"/>
            <w:gridSpan w:val="5"/>
            <w:tcBorders>
              <w:bottom w:val="single" w:sz="4" w:space="0" w:color="auto"/>
            </w:tcBorders>
          </w:tcPr>
          <w:p w:rsidR="00CF5150" w:rsidRPr="00A811B3" w:rsidRDefault="00CF5150" w:rsidP="00B1769B">
            <w:pPr>
              <w:pStyle w:val="acctfourfigures"/>
              <w:tabs>
                <w:tab w:val="clear" w:pos="765"/>
              </w:tabs>
              <w:spacing w:line="240" w:lineRule="atLeast"/>
              <w:ind w:right="-96" w:firstLine="0"/>
              <w:jc w:val="center"/>
              <w:rPr>
                <w:rFonts w:eastAsia="Cordia New"/>
                <w:szCs w:val="22"/>
                <w:lang w:val="en-US" w:bidi="th-TH"/>
              </w:rPr>
            </w:pPr>
            <w:r w:rsidRPr="00A811B3">
              <w:rPr>
                <w:rFonts w:eastAsia="Cordia New"/>
                <w:szCs w:val="22"/>
                <w:lang w:val="en-US" w:bidi="th-TH"/>
              </w:rPr>
              <w:t>(Changed)/Credited to</w:t>
            </w:r>
          </w:p>
        </w:tc>
        <w:tc>
          <w:tcPr>
            <w:tcW w:w="257" w:type="dxa"/>
          </w:tcPr>
          <w:p w:rsidR="00CF5150" w:rsidRPr="00A811B3" w:rsidRDefault="00CF5150" w:rsidP="00B1769B">
            <w:pPr>
              <w:pStyle w:val="acctfourfigures"/>
              <w:tabs>
                <w:tab w:val="clear" w:pos="765"/>
                <w:tab w:val="decimal" w:pos="951"/>
              </w:tabs>
              <w:spacing w:line="240" w:lineRule="atLeast"/>
              <w:ind w:right="-96" w:firstLine="0"/>
              <w:jc w:val="center"/>
              <w:rPr>
                <w:rFonts w:eastAsia="Cordia New"/>
                <w:szCs w:val="22"/>
                <w:lang w:val="en-US" w:bidi="th-TH"/>
              </w:rPr>
            </w:pPr>
          </w:p>
        </w:tc>
        <w:tc>
          <w:tcPr>
            <w:tcW w:w="1295" w:type="dxa"/>
            <w:gridSpan w:val="3"/>
          </w:tcPr>
          <w:p w:rsidR="00CF5150" w:rsidRPr="00A811B3" w:rsidRDefault="00CF5150" w:rsidP="00B1769B">
            <w:pPr>
              <w:pStyle w:val="acctfourfigures"/>
              <w:tabs>
                <w:tab w:val="clear" w:pos="765"/>
              </w:tabs>
              <w:spacing w:line="240" w:lineRule="atLeast"/>
              <w:ind w:right="-96" w:firstLine="0"/>
              <w:jc w:val="center"/>
              <w:rPr>
                <w:rFonts w:eastAsia="Cordia New"/>
                <w:b/>
                <w:bCs/>
                <w:i/>
                <w:iCs/>
                <w:szCs w:val="22"/>
                <w:lang w:val="en-US" w:bidi="th-TH"/>
              </w:rPr>
            </w:pPr>
          </w:p>
        </w:tc>
      </w:tr>
      <w:tr w:rsidR="00CF5150" w:rsidRPr="00A811B3" w:rsidTr="007C714B">
        <w:trPr>
          <w:trHeight w:val="455"/>
          <w:tblHeader/>
        </w:trPr>
        <w:tc>
          <w:tcPr>
            <w:tcW w:w="3824" w:type="dxa"/>
          </w:tcPr>
          <w:p w:rsidR="00CF5150" w:rsidRPr="00A811B3" w:rsidRDefault="00CF5150" w:rsidP="00B1769B">
            <w:pPr>
              <w:spacing w:after="0" w:line="240" w:lineRule="atLeast"/>
              <w:ind w:left="574" w:right="-79" w:firstLine="0"/>
              <w:rPr>
                <w:rFonts w:ascii="Times New Roman" w:eastAsia="Cordia New" w:hAnsi="Times New Roman" w:cs="Times New Roman"/>
                <w:b/>
                <w:bCs/>
                <w:szCs w:val="22"/>
                <w:cs/>
              </w:rPr>
            </w:pPr>
          </w:p>
        </w:tc>
        <w:tc>
          <w:tcPr>
            <w:tcW w:w="1283" w:type="dxa"/>
            <w:gridSpan w:val="2"/>
          </w:tcPr>
          <w:p w:rsidR="00CF5150" w:rsidRPr="00A811B3" w:rsidRDefault="00CF5150" w:rsidP="00B1769B">
            <w:pPr>
              <w:pStyle w:val="acctfourfigures"/>
              <w:tabs>
                <w:tab w:val="clear" w:pos="765"/>
              </w:tabs>
              <w:spacing w:line="240" w:lineRule="atLeast"/>
              <w:ind w:left="-136" w:right="-96" w:firstLine="0"/>
              <w:jc w:val="center"/>
              <w:rPr>
                <w:rFonts w:eastAsia="Cordia New"/>
                <w:b/>
                <w:bCs/>
                <w:szCs w:val="22"/>
                <w:cs/>
                <w:lang w:val="en-US" w:bidi="th-TH"/>
              </w:rPr>
            </w:pPr>
            <w:r w:rsidRPr="00A811B3">
              <w:rPr>
                <w:rFonts w:eastAsia="Cordia New"/>
                <w:b/>
                <w:bCs/>
                <w:szCs w:val="22"/>
                <w:lang w:val="en-US" w:bidi="th-TH"/>
              </w:rPr>
              <w:br/>
              <w:t>At 1 January 2023</w:t>
            </w:r>
          </w:p>
        </w:tc>
        <w:tc>
          <w:tcPr>
            <w:tcW w:w="280" w:type="dxa"/>
          </w:tcPr>
          <w:p w:rsidR="00CF5150" w:rsidRPr="00A811B3" w:rsidRDefault="00CF5150" w:rsidP="00B1769B">
            <w:pPr>
              <w:pStyle w:val="acctfourfigures"/>
              <w:tabs>
                <w:tab w:val="clear" w:pos="765"/>
                <w:tab w:val="decimal" w:pos="951"/>
              </w:tabs>
              <w:spacing w:line="240" w:lineRule="atLeast"/>
              <w:ind w:right="-96" w:firstLine="0"/>
              <w:rPr>
                <w:rFonts w:eastAsia="Cordia New"/>
                <w:b/>
                <w:bCs/>
                <w:i/>
                <w:iCs/>
                <w:szCs w:val="22"/>
                <w:lang w:val="en-US" w:bidi="th-TH"/>
              </w:rPr>
            </w:pPr>
          </w:p>
        </w:tc>
        <w:tc>
          <w:tcPr>
            <w:tcW w:w="1132" w:type="dxa"/>
            <w:tcBorders>
              <w:top w:val="single" w:sz="4" w:space="0" w:color="auto"/>
            </w:tcBorders>
          </w:tcPr>
          <w:p w:rsidR="00CF5150" w:rsidRPr="00A811B3" w:rsidRDefault="00CF5150" w:rsidP="00B1769B">
            <w:pPr>
              <w:pStyle w:val="acctfourfigures"/>
              <w:tabs>
                <w:tab w:val="clear" w:pos="765"/>
              </w:tabs>
              <w:spacing w:line="240" w:lineRule="atLeast"/>
              <w:ind w:left="-117" w:right="-96" w:firstLine="0"/>
              <w:jc w:val="center"/>
              <w:rPr>
                <w:rFonts w:eastAsia="Cordia New"/>
                <w:szCs w:val="22"/>
                <w:cs/>
                <w:lang w:val="en-US" w:bidi="th-TH"/>
              </w:rPr>
            </w:pPr>
            <w:r w:rsidRPr="00A811B3">
              <w:rPr>
                <w:rFonts w:eastAsia="Cordia New"/>
                <w:szCs w:val="22"/>
                <w:lang w:val="en-US" w:bidi="th-TH"/>
              </w:rPr>
              <w:br/>
              <w:t>Profit or</w:t>
            </w:r>
            <w:r w:rsidRPr="00A811B3">
              <w:rPr>
                <w:rFonts w:eastAsia="Cordia New"/>
                <w:szCs w:val="22"/>
                <w:lang w:val="en-US" w:bidi="th-TH"/>
              </w:rPr>
              <w:br/>
            </w:r>
            <w:r w:rsidRPr="00A811B3">
              <w:rPr>
                <w:rFonts w:eastAsia="Cordia New"/>
                <w:szCs w:val="22"/>
                <w:cs/>
                <w:lang w:val="en-US" w:bidi="th-TH"/>
              </w:rPr>
              <w:t>(</w:t>
            </w:r>
            <w:r w:rsidRPr="00A811B3">
              <w:rPr>
                <w:rFonts w:eastAsia="Cordia New"/>
                <w:szCs w:val="22"/>
                <w:lang w:val="en-US" w:bidi="th-TH"/>
              </w:rPr>
              <w:t>loss</w:t>
            </w:r>
            <w:r w:rsidRPr="00A811B3">
              <w:rPr>
                <w:rFonts w:eastAsia="Cordia New"/>
                <w:szCs w:val="22"/>
                <w:cs/>
                <w:lang w:val="en-US" w:bidi="th-TH"/>
              </w:rPr>
              <w:t>)</w:t>
            </w:r>
          </w:p>
        </w:tc>
        <w:tc>
          <w:tcPr>
            <w:tcW w:w="286" w:type="dxa"/>
            <w:tcBorders>
              <w:top w:val="single" w:sz="4" w:space="0" w:color="auto"/>
            </w:tcBorders>
          </w:tcPr>
          <w:p w:rsidR="00CF5150" w:rsidRPr="00A811B3" w:rsidRDefault="00CF5150" w:rsidP="00B1769B">
            <w:pPr>
              <w:pStyle w:val="acctfourfigures"/>
              <w:tabs>
                <w:tab w:val="clear" w:pos="765"/>
                <w:tab w:val="decimal" w:pos="951"/>
              </w:tabs>
              <w:spacing w:line="240" w:lineRule="atLeast"/>
              <w:ind w:right="-96" w:firstLine="0"/>
              <w:jc w:val="center"/>
              <w:rPr>
                <w:rFonts w:eastAsia="Cordia New"/>
                <w:szCs w:val="22"/>
                <w:lang w:val="en-US" w:bidi="th-TH"/>
              </w:rPr>
            </w:pPr>
          </w:p>
        </w:tc>
        <w:tc>
          <w:tcPr>
            <w:tcW w:w="1418" w:type="dxa"/>
            <w:gridSpan w:val="3"/>
            <w:tcBorders>
              <w:top w:val="single" w:sz="4" w:space="0" w:color="auto"/>
            </w:tcBorders>
          </w:tcPr>
          <w:p w:rsidR="00CF5150" w:rsidRPr="00A811B3" w:rsidRDefault="00CF5150" w:rsidP="00B1769B">
            <w:pPr>
              <w:pStyle w:val="acctfourfigures"/>
              <w:tabs>
                <w:tab w:val="clear" w:pos="765"/>
              </w:tabs>
              <w:spacing w:line="240" w:lineRule="atLeast"/>
              <w:ind w:left="-121" w:right="-96" w:firstLine="0"/>
              <w:jc w:val="center"/>
              <w:rPr>
                <w:rFonts w:eastAsia="Cordia New"/>
                <w:szCs w:val="22"/>
                <w:lang w:val="en-US" w:bidi="th-TH"/>
              </w:rPr>
            </w:pPr>
            <w:r w:rsidRPr="00A811B3">
              <w:rPr>
                <w:rFonts w:eastAsia="Cordia New"/>
                <w:szCs w:val="22"/>
                <w:lang w:val="en-US" w:bidi="th-TH"/>
              </w:rPr>
              <w:t>Other comprehensive income (loss)</w:t>
            </w:r>
            <w:r w:rsidRPr="00A811B3">
              <w:rPr>
                <w:rFonts w:eastAsia="Cordia New"/>
                <w:szCs w:val="22"/>
                <w:cs/>
                <w:lang w:val="en-US" w:bidi="th-TH"/>
              </w:rPr>
              <w:t xml:space="preserve"> </w:t>
            </w:r>
          </w:p>
        </w:tc>
        <w:tc>
          <w:tcPr>
            <w:tcW w:w="257" w:type="dxa"/>
          </w:tcPr>
          <w:p w:rsidR="00CF5150" w:rsidRPr="00A811B3" w:rsidRDefault="00CF5150" w:rsidP="00B1769B">
            <w:pPr>
              <w:pStyle w:val="acctfourfigures"/>
              <w:tabs>
                <w:tab w:val="clear" w:pos="765"/>
                <w:tab w:val="decimal" w:pos="951"/>
              </w:tabs>
              <w:spacing w:line="240" w:lineRule="atLeast"/>
              <w:ind w:right="-96" w:firstLine="0"/>
              <w:rPr>
                <w:rFonts w:eastAsia="Cordia New"/>
                <w:szCs w:val="22"/>
                <w:lang w:val="en-US" w:bidi="th-TH"/>
              </w:rPr>
            </w:pPr>
          </w:p>
        </w:tc>
        <w:tc>
          <w:tcPr>
            <w:tcW w:w="1295" w:type="dxa"/>
            <w:gridSpan w:val="3"/>
          </w:tcPr>
          <w:p w:rsidR="00CF5150" w:rsidRPr="00A811B3" w:rsidRDefault="00CF5150" w:rsidP="00D4565E">
            <w:pPr>
              <w:pStyle w:val="acctfourfigures"/>
              <w:tabs>
                <w:tab w:val="clear" w:pos="765"/>
              </w:tabs>
              <w:spacing w:line="240" w:lineRule="atLeast"/>
              <w:ind w:left="-136" w:right="-189" w:firstLine="0"/>
              <w:jc w:val="center"/>
              <w:rPr>
                <w:rFonts w:eastAsia="Cordia New"/>
                <w:b/>
                <w:bCs/>
                <w:szCs w:val="22"/>
                <w:lang w:val="en-US" w:bidi="th-TH"/>
              </w:rPr>
            </w:pPr>
            <w:r w:rsidRPr="00A811B3">
              <w:rPr>
                <w:rFonts w:eastAsia="Cordia New"/>
                <w:b/>
                <w:bCs/>
                <w:szCs w:val="22"/>
                <w:lang w:val="en-US" w:bidi="th-TH"/>
              </w:rPr>
              <w:br/>
              <w:t xml:space="preserve">At </w:t>
            </w:r>
            <w:r w:rsidR="00D4565E" w:rsidRPr="00A811B3">
              <w:rPr>
                <w:rFonts w:eastAsia="Cordia New" w:cstheme="minorBidi"/>
                <w:b/>
                <w:bCs/>
                <w:szCs w:val="22"/>
                <w:lang w:val="en-US" w:bidi="th-TH"/>
              </w:rPr>
              <w:t>30</w:t>
            </w:r>
            <w:r w:rsidR="00D4565E" w:rsidRPr="00A811B3">
              <w:rPr>
                <w:rFonts w:eastAsia="Cordia New" w:cstheme="minorBidi" w:hint="cs"/>
                <w:b/>
                <w:bCs/>
                <w:szCs w:val="22"/>
                <w:cs/>
                <w:lang w:val="en-US" w:bidi="th-TH"/>
              </w:rPr>
              <w:t xml:space="preserve"> </w:t>
            </w:r>
            <w:r w:rsidR="00D4565E" w:rsidRPr="00A811B3">
              <w:rPr>
                <w:rFonts w:eastAsia="Cordia New" w:cstheme="minorBidi"/>
                <w:b/>
                <w:bCs/>
                <w:szCs w:val="22"/>
                <w:lang w:val="en-US" w:bidi="th-TH"/>
              </w:rPr>
              <w:t>June</w:t>
            </w:r>
            <w:r w:rsidRPr="00A811B3">
              <w:rPr>
                <w:rFonts w:eastAsia="Cordia New"/>
                <w:b/>
                <w:bCs/>
                <w:szCs w:val="22"/>
                <w:lang w:val="en-US" w:bidi="th-TH"/>
              </w:rPr>
              <w:t xml:space="preserve"> </w:t>
            </w:r>
            <w:r w:rsidRPr="00A811B3">
              <w:rPr>
                <w:rFonts w:eastAsia="Cordia New"/>
                <w:b/>
                <w:bCs/>
                <w:szCs w:val="22"/>
                <w:lang w:val="en-US" w:bidi="th-TH"/>
              </w:rPr>
              <w:br/>
              <w:t>2023</w:t>
            </w:r>
          </w:p>
        </w:tc>
      </w:tr>
      <w:tr w:rsidR="00CF5150" w:rsidRPr="00A811B3" w:rsidTr="007C714B">
        <w:trPr>
          <w:trHeight w:val="74"/>
          <w:tblHeader/>
        </w:trPr>
        <w:tc>
          <w:tcPr>
            <w:tcW w:w="3824" w:type="dxa"/>
          </w:tcPr>
          <w:p w:rsidR="00CF5150" w:rsidRPr="00A811B3" w:rsidRDefault="00CF5150" w:rsidP="00B1769B">
            <w:pPr>
              <w:spacing w:after="0" w:line="240" w:lineRule="atLeast"/>
              <w:ind w:left="574" w:right="-79" w:firstLine="0"/>
              <w:rPr>
                <w:rFonts w:ascii="Times New Roman" w:eastAsia="Cordia New" w:hAnsi="Times New Roman" w:cs="Times New Roman"/>
                <w:b/>
                <w:bCs/>
                <w:i/>
                <w:iCs/>
                <w:szCs w:val="22"/>
                <w:cs/>
              </w:rPr>
            </w:pPr>
          </w:p>
        </w:tc>
        <w:tc>
          <w:tcPr>
            <w:tcW w:w="5951" w:type="dxa"/>
            <w:gridSpan w:val="12"/>
            <w:vAlign w:val="bottom"/>
          </w:tcPr>
          <w:p w:rsidR="00CF5150" w:rsidRPr="00A811B3" w:rsidRDefault="00CF5150" w:rsidP="00B1769B">
            <w:pPr>
              <w:pStyle w:val="acctfourfigures"/>
              <w:tabs>
                <w:tab w:val="clear" w:pos="765"/>
              </w:tabs>
              <w:spacing w:line="240" w:lineRule="atLeast"/>
              <w:ind w:left="574" w:right="-96"/>
              <w:jc w:val="center"/>
              <w:rPr>
                <w:rFonts w:eastAsia="Cordia New"/>
                <w:i/>
                <w:iCs/>
                <w:szCs w:val="22"/>
                <w:lang w:val="en-US" w:bidi="th-TH"/>
              </w:rPr>
            </w:pPr>
            <w:r w:rsidRPr="00A811B3">
              <w:rPr>
                <w:rFonts w:eastAsia="Cordia New"/>
                <w:i/>
                <w:iCs/>
                <w:szCs w:val="22"/>
                <w:lang w:val="en-US" w:bidi="th-TH"/>
              </w:rPr>
              <w:t>(in thousand Baht)</w:t>
            </w:r>
          </w:p>
        </w:tc>
      </w:tr>
      <w:tr w:rsidR="00CF5150" w:rsidRPr="00A811B3" w:rsidTr="007C714B">
        <w:trPr>
          <w:trHeight w:val="228"/>
        </w:trPr>
        <w:tc>
          <w:tcPr>
            <w:tcW w:w="3824" w:type="dxa"/>
          </w:tcPr>
          <w:p w:rsidR="00CF5150" w:rsidRPr="00A811B3" w:rsidRDefault="00CF5150" w:rsidP="00476490">
            <w:pPr>
              <w:spacing w:after="0" w:line="240" w:lineRule="atLeast"/>
              <w:ind w:left="574" w:right="-79" w:firstLine="0"/>
              <w:rPr>
                <w:rFonts w:ascii="Times New Roman" w:eastAsia="Cordia New" w:hAnsi="Times New Roman" w:cs="Times New Roman"/>
                <w:b/>
                <w:bCs/>
                <w:i/>
                <w:iCs/>
                <w:szCs w:val="22"/>
                <w:cs/>
              </w:rPr>
            </w:pPr>
            <w:r w:rsidRPr="00A811B3">
              <w:rPr>
                <w:rFonts w:ascii="Times New Roman" w:eastAsia="Cordia New" w:hAnsi="Times New Roman" w:cs="Times New Roman"/>
                <w:b/>
                <w:bCs/>
                <w:i/>
                <w:iCs/>
                <w:szCs w:val="22"/>
              </w:rPr>
              <w:t>Deferred tax assets</w:t>
            </w:r>
          </w:p>
        </w:tc>
        <w:tc>
          <w:tcPr>
            <w:tcW w:w="5951" w:type="dxa"/>
            <w:gridSpan w:val="12"/>
            <w:vAlign w:val="bottom"/>
          </w:tcPr>
          <w:p w:rsidR="00CF5150" w:rsidRPr="00A811B3" w:rsidRDefault="00CF5150" w:rsidP="00476490">
            <w:pPr>
              <w:pStyle w:val="acctfourfigures"/>
              <w:tabs>
                <w:tab w:val="clear" w:pos="765"/>
              </w:tabs>
              <w:spacing w:line="240" w:lineRule="atLeast"/>
              <w:ind w:right="-96" w:firstLine="0"/>
              <w:jc w:val="center"/>
              <w:rPr>
                <w:rFonts w:eastAsia="Cordia New"/>
                <w:b/>
                <w:bCs/>
                <w:i/>
                <w:iCs/>
                <w:szCs w:val="22"/>
                <w:cs/>
                <w:lang w:val="en-US" w:bidi="th-TH"/>
              </w:rPr>
            </w:pPr>
          </w:p>
        </w:tc>
      </w:tr>
      <w:tr w:rsidR="00CF5150" w:rsidRPr="00A811B3" w:rsidTr="007C714B">
        <w:tc>
          <w:tcPr>
            <w:tcW w:w="3824" w:type="dxa"/>
          </w:tcPr>
          <w:p w:rsidR="00CF5150" w:rsidRPr="00A811B3" w:rsidRDefault="00CF5150" w:rsidP="00476490">
            <w:pPr>
              <w:spacing w:after="0" w:line="240" w:lineRule="atLeast"/>
              <w:ind w:left="574" w:right="-79" w:firstLine="0"/>
              <w:rPr>
                <w:rFonts w:ascii="Times New Roman" w:eastAsia="Cordia New" w:hAnsi="Times New Roman" w:cs="Times New Roman"/>
                <w:b/>
                <w:bCs/>
                <w:i/>
                <w:iCs/>
                <w:szCs w:val="22"/>
              </w:rPr>
            </w:pPr>
            <w:r w:rsidRPr="00A811B3">
              <w:rPr>
                <w:rFonts w:ascii="Times New Roman" w:eastAsia="Cordia New" w:hAnsi="Times New Roman" w:cs="Times New Roman"/>
                <w:b/>
                <w:bCs/>
                <w:i/>
                <w:iCs/>
                <w:szCs w:val="22"/>
              </w:rPr>
              <w:t>Tax rate of 20%</w:t>
            </w:r>
          </w:p>
        </w:tc>
        <w:tc>
          <w:tcPr>
            <w:tcW w:w="1283" w:type="dxa"/>
            <w:gridSpan w:val="2"/>
          </w:tcPr>
          <w:p w:rsidR="00CF5150" w:rsidRPr="00A811B3" w:rsidRDefault="00CF5150" w:rsidP="00476490">
            <w:pPr>
              <w:pStyle w:val="acctfourfigures"/>
              <w:tabs>
                <w:tab w:val="clear" w:pos="765"/>
                <w:tab w:val="decimal" w:pos="998"/>
              </w:tabs>
              <w:spacing w:line="240" w:lineRule="atLeast"/>
              <w:ind w:right="-96" w:firstLine="0"/>
              <w:rPr>
                <w:rFonts w:eastAsia="Cordia New"/>
                <w:b/>
                <w:bCs/>
                <w:i/>
                <w:iCs/>
                <w:szCs w:val="22"/>
                <w:cs/>
                <w:lang w:val="en-US" w:bidi="th-TH"/>
              </w:rPr>
            </w:pPr>
          </w:p>
        </w:tc>
        <w:tc>
          <w:tcPr>
            <w:tcW w:w="280" w:type="dxa"/>
          </w:tcPr>
          <w:p w:rsidR="00CF5150" w:rsidRPr="00A811B3" w:rsidRDefault="00CF5150" w:rsidP="00476490">
            <w:pPr>
              <w:tabs>
                <w:tab w:val="left" w:pos="540"/>
                <w:tab w:val="decimal" w:pos="998"/>
              </w:tabs>
              <w:spacing w:after="0" w:line="240" w:lineRule="atLeast"/>
              <w:ind w:firstLine="0"/>
              <w:rPr>
                <w:rFonts w:ascii="Times New Roman" w:eastAsia="Cordia New" w:hAnsi="Times New Roman" w:cs="Times New Roman"/>
                <w:b/>
                <w:bCs/>
                <w:i/>
                <w:iCs/>
                <w:szCs w:val="22"/>
              </w:rPr>
            </w:pPr>
          </w:p>
        </w:tc>
        <w:tc>
          <w:tcPr>
            <w:tcW w:w="1132" w:type="dxa"/>
          </w:tcPr>
          <w:p w:rsidR="00CF5150" w:rsidRPr="00A811B3" w:rsidRDefault="00CF5150" w:rsidP="00476490">
            <w:pPr>
              <w:pStyle w:val="acctfourfigures"/>
              <w:tabs>
                <w:tab w:val="clear" w:pos="765"/>
                <w:tab w:val="decimal" w:pos="761"/>
              </w:tabs>
              <w:spacing w:line="240" w:lineRule="atLeast"/>
              <w:ind w:right="-96" w:firstLine="0"/>
              <w:rPr>
                <w:rFonts w:eastAsia="Cordia New"/>
                <w:b/>
                <w:bCs/>
                <w:i/>
                <w:iCs/>
                <w:szCs w:val="22"/>
                <w:lang w:val="en-US" w:bidi="th-TH"/>
              </w:rPr>
            </w:pPr>
          </w:p>
        </w:tc>
        <w:tc>
          <w:tcPr>
            <w:tcW w:w="292" w:type="dxa"/>
            <w:gridSpan w:val="2"/>
          </w:tcPr>
          <w:p w:rsidR="00CF5150" w:rsidRPr="00A811B3" w:rsidRDefault="00CF5150" w:rsidP="00476490">
            <w:pPr>
              <w:pStyle w:val="acctfourfigures"/>
              <w:tabs>
                <w:tab w:val="clear" w:pos="765"/>
                <w:tab w:val="decimal" w:pos="761"/>
              </w:tabs>
              <w:spacing w:line="240" w:lineRule="atLeast"/>
              <w:ind w:right="-96" w:firstLine="0"/>
              <w:rPr>
                <w:rFonts w:eastAsia="Cordia New"/>
                <w:b/>
                <w:bCs/>
                <w:i/>
                <w:iCs/>
                <w:szCs w:val="22"/>
                <w:lang w:val="en-US" w:bidi="th-TH"/>
              </w:rPr>
            </w:pPr>
          </w:p>
        </w:tc>
        <w:tc>
          <w:tcPr>
            <w:tcW w:w="1412" w:type="dxa"/>
            <w:gridSpan w:val="2"/>
          </w:tcPr>
          <w:p w:rsidR="00CF5150" w:rsidRPr="00A811B3" w:rsidRDefault="00CF5150" w:rsidP="00476490">
            <w:pPr>
              <w:tabs>
                <w:tab w:val="left" w:pos="540"/>
                <w:tab w:val="decimal" w:pos="869"/>
              </w:tabs>
              <w:spacing w:after="0" w:line="240" w:lineRule="atLeast"/>
              <w:ind w:firstLine="0"/>
              <w:rPr>
                <w:rFonts w:ascii="Times New Roman" w:eastAsia="Cordia New" w:hAnsi="Times New Roman" w:cs="Times New Roman"/>
                <w:b/>
                <w:bCs/>
                <w:i/>
                <w:iCs/>
                <w:szCs w:val="22"/>
              </w:rPr>
            </w:pPr>
          </w:p>
        </w:tc>
        <w:tc>
          <w:tcPr>
            <w:tcW w:w="301" w:type="dxa"/>
            <w:gridSpan w:val="3"/>
          </w:tcPr>
          <w:p w:rsidR="00CF5150" w:rsidRPr="00A811B3" w:rsidRDefault="00CF5150" w:rsidP="00476490">
            <w:pPr>
              <w:tabs>
                <w:tab w:val="left" w:pos="540"/>
              </w:tabs>
              <w:spacing w:after="0" w:line="240" w:lineRule="atLeast"/>
              <w:ind w:firstLine="0"/>
              <w:rPr>
                <w:rFonts w:ascii="Times New Roman" w:eastAsia="Cordia New" w:hAnsi="Times New Roman" w:cs="Times New Roman"/>
                <w:b/>
                <w:bCs/>
                <w:i/>
                <w:iCs/>
                <w:szCs w:val="22"/>
              </w:rPr>
            </w:pPr>
          </w:p>
        </w:tc>
        <w:tc>
          <w:tcPr>
            <w:tcW w:w="1251" w:type="dxa"/>
          </w:tcPr>
          <w:p w:rsidR="00CF5150" w:rsidRPr="00A811B3" w:rsidRDefault="00CF5150" w:rsidP="00476490">
            <w:pPr>
              <w:tabs>
                <w:tab w:val="left" w:pos="540"/>
                <w:tab w:val="decimal" w:pos="882"/>
              </w:tabs>
              <w:spacing w:after="0" w:line="240" w:lineRule="atLeast"/>
              <w:ind w:firstLine="0"/>
              <w:rPr>
                <w:rFonts w:ascii="Times New Roman" w:eastAsia="Cordia New" w:hAnsi="Times New Roman" w:cs="Times New Roman"/>
                <w:b/>
                <w:bCs/>
                <w:i/>
                <w:iCs/>
                <w:szCs w:val="22"/>
              </w:rPr>
            </w:pPr>
          </w:p>
        </w:tc>
      </w:tr>
      <w:tr w:rsidR="00476490" w:rsidRPr="00A811B3" w:rsidTr="007C714B">
        <w:trPr>
          <w:trHeight w:val="207"/>
        </w:trPr>
        <w:tc>
          <w:tcPr>
            <w:tcW w:w="3824" w:type="dxa"/>
          </w:tcPr>
          <w:p w:rsidR="00476490" w:rsidRPr="00A811B3" w:rsidRDefault="00476490" w:rsidP="00476490">
            <w:pPr>
              <w:spacing w:after="0" w:line="240" w:lineRule="atLeast"/>
              <w:ind w:left="574" w:right="-79" w:firstLine="0"/>
              <w:rPr>
                <w:rFonts w:ascii="Times New Roman" w:eastAsia="Cordia New" w:hAnsi="Times New Roman" w:cs="Times New Roman"/>
                <w:szCs w:val="22"/>
                <w:cs/>
              </w:rPr>
            </w:pPr>
            <w:r w:rsidRPr="00A811B3">
              <w:rPr>
                <w:rFonts w:ascii="Times New Roman" w:eastAsia="Cordia New" w:hAnsi="Times New Roman" w:cs="Times New Roman"/>
                <w:szCs w:val="22"/>
              </w:rPr>
              <w:t>Trade accounts receivables</w:t>
            </w:r>
          </w:p>
        </w:tc>
        <w:tc>
          <w:tcPr>
            <w:tcW w:w="1283" w:type="dxa"/>
            <w:gridSpan w:val="2"/>
            <w:shd w:val="clear" w:color="auto" w:fill="auto"/>
          </w:tcPr>
          <w:p w:rsidR="00476490" w:rsidRPr="00A811B3" w:rsidRDefault="00476490" w:rsidP="00476490">
            <w:pPr>
              <w:spacing w:after="0" w:line="240" w:lineRule="atLeast"/>
              <w:ind w:right="-103"/>
              <w:jc w:val="center"/>
              <w:rPr>
                <w:rFonts w:ascii="Times New Roman" w:hAnsi="Times New Roman" w:cs="Times New Roman"/>
                <w:szCs w:val="22"/>
              </w:rPr>
            </w:pPr>
            <w:r w:rsidRPr="00A811B3">
              <w:rPr>
                <w:rFonts w:ascii="Times New Roman" w:hAnsi="Times New Roman" w:cs="Times New Roman"/>
                <w:szCs w:val="22"/>
                <w:cs/>
              </w:rPr>
              <w:t>-</w:t>
            </w:r>
          </w:p>
        </w:tc>
        <w:tc>
          <w:tcPr>
            <w:tcW w:w="280" w:type="dxa"/>
          </w:tcPr>
          <w:p w:rsidR="00476490" w:rsidRPr="00A811B3" w:rsidRDefault="00476490" w:rsidP="00476490">
            <w:pPr>
              <w:tabs>
                <w:tab w:val="left" w:pos="540"/>
                <w:tab w:val="decimal" w:pos="998"/>
              </w:tabs>
              <w:spacing w:after="0" w:line="240" w:lineRule="atLeast"/>
              <w:rPr>
                <w:rFonts w:ascii="Times New Roman" w:hAnsi="Times New Roman" w:cs="Times New Roman"/>
                <w:szCs w:val="22"/>
              </w:rPr>
            </w:pPr>
          </w:p>
        </w:tc>
        <w:tc>
          <w:tcPr>
            <w:tcW w:w="1132" w:type="dxa"/>
          </w:tcPr>
          <w:p w:rsidR="00476490" w:rsidRPr="00A811B3" w:rsidRDefault="00476490" w:rsidP="00476490">
            <w:pPr>
              <w:pStyle w:val="acctfourfigures"/>
              <w:tabs>
                <w:tab w:val="clear" w:pos="765"/>
                <w:tab w:val="decimal" w:pos="746"/>
                <w:tab w:val="decimal" w:pos="1117"/>
              </w:tabs>
              <w:spacing w:line="240" w:lineRule="atLeast"/>
              <w:ind w:left="20" w:right="109"/>
              <w:jc w:val="right"/>
              <w:rPr>
                <w:szCs w:val="22"/>
                <w:lang w:bidi="th-TH"/>
              </w:rPr>
            </w:pPr>
            <w:r w:rsidRPr="00A811B3">
              <w:rPr>
                <w:szCs w:val="22"/>
                <w:cs/>
                <w:lang w:bidi="th-TH"/>
              </w:rPr>
              <w:t>18,939</w:t>
            </w:r>
          </w:p>
        </w:tc>
        <w:tc>
          <w:tcPr>
            <w:tcW w:w="292" w:type="dxa"/>
            <w:gridSpan w:val="2"/>
          </w:tcPr>
          <w:p w:rsidR="00476490" w:rsidRPr="00A811B3" w:rsidRDefault="00476490" w:rsidP="00476490">
            <w:pPr>
              <w:pStyle w:val="acctfourfigures"/>
              <w:tabs>
                <w:tab w:val="clear" w:pos="765"/>
                <w:tab w:val="decimal" w:pos="761"/>
              </w:tabs>
              <w:spacing w:line="240" w:lineRule="atLeast"/>
              <w:ind w:right="-96"/>
              <w:rPr>
                <w:szCs w:val="22"/>
                <w:lang w:bidi="th-TH"/>
              </w:rPr>
            </w:pPr>
          </w:p>
        </w:tc>
        <w:tc>
          <w:tcPr>
            <w:tcW w:w="1412" w:type="dxa"/>
            <w:gridSpan w:val="2"/>
          </w:tcPr>
          <w:p w:rsidR="00476490" w:rsidRPr="00A811B3" w:rsidRDefault="00476490" w:rsidP="00476490">
            <w:pPr>
              <w:spacing w:after="0" w:line="240" w:lineRule="atLeast"/>
              <w:ind w:right="-103"/>
              <w:jc w:val="center"/>
              <w:rPr>
                <w:rFonts w:ascii="Times New Roman" w:hAnsi="Times New Roman" w:cs="Times New Roman"/>
                <w:szCs w:val="22"/>
              </w:rPr>
            </w:pPr>
            <w:r w:rsidRPr="00A811B3">
              <w:rPr>
                <w:rFonts w:ascii="Times New Roman" w:hAnsi="Times New Roman" w:cs="Times New Roman"/>
                <w:szCs w:val="22"/>
                <w:cs/>
              </w:rPr>
              <w:t>-</w:t>
            </w:r>
          </w:p>
        </w:tc>
        <w:tc>
          <w:tcPr>
            <w:tcW w:w="301" w:type="dxa"/>
            <w:gridSpan w:val="3"/>
          </w:tcPr>
          <w:p w:rsidR="00476490" w:rsidRPr="00A811B3" w:rsidRDefault="00476490" w:rsidP="00476490">
            <w:pPr>
              <w:spacing w:after="0" w:line="240" w:lineRule="atLeast"/>
              <w:ind w:right="-103"/>
              <w:jc w:val="center"/>
              <w:rPr>
                <w:rFonts w:ascii="Times New Roman" w:hAnsi="Times New Roman" w:cs="Times New Roman"/>
                <w:szCs w:val="22"/>
              </w:rPr>
            </w:pPr>
          </w:p>
        </w:tc>
        <w:tc>
          <w:tcPr>
            <w:tcW w:w="1251" w:type="dxa"/>
          </w:tcPr>
          <w:p w:rsidR="00476490" w:rsidRPr="00A811B3" w:rsidRDefault="00476490" w:rsidP="00476490">
            <w:pPr>
              <w:pStyle w:val="acctfourfigures"/>
              <w:tabs>
                <w:tab w:val="clear" w:pos="765"/>
                <w:tab w:val="decimal" w:pos="1057"/>
              </w:tabs>
              <w:spacing w:line="240" w:lineRule="atLeast"/>
              <w:ind w:left="20" w:right="109"/>
              <w:jc w:val="right"/>
              <w:rPr>
                <w:szCs w:val="22"/>
                <w:lang w:bidi="th-TH"/>
              </w:rPr>
            </w:pPr>
            <w:r w:rsidRPr="00A811B3">
              <w:rPr>
                <w:szCs w:val="22"/>
                <w:cs/>
                <w:lang w:bidi="th-TH"/>
              </w:rPr>
              <w:t>18,939</w:t>
            </w:r>
          </w:p>
        </w:tc>
      </w:tr>
      <w:tr w:rsidR="00476490" w:rsidRPr="00A811B3" w:rsidTr="007C714B">
        <w:tc>
          <w:tcPr>
            <w:tcW w:w="3824" w:type="dxa"/>
          </w:tcPr>
          <w:p w:rsidR="00476490" w:rsidRPr="00A811B3" w:rsidRDefault="00476490" w:rsidP="00476490">
            <w:pPr>
              <w:spacing w:after="0" w:line="240" w:lineRule="atLeast"/>
              <w:ind w:left="574" w:right="-79" w:firstLine="0"/>
              <w:rPr>
                <w:rFonts w:ascii="Times New Roman" w:eastAsia="Cordia New" w:hAnsi="Times New Roman" w:cs="Times New Roman"/>
                <w:szCs w:val="22"/>
                <w:cs/>
              </w:rPr>
            </w:pPr>
            <w:r w:rsidRPr="00A811B3">
              <w:rPr>
                <w:rFonts w:ascii="Times New Roman" w:eastAsia="Cordia New" w:hAnsi="Times New Roman" w:cs="Times New Roman"/>
                <w:szCs w:val="22"/>
              </w:rPr>
              <w:t>Inventories</w:t>
            </w:r>
          </w:p>
        </w:tc>
        <w:tc>
          <w:tcPr>
            <w:tcW w:w="1283" w:type="dxa"/>
            <w:gridSpan w:val="2"/>
            <w:shd w:val="clear" w:color="auto" w:fill="auto"/>
          </w:tcPr>
          <w:p w:rsidR="00476490" w:rsidRPr="00A811B3" w:rsidRDefault="00476490" w:rsidP="00476490">
            <w:pPr>
              <w:pStyle w:val="acctfourfigures"/>
              <w:tabs>
                <w:tab w:val="clear" w:pos="765"/>
                <w:tab w:val="decimal" w:pos="746"/>
                <w:tab w:val="decimal" w:pos="1117"/>
              </w:tabs>
              <w:spacing w:line="240" w:lineRule="atLeast"/>
              <w:ind w:left="20" w:right="109"/>
              <w:jc w:val="right"/>
              <w:rPr>
                <w:szCs w:val="22"/>
                <w:lang w:bidi="th-TH"/>
              </w:rPr>
            </w:pPr>
            <w:r w:rsidRPr="00A811B3">
              <w:rPr>
                <w:szCs w:val="22"/>
                <w:lang w:bidi="th-TH"/>
              </w:rPr>
              <w:t>33</w:t>
            </w:r>
            <w:r w:rsidRPr="00A811B3">
              <w:rPr>
                <w:szCs w:val="22"/>
                <w:cs/>
                <w:lang w:bidi="th-TH"/>
              </w:rPr>
              <w:t>8</w:t>
            </w:r>
          </w:p>
        </w:tc>
        <w:tc>
          <w:tcPr>
            <w:tcW w:w="280" w:type="dxa"/>
          </w:tcPr>
          <w:p w:rsidR="00476490" w:rsidRPr="00A811B3" w:rsidRDefault="00476490" w:rsidP="00476490">
            <w:pPr>
              <w:tabs>
                <w:tab w:val="left" w:pos="540"/>
                <w:tab w:val="decimal" w:pos="998"/>
              </w:tabs>
              <w:spacing w:after="0" w:line="240" w:lineRule="atLeast"/>
              <w:rPr>
                <w:rFonts w:ascii="Times New Roman" w:hAnsi="Times New Roman" w:cs="Times New Roman"/>
                <w:szCs w:val="22"/>
              </w:rPr>
            </w:pPr>
          </w:p>
        </w:tc>
        <w:tc>
          <w:tcPr>
            <w:tcW w:w="1132" w:type="dxa"/>
          </w:tcPr>
          <w:p w:rsidR="00476490" w:rsidRPr="00A811B3" w:rsidRDefault="00476490" w:rsidP="00476490">
            <w:pPr>
              <w:pStyle w:val="acctfourfigures"/>
              <w:tabs>
                <w:tab w:val="clear" w:pos="765"/>
                <w:tab w:val="decimal" w:pos="746"/>
                <w:tab w:val="decimal" w:pos="1117"/>
              </w:tabs>
              <w:spacing w:line="240" w:lineRule="atLeast"/>
              <w:ind w:left="20" w:right="109"/>
              <w:jc w:val="right"/>
              <w:rPr>
                <w:szCs w:val="22"/>
                <w:lang w:bidi="th-TH"/>
              </w:rPr>
            </w:pPr>
            <w:r w:rsidRPr="00A811B3">
              <w:rPr>
                <w:szCs w:val="22"/>
                <w:cs/>
                <w:lang w:bidi="th-TH"/>
              </w:rPr>
              <w:t>(257)</w:t>
            </w:r>
          </w:p>
        </w:tc>
        <w:tc>
          <w:tcPr>
            <w:tcW w:w="292" w:type="dxa"/>
            <w:gridSpan w:val="2"/>
          </w:tcPr>
          <w:p w:rsidR="00476490" w:rsidRPr="00A811B3" w:rsidRDefault="00476490" w:rsidP="00476490">
            <w:pPr>
              <w:pStyle w:val="acctfourfigures"/>
              <w:tabs>
                <w:tab w:val="clear" w:pos="765"/>
                <w:tab w:val="decimal" w:pos="761"/>
              </w:tabs>
              <w:spacing w:line="240" w:lineRule="atLeast"/>
              <w:ind w:right="-96"/>
              <w:rPr>
                <w:szCs w:val="22"/>
                <w:lang w:bidi="th-TH"/>
              </w:rPr>
            </w:pPr>
          </w:p>
        </w:tc>
        <w:tc>
          <w:tcPr>
            <w:tcW w:w="1412" w:type="dxa"/>
            <w:gridSpan w:val="2"/>
          </w:tcPr>
          <w:p w:rsidR="00476490" w:rsidRPr="00A811B3" w:rsidRDefault="00476490" w:rsidP="00476490">
            <w:pPr>
              <w:spacing w:after="0" w:line="240" w:lineRule="atLeast"/>
              <w:ind w:right="-103"/>
              <w:jc w:val="center"/>
              <w:rPr>
                <w:rFonts w:ascii="Times New Roman" w:hAnsi="Times New Roman" w:cs="Times New Roman"/>
                <w:szCs w:val="22"/>
                <w:cs/>
              </w:rPr>
            </w:pPr>
            <w:r w:rsidRPr="00A811B3">
              <w:rPr>
                <w:rFonts w:ascii="Times New Roman" w:hAnsi="Times New Roman" w:cs="Times New Roman"/>
                <w:szCs w:val="22"/>
                <w:cs/>
              </w:rPr>
              <w:t>-</w:t>
            </w:r>
          </w:p>
        </w:tc>
        <w:tc>
          <w:tcPr>
            <w:tcW w:w="301" w:type="dxa"/>
            <w:gridSpan w:val="3"/>
          </w:tcPr>
          <w:p w:rsidR="00476490" w:rsidRPr="00A811B3" w:rsidRDefault="00476490" w:rsidP="00476490">
            <w:pPr>
              <w:spacing w:after="0" w:line="240" w:lineRule="atLeast"/>
              <w:ind w:right="-103"/>
              <w:jc w:val="center"/>
              <w:rPr>
                <w:rFonts w:ascii="Times New Roman" w:hAnsi="Times New Roman" w:cs="Times New Roman"/>
                <w:szCs w:val="22"/>
              </w:rPr>
            </w:pPr>
          </w:p>
        </w:tc>
        <w:tc>
          <w:tcPr>
            <w:tcW w:w="1251" w:type="dxa"/>
          </w:tcPr>
          <w:p w:rsidR="00476490" w:rsidRPr="00A811B3" w:rsidRDefault="00476490" w:rsidP="00476490">
            <w:pPr>
              <w:pStyle w:val="acctfourfigures"/>
              <w:tabs>
                <w:tab w:val="clear" w:pos="765"/>
                <w:tab w:val="decimal" w:pos="1057"/>
              </w:tabs>
              <w:spacing w:line="240" w:lineRule="atLeast"/>
              <w:ind w:left="20" w:right="109"/>
              <w:jc w:val="right"/>
              <w:rPr>
                <w:szCs w:val="22"/>
                <w:lang w:bidi="th-TH"/>
              </w:rPr>
            </w:pPr>
            <w:r w:rsidRPr="00A811B3">
              <w:rPr>
                <w:szCs w:val="22"/>
                <w:cs/>
                <w:lang w:bidi="th-TH"/>
              </w:rPr>
              <w:t>81</w:t>
            </w:r>
          </w:p>
        </w:tc>
      </w:tr>
      <w:tr w:rsidR="00476490" w:rsidRPr="00A811B3" w:rsidTr="007C714B">
        <w:tc>
          <w:tcPr>
            <w:tcW w:w="3824" w:type="dxa"/>
          </w:tcPr>
          <w:p w:rsidR="00476490" w:rsidRPr="00A811B3" w:rsidRDefault="00476490" w:rsidP="00476490">
            <w:pPr>
              <w:spacing w:after="0" w:line="240" w:lineRule="atLeast"/>
              <w:ind w:left="574" w:right="-79" w:firstLine="0"/>
              <w:rPr>
                <w:rFonts w:ascii="Times New Roman" w:eastAsia="Cordia New" w:hAnsi="Times New Roman" w:cs="Times New Roman"/>
                <w:szCs w:val="22"/>
                <w:cs/>
              </w:rPr>
            </w:pPr>
            <w:r w:rsidRPr="00A811B3">
              <w:rPr>
                <w:rFonts w:ascii="Times New Roman" w:eastAsia="Cordia New" w:hAnsi="Times New Roman" w:cs="Times New Roman"/>
                <w:szCs w:val="22"/>
              </w:rPr>
              <w:t>Property, plant and equipment</w:t>
            </w:r>
          </w:p>
        </w:tc>
        <w:tc>
          <w:tcPr>
            <w:tcW w:w="1283" w:type="dxa"/>
            <w:gridSpan w:val="2"/>
            <w:shd w:val="clear" w:color="auto" w:fill="auto"/>
          </w:tcPr>
          <w:p w:rsidR="00476490" w:rsidRPr="00A811B3" w:rsidRDefault="00476490" w:rsidP="00476490">
            <w:pPr>
              <w:pStyle w:val="acctfourfigures"/>
              <w:tabs>
                <w:tab w:val="clear" w:pos="765"/>
                <w:tab w:val="decimal" w:pos="746"/>
                <w:tab w:val="decimal" w:pos="1117"/>
              </w:tabs>
              <w:spacing w:line="240" w:lineRule="atLeast"/>
              <w:ind w:left="20" w:right="109"/>
              <w:jc w:val="right"/>
              <w:rPr>
                <w:szCs w:val="22"/>
                <w:lang w:bidi="th-TH"/>
              </w:rPr>
            </w:pPr>
            <w:r w:rsidRPr="00A811B3">
              <w:rPr>
                <w:szCs w:val="22"/>
                <w:lang w:bidi="th-TH"/>
              </w:rPr>
              <w:t>565</w:t>
            </w:r>
          </w:p>
        </w:tc>
        <w:tc>
          <w:tcPr>
            <w:tcW w:w="280" w:type="dxa"/>
          </w:tcPr>
          <w:p w:rsidR="00476490" w:rsidRPr="00A811B3" w:rsidRDefault="00476490" w:rsidP="00476490">
            <w:pPr>
              <w:tabs>
                <w:tab w:val="left" w:pos="540"/>
                <w:tab w:val="decimal" w:pos="998"/>
              </w:tabs>
              <w:spacing w:after="0" w:line="240" w:lineRule="atLeast"/>
              <w:rPr>
                <w:rFonts w:ascii="Times New Roman" w:hAnsi="Times New Roman" w:cs="Times New Roman"/>
                <w:szCs w:val="22"/>
              </w:rPr>
            </w:pPr>
          </w:p>
        </w:tc>
        <w:tc>
          <w:tcPr>
            <w:tcW w:w="1132" w:type="dxa"/>
          </w:tcPr>
          <w:p w:rsidR="00476490" w:rsidRPr="00A811B3" w:rsidRDefault="00476490" w:rsidP="00476490">
            <w:pPr>
              <w:pStyle w:val="acctfourfigures"/>
              <w:tabs>
                <w:tab w:val="decimal" w:pos="1117"/>
              </w:tabs>
              <w:spacing w:line="240" w:lineRule="atLeast"/>
              <w:ind w:left="20" w:right="109"/>
              <w:jc w:val="right"/>
              <w:rPr>
                <w:szCs w:val="22"/>
                <w:lang w:bidi="th-TH"/>
              </w:rPr>
            </w:pPr>
            <w:r w:rsidRPr="00A811B3">
              <w:rPr>
                <w:szCs w:val="22"/>
                <w:cs/>
                <w:lang w:bidi="th-TH"/>
              </w:rPr>
              <w:t>(161)</w:t>
            </w:r>
          </w:p>
        </w:tc>
        <w:tc>
          <w:tcPr>
            <w:tcW w:w="292" w:type="dxa"/>
            <w:gridSpan w:val="2"/>
          </w:tcPr>
          <w:p w:rsidR="00476490" w:rsidRPr="00A811B3" w:rsidRDefault="00476490" w:rsidP="00476490">
            <w:pPr>
              <w:tabs>
                <w:tab w:val="decimal" w:pos="796"/>
              </w:tabs>
              <w:spacing w:after="0" w:line="240" w:lineRule="atLeast"/>
              <w:ind w:left="-168"/>
              <w:jc w:val="thaiDistribute"/>
              <w:rPr>
                <w:rFonts w:ascii="Times New Roman" w:hAnsi="Times New Roman" w:cs="Times New Roman"/>
                <w:szCs w:val="22"/>
              </w:rPr>
            </w:pPr>
          </w:p>
        </w:tc>
        <w:tc>
          <w:tcPr>
            <w:tcW w:w="1412" w:type="dxa"/>
            <w:gridSpan w:val="2"/>
          </w:tcPr>
          <w:p w:rsidR="00476490" w:rsidRPr="00A811B3" w:rsidRDefault="00476490" w:rsidP="00476490">
            <w:pPr>
              <w:spacing w:after="0" w:line="240" w:lineRule="atLeast"/>
              <w:ind w:right="-103"/>
              <w:jc w:val="center"/>
              <w:rPr>
                <w:rFonts w:ascii="Times New Roman" w:hAnsi="Times New Roman" w:cs="Times New Roman"/>
                <w:szCs w:val="22"/>
              </w:rPr>
            </w:pPr>
            <w:r w:rsidRPr="00A811B3">
              <w:rPr>
                <w:rFonts w:ascii="Times New Roman" w:hAnsi="Times New Roman" w:cs="Times New Roman"/>
                <w:szCs w:val="22"/>
                <w:cs/>
              </w:rPr>
              <w:t>-</w:t>
            </w:r>
          </w:p>
        </w:tc>
        <w:tc>
          <w:tcPr>
            <w:tcW w:w="285" w:type="dxa"/>
            <w:gridSpan w:val="2"/>
          </w:tcPr>
          <w:p w:rsidR="00476490" w:rsidRPr="00A811B3" w:rsidRDefault="00476490" w:rsidP="00476490">
            <w:pPr>
              <w:spacing w:after="0" w:line="240" w:lineRule="atLeast"/>
              <w:ind w:right="-103"/>
              <w:jc w:val="center"/>
              <w:rPr>
                <w:rFonts w:ascii="Times New Roman" w:hAnsi="Times New Roman" w:cs="Times New Roman"/>
                <w:szCs w:val="22"/>
              </w:rPr>
            </w:pPr>
          </w:p>
        </w:tc>
        <w:tc>
          <w:tcPr>
            <w:tcW w:w="1267" w:type="dxa"/>
            <w:gridSpan w:val="2"/>
          </w:tcPr>
          <w:p w:rsidR="00476490" w:rsidRPr="00A811B3" w:rsidRDefault="00476490" w:rsidP="00476490">
            <w:pPr>
              <w:pStyle w:val="acctfourfigures"/>
              <w:tabs>
                <w:tab w:val="clear" w:pos="765"/>
                <w:tab w:val="decimal" w:pos="1057"/>
              </w:tabs>
              <w:spacing w:line="240" w:lineRule="atLeast"/>
              <w:ind w:left="20" w:right="109"/>
              <w:jc w:val="right"/>
              <w:rPr>
                <w:szCs w:val="22"/>
                <w:lang w:bidi="th-TH"/>
              </w:rPr>
            </w:pPr>
            <w:r w:rsidRPr="00A811B3">
              <w:rPr>
                <w:szCs w:val="22"/>
                <w:cs/>
                <w:lang w:bidi="th-TH"/>
              </w:rPr>
              <w:t>404</w:t>
            </w:r>
          </w:p>
        </w:tc>
      </w:tr>
      <w:tr w:rsidR="00476490" w:rsidRPr="00A811B3" w:rsidTr="007C714B">
        <w:tc>
          <w:tcPr>
            <w:tcW w:w="3824" w:type="dxa"/>
          </w:tcPr>
          <w:p w:rsidR="00476490" w:rsidRPr="00A811B3" w:rsidRDefault="00476490" w:rsidP="00476490">
            <w:pPr>
              <w:spacing w:after="0" w:line="240" w:lineRule="atLeast"/>
              <w:ind w:left="574" w:right="-79" w:firstLine="0"/>
              <w:rPr>
                <w:rFonts w:ascii="Times New Roman" w:eastAsia="Cordia New" w:hAnsi="Times New Roman" w:cs="Times New Roman"/>
                <w:szCs w:val="22"/>
                <w:cs/>
              </w:rPr>
            </w:pPr>
            <w:r w:rsidRPr="00A811B3">
              <w:rPr>
                <w:rFonts w:ascii="Times New Roman" w:eastAsia="Cordia New" w:hAnsi="Times New Roman" w:cs="Times New Roman"/>
                <w:szCs w:val="22"/>
              </w:rPr>
              <w:t>Other current provisions</w:t>
            </w:r>
          </w:p>
        </w:tc>
        <w:tc>
          <w:tcPr>
            <w:tcW w:w="1283" w:type="dxa"/>
            <w:gridSpan w:val="2"/>
            <w:shd w:val="clear" w:color="auto" w:fill="auto"/>
          </w:tcPr>
          <w:p w:rsidR="00476490" w:rsidRPr="00A811B3" w:rsidRDefault="00476490" w:rsidP="00476490">
            <w:pPr>
              <w:pStyle w:val="acctfourfigures"/>
              <w:tabs>
                <w:tab w:val="clear" w:pos="765"/>
                <w:tab w:val="decimal" w:pos="746"/>
                <w:tab w:val="decimal" w:pos="1117"/>
              </w:tabs>
              <w:spacing w:line="240" w:lineRule="atLeast"/>
              <w:ind w:left="20" w:right="109"/>
              <w:jc w:val="right"/>
              <w:rPr>
                <w:szCs w:val="22"/>
                <w:lang w:bidi="th-TH"/>
              </w:rPr>
            </w:pPr>
            <w:r w:rsidRPr="00A811B3">
              <w:rPr>
                <w:szCs w:val="22"/>
                <w:lang w:bidi="th-TH"/>
              </w:rPr>
              <w:t>2,496</w:t>
            </w:r>
          </w:p>
        </w:tc>
        <w:tc>
          <w:tcPr>
            <w:tcW w:w="280" w:type="dxa"/>
          </w:tcPr>
          <w:p w:rsidR="00476490" w:rsidRPr="00A811B3" w:rsidRDefault="00476490" w:rsidP="00476490">
            <w:pPr>
              <w:tabs>
                <w:tab w:val="left" w:pos="540"/>
                <w:tab w:val="decimal" w:pos="998"/>
              </w:tabs>
              <w:spacing w:after="0" w:line="240" w:lineRule="atLeast"/>
              <w:rPr>
                <w:rFonts w:ascii="Times New Roman" w:hAnsi="Times New Roman" w:cs="Times New Roman"/>
                <w:szCs w:val="22"/>
              </w:rPr>
            </w:pPr>
          </w:p>
        </w:tc>
        <w:tc>
          <w:tcPr>
            <w:tcW w:w="1132" w:type="dxa"/>
          </w:tcPr>
          <w:p w:rsidR="00476490" w:rsidRPr="00A811B3" w:rsidRDefault="00476490" w:rsidP="00476490">
            <w:pPr>
              <w:pStyle w:val="acctfourfigures"/>
              <w:tabs>
                <w:tab w:val="clear" w:pos="765"/>
                <w:tab w:val="decimal" w:pos="746"/>
                <w:tab w:val="decimal" w:pos="1117"/>
              </w:tabs>
              <w:spacing w:line="240" w:lineRule="atLeast"/>
              <w:ind w:left="20" w:right="109"/>
              <w:jc w:val="right"/>
              <w:rPr>
                <w:szCs w:val="22"/>
                <w:cs/>
                <w:lang w:bidi="th-TH"/>
              </w:rPr>
            </w:pPr>
            <w:r w:rsidRPr="00A811B3">
              <w:rPr>
                <w:szCs w:val="22"/>
                <w:cs/>
                <w:lang w:bidi="th-TH"/>
              </w:rPr>
              <w:t>(1,082)</w:t>
            </w:r>
          </w:p>
        </w:tc>
        <w:tc>
          <w:tcPr>
            <w:tcW w:w="292" w:type="dxa"/>
            <w:gridSpan w:val="2"/>
          </w:tcPr>
          <w:p w:rsidR="00476490" w:rsidRPr="00A811B3" w:rsidRDefault="00476490" w:rsidP="00476490">
            <w:pPr>
              <w:tabs>
                <w:tab w:val="decimal" w:pos="796"/>
              </w:tabs>
              <w:spacing w:after="0" w:line="240" w:lineRule="atLeast"/>
              <w:ind w:left="-168"/>
              <w:jc w:val="thaiDistribute"/>
              <w:rPr>
                <w:rFonts w:ascii="Times New Roman" w:hAnsi="Times New Roman" w:cs="Times New Roman"/>
                <w:szCs w:val="22"/>
              </w:rPr>
            </w:pPr>
          </w:p>
        </w:tc>
        <w:tc>
          <w:tcPr>
            <w:tcW w:w="1412" w:type="dxa"/>
            <w:gridSpan w:val="2"/>
          </w:tcPr>
          <w:p w:rsidR="00476490" w:rsidRPr="00A811B3" w:rsidRDefault="00476490" w:rsidP="00476490">
            <w:pPr>
              <w:spacing w:after="0" w:line="240" w:lineRule="atLeast"/>
              <w:ind w:right="-103"/>
              <w:jc w:val="center"/>
              <w:rPr>
                <w:rFonts w:ascii="Times New Roman" w:hAnsi="Times New Roman" w:cs="Times New Roman"/>
                <w:szCs w:val="22"/>
              </w:rPr>
            </w:pPr>
            <w:r w:rsidRPr="00A811B3">
              <w:rPr>
                <w:rFonts w:ascii="Times New Roman" w:hAnsi="Times New Roman" w:cs="Times New Roman"/>
                <w:szCs w:val="22"/>
                <w:cs/>
              </w:rPr>
              <w:t>-</w:t>
            </w:r>
          </w:p>
        </w:tc>
        <w:tc>
          <w:tcPr>
            <w:tcW w:w="285" w:type="dxa"/>
            <w:gridSpan w:val="2"/>
          </w:tcPr>
          <w:p w:rsidR="00476490" w:rsidRPr="00A811B3" w:rsidRDefault="00476490" w:rsidP="00476490">
            <w:pPr>
              <w:spacing w:after="0" w:line="240" w:lineRule="atLeast"/>
              <w:ind w:right="-103"/>
              <w:jc w:val="center"/>
              <w:rPr>
                <w:rFonts w:ascii="Times New Roman" w:hAnsi="Times New Roman" w:cs="Times New Roman"/>
                <w:szCs w:val="22"/>
              </w:rPr>
            </w:pPr>
          </w:p>
        </w:tc>
        <w:tc>
          <w:tcPr>
            <w:tcW w:w="1267" w:type="dxa"/>
            <w:gridSpan w:val="2"/>
          </w:tcPr>
          <w:p w:rsidR="00476490" w:rsidRPr="00A811B3" w:rsidRDefault="00476490" w:rsidP="00476490">
            <w:pPr>
              <w:pStyle w:val="acctfourfigures"/>
              <w:tabs>
                <w:tab w:val="clear" w:pos="765"/>
                <w:tab w:val="decimal" w:pos="1057"/>
              </w:tabs>
              <w:spacing w:line="240" w:lineRule="atLeast"/>
              <w:ind w:left="20" w:right="109"/>
              <w:jc w:val="right"/>
              <w:rPr>
                <w:szCs w:val="22"/>
                <w:cs/>
                <w:lang w:bidi="th-TH"/>
              </w:rPr>
            </w:pPr>
            <w:r w:rsidRPr="00A811B3">
              <w:rPr>
                <w:szCs w:val="22"/>
                <w:cs/>
                <w:lang w:bidi="th-TH"/>
              </w:rPr>
              <w:t>1,414</w:t>
            </w:r>
          </w:p>
        </w:tc>
      </w:tr>
      <w:tr w:rsidR="00476490" w:rsidRPr="00A811B3" w:rsidTr="007C714B">
        <w:tc>
          <w:tcPr>
            <w:tcW w:w="3824" w:type="dxa"/>
          </w:tcPr>
          <w:p w:rsidR="00476490" w:rsidRPr="00A811B3" w:rsidRDefault="00476490" w:rsidP="00476490">
            <w:pPr>
              <w:tabs>
                <w:tab w:val="left" w:pos="863"/>
              </w:tabs>
              <w:spacing w:after="0" w:line="240" w:lineRule="atLeast"/>
              <w:ind w:left="574" w:right="-79" w:firstLine="0"/>
              <w:rPr>
                <w:rFonts w:ascii="Times New Roman" w:eastAsia="Cordia New" w:hAnsi="Times New Roman" w:cs="Times New Roman"/>
                <w:szCs w:val="22"/>
                <w:cs/>
              </w:rPr>
            </w:pPr>
            <w:r w:rsidRPr="00A811B3">
              <w:rPr>
                <w:rFonts w:ascii="Times New Roman" w:eastAsia="Cordia New" w:hAnsi="Times New Roman" w:cs="Times New Roman"/>
                <w:szCs w:val="22"/>
              </w:rPr>
              <w:t xml:space="preserve">Non – current provisions for </w:t>
            </w:r>
            <w:r w:rsidRPr="00A811B3">
              <w:rPr>
                <w:rFonts w:ascii="Times New Roman" w:eastAsia="Cordia New" w:hAnsi="Times New Roman" w:cs="Times New Roman"/>
                <w:szCs w:val="22"/>
              </w:rPr>
              <w:tab/>
              <w:t>employee benefits</w:t>
            </w:r>
          </w:p>
        </w:tc>
        <w:tc>
          <w:tcPr>
            <w:tcW w:w="1283" w:type="dxa"/>
            <w:gridSpan w:val="2"/>
            <w:shd w:val="clear" w:color="auto" w:fill="auto"/>
          </w:tcPr>
          <w:p w:rsidR="00476490" w:rsidRPr="00A811B3" w:rsidRDefault="00476490" w:rsidP="00476490">
            <w:pPr>
              <w:pStyle w:val="acctfourfigures"/>
              <w:tabs>
                <w:tab w:val="clear" w:pos="765"/>
                <w:tab w:val="decimal" w:pos="746"/>
                <w:tab w:val="decimal" w:pos="1117"/>
              </w:tabs>
              <w:spacing w:line="240" w:lineRule="atLeast"/>
              <w:ind w:left="20" w:right="109"/>
              <w:jc w:val="right"/>
              <w:rPr>
                <w:szCs w:val="22"/>
                <w:lang w:val="en-US" w:bidi="th-TH"/>
              </w:rPr>
            </w:pPr>
            <w:r w:rsidRPr="00A811B3">
              <w:rPr>
                <w:szCs w:val="22"/>
                <w:lang w:val="en-US" w:bidi="th-TH"/>
              </w:rPr>
              <w:br/>
              <w:t>604</w:t>
            </w:r>
          </w:p>
        </w:tc>
        <w:tc>
          <w:tcPr>
            <w:tcW w:w="280" w:type="dxa"/>
          </w:tcPr>
          <w:p w:rsidR="00476490" w:rsidRPr="00A811B3" w:rsidRDefault="00476490" w:rsidP="00476490">
            <w:pPr>
              <w:tabs>
                <w:tab w:val="left" w:pos="540"/>
                <w:tab w:val="decimal" w:pos="998"/>
              </w:tabs>
              <w:spacing w:after="0" w:line="240" w:lineRule="atLeast"/>
              <w:rPr>
                <w:rFonts w:ascii="Times New Roman" w:hAnsi="Times New Roman" w:cs="Times New Roman"/>
                <w:szCs w:val="22"/>
              </w:rPr>
            </w:pPr>
          </w:p>
        </w:tc>
        <w:tc>
          <w:tcPr>
            <w:tcW w:w="1132" w:type="dxa"/>
          </w:tcPr>
          <w:p w:rsidR="00476490" w:rsidRPr="00A811B3" w:rsidRDefault="00476490" w:rsidP="00476490">
            <w:pPr>
              <w:pStyle w:val="acctfourfigures"/>
              <w:tabs>
                <w:tab w:val="clear" w:pos="765"/>
                <w:tab w:val="decimal" w:pos="746"/>
                <w:tab w:val="decimal" w:pos="1117"/>
              </w:tabs>
              <w:spacing w:line="240" w:lineRule="atLeast"/>
              <w:ind w:left="20" w:right="109"/>
              <w:jc w:val="right"/>
              <w:rPr>
                <w:szCs w:val="22"/>
                <w:lang w:val="en-US" w:bidi="th-TH"/>
              </w:rPr>
            </w:pPr>
            <w:r w:rsidRPr="00A811B3">
              <w:rPr>
                <w:szCs w:val="22"/>
                <w:lang w:val="en-US" w:bidi="th-TH"/>
              </w:rPr>
              <w:br/>
              <w:t>16</w:t>
            </w:r>
          </w:p>
        </w:tc>
        <w:tc>
          <w:tcPr>
            <w:tcW w:w="292" w:type="dxa"/>
            <w:gridSpan w:val="2"/>
          </w:tcPr>
          <w:p w:rsidR="00476490" w:rsidRPr="00A811B3" w:rsidRDefault="00476490" w:rsidP="00476490">
            <w:pPr>
              <w:tabs>
                <w:tab w:val="decimal" w:pos="796"/>
              </w:tabs>
              <w:spacing w:after="0" w:line="240" w:lineRule="atLeast"/>
              <w:jc w:val="thaiDistribute"/>
              <w:rPr>
                <w:rFonts w:ascii="Times New Roman" w:hAnsi="Times New Roman" w:cs="Times New Roman"/>
                <w:szCs w:val="22"/>
              </w:rPr>
            </w:pPr>
          </w:p>
        </w:tc>
        <w:tc>
          <w:tcPr>
            <w:tcW w:w="1412" w:type="dxa"/>
            <w:gridSpan w:val="2"/>
          </w:tcPr>
          <w:p w:rsidR="00476490" w:rsidRPr="00A811B3" w:rsidRDefault="00476490" w:rsidP="00476490">
            <w:pPr>
              <w:spacing w:after="0" w:line="240" w:lineRule="atLeast"/>
              <w:ind w:right="-103"/>
              <w:jc w:val="center"/>
              <w:rPr>
                <w:rFonts w:ascii="Times New Roman" w:hAnsi="Times New Roman" w:cs="Times New Roman"/>
                <w:szCs w:val="22"/>
              </w:rPr>
            </w:pPr>
          </w:p>
          <w:p w:rsidR="00476490" w:rsidRPr="00A811B3" w:rsidRDefault="00476490" w:rsidP="00476490">
            <w:pPr>
              <w:spacing w:after="0" w:line="240" w:lineRule="atLeast"/>
              <w:ind w:right="-103"/>
              <w:jc w:val="center"/>
              <w:rPr>
                <w:rFonts w:ascii="Times New Roman" w:hAnsi="Times New Roman" w:cs="Times New Roman"/>
                <w:szCs w:val="22"/>
              </w:rPr>
            </w:pPr>
            <w:r w:rsidRPr="00A811B3">
              <w:rPr>
                <w:rFonts w:ascii="Times New Roman" w:hAnsi="Times New Roman" w:cs="Times New Roman"/>
                <w:szCs w:val="22"/>
                <w:cs/>
              </w:rPr>
              <w:t>-</w:t>
            </w:r>
          </w:p>
        </w:tc>
        <w:tc>
          <w:tcPr>
            <w:tcW w:w="285" w:type="dxa"/>
            <w:gridSpan w:val="2"/>
          </w:tcPr>
          <w:p w:rsidR="00476490" w:rsidRPr="00A811B3" w:rsidRDefault="00476490" w:rsidP="00476490">
            <w:pPr>
              <w:spacing w:after="0" w:line="240" w:lineRule="atLeast"/>
              <w:ind w:right="-103"/>
              <w:jc w:val="center"/>
              <w:rPr>
                <w:rFonts w:ascii="Times New Roman" w:hAnsi="Times New Roman" w:cs="Times New Roman"/>
                <w:szCs w:val="22"/>
              </w:rPr>
            </w:pPr>
          </w:p>
        </w:tc>
        <w:tc>
          <w:tcPr>
            <w:tcW w:w="1267" w:type="dxa"/>
            <w:gridSpan w:val="2"/>
          </w:tcPr>
          <w:p w:rsidR="00476490" w:rsidRPr="00A811B3" w:rsidRDefault="00476490" w:rsidP="00476490">
            <w:pPr>
              <w:pStyle w:val="acctfourfigures"/>
              <w:tabs>
                <w:tab w:val="clear" w:pos="765"/>
                <w:tab w:val="decimal" w:pos="1154"/>
              </w:tabs>
              <w:spacing w:line="240" w:lineRule="atLeast"/>
              <w:ind w:left="20" w:right="109"/>
              <w:jc w:val="right"/>
              <w:rPr>
                <w:szCs w:val="22"/>
                <w:lang w:val="en-US" w:bidi="th-TH"/>
              </w:rPr>
            </w:pPr>
            <w:r w:rsidRPr="00A811B3">
              <w:rPr>
                <w:szCs w:val="22"/>
                <w:lang w:val="en-US" w:bidi="th-TH"/>
              </w:rPr>
              <w:br/>
              <w:t>620</w:t>
            </w:r>
          </w:p>
        </w:tc>
      </w:tr>
      <w:tr w:rsidR="00476490" w:rsidRPr="00A811B3" w:rsidTr="007C714B">
        <w:tc>
          <w:tcPr>
            <w:tcW w:w="3824" w:type="dxa"/>
          </w:tcPr>
          <w:p w:rsidR="00476490" w:rsidRPr="00A811B3" w:rsidRDefault="00476490" w:rsidP="00476490">
            <w:pPr>
              <w:spacing w:after="0" w:line="240" w:lineRule="atLeast"/>
              <w:ind w:left="574" w:right="-79" w:firstLine="0"/>
              <w:rPr>
                <w:rFonts w:ascii="Times New Roman" w:eastAsia="Cordia New" w:hAnsi="Times New Roman" w:cs="Times New Roman"/>
                <w:szCs w:val="22"/>
                <w:lang w:val="en-GB"/>
              </w:rPr>
            </w:pPr>
            <w:r w:rsidRPr="00A811B3">
              <w:rPr>
                <w:rFonts w:ascii="Times New Roman" w:eastAsia="Cordia New" w:hAnsi="Times New Roman" w:cs="Times New Roman"/>
                <w:szCs w:val="22"/>
                <w:lang w:val="en-GB"/>
              </w:rPr>
              <w:t>Tax loss</w:t>
            </w:r>
          </w:p>
        </w:tc>
        <w:tc>
          <w:tcPr>
            <w:tcW w:w="1283" w:type="dxa"/>
            <w:gridSpan w:val="2"/>
            <w:tcBorders>
              <w:bottom w:val="single" w:sz="4" w:space="0" w:color="auto"/>
            </w:tcBorders>
            <w:shd w:val="clear" w:color="auto" w:fill="auto"/>
          </w:tcPr>
          <w:p w:rsidR="00476490" w:rsidRPr="00A811B3" w:rsidRDefault="00476490" w:rsidP="00476490">
            <w:pPr>
              <w:pStyle w:val="acctfourfigures"/>
              <w:tabs>
                <w:tab w:val="clear" w:pos="765"/>
                <w:tab w:val="decimal" w:pos="746"/>
                <w:tab w:val="decimal" w:pos="1117"/>
              </w:tabs>
              <w:spacing w:line="240" w:lineRule="atLeast"/>
              <w:ind w:left="20" w:right="109"/>
              <w:jc w:val="right"/>
              <w:rPr>
                <w:szCs w:val="22"/>
                <w:lang w:val="en-US" w:bidi="th-TH"/>
              </w:rPr>
            </w:pPr>
            <w:r w:rsidRPr="00A811B3">
              <w:rPr>
                <w:szCs w:val="22"/>
                <w:lang w:bidi="th-TH"/>
              </w:rPr>
              <w:t>60,80</w:t>
            </w:r>
            <w:r w:rsidRPr="00A811B3">
              <w:rPr>
                <w:szCs w:val="22"/>
                <w:lang w:val="en-US" w:bidi="th-TH"/>
              </w:rPr>
              <w:t>3</w:t>
            </w:r>
          </w:p>
        </w:tc>
        <w:tc>
          <w:tcPr>
            <w:tcW w:w="280" w:type="dxa"/>
          </w:tcPr>
          <w:p w:rsidR="00476490" w:rsidRPr="00A811B3" w:rsidRDefault="00476490" w:rsidP="00476490">
            <w:pPr>
              <w:tabs>
                <w:tab w:val="left" w:pos="540"/>
                <w:tab w:val="decimal" w:pos="998"/>
              </w:tabs>
              <w:spacing w:after="0" w:line="240" w:lineRule="atLeast"/>
              <w:rPr>
                <w:rFonts w:ascii="Times New Roman" w:hAnsi="Times New Roman" w:cs="Times New Roman"/>
                <w:szCs w:val="22"/>
              </w:rPr>
            </w:pPr>
          </w:p>
        </w:tc>
        <w:tc>
          <w:tcPr>
            <w:tcW w:w="1132" w:type="dxa"/>
            <w:tcBorders>
              <w:bottom w:val="single" w:sz="4" w:space="0" w:color="auto"/>
            </w:tcBorders>
          </w:tcPr>
          <w:p w:rsidR="00476490" w:rsidRPr="00A811B3" w:rsidRDefault="00476490" w:rsidP="00476490">
            <w:pPr>
              <w:pStyle w:val="acctfourfigures"/>
              <w:tabs>
                <w:tab w:val="clear" w:pos="765"/>
                <w:tab w:val="decimal" w:pos="746"/>
                <w:tab w:val="decimal" w:pos="1117"/>
              </w:tabs>
              <w:spacing w:line="240" w:lineRule="atLeast"/>
              <w:ind w:left="20" w:right="109"/>
              <w:jc w:val="right"/>
              <w:rPr>
                <w:szCs w:val="22"/>
                <w:lang w:val="en-US" w:bidi="th-TH"/>
              </w:rPr>
            </w:pPr>
            <w:r w:rsidRPr="00A811B3">
              <w:rPr>
                <w:szCs w:val="22"/>
                <w:lang w:bidi="th-TH"/>
              </w:rPr>
              <w:t>15,624</w:t>
            </w:r>
          </w:p>
        </w:tc>
        <w:tc>
          <w:tcPr>
            <w:tcW w:w="292" w:type="dxa"/>
            <w:gridSpan w:val="2"/>
          </w:tcPr>
          <w:p w:rsidR="00476490" w:rsidRPr="00A811B3" w:rsidRDefault="00476490" w:rsidP="00476490">
            <w:pPr>
              <w:tabs>
                <w:tab w:val="decimal" w:pos="796"/>
              </w:tabs>
              <w:spacing w:after="0" w:line="240" w:lineRule="atLeast"/>
              <w:jc w:val="thaiDistribute"/>
              <w:rPr>
                <w:rFonts w:ascii="Times New Roman" w:hAnsi="Times New Roman" w:cs="Times New Roman"/>
                <w:szCs w:val="22"/>
              </w:rPr>
            </w:pPr>
          </w:p>
        </w:tc>
        <w:tc>
          <w:tcPr>
            <w:tcW w:w="1412" w:type="dxa"/>
            <w:gridSpan w:val="2"/>
            <w:tcBorders>
              <w:bottom w:val="single" w:sz="4" w:space="0" w:color="auto"/>
            </w:tcBorders>
          </w:tcPr>
          <w:p w:rsidR="00476490" w:rsidRPr="00A811B3" w:rsidRDefault="00476490" w:rsidP="00476490">
            <w:pPr>
              <w:spacing w:after="0" w:line="240" w:lineRule="atLeast"/>
              <w:ind w:right="-103"/>
              <w:jc w:val="center"/>
              <w:rPr>
                <w:rFonts w:ascii="Times New Roman" w:hAnsi="Times New Roman" w:cs="Times New Roman"/>
                <w:szCs w:val="22"/>
              </w:rPr>
            </w:pPr>
            <w:r w:rsidRPr="00A811B3">
              <w:rPr>
                <w:rFonts w:ascii="Times New Roman" w:hAnsi="Times New Roman" w:cs="Times New Roman"/>
                <w:szCs w:val="22"/>
                <w:cs/>
              </w:rPr>
              <w:t>-</w:t>
            </w:r>
          </w:p>
        </w:tc>
        <w:tc>
          <w:tcPr>
            <w:tcW w:w="285" w:type="dxa"/>
            <w:gridSpan w:val="2"/>
          </w:tcPr>
          <w:p w:rsidR="00476490" w:rsidRPr="00A811B3" w:rsidRDefault="00476490" w:rsidP="00476490">
            <w:pPr>
              <w:spacing w:after="0" w:line="240" w:lineRule="atLeast"/>
              <w:ind w:right="-103"/>
              <w:jc w:val="center"/>
              <w:rPr>
                <w:rFonts w:ascii="Times New Roman" w:hAnsi="Times New Roman" w:cs="Times New Roman"/>
                <w:szCs w:val="22"/>
              </w:rPr>
            </w:pPr>
          </w:p>
        </w:tc>
        <w:tc>
          <w:tcPr>
            <w:tcW w:w="1267" w:type="dxa"/>
            <w:gridSpan w:val="2"/>
            <w:tcBorders>
              <w:bottom w:val="single" w:sz="4" w:space="0" w:color="auto"/>
            </w:tcBorders>
          </w:tcPr>
          <w:p w:rsidR="00476490" w:rsidRPr="00A811B3" w:rsidRDefault="00476490" w:rsidP="00476490">
            <w:pPr>
              <w:pStyle w:val="acctfourfigures"/>
              <w:tabs>
                <w:tab w:val="clear" w:pos="765"/>
                <w:tab w:val="decimal" w:pos="1057"/>
              </w:tabs>
              <w:spacing w:line="240" w:lineRule="atLeast"/>
              <w:ind w:left="20" w:right="109"/>
              <w:jc w:val="right"/>
              <w:rPr>
                <w:szCs w:val="22"/>
                <w:cs/>
                <w:lang w:val="en-US" w:bidi="th-TH"/>
              </w:rPr>
            </w:pPr>
            <w:r w:rsidRPr="00A811B3">
              <w:rPr>
                <w:szCs w:val="22"/>
                <w:cs/>
                <w:lang w:bidi="th-TH"/>
              </w:rPr>
              <w:t>7</w:t>
            </w:r>
            <w:r w:rsidRPr="00A811B3">
              <w:rPr>
                <w:szCs w:val="22"/>
                <w:lang w:bidi="th-TH"/>
              </w:rPr>
              <w:t>6</w:t>
            </w:r>
            <w:r w:rsidRPr="00A811B3">
              <w:rPr>
                <w:szCs w:val="22"/>
                <w:cs/>
                <w:lang w:bidi="th-TH"/>
              </w:rPr>
              <w:t>,427</w:t>
            </w:r>
          </w:p>
        </w:tc>
      </w:tr>
      <w:tr w:rsidR="00476490" w:rsidRPr="00A811B3" w:rsidTr="007C714B">
        <w:tc>
          <w:tcPr>
            <w:tcW w:w="3824" w:type="dxa"/>
          </w:tcPr>
          <w:p w:rsidR="00476490" w:rsidRPr="00A811B3" w:rsidRDefault="00476490" w:rsidP="00476490">
            <w:pPr>
              <w:spacing w:after="0" w:line="240" w:lineRule="atLeast"/>
              <w:ind w:left="574" w:right="-79" w:firstLine="0"/>
              <w:rPr>
                <w:rFonts w:ascii="Times New Roman" w:eastAsia="Cordia New" w:hAnsi="Times New Roman" w:cs="Times New Roman"/>
                <w:szCs w:val="22"/>
              </w:rPr>
            </w:pPr>
            <w:r w:rsidRPr="00A811B3">
              <w:rPr>
                <w:rFonts w:ascii="Times New Roman" w:eastAsia="Cordia New" w:hAnsi="Times New Roman" w:cs="Times New Roman"/>
                <w:szCs w:val="22"/>
              </w:rPr>
              <w:t>Total deferred tax assets</w:t>
            </w:r>
          </w:p>
        </w:tc>
        <w:tc>
          <w:tcPr>
            <w:tcW w:w="1283" w:type="dxa"/>
            <w:gridSpan w:val="2"/>
            <w:tcBorders>
              <w:top w:val="single" w:sz="4" w:space="0" w:color="auto"/>
              <w:bottom w:val="single" w:sz="4" w:space="0" w:color="auto"/>
            </w:tcBorders>
            <w:shd w:val="clear" w:color="auto" w:fill="auto"/>
          </w:tcPr>
          <w:p w:rsidR="00476490" w:rsidRPr="00A811B3" w:rsidRDefault="00476490" w:rsidP="00476490">
            <w:pPr>
              <w:pStyle w:val="acctfourfigures"/>
              <w:tabs>
                <w:tab w:val="clear" w:pos="765"/>
                <w:tab w:val="decimal" w:pos="746"/>
                <w:tab w:val="decimal" w:pos="1117"/>
              </w:tabs>
              <w:spacing w:line="240" w:lineRule="atLeast"/>
              <w:ind w:left="20" w:right="109"/>
              <w:jc w:val="right"/>
              <w:rPr>
                <w:szCs w:val="22"/>
                <w:lang w:bidi="th-TH"/>
              </w:rPr>
            </w:pPr>
            <w:r w:rsidRPr="00A811B3">
              <w:rPr>
                <w:szCs w:val="22"/>
                <w:lang w:bidi="th-TH"/>
              </w:rPr>
              <w:t>64,806</w:t>
            </w:r>
          </w:p>
        </w:tc>
        <w:tc>
          <w:tcPr>
            <w:tcW w:w="280" w:type="dxa"/>
          </w:tcPr>
          <w:p w:rsidR="00476490" w:rsidRPr="00A811B3" w:rsidRDefault="00476490" w:rsidP="00476490">
            <w:pPr>
              <w:tabs>
                <w:tab w:val="left" w:pos="540"/>
                <w:tab w:val="decimal" w:pos="998"/>
              </w:tabs>
              <w:spacing w:after="0" w:line="240" w:lineRule="atLeast"/>
              <w:rPr>
                <w:rFonts w:ascii="Times New Roman" w:hAnsi="Times New Roman" w:cs="Times New Roman"/>
                <w:szCs w:val="22"/>
              </w:rPr>
            </w:pPr>
          </w:p>
        </w:tc>
        <w:tc>
          <w:tcPr>
            <w:tcW w:w="1132" w:type="dxa"/>
            <w:tcBorders>
              <w:top w:val="single" w:sz="4" w:space="0" w:color="auto"/>
              <w:bottom w:val="single" w:sz="4" w:space="0" w:color="auto"/>
            </w:tcBorders>
          </w:tcPr>
          <w:p w:rsidR="00476490" w:rsidRPr="00A811B3" w:rsidRDefault="00476490" w:rsidP="00476490">
            <w:pPr>
              <w:pStyle w:val="acctfourfigures"/>
              <w:tabs>
                <w:tab w:val="clear" w:pos="765"/>
                <w:tab w:val="decimal" w:pos="746"/>
                <w:tab w:val="decimal" w:pos="1117"/>
              </w:tabs>
              <w:spacing w:line="240" w:lineRule="atLeast"/>
              <w:ind w:left="20" w:right="109"/>
              <w:jc w:val="right"/>
              <w:rPr>
                <w:szCs w:val="22"/>
                <w:lang w:bidi="th-TH"/>
              </w:rPr>
            </w:pPr>
            <w:r w:rsidRPr="00A811B3">
              <w:rPr>
                <w:szCs w:val="22"/>
                <w:lang w:bidi="th-TH"/>
              </w:rPr>
              <w:t>33,079</w:t>
            </w:r>
          </w:p>
        </w:tc>
        <w:tc>
          <w:tcPr>
            <w:tcW w:w="292" w:type="dxa"/>
            <w:gridSpan w:val="2"/>
          </w:tcPr>
          <w:p w:rsidR="00476490" w:rsidRPr="00A811B3" w:rsidRDefault="00476490" w:rsidP="00476490">
            <w:pPr>
              <w:tabs>
                <w:tab w:val="left" w:pos="540"/>
              </w:tabs>
              <w:spacing w:after="0" w:line="240" w:lineRule="atLeast"/>
              <w:rPr>
                <w:rFonts w:ascii="Times New Roman" w:hAnsi="Times New Roman" w:cs="Times New Roman"/>
                <w:szCs w:val="22"/>
              </w:rPr>
            </w:pPr>
          </w:p>
        </w:tc>
        <w:tc>
          <w:tcPr>
            <w:tcW w:w="1412" w:type="dxa"/>
            <w:gridSpan w:val="2"/>
            <w:tcBorders>
              <w:top w:val="single" w:sz="4" w:space="0" w:color="auto"/>
              <w:bottom w:val="single" w:sz="4" w:space="0" w:color="auto"/>
            </w:tcBorders>
          </w:tcPr>
          <w:p w:rsidR="00476490" w:rsidRPr="00A811B3" w:rsidRDefault="00476490" w:rsidP="00476490">
            <w:pPr>
              <w:spacing w:after="0" w:line="240" w:lineRule="atLeast"/>
              <w:ind w:right="-103"/>
              <w:jc w:val="center"/>
              <w:rPr>
                <w:rFonts w:ascii="Times New Roman" w:hAnsi="Times New Roman" w:cs="Times New Roman"/>
                <w:szCs w:val="22"/>
              </w:rPr>
            </w:pPr>
            <w:r w:rsidRPr="00A811B3">
              <w:rPr>
                <w:rFonts w:ascii="Times New Roman" w:hAnsi="Times New Roman" w:cs="Times New Roman"/>
                <w:szCs w:val="22"/>
                <w:cs/>
              </w:rPr>
              <w:t>-</w:t>
            </w:r>
          </w:p>
        </w:tc>
        <w:tc>
          <w:tcPr>
            <w:tcW w:w="285" w:type="dxa"/>
            <w:gridSpan w:val="2"/>
          </w:tcPr>
          <w:p w:rsidR="00476490" w:rsidRPr="00A811B3" w:rsidRDefault="00476490" w:rsidP="00476490">
            <w:pPr>
              <w:spacing w:after="0" w:line="240" w:lineRule="atLeast"/>
              <w:ind w:right="-103"/>
              <w:jc w:val="center"/>
              <w:rPr>
                <w:rFonts w:ascii="Times New Roman" w:hAnsi="Times New Roman" w:cs="Times New Roman"/>
                <w:szCs w:val="22"/>
              </w:rPr>
            </w:pPr>
          </w:p>
        </w:tc>
        <w:tc>
          <w:tcPr>
            <w:tcW w:w="1267" w:type="dxa"/>
            <w:gridSpan w:val="2"/>
            <w:tcBorders>
              <w:top w:val="single" w:sz="4" w:space="0" w:color="auto"/>
              <w:bottom w:val="single" w:sz="4" w:space="0" w:color="auto"/>
            </w:tcBorders>
          </w:tcPr>
          <w:p w:rsidR="00476490" w:rsidRPr="00A811B3" w:rsidRDefault="00476490" w:rsidP="00476490">
            <w:pPr>
              <w:pStyle w:val="acctfourfigures"/>
              <w:tabs>
                <w:tab w:val="clear" w:pos="765"/>
                <w:tab w:val="decimal" w:pos="1057"/>
              </w:tabs>
              <w:spacing w:line="240" w:lineRule="atLeast"/>
              <w:ind w:left="20" w:right="109"/>
              <w:jc w:val="right"/>
              <w:rPr>
                <w:szCs w:val="22"/>
                <w:lang w:bidi="th-TH"/>
              </w:rPr>
            </w:pPr>
            <w:r w:rsidRPr="00A811B3">
              <w:rPr>
                <w:szCs w:val="22"/>
                <w:cs/>
                <w:lang w:bidi="th-TH"/>
              </w:rPr>
              <w:t>97,885</w:t>
            </w:r>
          </w:p>
        </w:tc>
      </w:tr>
      <w:tr w:rsidR="00476490" w:rsidRPr="00A811B3" w:rsidTr="007C714B">
        <w:tc>
          <w:tcPr>
            <w:tcW w:w="3824" w:type="dxa"/>
          </w:tcPr>
          <w:p w:rsidR="00476490" w:rsidRPr="00A811B3" w:rsidRDefault="00476490" w:rsidP="00476490">
            <w:pPr>
              <w:spacing w:after="0" w:line="240" w:lineRule="atLeast"/>
              <w:ind w:left="574" w:right="-79"/>
              <w:rPr>
                <w:rFonts w:ascii="Times New Roman" w:hAnsi="Times New Roman" w:cs="Times New Roman"/>
                <w:szCs w:val="22"/>
                <w:cs/>
              </w:rPr>
            </w:pPr>
          </w:p>
        </w:tc>
        <w:tc>
          <w:tcPr>
            <w:tcW w:w="1283" w:type="dxa"/>
            <w:gridSpan w:val="2"/>
            <w:tcBorders>
              <w:top w:val="single" w:sz="4" w:space="0" w:color="auto"/>
            </w:tcBorders>
          </w:tcPr>
          <w:p w:rsidR="00476490" w:rsidRPr="00A811B3" w:rsidRDefault="00476490" w:rsidP="00476490">
            <w:pPr>
              <w:pStyle w:val="acctfourfigures"/>
              <w:tabs>
                <w:tab w:val="clear" w:pos="765"/>
                <w:tab w:val="decimal" w:pos="792"/>
                <w:tab w:val="decimal" w:pos="1026"/>
              </w:tabs>
              <w:spacing w:line="240" w:lineRule="atLeast"/>
              <w:ind w:right="-96"/>
              <w:rPr>
                <w:szCs w:val="22"/>
                <w:lang w:bidi="th-TH"/>
              </w:rPr>
            </w:pPr>
          </w:p>
        </w:tc>
        <w:tc>
          <w:tcPr>
            <w:tcW w:w="280" w:type="dxa"/>
          </w:tcPr>
          <w:p w:rsidR="00476490" w:rsidRPr="00A811B3" w:rsidRDefault="00476490" w:rsidP="00476490">
            <w:pPr>
              <w:tabs>
                <w:tab w:val="left" w:pos="540"/>
                <w:tab w:val="decimal" w:pos="998"/>
              </w:tabs>
              <w:spacing w:after="0" w:line="240" w:lineRule="atLeast"/>
              <w:rPr>
                <w:rFonts w:ascii="Times New Roman" w:hAnsi="Times New Roman" w:cs="Times New Roman"/>
                <w:szCs w:val="22"/>
              </w:rPr>
            </w:pPr>
          </w:p>
        </w:tc>
        <w:tc>
          <w:tcPr>
            <w:tcW w:w="1132" w:type="dxa"/>
            <w:tcBorders>
              <w:top w:val="single" w:sz="4" w:space="0" w:color="auto"/>
            </w:tcBorders>
          </w:tcPr>
          <w:p w:rsidR="00476490" w:rsidRPr="00A811B3" w:rsidRDefault="00476490" w:rsidP="00476490">
            <w:pPr>
              <w:pStyle w:val="acctfourfigures"/>
              <w:tabs>
                <w:tab w:val="clear" w:pos="765"/>
                <w:tab w:val="decimal" w:pos="792"/>
                <w:tab w:val="decimal" w:pos="834"/>
              </w:tabs>
              <w:spacing w:line="240" w:lineRule="atLeast"/>
              <w:ind w:right="-96"/>
              <w:rPr>
                <w:szCs w:val="22"/>
                <w:lang w:bidi="th-TH"/>
              </w:rPr>
            </w:pPr>
          </w:p>
        </w:tc>
        <w:tc>
          <w:tcPr>
            <w:tcW w:w="292" w:type="dxa"/>
            <w:gridSpan w:val="2"/>
          </w:tcPr>
          <w:p w:rsidR="00476490" w:rsidRPr="00A811B3" w:rsidRDefault="00476490" w:rsidP="00476490">
            <w:pPr>
              <w:tabs>
                <w:tab w:val="left" w:pos="540"/>
              </w:tabs>
              <w:spacing w:after="0" w:line="240" w:lineRule="atLeast"/>
              <w:rPr>
                <w:rFonts w:ascii="Times New Roman" w:hAnsi="Times New Roman" w:cs="Times New Roman"/>
                <w:szCs w:val="22"/>
              </w:rPr>
            </w:pPr>
          </w:p>
        </w:tc>
        <w:tc>
          <w:tcPr>
            <w:tcW w:w="1412" w:type="dxa"/>
            <w:gridSpan w:val="2"/>
            <w:tcBorders>
              <w:top w:val="single" w:sz="4" w:space="0" w:color="auto"/>
            </w:tcBorders>
          </w:tcPr>
          <w:p w:rsidR="00476490" w:rsidRPr="00A811B3" w:rsidRDefault="00476490" w:rsidP="00476490">
            <w:pPr>
              <w:pStyle w:val="acctfourfigures"/>
              <w:tabs>
                <w:tab w:val="clear" w:pos="765"/>
                <w:tab w:val="decimal" w:pos="792"/>
                <w:tab w:val="decimal" w:pos="1026"/>
              </w:tabs>
              <w:spacing w:line="240" w:lineRule="atLeast"/>
              <w:ind w:right="-96"/>
              <w:rPr>
                <w:szCs w:val="22"/>
                <w:lang w:bidi="th-TH"/>
              </w:rPr>
            </w:pPr>
          </w:p>
        </w:tc>
        <w:tc>
          <w:tcPr>
            <w:tcW w:w="285" w:type="dxa"/>
            <w:gridSpan w:val="2"/>
          </w:tcPr>
          <w:p w:rsidR="00476490" w:rsidRPr="00A811B3" w:rsidRDefault="00476490" w:rsidP="00476490">
            <w:pPr>
              <w:tabs>
                <w:tab w:val="left" w:pos="540"/>
              </w:tabs>
              <w:spacing w:after="0" w:line="240" w:lineRule="atLeast"/>
              <w:rPr>
                <w:rFonts w:ascii="Times New Roman" w:hAnsi="Times New Roman" w:cs="Times New Roman"/>
                <w:szCs w:val="22"/>
              </w:rPr>
            </w:pPr>
          </w:p>
        </w:tc>
        <w:tc>
          <w:tcPr>
            <w:tcW w:w="1267" w:type="dxa"/>
            <w:gridSpan w:val="2"/>
            <w:tcBorders>
              <w:top w:val="single" w:sz="4" w:space="0" w:color="auto"/>
            </w:tcBorders>
          </w:tcPr>
          <w:p w:rsidR="00476490" w:rsidRPr="00A811B3" w:rsidRDefault="00476490" w:rsidP="00476490">
            <w:pPr>
              <w:pStyle w:val="acctfourfigures"/>
              <w:tabs>
                <w:tab w:val="clear" w:pos="765"/>
                <w:tab w:val="decimal" w:pos="961"/>
                <w:tab w:val="decimal" w:pos="1029"/>
              </w:tabs>
              <w:spacing w:line="240" w:lineRule="atLeast"/>
              <w:ind w:left="20" w:right="-96"/>
              <w:rPr>
                <w:szCs w:val="22"/>
                <w:lang w:bidi="th-TH"/>
              </w:rPr>
            </w:pPr>
          </w:p>
        </w:tc>
      </w:tr>
      <w:tr w:rsidR="00476490" w:rsidRPr="00A811B3" w:rsidTr="007C714B">
        <w:trPr>
          <w:cantSplit/>
          <w:trHeight w:val="270"/>
        </w:trPr>
        <w:tc>
          <w:tcPr>
            <w:tcW w:w="3824" w:type="dxa"/>
          </w:tcPr>
          <w:p w:rsidR="00476490" w:rsidRPr="00A811B3" w:rsidRDefault="00476490" w:rsidP="00476490">
            <w:pPr>
              <w:spacing w:after="0" w:line="240" w:lineRule="atLeast"/>
              <w:ind w:left="574" w:right="-79" w:firstLine="0"/>
              <w:rPr>
                <w:rFonts w:ascii="Times New Roman" w:eastAsia="Cordia New" w:hAnsi="Times New Roman" w:cs="Times New Roman"/>
                <w:b/>
                <w:bCs/>
                <w:i/>
                <w:iCs/>
                <w:szCs w:val="22"/>
                <w:cs/>
              </w:rPr>
            </w:pPr>
            <w:r w:rsidRPr="00A811B3">
              <w:rPr>
                <w:rFonts w:ascii="Times New Roman" w:eastAsia="Cordia New" w:hAnsi="Times New Roman" w:cs="Times New Roman"/>
                <w:b/>
                <w:bCs/>
                <w:i/>
                <w:iCs/>
                <w:szCs w:val="22"/>
              </w:rPr>
              <w:t>Deferred tax liabilities</w:t>
            </w:r>
          </w:p>
        </w:tc>
        <w:tc>
          <w:tcPr>
            <w:tcW w:w="1274" w:type="dxa"/>
          </w:tcPr>
          <w:p w:rsidR="00476490" w:rsidRPr="00A811B3" w:rsidRDefault="00476490" w:rsidP="00476490">
            <w:pPr>
              <w:tabs>
                <w:tab w:val="decimal" w:pos="1026"/>
              </w:tabs>
              <w:spacing w:after="0" w:line="240" w:lineRule="atLeast"/>
              <w:ind w:left="-168"/>
              <w:jc w:val="thaiDistribute"/>
              <w:rPr>
                <w:rFonts w:ascii="Times New Roman" w:eastAsia="Cordia New" w:hAnsi="Times New Roman" w:cs="Times New Roman"/>
                <w:b/>
                <w:bCs/>
                <w:i/>
                <w:iCs/>
                <w:szCs w:val="22"/>
                <w:cs/>
              </w:rPr>
            </w:pPr>
          </w:p>
        </w:tc>
        <w:tc>
          <w:tcPr>
            <w:tcW w:w="289" w:type="dxa"/>
            <w:gridSpan w:val="2"/>
          </w:tcPr>
          <w:p w:rsidR="00476490" w:rsidRPr="00A811B3" w:rsidRDefault="00476490" w:rsidP="00476490">
            <w:pPr>
              <w:tabs>
                <w:tab w:val="left" w:pos="540"/>
              </w:tabs>
              <w:spacing w:after="0" w:line="240" w:lineRule="atLeast"/>
              <w:rPr>
                <w:rFonts w:ascii="Times New Roman" w:eastAsia="Cordia New" w:hAnsi="Times New Roman" w:cs="Times New Roman"/>
                <w:b/>
                <w:bCs/>
                <w:i/>
                <w:iCs/>
                <w:szCs w:val="22"/>
              </w:rPr>
            </w:pPr>
          </w:p>
        </w:tc>
        <w:tc>
          <w:tcPr>
            <w:tcW w:w="1132" w:type="dxa"/>
          </w:tcPr>
          <w:p w:rsidR="00476490" w:rsidRPr="00A811B3" w:rsidRDefault="00476490" w:rsidP="00476490">
            <w:pPr>
              <w:tabs>
                <w:tab w:val="decimal" w:pos="834"/>
                <w:tab w:val="decimal" w:pos="962"/>
              </w:tabs>
              <w:spacing w:after="0" w:line="240" w:lineRule="atLeast"/>
              <w:ind w:left="-168"/>
              <w:jc w:val="thaiDistribute"/>
              <w:rPr>
                <w:rFonts w:ascii="Times New Roman" w:eastAsia="Cordia New" w:hAnsi="Times New Roman" w:cs="Times New Roman"/>
                <w:b/>
                <w:bCs/>
                <w:i/>
                <w:iCs/>
                <w:szCs w:val="22"/>
              </w:rPr>
            </w:pPr>
          </w:p>
        </w:tc>
        <w:tc>
          <w:tcPr>
            <w:tcW w:w="347" w:type="dxa"/>
            <w:gridSpan w:val="3"/>
          </w:tcPr>
          <w:p w:rsidR="00476490" w:rsidRPr="00A811B3" w:rsidRDefault="00476490" w:rsidP="00476490">
            <w:pPr>
              <w:tabs>
                <w:tab w:val="decimal" w:pos="796"/>
              </w:tabs>
              <w:spacing w:after="0" w:line="240" w:lineRule="atLeast"/>
              <w:ind w:left="-168"/>
              <w:jc w:val="thaiDistribute"/>
              <w:rPr>
                <w:rFonts w:ascii="Times New Roman" w:eastAsia="Cordia New" w:hAnsi="Times New Roman" w:cs="Times New Roman"/>
                <w:b/>
                <w:bCs/>
                <w:i/>
                <w:iCs/>
                <w:szCs w:val="22"/>
              </w:rPr>
            </w:pPr>
          </w:p>
        </w:tc>
        <w:tc>
          <w:tcPr>
            <w:tcW w:w="1357" w:type="dxa"/>
          </w:tcPr>
          <w:p w:rsidR="00476490" w:rsidRPr="00A811B3" w:rsidRDefault="00476490" w:rsidP="00476490">
            <w:pPr>
              <w:tabs>
                <w:tab w:val="decimal" w:pos="1026"/>
              </w:tabs>
              <w:spacing w:after="0" w:line="240" w:lineRule="atLeast"/>
              <w:ind w:left="-168"/>
              <w:jc w:val="thaiDistribute"/>
              <w:rPr>
                <w:rFonts w:ascii="Times New Roman" w:eastAsia="Cordia New" w:hAnsi="Times New Roman" w:cs="Times New Roman"/>
                <w:b/>
                <w:bCs/>
                <w:i/>
                <w:iCs/>
                <w:szCs w:val="22"/>
                <w:cs/>
              </w:rPr>
            </w:pPr>
          </w:p>
        </w:tc>
        <w:tc>
          <w:tcPr>
            <w:tcW w:w="285" w:type="dxa"/>
            <w:gridSpan w:val="2"/>
          </w:tcPr>
          <w:p w:rsidR="00476490" w:rsidRPr="00A811B3" w:rsidRDefault="00476490" w:rsidP="00476490">
            <w:pPr>
              <w:tabs>
                <w:tab w:val="decimal" w:pos="796"/>
              </w:tabs>
              <w:spacing w:after="0" w:line="240" w:lineRule="atLeast"/>
              <w:ind w:left="-168"/>
              <w:jc w:val="thaiDistribute"/>
              <w:rPr>
                <w:rFonts w:ascii="Times New Roman" w:eastAsia="Cordia New" w:hAnsi="Times New Roman" w:cs="Times New Roman"/>
                <w:b/>
                <w:bCs/>
                <w:i/>
                <w:iCs/>
                <w:szCs w:val="22"/>
              </w:rPr>
            </w:pPr>
          </w:p>
        </w:tc>
        <w:tc>
          <w:tcPr>
            <w:tcW w:w="1267" w:type="dxa"/>
            <w:gridSpan w:val="2"/>
          </w:tcPr>
          <w:p w:rsidR="00476490" w:rsidRPr="00A811B3" w:rsidRDefault="00476490" w:rsidP="00476490">
            <w:pPr>
              <w:pStyle w:val="acctfourfigures"/>
              <w:tabs>
                <w:tab w:val="clear" w:pos="765"/>
                <w:tab w:val="decimal" w:pos="961"/>
                <w:tab w:val="decimal" w:pos="1029"/>
              </w:tabs>
              <w:spacing w:line="240" w:lineRule="atLeast"/>
              <w:ind w:left="20" w:right="-96"/>
              <w:rPr>
                <w:rFonts w:eastAsia="Cordia New"/>
                <w:b/>
                <w:bCs/>
                <w:i/>
                <w:iCs/>
                <w:szCs w:val="22"/>
                <w:lang w:val="en-US" w:bidi="th-TH"/>
              </w:rPr>
            </w:pPr>
          </w:p>
        </w:tc>
      </w:tr>
      <w:tr w:rsidR="00476490" w:rsidRPr="00A811B3" w:rsidTr="007C714B">
        <w:trPr>
          <w:cantSplit/>
          <w:trHeight w:val="284"/>
        </w:trPr>
        <w:tc>
          <w:tcPr>
            <w:tcW w:w="3824" w:type="dxa"/>
          </w:tcPr>
          <w:p w:rsidR="00476490" w:rsidRPr="00A811B3" w:rsidRDefault="00476490" w:rsidP="00476490">
            <w:pPr>
              <w:spacing w:after="0" w:line="240" w:lineRule="atLeast"/>
              <w:ind w:left="574" w:right="-79" w:firstLine="0"/>
              <w:rPr>
                <w:rFonts w:ascii="Times New Roman" w:eastAsia="Cordia New" w:hAnsi="Times New Roman" w:cs="Times New Roman"/>
                <w:b/>
                <w:bCs/>
                <w:i/>
                <w:iCs/>
                <w:szCs w:val="22"/>
              </w:rPr>
            </w:pPr>
            <w:r w:rsidRPr="00A811B3">
              <w:rPr>
                <w:rFonts w:ascii="Times New Roman" w:eastAsia="Cordia New" w:hAnsi="Times New Roman" w:cs="Times New Roman"/>
                <w:b/>
                <w:bCs/>
                <w:i/>
                <w:iCs/>
                <w:szCs w:val="22"/>
              </w:rPr>
              <w:t>Tax rate of 20%</w:t>
            </w:r>
          </w:p>
        </w:tc>
        <w:tc>
          <w:tcPr>
            <w:tcW w:w="1274" w:type="dxa"/>
          </w:tcPr>
          <w:p w:rsidR="00476490" w:rsidRPr="00A811B3" w:rsidRDefault="00476490" w:rsidP="00476490">
            <w:pPr>
              <w:pStyle w:val="acctfourfigures"/>
              <w:tabs>
                <w:tab w:val="clear" w:pos="765"/>
              </w:tabs>
              <w:spacing w:line="240" w:lineRule="atLeast"/>
              <w:ind w:right="51" w:firstLine="0"/>
              <w:rPr>
                <w:rFonts w:eastAsia="Cordia New"/>
                <w:b/>
                <w:bCs/>
                <w:i/>
                <w:iCs/>
                <w:szCs w:val="22"/>
                <w:rtl/>
                <w:cs/>
                <w:lang w:val="en-US"/>
              </w:rPr>
            </w:pPr>
          </w:p>
        </w:tc>
        <w:tc>
          <w:tcPr>
            <w:tcW w:w="289" w:type="dxa"/>
            <w:gridSpan w:val="2"/>
          </w:tcPr>
          <w:p w:rsidR="00476490" w:rsidRPr="00A811B3" w:rsidRDefault="00476490" w:rsidP="00476490">
            <w:pPr>
              <w:pStyle w:val="acctfourfigures"/>
              <w:tabs>
                <w:tab w:val="clear" w:pos="765"/>
                <w:tab w:val="decimal" w:pos="998"/>
              </w:tabs>
              <w:spacing w:line="240" w:lineRule="atLeast"/>
              <w:ind w:right="-96" w:firstLine="0"/>
              <w:rPr>
                <w:rFonts w:eastAsia="Cordia New"/>
                <w:b/>
                <w:bCs/>
                <w:i/>
                <w:iCs/>
                <w:szCs w:val="22"/>
                <w:lang w:val="en-US" w:bidi="th-TH"/>
              </w:rPr>
            </w:pPr>
          </w:p>
        </w:tc>
        <w:tc>
          <w:tcPr>
            <w:tcW w:w="1132" w:type="dxa"/>
          </w:tcPr>
          <w:p w:rsidR="00476490" w:rsidRPr="00A811B3" w:rsidRDefault="00476490" w:rsidP="00476490">
            <w:pPr>
              <w:pStyle w:val="acctfourfigures"/>
              <w:tabs>
                <w:tab w:val="clear" w:pos="765"/>
                <w:tab w:val="decimal" w:pos="834"/>
                <w:tab w:val="decimal" w:pos="998"/>
              </w:tabs>
              <w:spacing w:line="240" w:lineRule="atLeast"/>
              <w:ind w:right="-96" w:firstLine="0"/>
              <w:rPr>
                <w:rFonts w:eastAsia="Cordia New"/>
                <w:b/>
                <w:bCs/>
                <w:i/>
                <w:iCs/>
                <w:szCs w:val="22"/>
                <w:lang w:val="en-US" w:bidi="th-TH"/>
              </w:rPr>
            </w:pPr>
          </w:p>
        </w:tc>
        <w:tc>
          <w:tcPr>
            <w:tcW w:w="347" w:type="dxa"/>
            <w:gridSpan w:val="3"/>
          </w:tcPr>
          <w:p w:rsidR="00476490" w:rsidRPr="00A811B3" w:rsidRDefault="00476490" w:rsidP="00476490">
            <w:pPr>
              <w:pStyle w:val="acctfourfigures"/>
              <w:tabs>
                <w:tab w:val="clear" w:pos="765"/>
                <w:tab w:val="decimal" w:pos="998"/>
              </w:tabs>
              <w:spacing w:line="240" w:lineRule="atLeast"/>
              <w:ind w:right="-96" w:firstLine="0"/>
              <w:rPr>
                <w:rFonts w:eastAsia="Cordia New"/>
                <w:b/>
                <w:bCs/>
                <w:i/>
                <w:iCs/>
                <w:szCs w:val="22"/>
                <w:lang w:val="en-US" w:bidi="th-TH"/>
              </w:rPr>
            </w:pPr>
          </w:p>
        </w:tc>
        <w:tc>
          <w:tcPr>
            <w:tcW w:w="1357" w:type="dxa"/>
          </w:tcPr>
          <w:p w:rsidR="00476490" w:rsidRPr="00A811B3" w:rsidRDefault="00476490" w:rsidP="00476490">
            <w:pPr>
              <w:pStyle w:val="acctfourfigures"/>
              <w:tabs>
                <w:tab w:val="clear" w:pos="765"/>
                <w:tab w:val="decimal" w:pos="998"/>
              </w:tabs>
              <w:spacing w:line="240" w:lineRule="atLeast"/>
              <w:ind w:right="-96" w:firstLine="0"/>
              <w:rPr>
                <w:rFonts w:eastAsia="Cordia New"/>
                <w:b/>
                <w:bCs/>
                <w:i/>
                <w:iCs/>
                <w:szCs w:val="22"/>
                <w:rtl/>
                <w:cs/>
                <w:lang w:val="en-US"/>
              </w:rPr>
            </w:pPr>
          </w:p>
        </w:tc>
        <w:tc>
          <w:tcPr>
            <w:tcW w:w="285" w:type="dxa"/>
            <w:gridSpan w:val="2"/>
          </w:tcPr>
          <w:p w:rsidR="00476490" w:rsidRPr="00A811B3" w:rsidRDefault="00476490" w:rsidP="00476490">
            <w:pPr>
              <w:pStyle w:val="acctfourfigures"/>
              <w:tabs>
                <w:tab w:val="clear" w:pos="765"/>
                <w:tab w:val="decimal" w:pos="998"/>
              </w:tabs>
              <w:spacing w:line="240" w:lineRule="atLeast"/>
              <w:ind w:right="-96" w:firstLine="0"/>
              <w:rPr>
                <w:rFonts w:eastAsia="Cordia New"/>
                <w:b/>
                <w:bCs/>
                <w:i/>
                <w:iCs/>
                <w:szCs w:val="22"/>
                <w:lang w:val="en-US" w:bidi="th-TH"/>
              </w:rPr>
            </w:pPr>
          </w:p>
        </w:tc>
        <w:tc>
          <w:tcPr>
            <w:tcW w:w="1267" w:type="dxa"/>
            <w:gridSpan w:val="2"/>
          </w:tcPr>
          <w:p w:rsidR="00476490" w:rsidRPr="00A811B3" w:rsidRDefault="00476490" w:rsidP="00476490">
            <w:pPr>
              <w:pStyle w:val="acctfourfigures"/>
              <w:tabs>
                <w:tab w:val="clear" w:pos="765"/>
                <w:tab w:val="decimal" w:pos="961"/>
                <w:tab w:val="decimal" w:pos="998"/>
              </w:tabs>
              <w:spacing w:line="240" w:lineRule="atLeast"/>
              <w:ind w:right="-96" w:firstLine="0"/>
              <w:rPr>
                <w:rFonts w:eastAsia="Cordia New"/>
                <w:b/>
                <w:bCs/>
                <w:i/>
                <w:iCs/>
                <w:szCs w:val="22"/>
                <w:lang w:val="en-US" w:bidi="th-TH"/>
              </w:rPr>
            </w:pPr>
          </w:p>
        </w:tc>
      </w:tr>
      <w:tr w:rsidR="00476490" w:rsidRPr="00A811B3" w:rsidTr="007C714B">
        <w:trPr>
          <w:cantSplit/>
          <w:trHeight w:val="284"/>
        </w:trPr>
        <w:tc>
          <w:tcPr>
            <w:tcW w:w="3824" w:type="dxa"/>
          </w:tcPr>
          <w:p w:rsidR="00476490" w:rsidRPr="00A811B3" w:rsidRDefault="00476490" w:rsidP="00476490">
            <w:pPr>
              <w:spacing w:after="0" w:line="240" w:lineRule="atLeast"/>
              <w:ind w:left="574" w:right="-79" w:firstLine="0"/>
              <w:rPr>
                <w:rFonts w:ascii="Times New Roman" w:eastAsia="Cordia New" w:hAnsi="Times New Roman" w:cs="Times New Roman"/>
                <w:szCs w:val="22"/>
                <w:cs/>
              </w:rPr>
            </w:pPr>
            <w:r w:rsidRPr="00A811B3">
              <w:rPr>
                <w:rFonts w:ascii="Times New Roman" w:eastAsia="Cordia New" w:hAnsi="Times New Roman" w:cs="Times New Roman"/>
                <w:szCs w:val="22"/>
              </w:rPr>
              <w:t>Property, plant and equipment</w:t>
            </w:r>
          </w:p>
        </w:tc>
        <w:tc>
          <w:tcPr>
            <w:tcW w:w="1274" w:type="dxa"/>
          </w:tcPr>
          <w:p w:rsidR="00476490" w:rsidRPr="00A811B3" w:rsidRDefault="00476490" w:rsidP="00476490">
            <w:pPr>
              <w:pStyle w:val="acctfourfigures"/>
              <w:tabs>
                <w:tab w:val="clear" w:pos="765"/>
                <w:tab w:val="decimal" w:pos="746"/>
                <w:tab w:val="decimal" w:pos="1131"/>
              </w:tabs>
              <w:spacing w:line="240" w:lineRule="atLeast"/>
              <w:ind w:left="20" w:right="109"/>
              <w:jc w:val="right"/>
              <w:rPr>
                <w:szCs w:val="22"/>
                <w:rtl/>
                <w:cs/>
              </w:rPr>
            </w:pPr>
            <w:r w:rsidRPr="00A811B3">
              <w:rPr>
                <w:szCs w:val="22"/>
                <w:cs/>
                <w:lang w:bidi="th-TH"/>
              </w:rPr>
              <w:t>(</w:t>
            </w:r>
            <w:r w:rsidRPr="00A811B3">
              <w:rPr>
                <w:szCs w:val="22"/>
              </w:rPr>
              <w:t>589</w:t>
            </w:r>
            <w:r w:rsidRPr="00A811B3">
              <w:rPr>
                <w:szCs w:val="22"/>
                <w:cs/>
                <w:lang w:bidi="th-TH"/>
              </w:rPr>
              <w:t>)</w:t>
            </w:r>
          </w:p>
        </w:tc>
        <w:tc>
          <w:tcPr>
            <w:tcW w:w="289" w:type="dxa"/>
            <w:gridSpan w:val="2"/>
          </w:tcPr>
          <w:p w:rsidR="00476490" w:rsidRPr="00A811B3" w:rsidRDefault="00476490" w:rsidP="00476490">
            <w:pPr>
              <w:tabs>
                <w:tab w:val="left" w:pos="540"/>
              </w:tabs>
              <w:spacing w:after="0" w:line="240" w:lineRule="atLeast"/>
              <w:rPr>
                <w:rFonts w:ascii="Times New Roman" w:hAnsi="Times New Roman" w:cs="Times New Roman"/>
                <w:szCs w:val="22"/>
              </w:rPr>
            </w:pPr>
          </w:p>
        </w:tc>
        <w:tc>
          <w:tcPr>
            <w:tcW w:w="1132" w:type="dxa"/>
          </w:tcPr>
          <w:p w:rsidR="00476490" w:rsidRPr="00A811B3" w:rsidRDefault="00476490" w:rsidP="00476490">
            <w:pPr>
              <w:pStyle w:val="acctfourfigures"/>
              <w:tabs>
                <w:tab w:val="decimal" w:pos="1117"/>
              </w:tabs>
              <w:spacing w:line="240" w:lineRule="atLeast"/>
              <w:ind w:left="20" w:right="109"/>
              <w:jc w:val="right"/>
              <w:rPr>
                <w:szCs w:val="22"/>
                <w:lang w:val="en-US" w:bidi="th-TH"/>
              </w:rPr>
            </w:pPr>
            <w:r w:rsidRPr="00A811B3">
              <w:rPr>
                <w:szCs w:val="22"/>
                <w:cs/>
                <w:lang w:bidi="th-TH"/>
              </w:rPr>
              <w:t>517</w:t>
            </w:r>
          </w:p>
        </w:tc>
        <w:tc>
          <w:tcPr>
            <w:tcW w:w="347" w:type="dxa"/>
            <w:gridSpan w:val="3"/>
          </w:tcPr>
          <w:p w:rsidR="00476490" w:rsidRPr="00A811B3" w:rsidRDefault="00476490" w:rsidP="00476490">
            <w:pPr>
              <w:tabs>
                <w:tab w:val="decimal" w:pos="796"/>
              </w:tabs>
              <w:spacing w:after="0" w:line="240" w:lineRule="atLeast"/>
              <w:jc w:val="thaiDistribute"/>
              <w:rPr>
                <w:rFonts w:ascii="Times New Roman" w:hAnsi="Times New Roman" w:cs="Times New Roman"/>
                <w:szCs w:val="22"/>
              </w:rPr>
            </w:pPr>
          </w:p>
        </w:tc>
        <w:tc>
          <w:tcPr>
            <w:tcW w:w="1357" w:type="dxa"/>
          </w:tcPr>
          <w:p w:rsidR="00476490" w:rsidRPr="00A811B3" w:rsidRDefault="00476490" w:rsidP="00476490">
            <w:pPr>
              <w:spacing w:after="0" w:line="240" w:lineRule="atLeast"/>
              <w:ind w:right="-103"/>
              <w:jc w:val="center"/>
              <w:rPr>
                <w:rFonts w:ascii="Times New Roman" w:hAnsi="Times New Roman" w:cs="Times New Roman"/>
                <w:szCs w:val="22"/>
              </w:rPr>
            </w:pPr>
            <w:r w:rsidRPr="00A811B3">
              <w:rPr>
                <w:rFonts w:ascii="Times New Roman" w:hAnsi="Times New Roman" w:cs="Times New Roman"/>
                <w:szCs w:val="22"/>
                <w:cs/>
              </w:rPr>
              <w:t>-</w:t>
            </w:r>
          </w:p>
        </w:tc>
        <w:tc>
          <w:tcPr>
            <w:tcW w:w="285" w:type="dxa"/>
            <w:gridSpan w:val="2"/>
          </w:tcPr>
          <w:p w:rsidR="00476490" w:rsidRPr="00A811B3" w:rsidRDefault="00476490" w:rsidP="00476490">
            <w:pPr>
              <w:spacing w:after="0" w:line="240" w:lineRule="atLeast"/>
              <w:ind w:right="-103"/>
              <w:jc w:val="center"/>
              <w:rPr>
                <w:rFonts w:ascii="Times New Roman" w:hAnsi="Times New Roman" w:cs="Times New Roman"/>
                <w:szCs w:val="22"/>
              </w:rPr>
            </w:pPr>
          </w:p>
        </w:tc>
        <w:tc>
          <w:tcPr>
            <w:tcW w:w="1267" w:type="dxa"/>
            <w:gridSpan w:val="2"/>
          </w:tcPr>
          <w:p w:rsidR="00476490" w:rsidRPr="00A811B3" w:rsidRDefault="00476490" w:rsidP="00476490">
            <w:pPr>
              <w:pStyle w:val="acctfourfigures"/>
              <w:tabs>
                <w:tab w:val="clear" w:pos="765"/>
                <w:tab w:val="decimal" w:pos="1057"/>
              </w:tabs>
              <w:spacing w:line="240" w:lineRule="atLeast"/>
              <w:ind w:left="20" w:right="109"/>
              <w:jc w:val="right"/>
              <w:rPr>
                <w:szCs w:val="22"/>
                <w:cs/>
                <w:lang w:val="en-US" w:bidi="th-TH"/>
              </w:rPr>
            </w:pPr>
            <w:r w:rsidRPr="00A811B3">
              <w:rPr>
                <w:szCs w:val="22"/>
                <w:cs/>
                <w:lang w:val="en-US" w:bidi="th-TH"/>
              </w:rPr>
              <w:t>(</w:t>
            </w:r>
            <w:r w:rsidRPr="00A811B3">
              <w:rPr>
                <w:szCs w:val="22"/>
                <w:lang w:val="en-US" w:bidi="th-TH"/>
              </w:rPr>
              <w:t>72</w:t>
            </w:r>
            <w:r w:rsidRPr="00A811B3">
              <w:rPr>
                <w:szCs w:val="22"/>
                <w:cs/>
                <w:lang w:val="en-US" w:bidi="th-TH"/>
              </w:rPr>
              <w:t>)</w:t>
            </w:r>
          </w:p>
        </w:tc>
      </w:tr>
      <w:tr w:rsidR="00476490" w:rsidRPr="00A811B3" w:rsidTr="007C714B">
        <w:trPr>
          <w:cantSplit/>
          <w:trHeight w:val="284"/>
        </w:trPr>
        <w:tc>
          <w:tcPr>
            <w:tcW w:w="3824" w:type="dxa"/>
          </w:tcPr>
          <w:p w:rsidR="00476490" w:rsidRPr="00A811B3" w:rsidRDefault="00476490" w:rsidP="00476490">
            <w:pPr>
              <w:spacing w:after="0" w:line="240" w:lineRule="atLeast"/>
              <w:ind w:left="574" w:right="-79" w:firstLine="0"/>
              <w:rPr>
                <w:rFonts w:ascii="Times New Roman" w:eastAsia="Cordia New" w:hAnsi="Times New Roman" w:cs="Times New Roman"/>
                <w:szCs w:val="22"/>
              </w:rPr>
            </w:pPr>
            <w:r w:rsidRPr="00A811B3">
              <w:rPr>
                <w:rFonts w:ascii="Times New Roman" w:eastAsia="Cordia New" w:hAnsi="Times New Roman" w:cs="Times New Roman"/>
                <w:szCs w:val="22"/>
              </w:rPr>
              <w:t>Other intangible assets</w:t>
            </w:r>
          </w:p>
        </w:tc>
        <w:tc>
          <w:tcPr>
            <w:tcW w:w="1274" w:type="dxa"/>
          </w:tcPr>
          <w:p w:rsidR="00476490" w:rsidRPr="00A811B3" w:rsidRDefault="00476490" w:rsidP="00476490">
            <w:pPr>
              <w:pStyle w:val="acctfourfigures"/>
              <w:tabs>
                <w:tab w:val="clear" w:pos="765"/>
                <w:tab w:val="decimal" w:pos="746"/>
                <w:tab w:val="decimal" w:pos="1131"/>
              </w:tabs>
              <w:spacing w:line="240" w:lineRule="atLeast"/>
              <w:ind w:left="20" w:right="109"/>
              <w:jc w:val="right"/>
              <w:rPr>
                <w:szCs w:val="22"/>
                <w:lang w:bidi="th-TH"/>
              </w:rPr>
            </w:pPr>
            <w:r w:rsidRPr="00A811B3">
              <w:rPr>
                <w:szCs w:val="22"/>
                <w:cs/>
                <w:lang w:bidi="th-TH"/>
              </w:rPr>
              <w:t>(</w:t>
            </w:r>
            <w:r w:rsidRPr="00A811B3">
              <w:rPr>
                <w:szCs w:val="22"/>
                <w:lang w:bidi="th-TH"/>
              </w:rPr>
              <w:t>9</w:t>
            </w:r>
            <w:r w:rsidRPr="00A811B3">
              <w:rPr>
                <w:szCs w:val="22"/>
                <w:cs/>
                <w:lang w:bidi="th-TH"/>
              </w:rPr>
              <w:t>)</w:t>
            </w:r>
          </w:p>
        </w:tc>
        <w:tc>
          <w:tcPr>
            <w:tcW w:w="289" w:type="dxa"/>
            <w:gridSpan w:val="2"/>
          </w:tcPr>
          <w:p w:rsidR="00476490" w:rsidRPr="00A811B3" w:rsidRDefault="00476490" w:rsidP="00476490">
            <w:pPr>
              <w:tabs>
                <w:tab w:val="left" w:pos="540"/>
              </w:tabs>
              <w:spacing w:after="0" w:line="240" w:lineRule="atLeast"/>
              <w:rPr>
                <w:rFonts w:ascii="Times New Roman" w:hAnsi="Times New Roman" w:cs="Times New Roman"/>
                <w:szCs w:val="22"/>
              </w:rPr>
            </w:pPr>
          </w:p>
        </w:tc>
        <w:tc>
          <w:tcPr>
            <w:tcW w:w="1132" w:type="dxa"/>
          </w:tcPr>
          <w:p w:rsidR="00476490" w:rsidRPr="00A811B3" w:rsidRDefault="00476490" w:rsidP="00476490">
            <w:pPr>
              <w:pStyle w:val="acctfourfigures"/>
              <w:tabs>
                <w:tab w:val="clear" w:pos="765"/>
                <w:tab w:val="decimal" w:pos="746"/>
                <w:tab w:val="decimal" w:pos="1117"/>
              </w:tabs>
              <w:spacing w:line="240" w:lineRule="atLeast"/>
              <w:ind w:left="20" w:right="109"/>
              <w:jc w:val="right"/>
              <w:rPr>
                <w:szCs w:val="22"/>
                <w:lang w:val="en-US" w:bidi="th-TH"/>
              </w:rPr>
            </w:pPr>
            <w:r w:rsidRPr="00A811B3">
              <w:rPr>
                <w:szCs w:val="22"/>
                <w:cs/>
                <w:lang w:bidi="th-TH"/>
              </w:rPr>
              <w:t>7</w:t>
            </w:r>
          </w:p>
        </w:tc>
        <w:tc>
          <w:tcPr>
            <w:tcW w:w="347" w:type="dxa"/>
            <w:gridSpan w:val="3"/>
          </w:tcPr>
          <w:p w:rsidR="00476490" w:rsidRPr="00A811B3" w:rsidRDefault="00476490" w:rsidP="00476490">
            <w:pPr>
              <w:tabs>
                <w:tab w:val="decimal" w:pos="796"/>
              </w:tabs>
              <w:spacing w:after="0" w:line="240" w:lineRule="atLeast"/>
              <w:jc w:val="thaiDistribute"/>
              <w:rPr>
                <w:rFonts w:ascii="Times New Roman" w:hAnsi="Times New Roman" w:cs="Times New Roman"/>
                <w:szCs w:val="22"/>
              </w:rPr>
            </w:pPr>
          </w:p>
        </w:tc>
        <w:tc>
          <w:tcPr>
            <w:tcW w:w="1357" w:type="dxa"/>
          </w:tcPr>
          <w:p w:rsidR="00476490" w:rsidRPr="00A811B3" w:rsidRDefault="00476490" w:rsidP="00476490">
            <w:pPr>
              <w:spacing w:after="0" w:line="240" w:lineRule="atLeast"/>
              <w:ind w:right="-103"/>
              <w:jc w:val="center"/>
              <w:rPr>
                <w:rFonts w:ascii="Times New Roman" w:hAnsi="Times New Roman" w:cs="Times New Roman"/>
                <w:szCs w:val="22"/>
              </w:rPr>
            </w:pPr>
            <w:r w:rsidRPr="00A811B3">
              <w:rPr>
                <w:rFonts w:ascii="Times New Roman" w:hAnsi="Times New Roman" w:cs="Times New Roman"/>
                <w:szCs w:val="22"/>
                <w:cs/>
              </w:rPr>
              <w:t>-</w:t>
            </w:r>
          </w:p>
        </w:tc>
        <w:tc>
          <w:tcPr>
            <w:tcW w:w="285" w:type="dxa"/>
            <w:gridSpan w:val="2"/>
          </w:tcPr>
          <w:p w:rsidR="00476490" w:rsidRPr="00A811B3" w:rsidRDefault="00476490" w:rsidP="00476490">
            <w:pPr>
              <w:spacing w:after="0" w:line="240" w:lineRule="atLeast"/>
              <w:ind w:right="-103"/>
              <w:jc w:val="center"/>
              <w:rPr>
                <w:rFonts w:ascii="Times New Roman" w:hAnsi="Times New Roman" w:cs="Times New Roman"/>
                <w:szCs w:val="22"/>
              </w:rPr>
            </w:pPr>
          </w:p>
        </w:tc>
        <w:tc>
          <w:tcPr>
            <w:tcW w:w="1267" w:type="dxa"/>
            <w:gridSpan w:val="2"/>
          </w:tcPr>
          <w:p w:rsidR="00476490" w:rsidRPr="00A811B3" w:rsidRDefault="00476490" w:rsidP="00476490">
            <w:pPr>
              <w:pStyle w:val="acctfourfigures"/>
              <w:tabs>
                <w:tab w:val="clear" w:pos="765"/>
                <w:tab w:val="decimal" w:pos="1057"/>
              </w:tabs>
              <w:spacing w:line="240" w:lineRule="atLeast"/>
              <w:ind w:left="20" w:right="109"/>
              <w:jc w:val="right"/>
              <w:rPr>
                <w:szCs w:val="22"/>
                <w:cs/>
                <w:lang w:val="en-US" w:bidi="th-TH"/>
              </w:rPr>
            </w:pPr>
            <w:r w:rsidRPr="00A811B3">
              <w:rPr>
                <w:szCs w:val="22"/>
                <w:cs/>
                <w:lang w:bidi="th-TH"/>
              </w:rPr>
              <w:t>(2)</w:t>
            </w:r>
          </w:p>
        </w:tc>
      </w:tr>
      <w:tr w:rsidR="00476490" w:rsidRPr="00A811B3" w:rsidTr="007C714B">
        <w:trPr>
          <w:cantSplit/>
          <w:trHeight w:val="284"/>
        </w:trPr>
        <w:tc>
          <w:tcPr>
            <w:tcW w:w="3824" w:type="dxa"/>
          </w:tcPr>
          <w:p w:rsidR="00476490" w:rsidRPr="00A811B3" w:rsidRDefault="00476490" w:rsidP="00476490">
            <w:pPr>
              <w:spacing w:after="0" w:line="240" w:lineRule="atLeast"/>
              <w:ind w:left="574" w:right="-79" w:firstLine="0"/>
              <w:rPr>
                <w:rFonts w:ascii="Times New Roman" w:eastAsia="Cordia New" w:hAnsi="Times New Roman" w:cs="Times New Roman"/>
                <w:szCs w:val="22"/>
                <w:cs/>
              </w:rPr>
            </w:pPr>
            <w:r w:rsidRPr="00A811B3">
              <w:rPr>
                <w:rFonts w:ascii="Times New Roman" w:eastAsia="Cordia New" w:hAnsi="Times New Roman" w:cs="Times New Roman"/>
                <w:szCs w:val="22"/>
              </w:rPr>
              <w:t>Total deferred tax liabilities</w:t>
            </w:r>
          </w:p>
        </w:tc>
        <w:tc>
          <w:tcPr>
            <w:tcW w:w="1274" w:type="dxa"/>
            <w:tcBorders>
              <w:top w:val="single" w:sz="4" w:space="0" w:color="auto"/>
            </w:tcBorders>
          </w:tcPr>
          <w:p w:rsidR="00476490" w:rsidRPr="00A811B3" w:rsidRDefault="00476490" w:rsidP="00476490">
            <w:pPr>
              <w:pStyle w:val="acctfourfigures"/>
              <w:tabs>
                <w:tab w:val="clear" w:pos="765"/>
                <w:tab w:val="decimal" w:pos="746"/>
                <w:tab w:val="decimal" w:pos="1131"/>
              </w:tabs>
              <w:spacing w:line="240" w:lineRule="atLeast"/>
              <w:ind w:left="20" w:right="109"/>
              <w:jc w:val="right"/>
              <w:rPr>
                <w:szCs w:val="22"/>
                <w:rtl/>
                <w:cs/>
              </w:rPr>
            </w:pPr>
            <w:r w:rsidRPr="00A811B3">
              <w:rPr>
                <w:szCs w:val="22"/>
                <w:cs/>
                <w:lang w:bidi="th-TH"/>
              </w:rPr>
              <w:t>(</w:t>
            </w:r>
            <w:r w:rsidRPr="00A811B3">
              <w:rPr>
                <w:szCs w:val="22"/>
              </w:rPr>
              <w:t>598</w:t>
            </w:r>
            <w:r w:rsidRPr="00A811B3">
              <w:rPr>
                <w:szCs w:val="22"/>
                <w:cs/>
                <w:lang w:bidi="th-TH"/>
              </w:rPr>
              <w:t>)</w:t>
            </w:r>
          </w:p>
        </w:tc>
        <w:tc>
          <w:tcPr>
            <w:tcW w:w="289" w:type="dxa"/>
            <w:gridSpan w:val="2"/>
          </w:tcPr>
          <w:p w:rsidR="00476490" w:rsidRPr="00A811B3" w:rsidRDefault="00476490" w:rsidP="00476490">
            <w:pPr>
              <w:tabs>
                <w:tab w:val="left" w:pos="540"/>
              </w:tabs>
              <w:spacing w:after="0" w:line="240" w:lineRule="atLeast"/>
              <w:rPr>
                <w:rFonts w:ascii="Times New Roman" w:hAnsi="Times New Roman" w:cs="Times New Roman"/>
                <w:szCs w:val="22"/>
              </w:rPr>
            </w:pPr>
          </w:p>
        </w:tc>
        <w:tc>
          <w:tcPr>
            <w:tcW w:w="1132" w:type="dxa"/>
            <w:tcBorders>
              <w:top w:val="single" w:sz="4" w:space="0" w:color="auto"/>
            </w:tcBorders>
          </w:tcPr>
          <w:p w:rsidR="00476490" w:rsidRPr="00A811B3" w:rsidRDefault="00476490" w:rsidP="00476490">
            <w:pPr>
              <w:pStyle w:val="acctfourfigures"/>
              <w:tabs>
                <w:tab w:val="clear" w:pos="765"/>
                <w:tab w:val="decimal" w:pos="746"/>
                <w:tab w:val="decimal" w:pos="1117"/>
              </w:tabs>
              <w:spacing w:line="240" w:lineRule="atLeast"/>
              <w:ind w:left="20" w:right="109"/>
              <w:jc w:val="right"/>
              <w:rPr>
                <w:szCs w:val="22"/>
                <w:lang w:val="en-US" w:bidi="th-TH"/>
              </w:rPr>
            </w:pPr>
            <w:r w:rsidRPr="00A811B3">
              <w:rPr>
                <w:szCs w:val="22"/>
                <w:lang w:bidi="th-TH"/>
              </w:rPr>
              <w:t>524</w:t>
            </w:r>
          </w:p>
        </w:tc>
        <w:tc>
          <w:tcPr>
            <w:tcW w:w="347" w:type="dxa"/>
            <w:gridSpan w:val="3"/>
          </w:tcPr>
          <w:p w:rsidR="00476490" w:rsidRPr="00A811B3" w:rsidRDefault="00476490" w:rsidP="00476490">
            <w:pPr>
              <w:tabs>
                <w:tab w:val="decimal" w:pos="796"/>
              </w:tabs>
              <w:spacing w:after="0" w:line="240" w:lineRule="atLeast"/>
              <w:jc w:val="thaiDistribute"/>
              <w:rPr>
                <w:rFonts w:ascii="Times New Roman" w:hAnsi="Times New Roman" w:cs="Times New Roman"/>
                <w:szCs w:val="22"/>
              </w:rPr>
            </w:pPr>
          </w:p>
        </w:tc>
        <w:tc>
          <w:tcPr>
            <w:tcW w:w="1357" w:type="dxa"/>
            <w:tcBorders>
              <w:top w:val="single" w:sz="4" w:space="0" w:color="auto"/>
            </w:tcBorders>
          </w:tcPr>
          <w:p w:rsidR="00476490" w:rsidRPr="00A811B3" w:rsidRDefault="00476490" w:rsidP="00476490">
            <w:pPr>
              <w:spacing w:after="0" w:line="240" w:lineRule="atLeast"/>
              <w:ind w:right="-103"/>
              <w:jc w:val="center"/>
              <w:rPr>
                <w:rFonts w:ascii="Times New Roman" w:hAnsi="Times New Roman" w:cs="Times New Roman"/>
                <w:szCs w:val="22"/>
              </w:rPr>
            </w:pPr>
            <w:r w:rsidRPr="00A811B3">
              <w:rPr>
                <w:rFonts w:ascii="Times New Roman" w:hAnsi="Times New Roman" w:cs="Times New Roman"/>
                <w:szCs w:val="22"/>
                <w:cs/>
              </w:rPr>
              <w:t>-</w:t>
            </w:r>
          </w:p>
        </w:tc>
        <w:tc>
          <w:tcPr>
            <w:tcW w:w="285" w:type="dxa"/>
            <w:gridSpan w:val="2"/>
          </w:tcPr>
          <w:p w:rsidR="00476490" w:rsidRPr="00A811B3" w:rsidRDefault="00476490" w:rsidP="00476490">
            <w:pPr>
              <w:spacing w:after="0" w:line="240" w:lineRule="atLeast"/>
              <w:ind w:right="-103"/>
              <w:jc w:val="center"/>
              <w:rPr>
                <w:rFonts w:ascii="Times New Roman" w:hAnsi="Times New Roman" w:cs="Times New Roman"/>
                <w:szCs w:val="22"/>
              </w:rPr>
            </w:pPr>
          </w:p>
        </w:tc>
        <w:tc>
          <w:tcPr>
            <w:tcW w:w="1267" w:type="dxa"/>
            <w:gridSpan w:val="2"/>
            <w:tcBorders>
              <w:top w:val="single" w:sz="4" w:space="0" w:color="auto"/>
            </w:tcBorders>
          </w:tcPr>
          <w:p w:rsidR="00476490" w:rsidRPr="00A811B3" w:rsidRDefault="00476490" w:rsidP="00476490">
            <w:pPr>
              <w:pStyle w:val="acctfourfigures"/>
              <w:tabs>
                <w:tab w:val="clear" w:pos="765"/>
                <w:tab w:val="decimal" w:pos="1057"/>
              </w:tabs>
              <w:spacing w:line="240" w:lineRule="atLeast"/>
              <w:ind w:left="20" w:right="109"/>
              <w:jc w:val="right"/>
              <w:rPr>
                <w:szCs w:val="22"/>
                <w:cs/>
                <w:lang w:val="en-US" w:bidi="th-TH"/>
              </w:rPr>
            </w:pPr>
            <w:r w:rsidRPr="00A811B3">
              <w:rPr>
                <w:szCs w:val="22"/>
                <w:cs/>
                <w:lang w:bidi="th-TH"/>
              </w:rPr>
              <w:t>(74)</w:t>
            </w:r>
          </w:p>
        </w:tc>
      </w:tr>
      <w:tr w:rsidR="00476490" w:rsidRPr="00A811B3" w:rsidTr="007C714B">
        <w:trPr>
          <w:cantSplit/>
          <w:trHeight w:val="278"/>
        </w:trPr>
        <w:tc>
          <w:tcPr>
            <w:tcW w:w="3824" w:type="dxa"/>
          </w:tcPr>
          <w:p w:rsidR="00476490" w:rsidRPr="00A811B3" w:rsidRDefault="00476490" w:rsidP="00476490">
            <w:pPr>
              <w:spacing w:after="0" w:line="240" w:lineRule="atLeast"/>
              <w:ind w:left="574" w:right="-79" w:firstLine="0"/>
              <w:rPr>
                <w:rFonts w:ascii="Times New Roman" w:eastAsia="Cordia New" w:hAnsi="Times New Roman" w:cs="Times New Roman"/>
                <w:b/>
                <w:bCs/>
                <w:szCs w:val="22"/>
              </w:rPr>
            </w:pPr>
            <w:r w:rsidRPr="00A811B3">
              <w:rPr>
                <w:rFonts w:ascii="Times New Roman" w:eastAsia="Cordia New" w:hAnsi="Times New Roman" w:cs="Times New Roman"/>
                <w:b/>
                <w:bCs/>
                <w:szCs w:val="22"/>
              </w:rPr>
              <w:t>Net</w:t>
            </w:r>
          </w:p>
        </w:tc>
        <w:tc>
          <w:tcPr>
            <w:tcW w:w="1274" w:type="dxa"/>
            <w:tcBorders>
              <w:top w:val="single" w:sz="4" w:space="0" w:color="auto"/>
              <w:bottom w:val="double" w:sz="4" w:space="0" w:color="auto"/>
            </w:tcBorders>
          </w:tcPr>
          <w:p w:rsidR="00476490" w:rsidRPr="00A811B3" w:rsidRDefault="00476490" w:rsidP="00476490">
            <w:pPr>
              <w:pStyle w:val="acctfourfigures"/>
              <w:tabs>
                <w:tab w:val="clear" w:pos="765"/>
                <w:tab w:val="decimal" w:pos="746"/>
                <w:tab w:val="decimal" w:pos="1131"/>
              </w:tabs>
              <w:spacing w:line="240" w:lineRule="atLeast"/>
              <w:ind w:left="20" w:right="109"/>
              <w:jc w:val="right"/>
              <w:rPr>
                <w:b/>
                <w:bCs/>
                <w:szCs w:val="22"/>
                <w:lang w:bidi="th-TH"/>
              </w:rPr>
            </w:pPr>
            <w:r w:rsidRPr="00A811B3">
              <w:rPr>
                <w:b/>
                <w:bCs/>
                <w:szCs w:val="22"/>
                <w:lang w:bidi="th-TH"/>
              </w:rPr>
              <w:t>64,208</w:t>
            </w:r>
          </w:p>
        </w:tc>
        <w:tc>
          <w:tcPr>
            <w:tcW w:w="289" w:type="dxa"/>
            <w:gridSpan w:val="2"/>
          </w:tcPr>
          <w:p w:rsidR="00476490" w:rsidRPr="00A811B3" w:rsidRDefault="00476490" w:rsidP="00476490">
            <w:pPr>
              <w:tabs>
                <w:tab w:val="left" w:pos="540"/>
              </w:tabs>
              <w:spacing w:after="0" w:line="240" w:lineRule="atLeast"/>
              <w:rPr>
                <w:rFonts w:ascii="Times New Roman" w:hAnsi="Times New Roman" w:cs="Times New Roman"/>
                <w:b/>
                <w:bCs/>
                <w:szCs w:val="22"/>
              </w:rPr>
            </w:pPr>
          </w:p>
        </w:tc>
        <w:tc>
          <w:tcPr>
            <w:tcW w:w="1132" w:type="dxa"/>
            <w:tcBorders>
              <w:top w:val="single" w:sz="4" w:space="0" w:color="auto"/>
              <w:bottom w:val="double" w:sz="4" w:space="0" w:color="auto"/>
            </w:tcBorders>
          </w:tcPr>
          <w:p w:rsidR="00476490" w:rsidRPr="00A811B3" w:rsidRDefault="00476490" w:rsidP="00476490">
            <w:pPr>
              <w:pStyle w:val="acctfourfigures"/>
              <w:tabs>
                <w:tab w:val="clear" w:pos="765"/>
                <w:tab w:val="decimal" w:pos="746"/>
                <w:tab w:val="decimal" w:pos="1117"/>
              </w:tabs>
              <w:spacing w:line="240" w:lineRule="atLeast"/>
              <w:ind w:left="20" w:right="109"/>
              <w:jc w:val="right"/>
              <w:rPr>
                <w:b/>
                <w:bCs/>
                <w:szCs w:val="22"/>
                <w:lang w:bidi="th-TH"/>
              </w:rPr>
            </w:pPr>
            <w:r w:rsidRPr="00A811B3">
              <w:rPr>
                <w:b/>
                <w:bCs/>
                <w:szCs w:val="22"/>
                <w:lang w:bidi="th-TH"/>
              </w:rPr>
              <w:t>33,603</w:t>
            </w:r>
          </w:p>
        </w:tc>
        <w:tc>
          <w:tcPr>
            <w:tcW w:w="347" w:type="dxa"/>
            <w:gridSpan w:val="3"/>
          </w:tcPr>
          <w:p w:rsidR="00476490" w:rsidRPr="00A811B3" w:rsidRDefault="00476490" w:rsidP="00476490">
            <w:pPr>
              <w:tabs>
                <w:tab w:val="decimal" w:pos="796"/>
              </w:tabs>
              <w:spacing w:after="0" w:line="240" w:lineRule="atLeast"/>
              <w:jc w:val="thaiDistribute"/>
              <w:rPr>
                <w:rFonts w:ascii="Times New Roman" w:hAnsi="Times New Roman" w:cs="Times New Roman"/>
                <w:b/>
                <w:bCs/>
                <w:szCs w:val="22"/>
              </w:rPr>
            </w:pPr>
          </w:p>
        </w:tc>
        <w:tc>
          <w:tcPr>
            <w:tcW w:w="1357" w:type="dxa"/>
            <w:tcBorders>
              <w:top w:val="single" w:sz="4" w:space="0" w:color="auto"/>
              <w:bottom w:val="double" w:sz="4" w:space="0" w:color="auto"/>
            </w:tcBorders>
          </w:tcPr>
          <w:p w:rsidR="00476490" w:rsidRPr="00A811B3" w:rsidRDefault="00476490" w:rsidP="00476490">
            <w:pPr>
              <w:spacing w:after="0" w:line="240" w:lineRule="atLeast"/>
              <w:ind w:right="-103"/>
              <w:jc w:val="center"/>
              <w:rPr>
                <w:rFonts w:ascii="Times New Roman" w:hAnsi="Times New Roman" w:cs="Times New Roman"/>
                <w:b/>
                <w:bCs/>
                <w:szCs w:val="22"/>
              </w:rPr>
            </w:pPr>
            <w:r w:rsidRPr="00A811B3">
              <w:rPr>
                <w:rFonts w:ascii="Times New Roman" w:hAnsi="Times New Roman" w:cs="Times New Roman"/>
                <w:b/>
                <w:bCs/>
                <w:szCs w:val="22"/>
                <w:cs/>
              </w:rPr>
              <w:t>-</w:t>
            </w:r>
          </w:p>
        </w:tc>
        <w:tc>
          <w:tcPr>
            <w:tcW w:w="285" w:type="dxa"/>
            <w:gridSpan w:val="2"/>
          </w:tcPr>
          <w:p w:rsidR="00476490" w:rsidRPr="00A811B3" w:rsidRDefault="00476490" w:rsidP="00476490">
            <w:pPr>
              <w:spacing w:after="0" w:line="240" w:lineRule="atLeast"/>
              <w:ind w:right="-103"/>
              <w:jc w:val="center"/>
              <w:rPr>
                <w:rFonts w:ascii="Times New Roman" w:hAnsi="Times New Roman" w:cs="Times New Roman"/>
                <w:b/>
                <w:bCs/>
                <w:szCs w:val="22"/>
              </w:rPr>
            </w:pPr>
          </w:p>
        </w:tc>
        <w:tc>
          <w:tcPr>
            <w:tcW w:w="1267" w:type="dxa"/>
            <w:gridSpan w:val="2"/>
            <w:tcBorders>
              <w:top w:val="single" w:sz="4" w:space="0" w:color="auto"/>
              <w:bottom w:val="double" w:sz="4" w:space="0" w:color="auto"/>
            </w:tcBorders>
          </w:tcPr>
          <w:p w:rsidR="00476490" w:rsidRPr="00A811B3" w:rsidRDefault="00476490" w:rsidP="00476490">
            <w:pPr>
              <w:pStyle w:val="acctfourfigures"/>
              <w:tabs>
                <w:tab w:val="clear" w:pos="765"/>
                <w:tab w:val="decimal" w:pos="1057"/>
              </w:tabs>
              <w:spacing w:line="240" w:lineRule="atLeast"/>
              <w:ind w:left="20" w:right="109"/>
              <w:jc w:val="right"/>
              <w:rPr>
                <w:b/>
                <w:bCs/>
                <w:szCs w:val="22"/>
                <w:cs/>
                <w:lang w:val="en-US" w:bidi="th-TH"/>
              </w:rPr>
            </w:pPr>
            <w:r w:rsidRPr="00A811B3">
              <w:rPr>
                <w:b/>
                <w:bCs/>
                <w:szCs w:val="22"/>
                <w:cs/>
                <w:lang w:bidi="th-TH"/>
              </w:rPr>
              <w:t>97,811</w:t>
            </w:r>
          </w:p>
        </w:tc>
      </w:tr>
    </w:tbl>
    <w:p w:rsidR="007C714B" w:rsidRPr="00A811B3" w:rsidRDefault="007C714B" w:rsidP="00476490">
      <w:pPr>
        <w:spacing w:after="0" w:line="240" w:lineRule="atLeast"/>
        <w:rPr>
          <w:rFonts w:ascii="Times New Roman" w:hAnsi="Times New Roman" w:cs="Times New Roman"/>
          <w:szCs w:val="22"/>
        </w:rPr>
      </w:pPr>
      <w:r w:rsidRPr="00A811B3">
        <w:rPr>
          <w:rFonts w:ascii="Times New Roman" w:hAnsi="Times New Roman" w:cs="Times New Roman"/>
          <w:szCs w:val="22"/>
        </w:rPr>
        <w:br w:type="page"/>
      </w:r>
    </w:p>
    <w:tbl>
      <w:tblPr>
        <w:tblW w:w="9783" w:type="dxa"/>
        <w:tblInd w:w="-34" w:type="dxa"/>
        <w:tblLayout w:type="fixed"/>
        <w:tblLook w:val="01E0"/>
      </w:tblPr>
      <w:tblGrid>
        <w:gridCol w:w="3824"/>
        <w:gridCol w:w="1274"/>
        <w:gridCol w:w="9"/>
        <w:gridCol w:w="280"/>
        <w:gridCol w:w="1132"/>
        <w:gridCol w:w="286"/>
        <w:gridCol w:w="6"/>
        <w:gridCol w:w="55"/>
        <w:gridCol w:w="1357"/>
        <w:gridCol w:w="257"/>
        <w:gridCol w:w="28"/>
        <w:gridCol w:w="16"/>
        <w:gridCol w:w="1259"/>
      </w:tblGrid>
      <w:tr w:rsidR="00300AB6" w:rsidRPr="00A811B3" w:rsidTr="004B25E1">
        <w:trPr>
          <w:trHeight w:val="256"/>
          <w:tblHeader/>
        </w:trPr>
        <w:tc>
          <w:tcPr>
            <w:tcW w:w="3824" w:type="dxa"/>
          </w:tcPr>
          <w:p w:rsidR="00300AB6" w:rsidRPr="00A811B3" w:rsidRDefault="00300AB6" w:rsidP="00476490">
            <w:pPr>
              <w:spacing w:after="0" w:line="240" w:lineRule="atLeast"/>
              <w:ind w:left="574" w:right="-79"/>
              <w:rPr>
                <w:rFonts w:ascii="Times New Roman" w:hAnsi="Times New Roman" w:cs="Times New Roman"/>
                <w:b/>
                <w:bCs/>
                <w:i/>
                <w:iCs/>
                <w:szCs w:val="22"/>
                <w:cs/>
              </w:rPr>
            </w:pPr>
          </w:p>
        </w:tc>
        <w:tc>
          <w:tcPr>
            <w:tcW w:w="5959" w:type="dxa"/>
            <w:gridSpan w:val="12"/>
          </w:tcPr>
          <w:p w:rsidR="00300AB6" w:rsidRPr="00A811B3" w:rsidRDefault="00300AB6" w:rsidP="00476490">
            <w:pPr>
              <w:pStyle w:val="acctfourfigures"/>
              <w:tabs>
                <w:tab w:val="clear" w:pos="765"/>
              </w:tabs>
              <w:spacing w:line="240" w:lineRule="atLeast"/>
              <w:ind w:left="-164" w:right="-96"/>
              <w:jc w:val="center"/>
              <w:rPr>
                <w:b/>
                <w:bCs/>
                <w:szCs w:val="22"/>
                <w:lang w:bidi="th-TH"/>
              </w:rPr>
            </w:pPr>
            <w:r w:rsidRPr="00A811B3">
              <w:rPr>
                <w:b/>
                <w:bCs/>
                <w:szCs w:val="22"/>
                <w:lang w:bidi="th-TH"/>
              </w:rPr>
              <w:t>Separate Financial statements</w:t>
            </w:r>
          </w:p>
        </w:tc>
      </w:tr>
      <w:tr w:rsidR="00300AB6" w:rsidRPr="00A811B3" w:rsidTr="004B25E1">
        <w:trPr>
          <w:trHeight w:val="175"/>
          <w:tblHeader/>
        </w:trPr>
        <w:tc>
          <w:tcPr>
            <w:tcW w:w="3824" w:type="dxa"/>
          </w:tcPr>
          <w:p w:rsidR="00300AB6" w:rsidRPr="00A811B3" w:rsidRDefault="00300AB6" w:rsidP="00476490">
            <w:pPr>
              <w:spacing w:after="0" w:line="240" w:lineRule="atLeast"/>
              <w:ind w:left="574" w:right="-79"/>
              <w:rPr>
                <w:rFonts w:ascii="Times New Roman" w:hAnsi="Times New Roman" w:cs="Times New Roman"/>
                <w:b/>
                <w:bCs/>
                <w:i/>
                <w:iCs/>
                <w:szCs w:val="22"/>
                <w:cs/>
              </w:rPr>
            </w:pPr>
          </w:p>
        </w:tc>
        <w:tc>
          <w:tcPr>
            <w:tcW w:w="1283" w:type="dxa"/>
            <w:gridSpan w:val="2"/>
          </w:tcPr>
          <w:p w:rsidR="00300AB6" w:rsidRPr="00A811B3" w:rsidRDefault="00300AB6" w:rsidP="00476490">
            <w:pPr>
              <w:pStyle w:val="acctfourfigures"/>
              <w:tabs>
                <w:tab w:val="clear" w:pos="765"/>
              </w:tabs>
              <w:spacing w:line="240" w:lineRule="atLeast"/>
              <w:ind w:right="-96"/>
              <w:jc w:val="center"/>
              <w:rPr>
                <w:b/>
                <w:bCs/>
                <w:szCs w:val="22"/>
                <w:lang w:bidi="th-TH"/>
              </w:rPr>
            </w:pPr>
          </w:p>
        </w:tc>
        <w:tc>
          <w:tcPr>
            <w:tcW w:w="280" w:type="dxa"/>
          </w:tcPr>
          <w:p w:rsidR="00300AB6" w:rsidRPr="00A811B3" w:rsidRDefault="00300AB6" w:rsidP="00476490">
            <w:pPr>
              <w:pStyle w:val="acctfourfigures"/>
              <w:tabs>
                <w:tab w:val="clear" w:pos="765"/>
                <w:tab w:val="decimal" w:pos="951"/>
              </w:tabs>
              <w:spacing w:line="240" w:lineRule="atLeast"/>
              <w:ind w:right="-96"/>
              <w:rPr>
                <w:b/>
                <w:bCs/>
                <w:szCs w:val="22"/>
                <w:lang w:bidi="th-TH"/>
              </w:rPr>
            </w:pPr>
          </w:p>
        </w:tc>
        <w:tc>
          <w:tcPr>
            <w:tcW w:w="2836" w:type="dxa"/>
            <w:gridSpan w:val="5"/>
            <w:tcBorders>
              <w:bottom w:val="single" w:sz="4" w:space="0" w:color="auto"/>
            </w:tcBorders>
          </w:tcPr>
          <w:p w:rsidR="00300AB6" w:rsidRPr="00A811B3" w:rsidRDefault="00300AB6" w:rsidP="00476490">
            <w:pPr>
              <w:pStyle w:val="acctfourfigures"/>
              <w:tabs>
                <w:tab w:val="clear" w:pos="765"/>
              </w:tabs>
              <w:spacing w:line="240" w:lineRule="atLeast"/>
              <w:ind w:right="-96" w:hanging="187"/>
              <w:jc w:val="center"/>
              <w:rPr>
                <w:szCs w:val="22"/>
                <w:lang w:val="en-US" w:bidi="th-TH"/>
              </w:rPr>
            </w:pPr>
            <w:r w:rsidRPr="00A811B3">
              <w:rPr>
                <w:szCs w:val="22"/>
                <w:lang w:bidi="th-TH"/>
              </w:rPr>
              <w:t>(Changed)/Credited to</w:t>
            </w:r>
          </w:p>
        </w:tc>
        <w:tc>
          <w:tcPr>
            <w:tcW w:w="257" w:type="dxa"/>
          </w:tcPr>
          <w:p w:rsidR="00300AB6" w:rsidRPr="00A811B3" w:rsidRDefault="00300AB6" w:rsidP="00476490">
            <w:pPr>
              <w:pStyle w:val="acctfourfigures"/>
              <w:tabs>
                <w:tab w:val="clear" w:pos="765"/>
                <w:tab w:val="decimal" w:pos="951"/>
              </w:tabs>
              <w:spacing w:line="240" w:lineRule="atLeast"/>
              <w:ind w:right="-96"/>
              <w:jc w:val="center"/>
              <w:rPr>
                <w:b/>
                <w:bCs/>
                <w:szCs w:val="22"/>
                <w:lang w:bidi="th-TH"/>
              </w:rPr>
            </w:pPr>
          </w:p>
        </w:tc>
        <w:tc>
          <w:tcPr>
            <w:tcW w:w="1303" w:type="dxa"/>
            <w:gridSpan w:val="3"/>
          </w:tcPr>
          <w:p w:rsidR="00300AB6" w:rsidRPr="00A811B3" w:rsidRDefault="00300AB6" w:rsidP="00476490">
            <w:pPr>
              <w:pStyle w:val="acctfourfigures"/>
              <w:tabs>
                <w:tab w:val="clear" w:pos="765"/>
              </w:tabs>
              <w:spacing w:line="240" w:lineRule="atLeast"/>
              <w:ind w:right="-96"/>
              <w:jc w:val="center"/>
              <w:rPr>
                <w:b/>
                <w:bCs/>
                <w:szCs w:val="22"/>
                <w:lang w:bidi="th-TH"/>
              </w:rPr>
            </w:pPr>
          </w:p>
        </w:tc>
      </w:tr>
      <w:tr w:rsidR="00300AB6" w:rsidRPr="00A811B3" w:rsidTr="004B25E1">
        <w:trPr>
          <w:trHeight w:val="455"/>
          <w:tblHeader/>
        </w:trPr>
        <w:tc>
          <w:tcPr>
            <w:tcW w:w="3824" w:type="dxa"/>
          </w:tcPr>
          <w:p w:rsidR="00300AB6" w:rsidRPr="00A811B3" w:rsidRDefault="00300AB6" w:rsidP="00476490">
            <w:pPr>
              <w:spacing w:after="0" w:line="240" w:lineRule="atLeast"/>
              <w:ind w:left="574" w:right="-79"/>
              <w:rPr>
                <w:rFonts w:ascii="Times New Roman" w:hAnsi="Times New Roman" w:cs="Times New Roman"/>
                <w:b/>
                <w:bCs/>
                <w:i/>
                <w:iCs/>
                <w:szCs w:val="22"/>
                <w:cs/>
              </w:rPr>
            </w:pPr>
          </w:p>
        </w:tc>
        <w:tc>
          <w:tcPr>
            <w:tcW w:w="1283" w:type="dxa"/>
            <w:gridSpan w:val="2"/>
          </w:tcPr>
          <w:p w:rsidR="00300AB6" w:rsidRPr="00A811B3" w:rsidRDefault="00300AB6" w:rsidP="00476490">
            <w:pPr>
              <w:pStyle w:val="acctfourfigures"/>
              <w:tabs>
                <w:tab w:val="clear" w:pos="765"/>
              </w:tabs>
              <w:spacing w:line="240" w:lineRule="atLeast"/>
              <w:ind w:left="-136" w:right="-96"/>
              <w:jc w:val="center"/>
              <w:rPr>
                <w:b/>
                <w:bCs/>
                <w:szCs w:val="22"/>
                <w:cs/>
                <w:lang w:bidi="th-TH"/>
              </w:rPr>
            </w:pPr>
            <w:r w:rsidRPr="00A811B3">
              <w:rPr>
                <w:b/>
                <w:bCs/>
                <w:szCs w:val="22"/>
                <w:lang w:bidi="th-TH"/>
              </w:rPr>
              <w:br/>
              <w:t>At 1 January 202</w:t>
            </w:r>
            <w:r w:rsidRPr="00A811B3">
              <w:rPr>
                <w:b/>
                <w:bCs/>
                <w:szCs w:val="22"/>
                <w:cs/>
                <w:lang w:bidi="th-TH"/>
              </w:rPr>
              <w:t>3</w:t>
            </w:r>
          </w:p>
        </w:tc>
        <w:tc>
          <w:tcPr>
            <w:tcW w:w="280" w:type="dxa"/>
          </w:tcPr>
          <w:p w:rsidR="00300AB6" w:rsidRPr="00A811B3" w:rsidRDefault="00300AB6" w:rsidP="00476490">
            <w:pPr>
              <w:pStyle w:val="acctfourfigures"/>
              <w:tabs>
                <w:tab w:val="clear" w:pos="765"/>
                <w:tab w:val="decimal" w:pos="951"/>
              </w:tabs>
              <w:spacing w:line="240" w:lineRule="atLeast"/>
              <w:ind w:right="-96"/>
              <w:rPr>
                <w:b/>
                <w:bCs/>
                <w:szCs w:val="22"/>
                <w:lang w:bidi="th-TH"/>
              </w:rPr>
            </w:pPr>
          </w:p>
        </w:tc>
        <w:tc>
          <w:tcPr>
            <w:tcW w:w="1132" w:type="dxa"/>
            <w:tcBorders>
              <w:top w:val="single" w:sz="4" w:space="0" w:color="auto"/>
            </w:tcBorders>
          </w:tcPr>
          <w:p w:rsidR="00300AB6" w:rsidRPr="00A811B3" w:rsidRDefault="00300AB6" w:rsidP="00476490">
            <w:pPr>
              <w:pStyle w:val="acctfourfigures"/>
              <w:tabs>
                <w:tab w:val="clear" w:pos="765"/>
              </w:tabs>
              <w:spacing w:line="240" w:lineRule="atLeast"/>
              <w:ind w:left="-117" w:right="-96"/>
              <w:jc w:val="center"/>
              <w:rPr>
                <w:szCs w:val="22"/>
                <w:cs/>
                <w:lang w:bidi="th-TH"/>
              </w:rPr>
            </w:pPr>
            <w:r w:rsidRPr="00A811B3">
              <w:rPr>
                <w:szCs w:val="22"/>
                <w:lang w:bidi="th-TH"/>
              </w:rPr>
              <w:br/>
              <w:t>Profit or</w:t>
            </w:r>
            <w:r w:rsidRPr="00A811B3">
              <w:rPr>
                <w:szCs w:val="22"/>
                <w:lang w:bidi="th-TH"/>
              </w:rPr>
              <w:br/>
            </w:r>
            <w:r w:rsidRPr="00A811B3">
              <w:rPr>
                <w:szCs w:val="22"/>
                <w:cs/>
                <w:lang w:bidi="th-TH"/>
              </w:rPr>
              <w:t>(</w:t>
            </w:r>
            <w:r w:rsidRPr="00A811B3">
              <w:rPr>
                <w:szCs w:val="22"/>
                <w:lang w:bidi="th-TH"/>
              </w:rPr>
              <w:t>loss</w:t>
            </w:r>
            <w:r w:rsidRPr="00A811B3">
              <w:rPr>
                <w:szCs w:val="22"/>
                <w:cs/>
                <w:lang w:bidi="th-TH"/>
              </w:rPr>
              <w:t>)</w:t>
            </w:r>
          </w:p>
        </w:tc>
        <w:tc>
          <w:tcPr>
            <w:tcW w:w="286" w:type="dxa"/>
            <w:tcBorders>
              <w:top w:val="single" w:sz="4" w:space="0" w:color="auto"/>
            </w:tcBorders>
          </w:tcPr>
          <w:p w:rsidR="00300AB6" w:rsidRPr="00A811B3" w:rsidRDefault="00300AB6" w:rsidP="00476490">
            <w:pPr>
              <w:pStyle w:val="acctfourfigures"/>
              <w:tabs>
                <w:tab w:val="clear" w:pos="765"/>
                <w:tab w:val="decimal" w:pos="951"/>
              </w:tabs>
              <w:spacing w:line="240" w:lineRule="atLeast"/>
              <w:ind w:right="-96"/>
              <w:jc w:val="center"/>
              <w:rPr>
                <w:b/>
                <w:bCs/>
                <w:szCs w:val="22"/>
                <w:lang w:bidi="th-TH"/>
              </w:rPr>
            </w:pPr>
          </w:p>
        </w:tc>
        <w:tc>
          <w:tcPr>
            <w:tcW w:w="1418" w:type="dxa"/>
            <w:gridSpan w:val="3"/>
            <w:tcBorders>
              <w:top w:val="single" w:sz="4" w:space="0" w:color="auto"/>
            </w:tcBorders>
          </w:tcPr>
          <w:p w:rsidR="00300AB6" w:rsidRPr="00A811B3" w:rsidRDefault="00300AB6" w:rsidP="00476490">
            <w:pPr>
              <w:pStyle w:val="acctfourfigures"/>
              <w:tabs>
                <w:tab w:val="clear" w:pos="765"/>
              </w:tabs>
              <w:spacing w:line="240" w:lineRule="atLeast"/>
              <w:ind w:left="-121" w:right="-96"/>
              <w:jc w:val="center"/>
              <w:rPr>
                <w:b/>
                <w:bCs/>
                <w:szCs w:val="22"/>
                <w:lang w:bidi="th-TH"/>
              </w:rPr>
            </w:pPr>
            <w:r w:rsidRPr="00A811B3">
              <w:rPr>
                <w:szCs w:val="22"/>
                <w:lang w:bidi="th-TH"/>
              </w:rPr>
              <w:t>Other comprehensive income (loss)</w:t>
            </w:r>
            <w:r w:rsidRPr="00A811B3">
              <w:rPr>
                <w:szCs w:val="22"/>
                <w:cs/>
                <w:lang w:bidi="th-TH"/>
              </w:rPr>
              <w:t xml:space="preserve"> </w:t>
            </w:r>
          </w:p>
        </w:tc>
        <w:tc>
          <w:tcPr>
            <w:tcW w:w="257" w:type="dxa"/>
          </w:tcPr>
          <w:p w:rsidR="00300AB6" w:rsidRPr="00A811B3" w:rsidRDefault="00300AB6" w:rsidP="00476490">
            <w:pPr>
              <w:pStyle w:val="acctfourfigures"/>
              <w:tabs>
                <w:tab w:val="clear" w:pos="765"/>
                <w:tab w:val="decimal" w:pos="951"/>
              </w:tabs>
              <w:spacing w:line="240" w:lineRule="atLeast"/>
              <w:ind w:right="-96"/>
              <w:rPr>
                <w:b/>
                <w:bCs/>
                <w:szCs w:val="22"/>
                <w:lang w:bidi="th-TH"/>
              </w:rPr>
            </w:pPr>
          </w:p>
        </w:tc>
        <w:tc>
          <w:tcPr>
            <w:tcW w:w="1303" w:type="dxa"/>
            <w:gridSpan w:val="3"/>
          </w:tcPr>
          <w:p w:rsidR="00300AB6" w:rsidRPr="00A811B3" w:rsidRDefault="00300AB6" w:rsidP="00476490">
            <w:pPr>
              <w:pStyle w:val="acctfourfigures"/>
              <w:tabs>
                <w:tab w:val="clear" w:pos="765"/>
              </w:tabs>
              <w:spacing w:line="240" w:lineRule="atLeast"/>
              <w:ind w:left="-136" w:right="-189" w:hanging="42"/>
              <w:jc w:val="center"/>
              <w:rPr>
                <w:b/>
                <w:bCs/>
                <w:szCs w:val="22"/>
                <w:lang w:bidi="th-TH"/>
              </w:rPr>
            </w:pPr>
            <w:r w:rsidRPr="00A811B3">
              <w:rPr>
                <w:b/>
                <w:bCs/>
                <w:szCs w:val="22"/>
                <w:lang w:bidi="th-TH"/>
              </w:rPr>
              <w:br/>
              <w:t xml:space="preserve">At </w:t>
            </w:r>
            <w:r w:rsidR="00E81039" w:rsidRPr="00A811B3">
              <w:rPr>
                <w:rFonts w:eastAsia="Cordia New"/>
                <w:b/>
                <w:bCs/>
                <w:szCs w:val="22"/>
                <w:lang w:val="en-US" w:bidi="th-TH"/>
              </w:rPr>
              <w:t>30</w:t>
            </w:r>
            <w:r w:rsidR="00E81039" w:rsidRPr="00A811B3">
              <w:rPr>
                <w:rFonts w:eastAsia="Cordia New"/>
                <w:b/>
                <w:bCs/>
                <w:szCs w:val="22"/>
                <w:cs/>
                <w:lang w:val="en-US" w:bidi="th-TH"/>
              </w:rPr>
              <w:t xml:space="preserve"> </w:t>
            </w:r>
            <w:r w:rsidR="00E81039" w:rsidRPr="00A811B3">
              <w:rPr>
                <w:rFonts w:eastAsia="Cordia New"/>
                <w:b/>
                <w:bCs/>
                <w:szCs w:val="22"/>
                <w:lang w:val="en-US" w:bidi="th-TH"/>
              </w:rPr>
              <w:t>June</w:t>
            </w:r>
            <w:r w:rsidRPr="00A811B3">
              <w:rPr>
                <w:b/>
                <w:bCs/>
                <w:szCs w:val="22"/>
                <w:lang w:bidi="th-TH"/>
              </w:rPr>
              <w:br/>
              <w:t>202</w:t>
            </w:r>
            <w:r w:rsidRPr="00A811B3">
              <w:rPr>
                <w:b/>
                <w:bCs/>
                <w:szCs w:val="22"/>
                <w:cs/>
                <w:lang w:bidi="th-TH"/>
              </w:rPr>
              <w:t>3</w:t>
            </w:r>
          </w:p>
        </w:tc>
      </w:tr>
      <w:tr w:rsidR="00300AB6" w:rsidRPr="00A811B3" w:rsidTr="004B25E1">
        <w:trPr>
          <w:trHeight w:val="74"/>
        </w:trPr>
        <w:tc>
          <w:tcPr>
            <w:tcW w:w="3824" w:type="dxa"/>
          </w:tcPr>
          <w:p w:rsidR="00300AB6" w:rsidRPr="00A811B3" w:rsidRDefault="00300AB6" w:rsidP="00476490">
            <w:pPr>
              <w:spacing w:after="0" w:line="240" w:lineRule="atLeast"/>
              <w:ind w:left="574" w:right="-79"/>
              <w:rPr>
                <w:rFonts w:ascii="Times New Roman" w:hAnsi="Times New Roman" w:cs="Times New Roman"/>
                <w:b/>
                <w:bCs/>
                <w:i/>
                <w:iCs/>
                <w:szCs w:val="22"/>
                <w:cs/>
              </w:rPr>
            </w:pPr>
          </w:p>
        </w:tc>
        <w:tc>
          <w:tcPr>
            <w:tcW w:w="5959" w:type="dxa"/>
            <w:gridSpan w:val="12"/>
            <w:vAlign w:val="bottom"/>
          </w:tcPr>
          <w:p w:rsidR="00300AB6" w:rsidRPr="00A811B3" w:rsidRDefault="00300AB6" w:rsidP="00476490">
            <w:pPr>
              <w:pStyle w:val="acctfourfigures"/>
              <w:tabs>
                <w:tab w:val="clear" w:pos="765"/>
              </w:tabs>
              <w:spacing w:line="240" w:lineRule="atLeast"/>
              <w:ind w:left="-109" w:right="-96"/>
              <w:jc w:val="center"/>
              <w:rPr>
                <w:i/>
                <w:iCs/>
                <w:szCs w:val="22"/>
                <w:lang w:val="en-US" w:bidi="th-TH"/>
              </w:rPr>
            </w:pPr>
            <w:r w:rsidRPr="00A811B3">
              <w:rPr>
                <w:rFonts w:eastAsia="Cordia New"/>
                <w:i/>
                <w:iCs/>
                <w:szCs w:val="22"/>
                <w:lang w:val="en-US" w:bidi="th-TH"/>
              </w:rPr>
              <w:t>(in thousand Baht)</w:t>
            </w:r>
          </w:p>
        </w:tc>
      </w:tr>
      <w:tr w:rsidR="00300AB6" w:rsidRPr="00A811B3" w:rsidTr="004B25E1">
        <w:trPr>
          <w:trHeight w:val="228"/>
        </w:trPr>
        <w:tc>
          <w:tcPr>
            <w:tcW w:w="3824" w:type="dxa"/>
          </w:tcPr>
          <w:p w:rsidR="00300AB6" w:rsidRPr="00A811B3" w:rsidRDefault="00300AB6" w:rsidP="00476490">
            <w:pPr>
              <w:spacing w:after="0" w:line="240" w:lineRule="atLeast"/>
              <w:ind w:left="574" w:right="-79" w:firstLine="0"/>
              <w:rPr>
                <w:rFonts w:ascii="Times New Roman" w:eastAsia="Cordia New" w:hAnsi="Times New Roman" w:cs="Times New Roman"/>
                <w:b/>
                <w:bCs/>
                <w:i/>
                <w:iCs/>
                <w:szCs w:val="22"/>
                <w:cs/>
              </w:rPr>
            </w:pPr>
            <w:r w:rsidRPr="00A811B3">
              <w:rPr>
                <w:rFonts w:ascii="Times New Roman" w:eastAsia="Cordia New" w:hAnsi="Times New Roman" w:cs="Times New Roman"/>
                <w:b/>
                <w:bCs/>
                <w:i/>
                <w:iCs/>
                <w:szCs w:val="22"/>
              </w:rPr>
              <w:t>Deferred tax assets</w:t>
            </w:r>
          </w:p>
        </w:tc>
        <w:tc>
          <w:tcPr>
            <w:tcW w:w="5959" w:type="dxa"/>
            <w:gridSpan w:val="12"/>
            <w:vAlign w:val="bottom"/>
          </w:tcPr>
          <w:p w:rsidR="00300AB6" w:rsidRPr="00A811B3" w:rsidRDefault="00300AB6" w:rsidP="00476490">
            <w:pPr>
              <w:pStyle w:val="acctfourfigures"/>
              <w:tabs>
                <w:tab w:val="clear" w:pos="765"/>
              </w:tabs>
              <w:spacing w:line="240" w:lineRule="atLeast"/>
              <w:ind w:right="-96" w:firstLine="0"/>
              <w:jc w:val="center"/>
              <w:rPr>
                <w:rFonts w:eastAsia="Cordia New"/>
                <w:b/>
                <w:bCs/>
                <w:i/>
                <w:iCs/>
                <w:szCs w:val="22"/>
                <w:cs/>
                <w:lang w:val="en-US" w:bidi="th-TH"/>
              </w:rPr>
            </w:pPr>
          </w:p>
        </w:tc>
      </w:tr>
      <w:tr w:rsidR="00300AB6" w:rsidRPr="00A811B3" w:rsidTr="004B25E1">
        <w:tc>
          <w:tcPr>
            <w:tcW w:w="3824" w:type="dxa"/>
          </w:tcPr>
          <w:p w:rsidR="00300AB6" w:rsidRPr="00A811B3" w:rsidRDefault="00300AB6" w:rsidP="00476490">
            <w:pPr>
              <w:spacing w:after="0" w:line="240" w:lineRule="atLeast"/>
              <w:ind w:left="574" w:right="-79" w:firstLine="0"/>
              <w:rPr>
                <w:rFonts w:ascii="Times New Roman" w:eastAsia="Cordia New" w:hAnsi="Times New Roman" w:cs="Times New Roman"/>
                <w:b/>
                <w:bCs/>
                <w:i/>
                <w:iCs/>
                <w:szCs w:val="22"/>
              </w:rPr>
            </w:pPr>
            <w:r w:rsidRPr="00A811B3">
              <w:rPr>
                <w:rFonts w:ascii="Times New Roman" w:eastAsia="Cordia New" w:hAnsi="Times New Roman" w:cs="Times New Roman"/>
                <w:b/>
                <w:bCs/>
                <w:i/>
                <w:iCs/>
                <w:szCs w:val="22"/>
              </w:rPr>
              <w:t>Tax rate of 20%</w:t>
            </w:r>
          </w:p>
        </w:tc>
        <w:tc>
          <w:tcPr>
            <w:tcW w:w="1283" w:type="dxa"/>
            <w:gridSpan w:val="2"/>
          </w:tcPr>
          <w:p w:rsidR="00300AB6" w:rsidRPr="00A811B3" w:rsidRDefault="00300AB6" w:rsidP="00476490">
            <w:pPr>
              <w:pStyle w:val="acctfourfigures"/>
              <w:tabs>
                <w:tab w:val="clear" w:pos="765"/>
                <w:tab w:val="decimal" w:pos="998"/>
              </w:tabs>
              <w:spacing w:line="240" w:lineRule="atLeast"/>
              <w:ind w:right="-96" w:firstLine="0"/>
              <w:rPr>
                <w:rFonts w:eastAsia="Cordia New"/>
                <w:b/>
                <w:bCs/>
                <w:i/>
                <w:iCs/>
                <w:szCs w:val="22"/>
                <w:cs/>
                <w:lang w:val="en-US" w:bidi="th-TH"/>
              </w:rPr>
            </w:pPr>
          </w:p>
        </w:tc>
        <w:tc>
          <w:tcPr>
            <w:tcW w:w="280" w:type="dxa"/>
          </w:tcPr>
          <w:p w:rsidR="00300AB6" w:rsidRPr="00A811B3" w:rsidRDefault="00300AB6" w:rsidP="00476490">
            <w:pPr>
              <w:tabs>
                <w:tab w:val="left" w:pos="540"/>
                <w:tab w:val="decimal" w:pos="998"/>
              </w:tabs>
              <w:spacing w:after="0" w:line="240" w:lineRule="atLeast"/>
              <w:ind w:firstLine="0"/>
              <w:rPr>
                <w:rFonts w:ascii="Times New Roman" w:eastAsia="Cordia New" w:hAnsi="Times New Roman" w:cs="Times New Roman"/>
                <w:b/>
                <w:bCs/>
                <w:i/>
                <w:iCs/>
                <w:szCs w:val="22"/>
              </w:rPr>
            </w:pPr>
          </w:p>
        </w:tc>
        <w:tc>
          <w:tcPr>
            <w:tcW w:w="1132" w:type="dxa"/>
          </w:tcPr>
          <w:p w:rsidR="00300AB6" w:rsidRPr="00A811B3" w:rsidRDefault="00300AB6" w:rsidP="00476490">
            <w:pPr>
              <w:pStyle w:val="acctfourfigures"/>
              <w:tabs>
                <w:tab w:val="clear" w:pos="765"/>
                <w:tab w:val="decimal" w:pos="761"/>
              </w:tabs>
              <w:spacing w:line="240" w:lineRule="atLeast"/>
              <w:ind w:right="-96" w:firstLine="0"/>
              <w:rPr>
                <w:rFonts w:eastAsia="Cordia New"/>
                <w:b/>
                <w:bCs/>
                <w:i/>
                <w:iCs/>
                <w:szCs w:val="22"/>
                <w:lang w:val="en-US" w:bidi="th-TH"/>
              </w:rPr>
            </w:pPr>
          </w:p>
        </w:tc>
        <w:tc>
          <w:tcPr>
            <w:tcW w:w="292" w:type="dxa"/>
            <w:gridSpan w:val="2"/>
          </w:tcPr>
          <w:p w:rsidR="00300AB6" w:rsidRPr="00A811B3" w:rsidRDefault="00300AB6" w:rsidP="00476490">
            <w:pPr>
              <w:pStyle w:val="acctfourfigures"/>
              <w:tabs>
                <w:tab w:val="clear" w:pos="765"/>
                <w:tab w:val="decimal" w:pos="761"/>
              </w:tabs>
              <w:spacing w:line="240" w:lineRule="atLeast"/>
              <w:ind w:right="-96" w:firstLine="0"/>
              <w:rPr>
                <w:rFonts w:eastAsia="Cordia New"/>
                <w:b/>
                <w:bCs/>
                <w:i/>
                <w:iCs/>
                <w:szCs w:val="22"/>
                <w:lang w:val="en-US" w:bidi="th-TH"/>
              </w:rPr>
            </w:pPr>
          </w:p>
        </w:tc>
        <w:tc>
          <w:tcPr>
            <w:tcW w:w="1412" w:type="dxa"/>
            <w:gridSpan w:val="2"/>
          </w:tcPr>
          <w:p w:rsidR="00300AB6" w:rsidRPr="00A811B3" w:rsidRDefault="00300AB6" w:rsidP="00476490">
            <w:pPr>
              <w:tabs>
                <w:tab w:val="left" w:pos="540"/>
                <w:tab w:val="decimal" w:pos="869"/>
              </w:tabs>
              <w:spacing w:after="0" w:line="240" w:lineRule="atLeast"/>
              <w:ind w:firstLine="0"/>
              <w:rPr>
                <w:rFonts w:ascii="Times New Roman" w:eastAsia="Cordia New" w:hAnsi="Times New Roman" w:cs="Times New Roman"/>
                <w:b/>
                <w:bCs/>
                <w:i/>
                <w:iCs/>
                <w:szCs w:val="22"/>
              </w:rPr>
            </w:pPr>
          </w:p>
        </w:tc>
        <w:tc>
          <w:tcPr>
            <w:tcW w:w="301" w:type="dxa"/>
            <w:gridSpan w:val="3"/>
          </w:tcPr>
          <w:p w:rsidR="00300AB6" w:rsidRPr="00A811B3" w:rsidRDefault="00300AB6" w:rsidP="00476490">
            <w:pPr>
              <w:tabs>
                <w:tab w:val="left" w:pos="540"/>
              </w:tabs>
              <w:spacing w:after="0" w:line="240" w:lineRule="atLeast"/>
              <w:ind w:firstLine="0"/>
              <w:rPr>
                <w:rFonts w:ascii="Times New Roman" w:eastAsia="Cordia New" w:hAnsi="Times New Roman" w:cs="Times New Roman"/>
                <w:b/>
                <w:bCs/>
                <w:i/>
                <w:iCs/>
                <w:szCs w:val="22"/>
              </w:rPr>
            </w:pPr>
          </w:p>
        </w:tc>
        <w:tc>
          <w:tcPr>
            <w:tcW w:w="1259" w:type="dxa"/>
          </w:tcPr>
          <w:p w:rsidR="00300AB6" w:rsidRPr="00A811B3" w:rsidRDefault="00300AB6" w:rsidP="00476490">
            <w:pPr>
              <w:tabs>
                <w:tab w:val="left" w:pos="540"/>
                <w:tab w:val="decimal" w:pos="882"/>
              </w:tabs>
              <w:spacing w:after="0" w:line="240" w:lineRule="atLeast"/>
              <w:ind w:firstLine="0"/>
              <w:rPr>
                <w:rFonts w:ascii="Times New Roman" w:eastAsia="Cordia New" w:hAnsi="Times New Roman" w:cs="Times New Roman"/>
                <w:b/>
                <w:bCs/>
                <w:i/>
                <w:iCs/>
                <w:szCs w:val="22"/>
              </w:rPr>
            </w:pPr>
          </w:p>
        </w:tc>
      </w:tr>
      <w:tr w:rsidR="00476490" w:rsidRPr="00A811B3" w:rsidTr="004B25E1">
        <w:tc>
          <w:tcPr>
            <w:tcW w:w="3824" w:type="dxa"/>
          </w:tcPr>
          <w:p w:rsidR="00476490" w:rsidRPr="00A811B3" w:rsidRDefault="00476490" w:rsidP="00476490">
            <w:pPr>
              <w:spacing w:after="0" w:line="240" w:lineRule="atLeast"/>
              <w:ind w:left="574" w:right="-79" w:firstLine="0"/>
              <w:rPr>
                <w:rFonts w:ascii="Times New Roman" w:eastAsia="Cordia New" w:hAnsi="Times New Roman" w:cs="Times New Roman"/>
                <w:szCs w:val="22"/>
                <w:cs/>
              </w:rPr>
            </w:pPr>
            <w:r w:rsidRPr="00A811B3">
              <w:rPr>
                <w:rFonts w:ascii="Times New Roman" w:eastAsia="Cordia New" w:hAnsi="Times New Roman" w:cs="Times New Roman"/>
                <w:szCs w:val="22"/>
              </w:rPr>
              <w:t>Trade accounts receivables</w:t>
            </w:r>
          </w:p>
        </w:tc>
        <w:tc>
          <w:tcPr>
            <w:tcW w:w="1283" w:type="dxa"/>
            <w:gridSpan w:val="2"/>
            <w:shd w:val="clear" w:color="auto" w:fill="auto"/>
          </w:tcPr>
          <w:p w:rsidR="00476490" w:rsidRPr="00A811B3" w:rsidRDefault="00476490" w:rsidP="00476490">
            <w:pPr>
              <w:spacing w:after="0" w:line="240" w:lineRule="atLeast"/>
              <w:ind w:right="-103"/>
              <w:jc w:val="center"/>
              <w:rPr>
                <w:rFonts w:ascii="Times New Roman" w:hAnsi="Times New Roman" w:cs="Times New Roman"/>
                <w:szCs w:val="22"/>
              </w:rPr>
            </w:pPr>
            <w:r w:rsidRPr="00A811B3">
              <w:rPr>
                <w:rFonts w:ascii="Times New Roman" w:hAnsi="Times New Roman" w:cs="Times New Roman"/>
                <w:szCs w:val="22"/>
                <w:cs/>
              </w:rPr>
              <w:t>-</w:t>
            </w:r>
          </w:p>
        </w:tc>
        <w:tc>
          <w:tcPr>
            <w:tcW w:w="280" w:type="dxa"/>
          </w:tcPr>
          <w:p w:rsidR="00476490" w:rsidRPr="00A811B3" w:rsidRDefault="00476490" w:rsidP="00476490">
            <w:pPr>
              <w:tabs>
                <w:tab w:val="left" w:pos="540"/>
                <w:tab w:val="decimal" w:pos="998"/>
              </w:tabs>
              <w:spacing w:after="0" w:line="240" w:lineRule="atLeast"/>
              <w:rPr>
                <w:rFonts w:ascii="Times New Roman" w:hAnsi="Times New Roman" w:cs="Times New Roman"/>
                <w:szCs w:val="22"/>
              </w:rPr>
            </w:pPr>
          </w:p>
        </w:tc>
        <w:tc>
          <w:tcPr>
            <w:tcW w:w="1132" w:type="dxa"/>
          </w:tcPr>
          <w:p w:rsidR="00476490" w:rsidRPr="00A811B3" w:rsidRDefault="00476490" w:rsidP="00476490">
            <w:pPr>
              <w:pStyle w:val="acctfourfigures"/>
              <w:tabs>
                <w:tab w:val="clear" w:pos="765"/>
                <w:tab w:val="decimal" w:pos="746"/>
              </w:tabs>
              <w:spacing w:line="240" w:lineRule="atLeast"/>
              <w:ind w:left="20" w:right="81"/>
              <w:jc w:val="right"/>
              <w:rPr>
                <w:szCs w:val="22"/>
                <w:lang w:val="en-US" w:bidi="th-TH"/>
              </w:rPr>
            </w:pPr>
            <w:r w:rsidRPr="00A811B3">
              <w:rPr>
                <w:szCs w:val="22"/>
                <w:cs/>
                <w:lang w:val="en-US" w:bidi="th-TH"/>
              </w:rPr>
              <w:t>18,939</w:t>
            </w:r>
          </w:p>
        </w:tc>
        <w:tc>
          <w:tcPr>
            <w:tcW w:w="292" w:type="dxa"/>
            <w:gridSpan w:val="2"/>
          </w:tcPr>
          <w:p w:rsidR="00476490" w:rsidRPr="00A811B3" w:rsidRDefault="00476490" w:rsidP="00476490">
            <w:pPr>
              <w:pStyle w:val="acctfourfigures"/>
              <w:tabs>
                <w:tab w:val="clear" w:pos="765"/>
                <w:tab w:val="decimal" w:pos="761"/>
              </w:tabs>
              <w:spacing w:line="240" w:lineRule="atLeast"/>
              <w:ind w:right="-96"/>
              <w:rPr>
                <w:szCs w:val="22"/>
                <w:lang w:bidi="th-TH"/>
              </w:rPr>
            </w:pPr>
          </w:p>
        </w:tc>
        <w:tc>
          <w:tcPr>
            <w:tcW w:w="1412" w:type="dxa"/>
            <w:gridSpan w:val="2"/>
          </w:tcPr>
          <w:p w:rsidR="00476490" w:rsidRPr="00A811B3" w:rsidRDefault="00476490" w:rsidP="00476490">
            <w:pPr>
              <w:spacing w:after="0" w:line="240" w:lineRule="atLeast"/>
              <w:ind w:right="-103"/>
              <w:jc w:val="center"/>
              <w:rPr>
                <w:rFonts w:ascii="Times New Roman" w:hAnsi="Times New Roman" w:cs="Times New Roman"/>
                <w:szCs w:val="22"/>
              </w:rPr>
            </w:pPr>
            <w:r w:rsidRPr="00A811B3">
              <w:rPr>
                <w:rFonts w:ascii="Times New Roman" w:hAnsi="Times New Roman" w:cs="Times New Roman"/>
                <w:szCs w:val="22"/>
                <w:cs/>
              </w:rPr>
              <w:t>-</w:t>
            </w:r>
          </w:p>
        </w:tc>
        <w:tc>
          <w:tcPr>
            <w:tcW w:w="301" w:type="dxa"/>
            <w:gridSpan w:val="3"/>
          </w:tcPr>
          <w:p w:rsidR="00476490" w:rsidRPr="00A811B3" w:rsidRDefault="00476490" w:rsidP="00476490">
            <w:pPr>
              <w:spacing w:after="0" w:line="240" w:lineRule="atLeast"/>
              <w:ind w:right="-103"/>
              <w:jc w:val="center"/>
              <w:rPr>
                <w:rFonts w:ascii="Times New Roman" w:hAnsi="Times New Roman" w:cs="Times New Roman"/>
                <w:szCs w:val="22"/>
              </w:rPr>
            </w:pPr>
          </w:p>
        </w:tc>
        <w:tc>
          <w:tcPr>
            <w:tcW w:w="1259" w:type="dxa"/>
          </w:tcPr>
          <w:p w:rsidR="00476490" w:rsidRPr="00A811B3" w:rsidRDefault="00476490" w:rsidP="00476490">
            <w:pPr>
              <w:pStyle w:val="acctfourfigures"/>
              <w:tabs>
                <w:tab w:val="clear" w:pos="765"/>
                <w:tab w:val="decimal" w:pos="904"/>
              </w:tabs>
              <w:spacing w:line="240" w:lineRule="atLeast"/>
              <w:ind w:left="20" w:right="129"/>
              <w:jc w:val="right"/>
              <w:rPr>
                <w:szCs w:val="22"/>
                <w:lang w:val="en-US" w:bidi="th-TH"/>
              </w:rPr>
            </w:pPr>
            <w:r w:rsidRPr="00A811B3">
              <w:rPr>
                <w:szCs w:val="22"/>
                <w:cs/>
                <w:lang w:val="en-US" w:bidi="th-TH"/>
              </w:rPr>
              <w:t>18,939</w:t>
            </w:r>
          </w:p>
        </w:tc>
      </w:tr>
      <w:tr w:rsidR="00476490" w:rsidRPr="00A811B3" w:rsidTr="004B25E1">
        <w:tc>
          <w:tcPr>
            <w:tcW w:w="3824" w:type="dxa"/>
          </w:tcPr>
          <w:p w:rsidR="00476490" w:rsidRPr="00A811B3" w:rsidRDefault="00476490" w:rsidP="00476490">
            <w:pPr>
              <w:spacing w:after="0" w:line="240" w:lineRule="atLeast"/>
              <w:ind w:left="574" w:right="-79" w:firstLine="0"/>
              <w:rPr>
                <w:rFonts w:ascii="Times New Roman" w:eastAsia="Cordia New" w:hAnsi="Times New Roman" w:cs="Times New Roman"/>
                <w:szCs w:val="22"/>
              </w:rPr>
            </w:pPr>
            <w:r w:rsidRPr="00A811B3">
              <w:rPr>
                <w:rFonts w:ascii="Times New Roman" w:eastAsia="Cordia New" w:hAnsi="Times New Roman" w:cs="Times New Roman"/>
                <w:szCs w:val="22"/>
              </w:rPr>
              <w:t>Tax loss</w:t>
            </w:r>
          </w:p>
        </w:tc>
        <w:tc>
          <w:tcPr>
            <w:tcW w:w="1283" w:type="dxa"/>
            <w:gridSpan w:val="2"/>
            <w:tcBorders>
              <w:bottom w:val="single" w:sz="4" w:space="0" w:color="auto"/>
            </w:tcBorders>
            <w:shd w:val="clear" w:color="auto" w:fill="auto"/>
          </w:tcPr>
          <w:p w:rsidR="00476490" w:rsidRPr="00A811B3" w:rsidRDefault="00476490" w:rsidP="00476490">
            <w:pPr>
              <w:pStyle w:val="acctfourfigures"/>
              <w:tabs>
                <w:tab w:val="clear" w:pos="765"/>
                <w:tab w:val="decimal" w:pos="746"/>
                <w:tab w:val="decimal" w:pos="1117"/>
              </w:tabs>
              <w:spacing w:line="240" w:lineRule="atLeast"/>
              <w:ind w:left="20" w:right="109"/>
              <w:jc w:val="right"/>
              <w:rPr>
                <w:szCs w:val="22"/>
                <w:lang w:val="en-US" w:bidi="th-TH"/>
              </w:rPr>
            </w:pPr>
            <w:r w:rsidRPr="00A811B3">
              <w:rPr>
                <w:szCs w:val="22"/>
                <w:lang w:bidi="th-TH"/>
              </w:rPr>
              <w:t>60,80</w:t>
            </w:r>
            <w:r w:rsidRPr="00A811B3">
              <w:rPr>
                <w:szCs w:val="22"/>
                <w:lang w:val="en-US" w:bidi="th-TH"/>
              </w:rPr>
              <w:t>3</w:t>
            </w:r>
          </w:p>
        </w:tc>
        <w:tc>
          <w:tcPr>
            <w:tcW w:w="280" w:type="dxa"/>
          </w:tcPr>
          <w:p w:rsidR="00476490" w:rsidRPr="00A811B3" w:rsidRDefault="00476490" w:rsidP="00476490">
            <w:pPr>
              <w:tabs>
                <w:tab w:val="left" w:pos="540"/>
                <w:tab w:val="decimal" w:pos="998"/>
              </w:tabs>
              <w:spacing w:after="0" w:line="240" w:lineRule="atLeast"/>
              <w:rPr>
                <w:rFonts w:ascii="Times New Roman" w:hAnsi="Times New Roman" w:cs="Times New Roman"/>
                <w:szCs w:val="22"/>
              </w:rPr>
            </w:pPr>
          </w:p>
        </w:tc>
        <w:tc>
          <w:tcPr>
            <w:tcW w:w="1132" w:type="dxa"/>
            <w:tcBorders>
              <w:bottom w:val="single" w:sz="4" w:space="0" w:color="auto"/>
            </w:tcBorders>
          </w:tcPr>
          <w:p w:rsidR="00476490" w:rsidRPr="00A811B3" w:rsidRDefault="00476490" w:rsidP="00476490">
            <w:pPr>
              <w:pStyle w:val="acctfourfigures"/>
              <w:tabs>
                <w:tab w:val="clear" w:pos="765"/>
                <w:tab w:val="decimal" w:pos="746"/>
              </w:tabs>
              <w:spacing w:line="240" w:lineRule="atLeast"/>
              <w:ind w:left="20" w:right="81"/>
              <w:jc w:val="right"/>
              <w:rPr>
                <w:szCs w:val="22"/>
                <w:lang w:val="en-US" w:bidi="th-TH"/>
              </w:rPr>
            </w:pPr>
            <w:r w:rsidRPr="00A811B3">
              <w:rPr>
                <w:szCs w:val="22"/>
                <w:cs/>
                <w:lang w:val="en-US" w:bidi="th-TH"/>
              </w:rPr>
              <w:t>15,625</w:t>
            </w:r>
          </w:p>
        </w:tc>
        <w:tc>
          <w:tcPr>
            <w:tcW w:w="292" w:type="dxa"/>
            <w:gridSpan w:val="2"/>
          </w:tcPr>
          <w:p w:rsidR="00476490" w:rsidRPr="00A811B3" w:rsidRDefault="00476490" w:rsidP="00476490">
            <w:pPr>
              <w:tabs>
                <w:tab w:val="decimal" w:pos="796"/>
              </w:tabs>
              <w:spacing w:after="0" w:line="240" w:lineRule="atLeast"/>
              <w:jc w:val="thaiDistribute"/>
              <w:rPr>
                <w:rFonts w:ascii="Times New Roman" w:hAnsi="Times New Roman" w:cs="Times New Roman"/>
                <w:szCs w:val="22"/>
              </w:rPr>
            </w:pPr>
          </w:p>
        </w:tc>
        <w:tc>
          <w:tcPr>
            <w:tcW w:w="1412" w:type="dxa"/>
            <w:gridSpan w:val="2"/>
            <w:tcBorders>
              <w:bottom w:val="single" w:sz="4" w:space="0" w:color="auto"/>
            </w:tcBorders>
          </w:tcPr>
          <w:p w:rsidR="00476490" w:rsidRPr="00A811B3" w:rsidRDefault="00476490" w:rsidP="00476490">
            <w:pPr>
              <w:spacing w:after="0" w:line="240" w:lineRule="atLeast"/>
              <w:ind w:right="-103"/>
              <w:jc w:val="center"/>
              <w:rPr>
                <w:rFonts w:ascii="Times New Roman" w:hAnsi="Times New Roman" w:cs="Times New Roman"/>
                <w:szCs w:val="22"/>
              </w:rPr>
            </w:pPr>
            <w:r w:rsidRPr="00A811B3">
              <w:rPr>
                <w:rFonts w:ascii="Times New Roman" w:hAnsi="Times New Roman" w:cs="Times New Roman"/>
                <w:szCs w:val="22"/>
                <w:cs/>
              </w:rPr>
              <w:t>-</w:t>
            </w:r>
          </w:p>
        </w:tc>
        <w:tc>
          <w:tcPr>
            <w:tcW w:w="285" w:type="dxa"/>
            <w:gridSpan w:val="2"/>
          </w:tcPr>
          <w:p w:rsidR="00476490" w:rsidRPr="00A811B3" w:rsidRDefault="00476490" w:rsidP="00476490">
            <w:pPr>
              <w:spacing w:after="0" w:line="240" w:lineRule="atLeast"/>
              <w:ind w:right="-103"/>
              <w:jc w:val="center"/>
              <w:rPr>
                <w:rFonts w:ascii="Times New Roman" w:hAnsi="Times New Roman" w:cs="Times New Roman"/>
                <w:szCs w:val="22"/>
              </w:rPr>
            </w:pPr>
          </w:p>
        </w:tc>
        <w:tc>
          <w:tcPr>
            <w:tcW w:w="1275" w:type="dxa"/>
            <w:gridSpan w:val="2"/>
            <w:tcBorders>
              <w:bottom w:val="single" w:sz="4" w:space="0" w:color="auto"/>
            </w:tcBorders>
          </w:tcPr>
          <w:p w:rsidR="00476490" w:rsidRPr="00A811B3" w:rsidRDefault="00476490" w:rsidP="00476490">
            <w:pPr>
              <w:pStyle w:val="acctfourfigures"/>
              <w:tabs>
                <w:tab w:val="clear" w:pos="765"/>
                <w:tab w:val="decimal" w:pos="904"/>
              </w:tabs>
              <w:spacing w:line="240" w:lineRule="atLeast"/>
              <w:ind w:left="20" w:right="129"/>
              <w:jc w:val="right"/>
              <w:rPr>
                <w:szCs w:val="22"/>
                <w:cs/>
                <w:lang w:val="en-US" w:bidi="th-TH"/>
              </w:rPr>
            </w:pPr>
            <w:r w:rsidRPr="00A811B3">
              <w:rPr>
                <w:szCs w:val="22"/>
                <w:cs/>
                <w:lang w:val="en-US" w:bidi="th-TH"/>
              </w:rPr>
              <w:t>76,428</w:t>
            </w:r>
          </w:p>
        </w:tc>
      </w:tr>
      <w:tr w:rsidR="00476490" w:rsidRPr="00A811B3" w:rsidTr="004B25E1">
        <w:tc>
          <w:tcPr>
            <w:tcW w:w="3824" w:type="dxa"/>
          </w:tcPr>
          <w:p w:rsidR="00476490" w:rsidRPr="00A811B3" w:rsidRDefault="00476490" w:rsidP="00476490">
            <w:pPr>
              <w:spacing w:after="0" w:line="240" w:lineRule="atLeast"/>
              <w:ind w:left="574" w:right="-79" w:firstLine="0"/>
              <w:rPr>
                <w:rFonts w:ascii="Times New Roman" w:eastAsia="Cordia New" w:hAnsi="Times New Roman" w:cs="Times New Roman"/>
                <w:szCs w:val="22"/>
              </w:rPr>
            </w:pPr>
            <w:r w:rsidRPr="00A811B3">
              <w:rPr>
                <w:rFonts w:ascii="Times New Roman" w:eastAsia="Cordia New" w:hAnsi="Times New Roman" w:cs="Times New Roman"/>
                <w:szCs w:val="22"/>
              </w:rPr>
              <w:t>Total deferred tax assets</w:t>
            </w:r>
          </w:p>
        </w:tc>
        <w:tc>
          <w:tcPr>
            <w:tcW w:w="1283" w:type="dxa"/>
            <w:gridSpan w:val="2"/>
            <w:tcBorders>
              <w:top w:val="single" w:sz="4" w:space="0" w:color="auto"/>
              <w:bottom w:val="single" w:sz="4" w:space="0" w:color="auto"/>
            </w:tcBorders>
            <w:shd w:val="clear" w:color="auto" w:fill="auto"/>
          </w:tcPr>
          <w:p w:rsidR="00476490" w:rsidRPr="00A811B3" w:rsidRDefault="00476490" w:rsidP="00476490">
            <w:pPr>
              <w:pStyle w:val="acctfourfigures"/>
              <w:tabs>
                <w:tab w:val="clear" w:pos="765"/>
                <w:tab w:val="decimal" w:pos="746"/>
                <w:tab w:val="decimal" w:pos="1131"/>
              </w:tabs>
              <w:spacing w:line="240" w:lineRule="atLeast"/>
              <w:ind w:left="20" w:right="109"/>
              <w:jc w:val="right"/>
              <w:rPr>
                <w:szCs w:val="22"/>
                <w:lang w:bidi="th-TH"/>
              </w:rPr>
            </w:pPr>
            <w:r w:rsidRPr="00A811B3">
              <w:rPr>
                <w:szCs w:val="22"/>
                <w:lang w:bidi="th-TH"/>
              </w:rPr>
              <w:t>60,803</w:t>
            </w:r>
          </w:p>
        </w:tc>
        <w:tc>
          <w:tcPr>
            <w:tcW w:w="280" w:type="dxa"/>
          </w:tcPr>
          <w:p w:rsidR="00476490" w:rsidRPr="00A811B3" w:rsidRDefault="00476490" w:rsidP="00476490">
            <w:pPr>
              <w:tabs>
                <w:tab w:val="left" w:pos="540"/>
                <w:tab w:val="decimal" w:pos="998"/>
              </w:tabs>
              <w:spacing w:after="0" w:line="240" w:lineRule="atLeast"/>
              <w:rPr>
                <w:rFonts w:ascii="Times New Roman" w:hAnsi="Times New Roman" w:cs="Times New Roman"/>
                <w:szCs w:val="22"/>
              </w:rPr>
            </w:pPr>
          </w:p>
        </w:tc>
        <w:tc>
          <w:tcPr>
            <w:tcW w:w="1132" w:type="dxa"/>
            <w:tcBorders>
              <w:top w:val="single" w:sz="4" w:space="0" w:color="auto"/>
              <w:bottom w:val="single" w:sz="4" w:space="0" w:color="auto"/>
            </w:tcBorders>
          </w:tcPr>
          <w:p w:rsidR="00476490" w:rsidRPr="00A811B3" w:rsidRDefault="00476490" w:rsidP="00476490">
            <w:pPr>
              <w:pStyle w:val="acctfourfigures"/>
              <w:tabs>
                <w:tab w:val="clear" w:pos="765"/>
                <w:tab w:val="decimal" w:pos="746"/>
              </w:tabs>
              <w:spacing w:line="240" w:lineRule="atLeast"/>
              <w:ind w:left="20" w:right="81"/>
              <w:jc w:val="right"/>
              <w:rPr>
                <w:szCs w:val="22"/>
                <w:lang w:bidi="th-TH"/>
              </w:rPr>
            </w:pPr>
            <w:r w:rsidRPr="00A811B3">
              <w:rPr>
                <w:szCs w:val="22"/>
                <w:cs/>
                <w:lang w:bidi="th-TH"/>
              </w:rPr>
              <w:t>34,564</w:t>
            </w:r>
          </w:p>
        </w:tc>
        <w:tc>
          <w:tcPr>
            <w:tcW w:w="292" w:type="dxa"/>
            <w:gridSpan w:val="2"/>
          </w:tcPr>
          <w:p w:rsidR="00476490" w:rsidRPr="00A811B3" w:rsidRDefault="00476490" w:rsidP="00476490">
            <w:pPr>
              <w:pStyle w:val="acctfourfigures"/>
              <w:tabs>
                <w:tab w:val="clear" w:pos="765"/>
                <w:tab w:val="decimal" w:pos="872"/>
              </w:tabs>
              <w:spacing w:line="240" w:lineRule="atLeast"/>
              <w:ind w:left="20" w:right="-96"/>
              <w:rPr>
                <w:szCs w:val="22"/>
                <w:lang w:bidi="th-TH"/>
              </w:rPr>
            </w:pPr>
          </w:p>
        </w:tc>
        <w:tc>
          <w:tcPr>
            <w:tcW w:w="1412" w:type="dxa"/>
            <w:gridSpan w:val="2"/>
            <w:tcBorders>
              <w:top w:val="single" w:sz="4" w:space="0" w:color="auto"/>
              <w:bottom w:val="single" w:sz="4" w:space="0" w:color="auto"/>
            </w:tcBorders>
          </w:tcPr>
          <w:p w:rsidR="00476490" w:rsidRPr="00A811B3" w:rsidRDefault="00476490" w:rsidP="00476490">
            <w:pPr>
              <w:spacing w:after="0" w:line="240" w:lineRule="atLeast"/>
              <w:ind w:right="-103"/>
              <w:jc w:val="center"/>
              <w:rPr>
                <w:rFonts w:ascii="Times New Roman" w:hAnsi="Times New Roman" w:cs="Times New Roman"/>
                <w:szCs w:val="22"/>
              </w:rPr>
            </w:pPr>
            <w:r w:rsidRPr="00A811B3">
              <w:rPr>
                <w:rFonts w:ascii="Times New Roman" w:hAnsi="Times New Roman" w:cs="Times New Roman"/>
                <w:szCs w:val="22"/>
                <w:cs/>
              </w:rPr>
              <w:t>-</w:t>
            </w:r>
          </w:p>
        </w:tc>
        <w:tc>
          <w:tcPr>
            <w:tcW w:w="285" w:type="dxa"/>
            <w:gridSpan w:val="2"/>
          </w:tcPr>
          <w:p w:rsidR="00476490" w:rsidRPr="00A811B3" w:rsidRDefault="00476490" w:rsidP="00476490">
            <w:pPr>
              <w:pStyle w:val="acctfourfigures"/>
              <w:tabs>
                <w:tab w:val="clear" w:pos="765"/>
                <w:tab w:val="decimal" w:pos="872"/>
              </w:tabs>
              <w:spacing w:line="240" w:lineRule="atLeast"/>
              <w:ind w:left="20" w:right="-96"/>
              <w:rPr>
                <w:szCs w:val="22"/>
                <w:lang w:bidi="th-TH"/>
              </w:rPr>
            </w:pPr>
          </w:p>
        </w:tc>
        <w:tc>
          <w:tcPr>
            <w:tcW w:w="1275" w:type="dxa"/>
            <w:gridSpan w:val="2"/>
            <w:tcBorders>
              <w:top w:val="single" w:sz="4" w:space="0" w:color="auto"/>
              <w:bottom w:val="single" w:sz="4" w:space="0" w:color="auto"/>
            </w:tcBorders>
          </w:tcPr>
          <w:p w:rsidR="00476490" w:rsidRPr="00A811B3" w:rsidRDefault="00476490" w:rsidP="00476490">
            <w:pPr>
              <w:pStyle w:val="acctfourfigures"/>
              <w:tabs>
                <w:tab w:val="clear" w:pos="765"/>
                <w:tab w:val="decimal" w:pos="908"/>
              </w:tabs>
              <w:spacing w:line="240" w:lineRule="atLeast"/>
              <w:ind w:left="20" w:right="129"/>
              <w:jc w:val="right"/>
              <w:rPr>
                <w:szCs w:val="22"/>
                <w:lang w:bidi="th-TH"/>
              </w:rPr>
            </w:pPr>
            <w:r w:rsidRPr="00A811B3">
              <w:rPr>
                <w:szCs w:val="22"/>
                <w:cs/>
                <w:lang w:bidi="th-TH"/>
              </w:rPr>
              <w:t>95,367</w:t>
            </w:r>
          </w:p>
        </w:tc>
      </w:tr>
      <w:tr w:rsidR="00476490" w:rsidRPr="00A811B3" w:rsidTr="004B25E1">
        <w:tc>
          <w:tcPr>
            <w:tcW w:w="3824" w:type="dxa"/>
          </w:tcPr>
          <w:p w:rsidR="00476490" w:rsidRPr="00A811B3" w:rsidRDefault="00476490" w:rsidP="00476490">
            <w:pPr>
              <w:spacing w:after="0" w:line="240" w:lineRule="atLeast"/>
              <w:ind w:left="574" w:right="-79"/>
              <w:rPr>
                <w:rFonts w:ascii="Times New Roman" w:hAnsi="Times New Roman" w:cs="Times New Roman"/>
                <w:b/>
                <w:bCs/>
                <w:szCs w:val="22"/>
                <w:cs/>
              </w:rPr>
            </w:pPr>
          </w:p>
        </w:tc>
        <w:tc>
          <w:tcPr>
            <w:tcW w:w="1283" w:type="dxa"/>
            <w:gridSpan w:val="2"/>
            <w:tcBorders>
              <w:top w:val="single" w:sz="4" w:space="0" w:color="auto"/>
            </w:tcBorders>
          </w:tcPr>
          <w:p w:rsidR="00476490" w:rsidRPr="00A811B3" w:rsidRDefault="00476490" w:rsidP="00476490">
            <w:pPr>
              <w:pStyle w:val="acctfourfigures"/>
              <w:tabs>
                <w:tab w:val="clear" w:pos="765"/>
                <w:tab w:val="decimal" w:pos="792"/>
                <w:tab w:val="decimal" w:pos="1026"/>
              </w:tabs>
              <w:spacing w:line="240" w:lineRule="atLeast"/>
              <w:ind w:right="-96"/>
              <w:rPr>
                <w:b/>
                <w:bCs/>
                <w:szCs w:val="22"/>
                <w:lang w:bidi="th-TH"/>
              </w:rPr>
            </w:pPr>
          </w:p>
        </w:tc>
        <w:tc>
          <w:tcPr>
            <w:tcW w:w="280" w:type="dxa"/>
          </w:tcPr>
          <w:p w:rsidR="00476490" w:rsidRPr="00A811B3" w:rsidRDefault="00476490" w:rsidP="00476490">
            <w:pPr>
              <w:tabs>
                <w:tab w:val="left" w:pos="540"/>
                <w:tab w:val="decimal" w:pos="998"/>
              </w:tabs>
              <w:spacing w:after="0" w:line="240" w:lineRule="atLeast"/>
              <w:rPr>
                <w:rFonts w:ascii="Times New Roman" w:hAnsi="Times New Roman" w:cs="Times New Roman"/>
                <w:b/>
                <w:bCs/>
                <w:szCs w:val="22"/>
              </w:rPr>
            </w:pPr>
          </w:p>
        </w:tc>
        <w:tc>
          <w:tcPr>
            <w:tcW w:w="1132" w:type="dxa"/>
            <w:tcBorders>
              <w:top w:val="single" w:sz="4" w:space="0" w:color="auto"/>
            </w:tcBorders>
          </w:tcPr>
          <w:p w:rsidR="00476490" w:rsidRPr="00A811B3" w:rsidRDefault="00476490" w:rsidP="00476490">
            <w:pPr>
              <w:pStyle w:val="acctfourfigures"/>
              <w:tabs>
                <w:tab w:val="clear" w:pos="765"/>
                <w:tab w:val="decimal" w:pos="834"/>
              </w:tabs>
              <w:spacing w:line="240" w:lineRule="atLeast"/>
              <w:ind w:left="20" w:right="-96"/>
              <w:rPr>
                <w:szCs w:val="22"/>
                <w:lang w:bidi="th-TH"/>
              </w:rPr>
            </w:pPr>
          </w:p>
        </w:tc>
        <w:tc>
          <w:tcPr>
            <w:tcW w:w="292" w:type="dxa"/>
            <w:gridSpan w:val="2"/>
          </w:tcPr>
          <w:p w:rsidR="00476490" w:rsidRPr="00A811B3" w:rsidRDefault="00476490" w:rsidP="00476490">
            <w:pPr>
              <w:tabs>
                <w:tab w:val="left" w:pos="540"/>
              </w:tabs>
              <w:spacing w:after="0" w:line="240" w:lineRule="atLeast"/>
              <w:rPr>
                <w:rFonts w:ascii="Times New Roman" w:hAnsi="Times New Roman" w:cs="Times New Roman"/>
                <w:b/>
                <w:bCs/>
                <w:szCs w:val="22"/>
              </w:rPr>
            </w:pPr>
          </w:p>
        </w:tc>
        <w:tc>
          <w:tcPr>
            <w:tcW w:w="1412" w:type="dxa"/>
            <w:gridSpan w:val="2"/>
            <w:tcBorders>
              <w:top w:val="single" w:sz="4" w:space="0" w:color="auto"/>
            </w:tcBorders>
          </w:tcPr>
          <w:p w:rsidR="00476490" w:rsidRPr="00A811B3" w:rsidRDefault="00476490" w:rsidP="00476490">
            <w:pPr>
              <w:tabs>
                <w:tab w:val="decimal" w:pos="592"/>
              </w:tabs>
              <w:spacing w:after="0" w:line="240" w:lineRule="atLeast"/>
              <w:ind w:left="-168" w:firstLine="0"/>
              <w:rPr>
                <w:rFonts w:ascii="Times New Roman" w:eastAsia="Cordia New" w:hAnsi="Times New Roman" w:cs="Times New Roman"/>
                <w:szCs w:val="22"/>
              </w:rPr>
            </w:pPr>
          </w:p>
        </w:tc>
        <w:tc>
          <w:tcPr>
            <w:tcW w:w="285" w:type="dxa"/>
            <w:gridSpan w:val="2"/>
          </w:tcPr>
          <w:p w:rsidR="00476490" w:rsidRPr="00A811B3" w:rsidRDefault="00476490" w:rsidP="00476490">
            <w:pPr>
              <w:tabs>
                <w:tab w:val="left" w:pos="540"/>
              </w:tabs>
              <w:spacing w:after="0" w:line="240" w:lineRule="atLeast"/>
              <w:rPr>
                <w:rFonts w:ascii="Times New Roman" w:hAnsi="Times New Roman" w:cs="Times New Roman"/>
                <w:b/>
                <w:bCs/>
                <w:szCs w:val="22"/>
              </w:rPr>
            </w:pPr>
          </w:p>
        </w:tc>
        <w:tc>
          <w:tcPr>
            <w:tcW w:w="1275" w:type="dxa"/>
            <w:gridSpan w:val="2"/>
            <w:tcBorders>
              <w:top w:val="single" w:sz="4" w:space="0" w:color="auto"/>
            </w:tcBorders>
          </w:tcPr>
          <w:p w:rsidR="00476490" w:rsidRPr="00A811B3" w:rsidRDefault="00476490" w:rsidP="00476490">
            <w:pPr>
              <w:pStyle w:val="acctfourfigures"/>
              <w:tabs>
                <w:tab w:val="clear" w:pos="765"/>
                <w:tab w:val="decimal" w:pos="1029"/>
              </w:tabs>
              <w:spacing w:line="240" w:lineRule="atLeast"/>
              <w:ind w:left="20" w:right="-96"/>
              <w:rPr>
                <w:szCs w:val="22"/>
                <w:lang w:bidi="th-TH"/>
              </w:rPr>
            </w:pPr>
          </w:p>
        </w:tc>
      </w:tr>
      <w:tr w:rsidR="00476490" w:rsidRPr="00A811B3" w:rsidTr="004B25E1">
        <w:trPr>
          <w:cantSplit/>
          <w:trHeight w:val="225"/>
        </w:trPr>
        <w:tc>
          <w:tcPr>
            <w:tcW w:w="3824" w:type="dxa"/>
          </w:tcPr>
          <w:p w:rsidR="00476490" w:rsidRPr="00A811B3" w:rsidRDefault="00476490" w:rsidP="00476490">
            <w:pPr>
              <w:spacing w:after="0" w:line="240" w:lineRule="atLeast"/>
              <w:ind w:left="574" w:right="-79" w:firstLine="0"/>
              <w:rPr>
                <w:rFonts w:ascii="Times New Roman" w:eastAsia="Cordia New" w:hAnsi="Times New Roman" w:cs="Times New Roman"/>
                <w:b/>
                <w:bCs/>
                <w:i/>
                <w:iCs/>
                <w:szCs w:val="22"/>
                <w:cs/>
              </w:rPr>
            </w:pPr>
            <w:r w:rsidRPr="00A811B3">
              <w:rPr>
                <w:rFonts w:ascii="Times New Roman" w:eastAsia="Cordia New" w:hAnsi="Times New Roman" w:cs="Times New Roman"/>
                <w:b/>
                <w:bCs/>
                <w:i/>
                <w:iCs/>
                <w:szCs w:val="22"/>
              </w:rPr>
              <w:t>Deferred tax liabilities</w:t>
            </w:r>
          </w:p>
        </w:tc>
        <w:tc>
          <w:tcPr>
            <w:tcW w:w="1274" w:type="dxa"/>
          </w:tcPr>
          <w:p w:rsidR="00476490" w:rsidRPr="00A811B3" w:rsidRDefault="00476490" w:rsidP="00476490">
            <w:pPr>
              <w:tabs>
                <w:tab w:val="decimal" w:pos="1026"/>
              </w:tabs>
              <w:spacing w:after="0" w:line="240" w:lineRule="atLeast"/>
              <w:ind w:left="-168"/>
              <w:jc w:val="thaiDistribute"/>
              <w:rPr>
                <w:rFonts w:ascii="Times New Roman" w:hAnsi="Times New Roman" w:cs="Times New Roman"/>
                <w:szCs w:val="22"/>
                <w:cs/>
              </w:rPr>
            </w:pPr>
          </w:p>
        </w:tc>
        <w:tc>
          <w:tcPr>
            <w:tcW w:w="289" w:type="dxa"/>
            <w:gridSpan w:val="2"/>
          </w:tcPr>
          <w:p w:rsidR="00476490" w:rsidRPr="00A811B3" w:rsidRDefault="00476490" w:rsidP="00476490">
            <w:pPr>
              <w:tabs>
                <w:tab w:val="left" w:pos="540"/>
              </w:tabs>
              <w:spacing w:after="0" w:line="240" w:lineRule="atLeast"/>
              <w:rPr>
                <w:rFonts w:ascii="Times New Roman" w:hAnsi="Times New Roman" w:cs="Times New Roman"/>
                <w:szCs w:val="22"/>
              </w:rPr>
            </w:pPr>
          </w:p>
        </w:tc>
        <w:tc>
          <w:tcPr>
            <w:tcW w:w="1132" w:type="dxa"/>
          </w:tcPr>
          <w:p w:rsidR="00476490" w:rsidRPr="00A811B3" w:rsidRDefault="00476490" w:rsidP="00476490">
            <w:pPr>
              <w:pStyle w:val="acctfourfigures"/>
              <w:tabs>
                <w:tab w:val="clear" w:pos="765"/>
                <w:tab w:val="decimal" w:pos="834"/>
              </w:tabs>
              <w:spacing w:line="240" w:lineRule="atLeast"/>
              <w:ind w:left="20" w:right="-96"/>
              <w:rPr>
                <w:szCs w:val="22"/>
                <w:lang w:bidi="th-TH"/>
              </w:rPr>
            </w:pPr>
          </w:p>
        </w:tc>
        <w:tc>
          <w:tcPr>
            <w:tcW w:w="347" w:type="dxa"/>
            <w:gridSpan w:val="3"/>
          </w:tcPr>
          <w:p w:rsidR="00476490" w:rsidRPr="00A811B3" w:rsidRDefault="00476490" w:rsidP="00476490">
            <w:pPr>
              <w:tabs>
                <w:tab w:val="decimal" w:pos="592"/>
              </w:tabs>
              <w:spacing w:after="0" w:line="240" w:lineRule="atLeast"/>
              <w:ind w:left="-168" w:firstLine="0"/>
              <w:rPr>
                <w:rFonts w:ascii="Times New Roman" w:eastAsia="Cordia New" w:hAnsi="Times New Roman" w:cs="Times New Roman"/>
                <w:szCs w:val="22"/>
              </w:rPr>
            </w:pPr>
          </w:p>
        </w:tc>
        <w:tc>
          <w:tcPr>
            <w:tcW w:w="1357" w:type="dxa"/>
          </w:tcPr>
          <w:p w:rsidR="00476490" w:rsidRPr="00A811B3" w:rsidRDefault="00476490" w:rsidP="00476490">
            <w:pPr>
              <w:spacing w:after="0" w:line="240" w:lineRule="atLeast"/>
              <w:ind w:right="-103"/>
              <w:jc w:val="center"/>
              <w:rPr>
                <w:rFonts w:ascii="Times New Roman" w:hAnsi="Times New Roman" w:cs="Times New Roman"/>
                <w:szCs w:val="22"/>
                <w:cs/>
              </w:rPr>
            </w:pPr>
          </w:p>
        </w:tc>
        <w:tc>
          <w:tcPr>
            <w:tcW w:w="285" w:type="dxa"/>
            <w:gridSpan w:val="2"/>
          </w:tcPr>
          <w:p w:rsidR="00476490" w:rsidRPr="00A811B3" w:rsidRDefault="00476490" w:rsidP="00476490">
            <w:pPr>
              <w:tabs>
                <w:tab w:val="decimal" w:pos="796"/>
              </w:tabs>
              <w:spacing w:after="0" w:line="240" w:lineRule="atLeast"/>
              <w:ind w:left="-168"/>
              <w:jc w:val="thaiDistribute"/>
              <w:rPr>
                <w:rFonts w:ascii="Times New Roman" w:hAnsi="Times New Roman" w:cs="Times New Roman"/>
                <w:szCs w:val="22"/>
              </w:rPr>
            </w:pPr>
          </w:p>
        </w:tc>
        <w:tc>
          <w:tcPr>
            <w:tcW w:w="1275" w:type="dxa"/>
            <w:gridSpan w:val="2"/>
          </w:tcPr>
          <w:p w:rsidR="00476490" w:rsidRPr="00A811B3" w:rsidRDefault="00476490" w:rsidP="00476490">
            <w:pPr>
              <w:pStyle w:val="acctfourfigures"/>
              <w:tabs>
                <w:tab w:val="clear" w:pos="765"/>
                <w:tab w:val="decimal" w:pos="1029"/>
              </w:tabs>
              <w:spacing w:line="240" w:lineRule="atLeast"/>
              <w:ind w:left="20" w:right="-96"/>
              <w:rPr>
                <w:szCs w:val="22"/>
                <w:lang w:bidi="th-TH"/>
              </w:rPr>
            </w:pPr>
          </w:p>
        </w:tc>
      </w:tr>
      <w:tr w:rsidR="00476490" w:rsidRPr="00A811B3" w:rsidTr="004B25E1">
        <w:trPr>
          <w:cantSplit/>
          <w:trHeight w:val="284"/>
        </w:trPr>
        <w:tc>
          <w:tcPr>
            <w:tcW w:w="3824" w:type="dxa"/>
          </w:tcPr>
          <w:p w:rsidR="00476490" w:rsidRPr="00A811B3" w:rsidRDefault="00476490" w:rsidP="00476490">
            <w:pPr>
              <w:spacing w:after="0" w:line="240" w:lineRule="atLeast"/>
              <w:ind w:left="574" w:right="-79" w:firstLine="0"/>
              <w:rPr>
                <w:rFonts w:ascii="Times New Roman" w:eastAsia="Cordia New" w:hAnsi="Times New Roman" w:cs="Times New Roman"/>
                <w:b/>
                <w:bCs/>
                <w:i/>
                <w:iCs/>
                <w:szCs w:val="22"/>
              </w:rPr>
            </w:pPr>
            <w:r w:rsidRPr="00A811B3">
              <w:rPr>
                <w:rFonts w:ascii="Times New Roman" w:eastAsia="Cordia New" w:hAnsi="Times New Roman" w:cs="Times New Roman"/>
                <w:b/>
                <w:bCs/>
                <w:i/>
                <w:iCs/>
                <w:szCs w:val="22"/>
              </w:rPr>
              <w:t>Tax rate of 20%</w:t>
            </w:r>
          </w:p>
        </w:tc>
        <w:tc>
          <w:tcPr>
            <w:tcW w:w="1274" w:type="dxa"/>
          </w:tcPr>
          <w:p w:rsidR="00476490" w:rsidRPr="00A811B3" w:rsidRDefault="00476490" w:rsidP="00476490">
            <w:pPr>
              <w:tabs>
                <w:tab w:val="decimal" w:pos="1026"/>
              </w:tabs>
              <w:spacing w:after="0" w:line="240" w:lineRule="atLeast"/>
              <w:ind w:left="-168"/>
              <w:jc w:val="thaiDistribute"/>
              <w:rPr>
                <w:rFonts w:ascii="Times New Roman" w:hAnsi="Times New Roman" w:cs="Times New Roman"/>
                <w:szCs w:val="22"/>
                <w:cs/>
              </w:rPr>
            </w:pPr>
          </w:p>
        </w:tc>
        <w:tc>
          <w:tcPr>
            <w:tcW w:w="289" w:type="dxa"/>
            <w:gridSpan w:val="2"/>
          </w:tcPr>
          <w:p w:rsidR="00476490" w:rsidRPr="00A811B3" w:rsidRDefault="00476490" w:rsidP="00476490">
            <w:pPr>
              <w:tabs>
                <w:tab w:val="left" w:pos="540"/>
              </w:tabs>
              <w:spacing w:after="0" w:line="240" w:lineRule="atLeast"/>
              <w:rPr>
                <w:rFonts w:ascii="Times New Roman" w:hAnsi="Times New Roman" w:cs="Times New Roman"/>
                <w:szCs w:val="22"/>
              </w:rPr>
            </w:pPr>
          </w:p>
        </w:tc>
        <w:tc>
          <w:tcPr>
            <w:tcW w:w="1132" w:type="dxa"/>
          </w:tcPr>
          <w:p w:rsidR="00476490" w:rsidRPr="00A811B3" w:rsidRDefault="00476490" w:rsidP="00476490">
            <w:pPr>
              <w:pStyle w:val="acctfourfigures"/>
              <w:tabs>
                <w:tab w:val="clear" w:pos="765"/>
                <w:tab w:val="decimal" w:pos="834"/>
              </w:tabs>
              <w:spacing w:line="240" w:lineRule="atLeast"/>
              <w:ind w:left="20" w:right="-96"/>
              <w:rPr>
                <w:szCs w:val="22"/>
                <w:lang w:bidi="th-TH"/>
              </w:rPr>
            </w:pPr>
          </w:p>
        </w:tc>
        <w:tc>
          <w:tcPr>
            <w:tcW w:w="347" w:type="dxa"/>
            <w:gridSpan w:val="3"/>
          </w:tcPr>
          <w:p w:rsidR="00476490" w:rsidRPr="00A811B3" w:rsidRDefault="00476490" w:rsidP="00476490">
            <w:pPr>
              <w:tabs>
                <w:tab w:val="decimal" w:pos="592"/>
              </w:tabs>
              <w:spacing w:after="0" w:line="240" w:lineRule="atLeast"/>
              <w:ind w:left="-168" w:firstLine="0"/>
              <w:rPr>
                <w:rFonts w:ascii="Times New Roman" w:eastAsia="Cordia New" w:hAnsi="Times New Roman" w:cs="Times New Roman"/>
                <w:szCs w:val="22"/>
              </w:rPr>
            </w:pPr>
          </w:p>
        </w:tc>
        <w:tc>
          <w:tcPr>
            <w:tcW w:w="1357" w:type="dxa"/>
          </w:tcPr>
          <w:p w:rsidR="00476490" w:rsidRPr="00A811B3" w:rsidRDefault="00476490" w:rsidP="00476490">
            <w:pPr>
              <w:spacing w:after="0" w:line="240" w:lineRule="atLeast"/>
              <w:ind w:right="-103"/>
              <w:jc w:val="center"/>
              <w:rPr>
                <w:rFonts w:ascii="Times New Roman" w:hAnsi="Times New Roman" w:cs="Times New Roman"/>
                <w:szCs w:val="22"/>
                <w:cs/>
              </w:rPr>
            </w:pPr>
          </w:p>
        </w:tc>
        <w:tc>
          <w:tcPr>
            <w:tcW w:w="285" w:type="dxa"/>
            <w:gridSpan w:val="2"/>
          </w:tcPr>
          <w:p w:rsidR="00476490" w:rsidRPr="00A811B3" w:rsidRDefault="00476490" w:rsidP="00476490">
            <w:pPr>
              <w:tabs>
                <w:tab w:val="decimal" w:pos="796"/>
              </w:tabs>
              <w:spacing w:after="0" w:line="240" w:lineRule="atLeast"/>
              <w:ind w:left="-168"/>
              <w:jc w:val="thaiDistribute"/>
              <w:rPr>
                <w:rFonts w:ascii="Times New Roman" w:hAnsi="Times New Roman" w:cs="Times New Roman"/>
                <w:szCs w:val="22"/>
              </w:rPr>
            </w:pPr>
          </w:p>
        </w:tc>
        <w:tc>
          <w:tcPr>
            <w:tcW w:w="1275" w:type="dxa"/>
            <w:gridSpan w:val="2"/>
          </w:tcPr>
          <w:p w:rsidR="00476490" w:rsidRPr="00A811B3" w:rsidRDefault="00476490" w:rsidP="00476490">
            <w:pPr>
              <w:pStyle w:val="acctfourfigures"/>
              <w:tabs>
                <w:tab w:val="clear" w:pos="765"/>
                <w:tab w:val="decimal" w:pos="1029"/>
              </w:tabs>
              <w:spacing w:line="240" w:lineRule="atLeast"/>
              <w:ind w:left="20" w:right="-96"/>
              <w:rPr>
                <w:szCs w:val="22"/>
                <w:lang w:bidi="th-TH"/>
              </w:rPr>
            </w:pPr>
          </w:p>
        </w:tc>
      </w:tr>
      <w:tr w:rsidR="00476490" w:rsidRPr="00A811B3" w:rsidTr="004B25E1">
        <w:trPr>
          <w:cantSplit/>
          <w:trHeight w:val="284"/>
        </w:trPr>
        <w:tc>
          <w:tcPr>
            <w:tcW w:w="3824" w:type="dxa"/>
          </w:tcPr>
          <w:p w:rsidR="00476490" w:rsidRPr="00A811B3" w:rsidRDefault="00476490" w:rsidP="00476490">
            <w:pPr>
              <w:spacing w:after="0" w:line="240" w:lineRule="atLeast"/>
              <w:ind w:left="574" w:right="-79" w:firstLine="0"/>
              <w:rPr>
                <w:rFonts w:ascii="Times New Roman" w:eastAsia="Cordia New" w:hAnsi="Times New Roman" w:cs="Times New Roman"/>
                <w:szCs w:val="22"/>
                <w:cs/>
              </w:rPr>
            </w:pPr>
            <w:r w:rsidRPr="00A811B3">
              <w:rPr>
                <w:rFonts w:ascii="Times New Roman" w:eastAsia="Cordia New" w:hAnsi="Times New Roman" w:cs="Times New Roman"/>
                <w:szCs w:val="22"/>
              </w:rPr>
              <w:t>Property, plant and equipment</w:t>
            </w:r>
          </w:p>
        </w:tc>
        <w:tc>
          <w:tcPr>
            <w:tcW w:w="1274" w:type="dxa"/>
          </w:tcPr>
          <w:p w:rsidR="00476490" w:rsidRPr="00A811B3" w:rsidRDefault="00476490" w:rsidP="00476490">
            <w:pPr>
              <w:pStyle w:val="acctfourfigures"/>
              <w:tabs>
                <w:tab w:val="clear" w:pos="765"/>
                <w:tab w:val="decimal" w:pos="746"/>
                <w:tab w:val="decimal" w:pos="1131"/>
              </w:tabs>
              <w:spacing w:line="240" w:lineRule="atLeast"/>
              <w:ind w:left="20" w:right="109"/>
              <w:jc w:val="right"/>
              <w:rPr>
                <w:szCs w:val="22"/>
                <w:rtl/>
                <w:cs/>
              </w:rPr>
            </w:pPr>
            <w:r w:rsidRPr="00A811B3">
              <w:rPr>
                <w:szCs w:val="22"/>
                <w:cs/>
                <w:lang w:bidi="th-TH"/>
              </w:rPr>
              <w:t>(</w:t>
            </w:r>
            <w:r w:rsidRPr="00A811B3">
              <w:rPr>
                <w:szCs w:val="22"/>
              </w:rPr>
              <w:t>589</w:t>
            </w:r>
            <w:r w:rsidRPr="00A811B3">
              <w:rPr>
                <w:szCs w:val="22"/>
                <w:cs/>
                <w:lang w:bidi="th-TH"/>
              </w:rPr>
              <w:t>)</w:t>
            </w:r>
          </w:p>
        </w:tc>
        <w:tc>
          <w:tcPr>
            <w:tcW w:w="289" w:type="dxa"/>
            <w:gridSpan w:val="2"/>
          </w:tcPr>
          <w:p w:rsidR="00476490" w:rsidRPr="00A811B3" w:rsidRDefault="00476490" w:rsidP="00476490">
            <w:pPr>
              <w:tabs>
                <w:tab w:val="left" w:pos="540"/>
              </w:tabs>
              <w:spacing w:after="0" w:line="240" w:lineRule="atLeast"/>
              <w:rPr>
                <w:rFonts w:ascii="Times New Roman" w:hAnsi="Times New Roman" w:cs="Times New Roman"/>
                <w:szCs w:val="22"/>
              </w:rPr>
            </w:pPr>
          </w:p>
        </w:tc>
        <w:tc>
          <w:tcPr>
            <w:tcW w:w="1132" w:type="dxa"/>
          </w:tcPr>
          <w:p w:rsidR="00476490" w:rsidRPr="00A811B3" w:rsidRDefault="00476490" w:rsidP="00476490">
            <w:pPr>
              <w:pStyle w:val="acctfourfigures"/>
              <w:tabs>
                <w:tab w:val="clear" w:pos="765"/>
                <w:tab w:val="decimal" w:pos="746"/>
              </w:tabs>
              <w:spacing w:line="240" w:lineRule="atLeast"/>
              <w:ind w:left="20" w:right="81"/>
              <w:jc w:val="right"/>
              <w:rPr>
                <w:szCs w:val="22"/>
                <w:cs/>
                <w:lang w:val="en-US" w:bidi="th-TH"/>
              </w:rPr>
            </w:pPr>
            <w:r w:rsidRPr="00A811B3">
              <w:rPr>
                <w:szCs w:val="22"/>
                <w:cs/>
                <w:lang w:val="en-US" w:bidi="th-TH"/>
              </w:rPr>
              <w:t>517</w:t>
            </w:r>
          </w:p>
        </w:tc>
        <w:tc>
          <w:tcPr>
            <w:tcW w:w="347" w:type="dxa"/>
            <w:gridSpan w:val="3"/>
          </w:tcPr>
          <w:p w:rsidR="00476490" w:rsidRPr="00A811B3" w:rsidRDefault="00476490" w:rsidP="00476490">
            <w:pPr>
              <w:pStyle w:val="acctfourfigures"/>
              <w:tabs>
                <w:tab w:val="clear" w:pos="765"/>
                <w:tab w:val="decimal" w:pos="872"/>
              </w:tabs>
              <w:spacing w:line="240" w:lineRule="atLeast"/>
              <w:ind w:left="20" w:right="-96"/>
              <w:rPr>
                <w:szCs w:val="22"/>
                <w:lang w:bidi="th-TH"/>
              </w:rPr>
            </w:pPr>
          </w:p>
        </w:tc>
        <w:tc>
          <w:tcPr>
            <w:tcW w:w="1357" w:type="dxa"/>
          </w:tcPr>
          <w:p w:rsidR="00476490" w:rsidRPr="00A811B3" w:rsidRDefault="00476490" w:rsidP="00476490">
            <w:pPr>
              <w:spacing w:after="0" w:line="240" w:lineRule="atLeast"/>
              <w:ind w:right="-103"/>
              <w:jc w:val="center"/>
              <w:rPr>
                <w:rFonts w:ascii="Times New Roman" w:hAnsi="Times New Roman" w:cs="Times New Roman"/>
                <w:szCs w:val="22"/>
              </w:rPr>
            </w:pPr>
            <w:r w:rsidRPr="00A811B3">
              <w:rPr>
                <w:rFonts w:ascii="Times New Roman" w:hAnsi="Times New Roman" w:cs="Times New Roman"/>
                <w:szCs w:val="22"/>
                <w:cs/>
              </w:rPr>
              <w:t>-</w:t>
            </w:r>
          </w:p>
        </w:tc>
        <w:tc>
          <w:tcPr>
            <w:tcW w:w="285" w:type="dxa"/>
            <w:gridSpan w:val="2"/>
          </w:tcPr>
          <w:p w:rsidR="00476490" w:rsidRPr="00A811B3" w:rsidRDefault="00476490" w:rsidP="00476490">
            <w:pPr>
              <w:pStyle w:val="acctfourfigures"/>
              <w:tabs>
                <w:tab w:val="clear" w:pos="765"/>
                <w:tab w:val="decimal" w:pos="872"/>
              </w:tabs>
              <w:spacing w:line="240" w:lineRule="atLeast"/>
              <w:ind w:left="20" w:right="-96"/>
              <w:rPr>
                <w:szCs w:val="22"/>
                <w:lang w:bidi="th-TH"/>
              </w:rPr>
            </w:pPr>
          </w:p>
        </w:tc>
        <w:tc>
          <w:tcPr>
            <w:tcW w:w="1275" w:type="dxa"/>
            <w:gridSpan w:val="2"/>
          </w:tcPr>
          <w:p w:rsidR="00476490" w:rsidRPr="00A811B3" w:rsidRDefault="00476490" w:rsidP="00476490">
            <w:pPr>
              <w:pStyle w:val="acctfourfigures"/>
              <w:tabs>
                <w:tab w:val="clear" w:pos="765"/>
                <w:tab w:val="decimal" w:pos="922"/>
              </w:tabs>
              <w:spacing w:line="240" w:lineRule="atLeast"/>
              <w:ind w:left="20" w:right="101"/>
              <w:jc w:val="right"/>
              <w:rPr>
                <w:szCs w:val="22"/>
                <w:cs/>
                <w:lang w:val="en-US" w:bidi="th-TH"/>
              </w:rPr>
            </w:pPr>
            <w:r w:rsidRPr="00A811B3">
              <w:rPr>
                <w:szCs w:val="22"/>
                <w:cs/>
                <w:lang w:val="en-US" w:bidi="th-TH"/>
              </w:rPr>
              <w:t>(72)</w:t>
            </w:r>
          </w:p>
        </w:tc>
      </w:tr>
      <w:tr w:rsidR="00476490" w:rsidRPr="00A811B3" w:rsidTr="004B25E1">
        <w:trPr>
          <w:cantSplit/>
          <w:trHeight w:val="284"/>
        </w:trPr>
        <w:tc>
          <w:tcPr>
            <w:tcW w:w="3824" w:type="dxa"/>
          </w:tcPr>
          <w:p w:rsidR="00476490" w:rsidRPr="00A811B3" w:rsidRDefault="00476490" w:rsidP="00476490">
            <w:pPr>
              <w:spacing w:after="0" w:line="240" w:lineRule="atLeast"/>
              <w:ind w:left="574" w:right="-79" w:firstLine="0"/>
              <w:rPr>
                <w:rFonts w:ascii="Times New Roman" w:eastAsia="Cordia New" w:hAnsi="Times New Roman" w:cs="Times New Roman"/>
                <w:szCs w:val="22"/>
              </w:rPr>
            </w:pPr>
            <w:r w:rsidRPr="00A811B3">
              <w:rPr>
                <w:rFonts w:ascii="Times New Roman" w:eastAsia="Cordia New" w:hAnsi="Times New Roman" w:cs="Times New Roman"/>
                <w:szCs w:val="22"/>
              </w:rPr>
              <w:t>Other intangible assets</w:t>
            </w:r>
          </w:p>
        </w:tc>
        <w:tc>
          <w:tcPr>
            <w:tcW w:w="1274" w:type="dxa"/>
          </w:tcPr>
          <w:p w:rsidR="00476490" w:rsidRPr="00A811B3" w:rsidRDefault="00476490" w:rsidP="00476490">
            <w:pPr>
              <w:pStyle w:val="acctfourfigures"/>
              <w:tabs>
                <w:tab w:val="clear" w:pos="765"/>
                <w:tab w:val="decimal" w:pos="746"/>
                <w:tab w:val="decimal" w:pos="1131"/>
              </w:tabs>
              <w:spacing w:line="240" w:lineRule="atLeast"/>
              <w:ind w:left="20" w:right="109"/>
              <w:jc w:val="right"/>
              <w:rPr>
                <w:szCs w:val="22"/>
              </w:rPr>
            </w:pPr>
            <w:r w:rsidRPr="00A811B3">
              <w:rPr>
                <w:szCs w:val="22"/>
                <w:cs/>
                <w:lang w:bidi="th-TH"/>
              </w:rPr>
              <w:t>(</w:t>
            </w:r>
            <w:r w:rsidRPr="00A811B3">
              <w:rPr>
                <w:szCs w:val="22"/>
              </w:rPr>
              <w:t>9</w:t>
            </w:r>
            <w:r w:rsidRPr="00A811B3">
              <w:rPr>
                <w:szCs w:val="22"/>
                <w:cs/>
                <w:lang w:bidi="th-TH"/>
              </w:rPr>
              <w:t>)</w:t>
            </w:r>
          </w:p>
        </w:tc>
        <w:tc>
          <w:tcPr>
            <w:tcW w:w="289" w:type="dxa"/>
            <w:gridSpan w:val="2"/>
          </w:tcPr>
          <w:p w:rsidR="00476490" w:rsidRPr="00A811B3" w:rsidRDefault="00476490" w:rsidP="00476490">
            <w:pPr>
              <w:tabs>
                <w:tab w:val="left" w:pos="540"/>
              </w:tabs>
              <w:spacing w:after="0" w:line="240" w:lineRule="atLeast"/>
              <w:rPr>
                <w:rFonts w:ascii="Times New Roman" w:hAnsi="Times New Roman" w:cs="Times New Roman"/>
                <w:szCs w:val="22"/>
              </w:rPr>
            </w:pPr>
          </w:p>
        </w:tc>
        <w:tc>
          <w:tcPr>
            <w:tcW w:w="1132" w:type="dxa"/>
          </w:tcPr>
          <w:p w:rsidR="00476490" w:rsidRPr="00A811B3" w:rsidRDefault="00476490" w:rsidP="00476490">
            <w:pPr>
              <w:pStyle w:val="acctfourfigures"/>
              <w:tabs>
                <w:tab w:val="clear" w:pos="765"/>
                <w:tab w:val="decimal" w:pos="746"/>
              </w:tabs>
              <w:spacing w:line="240" w:lineRule="atLeast"/>
              <w:ind w:left="20" w:right="81"/>
              <w:jc w:val="right"/>
              <w:rPr>
                <w:szCs w:val="22"/>
                <w:lang w:val="en-US" w:bidi="th-TH"/>
              </w:rPr>
            </w:pPr>
            <w:r w:rsidRPr="00A811B3">
              <w:rPr>
                <w:szCs w:val="22"/>
                <w:cs/>
                <w:lang w:val="en-US" w:bidi="th-TH"/>
              </w:rPr>
              <w:t>7</w:t>
            </w:r>
          </w:p>
        </w:tc>
        <w:tc>
          <w:tcPr>
            <w:tcW w:w="347" w:type="dxa"/>
            <w:gridSpan w:val="3"/>
          </w:tcPr>
          <w:p w:rsidR="00476490" w:rsidRPr="00A811B3" w:rsidRDefault="00476490" w:rsidP="00476490">
            <w:pPr>
              <w:pStyle w:val="acctfourfigures"/>
              <w:tabs>
                <w:tab w:val="clear" w:pos="765"/>
                <w:tab w:val="decimal" w:pos="872"/>
              </w:tabs>
              <w:spacing w:line="240" w:lineRule="atLeast"/>
              <w:ind w:left="20" w:right="-96"/>
              <w:rPr>
                <w:szCs w:val="22"/>
                <w:lang w:bidi="th-TH"/>
              </w:rPr>
            </w:pPr>
          </w:p>
        </w:tc>
        <w:tc>
          <w:tcPr>
            <w:tcW w:w="1357" w:type="dxa"/>
          </w:tcPr>
          <w:p w:rsidR="00476490" w:rsidRPr="00A811B3" w:rsidRDefault="00476490" w:rsidP="00476490">
            <w:pPr>
              <w:spacing w:after="0" w:line="240" w:lineRule="atLeast"/>
              <w:ind w:right="-103"/>
              <w:jc w:val="center"/>
              <w:rPr>
                <w:rFonts w:ascii="Times New Roman" w:hAnsi="Times New Roman" w:cs="Times New Roman"/>
                <w:szCs w:val="22"/>
              </w:rPr>
            </w:pPr>
            <w:r w:rsidRPr="00A811B3">
              <w:rPr>
                <w:rFonts w:ascii="Times New Roman" w:hAnsi="Times New Roman" w:cs="Times New Roman"/>
                <w:szCs w:val="22"/>
                <w:cs/>
              </w:rPr>
              <w:t>-</w:t>
            </w:r>
          </w:p>
        </w:tc>
        <w:tc>
          <w:tcPr>
            <w:tcW w:w="285" w:type="dxa"/>
            <w:gridSpan w:val="2"/>
          </w:tcPr>
          <w:p w:rsidR="00476490" w:rsidRPr="00A811B3" w:rsidRDefault="00476490" w:rsidP="00476490">
            <w:pPr>
              <w:pStyle w:val="acctfourfigures"/>
              <w:tabs>
                <w:tab w:val="clear" w:pos="765"/>
                <w:tab w:val="decimal" w:pos="872"/>
              </w:tabs>
              <w:spacing w:line="240" w:lineRule="atLeast"/>
              <w:ind w:left="20" w:right="-96"/>
              <w:rPr>
                <w:szCs w:val="22"/>
                <w:lang w:bidi="th-TH"/>
              </w:rPr>
            </w:pPr>
          </w:p>
        </w:tc>
        <w:tc>
          <w:tcPr>
            <w:tcW w:w="1275" w:type="dxa"/>
            <w:gridSpan w:val="2"/>
          </w:tcPr>
          <w:p w:rsidR="00476490" w:rsidRPr="00A811B3" w:rsidRDefault="00476490" w:rsidP="00476490">
            <w:pPr>
              <w:pStyle w:val="acctfourfigures"/>
              <w:tabs>
                <w:tab w:val="clear" w:pos="765"/>
                <w:tab w:val="decimal" w:pos="922"/>
              </w:tabs>
              <w:spacing w:line="240" w:lineRule="atLeast"/>
              <w:ind w:left="20" w:right="101"/>
              <w:jc w:val="right"/>
              <w:rPr>
                <w:szCs w:val="22"/>
                <w:lang w:val="en-US" w:bidi="th-TH"/>
              </w:rPr>
            </w:pPr>
            <w:r w:rsidRPr="00A811B3">
              <w:rPr>
                <w:szCs w:val="22"/>
                <w:cs/>
                <w:lang w:val="en-US" w:bidi="th-TH"/>
              </w:rPr>
              <w:t>(2)</w:t>
            </w:r>
          </w:p>
        </w:tc>
      </w:tr>
      <w:tr w:rsidR="00476490" w:rsidRPr="00A811B3" w:rsidTr="004B25E1">
        <w:trPr>
          <w:cantSplit/>
          <w:trHeight w:val="284"/>
        </w:trPr>
        <w:tc>
          <w:tcPr>
            <w:tcW w:w="3824" w:type="dxa"/>
          </w:tcPr>
          <w:p w:rsidR="00476490" w:rsidRPr="00A811B3" w:rsidRDefault="00476490" w:rsidP="00476490">
            <w:pPr>
              <w:spacing w:after="0" w:line="240" w:lineRule="atLeast"/>
              <w:ind w:left="574" w:right="-79" w:firstLine="0"/>
              <w:rPr>
                <w:rFonts w:ascii="Times New Roman" w:eastAsia="Cordia New" w:hAnsi="Times New Roman" w:cs="Times New Roman"/>
                <w:szCs w:val="22"/>
                <w:cs/>
              </w:rPr>
            </w:pPr>
            <w:r w:rsidRPr="00A811B3">
              <w:rPr>
                <w:rFonts w:ascii="Times New Roman" w:eastAsia="Cordia New" w:hAnsi="Times New Roman" w:cs="Times New Roman"/>
                <w:szCs w:val="22"/>
              </w:rPr>
              <w:t>Total deferred tax liabilities</w:t>
            </w:r>
          </w:p>
        </w:tc>
        <w:tc>
          <w:tcPr>
            <w:tcW w:w="1274" w:type="dxa"/>
            <w:tcBorders>
              <w:top w:val="single" w:sz="4" w:space="0" w:color="auto"/>
            </w:tcBorders>
          </w:tcPr>
          <w:p w:rsidR="00476490" w:rsidRPr="00A811B3" w:rsidRDefault="00476490" w:rsidP="00476490">
            <w:pPr>
              <w:pStyle w:val="acctfourfigures"/>
              <w:tabs>
                <w:tab w:val="clear" w:pos="765"/>
                <w:tab w:val="decimal" w:pos="746"/>
                <w:tab w:val="decimal" w:pos="1131"/>
              </w:tabs>
              <w:spacing w:line="240" w:lineRule="atLeast"/>
              <w:ind w:left="20" w:right="109"/>
              <w:jc w:val="right"/>
              <w:rPr>
                <w:szCs w:val="22"/>
                <w:rtl/>
                <w:cs/>
              </w:rPr>
            </w:pPr>
            <w:r w:rsidRPr="00A811B3">
              <w:rPr>
                <w:szCs w:val="22"/>
                <w:cs/>
                <w:lang w:bidi="th-TH"/>
              </w:rPr>
              <w:t>(</w:t>
            </w:r>
            <w:r w:rsidRPr="00A811B3">
              <w:rPr>
                <w:szCs w:val="22"/>
              </w:rPr>
              <w:t>598</w:t>
            </w:r>
            <w:r w:rsidRPr="00A811B3">
              <w:rPr>
                <w:szCs w:val="22"/>
                <w:cs/>
                <w:lang w:bidi="th-TH"/>
              </w:rPr>
              <w:t>)</w:t>
            </w:r>
          </w:p>
        </w:tc>
        <w:tc>
          <w:tcPr>
            <w:tcW w:w="289" w:type="dxa"/>
            <w:gridSpan w:val="2"/>
          </w:tcPr>
          <w:p w:rsidR="00476490" w:rsidRPr="00A811B3" w:rsidRDefault="00476490" w:rsidP="00476490">
            <w:pPr>
              <w:tabs>
                <w:tab w:val="left" w:pos="540"/>
              </w:tabs>
              <w:spacing w:after="0" w:line="240" w:lineRule="atLeast"/>
              <w:rPr>
                <w:rFonts w:ascii="Times New Roman" w:hAnsi="Times New Roman" w:cs="Times New Roman"/>
                <w:szCs w:val="22"/>
              </w:rPr>
            </w:pPr>
          </w:p>
        </w:tc>
        <w:tc>
          <w:tcPr>
            <w:tcW w:w="1132" w:type="dxa"/>
            <w:tcBorders>
              <w:top w:val="single" w:sz="4" w:space="0" w:color="auto"/>
            </w:tcBorders>
          </w:tcPr>
          <w:p w:rsidR="00476490" w:rsidRPr="00A811B3" w:rsidRDefault="00476490" w:rsidP="00476490">
            <w:pPr>
              <w:pStyle w:val="acctfourfigures"/>
              <w:tabs>
                <w:tab w:val="clear" w:pos="765"/>
                <w:tab w:val="decimal" w:pos="746"/>
              </w:tabs>
              <w:spacing w:line="240" w:lineRule="atLeast"/>
              <w:ind w:right="81"/>
              <w:jc w:val="right"/>
              <w:rPr>
                <w:szCs w:val="22"/>
                <w:rtl/>
                <w:cs/>
                <w:lang w:val="en-US" w:bidi="th-TH"/>
              </w:rPr>
            </w:pPr>
            <w:r w:rsidRPr="00A811B3">
              <w:rPr>
                <w:szCs w:val="22"/>
                <w:cs/>
                <w:lang w:val="en-US" w:bidi="th-TH"/>
              </w:rPr>
              <w:t>524</w:t>
            </w:r>
          </w:p>
        </w:tc>
        <w:tc>
          <w:tcPr>
            <w:tcW w:w="347" w:type="dxa"/>
            <w:gridSpan w:val="3"/>
          </w:tcPr>
          <w:p w:rsidR="00476490" w:rsidRPr="00A811B3" w:rsidRDefault="00476490" w:rsidP="00476490">
            <w:pPr>
              <w:pStyle w:val="acctfourfigures"/>
              <w:tabs>
                <w:tab w:val="clear" w:pos="765"/>
                <w:tab w:val="decimal" w:pos="872"/>
              </w:tabs>
              <w:spacing w:line="240" w:lineRule="atLeast"/>
              <w:ind w:left="20" w:right="-96"/>
              <w:rPr>
                <w:szCs w:val="22"/>
                <w:lang w:bidi="th-TH"/>
              </w:rPr>
            </w:pPr>
          </w:p>
        </w:tc>
        <w:tc>
          <w:tcPr>
            <w:tcW w:w="1357" w:type="dxa"/>
            <w:tcBorders>
              <w:top w:val="single" w:sz="4" w:space="0" w:color="auto"/>
            </w:tcBorders>
          </w:tcPr>
          <w:p w:rsidR="00476490" w:rsidRPr="00A811B3" w:rsidRDefault="00476490" w:rsidP="00476490">
            <w:pPr>
              <w:spacing w:after="0" w:line="240" w:lineRule="atLeast"/>
              <w:ind w:right="-103"/>
              <w:jc w:val="center"/>
              <w:rPr>
                <w:rFonts w:ascii="Times New Roman" w:hAnsi="Times New Roman" w:cs="Times New Roman"/>
                <w:szCs w:val="22"/>
              </w:rPr>
            </w:pPr>
            <w:r w:rsidRPr="00A811B3">
              <w:rPr>
                <w:rFonts w:ascii="Times New Roman" w:hAnsi="Times New Roman" w:cs="Times New Roman"/>
                <w:szCs w:val="22"/>
                <w:cs/>
              </w:rPr>
              <w:t>-</w:t>
            </w:r>
          </w:p>
        </w:tc>
        <w:tc>
          <w:tcPr>
            <w:tcW w:w="285" w:type="dxa"/>
            <w:gridSpan w:val="2"/>
          </w:tcPr>
          <w:p w:rsidR="00476490" w:rsidRPr="00A811B3" w:rsidRDefault="00476490" w:rsidP="00476490">
            <w:pPr>
              <w:pStyle w:val="acctfourfigures"/>
              <w:tabs>
                <w:tab w:val="clear" w:pos="765"/>
                <w:tab w:val="decimal" w:pos="872"/>
              </w:tabs>
              <w:spacing w:line="240" w:lineRule="atLeast"/>
              <w:ind w:left="20" w:right="-96"/>
              <w:rPr>
                <w:szCs w:val="22"/>
                <w:lang w:bidi="th-TH"/>
              </w:rPr>
            </w:pPr>
          </w:p>
        </w:tc>
        <w:tc>
          <w:tcPr>
            <w:tcW w:w="1275" w:type="dxa"/>
            <w:gridSpan w:val="2"/>
            <w:tcBorders>
              <w:top w:val="single" w:sz="4" w:space="0" w:color="auto"/>
            </w:tcBorders>
          </w:tcPr>
          <w:p w:rsidR="00476490" w:rsidRPr="00A811B3" w:rsidRDefault="00476490" w:rsidP="00476490">
            <w:pPr>
              <w:pStyle w:val="acctfourfigures"/>
              <w:tabs>
                <w:tab w:val="clear" w:pos="765"/>
                <w:tab w:val="decimal" w:pos="922"/>
              </w:tabs>
              <w:spacing w:line="240" w:lineRule="atLeast"/>
              <w:ind w:left="20" w:right="101"/>
              <w:jc w:val="right"/>
              <w:rPr>
                <w:szCs w:val="22"/>
                <w:cs/>
                <w:lang w:val="en-US" w:bidi="th-TH"/>
              </w:rPr>
            </w:pPr>
            <w:r w:rsidRPr="00A811B3">
              <w:rPr>
                <w:szCs w:val="22"/>
                <w:cs/>
                <w:lang w:val="en-US" w:bidi="th-TH"/>
              </w:rPr>
              <w:t>(74)</w:t>
            </w:r>
          </w:p>
        </w:tc>
      </w:tr>
      <w:tr w:rsidR="00476490" w:rsidRPr="00A811B3" w:rsidTr="004B25E1">
        <w:trPr>
          <w:cantSplit/>
          <w:trHeight w:val="284"/>
        </w:trPr>
        <w:tc>
          <w:tcPr>
            <w:tcW w:w="3824" w:type="dxa"/>
          </w:tcPr>
          <w:p w:rsidR="00476490" w:rsidRPr="00A811B3" w:rsidRDefault="00476490" w:rsidP="00476490">
            <w:pPr>
              <w:spacing w:after="0" w:line="240" w:lineRule="atLeast"/>
              <w:ind w:left="574" w:right="-79" w:firstLine="0"/>
              <w:rPr>
                <w:rFonts w:ascii="Times New Roman" w:eastAsia="Cordia New" w:hAnsi="Times New Roman" w:cs="Times New Roman"/>
                <w:b/>
                <w:bCs/>
                <w:szCs w:val="22"/>
              </w:rPr>
            </w:pPr>
            <w:r w:rsidRPr="00A811B3">
              <w:rPr>
                <w:rFonts w:ascii="Times New Roman" w:eastAsia="Cordia New" w:hAnsi="Times New Roman" w:cs="Times New Roman"/>
                <w:b/>
                <w:bCs/>
                <w:szCs w:val="22"/>
              </w:rPr>
              <w:t>Net</w:t>
            </w:r>
          </w:p>
        </w:tc>
        <w:tc>
          <w:tcPr>
            <w:tcW w:w="1274" w:type="dxa"/>
            <w:tcBorders>
              <w:top w:val="single" w:sz="4" w:space="0" w:color="auto"/>
              <w:bottom w:val="double" w:sz="4" w:space="0" w:color="auto"/>
            </w:tcBorders>
          </w:tcPr>
          <w:p w:rsidR="00476490" w:rsidRPr="00A811B3" w:rsidRDefault="00476490" w:rsidP="00476490">
            <w:pPr>
              <w:pStyle w:val="acctfourfigures"/>
              <w:tabs>
                <w:tab w:val="clear" w:pos="765"/>
                <w:tab w:val="decimal" w:pos="746"/>
                <w:tab w:val="decimal" w:pos="1131"/>
              </w:tabs>
              <w:spacing w:line="240" w:lineRule="atLeast"/>
              <w:ind w:left="20" w:right="109"/>
              <w:jc w:val="right"/>
              <w:rPr>
                <w:b/>
                <w:bCs/>
                <w:szCs w:val="22"/>
                <w:lang w:bidi="th-TH"/>
              </w:rPr>
            </w:pPr>
            <w:r w:rsidRPr="00A811B3">
              <w:rPr>
                <w:b/>
                <w:bCs/>
                <w:szCs w:val="22"/>
                <w:lang w:bidi="th-TH"/>
              </w:rPr>
              <w:t>60,205</w:t>
            </w:r>
          </w:p>
        </w:tc>
        <w:tc>
          <w:tcPr>
            <w:tcW w:w="289" w:type="dxa"/>
            <w:gridSpan w:val="2"/>
          </w:tcPr>
          <w:p w:rsidR="00476490" w:rsidRPr="00A811B3" w:rsidRDefault="00476490" w:rsidP="00476490">
            <w:pPr>
              <w:tabs>
                <w:tab w:val="left" w:pos="540"/>
              </w:tabs>
              <w:spacing w:after="0" w:line="240" w:lineRule="atLeast"/>
              <w:rPr>
                <w:rFonts w:ascii="Times New Roman" w:hAnsi="Times New Roman" w:cs="Times New Roman"/>
                <w:b/>
                <w:bCs/>
                <w:szCs w:val="22"/>
              </w:rPr>
            </w:pPr>
          </w:p>
        </w:tc>
        <w:tc>
          <w:tcPr>
            <w:tcW w:w="1132" w:type="dxa"/>
            <w:tcBorders>
              <w:top w:val="single" w:sz="4" w:space="0" w:color="auto"/>
              <w:bottom w:val="double" w:sz="4" w:space="0" w:color="auto"/>
            </w:tcBorders>
          </w:tcPr>
          <w:p w:rsidR="00476490" w:rsidRPr="00A811B3" w:rsidRDefault="00476490" w:rsidP="00476490">
            <w:pPr>
              <w:pStyle w:val="acctfourfigures"/>
              <w:tabs>
                <w:tab w:val="clear" w:pos="765"/>
                <w:tab w:val="decimal" w:pos="746"/>
              </w:tabs>
              <w:spacing w:line="240" w:lineRule="atLeast"/>
              <w:ind w:left="20" w:right="81"/>
              <w:jc w:val="right"/>
              <w:rPr>
                <w:b/>
                <w:bCs/>
                <w:szCs w:val="22"/>
                <w:lang w:val="en-US" w:bidi="th-TH"/>
              </w:rPr>
            </w:pPr>
            <w:r w:rsidRPr="00A811B3">
              <w:rPr>
                <w:b/>
                <w:bCs/>
                <w:szCs w:val="22"/>
                <w:cs/>
                <w:lang w:val="en-US" w:bidi="th-TH"/>
              </w:rPr>
              <w:t>35</w:t>
            </w:r>
            <w:r w:rsidRPr="00A811B3">
              <w:rPr>
                <w:b/>
                <w:bCs/>
                <w:szCs w:val="22"/>
                <w:lang w:val="en-US" w:bidi="th-TH"/>
              </w:rPr>
              <w:t>,</w:t>
            </w:r>
            <w:r w:rsidRPr="00A811B3">
              <w:rPr>
                <w:b/>
                <w:bCs/>
                <w:szCs w:val="22"/>
                <w:cs/>
                <w:lang w:val="en-US" w:bidi="th-TH"/>
              </w:rPr>
              <w:t>088</w:t>
            </w:r>
          </w:p>
        </w:tc>
        <w:tc>
          <w:tcPr>
            <w:tcW w:w="347" w:type="dxa"/>
            <w:gridSpan w:val="3"/>
          </w:tcPr>
          <w:p w:rsidR="00476490" w:rsidRPr="00A811B3" w:rsidRDefault="00476490" w:rsidP="00476490">
            <w:pPr>
              <w:pStyle w:val="acctfourfigures"/>
              <w:tabs>
                <w:tab w:val="clear" w:pos="765"/>
                <w:tab w:val="decimal" w:pos="872"/>
              </w:tabs>
              <w:spacing w:line="240" w:lineRule="atLeast"/>
              <w:ind w:left="20" w:right="-96"/>
              <w:rPr>
                <w:b/>
                <w:bCs/>
                <w:szCs w:val="22"/>
                <w:lang w:bidi="th-TH"/>
              </w:rPr>
            </w:pPr>
          </w:p>
        </w:tc>
        <w:tc>
          <w:tcPr>
            <w:tcW w:w="1357" w:type="dxa"/>
            <w:tcBorders>
              <w:top w:val="single" w:sz="4" w:space="0" w:color="auto"/>
              <w:bottom w:val="double" w:sz="4" w:space="0" w:color="auto"/>
            </w:tcBorders>
          </w:tcPr>
          <w:p w:rsidR="00476490" w:rsidRPr="00A811B3" w:rsidRDefault="00476490" w:rsidP="00476490">
            <w:pPr>
              <w:spacing w:after="0" w:line="240" w:lineRule="atLeast"/>
              <w:ind w:right="-103"/>
              <w:jc w:val="center"/>
              <w:rPr>
                <w:rFonts w:ascii="Times New Roman" w:hAnsi="Times New Roman" w:cs="Times New Roman"/>
                <w:szCs w:val="22"/>
              </w:rPr>
            </w:pPr>
            <w:r w:rsidRPr="00A811B3">
              <w:rPr>
                <w:rFonts w:ascii="Times New Roman" w:hAnsi="Times New Roman" w:cs="Times New Roman"/>
                <w:szCs w:val="22"/>
                <w:cs/>
              </w:rPr>
              <w:t>-</w:t>
            </w:r>
          </w:p>
        </w:tc>
        <w:tc>
          <w:tcPr>
            <w:tcW w:w="285" w:type="dxa"/>
            <w:gridSpan w:val="2"/>
          </w:tcPr>
          <w:p w:rsidR="00476490" w:rsidRPr="00A811B3" w:rsidRDefault="00476490" w:rsidP="00476490">
            <w:pPr>
              <w:pStyle w:val="acctfourfigures"/>
              <w:tabs>
                <w:tab w:val="clear" w:pos="765"/>
                <w:tab w:val="decimal" w:pos="872"/>
              </w:tabs>
              <w:spacing w:line="240" w:lineRule="atLeast"/>
              <w:ind w:left="20" w:right="-96"/>
              <w:rPr>
                <w:b/>
                <w:bCs/>
                <w:szCs w:val="22"/>
                <w:lang w:bidi="th-TH"/>
              </w:rPr>
            </w:pPr>
          </w:p>
        </w:tc>
        <w:tc>
          <w:tcPr>
            <w:tcW w:w="1275" w:type="dxa"/>
            <w:gridSpan w:val="2"/>
            <w:tcBorders>
              <w:top w:val="single" w:sz="4" w:space="0" w:color="auto"/>
              <w:bottom w:val="double" w:sz="4" w:space="0" w:color="auto"/>
            </w:tcBorders>
          </w:tcPr>
          <w:p w:rsidR="00476490" w:rsidRPr="00A811B3" w:rsidRDefault="00476490" w:rsidP="00476490">
            <w:pPr>
              <w:pStyle w:val="acctfourfigures"/>
              <w:tabs>
                <w:tab w:val="clear" w:pos="765"/>
                <w:tab w:val="decimal" w:pos="922"/>
              </w:tabs>
              <w:spacing w:line="240" w:lineRule="atLeast"/>
              <w:ind w:left="20" w:right="101"/>
              <w:jc w:val="right"/>
              <w:rPr>
                <w:b/>
                <w:bCs/>
                <w:szCs w:val="22"/>
                <w:lang w:val="en-US" w:bidi="th-TH"/>
              </w:rPr>
            </w:pPr>
            <w:r w:rsidRPr="00A811B3">
              <w:rPr>
                <w:b/>
                <w:bCs/>
                <w:szCs w:val="22"/>
                <w:cs/>
                <w:lang w:val="en-US" w:bidi="th-TH"/>
              </w:rPr>
              <w:t>95</w:t>
            </w:r>
            <w:r w:rsidRPr="00A811B3">
              <w:rPr>
                <w:b/>
                <w:bCs/>
                <w:szCs w:val="22"/>
                <w:lang w:val="en-US" w:bidi="th-TH"/>
              </w:rPr>
              <w:t>,</w:t>
            </w:r>
            <w:r w:rsidRPr="00A811B3">
              <w:rPr>
                <w:b/>
                <w:bCs/>
                <w:szCs w:val="22"/>
                <w:cs/>
                <w:lang w:val="en-US" w:bidi="th-TH"/>
              </w:rPr>
              <w:t>293</w:t>
            </w:r>
          </w:p>
        </w:tc>
      </w:tr>
    </w:tbl>
    <w:p w:rsidR="00CF5150" w:rsidRPr="00A811B3" w:rsidRDefault="00CF5150" w:rsidP="00B1769B">
      <w:pPr>
        <w:tabs>
          <w:tab w:val="left" w:pos="405"/>
        </w:tabs>
        <w:spacing w:after="0" w:line="240" w:lineRule="atLeast"/>
        <w:ind w:left="522" w:right="43"/>
        <w:jc w:val="thaiDistribute"/>
        <w:rPr>
          <w:rFonts w:ascii="Times New Roman" w:hAnsi="Times New Roman" w:cs="Times New Roman"/>
          <w:szCs w:val="22"/>
        </w:rPr>
      </w:pPr>
    </w:p>
    <w:p w:rsidR="00E81039" w:rsidRPr="00A811B3" w:rsidRDefault="00E81039" w:rsidP="00E81039">
      <w:pPr>
        <w:tabs>
          <w:tab w:val="left" w:pos="567"/>
        </w:tabs>
        <w:spacing w:after="0" w:line="240" w:lineRule="atLeast"/>
        <w:ind w:left="540" w:right="14"/>
        <w:jc w:val="thaiDistribute"/>
        <w:rPr>
          <w:rFonts w:ascii="Times New Roman" w:hAnsi="Times New Roman" w:cs="Times New Roman"/>
          <w:b/>
          <w:bCs/>
          <w:i/>
          <w:iCs/>
          <w:szCs w:val="22"/>
        </w:rPr>
      </w:pPr>
      <w:r w:rsidRPr="00A811B3">
        <w:rPr>
          <w:rFonts w:ascii="Times New Roman" w:hAnsi="Times New Roman" w:cs="Times New Roman"/>
          <w:b/>
          <w:bCs/>
          <w:i/>
          <w:iCs/>
          <w:szCs w:val="22"/>
        </w:rPr>
        <w:t>For the six-month period ended 30 June 2022</w:t>
      </w:r>
    </w:p>
    <w:p w:rsidR="00E81039" w:rsidRPr="00A811B3" w:rsidRDefault="00E81039" w:rsidP="00E81039">
      <w:pPr>
        <w:tabs>
          <w:tab w:val="left" w:pos="405"/>
        </w:tabs>
        <w:spacing w:after="0" w:line="240" w:lineRule="atLeast"/>
        <w:ind w:left="522" w:right="43"/>
        <w:jc w:val="thaiDistribute"/>
        <w:rPr>
          <w:rFonts w:ascii="Times New Roman" w:hAnsi="Times New Roman" w:cs="Times New Roman"/>
          <w:szCs w:val="22"/>
        </w:rPr>
      </w:pPr>
    </w:p>
    <w:tbl>
      <w:tblPr>
        <w:tblW w:w="9775" w:type="dxa"/>
        <w:tblInd w:w="-34" w:type="dxa"/>
        <w:tblLayout w:type="fixed"/>
        <w:tblLook w:val="01E0"/>
      </w:tblPr>
      <w:tblGrid>
        <w:gridCol w:w="3824"/>
        <w:gridCol w:w="1274"/>
        <w:gridCol w:w="9"/>
        <w:gridCol w:w="280"/>
        <w:gridCol w:w="1132"/>
        <w:gridCol w:w="286"/>
        <w:gridCol w:w="6"/>
        <w:gridCol w:w="55"/>
        <w:gridCol w:w="1357"/>
        <w:gridCol w:w="257"/>
        <w:gridCol w:w="28"/>
        <w:gridCol w:w="16"/>
        <w:gridCol w:w="1251"/>
      </w:tblGrid>
      <w:tr w:rsidR="00E81039" w:rsidRPr="00A811B3" w:rsidTr="00E81039">
        <w:trPr>
          <w:trHeight w:val="256"/>
        </w:trPr>
        <w:tc>
          <w:tcPr>
            <w:tcW w:w="3824" w:type="dxa"/>
          </w:tcPr>
          <w:p w:rsidR="00E81039" w:rsidRPr="00A811B3" w:rsidRDefault="00E81039" w:rsidP="0014606B">
            <w:pPr>
              <w:spacing w:before="60" w:after="0" w:line="240" w:lineRule="atLeast"/>
              <w:ind w:left="574" w:right="-79" w:firstLine="0"/>
              <w:rPr>
                <w:rFonts w:ascii="Times New Roman" w:eastAsia="Cordia New" w:hAnsi="Times New Roman" w:cs="Times New Roman"/>
                <w:b/>
                <w:bCs/>
                <w:i/>
                <w:iCs/>
                <w:szCs w:val="22"/>
                <w:cs/>
              </w:rPr>
            </w:pPr>
          </w:p>
        </w:tc>
        <w:tc>
          <w:tcPr>
            <w:tcW w:w="5951" w:type="dxa"/>
            <w:gridSpan w:val="12"/>
          </w:tcPr>
          <w:p w:rsidR="00E81039" w:rsidRPr="00A811B3" w:rsidRDefault="00E81039" w:rsidP="00392900">
            <w:pPr>
              <w:pStyle w:val="acctfourfigures"/>
              <w:tabs>
                <w:tab w:val="clear" w:pos="765"/>
              </w:tabs>
              <w:spacing w:before="60" w:line="240" w:lineRule="atLeast"/>
              <w:ind w:left="-104" w:right="-256" w:firstLine="0"/>
              <w:jc w:val="center"/>
              <w:rPr>
                <w:rFonts w:eastAsia="Cordia New"/>
                <w:b/>
                <w:bCs/>
                <w:szCs w:val="22"/>
                <w:lang w:val="en-US" w:bidi="th-TH"/>
              </w:rPr>
            </w:pPr>
            <w:r w:rsidRPr="00A811B3">
              <w:rPr>
                <w:rFonts w:eastAsia="Cordia New"/>
                <w:b/>
                <w:bCs/>
                <w:szCs w:val="22"/>
                <w:lang w:val="en-US" w:bidi="th-TH"/>
              </w:rPr>
              <w:t>Consolidated Financial statements</w:t>
            </w:r>
          </w:p>
        </w:tc>
      </w:tr>
      <w:tr w:rsidR="00E81039" w:rsidRPr="00A811B3" w:rsidTr="00E81039">
        <w:trPr>
          <w:trHeight w:val="188"/>
        </w:trPr>
        <w:tc>
          <w:tcPr>
            <w:tcW w:w="3824" w:type="dxa"/>
          </w:tcPr>
          <w:p w:rsidR="00E81039" w:rsidRPr="00A811B3" w:rsidRDefault="00E81039" w:rsidP="0014606B">
            <w:pPr>
              <w:spacing w:after="0" w:line="240" w:lineRule="atLeast"/>
              <w:ind w:left="574" w:right="-79" w:firstLine="0"/>
              <w:rPr>
                <w:rFonts w:ascii="Times New Roman" w:eastAsia="Cordia New" w:hAnsi="Times New Roman" w:cs="Times New Roman"/>
                <w:b/>
                <w:bCs/>
                <w:i/>
                <w:iCs/>
                <w:szCs w:val="22"/>
                <w:cs/>
              </w:rPr>
            </w:pPr>
          </w:p>
        </w:tc>
        <w:tc>
          <w:tcPr>
            <w:tcW w:w="1283" w:type="dxa"/>
            <w:gridSpan w:val="2"/>
          </w:tcPr>
          <w:p w:rsidR="00E81039" w:rsidRPr="00A811B3" w:rsidRDefault="00E81039" w:rsidP="0014606B">
            <w:pPr>
              <w:pStyle w:val="acctfourfigures"/>
              <w:tabs>
                <w:tab w:val="clear" w:pos="765"/>
              </w:tabs>
              <w:spacing w:line="240" w:lineRule="atLeast"/>
              <w:ind w:right="-96" w:firstLine="0"/>
              <w:jc w:val="center"/>
              <w:rPr>
                <w:rFonts w:eastAsia="Cordia New"/>
                <w:b/>
                <w:bCs/>
                <w:i/>
                <w:iCs/>
                <w:szCs w:val="22"/>
                <w:lang w:val="en-US" w:bidi="th-TH"/>
              </w:rPr>
            </w:pPr>
          </w:p>
        </w:tc>
        <w:tc>
          <w:tcPr>
            <w:tcW w:w="280" w:type="dxa"/>
          </w:tcPr>
          <w:p w:rsidR="00E81039" w:rsidRPr="00A811B3" w:rsidRDefault="00E81039" w:rsidP="0014606B">
            <w:pPr>
              <w:pStyle w:val="acctfourfigures"/>
              <w:tabs>
                <w:tab w:val="clear" w:pos="765"/>
                <w:tab w:val="decimal" w:pos="951"/>
              </w:tabs>
              <w:spacing w:line="240" w:lineRule="atLeast"/>
              <w:ind w:right="-96" w:firstLine="0"/>
              <w:rPr>
                <w:rFonts w:eastAsia="Cordia New"/>
                <w:b/>
                <w:bCs/>
                <w:i/>
                <w:iCs/>
                <w:szCs w:val="22"/>
                <w:lang w:val="en-US" w:bidi="th-TH"/>
              </w:rPr>
            </w:pPr>
          </w:p>
        </w:tc>
        <w:tc>
          <w:tcPr>
            <w:tcW w:w="2836" w:type="dxa"/>
            <w:gridSpan w:val="5"/>
            <w:tcBorders>
              <w:bottom w:val="single" w:sz="4" w:space="0" w:color="auto"/>
            </w:tcBorders>
          </w:tcPr>
          <w:p w:rsidR="00E81039" w:rsidRPr="00A811B3" w:rsidRDefault="00E81039" w:rsidP="0014606B">
            <w:pPr>
              <w:pStyle w:val="acctfourfigures"/>
              <w:tabs>
                <w:tab w:val="clear" w:pos="765"/>
              </w:tabs>
              <w:spacing w:line="240" w:lineRule="atLeast"/>
              <w:ind w:right="-96" w:firstLine="0"/>
              <w:jc w:val="center"/>
              <w:rPr>
                <w:rFonts w:eastAsia="Cordia New"/>
                <w:szCs w:val="22"/>
                <w:lang w:val="en-US" w:bidi="th-TH"/>
              </w:rPr>
            </w:pPr>
            <w:r w:rsidRPr="00A811B3">
              <w:rPr>
                <w:rFonts w:eastAsia="Cordia New"/>
                <w:szCs w:val="22"/>
                <w:lang w:val="en-US" w:bidi="th-TH"/>
              </w:rPr>
              <w:t>(Changed)/Credited to</w:t>
            </w:r>
          </w:p>
        </w:tc>
        <w:tc>
          <w:tcPr>
            <w:tcW w:w="257" w:type="dxa"/>
          </w:tcPr>
          <w:p w:rsidR="00E81039" w:rsidRPr="00A811B3" w:rsidRDefault="00E81039" w:rsidP="0014606B">
            <w:pPr>
              <w:pStyle w:val="acctfourfigures"/>
              <w:tabs>
                <w:tab w:val="clear" w:pos="765"/>
                <w:tab w:val="decimal" w:pos="951"/>
              </w:tabs>
              <w:spacing w:line="240" w:lineRule="atLeast"/>
              <w:ind w:right="-96" w:firstLine="0"/>
              <w:jc w:val="center"/>
              <w:rPr>
                <w:rFonts w:eastAsia="Cordia New"/>
                <w:szCs w:val="22"/>
                <w:lang w:val="en-US" w:bidi="th-TH"/>
              </w:rPr>
            </w:pPr>
          </w:p>
        </w:tc>
        <w:tc>
          <w:tcPr>
            <w:tcW w:w="1295" w:type="dxa"/>
            <w:gridSpan w:val="3"/>
          </w:tcPr>
          <w:p w:rsidR="00E81039" w:rsidRPr="00A811B3" w:rsidRDefault="00E81039" w:rsidP="0014606B">
            <w:pPr>
              <w:pStyle w:val="acctfourfigures"/>
              <w:tabs>
                <w:tab w:val="clear" w:pos="765"/>
              </w:tabs>
              <w:spacing w:line="240" w:lineRule="atLeast"/>
              <w:ind w:right="-96" w:firstLine="0"/>
              <w:jc w:val="center"/>
              <w:rPr>
                <w:rFonts w:eastAsia="Cordia New"/>
                <w:b/>
                <w:bCs/>
                <w:i/>
                <w:iCs/>
                <w:szCs w:val="22"/>
                <w:lang w:val="en-US" w:bidi="th-TH"/>
              </w:rPr>
            </w:pPr>
          </w:p>
        </w:tc>
      </w:tr>
      <w:tr w:rsidR="00E81039" w:rsidRPr="00A811B3" w:rsidTr="00E81039">
        <w:trPr>
          <w:trHeight w:val="455"/>
        </w:trPr>
        <w:tc>
          <w:tcPr>
            <w:tcW w:w="3824" w:type="dxa"/>
          </w:tcPr>
          <w:p w:rsidR="00E81039" w:rsidRPr="00A811B3" w:rsidRDefault="00E81039" w:rsidP="0014606B">
            <w:pPr>
              <w:spacing w:after="0" w:line="240" w:lineRule="atLeast"/>
              <w:ind w:left="574" w:right="-79" w:firstLine="0"/>
              <w:rPr>
                <w:rFonts w:ascii="Times New Roman" w:eastAsia="Cordia New" w:hAnsi="Times New Roman" w:cs="Times New Roman"/>
                <w:b/>
                <w:bCs/>
                <w:szCs w:val="22"/>
                <w:cs/>
              </w:rPr>
            </w:pPr>
          </w:p>
        </w:tc>
        <w:tc>
          <w:tcPr>
            <w:tcW w:w="1283" w:type="dxa"/>
            <w:gridSpan w:val="2"/>
          </w:tcPr>
          <w:p w:rsidR="00E81039" w:rsidRPr="00A811B3" w:rsidRDefault="00E81039" w:rsidP="0014606B">
            <w:pPr>
              <w:pStyle w:val="acctfourfigures"/>
              <w:tabs>
                <w:tab w:val="clear" w:pos="765"/>
              </w:tabs>
              <w:spacing w:line="240" w:lineRule="atLeast"/>
              <w:ind w:left="-136" w:right="-96" w:firstLine="0"/>
              <w:jc w:val="center"/>
              <w:rPr>
                <w:rFonts w:eastAsia="Cordia New"/>
                <w:b/>
                <w:bCs/>
                <w:szCs w:val="22"/>
                <w:cs/>
                <w:lang w:val="en-US" w:bidi="th-TH"/>
              </w:rPr>
            </w:pPr>
            <w:r w:rsidRPr="00A811B3">
              <w:rPr>
                <w:rFonts w:eastAsia="Cordia New"/>
                <w:b/>
                <w:bCs/>
                <w:szCs w:val="22"/>
                <w:lang w:val="en-US" w:bidi="th-TH"/>
              </w:rPr>
              <w:br/>
              <w:t>At 1 January 2022</w:t>
            </w:r>
          </w:p>
        </w:tc>
        <w:tc>
          <w:tcPr>
            <w:tcW w:w="280" w:type="dxa"/>
          </w:tcPr>
          <w:p w:rsidR="00E81039" w:rsidRPr="00A811B3" w:rsidRDefault="00E81039" w:rsidP="0014606B">
            <w:pPr>
              <w:pStyle w:val="acctfourfigures"/>
              <w:tabs>
                <w:tab w:val="clear" w:pos="765"/>
                <w:tab w:val="decimal" w:pos="951"/>
              </w:tabs>
              <w:spacing w:line="240" w:lineRule="atLeast"/>
              <w:ind w:right="-96" w:firstLine="0"/>
              <w:rPr>
                <w:rFonts w:eastAsia="Cordia New"/>
                <w:b/>
                <w:bCs/>
                <w:i/>
                <w:iCs/>
                <w:szCs w:val="22"/>
                <w:lang w:val="en-US" w:bidi="th-TH"/>
              </w:rPr>
            </w:pPr>
          </w:p>
        </w:tc>
        <w:tc>
          <w:tcPr>
            <w:tcW w:w="1132" w:type="dxa"/>
            <w:tcBorders>
              <w:top w:val="single" w:sz="4" w:space="0" w:color="auto"/>
            </w:tcBorders>
          </w:tcPr>
          <w:p w:rsidR="00E81039" w:rsidRPr="00A811B3" w:rsidRDefault="00E81039" w:rsidP="0014606B">
            <w:pPr>
              <w:pStyle w:val="acctfourfigures"/>
              <w:tabs>
                <w:tab w:val="clear" w:pos="765"/>
              </w:tabs>
              <w:spacing w:line="240" w:lineRule="atLeast"/>
              <w:ind w:left="-117" w:right="-96" w:firstLine="0"/>
              <w:jc w:val="center"/>
              <w:rPr>
                <w:rFonts w:eastAsia="Cordia New"/>
                <w:szCs w:val="22"/>
                <w:cs/>
                <w:lang w:val="en-US" w:bidi="th-TH"/>
              </w:rPr>
            </w:pPr>
            <w:r w:rsidRPr="00A811B3">
              <w:rPr>
                <w:rFonts w:eastAsia="Cordia New"/>
                <w:szCs w:val="22"/>
                <w:lang w:val="en-US" w:bidi="th-TH"/>
              </w:rPr>
              <w:br/>
              <w:t>Profit or</w:t>
            </w:r>
            <w:r w:rsidRPr="00A811B3">
              <w:rPr>
                <w:rFonts w:eastAsia="Cordia New"/>
                <w:szCs w:val="22"/>
                <w:lang w:val="en-US" w:bidi="th-TH"/>
              </w:rPr>
              <w:br/>
            </w:r>
            <w:r w:rsidRPr="00A811B3">
              <w:rPr>
                <w:rFonts w:eastAsia="Cordia New"/>
                <w:szCs w:val="22"/>
                <w:cs/>
                <w:lang w:val="en-US" w:bidi="th-TH"/>
              </w:rPr>
              <w:t>(</w:t>
            </w:r>
            <w:r w:rsidRPr="00A811B3">
              <w:rPr>
                <w:rFonts w:eastAsia="Cordia New"/>
                <w:szCs w:val="22"/>
                <w:lang w:val="en-US" w:bidi="th-TH"/>
              </w:rPr>
              <w:t>loss</w:t>
            </w:r>
            <w:r w:rsidRPr="00A811B3">
              <w:rPr>
                <w:rFonts w:eastAsia="Cordia New"/>
                <w:szCs w:val="22"/>
                <w:cs/>
                <w:lang w:val="en-US" w:bidi="th-TH"/>
              </w:rPr>
              <w:t>)</w:t>
            </w:r>
          </w:p>
        </w:tc>
        <w:tc>
          <w:tcPr>
            <w:tcW w:w="286" w:type="dxa"/>
            <w:tcBorders>
              <w:top w:val="single" w:sz="4" w:space="0" w:color="auto"/>
            </w:tcBorders>
          </w:tcPr>
          <w:p w:rsidR="00E81039" w:rsidRPr="00A811B3" w:rsidRDefault="00E81039" w:rsidP="0014606B">
            <w:pPr>
              <w:pStyle w:val="acctfourfigures"/>
              <w:tabs>
                <w:tab w:val="clear" w:pos="765"/>
                <w:tab w:val="decimal" w:pos="951"/>
              </w:tabs>
              <w:spacing w:line="240" w:lineRule="atLeast"/>
              <w:ind w:right="-96" w:firstLine="0"/>
              <w:jc w:val="center"/>
              <w:rPr>
                <w:rFonts w:eastAsia="Cordia New"/>
                <w:szCs w:val="22"/>
                <w:lang w:val="en-US" w:bidi="th-TH"/>
              </w:rPr>
            </w:pPr>
          </w:p>
        </w:tc>
        <w:tc>
          <w:tcPr>
            <w:tcW w:w="1418" w:type="dxa"/>
            <w:gridSpan w:val="3"/>
            <w:tcBorders>
              <w:top w:val="single" w:sz="4" w:space="0" w:color="auto"/>
            </w:tcBorders>
          </w:tcPr>
          <w:p w:rsidR="00E81039" w:rsidRPr="00A811B3" w:rsidRDefault="00E81039" w:rsidP="0014606B">
            <w:pPr>
              <w:pStyle w:val="acctfourfigures"/>
              <w:tabs>
                <w:tab w:val="clear" w:pos="765"/>
              </w:tabs>
              <w:spacing w:line="240" w:lineRule="atLeast"/>
              <w:ind w:left="-121" w:right="-96" w:firstLine="0"/>
              <w:jc w:val="center"/>
              <w:rPr>
                <w:rFonts w:eastAsia="Cordia New"/>
                <w:szCs w:val="22"/>
                <w:lang w:val="en-US" w:bidi="th-TH"/>
              </w:rPr>
            </w:pPr>
            <w:r w:rsidRPr="00A811B3">
              <w:rPr>
                <w:rFonts w:eastAsia="Cordia New"/>
                <w:szCs w:val="22"/>
                <w:lang w:val="en-US" w:bidi="th-TH"/>
              </w:rPr>
              <w:t>Other comprehensive income (loss)</w:t>
            </w:r>
            <w:r w:rsidRPr="00A811B3">
              <w:rPr>
                <w:rFonts w:eastAsia="Cordia New"/>
                <w:szCs w:val="22"/>
                <w:cs/>
                <w:lang w:val="en-US" w:bidi="th-TH"/>
              </w:rPr>
              <w:t xml:space="preserve"> </w:t>
            </w:r>
          </w:p>
        </w:tc>
        <w:tc>
          <w:tcPr>
            <w:tcW w:w="257" w:type="dxa"/>
          </w:tcPr>
          <w:p w:rsidR="00E81039" w:rsidRPr="00A811B3" w:rsidRDefault="00E81039" w:rsidP="0014606B">
            <w:pPr>
              <w:pStyle w:val="acctfourfigures"/>
              <w:tabs>
                <w:tab w:val="clear" w:pos="765"/>
                <w:tab w:val="decimal" w:pos="951"/>
              </w:tabs>
              <w:spacing w:line="240" w:lineRule="atLeast"/>
              <w:ind w:right="-96" w:firstLine="0"/>
              <w:rPr>
                <w:rFonts w:eastAsia="Cordia New"/>
                <w:szCs w:val="22"/>
                <w:lang w:val="en-US" w:bidi="th-TH"/>
              </w:rPr>
            </w:pPr>
          </w:p>
        </w:tc>
        <w:tc>
          <w:tcPr>
            <w:tcW w:w="1295" w:type="dxa"/>
            <w:gridSpan w:val="3"/>
          </w:tcPr>
          <w:p w:rsidR="00E81039" w:rsidRPr="00A811B3" w:rsidRDefault="00E81039" w:rsidP="0014606B">
            <w:pPr>
              <w:pStyle w:val="acctfourfigures"/>
              <w:tabs>
                <w:tab w:val="clear" w:pos="765"/>
              </w:tabs>
              <w:spacing w:line="240" w:lineRule="atLeast"/>
              <w:ind w:left="-136" w:right="-189" w:firstLine="0"/>
              <w:jc w:val="center"/>
              <w:rPr>
                <w:rFonts w:eastAsia="Cordia New"/>
                <w:b/>
                <w:bCs/>
                <w:szCs w:val="22"/>
                <w:lang w:val="en-US" w:bidi="th-TH"/>
              </w:rPr>
            </w:pPr>
            <w:r w:rsidRPr="00A811B3">
              <w:rPr>
                <w:rFonts w:eastAsia="Cordia New"/>
                <w:b/>
                <w:bCs/>
                <w:szCs w:val="22"/>
                <w:lang w:val="en-US" w:bidi="th-TH"/>
              </w:rPr>
              <w:br/>
              <w:t xml:space="preserve">At 30 June </w:t>
            </w:r>
            <w:r w:rsidRPr="00A811B3">
              <w:rPr>
                <w:rFonts w:eastAsia="Cordia New"/>
                <w:b/>
                <w:bCs/>
                <w:szCs w:val="22"/>
                <w:lang w:val="en-US" w:bidi="th-TH"/>
              </w:rPr>
              <w:br/>
              <w:t>2022</w:t>
            </w:r>
          </w:p>
        </w:tc>
      </w:tr>
      <w:tr w:rsidR="00E81039" w:rsidRPr="00A811B3" w:rsidTr="00E81039">
        <w:trPr>
          <w:trHeight w:val="74"/>
        </w:trPr>
        <w:tc>
          <w:tcPr>
            <w:tcW w:w="3824" w:type="dxa"/>
          </w:tcPr>
          <w:p w:rsidR="00E81039" w:rsidRPr="00A811B3" w:rsidRDefault="00E81039" w:rsidP="0014606B">
            <w:pPr>
              <w:spacing w:after="0" w:line="240" w:lineRule="atLeast"/>
              <w:ind w:left="574" w:right="-79" w:firstLine="0"/>
              <w:rPr>
                <w:rFonts w:ascii="Times New Roman" w:eastAsia="Cordia New" w:hAnsi="Times New Roman" w:cs="Times New Roman"/>
                <w:b/>
                <w:bCs/>
                <w:i/>
                <w:iCs/>
                <w:szCs w:val="22"/>
                <w:cs/>
              </w:rPr>
            </w:pPr>
          </w:p>
        </w:tc>
        <w:tc>
          <w:tcPr>
            <w:tcW w:w="5951" w:type="dxa"/>
            <w:gridSpan w:val="12"/>
            <w:vAlign w:val="bottom"/>
          </w:tcPr>
          <w:p w:rsidR="00E81039" w:rsidRPr="00A811B3" w:rsidRDefault="00E81039" w:rsidP="0014606B">
            <w:pPr>
              <w:pStyle w:val="acctfourfigures"/>
              <w:tabs>
                <w:tab w:val="clear" w:pos="765"/>
              </w:tabs>
              <w:spacing w:line="240" w:lineRule="atLeast"/>
              <w:ind w:left="574" w:right="-96"/>
              <w:jc w:val="center"/>
              <w:rPr>
                <w:rFonts w:eastAsia="Cordia New"/>
                <w:i/>
                <w:iCs/>
                <w:szCs w:val="22"/>
                <w:lang w:val="en-US" w:bidi="th-TH"/>
              </w:rPr>
            </w:pPr>
            <w:r w:rsidRPr="00A811B3">
              <w:rPr>
                <w:rFonts w:eastAsia="Cordia New"/>
                <w:i/>
                <w:iCs/>
                <w:szCs w:val="22"/>
                <w:lang w:val="en-US" w:bidi="th-TH"/>
              </w:rPr>
              <w:t>(in thousand Baht)</w:t>
            </w:r>
          </w:p>
        </w:tc>
      </w:tr>
      <w:tr w:rsidR="00E81039" w:rsidRPr="00A811B3" w:rsidTr="00E81039">
        <w:trPr>
          <w:trHeight w:val="228"/>
        </w:trPr>
        <w:tc>
          <w:tcPr>
            <w:tcW w:w="3824" w:type="dxa"/>
          </w:tcPr>
          <w:p w:rsidR="00E81039" w:rsidRPr="00A811B3" w:rsidRDefault="00E81039" w:rsidP="0014606B">
            <w:pPr>
              <w:spacing w:after="0" w:line="240" w:lineRule="atLeast"/>
              <w:ind w:left="574" w:right="-79" w:firstLine="0"/>
              <w:rPr>
                <w:rFonts w:ascii="Times New Roman" w:eastAsia="Cordia New" w:hAnsi="Times New Roman" w:cstheme="minorBidi"/>
                <w:b/>
                <w:bCs/>
                <w:i/>
                <w:iCs/>
                <w:szCs w:val="22"/>
                <w:cs/>
              </w:rPr>
            </w:pPr>
            <w:r w:rsidRPr="00A811B3">
              <w:rPr>
                <w:rFonts w:ascii="Times New Roman" w:eastAsia="Cordia New" w:hAnsi="Times New Roman" w:cs="Times New Roman"/>
                <w:b/>
                <w:bCs/>
                <w:i/>
                <w:iCs/>
                <w:szCs w:val="22"/>
              </w:rPr>
              <w:t>Deferred tax assets</w:t>
            </w:r>
          </w:p>
        </w:tc>
        <w:tc>
          <w:tcPr>
            <w:tcW w:w="5951" w:type="dxa"/>
            <w:gridSpan w:val="12"/>
            <w:vAlign w:val="bottom"/>
          </w:tcPr>
          <w:p w:rsidR="00E81039" w:rsidRPr="00A811B3" w:rsidRDefault="00E81039" w:rsidP="0014606B">
            <w:pPr>
              <w:pStyle w:val="acctfourfigures"/>
              <w:tabs>
                <w:tab w:val="clear" w:pos="765"/>
              </w:tabs>
              <w:spacing w:line="240" w:lineRule="atLeast"/>
              <w:ind w:right="-96" w:firstLine="0"/>
              <w:jc w:val="center"/>
              <w:rPr>
                <w:rFonts w:eastAsia="Cordia New"/>
                <w:b/>
                <w:bCs/>
                <w:i/>
                <w:iCs/>
                <w:szCs w:val="22"/>
                <w:cs/>
                <w:lang w:val="en-US" w:bidi="th-TH"/>
              </w:rPr>
            </w:pPr>
          </w:p>
        </w:tc>
      </w:tr>
      <w:tr w:rsidR="00E81039" w:rsidRPr="00A811B3" w:rsidTr="00E81039">
        <w:tc>
          <w:tcPr>
            <w:tcW w:w="3824" w:type="dxa"/>
          </w:tcPr>
          <w:p w:rsidR="00E81039" w:rsidRPr="00A811B3" w:rsidRDefault="00E81039" w:rsidP="0014606B">
            <w:pPr>
              <w:spacing w:after="0" w:line="240" w:lineRule="atLeast"/>
              <w:ind w:left="574" w:right="-79" w:firstLine="0"/>
              <w:rPr>
                <w:rFonts w:ascii="Times New Roman" w:eastAsia="Cordia New" w:hAnsi="Times New Roman" w:cs="Times New Roman"/>
                <w:b/>
                <w:bCs/>
                <w:szCs w:val="22"/>
              </w:rPr>
            </w:pPr>
            <w:r w:rsidRPr="00A811B3">
              <w:rPr>
                <w:rFonts w:ascii="Times New Roman" w:eastAsia="Cordia New" w:hAnsi="Times New Roman" w:cs="Times New Roman"/>
                <w:b/>
                <w:bCs/>
                <w:szCs w:val="22"/>
              </w:rPr>
              <w:t>Tax rate of 20%</w:t>
            </w:r>
          </w:p>
        </w:tc>
        <w:tc>
          <w:tcPr>
            <w:tcW w:w="1283" w:type="dxa"/>
            <w:gridSpan w:val="2"/>
          </w:tcPr>
          <w:p w:rsidR="00E81039" w:rsidRPr="00A811B3" w:rsidRDefault="00E81039" w:rsidP="0014606B">
            <w:pPr>
              <w:pStyle w:val="acctfourfigures"/>
              <w:tabs>
                <w:tab w:val="clear" w:pos="765"/>
                <w:tab w:val="decimal" w:pos="998"/>
              </w:tabs>
              <w:spacing w:line="240" w:lineRule="atLeast"/>
              <w:ind w:right="-96" w:firstLine="0"/>
              <w:rPr>
                <w:rFonts w:eastAsia="Cordia New"/>
                <w:b/>
                <w:bCs/>
                <w:i/>
                <w:iCs/>
                <w:szCs w:val="22"/>
                <w:cs/>
                <w:lang w:val="en-US" w:bidi="th-TH"/>
              </w:rPr>
            </w:pPr>
          </w:p>
        </w:tc>
        <w:tc>
          <w:tcPr>
            <w:tcW w:w="280" w:type="dxa"/>
          </w:tcPr>
          <w:p w:rsidR="00E81039" w:rsidRPr="00A811B3" w:rsidRDefault="00E81039" w:rsidP="0014606B">
            <w:pPr>
              <w:tabs>
                <w:tab w:val="left" w:pos="540"/>
                <w:tab w:val="decimal" w:pos="998"/>
              </w:tabs>
              <w:spacing w:after="0" w:line="240" w:lineRule="atLeast"/>
              <w:ind w:firstLine="0"/>
              <w:rPr>
                <w:rFonts w:ascii="Times New Roman" w:eastAsia="Cordia New" w:hAnsi="Times New Roman" w:cs="Times New Roman"/>
                <w:b/>
                <w:bCs/>
                <w:i/>
                <w:iCs/>
                <w:szCs w:val="22"/>
              </w:rPr>
            </w:pPr>
          </w:p>
        </w:tc>
        <w:tc>
          <w:tcPr>
            <w:tcW w:w="1132" w:type="dxa"/>
          </w:tcPr>
          <w:p w:rsidR="00E81039" w:rsidRPr="00A811B3" w:rsidRDefault="00E81039" w:rsidP="0014606B">
            <w:pPr>
              <w:pStyle w:val="acctfourfigures"/>
              <w:tabs>
                <w:tab w:val="clear" w:pos="765"/>
                <w:tab w:val="decimal" w:pos="761"/>
              </w:tabs>
              <w:spacing w:line="240" w:lineRule="atLeast"/>
              <w:ind w:right="-96" w:firstLine="0"/>
              <w:rPr>
                <w:rFonts w:eastAsia="Cordia New"/>
                <w:b/>
                <w:bCs/>
                <w:i/>
                <w:iCs/>
                <w:szCs w:val="22"/>
                <w:lang w:val="en-US" w:bidi="th-TH"/>
              </w:rPr>
            </w:pPr>
          </w:p>
        </w:tc>
        <w:tc>
          <w:tcPr>
            <w:tcW w:w="292" w:type="dxa"/>
            <w:gridSpan w:val="2"/>
          </w:tcPr>
          <w:p w:rsidR="00E81039" w:rsidRPr="00A811B3" w:rsidRDefault="00E81039" w:rsidP="0014606B">
            <w:pPr>
              <w:pStyle w:val="acctfourfigures"/>
              <w:tabs>
                <w:tab w:val="clear" w:pos="765"/>
                <w:tab w:val="decimal" w:pos="761"/>
              </w:tabs>
              <w:spacing w:line="240" w:lineRule="atLeast"/>
              <w:ind w:right="-96" w:firstLine="0"/>
              <w:rPr>
                <w:rFonts w:eastAsia="Cordia New"/>
                <w:b/>
                <w:bCs/>
                <w:i/>
                <w:iCs/>
                <w:szCs w:val="22"/>
                <w:lang w:val="en-US" w:bidi="th-TH"/>
              </w:rPr>
            </w:pPr>
          </w:p>
        </w:tc>
        <w:tc>
          <w:tcPr>
            <w:tcW w:w="1412" w:type="dxa"/>
            <w:gridSpan w:val="2"/>
          </w:tcPr>
          <w:p w:rsidR="00E81039" w:rsidRPr="00A811B3" w:rsidRDefault="00E81039" w:rsidP="0014606B">
            <w:pPr>
              <w:tabs>
                <w:tab w:val="left" w:pos="540"/>
                <w:tab w:val="decimal" w:pos="869"/>
              </w:tabs>
              <w:spacing w:after="0" w:line="240" w:lineRule="atLeast"/>
              <w:ind w:firstLine="0"/>
              <w:rPr>
                <w:rFonts w:ascii="Times New Roman" w:eastAsia="Cordia New" w:hAnsi="Times New Roman" w:cs="Times New Roman"/>
                <w:b/>
                <w:bCs/>
                <w:i/>
                <w:iCs/>
                <w:szCs w:val="22"/>
              </w:rPr>
            </w:pPr>
          </w:p>
        </w:tc>
        <w:tc>
          <w:tcPr>
            <w:tcW w:w="301" w:type="dxa"/>
            <w:gridSpan w:val="3"/>
          </w:tcPr>
          <w:p w:rsidR="00E81039" w:rsidRPr="00A811B3" w:rsidRDefault="00E81039" w:rsidP="0014606B">
            <w:pPr>
              <w:tabs>
                <w:tab w:val="left" w:pos="540"/>
              </w:tabs>
              <w:spacing w:after="0" w:line="240" w:lineRule="atLeast"/>
              <w:ind w:firstLine="0"/>
              <w:rPr>
                <w:rFonts w:ascii="Times New Roman" w:eastAsia="Cordia New" w:hAnsi="Times New Roman" w:cs="Times New Roman"/>
                <w:b/>
                <w:bCs/>
                <w:i/>
                <w:iCs/>
                <w:szCs w:val="22"/>
              </w:rPr>
            </w:pPr>
          </w:p>
        </w:tc>
        <w:tc>
          <w:tcPr>
            <w:tcW w:w="1251" w:type="dxa"/>
          </w:tcPr>
          <w:p w:rsidR="00E81039" w:rsidRPr="00A811B3" w:rsidRDefault="00E81039" w:rsidP="0014606B">
            <w:pPr>
              <w:tabs>
                <w:tab w:val="left" w:pos="540"/>
                <w:tab w:val="decimal" w:pos="882"/>
              </w:tabs>
              <w:spacing w:after="0" w:line="240" w:lineRule="atLeast"/>
              <w:ind w:firstLine="0"/>
              <w:rPr>
                <w:rFonts w:ascii="Times New Roman" w:eastAsia="Cordia New" w:hAnsi="Times New Roman" w:cs="Times New Roman"/>
                <w:b/>
                <w:bCs/>
                <w:i/>
                <w:iCs/>
                <w:szCs w:val="22"/>
              </w:rPr>
            </w:pPr>
          </w:p>
        </w:tc>
      </w:tr>
      <w:tr w:rsidR="00E81039" w:rsidRPr="00A811B3" w:rsidTr="00E81039">
        <w:trPr>
          <w:trHeight w:val="207"/>
        </w:trPr>
        <w:tc>
          <w:tcPr>
            <w:tcW w:w="3824" w:type="dxa"/>
          </w:tcPr>
          <w:p w:rsidR="00E81039" w:rsidRPr="00A811B3" w:rsidRDefault="00E81039" w:rsidP="0014606B">
            <w:pPr>
              <w:spacing w:after="0" w:line="240" w:lineRule="atLeast"/>
              <w:ind w:left="574" w:right="-79" w:firstLine="0"/>
              <w:rPr>
                <w:rFonts w:ascii="Times New Roman" w:eastAsia="Cordia New" w:hAnsi="Times New Roman" w:cs="Times New Roman"/>
                <w:szCs w:val="22"/>
                <w:cs/>
              </w:rPr>
            </w:pPr>
            <w:r w:rsidRPr="00A811B3">
              <w:rPr>
                <w:rFonts w:ascii="Times New Roman" w:eastAsia="Cordia New" w:hAnsi="Times New Roman" w:cs="Times New Roman"/>
                <w:szCs w:val="22"/>
              </w:rPr>
              <w:t>Trade accounts receivables</w:t>
            </w:r>
          </w:p>
        </w:tc>
        <w:tc>
          <w:tcPr>
            <w:tcW w:w="1283" w:type="dxa"/>
            <w:gridSpan w:val="2"/>
            <w:shd w:val="clear" w:color="auto" w:fill="auto"/>
          </w:tcPr>
          <w:p w:rsidR="00E81039" w:rsidRPr="00A811B3" w:rsidRDefault="00E81039" w:rsidP="0014606B">
            <w:pPr>
              <w:pStyle w:val="acctfourfigures"/>
              <w:tabs>
                <w:tab w:val="clear" w:pos="765"/>
                <w:tab w:val="decimal" w:pos="1117"/>
              </w:tabs>
              <w:spacing w:line="240" w:lineRule="atLeast"/>
              <w:ind w:left="20" w:right="181" w:firstLine="0"/>
              <w:rPr>
                <w:rFonts w:eastAsia="Cordia New"/>
                <w:szCs w:val="22"/>
                <w:lang w:val="en-US" w:bidi="th-TH"/>
              </w:rPr>
            </w:pPr>
            <w:r w:rsidRPr="00A811B3">
              <w:rPr>
                <w:rFonts w:eastAsia="Cordia New"/>
                <w:szCs w:val="22"/>
                <w:lang w:val="en-US" w:bidi="th-TH"/>
              </w:rPr>
              <w:t>12,391</w:t>
            </w:r>
          </w:p>
        </w:tc>
        <w:tc>
          <w:tcPr>
            <w:tcW w:w="280" w:type="dxa"/>
          </w:tcPr>
          <w:p w:rsidR="00E81039" w:rsidRPr="00A811B3" w:rsidRDefault="00E81039" w:rsidP="0014606B">
            <w:pPr>
              <w:tabs>
                <w:tab w:val="left" w:pos="540"/>
                <w:tab w:val="decimal" w:pos="998"/>
              </w:tabs>
              <w:spacing w:after="0" w:line="240" w:lineRule="atLeast"/>
              <w:ind w:firstLine="0"/>
              <w:rPr>
                <w:rFonts w:ascii="Times New Roman" w:eastAsia="Cordia New" w:hAnsi="Times New Roman" w:cs="Times New Roman"/>
                <w:szCs w:val="22"/>
              </w:rPr>
            </w:pPr>
          </w:p>
        </w:tc>
        <w:tc>
          <w:tcPr>
            <w:tcW w:w="1132" w:type="dxa"/>
          </w:tcPr>
          <w:p w:rsidR="00E81039" w:rsidRPr="00A811B3" w:rsidRDefault="00E81039" w:rsidP="0014606B">
            <w:pPr>
              <w:tabs>
                <w:tab w:val="decimal" w:pos="592"/>
              </w:tabs>
              <w:spacing w:after="0" w:line="240" w:lineRule="atLeast"/>
              <w:ind w:left="-168" w:firstLine="0"/>
              <w:rPr>
                <w:rFonts w:ascii="Times New Roman" w:eastAsia="Cordia New" w:hAnsi="Times New Roman" w:cs="Times New Roman"/>
                <w:szCs w:val="22"/>
              </w:rPr>
            </w:pPr>
            <w:r w:rsidRPr="00A811B3">
              <w:rPr>
                <w:rFonts w:ascii="Times New Roman" w:eastAsia="Cordia New" w:hAnsi="Times New Roman" w:cs="Times New Roman"/>
                <w:szCs w:val="22"/>
                <w:cs/>
              </w:rPr>
              <w:t>-</w:t>
            </w:r>
          </w:p>
        </w:tc>
        <w:tc>
          <w:tcPr>
            <w:tcW w:w="292" w:type="dxa"/>
            <w:gridSpan w:val="2"/>
          </w:tcPr>
          <w:p w:rsidR="00E81039" w:rsidRPr="00A811B3" w:rsidRDefault="00E81039" w:rsidP="0014606B">
            <w:pPr>
              <w:pStyle w:val="acctfourfigures"/>
              <w:tabs>
                <w:tab w:val="clear" w:pos="765"/>
                <w:tab w:val="decimal" w:pos="761"/>
              </w:tabs>
              <w:spacing w:line="240" w:lineRule="atLeast"/>
              <w:ind w:right="-96" w:firstLine="0"/>
              <w:rPr>
                <w:rFonts w:eastAsia="Cordia New"/>
                <w:szCs w:val="22"/>
                <w:lang w:val="en-US" w:bidi="th-TH"/>
              </w:rPr>
            </w:pPr>
          </w:p>
        </w:tc>
        <w:tc>
          <w:tcPr>
            <w:tcW w:w="1412" w:type="dxa"/>
            <w:gridSpan w:val="2"/>
          </w:tcPr>
          <w:p w:rsidR="00E81039" w:rsidRPr="00A811B3" w:rsidRDefault="00E81039" w:rsidP="0014606B">
            <w:pPr>
              <w:tabs>
                <w:tab w:val="decimal" w:pos="592"/>
              </w:tabs>
              <w:spacing w:after="0" w:line="240" w:lineRule="atLeast"/>
              <w:ind w:left="-168" w:firstLine="0"/>
              <w:rPr>
                <w:rFonts w:ascii="Times New Roman" w:eastAsia="Cordia New" w:hAnsi="Times New Roman" w:cs="Times New Roman"/>
                <w:szCs w:val="22"/>
              </w:rPr>
            </w:pPr>
            <w:r w:rsidRPr="00A811B3">
              <w:rPr>
                <w:rFonts w:ascii="Times New Roman" w:eastAsia="Cordia New" w:hAnsi="Times New Roman" w:cs="Times New Roman"/>
                <w:szCs w:val="22"/>
                <w:cs/>
              </w:rPr>
              <w:t>-</w:t>
            </w:r>
          </w:p>
        </w:tc>
        <w:tc>
          <w:tcPr>
            <w:tcW w:w="301" w:type="dxa"/>
            <w:gridSpan w:val="3"/>
          </w:tcPr>
          <w:p w:rsidR="00E81039" w:rsidRPr="00A811B3" w:rsidRDefault="00E81039" w:rsidP="0014606B">
            <w:pPr>
              <w:tabs>
                <w:tab w:val="decimal" w:pos="482"/>
                <w:tab w:val="decimal" w:pos="796"/>
              </w:tabs>
              <w:spacing w:after="0" w:line="240" w:lineRule="atLeast"/>
              <w:ind w:left="-168" w:firstLine="0"/>
              <w:jc w:val="center"/>
              <w:rPr>
                <w:rFonts w:ascii="Times New Roman" w:eastAsia="Cordia New" w:hAnsi="Times New Roman" w:cs="Times New Roman"/>
                <w:szCs w:val="22"/>
              </w:rPr>
            </w:pPr>
          </w:p>
        </w:tc>
        <w:tc>
          <w:tcPr>
            <w:tcW w:w="1251" w:type="dxa"/>
          </w:tcPr>
          <w:p w:rsidR="00E81039" w:rsidRPr="00A811B3" w:rsidRDefault="00E81039" w:rsidP="0014606B">
            <w:pPr>
              <w:pStyle w:val="acctfourfigures"/>
              <w:tabs>
                <w:tab w:val="clear" w:pos="765"/>
                <w:tab w:val="decimal" w:pos="1117"/>
              </w:tabs>
              <w:spacing w:line="240" w:lineRule="atLeast"/>
              <w:ind w:left="20" w:right="181" w:firstLine="0"/>
              <w:rPr>
                <w:rFonts w:eastAsia="Cordia New"/>
                <w:szCs w:val="22"/>
                <w:lang w:val="en-US" w:bidi="th-TH"/>
              </w:rPr>
            </w:pPr>
            <w:r w:rsidRPr="00A811B3">
              <w:rPr>
                <w:rFonts w:eastAsia="Cordia New"/>
                <w:szCs w:val="22"/>
                <w:lang w:val="en-US" w:bidi="th-TH"/>
              </w:rPr>
              <w:t>12,391</w:t>
            </w:r>
          </w:p>
        </w:tc>
      </w:tr>
      <w:tr w:rsidR="00E81039" w:rsidRPr="00A811B3" w:rsidTr="00E81039">
        <w:tc>
          <w:tcPr>
            <w:tcW w:w="3824" w:type="dxa"/>
          </w:tcPr>
          <w:p w:rsidR="00E81039" w:rsidRPr="00A811B3" w:rsidRDefault="00E81039" w:rsidP="0014606B">
            <w:pPr>
              <w:spacing w:after="0" w:line="240" w:lineRule="atLeast"/>
              <w:ind w:left="574" w:right="-79" w:firstLine="0"/>
              <w:rPr>
                <w:rFonts w:ascii="Times New Roman" w:eastAsia="Cordia New" w:hAnsi="Times New Roman" w:cs="Times New Roman"/>
                <w:szCs w:val="22"/>
                <w:cs/>
              </w:rPr>
            </w:pPr>
            <w:r w:rsidRPr="00A811B3">
              <w:rPr>
                <w:rFonts w:ascii="Times New Roman" w:eastAsia="Cordia New" w:hAnsi="Times New Roman" w:cs="Times New Roman"/>
                <w:szCs w:val="22"/>
              </w:rPr>
              <w:t>Other current receivables</w:t>
            </w:r>
          </w:p>
        </w:tc>
        <w:tc>
          <w:tcPr>
            <w:tcW w:w="1283" w:type="dxa"/>
            <w:gridSpan w:val="2"/>
            <w:shd w:val="clear" w:color="auto" w:fill="auto"/>
          </w:tcPr>
          <w:p w:rsidR="00E81039" w:rsidRPr="00A811B3" w:rsidRDefault="00E81039" w:rsidP="0014606B">
            <w:pPr>
              <w:pStyle w:val="acctfourfigures"/>
              <w:tabs>
                <w:tab w:val="clear" w:pos="765"/>
                <w:tab w:val="decimal" w:pos="1117"/>
              </w:tabs>
              <w:spacing w:line="240" w:lineRule="atLeast"/>
              <w:ind w:left="20" w:right="181" w:firstLine="0"/>
              <w:rPr>
                <w:rFonts w:eastAsia="Cordia New"/>
                <w:szCs w:val="22"/>
                <w:lang w:val="en-US" w:bidi="th-TH"/>
              </w:rPr>
            </w:pPr>
            <w:r w:rsidRPr="00A811B3">
              <w:rPr>
                <w:rFonts w:eastAsia="Cordia New"/>
                <w:szCs w:val="22"/>
                <w:lang w:val="en-US" w:bidi="th-TH"/>
              </w:rPr>
              <w:t>928</w:t>
            </w:r>
          </w:p>
        </w:tc>
        <w:tc>
          <w:tcPr>
            <w:tcW w:w="280" w:type="dxa"/>
          </w:tcPr>
          <w:p w:rsidR="00E81039" w:rsidRPr="00A811B3" w:rsidRDefault="00E81039" w:rsidP="0014606B">
            <w:pPr>
              <w:tabs>
                <w:tab w:val="left" w:pos="540"/>
                <w:tab w:val="decimal" w:pos="998"/>
              </w:tabs>
              <w:spacing w:after="0" w:line="240" w:lineRule="atLeast"/>
              <w:ind w:firstLine="0"/>
              <w:rPr>
                <w:rFonts w:ascii="Times New Roman" w:eastAsia="Cordia New" w:hAnsi="Times New Roman" w:cs="Times New Roman"/>
                <w:szCs w:val="22"/>
              </w:rPr>
            </w:pPr>
          </w:p>
        </w:tc>
        <w:tc>
          <w:tcPr>
            <w:tcW w:w="1132" w:type="dxa"/>
          </w:tcPr>
          <w:p w:rsidR="00E81039" w:rsidRPr="00A811B3" w:rsidRDefault="00E81039" w:rsidP="0014606B">
            <w:pPr>
              <w:pStyle w:val="acctfourfigures"/>
              <w:tabs>
                <w:tab w:val="clear" w:pos="765"/>
                <w:tab w:val="decimal" w:pos="1117"/>
              </w:tabs>
              <w:spacing w:line="240" w:lineRule="atLeast"/>
              <w:ind w:left="20" w:right="181" w:firstLine="0"/>
              <w:rPr>
                <w:rFonts w:eastAsia="Cordia New"/>
                <w:szCs w:val="22"/>
                <w:lang w:val="en-US" w:bidi="th-TH"/>
              </w:rPr>
            </w:pPr>
            <w:r w:rsidRPr="00A811B3">
              <w:rPr>
                <w:rFonts w:eastAsia="Cordia New"/>
                <w:szCs w:val="22"/>
                <w:lang w:val="en-US" w:bidi="th-TH"/>
              </w:rPr>
              <w:t>(928</w:t>
            </w:r>
            <w:r w:rsidRPr="00A811B3">
              <w:rPr>
                <w:szCs w:val="22"/>
              </w:rPr>
              <w:t>)</w:t>
            </w:r>
          </w:p>
        </w:tc>
        <w:tc>
          <w:tcPr>
            <w:tcW w:w="292" w:type="dxa"/>
            <w:gridSpan w:val="2"/>
          </w:tcPr>
          <w:p w:rsidR="00E81039" w:rsidRPr="00A811B3" w:rsidRDefault="00E81039" w:rsidP="0014606B">
            <w:pPr>
              <w:pStyle w:val="acctfourfigures"/>
              <w:tabs>
                <w:tab w:val="clear" w:pos="765"/>
                <w:tab w:val="decimal" w:pos="761"/>
              </w:tabs>
              <w:spacing w:line="240" w:lineRule="atLeast"/>
              <w:ind w:right="-96" w:firstLine="0"/>
              <w:rPr>
                <w:rFonts w:eastAsia="Cordia New"/>
                <w:szCs w:val="22"/>
                <w:lang w:val="en-US" w:bidi="th-TH"/>
              </w:rPr>
            </w:pPr>
          </w:p>
        </w:tc>
        <w:tc>
          <w:tcPr>
            <w:tcW w:w="1412" w:type="dxa"/>
            <w:gridSpan w:val="2"/>
          </w:tcPr>
          <w:p w:rsidR="00E81039" w:rsidRPr="00A811B3" w:rsidRDefault="00E81039" w:rsidP="0014606B">
            <w:pPr>
              <w:tabs>
                <w:tab w:val="decimal" w:pos="592"/>
              </w:tabs>
              <w:spacing w:after="0" w:line="240" w:lineRule="atLeast"/>
              <w:ind w:left="-168" w:firstLine="0"/>
              <w:rPr>
                <w:rFonts w:ascii="Times New Roman" w:eastAsia="Cordia New" w:hAnsi="Times New Roman" w:cs="Times New Roman"/>
                <w:szCs w:val="22"/>
              </w:rPr>
            </w:pPr>
            <w:r w:rsidRPr="00A811B3">
              <w:rPr>
                <w:rFonts w:ascii="Times New Roman" w:eastAsia="Cordia New" w:hAnsi="Times New Roman" w:cs="Times New Roman"/>
                <w:szCs w:val="22"/>
              </w:rPr>
              <w:t>-</w:t>
            </w:r>
          </w:p>
        </w:tc>
        <w:tc>
          <w:tcPr>
            <w:tcW w:w="301" w:type="dxa"/>
            <w:gridSpan w:val="3"/>
          </w:tcPr>
          <w:p w:rsidR="00E81039" w:rsidRPr="00A811B3" w:rsidRDefault="00E81039" w:rsidP="0014606B">
            <w:pPr>
              <w:tabs>
                <w:tab w:val="decimal" w:pos="482"/>
                <w:tab w:val="decimal" w:pos="796"/>
              </w:tabs>
              <w:spacing w:after="0" w:line="240" w:lineRule="atLeast"/>
              <w:ind w:left="-168" w:firstLine="0"/>
              <w:jc w:val="center"/>
              <w:rPr>
                <w:rFonts w:ascii="Times New Roman" w:eastAsia="Cordia New" w:hAnsi="Times New Roman" w:cs="Times New Roman"/>
                <w:szCs w:val="22"/>
              </w:rPr>
            </w:pPr>
          </w:p>
        </w:tc>
        <w:tc>
          <w:tcPr>
            <w:tcW w:w="1251" w:type="dxa"/>
          </w:tcPr>
          <w:p w:rsidR="00E81039" w:rsidRPr="00A811B3" w:rsidRDefault="00E81039" w:rsidP="0014606B">
            <w:pPr>
              <w:tabs>
                <w:tab w:val="decimal" w:pos="592"/>
              </w:tabs>
              <w:spacing w:after="0" w:line="240" w:lineRule="atLeast"/>
              <w:ind w:left="-168" w:firstLine="0"/>
              <w:rPr>
                <w:rFonts w:ascii="Times New Roman" w:eastAsia="Cordia New" w:hAnsi="Times New Roman" w:cs="Times New Roman"/>
                <w:szCs w:val="22"/>
              </w:rPr>
            </w:pPr>
            <w:r w:rsidRPr="00A811B3">
              <w:rPr>
                <w:rFonts w:ascii="Times New Roman" w:eastAsia="Cordia New" w:hAnsi="Times New Roman" w:cs="Times New Roman"/>
                <w:szCs w:val="22"/>
              </w:rPr>
              <w:t>-</w:t>
            </w:r>
          </w:p>
        </w:tc>
      </w:tr>
      <w:tr w:rsidR="00E81039" w:rsidRPr="00A811B3" w:rsidTr="00E81039">
        <w:tc>
          <w:tcPr>
            <w:tcW w:w="3824" w:type="dxa"/>
          </w:tcPr>
          <w:p w:rsidR="00E81039" w:rsidRPr="00A811B3" w:rsidRDefault="00E81039" w:rsidP="0014606B">
            <w:pPr>
              <w:spacing w:after="0" w:line="240" w:lineRule="atLeast"/>
              <w:ind w:left="574" w:right="-79" w:firstLine="0"/>
              <w:rPr>
                <w:rFonts w:ascii="Times New Roman" w:eastAsia="Cordia New" w:hAnsi="Times New Roman" w:cs="Times New Roman"/>
                <w:szCs w:val="22"/>
                <w:cs/>
              </w:rPr>
            </w:pPr>
            <w:r w:rsidRPr="00A811B3">
              <w:rPr>
                <w:rFonts w:ascii="Times New Roman" w:eastAsia="Cordia New" w:hAnsi="Times New Roman" w:cs="Times New Roman"/>
                <w:szCs w:val="22"/>
              </w:rPr>
              <w:t>Short-term loans</w:t>
            </w:r>
          </w:p>
        </w:tc>
        <w:tc>
          <w:tcPr>
            <w:tcW w:w="1283" w:type="dxa"/>
            <w:gridSpan w:val="2"/>
            <w:shd w:val="clear" w:color="auto" w:fill="auto"/>
          </w:tcPr>
          <w:p w:rsidR="00E81039" w:rsidRPr="00A811B3" w:rsidRDefault="00E81039" w:rsidP="0014606B">
            <w:pPr>
              <w:pStyle w:val="acctfourfigures"/>
              <w:tabs>
                <w:tab w:val="clear" w:pos="765"/>
                <w:tab w:val="decimal" w:pos="1117"/>
              </w:tabs>
              <w:spacing w:line="240" w:lineRule="atLeast"/>
              <w:ind w:left="20" w:right="181" w:firstLine="0"/>
              <w:rPr>
                <w:rFonts w:eastAsia="Cordia New"/>
                <w:szCs w:val="22"/>
                <w:lang w:val="en-US" w:bidi="th-TH"/>
              </w:rPr>
            </w:pPr>
            <w:r w:rsidRPr="00A811B3">
              <w:rPr>
                <w:rFonts w:eastAsia="Cordia New"/>
                <w:szCs w:val="22"/>
                <w:lang w:val="en-US" w:bidi="th-TH"/>
              </w:rPr>
              <w:t>14,719</w:t>
            </w:r>
          </w:p>
        </w:tc>
        <w:tc>
          <w:tcPr>
            <w:tcW w:w="280" w:type="dxa"/>
          </w:tcPr>
          <w:p w:rsidR="00E81039" w:rsidRPr="00A811B3" w:rsidRDefault="00E81039" w:rsidP="0014606B">
            <w:pPr>
              <w:tabs>
                <w:tab w:val="left" w:pos="540"/>
                <w:tab w:val="decimal" w:pos="998"/>
              </w:tabs>
              <w:spacing w:after="0" w:line="240" w:lineRule="atLeast"/>
              <w:ind w:firstLine="0"/>
              <w:rPr>
                <w:rFonts w:ascii="Times New Roman" w:eastAsia="Cordia New" w:hAnsi="Times New Roman" w:cs="Times New Roman"/>
                <w:szCs w:val="22"/>
              </w:rPr>
            </w:pPr>
          </w:p>
        </w:tc>
        <w:tc>
          <w:tcPr>
            <w:tcW w:w="1132" w:type="dxa"/>
          </w:tcPr>
          <w:p w:rsidR="00E81039" w:rsidRPr="00A811B3" w:rsidRDefault="00E81039" w:rsidP="0014606B">
            <w:pPr>
              <w:pStyle w:val="acctfourfigures"/>
              <w:tabs>
                <w:tab w:val="clear" w:pos="765"/>
                <w:tab w:val="decimal" w:pos="1117"/>
              </w:tabs>
              <w:spacing w:line="240" w:lineRule="atLeast"/>
              <w:ind w:left="20" w:right="142" w:firstLine="0"/>
              <w:rPr>
                <w:rFonts w:eastAsia="Cordia New"/>
                <w:szCs w:val="22"/>
                <w:lang w:val="en-US" w:bidi="th-TH"/>
              </w:rPr>
            </w:pPr>
            <w:r w:rsidRPr="00A811B3">
              <w:rPr>
                <w:rFonts w:eastAsia="Cordia New"/>
                <w:szCs w:val="22"/>
                <w:lang w:val="en-US" w:bidi="th-TH"/>
              </w:rPr>
              <w:t>(14,719</w:t>
            </w:r>
            <w:r w:rsidRPr="00A811B3">
              <w:rPr>
                <w:szCs w:val="22"/>
              </w:rPr>
              <w:t>)</w:t>
            </w:r>
          </w:p>
        </w:tc>
        <w:tc>
          <w:tcPr>
            <w:tcW w:w="292" w:type="dxa"/>
            <w:gridSpan w:val="2"/>
          </w:tcPr>
          <w:p w:rsidR="00E81039" w:rsidRPr="00A811B3" w:rsidRDefault="00E81039" w:rsidP="0014606B">
            <w:pPr>
              <w:pStyle w:val="acctfourfigures"/>
              <w:tabs>
                <w:tab w:val="clear" w:pos="765"/>
                <w:tab w:val="decimal" w:pos="761"/>
              </w:tabs>
              <w:spacing w:line="240" w:lineRule="atLeast"/>
              <w:ind w:right="-96" w:firstLine="0"/>
              <w:rPr>
                <w:rFonts w:eastAsia="Cordia New"/>
                <w:szCs w:val="22"/>
                <w:lang w:val="en-US" w:bidi="th-TH"/>
              </w:rPr>
            </w:pPr>
          </w:p>
        </w:tc>
        <w:tc>
          <w:tcPr>
            <w:tcW w:w="1412" w:type="dxa"/>
            <w:gridSpan w:val="2"/>
          </w:tcPr>
          <w:p w:rsidR="00E81039" w:rsidRPr="00A811B3" w:rsidRDefault="00E81039" w:rsidP="0014606B">
            <w:pPr>
              <w:tabs>
                <w:tab w:val="decimal" w:pos="592"/>
              </w:tabs>
              <w:spacing w:after="0" w:line="240" w:lineRule="atLeast"/>
              <w:ind w:left="-168" w:firstLine="0"/>
              <w:rPr>
                <w:rFonts w:ascii="Times New Roman" w:eastAsia="Cordia New" w:hAnsi="Times New Roman" w:cs="Times New Roman"/>
                <w:szCs w:val="22"/>
                <w:cs/>
              </w:rPr>
            </w:pPr>
            <w:r w:rsidRPr="00A811B3">
              <w:rPr>
                <w:rFonts w:ascii="Times New Roman" w:eastAsia="Cordia New" w:hAnsi="Times New Roman" w:cs="Times New Roman"/>
                <w:szCs w:val="22"/>
              </w:rPr>
              <w:t>-</w:t>
            </w:r>
          </w:p>
        </w:tc>
        <w:tc>
          <w:tcPr>
            <w:tcW w:w="301" w:type="dxa"/>
            <w:gridSpan w:val="3"/>
          </w:tcPr>
          <w:p w:rsidR="00E81039" w:rsidRPr="00A811B3" w:rsidRDefault="00E81039" w:rsidP="0014606B">
            <w:pPr>
              <w:tabs>
                <w:tab w:val="decimal" w:pos="482"/>
                <w:tab w:val="decimal" w:pos="796"/>
              </w:tabs>
              <w:spacing w:after="0" w:line="240" w:lineRule="atLeast"/>
              <w:ind w:left="-168" w:firstLine="0"/>
              <w:jc w:val="center"/>
              <w:rPr>
                <w:rFonts w:ascii="Times New Roman" w:eastAsia="Cordia New" w:hAnsi="Times New Roman" w:cs="Times New Roman"/>
                <w:szCs w:val="22"/>
              </w:rPr>
            </w:pPr>
          </w:p>
        </w:tc>
        <w:tc>
          <w:tcPr>
            <w:tcW w:w="1251" w:type="dxa"/>
          </w:tcPr>
          <w:p w:rsidR="00E81039" w:rsidRPr="00A811B3" w:rsidRDefault="00E81039" w:rsidP="0014606B">
            <w:pPr>
              <w:tabs>
                <w:tab w:val="decimal" w:pos="592"/>
              </w:tabs>
              <w:spacing w:after="0" w:line="240" w:lineRule="atLeast"/>
              <w:ind w:left="-168" w:firstLine="0"/>
              <w:rPr>
                <w:rFonts w:ascii="Times New Roman" w:eastAsia="Cordia New" w:hAnsi="Times New Roman" w:cs="Times New Roman"/>
                <w:szCs w:val="22"/>
              </w:rPr>
            </w:pPr>
            <w:r w:rsidRPr="00A811B3">
              <w:rPr>
                <w:rFonts w:ascii="Times New Roman" w:eastAsia="Cordia New" w:hAnsi="Times New Roman" w:cs="Times New Roman"/>
                <w:szCs w:val="22"/>
              </w:rPr>
              <w:t>-</w:t>
            </w:r>
          </w:p>
        </w:tc>
      </w:tr>
      <w:tr w:rsidR="00E81039" w:rsidRPr="00A811B3" w:rsidTr="00E81039">
        <w:tc>
          <w:tcPr>
            <w:tcW w:w="3824" w:type="dxa"/>
          </w:tcPr>
          <w:p w:rsidR="00E81039" w:rsidRPr="00A811B3" w:rsidRDefault="00E81039" w:rsidP="0014606B">
            <w:pPr>
              <w:spacing w:after="0" w:line="240" w:lineRule="atLeast"/>
              <w:ind w:left="574" w:right="-79" w:firstLine="0"/>
              <w:rPr>
                <w:rFonts w:ascii="Times New Roman" w:eastAsia="Cordia New" w:hAnsi="Times New Roman" w:cs="Times New Roman"/>
                <w:szCs w:val="22"/>
              </w:rPr>
            </w:pPr>
            <w:r w:rsidRPr="00A811B3">
              <w:rPr>
                <w:rFonts w:ascii="Times New Roman" w:eastAsia="Cordia New" w:hAnsi="Times New Roman" w:cs="Times New Roman"/>
                <w:szCs w:val="22"/>
              </w:rPr>
              <w:t>Inventories</w:t>
            </w:r>
          </w:p>
        </w:tc>
        <w:tc>
          <w:tcPr>
            <w:tcW w:w="1283" w:type="dxa"/>
            <w:gridSpan w:val="2"/>
            <w:shd w:val="clear" w:color="auto" w:fill="auto"/>
          </w:tcPr>
          <w:p w:rsidR="00E81039" w:rsidRPr="00A811B3" w:rsidRDefault="00E81039" w:rsidP="0014606B">
            <w:pPr>
              <w:tabs>
                <w:tab w:val="decimal" w:pos="592"/>
              </w:tabs>
              <w:spacing w:after="0" w:line="240" w:lineRule="atLeast"/>
              <w:ind w:left="-168" w:firstLine="0"/>
              <w:rPr>
                <w:rFonts w:ascii="Times New Roman" w:eastAsia="Cordia New" w:hAnsi="Times New Roman" w:cs="Times New Roman"/>
                <w:szCs w:val="22"/>
              </w:rPr>
            </w:pPr>
            <w:r w:rsidRPr="00A811B3">
              <w:rPr>
                <w:rFonts w:ascii="Times New Roman" w:eastAsia="Cordia New" w:hAnsi="Times New Roman" w:cs="Times New Roman"/>
                <w:szCs w:val="22"/>
              </w:rPr>
              <w:t>-</w:t>
            </w:r>
          </w:p>
        </w:tc>
        <w:tc>
          <w:tcPr>
            <w:tcW w:w="280" w:type="dxa"/>
          </w:tcPr>
          <w:p w:rsidR="00E81039" w:rsidRPr="00A811B3" w:rsidRDefault="00E81039" w:rsidP="0014606B">
            <w:pPr>
              <w:tabs>
                <w:tab w:val="left" w:pos="540"/>
                <w:tab w:val="decimal" w:pos="998"/>
              </w:tabs>
              <w:spacing w:after="0" w:line="240" w:lineRule="atLeast"/>
              <w:ind w:firstLine="0"/>
              <w:rPr>
                <w:rFonts w:ascii="Times New Roman" w:eastAsia="Cordia New" w:hAnsi="Times New Roman" w:cs="Times New Roman"/>
                <w:szCs w:val="22"/>
              </w:rPr>
            </w:pPr>
          </w:p>
        </w:tc>
        <w:tc>
          <w:tcPr>
            <w:tcW w:w="1132" w:type="dxa"/>
          </w:tcPr>
          <w:p w:rsidR="00E81039" w:rsidRPr="00A811B3" w:rsidRDefault="00E81039" w:rsidP="0014606B">
            <w:pPr>
              <w:pStyle w:val="acctfourfigures"/>
              <w:tabs>
                <w:tab w:val="clear" w:pos="765"/>
                <w:tab w:val="decimal" w:pos="1117"/>
              </w:tabs>
              <w:spacing w:line="240" w:lineRule="atLeast"/>
              <w:ind w:left="20" w:right="181" w:firstLine="0"/>
              <w:rPr>
                <w:rFonts w:eastAsia="Cordia New"/>
                <w:szCs w:val="22"/>
                <w:lang w:val="en-US" w:bidi="th-TH"/>
              </w:rPr>
            </w:pPr>
            <w:r w:rsidRPr="00A811B3">
              <w:rPr>
                <w:rFonts w:eastAsia="Cordia New"/>
                <w:szCs w:val="22"/>
                <w:lang w:val="en-US" w:bidi="th-TH"/>
              </w:rPr>
              <w:t>5</w:t>
            </w:r>
          </w:p>
        </w:tc>
        <w:tc>
          <w:tcPr>
            <w:tcW w:w="292" w:type="dxa"/>
            <w:gridSpan w:val="2"/>
          </w:tcPr>
          <w:p w:rsidR="00E81039" w:rsidRPr="00A811B3" w:rsidRDefault="00E81039" w:rsidP="0014606B">
            <w:pPr>
              <w:tabs>
                <w:tab w:val="decimal" w:pos="796"/>
              </w:tabs>
              <w:spacing w:after="0" w:line="240" w:lineRule="atLeast"/>
              <w:ind w:left="-168" w:firstLine="0"/>
              <w:jc w:val="thaiDistribute"/>
              <w:rPr>
                <w:rFonts w:ascii="Times New Roman" w:eastAsia="Cordia New" w:hAnsi="Times New Roman" w:cs="Times New Roman"/>
                <w:szCs w:val="22"/>
              </w:rPr>
            </w:pPr>
          </w:p>
        </w:tc>
        <w:tc>
          <w:tcPr>
            <w:tcW w:w="1412" w:type="dxa"/>
            <w:gridSpan w:val="2"/>
          </w:tcPr>
          <w:p w:rsidR="00E81039" w:rsidRPr="00A811B3" w:rsidRDefault="00E81039" w:rsidP="0014606B">
            <w:pPr>
              <w:tabs>
                <w:tab w:val="decimal" w:pos="592"/>
              </w:tabs>
              <w:spacing w:after="0" w:line="240" w:lineRule="atLeast"/>
              <w:ind w:left="-168" w:firstLine="0"/>
              <w:rPr>
                <w:rFonts w:ascii="Times New Roman" w:eastAsia="Cordia New" w:hAnsi="Times New Roman" w:cs="Times New Roman"/>
                <w:szCs w:val="22"/>
                <w:cs/>
              </w:rPr>
            </w:pPr>
            <w:r w:rsidRPr="00A811B3">
              <w:rPr>
                <w:rFonts w:ascii="Times New Roman" w:eastAsia="Cordia New" w:hAnsi="Times New Roman" w:cs="Times New Roman"/>
                <w:szCs w:val="22"/>
              </w:rPr>
              <w:t>-</w:t>
            </w:r>
          </w:p>
        </w:tc>
        <w:tc>
          <w:tcPr>
            <w:tcW w:w="285" w:type="dxa"/>
            <w:gridSpan w:val="2"/>
          </w:tcPr>
          <w:p w:rsidR="00E81039" w:rsidRPr="00A811B3" w:rsidRDefault="00E81039" w:rsidP="0014606B">
            <w:pPr>
              <w:tabs>
                <w:tab w:val="decimal" w:pos="796"/>
              </w:tabs>
              <w:spacing w:after="0" w:line="240" w:lineRule="atLeast"/>
              <w:ind w:left="-168" w:firstLine="0"/>
              <w:jc w:val="thaiDistribute"/>
              <w:rPr>
                <w:rFonts w:ascii="Times New Roman" w:eastAsia="Cordia New" w:hAnsi="Times New Roman" w:cs="Times New Roman"/>
                <w:szCs w:val="22"/>
              </w:rPr>
            </w:pPr>
          </w:p>
        </w:tc>
        <w:tc>
          <w:tcPr>
            <w:tcW w:w="1267" w:type="dxa"/>
            <w:gridSpan w:val="2"/>
          </w:tcPr>
          <w:p w:rsidR="00E81039" w:rsidRPr="00A811B3" w:rsidRDefault="00E81039" w:rsidP="0014606B">
            <w:pPr>
              <w:pStyle w:val="acctfourfigures"/>
              <w:tabs>
                <w:tab w:val="clear" w:pos="765"/>
                <w:tab w:val="decimal" w:pos="1117"/>
              </w:tabs>
              <w:spacing w:line="240" w:lineRule="atLeast"/>
              <w:ind w:left="20" w:right="181" w:firstLine="0"/>
              <w:rPr>
                <w:rFonts w:eastAsia="Cordia New"/>
                <w:szCs w:val="22"/>
                <w:lang w:val="en-US" w:bidi="th-TH"/>
              </w:rPr>
            </w:pPr>
            <w:r w:rsidRPr="00A811B3">
              <w:rPr>
                <w:rFonts w:eastAsia="Cordia New"/>
                <w:szCs w:val="22"/>
                <w:lang w:val="en-US" w:bidi="th-TH"/>
              </w:rPr>
              <w:t>5</w:t>
            </w:r>
          </w:p>
        </w:tc>
      </w:tr>
      <w:tr w:rsidR="00E81039" w:rsidRPr="00A811B3" w:rsidTr="00E81039">
        <w:tc>
          <w:tcPr>
            <w:tcW w:w="3824" w:type="dxa"/>
          </w:tcPr>
          <w:p w:rsidR="00E81039" w:rsidRPr="00A811B3" w:rsidRDefault="00E81039" w:rsidP="0014606B">
            <w:pPr>
              <w:spacing w:after="0" w:line="240" w:lineRule="atLeast"/>
              <w:ind w:left="574" w:right="-79" w:firstLine="0"/>
              <w:rPr>
                <w:rFonts w:ascii="Times New Roman" w:eastAsia="Cordia New" w:hAnsi="Times New Roman" w:cs="Times New Roman"/>
                <w:szCs w:val="22"/>
                <w:cs/>
              </w:rPr>
            </w:pPr>
            <w:r w:rsidRPr="00A811B3">
              <w:rPr>
                <w:rFonts w:ascii="Times New Roman" w:eastAsia="Cordia New" w:hAnsi="Times New Roman" w:cs="Times New Roman"/>
                <w:szCs w:val="22"/>
              </w:rPr>
              <w:t>Property, plant and equipment</w:t>
            </w:r>
          </w:p>
        </w:tc>
        <w:tc>
          <w:tcPr>
            <w:tcW w:w="1283" w:type="dxa"/>
            <w:gridSpan w:val="2"/>
            <w:shd w:val="clear" w:color="auto" w:fill="auto"/>
          </w:tcPr>
          <w:p w:rsidR="00E81039" w:rsidRPr="00A811B3" w:rsidRDefault="00E81039" w:rsidP="0014606B">
            <w:pPr>
              <w:pStyle w:val="acctfourfigures"/>
              <w:tabs>
                <w:tab w:val="clear" w:pos="765"/>
                <w:tab w:val="decimal" w:pos="1117"/>
              </w:tabs>
              <w:spacing w:line="240" w:lineRule="atLeast"/>
              <w:ind w:left="20" w:right="181" w:firstLine="0"/>
              <w:rPr>
                <w:rFonts w:eastAsia="Cordia New"/>
                <w:szCs w:val="22"/>
                <w:lang w:val="en-US" w:bidi="th-TH"/>
              </w:rPr>
            </w:pPr>
            <w:r w:rsidRPr="00A811B3">
              <w:rPr>
                <w:rFonts w:eastAsia="Cordia New"/>
                <w:szCs w:val="22"/>
                <w:lang w:val="en-US" w:bidi="th-TH"/>
              </w:rPr>
              <w:t>8</w:t>
            </w:r>
          </w:p>
        </w:tc>
        <w:tc>
          <w:tcPr>
            <w:tcW w:w="280" w:type="dxa"/>
          </w:tcPr>
          <w:p w:rsidR="00E81039" w:rsidRPr="00A811B3" w:rsidRDefault="00E81039" w:rsidP="0014606B">
            <w:pPr>
              <w:tabs>
                <w:tab w:val="left" w:pos="540"/>
                <w:tab w:val="decimal" w:pos="998"/>
              </w:tabs>
              <w:spacing w:after="0" w:line="240" w:lineRule="atLeast"/>
              <w:ind w:firstLine="0"/>
              <w:rPr>
                <w:rFonts w:ascii="Times New Roman" w:eastAsia="Cordia New" w:hAnsi="Times New Roman" w:cs="Times New Roman"/>
                <w:szCs w:val="22"/>
              </w:rPr>
            </w:pPr>
          </w:p>
        </w:tc>
        <w:tc>
          <w:tcPr>
            <w:tcW w:w="1132" w:type="dxa"/>
          </w:tcPr>
          <w:p w:rsidR="00E81039" w:rsidRPr="00A811B3" w:rsidRDefault="00E81039" w:rsidP="0014606B">
            <w:pPr>
              <w:pStyle w:val="acctfourfigures"/>
              <w:tabs>
                <w:tab w:val="clear" w:pos="765"/>
                <w:tab w:val="decimal" w:pos="1117"/>
              </w:tabs>
              <w:spacing w:line="240" w:lineRule="atLeast"/>
              <w:ind w:left="20" w:right="181" w:firstLine="0"/>
              <w:rPr>
                <w:rFonts w:eastAsia="Cordia New"/>
                <w:szCs w:val="22"/>
                <w:lang w:val="en-US" w:bidi="th-TH"/>
              </w:rPr>
            </w:pPr>
            <w:r w:rsidRPr="00A811B3">
              <w:rPr>
                <w:rFonts w:eastAsia="Cordia New"/>
                <w:szCs w:val="22"/>
                <w:lang w:val="en-US" w:bidi="th-TH"/>
              </w:rPr>
              <w:t>255</w:t>
            </w:r>
          </w:p>
        </w:tc>
        <w:tc>
          <w:tcPr>
            <w:tcW w:w="292" w:type="dxa"/>
            <w:gridSpan w:val="2"/>
          </w:tcPr>
          <w:p w:rsidR="00E81039" w:rsidRPr="00A811B3" w:rsidRDefault="00E81039" w:rsidP="0014606B">
            <w:pPr>
              <w:tabs>
                <w:tab w:val="decimal" w:pos="796"/>
              </w:tabs>
              <w:spacing w:after="0" w:line="240" w:lineRule="atLeast"/>
              <w:ind w:left="-168" w:firstLine="0"/>
              <w:jc w:val="thaiDistribute"/>
              <w:rPr>
                <w:rFonts w:ascii="Times New Roman" w:eastAsia="Cordia New" w:hAnsi="Times New Roman" w:cs="Times New Roman"/>
                <w:szCs w:val="22"/>
              </w:rPr>
            </w:pPr>
          </w:p>
        </w:tc>
        <w:tc>
          <w:tcPr>
            <w:tcW w:w="1412" w:type="dxa"/>
            <w:gridSpan w:val="2"/>
          </w:tcPr>
          <w:p w:rsidR="00E81039" w:rsidRPr="00A811B3" w:rsidRDefault="00E81039" w:rsidP="0014606B">
            <w:pPr>
              <w:tabs>
                <w:tab w:val="decimal" w:pos="592"/>
              </w:tabs>
              <w:spacing w:after="0" w:line="240" w:lineRule="atLeast"/>
              <w:ind w:left="-168" w:firstLine="0"/>
              <w:rPr>
                <w:rFonts w:ascii="Times New Roman" w:eastAsia="Cordia New" w:hAnsi="Times New Roman" w:cstheme="minorBidi"/>
                <w:szCs w:val="22"/>
                <w:cs/>
              </w:rPr>
            </w:pPr>
            <w:r w:rsidRPr="00A811B3">
              <w:rPr>
                <w:rFonts w:ascii="Times New Roman" w:eastAsia="Cordia New" w:hAnsi="Times New Roman" w:cs="Times New Roman"/>
                <w:szCs w:val="22"/>
                <w:cs/>
              </w:rPr>
              <w:t>-</w:t>
            </w:r>
          </w:p>
        </w:tc>
        <w:tc>
          <w:tcPr>
            <w:tcW w:w="285" w:type="dxa"/>
            <w:gridSpan w:val="2"/>
          </w:tcPr>
          <w:p w:rsidR="00E81039" w:rsidRPr="00A811B3" w:rsidRDefault="00E81039" w:rsidP="0014606B">
            <w:pPr>
              <w:tabs>
                <w:tab w:val="decimal" w:pos="796"/>
              </w:tabs>
              <w:spacing w:after="0" w:line="240" w:lineRule="atLeast"/>
              <w:ind w:left="-168" w:firstLine="0"/>
              <w:jc w:val="thaiDistribute"/>
              <w:rPr>
                <w:rFonts w:ascii="Times New Roman" w:eastAsia="Cordia New" w:hAnsi="Times New Roman" w:cs="Times New Roman"/>
                <w:szCs w:val="22"/>
              </w:rPr>
            </w:pPr>
          </w:p>
        </w:tc>
        <w:tc>
          <w:tcPr>
            <w:tcW w:w="1267" w:type="dxa"/>
            <w:gridSpan w:val="2"/>
          </w:tcPr>
          <w:p w:rsidR="00E81039" w:rsidRPr="00A811B3" w:rsidRDefault="00E81039" w:rsidP="0014606B">
            <w:pPr>
              <w:pStyle w:val="acctfourfigures"/>
              <w:tabs>
                <w:tab w:val="clear" w:pos="765"/>
                <w:tab w:val="decimal" w:pos="1117"/>
              </w:tabs>
              <w:spacing w:line="240" w:lineRule="atLeast"/>
              <w:ind w:left="20" w:right="181" w:firstLine="0"/>
              <w:rPr>
                <w:rFonts w:eastAsia="Cordia New"/>
                <w:szCs w:val="22"/>
                <w:lang w:val="en-US" w:bidi="th-TH"/>
              </w:rPr>
            </w:pPr>
            <w:r w:rsidRPr="00A811B3">
              <w:rPr>
                <w:rFonts w:eastAsia="Cordia New"/>
                <w:szCs w:val="22"/>
                <w:lang w:val="en-US" w:bidi="th-TH"/>
              </w:rPr>
              <w:t>263</w:t>
            </w:r>
          </w:p>
        </w:tc>
      </w:tr>
      <w:tr w:rsidR="00E81039" w:rsidRPr="00A811B3" w:rsidTr="00E81039">
        <w:tc>
          <w:tcPr>
            <w:tcW w:w="3824" w:type="dxa"/>
          </w:tcPr>
          <w:p w:rsidR="00E81039" w:rsidRPr="00A811B3" w:rsidRDefault="00E81039" w:rsidP="0014606B">
            <w:pPr>
              <w:spacing w:after="0" w:line="240" w:lineRule="atLeast"/>
              <w:ind w:left="574" w:right="-79" w:firstLine="0"/>
              <w:rPr>
                <w:rFonts w:ascii="Times New Roman" w:eastAsia="Cordia New" w:hAnsi="Times New Roman" w:cs="Times New Roman"/>
                <w:szCs w:val="22"/>
                <w:cs/>
              </w:rPr>
            </w:pPr>
            <w:r w:rsidRPr="00A811B3">
              <w:rPr>
                <w:rFonts w:ascii="Times New Roman" w:eastAsia="Cordia New" w:hAnsi="Times New Roman" w:cs="Times New Roman"/>
                <w:szCs w:val="22"/>
              </w:rPr>
              <w:t>Other intangible assets</w:t>
            </w:r>
          </w:p>
        </w:tc>
        <w:tc>
          <w:tcPr>
            <w:tcW w:w="1283" w:type="dxa"/>
            <w:gridSpan w:val="2"/>
            <w:shd w:val="clear" w:color="auto" w:fill="auto"/>
          </w:tcPr>
          <w:p w:rsidR="00E81039" w:rsidRPr="00A811B3" w:rsidRDefault="00E81039" w:rsidP="0014606B">
            <w:pPr>
              <w:pStyle w:val="acctfourfigures"/>
              <w:tabs>
                <w:tab w:val="clear" w:pos="765"/>
                <w:tab w:val="decimal" w:pos="1117"/>
              </w:tabs>
              <w:spacing w:line="240" w:lineRule="atLeast"/>
              <w:ind w:left="20" w:right="181" w:firstLine="0"/>
              <w:rPr>
                <w:rFonts w:eastAsia="Cordia New"/>
                <w:szCs w:val="22"/>
                <w:lang w:val="en-US" w:bidi="th-TH"/>
              </w:rPr>
            </w:pPr>
            <w:r w:rsidRPr="00A811B3">
              <w:rPr>
                <w:rFonts w:eastAsia="Cordia New"/>
                <w:szCs w:val="22"/>
                <w:lang w:val="en-US" w:bidi="th-TH"/>
              </w:rPr>
              <w:t>20</w:t>
            </w:r>
          </w:p>
        </w:tc>
        <w:tc>
          <w:tcPr>
            <w:tcW w:w="280" w:type="dxa"/>
          </w:tcPr>
          <w:p w:rsidR="00E81039" w:rsidRPr="00A811B3" w:rsidRDefault="00E81039" w:rsidP="0014606B">
            <w:pPr>
              <w:tabs>
                <w:tab w:val="left" w:pos="540"/>
                <w:tab w:val="decimal" w:pos="998"/>
              </w:tabs>
              <w:spacing w:after="0" w:line="240" w:lineRule="atLeast"/>
              <w:ind w:firstLine="0"/>
              <w:rPr>
                <w:rFonts w:ascii="Times New Roman" w:eastAsia="Cordia New" w:hAnsi="Times New Roman" w:cs="Times New Roman"/>
                <w:szCs w:val="22"/>
              </w:rPr>
            </w:pPr>
          </w:p>
        </w:tc>
        <w:tc>
          <w:tcPr>
            <w:tcW w:w="1132" w:type="dxa"/>
          </w:tcPr>
          <w:p w:rsidR="00E81039" w:rsidRPr="00A811B3" w:rsidRDefault="00E81039" w:rsidP="0014606B">
            <w:pPr>
              <w:pStyle w:val="acctfourfigures"/>
              <w:tabs>
                <w:tab w:val="clear" w:pos="765"/>
                <w:tab w:val="decimal" w:pos="1117"/>
              </w:tabs>
              <w:spacing w:line="240" w:lineRule="atLeast"/>
              <w:ind w:left="20" w:right="181" w:firstLine="0"/>
              <w:rPr>
                <w:rFonts w:eastAsia="Cordia New"/>
                <w:szCs w:val="22"/>
                <w:lang w:val="en-US" w:bidi="th-TH"/>
              </w:rPr>
            </w:pPr>
            <w:r w:rsidRPr="00A811B3">
              <w:rPr>
                <w:rFonts w:eastAsia="Cordia New"/>
                <w:szCs w:val="22"/>
                <w:lang w:val="en-US" w:bidi="th-TH"/>
              </w:rPr>
              <w:t>(20</w:t>
            </w:r>
            <w:r w:rsidRPr="00A811B3">
              <w:rPr>
                <w:szCs w:val="22"/>
              </w:rPr>
              <w:t>)</w:t>
            </w:r>
          </w:p>
        </w:tc>
        <w:tc>
          <w:tcPr>
            <w:tcW w:w="292" w:type="dxa"/>
            <w:gridSpan w:val="2"/>
          </w:tcPr>
          <w:p w:rsidR="00E81039" w:rsidRPr="00A811B3" w:rsidRDefault="00E81039" w:rsidP="0014606B">
            <w:pPr>
              <w:tabs>
                <w:tab w:val="decimal" w:pos="796"/>
              </w:tabs>
              <w:spacing w:after="0" w:line="240" w:lineRule="atLeast"/>
              <w:ind w:left="-168" w:firstLine="0"/>
              <w:jc w:val="thaiDistribute"/>
              <w:rPr>
                <w:rFonts w:ascii="Times New Roman" w:eastAsia="Cordia New" w:hAnsi="Times New Roman" w:cs="Times New Roman"/>
                <w:szCs w:val="22"/>
              </w:rPr>
            </w:pPr>
          </w:p>
        </w:tc>
        <w:tc>
          <w:tcPr>
            <w:tcW w:w="1412" w:type="dxa"/>
            <w:gridSpan w:val="2"/>
          </w:tcPr>
          <w:p w:rsidR="00E81039" w:rsidRPr="00A811B3" w:rsidRDefault="00E81039" w:rsidP="0014606B">
            <w:pPr>
              <w:tabs>
                <w:tab w:val="decimal" w:pos="592"/>
              </w:tabs>
              <w:spacing w:after="0" w:line="240" w:lineRule="atLeast"/>
              <w:ind w:left="-168" w:firstLine="0"/>
              <w:rPr>
                <w:rFonts w:ascii="Times New Roman" w:eastAsia="Cordia New" w:hAnsi="Times New Roman" w:cs="Times New Roman"/>
                <w:szCs w:val="22"/>
              </w:rPr>
            </w:pPr>
            <w:r w:rsidRPr="00A811B3">
              <w:rPr>
                <w:rFonts w:ascii="Times New Roman" w:eastAsia="Cordia New" w:hAnsi="Times New Roman" w:cs="Times New Roman"/>
                <w:szCs w:val="22"/>
              </w:rPr>
              <w:t>-</w:t>
            </w:r>
          </w:p>
        </w:tc>
        <w:tc>
          <w:tcPr>
            <w:tcW w:w="285" w:type="dxa"/>
            <w:gridSpan w:val="2"/>
          </w:tcPr>
          <w:p w:rsidR="00E81039" w:rsidRPr="00A811B3" w:rsidRDefault="00E81039" w:rsidP="0014606B">
            <w:pPr>
              <w:tabs>
                <w:tab w:val="decimal" w:pos="796"/>
              </w:tabs>
              <w:spacing w:after="0" w:line="240" w:lineRule="atLeast"/>
              <w:ind w:left="-168" w:firstLine="0"/>
              <w:jc w:val="thaiDistribute"/>
              <w:rPr>
                <w:rFonts w:ascii="Times New Roman" w:eastAsia="Cordia New" w:hAnsi="Times New Roman" w:cs="Times New Roman"/>
                <w:szCs w:val="22"/>
              </w:rPr>
            </w:pPr>
          </w:p>
        </w:tc>
        <w:tc>
          <w:tcPr>
            <w:tcW w:w="1267" w:type="dxa"/>
            <w:gridSpan w:val="2"/>
          </w:tcPr>
          <w:p w:rsidR="00E81039" w:rsidRPr="00A811B3" w:rsidRDefault="00E81039" w:rsidP="0014606B">
            <w:pPr>
              <w:tabs>
                <w:tab w:val="decimal" w:pos="592"/>
              </w:tabs>
              <w:spacing w:after="0" w:line="240" w:lineRule="atLeast"/>
              <w:ind w:left="-168" w:firstLine="0"/>
              <w:rPr>
                <w:rFonts w:ascii="Times New Roman" w:eastAsia="Cordia New" w:hAnsi="Times New Roman" w:cs="Times New Roman"/>
                <w:szCs w:val="22"/>
              </w:rPr>
            </w:pPr>
            <w:r w:rsidRPr="00A811B3">
              <w:rPr>
                <w:rFonts w:ascii="Times New Roman" w:eastAsia="Cordia New" w:hAnsi="Times New Roman" w:cs="Times New Roman"/>
                <w:szCs w:val="22"/>
              </w:rPr>
              <w:t>-</w:t>
            </w:r>
          </w:p>
        </w:tc>
      </w:tr>
      <w:tr w:rsidR="00E81039" w:rsidRPr="00A811B3" w:rsidTr="00E81039">
        <w:tc>
          <w:tcPr>
            <w:tcW w:w="3824" w:type="dxa"/>
          </w:tcPr>
          <w:p w:rsidR="00E81039" w:rsidRPr="00A811B3" w:rsidRDefault="00E81039" w:rsidP="0014606B">
            <w:pPr>
              <w:spacing w:after="0" w:line="240" w:lineRule="atLeast"/>
              <w:ind w:left="574" w:right="-79" w:firstLine="0"/>
              <w:rPr>
                <w:rFonts w:ascii="Times New Roman" w:eastAsia="Cordia New" w:hAnsi="Times New Roman" w:cs="Times New Roman"/>
                <w:szCs w:val="22"/>
                <w:cs/>
              </w:rPr>
            </w:pPr>
            <w:r w:rsidRPr="00A811B3">
              <w:rPr>
                <w:rFonts w:ascii="Times New Roman" w:eastAsia="Cordia New" w:hAnsi="Times New Roman" w:cs="Times New Roman"/>
                <w:szCs w:val="22"/>
              </w:rPr>
              <w:t>Other current provisions</w:t>
            </w:r>
          </w:p>
        </w:tc>
        <w:tc>
          <w:tcPr>
            <w:tcW w:w="1283" w:type="dxa"/>
            <w:gridSpan w:val="2"/>
            <w:shd w:val="clear" w:color="auto" w:fill="auto"/>
          </w:tcPr>
          <w:p w:rsidR="00E81039" w:rsidRPr="00A811B3" w:rsidRDefault="00E81039" w:rsidP="0014606B">
            <w:pPr>
              <w:pStyle w:val="acctfourfigures"/>
              <w:tabs>
                <w:tab w:val="clear" w:pos="765"/>
                <w:tab w:val="decimal" w:pos="1117"/>
              </w:tabs>
              <w:spacing w:line="240" w:lineRule="atLeast"/>
              <w:ind w:left="20" w:right="181" w:firstLine="0"/>
              <w:rPr>
                <w:rFonts w:eastAsia="Cordia New"/>
                <w:szCs w:val="22"/>
                <w:lang w:val="en-US" w:bidi="th-TH"/>
              </w:rPr>
            </w:pPr>
            <w:r w:rsidRPr="00A811B3">
              <w:rPr>
                <w:rFonts w:eastAsia="Cordia New"/>
                <w:szCs w:val="22"/>
                <w:lang w:val="en-US" w:bidi="th-TH"/>
              </w:rPr>
              <w:t>1,130</w:t>
            </w:r>
          </w:p>
        </w:tc>
        <w:tc>
          <w:tcPr>
            <w:tcW w:w="280" w:type="dxa"/>
          </w:tcPr>
          <w:p w:rsidR="00E81039" w:rsidRPr="00A811B3" w:rsidRDefault="00E81039" w:rsidP="0014606B">
            <w:pPr>
              <w:tabs>
                <w:tab w:val="left" w:pos="540"/>
                <w:tab w:val="decimal" w:pos="998"/>
              </w:tabs>
              <w:spacing w:after="0" w:line="240" w:lineRule="atLeast"/>
              <w:ind w:firstLine="0"/>
              <w:rPr>
                <w:rFonts w:ascii="Times New Roman" w:eastAsia="Cordia New" w:hAnsi="Times New Roman" w:cs="Times New Roman"/>
                <w:szCs w:val="22"/>
              </w:rPr>
            </w:pPr>
          </w:p>
        </w:tc>
        <w:tc>
          <w:tcPr>
            <w:tcW w:w="1132" w:type="dxa"/>
          </w:tcPr>
          <w:p w:rsidR="00E81039" w:rsidRPr="00A811B3" w:rsidRDefault="00E81039" w:rsidP="0014606B">
            <w:pPr>
              <w:pStyle w:val="acctfourfigures"/>
              <w:tabs>
                <w:tab w:val="clear" w:pos="765"/>
                <w:tab w:val="decimal" w:pos="1117"/>
              </w:tabs>
              <w:spacing w:line="240" w:lineRule="atLeast"/>
              <w:ind w:left="20" w:right="181" w:firstLine="0"/>
              <w:rPr>
                <w:rFonts w:eastAsia="Cordia New"/>
                <w:szCs w:val="22"/>
                <w:lang w:val="en-US" w:bidi="th-TH"/>
              </w:rPr>
            </w:pPr>
            <w:r w:rsidRPr="00A811B3">
              <w:rPr>
                <w:rFonts w:eastAsia="Cordia New"/>
                <w:szCs w:val="22"/>
                <w:lang w:val="en-US" w:bidi="th-TH"/>
              </w:rPr>
              <w:t>715</w:t>
            </w:r>
          </w:p>
        </w:tc>
        <w:tc>
          <w:tcPr>
            <w:tcW w:w="292" w:type="dxa"/>
            <w:gridSpan w:val="2"/>
          </w:tcPr>
          <w:p w:rsidR="00E81039" w:rsidRPr="00A811B3" w:rsidRDefault="00E81039" w:rsidP="0014606B">
            <w:pPr>
              <w:tabs>
                <w:tab w:val="decimal" w:pos="796"/>
              </w:tabs>
              <w:spacing w:after="0" w:line="240" w:lineRule="atLeast"/>
              <w:ind w:left="-168" w:firstLine="0"/>
              <w:jc w:val="thaiDistribute"/>
              <w:rPr>
                <w:rFonts w:ascii="Times New Roman" w:eastAsia="Cordia New" w:hAnsi="Times New Roman" w:cs="Times New Roman"/>
                <w:szCs w:val="22"/>
              </w:rPr>
            </w:pPr>
          </w:p>
        </w:tc>
        <w:tc>
          <w:tcPr>
            <w:tcW w:w="1412" w:type="dxa"/>
            <w:gridSpan w:val="2"/>
          </w:tcPr>
          <w:p w:rsidR="00E81039" w:rsidRPr="00A811B3" w:rsidRDefault="00E81039" w:rsidP="0014606B">
            <w:pPr>
              <w:tabs>
                <w:tab w:val="decimal" w:pos="592"/>
              </w:tabs>
              <w:spacing w:after="0" w:line="240" w:lineRule="atLeast"/>
              <w:ind w:left="-168" w:firstLine="0"/>
              <w:rPr>
                <w:rFonts w:ascii="Times New Roman" w:eastAsia="Cordia New" w:hAnsi="Times New Roman" w:cs="Times New Roman"/>
                <w:szCs w:val="22"/>
              </w:rPr>
            </w:pPr>
            <w:r w:rsidRPr="00A811B3">
              <w:rPr>
                <w:rFonts w:ascii="Times New Roman" w:eastAsia="Cordia New" w:hAnsi="Times New Roman" w:cs="Times New Roman"/>
                <w:szCs w:val="22"/>
              </w:rPr>
              <w:t>-</w:t>
            </w:r>
          </w:p>
        </w:tc>
        <w:tc>
          <w:tcPr>
            <w:tcW w:w="285" w:type="dxa"/>
            <w:gridSpan w:val="2"/>
          </w:tcPr>
          <w:p w:rsidR="00E81039" w:rsidRPr="00A811B3" w:rsidRDefault="00E81039" w:rsidP="0014606B">
            <w:pPr>
              <w:tabs>
                <w:tab w:val="decimal" w:pos="796"/>
              </w:tabs>
              <w:spacing w:after="0" w:line="240" w:lineRule="atLeast"/>
              <w:ind w:left="-168" w:firstLine="0"/>
              <w:jc w:val="thaiDistribute"/>
              <w:rPr>
                <w:rFonts w:ascii="Times New Roman" w:eastAsia="Cordia New" w:hAnsi="Times New Roman" w:cs="Times New Roman"/>
                <w:szCs w:val="22"/>
              </w:rPr>
            </w:pPr>
          </w:p>
        </w:tc>
        <w:tc>
          <w:tcPr>
            <w:tcW w:w="1267" w:type="dxa"/>
            <w:gridSpan w:val="2"/>
          </w:tcPr>
          <w:p w:rsidR="00E81039" w:rsidRPr="00A811B3" w:rsidRDefault="00E81039" w:rsidP="0014606B">
            <w:pPr>
              <w:pStyle w:val="acctfourfigures"/>
              <w:tabs>
                <w:tab w:val="clear" w:pos="765"/>
                <w:tab w:val="decimal" w:pos="1117"/>
              </w:tabs>
              <w:spacing w:line="240" w:lineRule="atLeast"/>
              <w:ind w:left="20" w:right="181" w:firstLine="0"/>
              <w:rPr>
                <w:rFonts w:eastAsia="Cordia New"/>
                <w:szCs w:val="22"/>
                <w:lang w:val="en-US" w:bidi="th-TH"/>
              </w:rPr>
            </w:pPr>
            <w:r w:rsidRPr="00A811B3">
              <w:rPr>
                <w:rFonts w:eastAsia="Cordia New"/>
                <w:szCs w:val="22"/>
                <w:lang w:val="en-US" w:bidi="th-TH"/>
              </w:rPr>
              <w:t>1,845</w:t>
            </w:r>
          </w:p>
        </w:tc>
      </w:tr>
      <w:tr w:rsidR="00E81039" w:rsidRPr="00A811B3" w:rsidTr="00E81039">
        <w:tc>
          <w:tcPr>
            <w:tcW w:w="3824" w:type="dxa"/>
          </w:tcPr>
          <w:p w:rsidR="00E81039" w:rsidRPr="00A811B3" w:rsidRDefault="00E81039" w:rsidP="0014606B">
            <w:pPr>
              <w:tabs>
                <w:tab w:val="left" w:pos="863"/>
              </w:tabs>
              <w:spacing w:after="0" w:line="240" w:lineRule="atLeast"/>
              <w:ind w:left="574" w:right="-79" w:firstLine="0"/>
              <w:rPr>
                <w:rFonts w:ascii="Times New Roman" w:eastAsia="Cordia New" w:hAnsi="Times New Roman" w:cs="Times New Roman"/>
                <w:szCs w:val="22"/>
                <w:cs/>
              </w:rPr>
            </w:pPr>
            <w:r w:rsidRPr="00A811B3">
              <w:rPr>
                <w:rFonts w:ascii="Times New Roman" w:eastAsia="Cordia New" w:hAnsi="Times New Roman" w:cs="Times New Roman"/>
                <w:szCs w:val="22"/>
              </w:rPr>
              <w:t xml:space="preserve">Non – current provisions for </w:t>
            </w:r>
            <w:r w:rsidRPr="00A811B3">
              <w:rPr>
                <w:rFonts w:ascii="Times New Roman" w:eastAsia="Cordia New" w:hAnsi="Times New Roman" w:cs="Times New Roman"/>
                <w:szCs w:val="22"/>
              </w:rPr>
              <w:tab/>
              <w:t>employee benefits</w:t>
            </w:r>
          </w:p>
        </w:tc>
        <w:tc>
          <w:tcPr>
            <w:tcW w:w="1283" w:type="dxa"/>
            <w:gridSpan w:val="2"/>
            <w:shd w:val="clear" w:color="auto" w:fill="auto"/>
          </w:tcPr>
          <w:p w:rsidR="00E81039" w:rsidRPr="00A811B3" w:rsidRDefault="00E81039" w:rsidP="0014606B">
            <w:pPr>
              <w:pStyle w:val="acctfourfigures"/>
              <w:tabs>
                <w:tab w:val="clear" w:pos="765"/>
                <w:tab w:val="decimal" w:pos="1117"/>
              </w:tabs>
              <w:spacing w:line="240" w:lineRule="atLeast"/>
              <w:ind w:left="76" w:right="181" w:firstLine="0"/>
              <w:rPr>
                <w:rFonts w:eastAsia="Cordia New"/>
                <w:szCs w:val="22"/>
                <w:lang w:val="en-US" w:bidi="th-TH"/>
              </w:rPr>
            </w:pPr>
            <w:r w:rsidRPr="00A811B3">
              <w:rPr>
                <w:rFonts w:eastAsia="Cordia New"/>
                <w:szCs w:val="22"/>
                <w:lang w:val="en-US" w:bidi="th-TH"/>
              </w:rPr>
              <w:br/>
              <w:t>2,141</w:t>
            </w:r>
          </w:p>
        </w:tc>
        <w:tc>
          <w:tcPr>
            <w:tcW w:w="280" w:type="dxa"/>
          </w:tcPr>
          <w:p w:rsidR="00E81039" w:rsidRPr="00A811B3" w:rsidRDefault="00E81039" w:rsidP="0014606B">
            <w:pPr>
              <w:tabs>
                <w:tab w:val="left" w:pos="540"/>
                <w:tab w:val="decimal" w:pos="998"/>
              </w:tabs>
              <w:spacing w:after="0" w:line="240" w:lineRule="atLeast"/>
              <w:ind w:left="574" w:firstLine="0"/>
              <w:rPr>
                <w:rFonts w:ascii="Times New Roman" w:eastAsia="Cordia New" w:hAnsi="Times New Roman" w:cs="Times New Roman"/>
                <w:szCs w:val="22"/>
              </w:rPr>
            </w:pPr>
          </w:p>
        </w:tc>
        <w:tc>
          <w:tcPr>
            <w:tcW w:w="1132" w:type="dxa"/>
          </w:tcPr>
          <w:p w:rsidR="00E81039" w:rsidRPr="00A811B3" w:rsidRDefault="00E81039" w:rsidP="0014606B">
            <w:pPr>
              <w:pStyle w:val="acctfourfigures"/>
              <w:tabs>
                <w:tab w:val="clear" w:pos="765"/>
                <w:tab w:val="decimal" w:pos="1117"/>
              </w:tabs>
              <w:spacing w:line="240" w:lineRule="atLeast"/>
              <w:ind w:left="20" w:right="181" w:firstLine="0"/>
              <w:rPr>
                <w:rFonts w:eastAsia="Cordia New"/>
                <w:szCs w:val="22"/>
                <w:lang w:val="en-US" w:bidi="th-TH"/>
              </w:rPr>
            </w:pPr>
            <w:r w:rsidRPr="00A811B3">
              <w:rPr>
                <w:rFonts w:eastAsia="Cordia New"/>
                <w:szCs w:val="22"/>
                <w:lang w:val="en-US" w:bidi="th-TH"/>
              </w:rPr>
              <w:br/>
              <w:t>(88</w:t>
            </w:r>
            <w:r w:rsidRPr="00A811B3">
              <w:rPr>
                <w:szCs w:val="22"/>
              </w:rPr>
              <w:t>)</w:t>
            </w:r>
          </w:p>
        </w:tc>
        <w:tc>
          <w:tcPr>
            <w:tcW w:w="292" w:type="dxa"/>
            <w:gridSpan w:val="2"/>
          </w:tcPr>
          <w:p w:rsidR="00E81039" w:rsidRPr="00A811B3" w:rsidRDefault="00E81039" w:rsidP="0014606B">
            <w:pPr>
              <w:tabs>
                <w:tab w:val="decimal" w:pos="796"/>
              </w:tabs>
              <w:spacing w:after="0" w:line="240" w:lineRule="atLeast"/>
              <w:ind w:left="574" w:firstLine="0"/>
              <w:jc w:val="thaiDistribute"/>
              <w:rPr>
                <w:rFonts w:ascii="Times New Roman" w:eastAsia="Cordia New" w:hAnsi="Times New Roman" w:cs="Times New Roman"/>
                <w:szCs w:val="22"/>
              </w:rPr>
            </w:pPr>
          </w:p>
        </w:tc>
        <w:tc>
          <w:tcPr>
            <w:tcW w:w="1412" w:type="dxa"/>
            <w:gridSpan w:val="2"/>
          </w:tcPr>
          <w:p w:rsidR="00E81039" w:rsidRPr="00A811B3" w:rsidRDefault="00E81039" w:rsidP="0014606B">
            <w:pPr>
              <w:tabs>
                <w:tab w:val="decimal" w:pos="592"/>
              </w:tabs>
              <w:spacing w:after="0" w:line="240" w:lineRule="atLeast"/>
              <w:ind w:left="-168" w:firstLine="0"/>
              <w:rPr>
                <w:rFonts w:ascii="Times New Roman" w:eastAsia="Cordia New" w:hAnsi="Times New Roman" w:cs="Times New Roman"/>
                <w:szCs w:val="22"/>
              </w:rPr>
            </w:pPr>
            <w:r w:rsidRPr="00A811B3">
              <w:rPr>
                <w:rFonts w:ascii="Times New Roman" w:eastAsia="Cordia New" w:hAnsi="Times New Roman" w:cs="Times New Roman"/>
                <w:szCs w:val="22"/>
              </w:rPr>
              <w:br/>
              <w:t>-</w:t>
            </w:r>
          </w:p>
        </w:tc>
        <w:tc>
          <w:tcPr>
            <w:tcW w:w="285" w:type="dxa"/>
            <w:gridSpan w:val="2"/>
          </w:tcPr>
          <w:p w:rsidR="00E81039" w:rsidRPr="00A811B3" w:rsidRDefault="00E81039" w:rsidP="0014606B">
            <w:pPr>
              <w:tabs>
                <w:tab w:val="decimal" w:pos="796"/>
              </w:tabs>
              <w:spacing w:after="0" w:line="240" w:lineRule="atLeast"/>
              <w:ind w:left="574" w:firstLine="0"/>
              <w:jc w:val="thaiDistribute"/>
              <w:rPr>
                <w:rFonts w:ascii="Times New Roman" w:eastAsia="Cordia New" w:hAnsi="Times New Roman" w:cs="Times New Roman"/>
                <w:szCs w:val="22"/>
              </w:rPr>
            </w:pPr>
          </w:p>
        </w:tc>
        <w:tc>
          <w:tcPr>
            <w:tcW w:w="1267" w:type="dxa"/>
            <w:gridSpan w:val="2"/>
          </w:tcPr>
          <w:p w:rsidR="00E81039" w:rsidRPr="00A811B3" w:rsidRDefault="00E81039" w:rsidP="0014606B">
            <w:pPr>
              <w:pStyle w:val="acctfourfigures"/>
              <w:tabs>
                <w:tab w:val="clear" w:pos="765"/>
                <w:tab w:val="decimal" w:pos="1117"/>
              </w:tabs>
              <w:spacing w:line="240" w:lineRule="atLeast"/>
              <w:ind w:left="76" w:right="181" w:firstLine="0"/>
              <w:rPr>
                <w:rFonts w:eastAsia="Cordia New"/>
                <w:szCs w:val="22"/>
                <w:lang w:val="en-US" w:bidi="th-TH"/>
              </w:rPr>
            </w:pPr>
            <w:r w:rsidRPr="00A811B3">
              <w:rPr>
                <w:rFonts w:eastAsia="Cordia New"/>
                <w:szCs w:val="22"/>
                <w:lang w:val="en-US" w:bidi="th-TH"/>
              </w:rPr>
              <w:br/>
              <w:t>2,053</w:t>
            </w:r>
          </w:p>
        </w:tc>
      </w:tr>
      <w:tr w:rsidR="00E81039" w:rsidRPr="00A811B3" w:rsidTr="00E81039">
        <w:tc>
          <w:tcPr>
            <w:tcW w:w="3824" w:type="dxa"/>
          </w:tcPr>
          <w:p w:rsidR="00E81039" w:rsidRPr="00A811B3" w:rsidRDefault="00E81039" w:rsidP="0014606B">
            <w:pPr>
              <w:spacing w:after="0" w:line="240" w:lineRule="atLeast"/>
              <w:ind w:left="574" w:right="-79" w:firstLine="0"/>
              <w:rPr>
                <w:rFonts w:ascii="Times New Roman" w:eastAsia="Cordia New" w:hAnsi="Times New Roman" w:cs="Times New Roman"/>
                <w:szCs w:val="22"/>
                <w:lang w:val="en-GB"/>
              </w:rPr>
            </w:pPr>
            <w:r w:rsidRPr="00A811B3">
              <w:rPr>
                <w:rFonts w:ascii="Times New Roman" w:eastAsia="Cordia New" w:hAnsi="Times New Roman" w:cs="Times New Roman"/>
                <w:szCs w:val="22"/>
                <w:lang w:val="en-GB"/>
              </w:rPr>
              <w:t>Tax loss</w:t>
            </w:r>
          </w:p>
        </w:tc>
        <w:tc>
          <w:tcPr>
            <w:tcW w:w="1283" w:type="dxa"/>
            <w:gridSpan w:val="2"/>
            <w:tcBorders>
              <w:bottom w:val="single" w:sz="4" w:space="0" w:color="auto"/>
            </w:tcBorders>
            <w:shd w:val="clear" w:color="auto" w:fill="auto"/>
          </w:tcPr>
          <w:p w:rsidR="00E81039" w:rsidRPr="00A811B3" w:rsidRDefault="00E81039" w:rsidP="0014606B">
            <w:pPr>
              <w:tabs>
                <w:tab w:val="decimal" w:pos="592"/>
              </w:tabs>
              <w:spacing w:after="0" w:line="240" w:lineRule="atLeast"/>
              <w:ind w:left="-168" w:firstLine="0"/>
              <w:rPr>
                <w:rFonts w:ascii="Times New Roman" w:eastAsia="Cordia New" w:hAnsi="Times New Roman" w:cs="Times New Roman"/>
                <w:szCs w:val="22"/>
              </w:rPr>
            </w:pPr>
            <w:r w:rsidRPr="00A811B3">
              <w:rPr>
                <w:rFonts w:ascii="Times New Roman" w:eastAsia="Cordia New" w:hAnsi="Times New Roman" w:cs="Times New Roman"/>
                <w:szCs w:val="22"/>
              </w:rPr>
              <w:t>-</w:t>
            </w:r>
          </w:p>
        </w:tc>
        <w:tc>
          <w:tcPr>
            <w:tcW w:w="280" w:type="dxa"/>
          </w:tcPr>
          <w:p w:rsidR="00E81039" w:rsidRPr="00A811B3" w:rsidRDefault="00E81039" w:rsidP="0014606B">
            <w:pPr>
              <w:tabs>
                <w:tab w:val="left" w:pos="540"/>
                <w:tab w:val="decimal" w:pos="998"/>
              </w:tabs>
              <w:spacing w:after="0" w:line="240" w:lineRule="atLeast"/>
              <w:ind w:firstLine="0"/>
              <w:rPr>
                <w:rFonts w:ascii="Times New Roman" w:eastAsia="Cordia New" w:hAnsi="Times New Roman" w:cs="Times New Roman"/>
                <w:szCs w:val="22"/>
              </w:rPr>
            </w:pPr>
          </w:p>
        </w:tc>
        <w:tc>
          <w:tcPr>
            <w:tcW w:w="1132" w:type="dxa"/>
            <w:tcBorders>
              <w:bottom w:val="single" w:sz="4" w:space="0" w:color="auto"/>
            </w:tcBorders>
          </w:tcPr>
          <w:p w:rsidR="00E81039" w:rsidRPr="00A811B3" w:rsidRDefault="00E81039" w:rsidP="0014606B">
            <w:pPr>
              <w:pStyle w:val="acctfourfigures"/>
              <w:tabs>
                <w:tab w:val="clear" w:pos="765"/>
                <w:tab w:val="decimal" w:pos="1117"/>
              </w:tabs>
              <w:spacing w:line="240" w:lineRule="atLeast"/>
              <w:ind w:left="20" w:right="181" w:firstLine="0"/>
              <w:rPr>
                <w:rFonts w:eastAsia="Cordia New"/>
                <w:szCs w:val="22"/>
                <w:lang w:val="en-US" w:bidi="th-TH"/>
              </w:rPr>
            </w:pPr>
            <w:r w:rsidRPr="00A811B3">
              <w:rPr>
                <w:rFonts w:eastAsia="Cordia New"/>
                <w:szCs w:val="22"/>
                <w:lang w:val="en-US" w:bidi="th-TH"/>
              </w:rPr>
              <w:t>33,031</w:t>
            </w:r>
          </w:p>
        </w:tc>
        <w:tc>
          <w:tcPr>
            <w:tcW w:w="292" w:type="dxa"/>
            <w:gridSpan w:val="2"/>
          </w:tcPr>
          <w:p w:rsidR="00E81039" w:rsidRPr="00A811B3" w:rsidRDefault="00E81039" w:rsidP="0014606B">
            <w:pPr>
              <w:tabs>
                <w:tab w:val="left" w:pos="540"/>
              </w:tabs>
              <w:spacing w:after="0" w:line="240" w:lineRule="atLeast"/>
              <w:ind w:firstLine="0"/>
              <w:rPr>
                <w:rFonts w:ascii="Times New Roman" w:eastAsia="Cordia New" w:hAnsi="Times New Roman" w:cs="Times New Roman"/>
                <w:szCs w:val="22"/>
              </w:rPr>
            </w:pPr>
          </w:p>
        </w:tc>
        <w:tc>
          <w:tcPr>
            <w:tcW w:w="1412" w:type="dxa"/>
            <w:gridSpan w:val="2"/>
            <w:tcBorders>
              <w:bottom w:val="single" w:sz="4" w:space="0" w:color="auto"/>
            </w:tcBorders>
          </w:tcPr>
          <w:p w:rsidR="00E81039" w:rsidRPr="00A811B3" w:rsidRDefault="00E81039" w:rsidP="0014606B">
            <w:pPr>
              <w:tabs>
                <w:tab w:val="decimal" w:pos="592"/>
              </w:tabs>
              <w:spacing w:after="0" w:line="240" w:lineRule="atLeast"/>
              <w:ind w:left="-168" w:firstLine="0"/>
              <w:rPr>
                <w:rFonts w:ascii="Times New Roman" w:eastAsia="Cordia New" w:hAnsi="Times New Roman" w:cs="Times New Roman"/>
                <w:szCs w:val="22"/>
              </w:rPr>
            </w:pPr>
            <w:r w:rsidRPr="00A811B3">
              <w:rPr>
                <w:rFonts w:ascii="Times New Roman" w:eastAsia="Cordia New" w:hAnsi="Times New Roman" w:cs="Times New Roman"/>
                <w:szCs w:val="22"/>
              </w:rPr>
              <w:t>-</w:t>
            </w:r>
          </w:p>
        </w:tc>
        <w:tc>
          <w:tcPr>
            <w:tcW w:w="285" w:type="dxa"/>
            <w:gridSpan w:val="2"/>
          </w:tcPr>
          <w:p w:rsidR="00E81039" w:rsidRPr="00A811B3" w:rsidRDefault="00E81039" w:rsidP="0014606B">
            <w:pPr>
              <w:tabs>
                <w:tab w:val="left" w:pos="540"/>
              </w:tabs>
              <w:spacing w:after="0" w:line="240" w:lineRule="atLeast"/>
              <w:ind w:firstLine="0"/>
              <w:rPr>
                <w:rFonts w:ascii="Times New Roman" w:eastAsia="Cordia New" w:hAnsi="Times New Roman" w:cs="Times New Roman"/>
                <w:szCs w:val="22"/>
              </w:rPr>
            </w:pPr>
          </w:p>
        </w:tc>
        <w:tc>
          <w:tcPr>
            <w:tcW w:w="1267" w:type="dxa"/>
            <w:gridSpan w:val="2"/>
            <w:tcBorders>
              <w:bottom w:val="single" w:sz="4" w:space="0" w:color="auto"/>
            </w:tcBorders>
          </w:tcPr>
          <w:p w:rsidR="00E81039" w:rsidRPr="00A811B3" w:rsidRDefault="00E81039" w:rsidP="0014606B">
            <w:pPr>
              <w:pStyle w:val="acctfourfigures"/>
              <w:tabs>
                <w:tab w:val="clear" w:pos="765"/>
                <w:tab w:val="decimal" w:pos="1117"/>
              </w:tabs>
              <w:spacing w:line="240" w:lineRule="atLeast"/>
              <w:ind w:left="20" w:right="181" w:firstLine="0"/>
              <w:rPr>
                <w:rFonts w:eastAsia="Cordia New"/>
                <w:szCs w:val="22"/>
                <w:lang w:val="en-US" w:bidi="th-TH"/>
              </w:rPr>
            </w:pPr>
            <w:r w:rsidRPr="00A811B3">
              <w:rPr>
                <w:rFonts w:eastAsia="Cordia New"/>
                <w:szCs w:val="22"/>
                <w:lang w:val="en-US" w:bidi="th-TH"/>
              </w:rPr>
              <w:t>33,031</w:t>
            </w:r>
          </w:p>
        </w:tc>
      </w:tr>
      <w:tr w:rsidR="00E81039" w:rsidRPr="00A811B3" w:rsidTr="00E81039">
        <w:tc>
          <w:tcPr>
            <w:tcW w:w="3824" w:type="dxa"/>
          </w:tcPr>
          <w:p w:rsidR="00E81039" w:rsidRPr="00A811B3" w:rsidRDefault="00E81039" w:rsidP="0014606B">
            <w:pPr>
              <w:spacing w:after="0" w:line="240" w:lineRule="atLeast"/>
              <w:ind w:left="574" w:right="-79" w:firstLine="0"/>
              <w:rPr>
                <w:rFonts w:ascii="Times New Roman" w:eastAsia="Cordia New" w:hAnsi="Times New Roman" w:cs="Times New Roman"/>
                <w:szCs w:val="22"/>
              </w:rPr>
            </w:pPr>
            <w:r w:rsidRPr="00A811B3">
              <w:rPr>
                <w:rFonts w:ascii="Times New Roman" w:eastAsia="Cordia New" w:hAnsi="Times New Roman" w:cs="Times New Roman"/>
                <w:szCs w:val="22"/>
              </w:rPr>
              <w:t>Total deferred tax assets</w:t>
            </w:r>
          </w:p>
        </w:tc>
        <w:tc>
          <w:tcPr>
            <w:tcW w:w="1283" w:type="dxa"/>
            <w:gridSpan w:val="2"/>
            <w:tcBorders>
              <w:top w:val="single" w:sz="4" w:space="0" w:color="auto"/>
              <w:bottom w:val="single" w:sz="4" w:space="0" w:color="auto"/>
            </w:tcBorders>
            <w:shd w:val="clear" w:color="auto" w:fill="auto"/>
          </w:tcPr>
          <w:p w:rsidR="00E81039" w:rsidRPr="00A811B3" w:rsidRDefault="00E81039" w:rsidP="0014606B">
            <w:pPr>
              <w:pStyle w:val="acctfourfigures"/>
              <w:tabs>
                <w:tab w:val="clear" w:pos="765"/>
                <w:tab w:val="decimal" w:pos="1117"/>
              </w:tabs>
              <w:spacing w:line="240" w:lineRule="atLeast"/>
              <w:ind w:left="20" w:right="181" w:firstLine="0"/>
              <w:rPr>
                <w:rFonts w:eastAsia="Cordia New"/>
                <w:szCs w:val="22"/>
                <w:lang w:val="en-US" w:bidi="th-TH"/>
              </w:rPr>
            </w:pPr>
            <w:r w:rsidRPr="00A811B3">
              <w:rPr>
                <w:rFonts w:eastAsia="Cordia New"/>
                <w:szCs w:val="22"/>
                <w:lang w:val="en-US" w:bidi="th-TH"/>
              </w:rPr>
              <w:t>31,337</w:t>
            </w:r>
          </w:p>
        </w:tc>
        <w:tc>
          <w:tcPr>
            <w:tcW w:w="280" w:type="dxa"/>
          </w:tcPr>
          <w:p w:rsidR="00E81039" w:rsidRPr="00A811B3" w:rsidRDefault="00E81039" w:rsidP="0014606B">
            <w:pPr>
              <w:tabs>
                <w:tab w:val="left" w:pos="540"/>
                <w:tab w:val="decimal" w:pos="998"/>
              </w:tabs>
              <w:spacing w:after="0" w:line="240" w:lineRule="atLeast"/>
              <w:ind w:firstLine="0"/>
              <w:rPr>
                <w:rFonts w:ascii="Times New Roman" w:eastAsia="Cordia New" w:hAnsi="Times New Roman" w:cs="Times New Roman"/>
                <w:szCs w:val="22"/>
              </w:rPr>
            </w:pPr>
          </w:p>
        </w:tc>
        <w:tc>
          <w:tcPr>
            <w:tcW w:w="1132" w:type="dxa"/>
            <w:tcBorders>
              <w:top w:val="single" w:sz="4" w:space="0" w:color="auto"/>
              <w:bottom w:val="single" w:sz="4" w:space="0" w:color="auto"/>
            </w:tcBorders>
          </w:tcPr>
          <w:p w:rsidR="00E81039" w:rsidRPr="00A811B3" w:rsidRDefault="00E81039" w:rsidP="0014606B">
            <w:pPr>
              <w:pStyle w:val="acctfourfigures"/>
              <w:tabs>
                <w:tab w:val="clear" w:pos="765"/>
                <w:tab w:val="decimal" w:pos="1117"/>
              </w:tabs>
              <w:spacing w:line="240" w:lineRule="atLeast"/>
              <w:ind w:left="20" w:right="181" w:firstLine="0"/>
              <w:rPr>
                <w:rFonts w:eastAsia="Cordia New"/>
                <w:szCs w:val="22"/>
                <w:lang w:val="en-US" w:bidi="th-TH"/>
              </w:rPr>
            </w:pPr>
            <w:r w:rsidRPr="00A811B3">
              <w:rPr>
                <w:rFonts w:eastAsia="Cordia New"/>
                <w:szCs w:val="22"/>
                <w:lang w:val="en-US" w:bidi="th-TH"/>
              </w:rPr>
              <w:t>18,251</w:t>
            </w:r>
          </w:p>
        </w:tc>
        <w:tc>
          <w:tcPr>
            <w:tcW w:w="292" w:type="dxa"/>
            <w:gridSpan w:val="2"/>
          </w:tcPr>
          <w:p w:rsidR="00E81039" w:rsidRPr="00A811B3" w:rsidRDefault="00E81039" w:rsidP="0014606B">
            <w:pPr>
              <w:tabs>
                <w:tab w:val="left" w:pos="540"/>
              </w:tabs>
              <w:spacing w:after="0" w:line="240" w:lineRule="atLeast"/>
              <w:ind w:firstLine="0"/>
              <w:rPr>
                <w:rFonts w:ascii="Times New Roman" w:eastAsia="Cordia New" w:hAnsi="Times New Roman" w:cs="Times New Roman"/>
                <w:szCs w:val="22"/>
              </w:rPr>
            </w:pPr>
          </w:p>
        </w:tc>
        <w:tc>
          <w:tcPr>
            <w:tcW w:w="1412" w:type="dxa"/>
            <w:gridSpan w:val="2"/>
            <w:tcBorders>
              <w:top w:val="single" w:sz="4" w:space="0" w:color="auto"/>
              <w:bottom w:val="single" w:sz="4" w:space="0" w:color="auto"/>
            </w:tcBorders>
          </w:tcPr>
          <w:p w:rsidR="00E81039" w:rsidRPr="00A811B3" w:rsidRDefault="00E81039" w:rsidP="0014606B">
            <w:pPr>
              <w:tabs>
                <w:tab w:val="decimal" w:pos="592"/>
              </w:tabs>
              <w:spacing w:after="0" w:line="240" w:lineRule="atLeast"/>
              <w:ind w:left="-168" w:firstLine="0"/>
              <w:rPr>
                <w:rFonts w:ascii="Times New Roman" w:eastAsia="Cordia New" w:hAnsi="Times New Roman" w:cs="Times New Roman"/>
                <w:szCs w:val="22"/>
              </w:rPr>
            </w:pPr>
            <w:r w:rsidRPr="00A811B3">
              <w:rPr>
                <w:rFonts w:ascii="Times New Roman" w:eastAsia="Cordia New" w:hAnsi="Times New Roman" w:cs="Times New Roman"/>
                <w:szCs w:val="22"/>
              </w:rPr>
              <w:t>-</w:t>
            </w:r>
          </w:p>
        </w:tc>
        <w:tc>
          <w:tcPr>
            <w:tcW w:w="285" w:type="dxa"/>
            <w:gridSpan w:val="2"/>
          </w:tcPr>
          <w:p w:rsidR="00E81039" w:rsidRPr="00A811B3" w:rsidRDefault="00E81039" w:rsidP="0014606B">
            <w:pPr>
              <w:tabs>
                <w:tab w:val="left" w:pos="540"/>
              </w:tabs>
              <w:spacing w:after="0" w:line="240" w:lineRule="atLeast"/>
              <w:ind w:firstLine="0"/>
              <w:rPr>
                <w:rFonts w:ascii="Times New Roman" w:eastAsia="Cordia New" w:hAnsi="Times New Roman" w:cs="Times New Roman"/>
                <w:szCs w:val="22"/>
              </w:rPr>
            </w:pPr>
          </w:p>
        </w:tc>
        <w:tc>
          <w:tcPr>
            <w:tcW w:w="1267" w:type="dxa"/>
            <w:gridSpan w:val="2"/>
            <w:tcBorders>
              <w:top w:val="single" w:sz="4" w:space="0" w:color="auto"/>
              <w:bottom w:val="single" w:sz="4" w:space="0" w:color="auto"/>
            </w:tcBorders>
          </w:tcPr>
          <w:p w:rsidR="00E81039" w:rsidRPr="00A811B3" w:rsidRDefault="00E81039" w:rsidP="0014606B">
            <w:pPr>
              <w:pStyle w:val="acctfourfigures"/>
              <w:tabs>
                <w:tab w:val="clear" w:pos="765"/>
                <w:tab w:val="decimal" w:pos="1117"/>
              </w:tabs>
              <w:spacing w:line="240" w:lineRule="atLeast"/>
              <w:ind w:left="20" w:right="181" w:firstLine="0"/>
              <w:rPr>
                <w:rFonts w:eastAsia="Cordia New"/>
                <w:szCs w:val="22"/>
                <w:lang w:val="en-US" w:bidi="th-TH"/>
              </w:rPr>
            </w:pPr>
            <w:r w:rsidRPr="00A811B3">
              <w:rPr>
                <w:rFonts w:eastAsia="Cordia New"/>
                <w:szCs w:val="22"/>
                <w:lang w:val="en-US" w:bidi="th-TH"/>
              </w:rPr>
              <w:t>49,588</w:t>
            </w:r>
          </w:p>
        </w:tc>
      </w:tr>
      <w:tr w:rsidR="00E81039" w:rsidRPr="00A811B3" w:rsidTr="00E81039">
        <w:tc>
          <w:tcPr>
            <w:tcW w:w="3824" w:type="dxa"/>
          </w:tcPr>
          <w:p w:rsidR="00E81039" w:rsidRPr="00A811B3" w:rsidRDefault="00E81039" w:rsidP="0014606B">
            <w:pPr>
              <w:spacing w:after="0" w:line="180" w:lineRule="exact"/>
              <w:ind w:left="574" w:right="-79"/>
              <w:rPr>
                <w:rFonts w:ascii="Times New Roman" w:hAnsi="Times New Roman" w:cs="Times New Roman"/>
                <w:szCs w:val="22"/>
                <w:cs/>
              </w:rPr>
            </w:pPr>
          </w:p>
        </w:tc>
        <w:tc>
          <w:tcPr>
            <w:tcW w:w="1283" w:type="dxa"/>
            <w:gridSpan w:val="2"/>
            <w:tcBorders>
              <w:top w:val="single" w:sz="4" w:space="0" w:color="auto"/>
            </w:tcBorders>
          </w:tcPr>
          <w:p w:rsidR="00E81039" w:rsidRPr="00A811B3" w:rsidRDefault="00E81039" w:rsidP="0014606B">
            <w:pPr>
              <w:pStyle w:val="acctfourfigures"/>
              <w:tabs>
                <w:tab w:val="clear" w:pos="765"/>
                <w:tab w:val="decimal" w:pos="792"/>
                <w:tab w:val="decimal" w:pos="1026"/>
              </w:tabs>
              <w:spacing w:line="180" w:lineRule="exact"/>
              <w:ind w:right="-96"/>
              <w:rPr>
                <w:szCs w:val="22"/>
                <w:lang w:bidi="th-TH"/>
              </w:rPr>
            </w:pPr>
          </w:p>
        </w:tc>
        <w:tc>
          <w:tcPr>
            <w:tcW w:w="280" w:type="dxa"/>
          </w:tcPr>
          <w:p w:rsidR="00E81039" w:rsidRPr="00A811B3" w:rsidRDefault="00E81039" w:rsidP="0014606B">
            <w:pPr>
              <w:tabs>
                <w:tab w:val="left" w:pos="540"/>
                <w:tab w:val="decimal" w:pos="998"/>
              </w:tabs>
              <w:spacing w:after="0" w:line="180" w:lineRule="exact"/>
              <w:rPr>
                <w:rFonts w:ascii="Times New Roman" w:hAnsi="Times New Roman" w:cs="Times New Roman"/>
                <w:szCs w:val="22"/>
              </w:rPr>
            </w:pPr>
          </w:p>
        </w:tc>
        <w:tc>
          <w:tcPr>
            <w:tcW w:w="1132" w:type="dxa"/>
            <w:tcBorders>
              <w:top w:val="single" w:sz="4" w:space="0" w:color="auto"/>
            </w:tcBorders>
          </w:tcPr>
          <w:p w:rsidR="00E81039" w:rsidRPr="00A811B3" w:rsidRDefault="00E81039" w:rsidP="0014606B">
            <w:pPr>
              <w:pStyle w:val="acctfourfigures"/>
              <w:tabs>
                <w:tab w:val="clear" w:pos="765"/>
                <w:tab w:val="decimal" w:pos="792"/>
              </w:tabs>
              <w:spacing w:line="180" w:lineRule="exact"/>
              <w:ind w:right="-96"/>
              <w:rPr>
                <w:szCs w:val="22"/>
                <w:lang w:bidi="th-TH"/>
              </w:rPr>
            </w:pPr>
          </w:p>
        </w:tc>
        <w:tc>
          <w:tcPr>
            <w:tcW w:w="292" w:type="dxa"/>
            <w:gridSpan w:val="2"/>
          </w:tcPr>
          <w:p w:rsidR="00E81039" w:rsidRPr="00A811B3" w:rsidRDefault="00E81039" w:rsidP="0014606B">
            <w:pPr>
              <w:tabs>
                <w:tab w:val="left" w:pos="540"/>
              </w:tabs>
              <w:spacing w:after="0" w:line="180" w:lineRule="exact"/>
              <w:rPr>
                <w:rFonts w:ascii="Times New Roman" w:hAnsi="Times New Roman" w:cs="Times New Roman"/>
                <w:szCs w:val="22"/>
              </w:rPr>
            </w:pPr>
          </w:p>
        </w:tc>
        <w:tc>
          <w:tcPr>
            <w:tcW w:w="1412" w:type="dxa"/>
            <w:gridSpan w:val="2"/>
            <w:tcBorders>
              <w:top w:val="single" w:sz="4" w:space="0" w:color="auto"/>
            </w:tcBorders>
          </w:tcPr>
          <w:p w:rsidR="00E81039" w:rsidRPr="00A811B3" w:rsidRDefault="00E81039" w:rsidP="0014606B">
            <w:pPr>
              <w:pStyle w:val="acctfourfigures"/>
              <w:tabs>
                <w:tab w:val="clear" w:pos="765"/>
                <w:tab w:val="decimal" w:pos="792"/>
                <w:tab w:val="decimal" w:pos="1026"/>
              </w:tabs>
              <w:spacing w:line="180" w:lineRule="exact"/>
              <w:ind w:right="-96"/>
              <w:rPr>
                <w:szCs w:val="22"/>
                <w:lang w:bidi="th-TH"/>
              </w:rPr>
            </w:pPr>
          </w:p>
        </w:tc>
        <w:tc>
          <w:tcPr>
            <w:tcW w:w="285" w:type="dxa"/>
            <w:gridSpan w:val="2"/>
          </w:tcPr>
          <w:p w:rsidR="00E81039" w:rsidRPr="00A811B3" w:rsidRDefault="00E81039" w:rsidP="0014606B">
            <w:pPr>
              <w:tabs>
                <w:tab w:val="left" w:pos="540"/>
              </w:tabs>
              <w:spacing w:after="0" w:line="180" w:lineRule="exact"/>
              <w:rPr>
                <w:rFonts w:ascii="Times New Roman" w:hAnsi="Times New Roman" w:cs="Times New Roman"/>
                <w:szCs w:val="22"/>
              </w:rPr>
            </w:pPr>
          </w:p>
        </w:tc>
        <w:tc>
          <w:tcPr>
            <w:tcW w:w="1267" w:type="dxa"/>
            <w:gridSpan w:val="2"/>
            <w:tcBorders>
              <w:top w:val="single" w:sz="4" w:space="0" w:color="auto"/>
            </w:tcBorders>
          </w:tcPr>
          <w:p w:rsidR="00E81039" w:rsidRPr="00A811B3" w:rsidRDefault="00E81039" w:rsidP="0014606B">
            <w:pPr>
              <w:pStyle w:val="acctfourfigures"/>
              <w:tabs>
                <w:tab w:val="clear" w:pos="765"/>
                <w:tab w:val="decimal" w:pos="1029"/>
              </w:tabs>
              <w:spacing w:line="180" w:lineRule="exact"/>
              <w:ind w:left="20" w:right="-96"/>
              <w:rPr>
                <w:szCs w:val="22"/>
                <w:lang w:bidi="th-TH"/>
              </w:rPr>
            </w:pPr>
          </w:p>
        </w:tc>
      </w:tr>
      <w:tr w:rsidR="00E81039" w:rsidRPr="00A811B3" w:rsidTr="00E81039">
        <w:trPr>
          <w:cantSplit/>
          <w:trHeight w:val="270"/>
        </w:trPr>
        <w:tc>
          <w:tcPr>
            <w:tcW w:w="3824" w:type="dxa"/>
          </w:tcPr>
          <w:p w:rsidR="00E81039" w:rsidRPr="00A811B3" w:rsidRDefault="00E81039" w:rsidP="0014606B">
            <w:pPr>
              <w:spacing w:after="0" w:line="240" w:lineRule="atLeast"/>
              <w:ind w:left="574" w:right="-79" w:firstLine="0"/>
              <w:rPr>
                <w:rFonts w:ascii="Times New Roman" w:eastAsia="Cordia New" w:hAnsi="Times New Roman" w:cs="Times New Roman"/>
                <w:b/>
                <w:bCs/>
                <w:i/>
                <w:iCs/>
                <w:szCs w:val="22"/>
                <w:cs/>
              </w:rPr>
            </w:pPr>
            <w:r w:rsidRPr="00A811B3">
              <w:rPr>
                <w:rFonts w:ascii="Times New Roman" w:eastAsia="Cordia New" w:hAnsi="Times New Roman" w:cs="Times New Roman"/>
                <w:b/>
                <w:bCs/>
                <w:i/>
                <w:iCs/>
                <w:szCs w:val="22"/>
              </w:rPr>
              <w:t>Deferred tax liabilities</w:t>
            </w:r>
          </w:p>
        </w:tc>
        <w:tc>
          <w:tcPr>
            <w:tcW w:w="1274" w:type="dxa"/>
          </w:tcPr>
          <w:p w:rsidR="00E81039" w:rsidRPr="00A811B3" w:rsidRDefault="00E81039" w:rsidP="0014606B">
            <w:pPr>
              <w:tabs>
                <w:tab w:val="decimal" w:pos="1026"/>
              </w:tabs>
              <w:spacing w:after="0" w:line="240" w:lineRule="atLeast"/>
              <w:ind w:left="-168"/>
              <w:jc w:val="thaiDistribute"/>
              <w:rPr>
                <w:rFonts w:ascii="Times New Roman" w:eastAsia="Cordia New" w:hAnsi="Times New Roman" w:cs="Times New Roman"/>
                <w:b/>
                <w:bCs/>
                <w:i/>
                <w:iCs/>
                <w:szCs w:val="22"/>
                <w:cs/>
              </w:rPr>
            </w:pPr>
          </w:p>
        </w:tc>
        <w:tc>
          <w:tcPr>
            <w:tcW w:w="289" w:type="dxa"/>
            <w:gridSpan w:val="2"/>
          </w:tcPr>
          <w:p w:rsidR="00E81039" w:rsidRPr="00A811B3" w:rsidRDefault="00E81039" w:rsidP="0014606B">
            <w:pPr>
              <w:tabs>
                <w:tab w:val="left" w:pos="540"/>
              </w:tabs>
              <w:spacing w:after="0" w:line="240" w:lineRule="atLeast"/>
              <w:rPr>
                <w:rFonts w:ascii="Times New Roman" w:eastAsia="Cordia New" w:hAnsi="Times New Roman" w:cs="Times New Roman"/>
                <w:b/>
                <w:bCs/>
                <w:i/>
                <w:iCs/>
                <w:szCs w:val="22"/>
              </w:rPr>
            </w:pPr>
          </w:p>
        </w:tc>
        <w:tc>
          <w:tcPr>
            <w:tcW w:w="1132" w:type="dxa"/>
          </w:tcPr>
          <w:p w:rsidR="00E81039" w:rsidRPr="00A811B3" w:rsidRDefault="00E81039" w:rsidP="0014606B">
            <w:pPr>
              <w:tabs>
                <w:tab w:val="decimal" w:pos="962"/>
              </w:tabs>
              <w:spacing w:after="0" w:line="240" w:lineRule="atLeast"/>
              <w:ind w:left="-168"/>
              <w:jc w:val="thaiDistribute"/>
              <w:rPr>
                <w:rFonts w:ascii="Times New Roman" w:eastAsia="Cordia New" w:hAnsi="Times New Roman" w:cs="Times New Roman"/>
                <w:b/>
                <w:bCs/>
                <w:i/>
                <w:iCs/>
                <w:szCs w:val="22"/>
              </w:rPr>
            </w:pPr>
          </w:p>
        </w:tc>
        <w:tc>
          <w:tcPr>
            <w:tcW w:w="347" w:type="dxa"/>
            <w:gridSpan w:val="3"/>
          </w:tcPr>
          <w:p w:rsidR="00E81039" w:rsidRPr="00A811B3" w:rsidRDefault="00E81039" w:rsidP="0014606B">
            <w:pPr>
              <w:tabs>
                <w:tab w:val="decimal" w:pos="796"/>
              </w:tabs>
              <w:spacing w:after="0" w:line="240" w:lineRule="atLeast"/>
              <w:ind w:left="-168"/>
              <w:jc w:val="thaiDistribute"/>
              <w:rPr>
                <w:rFonts w:ascii="Times New Roman" w:eastAsia="Cordia New" w:hAnsi="Times New Roman" w:cs="Times New Roman"/>
                <w:b/>
                <w:bCs/>
                <w:i/>
                <w:iCs/>
                <w:szCs w:val="22"/>
              </w:rPr>
            </w:pPr>
          </w:p>
        </w:tc>
        <w:tc>
          <w:tcPr>
            <w:tcW w:w="1357" w:type="dxa"/>
          </w:tcPr>
          <w:p w:rsidR="00E81039" w:rsidRPr="00A811B3" w:rsidRDefault="00E81039" w:rsidP="0014606B">
            <w:pPr>
              <w:tabs>
                <w:tab w:val="decimal" w:pos="1026"/>
              </w:tabs>
              <w:spacing w:after="0" w:line="240" w:lineRule="atLeast"/>
              <w:ind w:left="-168"/>
              <w:jc w:val="thaiDistribute"/>
              <w:rPr>
                <w:rFonts w:ascii="Times New Roman" w:eastAsia="Cordia New" w:hAnsi="Times New Roman" w:cs="Times New Roman"/>
                <w:b/>
                <w:bCs/>
                <w:i/>
                <w:iCs/>
                <w:szCs w:val="22"/>
                <w:cs/>
              </w:rPr>
            </w:pPr>
          </w:p>
        </w:tc>
        <w:tc>
          <w:tcPr>
            <w:tcW w:w="285" w:type="dxa"/>
            <w:gridSpan w:val="2"/>
          </w:tcPr>
          <w:p w:rsidR="00E81039" w:rsidRPr="00A811B3" w:rsidRDefault="00E81039" w:rsidP="0014606B">
            <w:pPr>
              <w:tabs>
                <w:tab w:val="decimal" w:pos="796"/>
              </w:tabs>
              <w:spacing w:after="0" w:line="240" w:lineRule="atLeast"/>
              <w:ind w:left="-168"/>
              <w:jc w:val="thaiDistribute"/>
              <w:rPr>
                <w:rFonts w:ascii="Times New Roman" w:eastAsia="Cordia New" w:hAnsi="Times New Roman" w:cs="Times New Roman"/>
                <w:b/>
                <w:bCs/>
                <w:i/>
                <w:iCs/>
                <w:szCs w:val="22"/>
              </w:rPr>
            </w:pPr>
          </w:p>
        </w:tc>
        <w:tc>
          <w:tcPr>
            <w:tcW w:w="1267" w:type="dxa"/>
            <w:gridSpan w:val="2"/>
          </w:tcPr>
          <w:p w:rsidR="00E81039" w:rsidRPr="00A811B3" w:rsidRDefault="00E81039" w:rsidP="0014606B">
            <w:pPr>
              <w:pStyle w:val="acctfourfigures"/>
              <w:tabs>
                <w:tab w:val="clear" w:pos="765"/>
                <w:tab w:val="decimal" w:pos="1029"/>
              </w:tabs>
              <w:spacing w:line="240" w:lineRule="atLeast"/>
              <w:ind w:left="20" w:right="-96"/>
              <w:rPr>
                <w:rFonts w:eastAsia="Cordia New"/>
                <w:b/>
                <w:bCs/>
                <w:i/>
                <w:iCs/>
                <w:szCs w:val="22"/>
                <w:lang w:val="en-US" w:bidi="th-TH"/>
              </w:rPr>
            </w:pPr>
          </w:p>
        </w:tc>
      </w:tr>
      <w:tr w:rsidR="00E81039" w:rsidRPr="00A811B3" w:rsidTr="00E81039">
        <w:trPr>
          <w:cantSplit/>
          <w:trHeight w:val="284"/>
        </w:trPr>
        <w:tc>
          <w:tcPr>
            <w:tcW w:w="3824" w:type="dxa"/>
          </w:tcPr>
          <w:p w:rsidR="00E81039" w:rsidRPr="00A811B3" w:rsidRDefault="00E81039" w:rsidP="0014606B">
            <w:pPr>
              <w:spacing w:after="0" w:line="240" w:lineRule="atLeast"/>
              <w:ind w:left="574" w:right="-79" w:firstLine="0"/>
              <w:rPr>
                <w:rFonts w:ascii="Times New Roman" w:eastAsia="Cordia New" w:hAnsi="Times New Roman" w:cs="Times New Roman"/>
                <w:b/>
                <w:bCs/>
                <w:szCs w:val="22"/>
              </w:rPr>
            </w:pPr>
            <w:r w:rsidRPr="00A811B3">
              <w:rPr>
                <w:rFonts w:ascii="Times New Roman" w:eastAsia="Cordia New" w:hAnsi="Times New Roman" w:cs="Times New Roman"/>
                <w:b/>
                <w:bCs/>
                <w:szCs w:val="22"/>
              </w:rPr>
              <w:t>Tax rate of 20%</w:t>
            </w:r>
          </w:p>
        </w:tc>
        <w:tc>
          <w:tcPr>
            <w:tcW w:w="1274" w:type="dxa"/>
          </w:tcPr>
          <w:p w:rsidR="00E81039" w:rsidRPr="00A811B3" w:rsidRDefault="00E81039" w:rsidP="0014606B">
            <w:pPr>
              <w:pStyle w:val="acctfourfigures"/>
              <w:tabs>
                <w:tab w:val="clear" w:pos="765"/>
              </w:tabs>
              <w:spacing w:line="240" w:lineRule="atLeast"/>
              <w:ind w:right="51" w:firstLine="0"/>
              <w:rPr>
                <w:rFonts w:eastAsia="Cordia New"/>
                <w:b/>
                <w:bCs/>
                <w:i/>
                <w:iCs/>
                <w:szCs w:val="22"/>
                <w:rtl/>
                <w:cs/>
                <w:lang w:val="en-US"/>
              </w:rPr>
            </w:pPr>
          </w:p>
        </w:tc>
        <w:tc>
          <w:tcPr>
            <w:tcW w:w="289" w:type="dxa"/>
            <w:gridSpan w:val="2"/>
          </w:tcPr>
          <w:p w:rsidR="00E81039" w:rsidRPr="00A811B3" w:rsidRDefault="00E81039" w:rsidP="0014606B">
            <w:pPr>
              <w:pStyle w:val="acctfourfigures"/>
              <w:tabs>
                <w:tab w:val="clear" w:pos="765"/>
                <w:tab w:val="decimal" w:pos="998"/>
              </w:tabs>
              <w:spacing w:line="240" w:lineRule="atLeast"/>
              <w:ind w:right="-96" w:firstLine="0"/>
              <w:rPr>
                <w:rFonts w:eastAsia="Cordia New"/>
                <w:b/>
                <w:bCs/>
                <w:i/>
                <w:iCs/>
                <w:szCs w:val="22"/>
                <w:lang w:val="en-US" w:bidi="th-TH"/>
              </w:rPr>
            </w:pPr>
          </w:p>
        </w:tc>
        <w:tc>
          <w:tcPr>
            <w:tcW w:w="1132" w:type="dxa"/>
          </w:tcPr>
          <w:p w:rsidR="00E81039" w:rsidRPr="00A811B3" w:rsidRDefault="00E81039" w:rsidP="0014606B">
            <w:pPr>
              <w:pStyle w:val="acctfourfigures"/>
              <w:tabs>
                <w:tab w:val="clear" w:pos="765"/>
                <w:tab w:val="decimal" w:pos="998"/>
              </w:tabs>
              <w:spacing w:line="240" w:lineRule="atLeast"/>
              <w:ind w:right="-96" w:firstLine="0"/>
              <w:rPr>
                <w:rFonts w:eastAsia="Cordia New"/>
                <w:b/>
                <w:bCs/>
                <w:i/>
                <w:iCs/>
                <w:szCs w:val="22"/>
                <w:lang w:val="en-US" w:bidi="th-TH"/>
              </w:rPr>
            </w:pPr>
          </w:p>
        </w:tc>
        <w:tc>
          <w:tcPr>
            <w:tcW w:w="347" w:type="dxa"/>
            <w:gridSpan w:val="3"/>
          </w:tcPr>
          <w:p w:rsidR="00E81039" w:rsidRPr="00A811B3" w:rsidRDefault="00E81039" w:rsidP="0014606B">
            <w:pPr>
              <w:pStyle w:val="acctfourfigures"/>
              <w:tabs>
                <w:tab w:val="clear" w:pos="765"/>
                <w:tab w:val="decimal" w:pos="998"/>
              </w:tabs>
              <w:spacing w:line="240" w:lineRule="atLeast"/>
              <w:ind w:right="-96" w:firstLine="0"/>
              <w:rPr>
                <w:rFonts w:eastAsia="Cordia New"/>
                <w:b/>
                <w:bCs/>
                <w:i/>
                <w:iCs/>
                <w:szCs w:val="22"/>
                <w:lang w:val="en-US" w:bidi="th-TH"/>
              </w:rPr>
            </w:pPr>
          </w:p>
        </w:tc>
        <w:tc>
          <w:tcPr>
            <w:tcW w:w="1357" w:type="dxa"/>
          </w:tcPr>
          <w:p w:rsidR="00E81039" w:rsidRPr="00A811B3" w:rsidRDefault="00E81039" w:rsidP="0014606B">
            <w:pPr>
              <w:pStyle w:val="acctfourfigures"/>
              <w:tabs>
                <w:tab w:val="clear" w:pos="765"/>
                <w:tab w:val="decimal" w:pos="998"/>
              </w:tabs>
              <w:spacing w:line="240" w:lineRule="atLeast"/>
              <w:ind w:right="-96" w:firstLine="0"/>
              <w:rPr>
                <w:rFonts w:eastAsia="Cordia New"/>
                <w:b/>
                <w:bCs/>
                <w:i/>
                <w:iCs/>
                <w:szCs w:val="22"/>
                <w:rtl/>
                <w:cs/>
                <w:lang w:val="en-US"/>
              </w:rPr>
            </w:pPr>
          </w:p>
        </w:tc>
        <w:tc>
          <w:tcPr>
            <w:tcW w:w="285" w:type="dxa"/>
            <w:gridSpan w:val="2"/>
          </w:tcPr>
          <w:p w:rsidR="00E81039" w:rsidRPr="00A811B3" w:rsidRDefault="00E81039" w:rsidP="0014606B">
            <w:pPr>
              <w:pStyle w:val="acctfourfigures"/>
              <w:tabs>
                <w:tab w:val="clear" w:pos="765"/>
                <w:tab w:val="decimal" w:pos="998"/>
              </w:tabs>
              <w:spacing w:line="240" w:lineRule="atLeast"/>
              <w:ind w:right="-96" w:firstLine="0"/>
              <w:rPr>
                <w:rFonts w:eastAsia="Cordia New"/>
                <w:b/>
                <w:bCs/>
                <w:i/>
                <w:iCs/>
                <w:szCs w:val="22"/>
                <w:lang w:val="en-US" w:bidi="th-TH"/>
              </w:rPr>
            </w:pPr>
          </w:p>
        </w:tc>
        <w:tc>
          <w:tcPr>
            <w:tcW w:w="1267" w:type="dxa"/>
            <w:gridSpan w:val="2"/>
          </w:tcPr>
          <w:p w:rsidR="00E81039" w:rsidRPr="00A811B3" w:rsidRDefault="00E81039" w:rsidP="0014606B">
            <w:pPr>
              <w:pStyle w:val="acctfourfigures"/>
              <w:tabs>
                <w:tab w:val="clear" w:pos="765"/>
                <w:tab w:val="decimal" w:pos="998"/>
              </w:tabs>
              <w:spacing w:line="240" w:lineRule="atLeast"/>
              <w:ind w:right="-96" w:firstLine="0"/>
              <w:rPr>
                <w:rFonts w:eastAsia="Cordia New"/>
                <w:b/>
                <w:bCs/>
                <w:i/>
                <w:iCs/>
                <w:szCs w:val="22"/>
                <w:lang w:val="en-US" w:bidi="th-TH"/>
              </w:rPr>
            </w:pPr>
          </w:p>
        </w:tc>
      </w:tr>
      <w:tr w:rsidR="00E81039" w:rsidRPr="00A811B3" w:rsidTr="00E81039">
        <w:trPr>
          <w:cantSplit/>
          <w:trHeight w:val="284"/>
        </w:trPr>
        <w:tc>
          <w:tcPr>
            <w:tcW w:w="3824" w:type="dxa"/>
          </w:tcPr>
          <w:p w:rsidR="00E81039" w:rsidRPr="00A811B3" w:rsidRDefault="00E81039" w:rsidP="0014606B">
            <w:pPr>
              <w:spacing w:after="0" w:line="240" w:lineRule="atLeast"/>
              <w:ind w:left="574" w:right="-79" w:firstLine="0"/>
              <w:rPr>
                <w:rFonts w:ascii="Times New Roman" w:eastAsia="Cordia New" w:hAnsi="Times New Roman" w:cs="Times New Roman"/>
                <w:szCs w:val="22"/>
                <w:cs/>
              </w:rPr>
            </w:pPr>
            <w:r w:rsidRPr="00A811B3">
              <w:rPr>
                <w:rFonts w:ascii="Times New Roman" w:eastAsia="Cordia New" w:hAnsi="Times New Roman" w:cs="Times New Roman"/>
                <w:szCs w:val="22"/>
              </w:rPr>
              <w:t>Property, plant and equipment</w:t>
            </w:r>
          </w:p>
        </w:tc>
        <w:tc>
          <w:tcPr>
            <w:tcW w:w="1274" w:type="dxa"/>
          </w:tcPr>
          <w:p w:rsidR="00E81039" w:rsidRPr="00A811B3" w:rsidRDefault="00E81039" w:rsidP="0014606B">
            <w:pPr>
              <w:pStyle w:val="acctfourfigures"/>
              <w:tabs>
                <w:tab w:val="clear" w:pos="765"/>
                <w:tab w:val="decimal" w:pos="1131"/>
              </w:tabs>
              <w:spacing w:line="240" w:lineRule="atLeast"/>
              <w:ind w:left="20" w:right="181" w:firstLine="0"/>
              <w:rPr>
                <w:rFonts w:eastAsia="Cordia New"/>
                <w:szCs w:val="22"/>
                <w:rtl/>
                <w:cs/>
                <w:lang w:val="en-US"/>
              </w:rPr>
            </w:pPr>
            <w:r w:rsidRPr="00A811B3">
              <w:rPr>
                <w:rFonts w:eastAsia="Cordia New"/>
                <w:szCs w:val="22"/>
                <w:lang w:val="en-US" w:bidi="th-TH"/>
              </w:rPr>
              <w:t>(1,329)</w:t>
            </w:r>
          </w:p>
        </w:tc>
        <w:tc>
          <w:tcPr>
            <w:tcW w:w="289" w:type="dxa"/>
            <w:gridSpan w:val="2"/>
          </w:tcPr>
          <w:p w:rsidR="00E81039" w:rsidRPr="00A811B3" w:rsidRDefault="00E81039" w:rsidP="0014606B">
            <w:pPr>
              <w:tabs>
                <w:tab w:val="left" w:pos="540"/>
              </w:tabs>
              <w:spacing w:after="0" w:line="240" w:lineRule="atLeast"/>
              <w:ind w:firstLine="0"/>
              <w:rPr>
                <w:rFonts w:ascii="Times New Roman" w:eastAsia="Cordia New" w:hAnsi="Times New Roman" w:cs="Times New Roman"/>
                <w:szCs w:val="22"/>
              </w:rPr>
            </w:pPr>
          </w:p>
        </w:tc>
        <w:tc>
          <w:tcPr>
            <w:tcW w:w="1132" w:type="dxa"/>
          </w:tcPr>
          <w:p w:rsidR="00E81039" w:rsidRPr="00A811B3" w:rsidRDefault="00E81039" w:rsidP="0014606B">
            <w:pPr>
              <w:pStyle w:val="acctfourfigures"/>
              <w:tabs>
                <w:tab w:val="clear" w:pos="765"/>
                <w:tab w:val="decimal" w:pos="1131"/>
              </w:tabs>
              <w:spacing w:line="240" w:lineRule="atLeast"/>
              <w:ind w:left="20" w:right="181" w:firstLine="0"/>
              <w:rPr>
                <w:rFonts w:eastAsia="Cordia New"/>
                <w:szCs w:val="22"/>
                <w:rtl/>
                <w:cs/>
                <w:lang w:val="en-US"/>
              </w:rPr>
            </w:pPr>
            <w:r w:rsidRPr="00A811B3">
              <w:rPr>
                <w:rFonts w:eastAsia="Cordia New"/>
                <w:szCs w:val="22"/>
                <w:lang w:val="en-US" w:bidi="th-TH"/>
              </w:rPr>
              <w:t>1,013</w:t>
            </w:r>
          </w:p>
        </w:tc>
        <w:tc>
          <w:tcPr>
            <w:tcW w:w="347" w:type="dxa"/>
            <w:gridSpan w:val="3"/>
          </w:tcPr>
          <w:p w:rsidR="00E81039" w:rsidRPr="00A811B3" w:rsidRDefault="00E81039" w:rsidP="0014606B">
            <w:pPr>
              <w:tabs>
                <w:tab w:val="decimal" w:pos="796"/>
              </w:tabs>
              <w:spacing w:after="0" w:line="240" w:lineRule="atLeast"/>
              <w:ind w:left="-168" w:firstLine="0"/>
              <w:jc w:val="thaiDistribute"/>
              <w:rPr>
                <w:rFonts w:ascii="Times New Roman" w:eastAsia="Cordia New" w:hAnsi="Times New Roman" w:cs="Times New Roman"/>
                <w:szCs w:val="22"/>
              </w:rPr>
            </w:pPr>
          </w:p>
        </w:tc>
        <w:tc>
          <w:tcPr>
            <w:tcW w:w="1357" w:type="dxa"/>
          </w:tcPr>
          <w:p w:rsidR="00E81039" w:rsidRPr="00A811B3" w:rsidRDefault="00E81039" w:rsidP="0014606B">
            <w:pPr>
              <w:tabs>
                <w:tab w:val="decimal" w:pos="592"/>
              </w:tabs>
              <w:spacing w:after="0" w:line="240" w:lineRule="atLeast"/>
              <w:ind w:left="-168" w:firstLine="0"/>
              <w:rPr>
                <w:rFonts w:ascii="Times New Roman" w:eastAsia="Cordia New" w:hAnsi="Times New Roman" w:cstheme="minorBidi"/>
                <w:szCs w:val="22"/>
                <w:cs/>
              </w:rPr>
            </w:pPr>
            <w:r w:rsidRPr="00A811B3">
              <w:rPr>
                <w:rFonts w:ascii="Times New Roman" w:eastAsia="Cordia New" w:hAnsi="Times New Roman" w:cs="Times New Roman"/>
                <w:szCs w:val="22"/>
              </w:rPr>
              <w:t>-</w:t>
            </w:r>
          </w:p>
        </w:tc>
        <w:tc>
          <w:tcPr>
            <w:tcW w:w="285" w:type="dxa"/>
            <w:gridSpan w:val="2"/>
          </w:tcPr>
          <w:p w:rsidR="00E81039" w:rsidRPr="00A811B3" w:rsidRDefault="00E81039" w:rsidP="0014606B">
            <w:pPr>
              <w:tabs>
                <w:tab w:val="decimal" w:pos="796"/>
              </w:tabs>
              <w:spacing w:after="0" w:line="240" w:lineRule="atLeast"/>
              <w:ind w:left="-168" w:firstLine="0"/>
              <w:jc w:val="thaiDistribute"/>
              <w:rPr>
                <w:rFonts w:ascii="Times New Roman" w:eastAsia="Cordia New" w:hAnsi="Times New Roman" w:cs="Times New Roman"/>
                <w:szCs w:val="22"/>
              </w:rPr>
            </w:pPr>
          </w:p>
        </w:tc>
        <w:tc>
          <w:tcPr>
            <w:tcW w:w="1267" w:type="dxa"/>
            <w:gridSpan w:val="2"/>
          </w:tcPr>
          <w:p w:rsidR="00E81039" w:rsidRPr="00A811B3" w:rsidRDefault="00E81039" w:rsidP="0014606B">
            <w:pPr>
              <w:pStyle w:val="acctfourfigures"/>
              <w:tabs>
                <w:tab w:val="clear" w:pos="765"/>
                <w:tab w:val="decimal" w:pos="1131"/>
              </w:tabs>
              <w:spacing w:line="240" w:lineRule="atLeast"/>
              <w:ind w:left="20" w:right="181" w:firstLine="0"/>
              <w:rPr>
                <w:rFonts w:eastAsia="Cordia New"/>
                <w:szCs w:val="22"/>
                <w:lang w:val="en-US"/>
              </w:rPr>
            </w:pPr>
            <w:r w:rsidRPr="00A811B3">
              <w:rPr>
                <w:rFonts w:eastAsia="Cordia New"/>
                <w:szCs w:val="22"/>
                <w:lang w:val="en-US" w:bidi="th-TH"/>
              </w:rPr>
              <w:t>(316)</w:t>
            </w:r>
          </w:p>
        </w:tc>
      </w:tr>
      <w:tr w:rsidR="00E81039" w:rsidRPr="00A811B3" w:rsidTr="00E81039">
        <w:trPr>
          <w:cantSplit/>
          <w:trHeight w:val="284"/>
        </w:trPr>
        <w:tc>
          <w:tcPr>
            <w:tcW w:w="3824" w:type="dxa"/>
          </w:tcPr>
          <w:p w:rsidR="00E81039" w:rsidRPr="00A811B3" w:rsidRDefault="00E81039" w:rsidP="0014606B">
            <w:pPr>
              <w:spacing w:after="0" w:line="240" w:lineRule="atLeast"/>
              <w:ind w:left="574" w:right="-79" w:firstLine="0"/>
              <w:rPr>
                <w:rFonts w:ascii="Times New Roman" w:eastAsia="Cordia New" w:hAnsi="Times New Roman" w:cstheme="minorBidi"/>
                <w:szCs w:val="22"/>
                <w:cs/>
              </w:rPr>
            </w:pPr>
            <w:r w:rsidRPr="00A811B3">
              <w:rPr>
                <w:rFonts w:ascii="Times New Roman" w:eastAsia="Cordia New" w:hAnsi="Times New Roman" w:cs="Times New Roman"/>
                <w:szCs w:val="22"/>
              </w:rPr>
              <w:t>Lease liabilities</w:t>
            </w:r>
          </w:p>
        </w:tc>
        <w:tc>
          <w:tcPr>
            <w:tcW w:w="1274" w:type="dxa"/>
          </w:tcPr>
          <w:p w:rsidR="00E81039" w:rsidRPr="00A811B3" w:rsidRDefault="00E81039" w:rsidP="0014606B">
            <w:pPr>
              <w:pStyle w:val="acctfourfigures"/>
              <w:tabs>
                <w:tab w:val="clear" w:pos="765"/>
                <w:tab w:val="decimal" w:pos="1131"/>
              </w:tabs>
              <w:spacing w:line="240" w:lineRule="atLeast"/>
              <w:ind w:left="20" w:right="181" w:firstLine="0"/>
              <w:rPr>
                <w:rFonts w:eastAsia="Cordia New"/>
                <w:szCs w:val="22"/>
                <w:lang w:val="en-US" w:bidi="th-TH"/>
              </w:rPr>
            </w:pPr>
            <w:r w:rsidRPr="00A811B3">
              <w:rPr>
                <w:rFonts w:eastAsia="Cordia New"/>
                <w:szCs w:val="22"/>
                <w:lang w:val="en-US" w:bidi="th-TH"/>
              </w:rPr>
              <w:t>(1)</w:t>
            </w:r>
          </w:p>
        </w:tc>
        <w:tc>
          <w:tcPr>
            <w:tcW w:w="289" w:type="dxa"/>
            <w:gridSpan w:val="2"/>
          </w:tcPr>
          <w:p w:rsidR="00E81039" w:rsidRPr="00A811B3" w:rsidRDefault="00E81039" w:rsidP="0014606B">
            <w:pPr>
              <w:tabs>
                <w:tab w:val="left" w:pos="540"/>
              </w:tabs>
              <w:spacing w:after="0" w:line="240" w:lineRule="atLeast"/>
              <w:ind w:firstLine="0"/>
              <w:rPr>
                <w:rFonts w:ascii="Times New Roman" w:eastAsia="Cordia New" w:hAnsi="Times New Roman" w:cs="Times New Roman"/>
                <w:szCs w:val="22"/>
              </w:rPr>
            </w:pPr>
          </w:p>
        </w:tc>
        <w:tc>
          <w:tcPr>
            <w:tcW w:w="1132" w:type="dxa"/>
          </w:tcPr>
          <w:p w:rsidR="00E81039" w:rsidRPr="00A811B3" w:rsidRDefault="00E81039" w:rsidP="0014606B">
            <w:pPr>
              <w:pStyle w:val="acctfourfigures"/>
              <w:tabs>
                <w:tab w:val="clear" w:pos="765"/>
                <w:tab w:val="decimal" w:pos="1131"/>
              </w:tabs>
              <w:spacing w:line="240" w:lineRule="atLeast"/>
              <w:ind w:left="20" w:right="181" w:firstLine="0"/>
              <w:rPr>
                <w:rFonts w:eastAsia="Cordia New"/>
                <w:szCs w:val="22"/>
                <w:lang w:val="en-US" w:bidi="th-TH"/>
              </w:rPr>
            </w:pPr>
            <w:r w:rsidRPr="00A811B3">
              <w:rPr>
                <w:rFonts w:eastAsia="Cordia New"/>
                <w:szCs w:val="22"/>
                <w:lang w:val="en-US" w:bidi="th-TH"/>
              </w:rPr>
              <w:t>1</w:t>
            </w:r>
          </w:p>
        </w:tc>
        <w:tc>
          <w:tcPr>
            <w:tcW w:w="347" w:type="dxa"/>
            <w:gridSpan w:val="3"/>
          </w:tcPr>
          <w:p w:rsidR="00E81039" w:rsidRPr="00A811B3" w:rsidRDefault="00E81039" w:rsidP="0014606B">
            <w:pPr>
              <w:tabs>
                <w:tab w:val="decimal" w:pos="796"/>
              </w:tabs>
              <w:spacing w:after="0" w:line="240" w:lineRule="atLeast"/>
              <w:ind w:left="-168" w:firstLine="0"/>
              <w:jc w:val="thaiDistribute"/>
              <w:rPr>
                <w:rFonts w:ascii="Times New Roman" w:eastAsia="Cordia New" w:hAnsi="Times New Roman" w:cs="Times New Roman"/>
                <w:szCs w:val="22"/>
              </w:rPr>
            </w:pPr>
          </w:p>
        </w:tc>
        <w:tc>
          <w:tcPr>
            <w:tcW w:w="1357" w:type="dxa"/>
          </w:tcPr>
          <w:p w:rsidR="00E81039" w:rsidRPr="00A811B3" w:rsidRDefault="00E81039" w:rsidP="0014606B">
            <w:pPr>
              <w:tabs>
                <w:tab w:val="decimal" w:pos="592"/>
              </w:tabs>
              <w:spacing w:after="0" w:line="240" w:lineRule="atLeast"/>
              <w:ind w:left="-168" w:firstLine="0"/>
              <w:rPr>
                <w:rFonts w:ascii="Times New Roman" w:eastAsia="Cordia New" w:hAnsi="Times New Roman" w:cs="Times New Roman"/>
                <w:szCs w:val="22"/>
              </w:rPr>
            </w:pPr>
            <w:r w:rsidRPr="00A811B3">
              <w:rPr>
                <w:rFonts w:ascii="Times New Roman" w:eastAsia="Cordia New" w:hAnsi="Times New Roman" w:cs="Times New Roman"/>
                <w:szCs w:val="22"/>
              </w:rPr>
              <w:t>-</w:t>
            </w:r>
          </w:p>
        </w:tc>
        <w:tc>
          <w:tcPr>
            <w:tcW w:w="285" w:type="dxa"/>
            <w:gridSpan w:val="2"/>
          </w:tcPr>
          <w:p w:rsidR="00E81039" w:rsidRPr="00A811B3" w:rsidRDefault="00E81039" w:rsidP="0014606B">
            <w:pPr>
              <w:tabs>
                <w:tab w:val="decimal" w:pos="796"/>
              </w:tabs>
              <w:spacing w:after="0" w:line="240" w:lineRule="atLeast"/>
              <w:ind w:left="-168" w:firstLine="0"/>
              <w:jc w:val="thaiDistribute"/>
              <w:rPr>
                <w:rFonts w:ascii="Times New Roman" w:eastAsia="Cordia New" w:hAnsi="Times New Roman" w:cs="Times New Roman"/>
                <w:szCs w:val="22"/>
              </w:rPr>
            </w:pPr>
          </w:p>
        </w:tc>
        <w:tc>
          <w:tcPr>
            <w:tcW w:w="1267" w:type="dxa"/>
            <w:gridSpan w:val="2"/>
          </w:tcPr>
          <w:p w:rsidR="00E81039" w:rsidRPr="00A811B3" w:rsidRDefault="00E81039" w:rsidP="0014606B">
            <w:pPr>
              <w:tabs>
                <w:tab w:val="decimal" w:pos="592"/>
              </w:tabs>
              <w:spacing w:after="0" w:line="240" w:lineRule="atLeast"/>
              <w:ind w:left="-168" w:firstLine="0"/>
              <w:rPr>
                <w:rFonts w:ascii="Times New Roman" w:eastAsia="Cordia New" w:hAnsi="Times New Roman" w:cs="Times New Roman"/>
                <w:szCs w:val="22"/>
              </w:rPr>
            </w:pPr>
            <w:r w:rsidRPr="00A811B3">
              <w:rPr>
                <w:rFonts w:ascii="Times New Roman" w:eastAsia="Cordia New" w:hAnsi="Times New Roman" w:cs="Times New Roman"/>
                <w:szCs w:val="22"/>
              </w:rPr>
              <w:t>-</w:t>
            </w:r>
          </w:p>
        </w:tc>
      </w:tr>
      <w:tr w:rsidR="00E81039" w:rsidRPr="00A811B3" w:rsidTr="00E81039">
        <w:trPr>
          <w:cantSplit/>
          <w:trHeight w:val="284"/>
        </w:trPr>
        <w:tc>
          <w:tcPr>
            <w:tcW w:w="3824" w:type="dxa"/>
          </w:tcPr>
          <w:p w:rsidR="00E81039" w:rsidRPr="00A811B3" w:rsidRDefault="00E81039" w:rsidP="0014606B">
            <w:pPr>
              <w:spacing w:after="0" w:line="240" w:lineRule="atLeast"/>
              <w:ind w:left="574" w:right="-79" w:firstLine="0"/>
              <w:rPr>
                <w:rFonts w:ascii="Times New Roman" w:eastAsia="Cordia New" w:hAnsi="Times New Roman" w:cs="Times New Roman"/>
                <w:szCs w:val="22"/>
              </w:rPr>
            </w:pPr>
            <w:r w:rsidRPr="00A811B3">
              <w:rPr>
                <w:rFonts w:ascii="Times New Roman" w:eastAsia="Cordia New" w:hAnsi="Times New Roman" w:cs="Times New Roman"/>
                <w:szCs w:val="22"/>
              </w:rPr>
              <w:t>Other intangible assets</w:t>
            </w:r>
          </w:p>
        </w:tc>
        <w:tc>
          <w:tcPr>
            <w:tcW w:w="1274" w:type="dxa"/>
          </w:tcPr>
          <w:p w:rsidR="00E81039" w:rsidRPr="00A811B3" w:rsidRDefault="00E81039" w:rsidP="0014606B">
            <w:pPr>
              <w:tabs>
                <w:tab w:val="decimal" w:pos="592"/>
              </w:tabs>
              <w:spacing w:after="0" w:line="240" w:lineRule="atLeast"/>
              <w:ind w:left="-168" w:firstLine="0"/>
              <w:rPr>
                <w:rFonts w:ascii="Times New Roman" w:eastAsia="Cordia New" w:hAnsi="Times New Roman" w:cs="Times New Roman"/>
                <w:szCs w:val="22"/>
              </w:rPr>
            </w:pPr>
            <w:r w:rsidRPr="00A811B3">
              <w:rPr>
                <w:rFonts w:ascii="Times New Roman" w:eastAsia="Cordia New" w:hAnsi="Times New Roman" w:cs="Times New Roman"/>
                <w:szCs w:val="22"/>
              </w:rPr>
              <w:t>-</w:t>
            </w:r>
          </w:p>
        </w:tc>
        <w:tc>
          <w:tcPr>
            <w:tcW w:w="289" w:type="dxa"/>
            <w:gridSpan w:val="2"/>
          </w:tcPr>
          <w:p w:rsidR="00E81039" w:rsidRPr="00A811B3" w:rsidRDefault="00E81039" w:rsidP="0014606B">
            <w:pPr>
              <w:tabs>
                <w:tab w:val="left" w:pos="540"/>
              </w:tabs>
              <w:spacing w:after="0" w:line="240" w:lineRule="atLeast"/>
              <w:ind w:firstLine="0"/>
              <w:rPr>
                <w:rFonts w:ascii="Times New Roman" w:eastAsia="Cordia New" w:hAnsi="Times New Roman" w:cs="Times New Roman"/>
                <w:szCs w:val="22"/>
              </w:rPr>
            </w:pPr>
          </w:p>
        </w:tc>
        <w:tc>
          <w:tcPr>
            <w:tcW w:w="1132" w:type="dxa"/>
          </w:tcPr>
          <w:p w:rsidR="00E81039" w:rsidRPr="00A811B3" w:rsidRDefault="00E81039" w:rsidP="0014606B">
            <w:pPr>
              <w:pStyle w:val="acctfourfigures"/>
              <w:tabs>
                <w:tab w:val="clear" w:pos="765"/>
                <w:tab w:val="decimal" w:pos="1117"/>
              </w:tabs>
              <w:spacing w:line="240" w:lineRule="atLeast"/>
              <w:ind w:left="20" w:right="181" w:firstLine="0"/>
              <w:rPr>
                <w:rFonts w:eastAsia="Cordia New"/>
                <w:szCs w:val="22"/>
                <w:lang w:val="en-US" w:bidi="th-TH"/>
              </w:rPr>
            </w:pPr>
            <w:r w:rsidRPr="00A811B3">
              <w:rPr>
                <w:rFonts w:eastAsia="Cordia New"/>
                <w:szCs w:val="22"/>
                <w:lang w:val="en-US" w:bidi="th-TH"/>
              </w:rPr>
              <w:t>(4</w:t>
            </w:r>
            <w:r w:rsidRPr="00A811B3">
              <w:rPr>
                <w:szCs w:val="22"/>
              </w:rPr>
              <w:t>)</w:t>
            </w:r>
          </w:p>
        </w:tc>
        <w:tc>
          <w:tcPr>
            <w:tcW w:w="347" w:type="dxa"/>
            <w:gridSpan w:val="3"/>
          </w:tcPr>
          <w:p w:rsidR="00E81039" w:rsidRPr="00A811B3" w:rsidRDefault="00E81039" w:rsidP="0014606B">
            <w:pPr>
              <w:tabs>
                <w:tab w:val="decimal" w:pos="796"/>
              </w:tabs>
              <w:spacing w:after="0" w:line="240" w:lineRule="atLeast"/>
              <w:ind w:left="-168" w:firstLine="0"/>
              <w:jc w:val="thaiDistribute"/>
              <w:rPr>
                <w:rFonts w:ascii="Times New Roman" w:eastAsia="Cordia New" w:hAnsi="Times New Roman" w:cs="Times New Roman"/>
                <w:szCs w:val="22"/>
              </w:rPr>
            </w:pPr>
          </w:p>
        </w:tc>
        <w:tc>
          <w:tcPr>
            <w:tcW w:w="1357" w:type="dxa"/>
          </w:tcPr>
          <w:p w:rsidR="00E81039" w:rsidRPr="00A811B3" w:rsidRDefault="00E81039" w:rsidP="0014606B">
            <w:pPr>
              <w:tabs>
                <w:tab w:val="decimal" w:pos="592"/>
              </w:tabs>
              <w:spacing w:after="0" w:line="240" w:lineRule="atLeast"/>
              <w:ind w:left="-168" w:firstLine="0"/>
              <w:rPr>
                <w:rFonts w:ascii="Times New Roman" w:eastAsia="Cordia New" w:hAnsi="Times New Roman" w:cs="Times New Roman"/>
                <w:szCs w:val="22"/>
              </w:rPr>
            </w:pPr>
            <w:r w:rsidRPr="00A811B3">
              <w:rPr>
                <w:rFonts w:ascii="Times New Roman" w:eastAsia="Cordia New" w:hAnsi="Times New Roman" w:cs="Times New Roman"/>
                <w:szCs w:val="22"/>
              </w:rPr>
              <w:t>-</w:t>
            </w:r>
          </w:p>
        </w:tc>
        <w:tc>
          <w:tcPr>
            <w:tcW w:w="285" w:type="dxa"/>
            <w:gridSpan w:val="2"/>
          </w:tcPr>
          <w:p w:rsidR="00E81039" w:rsidRPr="00A811B3" w:rsidRDefault="00E81039" w:rsidP="0014606B">
            <w:pPr>
              <w:tabs>
                <w:tab w:val="decimal" w:pos="796"/>
              </w:tabs>
              <w:spacing w:after="0" w:line="240" w:lineRule="atLeast"/>
              <w:ind w:left="-168" w:firstLine="0"/>
              <w:jc w:val="thaiDistribute"/>
              <w:rPr>
                <w:rFonts w:ascii="Times New Roman" w:eastAsia="Cordia New" w:hAnsi="Times New Roman" w:cs="Times New Roman"/>
                <w:szCs w:val="22"/>
              </w:rPr>
            </w:pPr>
          </w:p>
        </w:tc>
        <w:tc>
          <w:tcPr>
            <w:tcW w:w="1267" w:type="dxa"/>
            <w:gridSpan w:val="2"/>
          </w:tcPr>
          <w:p w:rsidR="00E81039" w:rsidRPr="00A811B3" w:rsidRDefault="00E81039" w:rsidP="0014606B">
            <w:pPr>
              <w:pStyle w:val="acctfourfigures"/>
              <w:tabs>
                <w:tab w:val="clear" w:pos="765"/>
                <w:tab w:val="decimal" w:pos="1131"/>
              </w:tabs>
              <w:spacing w:line="240" w:lineRule="atLeast"/>
              <w:ind w:left="20" w:right="181" w:firstLine="0"/>
              <w:rPr>
                <w:rFonts w:eastAsia="Cordia New"/>
                <w:szCs w:val="22"/>
                <w:lang w:val="en-US"/>
              </w:rPr>
            </w:pPr>
            <w:r w:rsidRPr="00A811B3">
              <w:rPr>
                <w:rFonts w:eastAsia="Cordia New"/>
                <w:szCs w:val="22"/>
                <w:lang w:val="en-US" w:bidi="th-TH"/>
              </w:rPr>
              <w:t>(4)</w:t>
            </w:r>
          </w:p>
        </w:tc>
      </w:tr>
      <w:tr w:rsidR="00E81039" w:rsidRPr="00A811B3" w:rsidTr="00E81039">
        <w:trPr>
          <w:cantSplit/>
          <w:trHeight w:val="284"/>
        </w:trPr>
        <w:tc>
          <w:tcPr>
            <w:tcW w:w="3824" w:type="dxa"/>
          </w:tcPr>
          <w:p w:rsidR="00E81039" w:rsidRPr="00A811B3" w:rsidRDefault="00E81039" w:rsidP="0014606B">
            <w:pPr>
              <w:spacing w:after="0" w:line="240" w:lineRule="atLeast"/>
              <w:ind w:left="574" w:right="-79" w:firstLine="0"/>
              <w:rPr>
                <w:rFonts w:ascii="Times New Roman" w:eastAsia="Cordia New" w:hAnsi="Times New Roman" w:cstheme="minorBidi"/>
                <w:szCs w:val="22"/>
                <w:cs/>
              </w:rPr>
            </w:pPr>
            <w:r w:rsidRPr="00A811B3">
              <w:rPr>
                <w:rFonts w:ascii="Times New Roman" w:eastAsia="Cordia New" w:hAnsi="Times New Roman" w:cs="Times New Roman"/>
                <w:szCs w:val="22"/>
              </w:rPr>
              <w:t>Total deferred tax liabilities</w:t>
            </w:r>
          </w:p>
        </w:tc>
        <w:tc>
          <w:tcPr>
            <w:tcW w:w="1274" w:type="dxa"/>
            <w:tcBorders>
              <w:top w:val="single" w:sz="4" w:space="0" w:color="auto"/>
            </w:tcBorders>
          </w:tcPr>
          <w:p w:rsidR="00E81039" w:rsidRPr="00A811B3" w:rsidRDefault="00E81039" w:rsidP="0014606B">
            <w:pPr>
              <w:pStyle w:val="acctfourfigures"/>
              <w:tabs>
                <w:tab w:val="clear" w:pos="765"/>
                <w:tab w:val="decimal" w:pos="1131"/>
              </w:tabs>
              <w:spacing w:line="240" w:lineRule="atLeast"/>
              <w:ind w:left="20" w:right="181" w:firstLine="0"/>
              <w:rPr>
                <w:rFonts w:eastAsia="Cordia New"/>
                <w:szCs w:val="22"/>
                <w:rtl/>
                <w:cs/>
                <w:lang w:val="en-US"/>
              </w:rPr>
            </w:pPr>
            <w:r w:rsidRPr="00A811B3">
              <w:rPr>
                <w:rFonts w:eastAsia="Cordia New"/>
                <w:szCs w:val="22"/>
                <w:lang w:val="en-US" w:bidi="th-TH"/>
              </w:rPr>
              <w:t>(1,330)</w:t>
            </w:r>
          </w:p>
        </w:tc>
        <w:tc>
          <w:tcPr>
            <w:tcW w:w="289" w:type="dxa"/>
            <w:gridSpan w:val="2"/>
          </w:tcPr>
          <w:p w:rsidR="00E81039" w:rsidRPr="00A811B3" w:rsidRDefault="00E81039" w:rsidP="0014606B">
            <w:pPr>
              <w:tabs>
                <w:tab w:val="left" w:pos="540"/>
              </w:tabs>
              <w:spacing w:after="0" w:line="240" w:lineRule="atLeast"/>
              <w:ind w:firstLine="0"/>
              <w:rPr>
                <w:rFonts w:ascii="Times New Roman" w:eastAsia="Cordia New" w:hAnsi="Times New Roman" w:cs="Times New Roman"/>
                <w:szCs w:val="22"/>
              </w:rPr>
            </w:pPr>
          </w:p>
        </w:tc>
        <w:tc>
          <w:tcPr>
            <w:tcW w:w="1132" w:type="dxa"/>
            <w:tcBorders>
              <w:top w:val="single" w:sz="4" w:space="0" w:color="auto"/>
            </w:tcBorders>
          </w:tcPr>
          <w:p w:rsidR="00E81039" w:rsidRPr="00A811B3" w:rsidRDefault="00E81039" w:rsidP="0014606B">
            <w:pPr>
              <w:pStyle w:val="acctfourfigures"/>
              <w:tabs>
                <w:tab w:val="clear" w:pos="765"/>
                <w:tab w:val="decimal" w:pos="1131"/>
              </w:tabs>
              <w:spacing w:line="240" w:lineRule="atLeast"/>
              <w:ind w:left="20" w:right="181" w:firstLine="0"/>
              <w:rPr>
                <w:rFonts w:eastAsia="Cordia New"/>
                <w:szCs w:val="22"/>
                <w:rtl/>
                <w:cs/>
                <w:lang w:val="en-US"/>
              </w:rPr>
            </w:pPr>
            <w:r w:rsidRPr="00A811B3">
              <w:rPr>
                <w:rFonts w:eastAsia="Cordia New"/>
                <w:szCs w:val="22"/>
                <w:lang w:val="en-US" w:bidi="th-TH"/>
              </w:rPr>
              <w:t>1,010</w:t>
            </w:r>
          </w:p>
        </w:tc>
        <w:tc>
          <w:tcPr>
            <w:tcW w:w="347" w:type="dxa"/>
            <w:gridSpan w:val="3"/>
          </w:tcPr>
          <w:p w:rsidR="00E81039" w:rsidRPr="00A811B3" w:rsidRDefault="00E81039" w:rsidP="0014606B">
            <w:pPr>
              <w:tabs>
                <w:tab w:val="decimal" w:pos="796"/>
              </w:tabs>
              <w:spacing w:after="0" w:line="240" w:lineRule="atLeast"/>
              <w:ind w:left="-168" w:firstLine="0"/>
              <w:jc w:val="thaiDistribute"/>
              <w:rPr>
                <w:rFonts w:ascii="Times New Roman" w:eastAsia="Cordia New" w:hAnsi="Times New Roman" w:cs="Times New Roman"/>
                <w:szCs w:val="22"/>
              </w:rPr>
            </w:pPr>
          </w:p>
        </w:tc>
        <w:tc>
          <w:tcPr>
            <w:tcW w:w="1357" w:type="dxa"/>
            <w:tcBorders>
              <w:top w:val="single" w:sz="4" w:space="0" w:color="auto"/>
            </w:tcBorders>
          </w:tcPr>
          <w:p w:rsidR="00E81039" w:rsidRPr="00A811B3" w:rsidRDefault="00E81039" w:rsidP="0014606B">
            <w:pPr>
              <w:tabs>
                <w:tab w:val="decimal" w:pos="592"/>
              </w:tabs>
              <w:spacing w:after="0" w:line="240" w:lineRule="atLeast"/>
              <w:ind w:left="-168" w:firstLine="0"/>
              <w:rPr>
                <w:rFonts w:ascii="Times New Roman" w:eastAsia="Cordia New" w:hAnsi="Times New Roman" w:cstheme="minorBidi"/>
                <w:szCs w:val="22"/>
                <w:cs/>
              </w:rPr>
            </w:pPr>
            <w:r w:rsidRPr="00A811B3">
              <w:rPr>
                <w:rFonts w:ascii="Times New Roman" w:eastAsia="Cordia New" w:hAnsi="Times New Roman" w:cs="Times New Roman"/>
                <w:szCs w:val="22"/>
              </w:rPr>
              <w:t>-</w:t>
            </w:r>
          </w:p>
        </w:tc>
        <w:tc>
          <w:tcPr>
            <w:tcW w:w="285" w:type="dxa"/>
            <w:gridSpan w:val="2"/>
          </w:tcPr>
          <w:p w:rsidR="00E81039" w:rsidRPr="00A811B3" w:rsidRDefault="00E81039" w:rsidP="0014606B">
            <w:pPr>
              <w:tabs>
                <w:tab w:val="decimal" w:pos="796"/>
              </w:tabs>
              <w:spacing w:after="0" w:line="240" w:lineRule="atLeast"/>
              <w:ind w:left="-168" w:firstLine="0"/>
              <w:jc w:val="thaiDistribute"/>
              <w:rPr>
                <w:rFonts w:ascii="Times New Roman" w:eastAsia="Cordia New" w:hAnsi="Times New Roman" w:cs="Times New Roman"/>
                <w:szCs w:val="22"/>
              </w:rPr>
            </w:pPr>
          </w:p>
        </w:tc>
        <w:tc>
          <w:tcPr>
            <w:tcW w:w="1267" w:type="dxa"/>
            <w:gridSpan w:val="2"/>
            <w:tcBorders>
              <w:top w:val="single" w:sz="4" w:space="0" w:color="auto"/>
            </w:tcBorders>
          </w:tcPr>
          <w:p w:rsidR="00E81039" w:rsidRPr="00A811B3" w:rsidRDefault="00E81039" w:rsidP="0014606B">
            <w:pPr>
              <w:pStyle w:val="acctfourfigures"/>
              <w:tabs>
                <w:tab w:val="clear" w:pos="765"/>
                <w:tab w:val="decimal" w:pos="1131"/>
              </w:tabs>
              <w:spacing w:line="240" w:lineRule="atLeast"/>
              <w:ind w:left="20" w:right="181" w:firstLine="0"/>
              <w:rPr>
                <w:rFonts w:eastAsia="Cordia New"/>
                <w:szCs w:val="22"/>
                <w:rtl/>
                <w:cs/>
                <w:lang w:val="en-US"/>
              </w:rPr>
            </w:pPr>
            <w:r w:rsidRPr="00A811B3">
              <w:rPr>
                <w:rFonts w:eastAsia="Cordia New"/>
                <w:szCs w:val="22"/>
                <w:lang w:val="en-US" w:bidi="th-TH"/>
              </w:rPr>
              <w:t>(320)</w:t>
            </w:r>
          </w:p>
        </w:tc>
      </w:tr>
      <w:tr w:rsidR="00E81039" w:rsidRPr="00A811B3" w:rsidTr="00E81039">
        <w:trPr>
          <w:cantSplit/>
          <w:trHeight w:val="278"/>
        </w:trPr>
        <w:tc>
          <w:tcPr>
            <w:tcW w:w="3824" w:type="dxa"/>
          </w:tcPr>
          <w:p w:rsidR="00E81039" w:rsidRPr="00A811B3" w:rsidRDefault="00E81039" w:rsidP="0014606B">
            <w:pPr>
              <w:spacing w:after="0" w:line="240" w:lineRule="atLeast"/>
              <w:ind w:left="574" w:right="-79" w:firstLine="0"/>
              <w:rPr>
                <w:rFonts w:ascii="Times New Roman" w:eastAsia="Cordia New" w:hAnsi="Times New Roman" w:cs="Times New Roman"/>
                <w:b/>
                <w:bCs/>
                <w:szCs w:val="22"/>
              </w:rPr>
            </w:pPr>
            <w:r w:rsidRPr="00A811B3">
              <w:rPr>
                <w:rFonts w:ascii="Times New Roman" w:eastAsia="Cordia New" w:hAnsi="Times New Roman" w:cs="Times New Roman"/>
                <w:b/>
                <w:bCs/>
                <w:szCs w:val="22"/>
              </w:rPr>
              <w:t>Net</w:t>
            </w:r>
          </w:p>
        </w:tc>
        <w:tc>
          <w:tcPr>
            <w:tcW w:w="1274" w:type="dxa"/>
            <w:tcBorders>
              <w:top w:val="single" w:sz="4" w:space="0" w:color="auto"/>
              <w:bottom w:val="double" w:sz="4" w:space="0" w:color="auto"/>
            </w:tcBorders>
          </w:tcPr>
          <w:p w:rsidR="00E81039" w:rsidRPr="00A811B3" w:rsidRDefault="00E81039" w:rsidP="0014606B">
            <w:pPr>
              <w:pStyle w:val="acctfourfigures"/>
              <w:tabs>
                <w:tab w:val="clear" w:pos="765"/>
                <w:tab w:val="decimal" w:pos="1131"/>
              </w:tabs>
              <w:spacing w:line="240" w:lineRule="atLeast"/>
              <w:ind w:left="20" w:right="181" w:firstLine="0"/>
              <w:rPr>
                <w:rFonts w:eastAsia="Cordia New"/>
                <w:b/>
                <w:bCs/>
                <w:szCs w:val="22"/>
                <w:lang w:val="en-US" w:bidi="th-TH"/>
              </w:rPr>
            </w:pPr>
            <w:r w:rsidRPr="00A811B3">
              <w:rPr>
                <w:rFonts w:eastAsia="Cordia New"/>
                <w:b/>
                <w:bCs/>
                <w:szCs w:val="22"/>
                <w:lang w:val="en-US" w:bidi="th-TH"/>
              </w:rPr>
              <w:t>30,007</w:t>
            </w:r>
          </w:p>
        </w:tc>
        <w:tc>
          <w:tcPr>
            <w:tcW w:w="289" w:type="dxa"/>
            <w:gridSpan w:val="2"/>
          </w:tcPr>
          <w:p w:rsidR="00E81039" w:rsidRPr="00A811B3" w:rsidRDefault="00E81039" w:rsidP="0014606B">
            <w:pPr>
              <w:tabs>
                <w:tab w:val="left" w:pos="540"/>
              </w:tabs>
              <w:spacing w:after="0" w:line="240" w:lineRule="atLeast"/>
              <w:ind w:firstLine="0"/>
              <w:rPr>
                <w:rFonts w:ascii="Times New Roman" w:eastAsia="Cordia New" w:hAnsi="Times New Roman" w:cs="Times New Roman"/>
                <w:b/>
                <w:bCs/>
                <w:szCs w:val="22"/>
              </w:rPr>
            </w:pPr>
          </w:p>
        </w:tc>
        <w:tc>
          <w:tcPr>
            <w:tcW w:w="1132" w:type="dxa"/>
            <w:tcBorders>
              <w:top w:val="single" w:sz="4" w:space="0" w:color="auto"/>
              <w:bottom w:val="double" w:sz="4" w:space="0" w:color="auto"/>
            </w:tcBorders>
          </w:tcPr>
          <w:p w:rsidR="00E81039" w:rsidRPr="00A811B3" w:rsidRDefault="00E81039" w:rsidP="0014606B">
            <w:pPr>
              <w:pStyle w:val="acctfourfigures"/>
              <w:tabs>
                <w:tab w:val="clear" w:pos="765"/>
                <w:tab w:val="decimal" w:pos="1131"/>
              </w:tabs>
              <w:spacing w:line="240" w:lineRule="atLeast"/>
              <w:ind w:left="20" w:right="181" w:firstLine="0"/>
              <w:rPr>
                <w:rFonts w:eastAsia="Cordia New"/>
                <w:b/>
                <w:bCs/>
                <w:szCs w:val="22"/>
                <w:lang w:val="en-US" w:bidi="th-TH"/>
              </w:rPr>
            </w:pPr>
            <w:r w:rsidRPr="00A811B3">
              <w:rPr>
                <w:rFonts w:eastAsia="Cordia New"/>
                <w:b/>
                <w:bCs/>
                <w:szCs w:val="22"/>
                <w:lang w:val="en-US" w:bidi="th-TH"/>
              </w:rPr>
              <w:t>19,261</w:t>
            </w:r>
          </w:p>
        </w:tc>
        <w:tc>
          <w:tcPr>
            <w:tcW w:w="347" w:type="dxa"/>
            <w:gridSpan w:val="3"/>
          </w:tcPr>
          <w:p w:rsidR="00E81039" w:rsidRPr="00A811B3" w:rsidRDefault="00E81039" w:rsidP="0014606B">
            <w:pPr>
              <w:tabs>
                <w:tab w:val="left" w:pos="540"/>
              </w:tabs>
              <w:spacing w:after="0" w:line="240" w:lineRule="atLeast"/>
              <w:ind w:firstLine="0"/>
              <w:rPr>
                <w:rFonts w:ascii="Times New Roman" w:eastAsia="Cordia New" w:hAnsi="Times New Roman" w:cs="Times New Roman"/>
                <w:b/>
                <w:bCs/>
                <w:szCs w:val="22"/>
              </w:rPr>
            </w:pPr>
          </w:p>
        </w:tc>
        <w:tc>
          <w:tcPr>
            <w:tcW w:w="1357" w:type="dxa"/>
            <w:tcBorders>
              <w:top w:val="single" w:sz="4" w:space="0" w:color="auto"/>
              <w:bottom w:val="double" w:sz="4" w:space="0" w:color="auto"/>
            </w:tcBorders>
          </w:tcPr>
          <w:p w:rsidR="00E81039" w:rsidRPr="00A811B3" w:rsidRDefault="00E81039" w:rsidP="0014606B">
            <w:pPr>
              <w:tabs>
                <w:tab w:val="decimal" w:pos="592"/>
              </w:tabs>
              <w:spacing w:after="0" w:line="240" w:lineRule="atLeast"/>
              <w:ind w:left="-168" w:firstLine="0"/>
              <w:rPr>
                <w:rFonts w:ascii="Times New Roman" w:eastAsia="Cordia New" w:hAnsi="Times New Roman" w:cs="Times New Roman"/>
                <w:b/>
                <w:bCs/>
                <w:szCs w:val="22"/>
              </w:rPr>
            </w:pPr>
            <w:r w:rsidRPr="00A811B3">
              <w:rPr>
                <w:rFonts w:ascii="Times New Roman" w:eastAsia="Cordia New" w:hAnsi="Times New Roman" w:cs="Times New Roman"/>
                <w:b/>
                <w:bCs/>
                <w:szCs w:val="22"/>
              </w:rPr>
              <w:t>-</w:t>
            </w:r>
          </w:p>
        </w:tc>
        <w:tc>
          <w:tcPr>
            <w:tcW w:w="285" w:type="dxa"/>
            <w:gridSpan w:val="2"/>
          </w:tcPr>
          <w:p w:rsidR="00E81039" w:rsidRPr="00A811B3" w:rsidRDefault="00E81039" w:rsidP="0014606B">
            <w:pPr>
              <w:tabs>
                <w:tab w:val="left" w:pos="540"/>
              </w:tabs>
              <w:spacing w:after="0" w:line="240" w:lineRule="atLeast"/>
              <w:ind w:firstLine="0"/>
              <w:rPr>
                <w:rFonts w:ascii="Times New Roman" w:eastAsia="Cordia New" w:hAnsi="Times New Roman" w:cs="Times New Roman"/>
                <w:b/>
                <w:bCs/>
                <w:szCs w:val="22"/>
              </w:rPr>
            </w:pPr>
          </w:p>
        </w:tc>
        <w:tc>
          <w:tcPr>
            <w:tcW w:w="1267" w:type="dxa"/>
            <w:gridSpan w:val="2"/>
            <w:tcBorders>
              <w:top w:val="single" w:sz="4" w:space="0" w:color="auto"/>
              <w:bottom w:val="double" w:sz="4" w:space="0" w:color="auto"/>
            </w:tcBorders>
          </w:tcPr>
          <w:p w:rsidR="00E81039" w:rsidRPr="00A811B3" w:rsidRDefault="00E81039" w:rsidP="0014606B">
            <w:pPr>
              <w:pStyle w:val="acctfourfigures"/>
              <w:tabs>
                <w:tab w:val="clear" w:pos="765"/>
                <w:tab w:val="decimal" w:pos="1131"/>
              </w:tabs>
              <w:spacing w:line="240" w:lineRule="atLeast"/>
              <w:ind w:left="20" w:right="181" w:firstLine="0"/>
              <w:rPr>
                <w:rFonts w:eastAsia="Cordia New"/>
                <w:b/>
                <w:bCs/>
                <w:szCs w:val="22"/>
                <w:lang w:val="en-US" w:bidi="th-TH"/>
              </w:rPr>
            </w:pPr>
            <w:r w:rsidRPr="00A811B3">
              <w:rPr>
                <w:rFonts w:eastAsia="Cordia New"/>
                <w:b/>
                <w:bCs/>
                <w:szCs w:val="22"/>
                <w:lang w:val="en-US" w:bidi="th-TH"/>
              </w:rPr>
              <w:t>49,268</w:t>
            </w:r>
          </w:p>
        </w:tc>
      </w:tr>
    </w:tbl>
    <w:p w:rsidR="00E81039" w:rsidRPr="00A811B3" w:rsidRDefault="00E81039">
      <w:r w:rsidRPr="00A811B3">
        <w:br w:type="page"/>
      </w:r>
    </w:p>
    <w:tbl>
      <w:tblPr>
        <w:tblW w:w="9783" w:type="dxa"/>
        <w:tblInd w:w="-34" w:type="dxa"/>
        <w:tblLayout w:type="fixed"/>
        <w:tblLook w:val="01E0"/>
      </w:tblPr>
      <w:tblGrid>
        <w:gridCol w:w="3824"/>
        <w:gridCol w:w="1274"/>
        <w:gridCol w:w="9"/>
        <w:gridCol w:w="280"/>
        <w:gridCol w:w="1132"/>
        <w:gridCol w:w="286"/>
        <w:gridCol w:w="6"/>
        <w:gridCol w:w="55"/>
        <w:gridCol w:w="1357"/>
        <w:gridCol w:w="257"/>
        <w:gridCol w:w="28"/>
        <w:gridCol w:w="16"/>
        <w:gridCol w:w="1259"/>
      </w:tblGrid>
      <w:tr w:rsidR="00E81039" w:rsidRPr="00A811B3" w:rsidTr="0014606B">
        <w:trPr>
          <w:trHeight w:val="256"/>
          <w:tblHeader/>
        </w:trPr>
        <w:tc>
          <w:tcPr>
            <w:tcW w:w="3824" w:type="dxa"/>
          </w:tcPr>
          <w:p w:rsidR="00E81039" w:rsidRPr="00A811B3" w:rsidRDefault="00E81039" w:rsidP="0014606B">
            <w:pPr>
              <w:spacing w:after="0" w:line="240" w:lineRule="atLeast"/>
              <w:ind w:left="574" w:right="-79"/>
              <w:rPr>
                <w:rFonts w:ascii="Times New Roman" w:hAnsi="Times New Roman" w:cs="Times New Roman"/>
                <w:b/>
                <w:bCs/>
                <w:i/>
                <w:iCs/>
                <w:szCs w:val="22"/>
                <w:cs/>
              </w:rPr>
            </w:pPr>
          </w:p>
        </w:tc>
        <w:tc>
          <w:tcPr>
            <w:tcW w:w="5959" w:type="dxa"/>
            <w:gridSpan w:val="12"/>
          </w:tcPr>
          <w:p w:rsidR="00E81039" w:rsidRPr="00A811B3" w:rsidRDefault="00E81039" w:rsidP="00392900">
            <w:pPr>
              <w:pStyle w:val="acctfourfigures"/>
              <w:tabs>
                <w:tab w:val="clear" w:pos="765"/>
              </w:tabs>
              <w:spacing w:line="240" w:lineRule="atLeast"/>
              <w:ind w:left="-164" w:right="-96" w:firstLine="164"/>
              <w:jc w:val="center"/>
              <w:rPr>
                <w:b/>
                <w:bCs/>
                <w:szCs w:val="22"/>
                <w:lang w:bidi="th-TH"/>
              </w:rPr>
            </w:pPr>
            <w:r w:rsidRPr="00A811B3">
              <w:rPr>
                <w:b/>
                <w:bCs/>
                <w:szCs w:val="22"/>
                <w:lang w:bidi="th-TH"/>
              </w:rPr>
              <w:t>Separate Financial statements</w:t>
            </w:r>
          </w:p>
        </w:tc>
      </w:tr>
      <w:tr w:rsidR="00E81039" w:rsidRPr="00A811B3" w:rsidTr="0014606B">
        <w:trPr>
          <w:trHeight w:val="175"/>
          <w:tblHeader/>
        </w:trPr>
        <w:tc>
          <w:tcPr>
            <w:tcW w:w="3824" w:type="dxa"/>
          </w:tcPr>
          <w:p w:rsidR="00E81039" w:rsidRPr="00A811B3" w:rsidRDefault="00E81039" w:rsidP="0014606B">
            <w:pPr>
              <w:spacing w:after="0" w:line="240" w:lineRule="atLeast"/>
              <w:ind w:left="574" w:right="-79"/>
              <w:rPr>
                <w:rFonts w:ascii="Times New Roman" w:hAnsi="Times New Roman" w:cstheme="minorBidi"/>
                <w:b/>
                <w:bCs/>
                <w:i/>
                <w:iCs/>
                <w:szCs w:val="22"/>
                <w:cs/>
              </w:rPr>
            </w:pPr>
          </w:p>
        </w:tc>
        <w:tc>
          <w:tcPr>
            <w:tcW w:w="1283" w:type="dxa"/>
            <w:gridSpan w:val="2"/>
          </w:tcPr>
          <w:p w:rsidR="00E81039" w:rsidRPr="00A811B3" w:rsidRDefault="00E81039" w:rsidP="0014606B">
            <w:pPr>
              <w:pStyle w:val="acctfourfigures"/>
              <w:tabs>
                <w:tab w:val="clear" w:pos="765"/>
              </w:tabs>
              <w:spacing w:line="240" w:lineRule="atLeast"/>
              <w:ind w:right="-96"/>
              <w:jc w:val="center"/>
              <w:rPr>
                <w:b/>
                <w:bCs/>
                <w:szCs w:val="22"/>
                <w:lang w:bidi="th-TH"/>
              </w:rPr>
            </w:pPr>
          </w:p>
        </w:tc>
        <w:tc>
          <w:tcPr>
            <w:tcW w:w="280" w:type="dxa"/>
          </w:tcPr>
          <w:p w:rsidR="00E81039" w:rsidRPr="00A811B3" w:rsidRDefault="00E81039" w:rsidP="0014606B">
            <w:pPr>
              <w:pStyle w:val="acctfourfigures"/>
              <w:tabs>
                <w:tab w:val="clear" w:pos="765"/>
                <w:tab w:val="decimal" w:pos="951"/>
              </w:tabs>
              <w:spacing w:line="240" w:lineRule="atLeast"/>
              <w:ind w:right="-96"/>
              <w:rPr>
                <w:b/>
                <w:bCs/>
                <w:szCs w:val="22"/>
                <w:lang w:bidi="th-TH"/>
              </w:rPr>
            </w:pPr>
          </w:p>
        </w:tc>
        <w:tc>
          <w:tcPr>
            <w:tcW w:w="2836" w:type="dxa"/>
            <w:gridSpan w:val="5"/>
            <w:tcBorders>
              <w:bottom w:val="single" w:sz="4" w:space="0" w:color="auto"/>
            </w:tcBorders>
          </w:tcPr>
          <w:p w:rsidR="00E81039" w:rsidRPr="00A811B3" w:rsidRDefault="00E81039" w:rsidP="00392900">
            <w:pPr>
              <w:pStyle w:val="acctfourfigures"/>
              <w:tabs>
                <w:tab w:val="clear" w:pos="765"/>
              </w:tabs>
              <w:spacing w:line="240" w:lineRule="atLeast"/>
              <w:ind w:left="743" w:right="-96" w:hanging="797"/>
              <w:jc w:val="center"/>
              <w:rPr>
                <w:szCs w:val="22"/>
                <w:lang w:val="en-US" w:bidi="th-TH"/>
              </w:rPr>
            </w:pPr>
            <w:r w:rsidRPr="00A811B3">
              <w:rPr>
                <w:szCs w:val="22"/>
                <w:lang w:bidi="th-TH"/>
              </w:rPr>
              <w:t>(Changed)/Credited to</w:t>
            </w:r>
          </w:p>
        </w:tc>
        <w:tc>
          <w:tcPr>
            <w:tcW w:w="257" w:type="dxa"/>
          </w:tcPr>
          <w:p w:rsidR="00E81039" w:rsidRPr="00A811B3" w:rsidRDefault="00E81039" w:rsidP="0014606B">
            <w:pPr>
              <w:pStyle w:val="acctfourfigures"/>
              <w:tabs>
                <w:tab w:val="clear" w:pos="765"/>
                <w:tab w:val="decimal" w:pos="951"/>
              </w:tabs>
              <w:spacing w:line="240" w:lineRule="atLeast"/>
              <w:ind w:right="-96"/>
              <w:jc w:val="center"/>
              <w:rPr>
                <w:b/>
                <w:bCs/>
                <w:szCs w:val="22"/>
                <w:lang w:bidi="th-TH"/>
              </w:rPr>
            </w:pPr>
          </w:p>
        </w:tc>
        <w:tc>
          <w:tcPr>
            <w:tcW w:w="1303" w:type="dxa"/>
            <w:gridSpan w:val="3"/>
          </w:tcPr>
          <w:p w:rsidR="00E81039" w:rsidRPr="00A811B3" w:rsidRDefault="00E81039" w:rsidP="0014606B">
            <w:pPr>
              <w:pStyle w:val="acctfourfigures"/>
              <w:tabs>
                <w:tab w:val="clear" w:pos="765"/>
              </w:tabs>
              <w:spacing w:line="240" w:lineRule="atLeast"/>
              <w:ind w:right="-96"/>
              <w:jc w:val="center"/>
              <w:rPr>
                <w:b/>
                <w:bCs/>
                <w:szCs w:val="22"/>
                <w:lang w:bidi="th-TH"/>
              </w:rPr>
            </w:pPr>
          </w:p>
        </w:tc>
      </w:tr>
      <w:tr w:rsidR="00E81039" w:rsidRPr="00A811B3" w:rsidTr="0014606B">
        <w:trPr>
          <w:trHeight w:val="455"/>
          <w:tblHeader/>
        </w:trPr>
        <w:tc>
          <w:tcPr>
            <w:tcW w:w="3824" w:type="dxa"/>
          </w:tcPr>
          <w:p w:rsidR="00E81039" w:rsidRPr="00A811B3" w:rsidRDefault="00E81039" w:rsidP="0014606B">
            <w:pPr>
              <w:spacing w:after="0" w:line="240" w:lineRule="atLeast"/>
              <w:ind w:left="574" w:right="-79"/>
              <w:rPr>
                <w:rFonts w:ascii="Times New Roman" w:hAnsi="Times New Roman" w:cs="Times New Roman"/>
                <w:b/>
                <w:bCs/>
                <w:i/>
                <w:iCs/>
                <w:szCs w:val="22"/>
                <w:cs/>
              </w:rPr>
            </w:pPr>
          </w:p>
        </w:tc>
        <w:tc>
          <w:tcPr>
            <w:tcW w:w="1283" w:type="dxa"/>
            <w:gridSpan w:val="2"/>
          </w:tcPr>
          <w:p w:rsidR="00E81039" w:rsidRPr="00A811B3" w:rsidRDefault="00E81039" w:rsidP="0014606B">
            <w:pPr>
              <w:pStyle w:val="acctfourfigures"/>
              <w:tabs>
                <w:tab w:val="clear" w:pos="765"/>
              </w:tabs>
              <w:spacing w:line="240" w:lineRule="atLeast"/>
              <w:ind w:left="-136" w:right="-96"/>
              <w:jc w:val="center"/>
              <w:rPr>
                <w:b/>
                <w:bCs/>
                <w:szCs w:val="22"/>
                <w:cs/>
                <w:lang w:bidi="th-TH"/>
              </w:rPr>
            </w:pPr>
            <w:r w:rsidRPr="00A811B3">
              <w:rPr>
                <w:b/>
                <w:bCs/>
                <w:szCs w:val="22"/>
                <w:lang w:bidi="th-TH"/>
              </w:rPr>
              <w:br/>
              <w:t>At 1 January 2022</w:t>
            </w:r>
          </w:p>
        </w:tc>
        <w:tc>
          <w:tcPr>
            <w:tcW w:w="280" w:type="dxa"/>
          </w:tcPr>
          <w:p w:rsidR="00E81039" w:rsidRPr="00A811B3" w:rsidRDefault="00E81039" w:rsidP="0014606B">
            <w:pPr>
              <w:pStyle w:val="acctfourfigures"/>
              <w:tabs>
                <w:tab w:val="clear" w:pos="765"/>
                <w:tab w:val="decimal" w:pos="951"/>
              </w:tabs>
              <w:spacing w:line="240" w:lineRule="atLeast"/>
              <w:ind w:right="-96"/>
              <w:rPr>
                <w:b/>
                <w:bCs/>
                <w:szCs w:val="22"/>
                <w:lang w:bidi="th-TH"/>
              </w:rPr>
            </w:pPr>
          </w:p>
        </w:tc>
        <w:tc>
          <w:tcPr>
            <w:tcW w:w="1132" w:type="dxa"/>
            <w:tcBorders>
              <w:top w:val="single" w:sz="4" w:space="0" w:color="auto"/>
            </w:tcBorders>
          </w:tcPr>
          <w:p w:rsidR="00E81039" w:rsidRPr="00A811B3" w:rsidRDefault="00E81039" w:rsidP="0014606B">
            <w:pPr>
              <w:pStyle w:val="acctfourfigures"/>
              <w:tabs>
                <w:tab w:val="clear" w:pos="765"/>
              </w:tabs>
              <w:spacing w:line="240" w:lineRule="atLeast"/>
              <w:ind w:left="-117" w:right="-96"/>
              <w:jc w:val="center"/>
              <w:rPr>
                <w:szCs w:val="22"/>
                <w:cs/>
                <w:lang w:bidi="th-TH"/>
              </w:rPr>
            </w:pPr>
            <w:r w:rsidRPr="00A811B3">
              <w:rPr>
                <w:szCs w:val="22"/>
                <w:lang w:bidi="th-TH"/>
              </w:rPr>
              <w:br/>
              <w:t>Profit or</w:t>
            </w:r>
            <w:r w:rsidRPr="00A811B3">
              <w:rPr>
                <w:szCs w:val="22"/>
                <w:lang w:bidi="th-TH"/>
              </w:rPr>
              <w:br/>
            </w:r>
            <w:r w:rsidRPr="00A811B3">
              <w:rPr>
                <w:szCs w:val="22"/>
                <w:cs/>
                <w:lang w:bidi="th-TH"/>
              </w:rPr>
              <w:t>(</w:t>
            </w:r>
            <w:r w:rsidRPr="00A811B3">
              <w:rPr>
                <w:szCs w:val="22"/>
                <w:lang w:bidi="th-TH"/>
              </w:rPr>
              <w:t>loss</w:t>
            </w:r>
            <w:r w:rsidRPr="00A811B3">
              <w:rPr>
                <w:szCs w:val="22"/>
                <w:cs/>
                <w:lang w:bidi="th-TH"/>
              </w:rPr>
              <w:t>)</w:t>
            </w:r>
          </w:p>
        </w:tc>
        <w:tc>
          <w:tcPr>
            <w:tcW w:w="286" w:type="dxa"/>
            <w:tcBorders>
              <w:top w:val="single" w:sz="4" w:space="0" w:color="auto"/>
            </w:tcBorders>
          </w:tcPr>
          <w:p w:rsidR="00E81039" w:rsidRPr="00A811B3" w:rsidRDefault="00E81039" w:rsidP="0014606B">
            <w:pPr>
              <w:pStyle w:val="acctfourfigures"/>
              <w:tabs>
                <w:tab w:val="clear" w:pos="765"/>
                <w:tab w:val="decimal" w:pos="951"/>
              </w:tabs>
              <w:spacing w:line="240" w:lineRule="atLeast"/>
              <w:ind w:right="-96"/>
              <w:jc w:val="center"/>
              <w:rPr>
                <w:b/>
                <w:bCs/>
                <w:szCs w:val="22"/>
                <w:lang w:bidi="th-TH"/>
              </w:rPr>
            </w:pPr>
          </w:p>
        </w:tc>
        <w:tc>
          <w:tcPr>
            <w:tcW w:w="1418" w:type="dxa"/>
            <w:gridSpan w:val="3"/>
            <w:tcBorders>
              <w:top w:val="single" w:sz="4" w:space="0" w:color="auto"/>
            </w:tcBorders>
          </w:tcPr>
          <w:p w:rsidR="00E81039" w:rsidRPr="00A811B3" w:rsidRDefault="00E81039" w:rsidP="0014606B">
            <w:pPr>
              <w:pStyle w:val="acctfourfigures"/>
              <w:tabs>
                <w:tab w:val="clear" w:pos="765"/>
              </w:tabs>
              <w:spacing w:line="240" w:lineRule="atLeast"/>
              <w:ind w:left="-121" w:right="-96"/>
              <w:jc w:val="center"/>
              <w:rPr>
                <w:b/>
                <w:bCs/>
                <w:szCs w:val="22"/>
                <w:lang w:bidi="th-TH"/>
              </w:rPr>
            </w:pPr>
            <w:r w:rsidRPr="00A811B3">
              <w:rPr>
                <w:szCs w:val="22"/>
                <w:lang w:bidi="th-TH"/>
              </w:rPr>
              <w:t>Other comprehensive income (loss)</w:t>
            </w:r>
            <w:r w:rsidRPr="00A811B3">
              <w:rPr>
                <w:szCs w:val="22"/>
                <w:cs/>
                <w:lang w:bidi="th-TH"/>
              </w:rPr>
              <w:t xml:space="preserve"> </w:t>
            </w:r>
          </w:p>
        </w:tc>
        <w:tc>
          <w:tcPr>
            <w:tcW w:w="257" w:type="dxa"/>
          </w:tcPr>
          <w:p w:rsidR="00E81039" w:rsidRPr="00A811B3" w:rsidRDefault="00E81039" w:rsidP="0014606B">
            <w:pPr>
              <w:pStyle w:val="acctfourfigures"/>
              <w:tabs>
                <w:tab w:val="clear" w:pos="765"/>
                <w:tab w:val="decimal" w:pos="951"/>
              </w:tabs>
              <w:spacing w:line="240" w:lineRule="atLeast"/>
              <w:ind w:right="-96"/>
              <w:rPr>
                <w:b/>
                <w:bCs/>
                <w:szCs w:val="22"/>
                <w:lang w:bidi="th-TH"/>
              </w:rPr>
            </w:pPr>
          </w:p>
        </w:tc>
        <w:tc>
          <w:tcPr>
            <w:tcW w:w="1303" w:type="dxa"/>
            <w:gridSpan w:val="3"/>
          </w:tcPr>
          <w:p w:rsidR="00E81039" w:rsidRPr="00A811B3" w:rsidRDefault="00E81039" w:rsidP="0014606B">
            <w:pPr>
              <w:pStyle w:val="acctfourfigures"/>
              <w:tabs>
                <w:tab w:val="clear" w:pos="765"/>
              </w:tabs>
              <w:spacing w:line="240" w:lineRule="atLeast"/>
              <w:ind w:left="-136" w:right="-189" w:hanging="42"/>
              <w:jc w:val="center"/>
              <w:rPr>
                <w:b/>
                <w:bCs/>
                <w:szCs w:val="22"/>
                <w:lang w:bidi="th-TH"/>
              </w:rPr>
            </w:pPr>
            <w:r w:rsidRPr="00A811B3">
              <w:rPr>
                <w:b/>
                <w:bCs/>
                <w:szCs w:val="22"/>
                <w:lang w:bidi="th-TH"/>
              </w:rPr>
              <w:br/>
              <w:t xml:space="preserve">At 30 June </w:t>
            </w:r>
            <w:r w:rsidRPr="00A811B3">
              <w:rPr>
                <w:b/>
                <w:bCs/>
                <w:szCs w:val="22"/>
                <w:lang w:bidi="th-TH"/>
              </w:rPr>
              <w:br/>
              <w:t>2022</w:t>
            </w:r>
          </w:p>
        </w:tc>
      </w:tr>
      <w:tr w:rsidR="00E81039" w:rsidRPr="00A811B3" w:rsidTr="0014606B">
        <w:trPr>
          <w:trHeight w:val="74"/>
        </w:trPr>
        <w:tc>
          <w:tcPr>
            <w:tcW w:w="3824" w:type="dxa"/>
          </w:tcPr>
          <w:p w:rsidR="00E81039" w:rsidRPr="00A811B3" w:rsidRDefault="00E81039" w:rsidP="0014606B">
            <w:pPr>
              <w:spacing w:after="0" w:line="240" w:lineRule="atLeast"/>
              <w:ind w:left="574" w:right="-79"/>
              <w:rPr>
                <w:rFonts w:ascii="Times New Roman" w:hAnsi="Times New Roman" w:cs="Times New Roman"/>
                <w:b/>
                <w:bCs/>
                <w:i/>
                <w:iCs/>
                <w:szCs w:val="22"/>
                <w:cs/>
              </w:rPr>
            </w:pPr>
          </w:p>
        </w:tc>
        <w:tc>
          <w:tcPr>
            <w:tcW w:w="5959" w:type="dxa"/>
            <w:gridSpan w:val="12"/>
            <w:vAlign w:val="bottom"/>
          </w:tcPr>
          <w:p w:rsidR="00E81039" w:rsidRPr="00A811B3" w:rsidRDefault="00E81039" w:rsidP="0014606B">
            <w:pPr>
              <w:pStyle w:val="acctfourfigures"/>
              <w:tabs>
                <w:tab w:val="clear" w:pos="765"/>
              </w:tabs>
              <w:spacing w:line="240" w:lineRule="atLeast"/>
              <w:ind w:left="-109" w:right="-96"/>
              <w:jc w:val="center"/>
              <w:rPr>
                <w:i/>
                <w:iCs/>
                <w:szCs w:val="22"/>
                <w:lang w:val="en-US" w:bidi="th-TH"/>
              </w:rPr>
            </w:pPr>
            <w:r w:rsidRPr="00A811B3">
              <w:rPr>
                <w:rFonts w:eastAsia="Cordia New"/>
                <w:i/>
                <w:iCs/>
                <w:szCs w:val="22"/>
                <w:lang w:val="en-US" w:bidi="th-TH"/>
              </w:rPr>
              <w:t>(in thousand Baht)</w:t>
            </w:r>
          </w:p>
        </w:tc>
      </w:tr>
      <w:tr w:rsidR="00E81039" w:rsidRPr="00A811B3" w:rsidTr="0014606B">
        <w:trPr>
          <w:trHeight w:val="228"/>
        </w:trPr>
        <w:tc>
          <w:tcPr>
            <w:tcW w:w="3824" w:type="dxa"/>
          </w:tcPr>
          <w:p w:rsidR="00E81039" w:rsidRPr="00A811B3" w:rsidRDefault="00E81039" w:rsidP="0014606B">
            <w:pPr>
              <w:spacing w:after="0" w:line="240" w:lineRule="atLeast"/>
              <w:ind w:left="574" w:right="-79" w:firstLine="0"/>
              <w:rPr>
                <w:rFonts w:ascii="Times New Roman" w:eastAsia="Cordia New" w:hAnsi="Times New Roman" w:cstheme="minorBidi"/>
                <w:b/>
                <w:bCs/>
                <w:i/>
                <w:iCs/>
                <w:szCs w:val="22"/>
                <w:cs/>
              </w:rPr>
            </w:pPr>
            <w:r w:rsidRPr="00A811B3">
              <w:rPr>
                <w:rFonts w:ascii="Times New Roman" w:eastAsia="Cordia New" w:hAnsi="Times New Roman" w:cs="Times New Roman"/>
                <w:b/>
                <w:bCs/>
                <w:i/>
                <w:iCs/>
                <w:szCs w:val="22"/>
              </w:rPr>
              <w:t>Deferred tax assets</w:t>
            </w:r>
          </w:p>
        </w:tc>
        <w:tc>
          <w:tcPr>
            <w:tcW w:w="5959" w:type="dxa"/>
            <w:gridSpan w:val="12"/>
            <w:vAlign w:val="bottom"/>
          </w:tcPr>
          <w:p w:rsidR="00E81039" w:rsidRPr="00A811B3" w:rsidRDefault="00E81039" w:rsidP="0014606B">
            <w:pPr>
              <w:pStyle w:val="acctfourfigures"/>
              <w:tabs>
                <w:tab w:val="clear" w:pos="765"/>
              </w:tabs>
              <w:spacing w:line="240" w:lineRule="atLeast"/>
              <w:ind w:right="-96" w:firstLine="0"/>
              <w:jc w:val="center"/>
              <w:rPr>
                <w:rFonts w:eastAsia="Cordia New"/>
                <w:b/>
                <w:bCs/>
                <w:i/>
                <w:iCs/>
                <w:szCs w:val="22"/>
                <w:cs/>
                <w:lang w:val="en-US" w:bidi="th-TH"/>
              </w:rPr>
            </w:pPr>
          </w:p>
        </w:tc>
      </w:tr>
      <w:tr w:rsidR="00E81039" w:rsidRPr="00A811B3" w:rsidTr="0014606B">
        <w:tc>
          <w:tcPr>
            <w:tcW w:w="3824" w:type="dxa"/>
          </w:tcPr>
          <w:p w:rsidR="00E81039" w:rsidRPr="00A811B3" w:rsidRDefault="00E81039" w:rsidP="0014606B">
            <w:pPr>
              <w:spacing w:after="0" w:line="240" w:lineRule="atLeast"/>
              <w:ind w:left="574" w:right="-79" w:firstLine="0"/>
              <w:rPr>
                <w:rFonts w:ascii="Times New Roman" w:eastAsia="Cordia New" w:hAnsi="Times New Roman" w:cs="Times New Roman"/>
                <w:b/>
                <w:bCs/>
                <w:szCs w:val="22"/>
              </w:rPr>
            </w:pPr>
            <w:r w:rsidRPr="00A811B3">
              <w:rPr>
                <w:rFonts w:ascii="Times New Roman" w:eastAsia="Cordia New" w:hAnsi="Times New Roman" w:cs="Times New Roman"/>
                <w:b/>
                <w:bCs/>
                <w:szCs w:val="22"/>
              </w:rPr>
              <w:t>Tax rate of 20%</w:t>
            </w:r>
          </w:p>
        </w:tc>
        <w:tc>
          <w:tcPr>
            <w:tcW w:w="1283" w:type="dxa"/>
            <w:gridSpan w:val="2"/>
          </w:tcPr>
          <w:p w:rsidR="00E81039" w:rsidRPr="00A811B3" w:rsidRDefault="00E81039" w:rsidP="0014606B">
            <w:pPr>
              <w:pStyle w:val="acctfourfigures"/>
              <w:tabs>
                <w:tab w:val="clear" w:pos="765"/>
                <w:tab w:val="decimal" w:pos="998"/>
              </w:tabs>
              <w:spacing w:line="240" w:lineRule="atLeast"/>
              <w:ind w:right="-96" w:firstLine="0"/>
              <w:rPr>
                <w:rFonts w:eastAsia="Cordia New"/>
                <w:b/>
                <w:bCs/>
                <w:i/>
                <w:iCs/>
                <w:szCs w:val="22"/>
                <w:cs/>
                <w:lang w:val="en-US" w:bidi="th-TH"/>
              </w:rPr>
            </w:pPr>
          </w:p>
        </w:tc>
        <w:tc>
          <w:tcPr>
            <w:tcW w:w="280" w:type="dxa"/>
          </w:tcPr>
          <w:p w:rsidR="00E81039" w:rsidRPr="00A811B3" w:rsidRDefault="00E81039" w:rsidP="0014606B">
            <w:pPr>
              <w:tabs>
                <w:tab w:val="left" w:pos="540"/>
                <w:tab w:val="decimal" w:pos="998"/>
              </w:tabs>
              <w:spacing w:after="0" w:line="240" w:lineRule="atLeast"/>
              <w:ind w:firstLine="0"/>
              <w:rPr>
                <w:rFonts w:ascii="Times New Roman" w:eastAsia="Cordia New" w:hAnsi="Times New Roman" w:cs="Times New Roman"/>
                <w:b/>
                <w:bCs/>
                <w:i/>
                <w:iCs/>
                <w:szCs w:val="22"/>
              </w:rPr>
            </w:pPr>
          </w:p>
        </w:tc>
        <w:tc>
          <w:tcPr>
            <w:tcW w:w="1132" w:type="dxa"/>
          </w:tcPr>
          <w:p w:rsidR="00E81039" w:rsidRPr="00A811B3" w:rsidRDefault="00E81039" w:rsidP="0014606B">
            <w:pPr>
              <w:pStyle w:val="acctfourfigures"/>
              <w:tabs>
                <w:tab w:val="clear" w:pos="765"/>
                <w:tab w:val="decimal" w:pos="761"/>
              </w:tabs>
              <w:spacing w:line="240" w:lineRule="atLeast"/>
              <w:ind w:right="-96" w:firstLine="0"/>
              <w:rPr>
                <w:rFonts w:eastAsia="Cordia New"/>
                <w:b/>
                <w:bCs/>
                <w:i/>
                <w:iCs/>
                <w:szCs w:val="22"/>
                <w:lang w:val="en-US" w:bidi="th-TH"/>
              </w:rPr>
            </w:pPr>
          </w:p>
        </w:tc>
        <w:tc>
          <w:tcPr>
            <w:tcW w:w="292" w:type="dxa"/>
            <w:gridSpan w:val="2"/>
          </w:tcPr>
          <w:p w:rsidR="00E81039" w:rsidRPr="00A811B3" w:rsidRDefault="00E81039" w:rsidP="0014606B">
            <w:pPr>
              <w:pStyle w:val="acctfourfigures"/>
              <w:tabs>
                <w:tab w:val="clear" w:pos="765"/>
                <w:tab w:val="decimal" w:pos="761"/>
              </w:tabs>
              <w:spacing w:line="240" w:lineRule="atLeast"/>
              <w:ind w:right="-96" w:firstLine="0"/>
              <w:rPr>
                <w:rFonts w:eastAsia="Cordia New"/>
                <w:b/>
                <w:bCs/>
                <w:i/>
                <w:iCs/>
                <w:szCs w:val="22"/>
                <w:lang w:val="en-US" w:bidi="th-TH"/>
              </w:rPr>
            </w:pPr>
          </w:p>
        </w:tc>
        <w:tc>
          <w:tcPr>
            <w:tcW w:w="1412" w:type="dxa"/>
            <w:gridSpan w:val="2"/>
          </w:tcPr>
          <w:p w:rsidR="00E81039" w:rsidRPr="00A811B3" w:rsidRDefault="00E81039" w:rsidP="0014606B">
            <w:pPr>
              <w:tabs>
                <w:tab w:val="left" w:pos="540"/>
                <w:tab w:val="decimal" w:pos="869"/>
              </w:tabs>
              <w:spacing w:after="0" w:line="240" w:lineRule="atLeast"/>
              <w:ind w:firstLine="0"/>
              <w:rPr>
                <w:rFonts w:ascii="Times New Roman" w:eastAsia="Cordia New" w:hAnsi="Times New Roman" w:cs="Times New Roman"/>
                <w:b/>
                <w:bCs/>
                <w:i/>
                <w:iCs/>
                <w:szCs w:val="22"/>
              </w:rPr>
            </w:pPr>
          </w:p>
        </w:tc>
        <w:tc>
          <w:tcPr>
            <w:tcW w:w="301" w:type="dxa"/>
            <w:gridSpan w:val="3"/>
          </w:tcPr>
          <w:p w:rsidR="00E81039" w:rsidRPr="00A811B3" w:rsidRDefault="00E81039" w:rsidP="0014606B">
            <w:pPr>
              <w:tabs>
                <w:tab w:val="left" w:pos="540"/>
              </w:tabs>
              <w:spacing w:after="0" w:line="240" w:lineRule="atLeast"/>
              <w:ind w:firstLine="0"/>
              <w:rPr>
                <w:rFonts w:ascii="Times New Roman" w:eastAsia="Cordia New" w:hAnsi="Times New Roman" w:cs="Times New Roman"/>
                <w:b/>
                <w:bCs/>
                <w:i/>
                <w:iCs/>
                <w:szCs w:val="22"/>
              </w:rPr>
            </w:pPr>
          </w:p>
        </w:tc>
        <w:tc>
          <w:tcPr>
            <w:tcW w:w="1259" w:type="dxa"/>
          </w:tcPr>
          <w:p w:rsidR="00E81039" w:rsidRPr="00A811B3" w:rsidRDefault="00E81039" w:rsidP="0014606B">
            <w:pPr>
              <w:tabs>
                <w:tab w:val="left" w:pos="540"/>
                <w:tab w:val="decimal" w:pos="882"/>
              </w:tabs>
              <w:spacing w:after="0" w:line="240" w:lineRule="atLeast"/>
              <w:ind w:firstLine="0"/>
              <w:rPr>
                <w:rFonts w:ascii="Times New Roman" w:eastAsia="Cordia New" w:hAnsi="Times New Roman" w:cs="Times New Roman"/>
                <w:b/>
                <w:bCs/>
                <w:i/>
                <w:iCs/>
                <w:szCs w:val="22"/>
              </w:rPr>
            </w:pPr>
          </w:p>
        </w:tc>
      </w:tr>
      <w:tr w:rsidR="00E81039" w:rsidRPr="00A811B3" w:rsidTr="0014606B">
        <w:tc>
          <w:tcPr>
            <w:tcW w:w="3824" w:type="dxa"/>
          </w:tcPr>
          <w:p w:rsidR="00E81039" w:rsidRPr="00A811B3" w:rsidRDefault="00E81039" w:rsidP="0014606B">
            <w:pPr>
              <w:spacing w:after="0" w:line="240" w:lineRule="atLeast"/>
              <w:ind w:left="574" w:right="-79" w:firstLine="0"/>
              <w:rPr>
                <w:rFonts w:ascii="Times New Roman" w:eastAsia="Cordia New" w:hAnsi="Times New Roman" w:cs="Times New Roman"/>
                <w:szCs w:val="22"/>
                <w:cs/>
              </w:rPr>
            </w:pPr>
            <w:r w:rsidRPr="00A811B3">
              <w:rPr>
                <w:rFonts w:ascii="Times New Roman" w:eastAsia="Cordia New" w:hAnsi="Times New Roman" w:cs="Times New Roman"/>
                <w:szCs w:val="22"/>
              </w:rPr>
              <w:t>Trade accounts receivables</w:t>
            </w:r>
          </w:p>
        </w:tc>
        <w:tc>
          <w:tcPr>
            <w:tcW w:w="1283" w:type="dxa"/>
            <w:gridSpan w:val="2"/>
            <w:shd w:val="clear" w:color="auto" w:fill="auto"/>
          </w:tcPr>
          <w:p w:rsidR="00E81039" w:rsidRPr="00A811B3" w:rsidRDefault="00E81039" w:rsidP="0014606B">
            <w:pPr>
              <w:pStyle w:val="acctfourfigures"/>
              <w:tabs>
                <w:tab w:val="clear" w:pos="765"/>
                <w:tab w:val="decimal" w:pos="1103"/>
              </w:tabs>
              <w:spacing w:line="240" w:lineRule="atLeast"/>
              <w:ind w:left="20" w:right="-96" w:firstLine="0"/>
              <w:rPr>
                <w:rFonts w:eastAsia="Cordia New"/>
                <w:szCs w:val="22"/>
                <w:lang w:val="en-US" w:bidi="th-TH"/>
              </w:rPr>
            </w:pPr>
            <w:r w:rsidRPr="00A811B3">
              <w:rPr>
                <w:rFonts w:eastAsia="Cordia New"/>
                <w:szCs w:val="22"/>
                <w:lang w:val="en-US" w:bidi="th-TH"/>
              </w:rPr>
              <w:t>12,391</w:t>
            </w:r>
          </w:p>
        </w:tc>
        <w:tc>
          <w:tcPr>
            <w:tcW w:w="280" w:type="dxa"/>
          </w:tcPr>
          <w:p w:rsidR="00E81039" w:rsidRPr="00A811B3" w:rsidRDefault="00E81039" w:rsidP="0014606B">
            <w:pPr>
              <w:tabs>
                <w:tab w:val="left" w:pos="540"/>
                <w:tab w:val="decimal" w:pos="998"/>
              </w:tabs>
              <w:spacing w:after="0" w:line="240" w:lineRule="atLeast"/>
              <w:ind w:firstLine="0"/>
              <w:rPr>
                <w:rFonts w:ascii="Times New Roman" w:eastAsia="Cordia New" w:hAnsi="Times New Roman" w:cs="Times New Roman"/>
                <w:szCs w:val="22"/>
              </w:rPr>
            </w:pPr>
          </w:p>
        </w:tc>
        <w:tc>
          <w:tcPr>
            <w:tcW w:w="1132" w:type="dxa"/>
          </w:tcPr>
          <w:p w:rsidR="00E81039" w:rsidRPr="00A811B3" w:rsidRDefault="00E81039" w:rsidP="0014606B">
            <w:pPr>
              <w:tabs>
                <w:tab w:val="decimal" w:pos="592"/>
              </w:tabs>
              <w:spacing w:after="0" w:line="240" w:lineRule="atLeast"/>
              <w:ind w:left="-168" w:firstLine="0"/>
              <w:rPr>
                <w:rFonts w:ascii="Times New Roman" w:eastAsia="Cordia New" w:hAnsi="Times New Roman" w:cstheme="minorBidi"/>
                <w:szCs w:val="22"/>
              </w:rPr>
            </w:pPr>
            <w:r w:rsidRPr="00A811B3">
              <w:rPr>
                <w:rFonts w:ascii="Times New Roman" w:eastAsia="Cordia New" w:hAnsi="Times New Roman" w:cs="Times New Roman"/>
                <w:szCs w:val="22"/>
                <w:cs/>
              </w:rPr>
              <w:t>-</w:t>
            </w:r>
          </w:p>
        </w:tc>
        <w:tc>
          <w:tcPr>
            <w:tcW w:w="292" w:type="dxa"/>
            <w:gridSpan w:val="2"/>
          </w:tcPr>
          <w:p w:rsidR="00E81039" w:rsidRPr="00A811B3" w:rsidRDefault="00E81039" w:rsidP="0014606B">
            <w:pPr>
              <w:pStyle w:val="acctfourfigures"/>
              <w:tabs>
                <w:tab w:val="clear" w:pos="765"/>
                <w:tab w:val="decimal" w:pos="761"/>
              </w:tabs>
              <w:spacing w:line="240" w:lineRule="atLeast"/>
              <w:ind w:right="-96" w:firstLine="0"/>
              <w:rPr>
                <w:rFonts w:eastAsia="Cordia New"/>
                <w:szCs w:val="22"/>
                <w:lang w:val="en-US" w:bidi="th-TH"/>
              </w:rPr>
            </w:pPr>
          </w:p>
        </w:tc>
        <w:tc>
          <w:tcPr>
            <w:tcW w:w="1412" w:type="dxa"/>
            <w:gridSpan w:val="2"/>
          </w:tcPr>
          <w:p w:rsidR="00E81039" w:rsidRPr="00A811B3" w:rsidRDefault="00E81039" w:rsidP="0014606B">
            <w:pPr>
              <w:tabs>
                <w:tab w:val="decimal" w:pos="592"/>
              </w:tabs>
              <w:spacing w:after="0" w:line="240" w:lineRule="atLeast"/>
              <w:ind w:left="-168" w:firstLine="0"/>
              <w:rPr>
                <w:rFonts w:ascii="Times New Roman" w:eastAsia="Cordia New" w:hAnsi="Times New Roman" w:cs="Times New Roman"/>
                <w:szCs w:val="22"/>
              </w:rPr>
            </w:pPr>
            <w:r w:rsidRPr="00A811B3">
              <w:rPr>
                <w:rFonts w:ascii="Times New Roman" w:eastAsia="Cordia New" w:hAnsi="Times New Roman" w:cs="Times New Roman"/>
                <w:szCs w:val="22"/>
                <w:cs/>
              </w:rPr>
              <w:t>-</w:t>
            </w:r>
          </w:p>
        </w:tc>
        <w:tc>
          <w:tcPr>
            <w:tcW w:w="301" w:type="dxa"/>
            <w:gridSpan w:val="3"/>
          </w:tcPr>
          <w:p w:rsidR="00E81039" w:rsidRPr="00A811B3" w:rsidRDefault="00E81039" w:rsidP="0014606B">
            <w:pPr>
              <w:tabs>
                <w:tab w:val="decimal" w:pos="482"/>
                <w:tab w:val="decimal" w:pos="796"/>
              </w:tabs>
              <w:spacing w:after="0" w:line="240" w:lineRule="atLeast"/>
              <w:ind w:left="-168" w:firstLine="0"/>
              <w:jc w:val="center"/>
              <w:rPr>
                <w:rFonts w:ascii="Times New Roman" w:eastAsia="Cordia New" w:hAnsi="Times New Roman" w:cs="Times New Roman"/>
                <w:szCs w:val="22"/>
              </w:rPr>
            </w:pPr>
          </w:p>
        </w:tc>
        <w:tc>
          <w:tcPr>
            <w:tcW w:w="1259" w:type="dxa"/>
          </w:tcPr>
          <w:p w:rsidR="00E81039" w:rsidRPr="00A811B3" w:rsidRDefault="00E81039" w:rsidP="0014606B">
            <w:pPr>
              <w:pStyle w:val="acctfourfigures"/>
              <w:tabs>
                <w:tab w:val="clear" w:pos="765"/>
                <w:tab w:val="decimal" w:pos="1103"/>
              </w:tabs>
              <w:spacing w:line="240" w:lineRule="atLeast"/>
              <w:ind w:left="20" w:right="-96" w:firstLine="0"/>
              <w:rPr>
                <w:rFonts w:eastAsia="Cordia New"/>
                <w:szCs w:val="22"/>
                <w:lang w:val="en-US" w:bidi="th-TH"/>
              </w:rPr>
            </w:pPr>
            <w:r w:rsidRPr="00A811B3">
              <w:rPr>
                <w:rFonts w:eastAsia="Cordia New"/>
                <w:szCs w:val="22"/>
                <w:lang w:val="en-US" w:bidi="th-TH"/>
              </w:rPr>
              <w:t>12,391</w:t>
            </w:r>
          </w:p>
        </w:tc>
      </w:tr>
      <w:tr w:rsidR="00E81039" w:rsidRPr="00A811B3" w:rsidTr="0014606B">
        <w:tc>
          <w:tcPr>
            <w:tcW w:w="3824" w:type="dxa"/>
          </w:tcPr>
          <w:p w:rsidR="00E81039" w:rsidRPr="00A811B3" w:rsidRDefault="00E81039" w:rsidP="0014606B">
            <w:pPr>
              <w:spacing w:after="0" w:line="240" w:lineRule="atLeast"/>
              <w:ind w:left="574" w:right="-79" w:firstLine="0"/>
              <w:rPr>
                <w:rFonts w:ascii="Times New Roman" w:eastAsia="Cordia New" w:hAnsi="Times New Roman" w:cs="Times New Roman"/>
                <w:szCs w:val="22"/>
                <w:cs/>
              </w:rPr>
            </w:pPr>
            <w:r w:rsidRPr="00A811B3">
              <w:rPr>
                <w:rFonts w:ascii="Times New Roman" w:eastAsia="Cordia New" w:hAnsi="Times New Roman" w:cs="Times New Roman"/>
                <w:szCs w:val="22"/>
              </w:rPr>
              <w:t>Other current receivables</w:t>
            </w:r>
          </w:p>
        </w:tc>
        <w:tc>
          <w:tcPr>
            <w:tcW w:w="1283" w:type="dxa"/>
            <w:gridSpan w:val="2"/>
            <w:shd w:val="clear" w:color="auto" w:fill="auto"/>
          </w:tcPr>
          <w:p w:rsidR="00E81039" w:rsidRPr="00A811B3" w:rsidRDefault="00E81039" w:rsidP="0014606B">
            <w:pPr>
              <w:pStyle w:val="acctfourfigures"/>
              <w:tabs>
                <w:tab w:val="clear" w:pos="765"/>
                <w:tab w:val="decimal" w:pos="1103"/>
              </w:tabs>
              <w:spacing w:line="240" w:lineRule="atLeast"/>
              <w:ind w:left="20" w:right="-96" w:firstLine="0"/>
              <w:rPr>
                <w:rFonts w:eastAsia="Cordia New"/>
                <w:szCs w:val="22"/>
                <w:lang w:val="en-US" w:bidi="th-TH"/>
              </w:rPr>
            </w:pPr>
            <w:r w:rsidRPr="00A811B3">
              <w:rPr>
                <w:rFonts w:eastAsia="Cordia New"/>
                <w:szCs w:val="22"/>
                <w:lang w:val="en-US" w:bidi="th-TH"/>
              </w:rPr>
              <w:t>928</w:t>
            </w:r>
          </w:p>
        </w:tc>
        <w:tc>
          <w:tcPr>
            <w:tcW w:w="280" w:type="dxa"/>
          </w:tcPr>
          <w:p w:rsidR="00E81039" w:rsidRPr="00A811B3" w:rsidRDefault="00E81039" w:rsidP="0014606B">
            <w:pPr>
              <w:tabs>
                <w:tab w:val="left" w:pos="540"/>
                <w:tab w:val="decimal" w:pos="998"/>
              </w:tabs>
              <w:spacing w:after="0" w:line="240" w:lineRule="atLeast"/>
              <w:ind w:firstLine="0"/>
              <w:rPr>
                <w:rFonts w:ascii="Times New Roman" w:eastAsia="Cordia New" w:hAnsi="Times New Roman" w:cs="Times New Roman"/>
                <w:szCs w:val="22"/>
              </w:rPr>
            </w:pPr>
          </w:p>
        </w:tc>
        <w:tc>
          <w:tcPr>
            <w:tcW w:w="1132" w:type="dxa"/>
          </w:tcPr>
          <w:p w:rsidR="00E81039" w:rsidRPr="00A811B3" w:rsidRDefault="00E81039" w:rsidP="0014606B">
            <w:pPr>
              <w:pStyle w:val="acctfourfigures"/>
              <w:tabs>
                <w:tab w:val="clear" w:pos="765"/>
                <w:tab w:val="decimal" w:pos="1117"/>
              </w:tabs>
              <w:spacing w:line="240" w:lineRule="atLeast"/>
              <w:ind w:left="20" w:right="181" w:firstLine="0"/>
              <w:rPr>
                <w:rFonts w:eastAsia="Cordia New"/>
                <w:szCs w:val="22"/>
                <w:lang w:val="en-US" w:bidi="th-TH"/>
              </w:rPr>
            </w:pPr>
            <w:r w:rsidRPr="00A811B3">
              <w:rPr>
                <w:rFonts w:eastAsia="Cordia New"/>
                <w:szCs w:val="22"/>
                <w:lang w:val="en-US" w:bidi="th-TH"/>
              </w:rPr>
              <w:t>(928</w:t>
            </w:r>
            <w:r w:rsidRPr="00A811B3">
              <w:rPr>
                <w:szCs w:val="22"/>
              </w:rPr>
              <w:t>)</w:t>
            </w:r>
          </w:p>
        </w:tc>
        <w:tc>
          <w:tcPr>
            <w:tcW w:w="292" w:type="dxa"/>
            <w:gridSpan w:val="2"/>
          </w:tcPr>
          <w:p w:rsidR="00E81039" w:rsidRPr="00A811B3" w:rsidRDefault="00E81039" w:rsidP="0014606B">
            <w:pPr>
              <w:pStyle w:val="acctfourfigures"/>
              <w:tabs>
                <w:tab w:val="clear" w:pos="765"/>
                <w:tab w:val="decimal" w:pos="761"/>
              </w:tabs>
              <w:spacing w:line="240" w:lineRule="atLeast"/>
              <w:ind w:right="-96" w:firstLine="0"/>
              <w:rPr>
                <w:rFonts w:eastAsia="Cordia New"/>
                <w:szCs w:val="22"/>
                <w:lang w:val="en-US" w:bidi="th-TH"/>
              </w:rPr>
            </w:pPr>
          </w:p>
        </w:tc>
        <w:tc>
          <w:tcPr>
            <w:tcW w:w="1412" w:type="dxa"/>
            <w:gridSpan w:val="2"/>
          </w:tcPr>
          <w:p w:rsidR="00E81039" w:rsidRPr="00A811B3" w:rsidRDefault="00E81039" w:rsidP="0014606B">
            <w:pPr>
              <w:tabs>
                <w:tab w:val="decimal" w:pos="592"/>
              </w:tabs>
              <w:spacing w:after="0" w:line="240" w:lineRule="atLeast"/>
              <w:ind w:left="-168" w:firstLine="0"/>
              <w:rPr>
                <w:rFonts w:ascii="Times New Roman" w:eastAsia="Cordia New" w:hAnsi="Times New Roman" w:cs="Times New Roman"/>
                <w:szCs w:val="22"/>
              </w:rPr>
            </w:pPr>
            <w:r w:rsidRPr="00A811B3">
              <w:rPr>
                <w:rFonts w:ascii="Times New Roman" w:eastAsia="Cordia New" w:hAnsi="Times New Roman" w:cs="Times New Roman"/>
                <w:szCs w:val="22"/>
              </w:rPr>
              <w:t>-</w:t>
            </w:r>
          </w:p>
        </w:tc>
        <w:tc>
          <w:tcPr>
            <w:tcW w:w="301" w:type="dxa"/>
            <w:gridSpan w:val="3"/>
          </w:tcPr>
          <w:p w:rsidR="00E81039" w:rsidRPr="00A811B3" w:rsidRDefault="00E81039" w:rsidP="0014606B">
            <w:pPr>
              <w:tabs>
                <w:tab w:val="decimal" w:pos="482"/>
                <w:tab w:val="decimal" w:pos="796"/>
              </w:tabs>
              <w:spacing w:after="0" w:line="240" w:lineRule="atLeast"/>
              <w:ind w:left="-168" w:firstLine="0"/>
              <w:jc w:val="center"/>
              <w:rPr>
                <w:rFonts w:ascii="Times New Roman" w:eastAsia="Cordia New" w:hAnsi="Times New Roman" w:cs="Times New Roman"/>
                <w:szCs w:val="22"/>
              </w:rPr>
            </w:pPr>
          </w:p>
        </w:tc>
        <w:tc>
          <w:tcPr>
            <w:tcW w:w="1259" w:type="dxa"/>
          </w:tcPr>
          <w:p w:rsidR="00E81039" w:rsidRPr="00A811B3" w:rsidRDefault="00E81039" w:rsidP="0014606B">
            <w:pPr>
              <w:tabs>
                <w:tab w:val="decimal" w:pos="592"/>
              </w:tabs>
              <w:spacing w:after="0" w:line="240" w:lineRule="atLeast"/>
              <w:ind w:left="-168" w:firstLine="0"/>
              <w:rPr>
                <w:rFonts w:ascii="Times New Roman" w:eastAsia="Cordia New" w:hAnsi="Times New Roman" w:cs="Times New Roman"/>
                <w:szCs w:val="22"/>
              </w:rPr>
            </w:pPr>
            <w:r w:rsidRPr="00A811B3">
              <w:rPr>
                <w:rFonts w:ascii="Times New Roman" w:eastAsia="Cordia New" w:hAnsi="Times New Roman" w:cs="Times New Roman"/>
                <w:szCs w:val="22"/>
              </w:rPr>
              <w:t>-</w:t>
            </w:r>
          </w:p>
        </w:tc>
      </w:tr>
      <w:tr w:rsidR="00E81039" w:rsidRPr="00A811B3" w:rsidTr="0014606B">
        <w:tc>
          <w:tcPr>
            <w:tcW w:w="3824" w:type="dxa"/>
          </w:tcPr>
          <w:p w:rsidR="00E81039" w:rsidRPr="00A811B3" w:rsidRDefault="00E81039" w:rsidP="0014606B">
            <w:pPr>
              <w:spacing w:after="0" w:line="240" w:lineRule="atLeast"/>
              <w:ind w:left="574" w:right="-79" w:firstLine="0"/>
              <w:rPr>
                <w:rFonts w:ascii="Times New Roman" w:eastAsia="Cordia New" w:hAnsi="Times New Roman" w:cstheme="minorBidi"/>
                <w:szCs w:val="22"/>
                <w:cs/>
              </w:rPr>
            </w:pPr>
            <w:r w:rsidRPr="00A811B3">
              <w:rPr>
                <w:rFonts w:ascii="Times New Roman" w:eastAsia="Cordia New" w:hAnsi="Times New Roman" w:cs="Times New Roman"/>
                <w:szCs w:val="22"/>
              </w:rPr>
              <w:t>Short-term loans</w:t>
            </w:r>
          </w:p>
        </w:tc>
        <w:tc>
          <w:tcPr>
            <w:tcW w:w="1283" w:type="dxa"/>
            <w:gridSpan w:val="2"/>
            <w:shd w:val="clear" w:color="auto" w:fill="auto"/>
          </w:tcPr>
          <w:p w:rsidR="00E81039" w:rsidRPr="00A811B3" w:rsidRDefault="00E81039" w:rsidP="0014606B">
            <w:pPr>
              <w:pStyle w:val="acctfourfigures"/>
              <w:tabs>
                <w:tab w:val="clear" w:pos="765"/>
                <w:tab w:val="decimal" w:pos="1103"/>
              </w:tabs>
              <w:spacing w:line="240" w:lineRule="atLeast"/>
              <w:ind w:left="20" w:right="-96" w:firstLine="0"/>
              <w:rPr>
                <w:rFonts w:eastAsia="Cordia New"/>
                <w:szCs w:val="22"/>
                <w:lang w:val="en-US" w:bidi="th-TH"/>
              </w:rPr>
            </w:pPr>
            <w:r w:rsidRPr="00A811B3">
              <w:rPr>
                <w:rFonts w:eastAsia="Cordia New"/>
                <w:szCs w:val="22"/>
                <w:lang w:val="en-US" w:bidi="th-TH"/>
              </w:rPr>
              <w:t>14,719</w:t>
            </w:r>
          </w:p>
        </w:tc>
        <w:tc>
          <w:tcPr>
            <w:tcW w:w="280" w:type="dxa"/>
          </w:tcPr>
          <w:p w:rsidR="00E81039" w:rsidRPr="00A811B3" w:rsidRDefault="00E81039" w:rsidP="0014606B">
            <w:pPr>
              <w:tabs>
                <w:tab w:val="left" w:pos="540"/>
                <w:tab w:val="decimal" w:pos="998"/>
              </w:tabs>
              <w:spacing w:after="0" w:line="240" w:lineRule="atLeast"/>
              <w:ind w:firstLine="0"/>
              <w:rPr>
                <w:rFonts w:ascii="Times New Roman" w:eastAsia="Cordia New" w:hAnsi="Times New Roman" w:cs="Times New Roman"/>
                <w:szCs w:val="22"/>
              </w:rPr>
            </w:pPr>
          </w:p>
        </w:tc>
        <w:tc>
          <w:tcPr>
            <w:tcW w:w="1132" w:type="dxa"/>
          </w:tcPr>
          <w:p w:rsidR="00E81039" w:rsidRPr="00A811B3" w:rsidRDefault="00E81039" w:rsidP="0014606B">
            <w:pPr>
              <w:pStyle w:val="acctfourfigures"/>
              <w:tabs>
                <w:tab w:val="clear" w:pos="765"/>
                <w:tab w:val="decimal" w:pos="1117"/>
              </w:tabs>
              <w:spacing w:line="240" w:lineRule="atLeast"/>
              <w:ind w:left="20" w:right="140" w:firstLine="0"/>
              <w:rPr>
                <w:rFonts w:eastAsia="Cordia New"/>
                <w:szCs w:val="22"/>
                <w:lang w:val="en-US" w:bidi="th-TH"/>
              </w:rPr>
            </w:pPr>
            <w:r w:rsidRPr="00A811B3">
              <w:rPr>
                <w:rFonts w:eastAsia="Cordia New"/>
                <w:szCs w:val="22"/>
                <w:lang w:val="en-US" w:bidi="th-TH"/>
              </w:rPr>
              <w:t>(14,719</w:t>
            </w:r>
            <w:r w:rsidRPr="00A811B3">
              <w:rPr>
                <w:szCs w:val="22"/>
              </w:rPr>
              <w:t>)</w:t>
            </w:r>
          </w:p>
        </w:tc>
        <w:tc>
          <w:tcPr>
            <w:tcW w:w="292" w:type="dxa"/>
            <w:gridSpan w:val="2"/>
          </w:tcPr>
          <w:p w:rsidR="00E81039" w:rsidRPr="00A811B3" w:rsidRDefault="00E81039" w:rsidP="0014606B">
            <w:pPr>
              <w:pStyle w:val="acctfourfigures"/>
              <w:tabs>
                <w:tab w:val="clear" w:pos="765"/>
                <w:tab w:val="decimal" w:pos="761"/>
              </w:tabs>
              <w:spacing w:line="240" w:lineRule="atLeast"/>
              <w:ind w:right="-96" w:firstLine="0"/>
              <w:rPr>
                <w:rFonts w:eastAsia="Cordia New"/>
                <w:szCs w:val="22"/>
                <w:lang w:val="en-US" w:bidi="th-TH"/>
              </w:rPr>
            </w:pPr>
          </w:p>
        </w:tc>
        <w:tc>
          <w:tcPr>
            <w:tcW w:w="1412" w:type="dxa"/>
            <w:gridSpan w:val="2"/>
          </w:tcPr>
          <w:p w:rsidR="00E81039" w:rsidRPr="00A811B3" w:rsidRDefault="00E81039" w:rsidP="0014606B">
            <w:pPr>
              <w:tabs>
                <w:tab w:val="decimal" w:pos="592"/>
              </w:tabs>
              <w:spacing w:after="0" w:line="240" w:lineRule="atLeast"/>
              <w:ind w:left="-168" w:firstLine="0"/>
              <w:rPr>
                <w:rFonts w:ascii="Times New Roman" w:eastAsia="Cordia New" w:hAnsi="Times New Roman" w:cstheme="minorBidi"/>
                <w:szCs w:val="22"/>
                <w:cs/>
              </w:rPr>
            </w:pPr>
            <w:r w:rsidRPr="00A811B3">
              <w:rPr>
                <w:rFonts w:ascii="Times New Roman" w:eastAsia="Cordia New" w:hAnsi="Times New Roman" w:cs="Times New Roman"/>
                <w:szCs w:val="22"/>
              </w:rPr>
              <w:t>-</w:t>
            </w:r>
          </w:p>
        </w:tc>
        <w:tc>
          <w:tcPr>
            <w:tcW w:w="301" w:type="dxa"/>
            <w:gridSpan w:val="3"/>
          </w:tcPr>
          <w:p w:rsidR="00E81039" w:rsidRPr="00A811B3" w:rsidRDefault="00E81039" w:rsidP="0014606B">
            <w:pPr>
              <w:tabs>
                <w:tab w:val="decimal" w:pos="482"/>
                <w:tab w:val="decimal" w:pos="796"/>
              </w:tabs>
              <w:spacing w:after="0" w:line="240" w:lineRule="atLeast"/>
              <w:ind w:left="-168" w:firstLine="0"/>
              <w:jc w:val="center"/>
              <w:rPr>
                <w:rFonts w:ascii="Times New Roman" w:eastAsia="Cordia New" w:hAnsi="Times New Roman" w:cs="Times New Roman"/>
                <w:szCs w:val="22"/>
              </w:rPr>
            </w:pPr>
          </w:p>
        </w:tc>
        <w:tc>
          <w:tcPr>
            <w:tcW w:w="1259" w:type="dxa"/>
          </w:tcPr>
          <w:p w:rsidR="00E81039" w:rsidRPr="00A811B3" w:rsidRDefault="00E81039" w:rsidP="0014606B">
            <w:pPr>
              <w:tabs>
                <w:tab w:val="decimal" w:pos="592"/>
              </w:tabs>
              <w:spacing w:after="0" w:line="240" w:lineRule="atLeast"/>
              <w:ind w:left="-168" w:firstLine="0"/>
              <w:rPr>
                <w:rFonts w:ascii="Times New Roman" w:eastAsia="Cordia New" w:hAnsi="Times New Roman" w:cs="Times New Roman"/>
                <w:szCs w:val="22"/>
              </w:rPr>
            </w:pPr>
            <w:r w:rsidRPr="00A811B3">
              <w:rPr>
                <w:rFonts w:ascii="Times New Roman" w:eastAsia="Cordia New" w:hAnsi="Times New Roman" w:cs="Times New Roman"/>
                <w:szCs w:val="22"/>
              </w:rPr>
              <w:t>-</w:t>
            </w:r>
          </w:p>
        </w:tc>
      </w:tr>
      <w:tr w:rsidR="00E81039" w:rsidRPr="00A811B3" w:rsidTr="0014606B">
        <w:tc>
          <w:tcPr>
            <w:tcW w:w="3824" w:type="dxa"/>
          </w:tcPr>
          <w:p w:rsidR="00E81039" w:rsidRPr="00A811B3" w:rsidRDefault="00E81039" w:rsidP="0014606B">
            <w:pPr>
              <w:spacing w:after="0" w:line="240" w:lineRule="atLeast"/>
              <w:ind w:left="574" w:right="-79" w:firstLine="0"/>
              <w:rPr>
                <w:rFonts w:ascii="Times New Roman" w:eastAsia="Cordia New" w:hAnsi="Times New Roman" w:cstheme="minorBidi"/>
                <w:szCs w:val="22"/>
                <w:cs/>
              </w:rPr>
            </w:pPr>
            <w:r w:rsidRPr="00A811B3">
              <w:rPr>
                <w:rFonts w:ascii="Times New Roman" w:eastAsia="Cordia New" w:hAnsi="Times New Roman" w:cs="Times New Roman"/>
                <w:szCs w:val="22"/>
              </w:rPr>
              <w:t>Other intangible assets</w:t>
            </w:r>
          </w:p>
        </w:tc>
        <w:tc>
          <w:tcPr>
            <w:tcW w:w="1283" w:type="dxa"/>
            <w:gridSpan w:val="2"/>
            <w:shd w:val="clear" w:color="auto" w:fill="auto"/>
          </w:tcPr>
          <w:p w:rsidR="00E81039" w:rsidRPr="00A811B3" w:rsidRDefault="00E81039" w:rsidP="0014606B">
            <w:pPr>
              <w:pStyle w:val="acctfourfigures"/>
              <w:tabs>
                <w:tab w:val="clear" w:pos="765"/>
                <w:tab w:val="decimal" w:pos="1103"/>
              </w:tabs>
              <w:spacing w:line="240" w:lineRule="atLeast"/>
              <w:ind w:left="20" w:right="-96" w:firstLine="0"/>
              <w:rPr>
                <w:rFonts w:eastAsia="Cordia New"/>
                <w:szCs w:val="22"/>
                <w:lang w:val="en-US" w:bidi="th-TH"/>
              </w:rPr>
            </w:pPr>
            <w:r w:rsidRPr="00A811B3">
              <w:rPr>
                <w:rFonts w:eastAsia="Cordia New"/>
                <w:szCs w:val="22"/>
                <w:lang w:val="en-US" w:bidi="th-TH"/>
              </w:rPr>
              <w:t>20</w:t>
            </w:r>
          </w:p>
        </w:tc>
        <w:tc>
          <w:tcPr>
            <w:tcW w:w="280" w:type="dxa"/>
          </w:tcPr>
          <w:p w:rsidR="00E81039" w:rsidRPr="00A811B3" w:rsidRDefault="00E81039" w:rsidP="0014606B">
            <w:pPr>
              <w:tabs>
                <w:tab w:val="left" w:pos="540"/>
                <w:tab w:val="decimal" w:pos="998"/>
              </w:tabs>
              <w:spacing w:after="0" w:line="240" w:lineRule="atLeast"/>
              <w:ind w:firstLine="0"/>
              <w:rPr>
                <w:rFonts w:ascii="Times New Roman" w:eastAsia="Cordia New" w:hAnsi="Times New Roman" w:cs="Times New Roman"/>
                <w:szCs w:val="22"/>
              </w:rPr>
            </w:pPr>
          </w:p>
        </w:tc>
        <w:tc>
          <w:tcPr>
            <w:tcW w:w="1132" w:type="dxa"/>
          </w:tcPr>
          <w:p w:rsidR="00E81039" w:rsidRPr="00A811B3" w:rsidRDefault="00E81039" w:rsidP="0014606B">
            <w:pPr>
              <w:pStyle w:val="acctfourfigures"/>
              <w:tabs>
                <w:tab w:val="clear" w:pos="765"/>
                <w:tab w:val="decimal" w:pos="1117"/>
              </w:tabs>
              <w:spacing w:line="240" w:lineRule="atLeast"/>
              <w:ind w:left="20" w:right="181" w:firstLine="0"/>
              <w:rPr>
                <w:rFonts w:eastAsia="Cordia New"/>
                <w:szCs w:val="22"/>
                <w:lang w:val="en-US" w:bidi="th-TH"/>
              </w:rPr>
            </w:pPr>
            <w:r w:rsidRPr="00A811B3">
              <w:rPr>
                <w:rFonts w:eastAsia="Cordia New"/>
                <w:szCs w:val="22"/>
                <w:lang w:val="en-US" w:bidi="th-TH"/>
              </w:rPr>
              <w:t>(20</w:t>
            </w:r>
            <w:r w:rsidRPr="00A811B3">
              <w:rPr>
                <w:szCs w:val="22"/>
              </w:rPr>
              <w:t>)</w:t>
            </w:r>
          </w:p>
        </w:tc>
        <w:tc>
          <w:tcPr>
            <w:tcW w:w="292" w:type="dxa"/>
            <w:gridSpan w:val="2"/>
          </w:tcPr>
          <w:p w:rsidR="00E81039" w:rsidRPr="00A811B3" w:rsidRDefault="00E81039" w:rsidP="0014606B">
            <w:pPr>
              <w:tabs>
                <w:tab w:val="decimal" w:pos="796"/>
              </w:tabs>
              <w:spacing w:after="0" w:line="240" w:lineRule="atLeast"/>
              <w:ind w:left="-168" w:firstLine="0"/>
              <w:jc w:val="thaiDistribute"/>
              <w:rPr>
                <w:rFonts w:ascii="Times New Roman" w:eastAsia="Cordia New" w:hAnsi="Times New Roman" w:cs="Times New Roman"/>
                <w:szCs w:val="22"/>
              </w:rPr>
            </w:pPr>
          </w:p>
        </w:tc>
        <w:tc>
          <w:tcPr>
            <w:tcW w:w="1412" w:type="dxa"/>
            <w:gridSpan w:val="2"/>
          </w:tcPr>
          <w:p w:rsidR="00E81039" w:rsidRPr="00A811B3" w:rsidRDefault="00E81039" w:rsidP="0014606B">
            <w:pPr>
              <w:tabs>
                <w:tab w:val="decimal" w:pos="592"/>
              </w:tabs>
              <w:spacing w:after="0" w:line="240" w:lineRule="atLeast"/>
              <w:ind w:left="-168" w:firstLine="0"/>
              <w:rPr>
                <w:rFonts w:ascii="Times New Roman" w:eastAsia="Cordia New" w:hAnsi="Times New Roman" w:cstheme="minorBidi"/>
                <w:szCs w:val="22"/>
                <w:cs/>
              </w:rPr>
            </w:pPr>
            <w:r w:rsidRPr="00A811B3">
              <w:rPr>
                <w:rFonts w:ascii="Times New Roman" w:eastAsia="Cordia New" w:hAnsi="Times New Roman" w:cs="Times New Roman"/>
                <w:szCs w:val="22"/>
                <w:cs/>
              </w:rPr>
              <w:t>-</w:t>
            </w:r>
          </w:p>
        </w:tc>
        <w:tc>
          <w:tcPr>
            <w:tcW w:w="285" w:type="dxa"/>
            <w:gridSpan w:val="2"/>
          </w:tcPr>
          <w:p w:rsidR="00E81039" w:rsidRPr="00A811B3" w:rsidRDefault="00E81039" w:rsidP="0014606B">
            <w:pPr>
              <w:tabs>
                <w:tab w:val="decimal" w:pos="796"/>
              </w:tabs>
              <w:spacing w:after="0" w:line="240" w:lineRule="atLeast"/>
              <w:ind w:left="-168" w:firstLine="0"/>
              <w:jc w:val="thaiDistribute"/>
              <w:rPr>
                <w:rFonts w:ascii="Times New Roman" w:eastAsia="Cordia New" w:hAnsi="Times New Roman" w:cs="Times New Roman"/>
                <w:szCs w:val="22"/>
              </w:rPr>
            </w:pPr>
          </w:p>
        </w:tc>
        <w:tc>
          <w:tcPr>
            <w:tcW w:w="1275" w:type="dxa"/>
            <w:gridSpan w:val="2"/>
          </w:tcPr>
          <w:p w:rsidR="00E81039" w:rsidRPr="00A811B3" w:rsidRDefault="00E81039" w:rsidP="0014606B">
            <w:pPr>
              <w:tabs>
                <w:tab w:val="decimal" w:pos="592"/>
              </w:tabs>
              <w:spacing w:after="0" w:line="240" w:lineRule="atLeast"/>
              <w:ind w:left="-168" w:firstLine="0"/>
              <w:rPr>
                <w:rFonts w:ascii="Times New Roman" w:eastAsia="Cordia New" w:hAnsi="Times New Roman" w:cs="Times New Roman"/>
                <w:szCs w:val="22"/>
              </w:rPr>
            </w:pPr>
            <w:r w:rsidRPr="00A811B3">
              <w:rPr>
                <w:rFonts w:ascii="Times New Roman" w:eastAsia="Cordia New" w:hAnsi="Times New Roman" w:cs="Times New Roman"/>
                <w:szCs w:val="22"/>
              </w:rPr>
              <w:t>-</w:t>
            </w:r>
          </w:p>
        </w:tc>
      </w:tr>
      <w:tr w:rsidR="00E81039" w:rsidRPr="00A811B3" w:rsidTr="0014606B">
        <w:tc>
          <w:tcPr>
            <w:tcW w:w="3824" w:type="dxa"/>
          </w:tcPr>
          <w:p w:rsidR="00E81039" w:rsidRPr="00A811B3" w:rsidRDefault="00E81039" w:rsidP="0014606B">
            <w:pPr>
              <w:tabs>
                <w:tab w:val="left" w:pos="863"/>
              </w:tabs>
              <w:spacing w:after="0" w:line="240" w:lineRule="atLeast"/>
              <w:ind w:left="574" w:right="-79" w:firstLine="0"/>
              <w:rPr>
                <w:rFonts w:ascii="Times New Roman" w:eastAsia="Cordia New" w:hAnsi="Times New Roman" w:cs="Times New Roman"/>
                <w:szCs w:val="22"/>
                <w:cs/>
              </w:rPr>
            </w:pPr>
            <w:r w:rsidRPr="00A811B3">
              <w:rPr>
                <w:rFonts w:ascii="Times New Roman" w:eastAsia="Cordia New" w:hAnsi="Times New Roman" w:cs="Times New Roman"/>
                <w:szCs w:val="22"/>
              </w:rPr>
              <w:t xml:space="preserve">Non – current provisions for </w:t>
            </w:r>
            <w:r w:rsidRPr="00A811B3">
              <w:rPr>
                <w:rFonts w:ascii="Times New Roman" w:eastAsia="Cordia New" w:hAnsi="Times New Roman" w:cs="Times New Roman"/>
                <w:szCs w:val="22"/>
              </w:rPr>
              <w:tab/>
              <w:t>employee benefits</w:t>
            </w:r>
          </w:p>
        </w:tc>
        <w:tc>
          <w:tcPr>
            <w:tcW w:w="1283" w:type="dxa"/>
            <w:gridSpan w:val="2"/>
            <w:shd w:val="clear" w:color="auto" w:fill="auto"/>
          </w:tcPr>
          <w:p w:rsidR="00E81039" w:rsidRPr="00A811B3" w:rsidRDefault="00E81039" w:rsidP="0014606B">
            <w:pPr>
              <w:pStyle w:val="acctfourfigures"/>
              <w:tabs>
                <w:tab w:val="clear" w:pos="765"/>
                <w:tab w:val="decimal" w:pos="1103"/>
              </w:tabs>
              <w:spacing w:line="240" w:lineRule="atLeast"/>
              <w:ind w:left="574" w:right="-96" w:firstLine="0"/>
              <w:rPr>
                <w:rFonts w:eastAsia="Cordia New"/>
                <w:szCs w:val="22"/>
                <w:lang w:val="en-US" w:bidi="th-TH"/>
              </w:rPr>
            </w:pPr>
            <w:r w:rsidRPr="00A811B3">
              <w:rPr>
                <w:rFonts w:eastAsia="Cordia New"/>
                <w:szCs w:val="22"/>
                <w:lang w:val="en-US" w:bidi="th-TH"/>
              </w:rPr>
              <w:br/>
              <w:t>1,473</w:t>
            </w:r>
          </w:p>
        </w:tc>
        <w:tc>
          <w:tcPr>
            <w:tcW w:w="280" w:type="dxa"/>
          </w:tcPr>
          <w:p w:rsidR="00E81039" w:rsidRPr="00A811B3" w:rsidRDefault="00E81039" w:rsidP="0014606B">
            <w:pPr>
              <w:tabs>
                <w:tab w:val="left" w:pos="540"/>
                <w:tab w:val="decimal" w:pos="998"/>
              </w:tabs>
              <w:spacing w:after="0" w:line="240" w:lineRule="atLeast"/>
              <w:ind w:left="574" w:firstLine="0"/>
              <w:rPr>
                <w:rFonts w:ascii="Times New Roman" w:eastAsia="Cordia New" w:hAnsi="Times New Roman" w:cs="Times New Roman"/>
                <w:szCs w:val="22"/>
              </w:rPr>
            </w:pPr>
          </w:p>
        </w:tc>
        <w:tc>
          <w:tcPr>
            <w:tcW w:w="1132" w:type="dxa"/>
          </w:tcPr>
          <w:p w:rsidR="00E81039" w:rsidRPr="00A811B3" w:rsidRDefault="00E81039" w:rsidP="0014606B">
            <w:pPr>
              <w:pStyle w:val="acctfourfigures"/>
              <w:tabs>
                <w:tab w:val="clear" w:pos="765"/>
                <w:tab w:val="decimal" w:pos="1117"/>
              </w:tabs>
              <w:spacing w:line="240" w:lineRule="atLeast"/>
              <w:ind w:left="20" w:right="181" w:firstLine="0"/>
              <w:rPr>
                <w:rFonts w:eastAsia="Cordia New"/>
                <w:szCs w:val="22"/>
                <w:lang w:bidi="th-TH"/>
              </w:rPr>
            </w:pPr>
            <w:r w:rsidRPr="00A811B3">
              <w:rPr>
                <w:rFonts w:eastAsia="Cordia New"/>
                <w:szCs w:val="22"/>
                <w:lang w:val="en-US" w:bidi="th-TH"/>
              </w:rPr>
              <w:br/>
              <w:t>(106</w:t>
            </w:r>
            <w:r w:rsidRPr="00A811B3">
              <w:rPr>
                <w:szCs w:val="22"/>
              </w:rPr>
              <w:t>)</w:t>
            </w:r>
          </w:p>
        </w:tc>
        <w:tc>
          <w:tcPr>
            <w:tcW w:w="292" w:type="dxa"/>
            <w:gridSpan w:val="2"/>
          </w:tcPr>
          <w:p w:rsidR="00E81039" w:rsidRPr="00A811B3" w:rsidRDefault="00E81039" w:rsidP="0014606B">
            <w:pPr>
              <w:tabs>
                <w:tab w:val="decimal" w:pos="796"/>
              </w:tabs>
              <w:spacing w:after="0" w:line="240" w:lineRule="atLeast"/>
              <w:ind w:left="574" w:firstLine="0"/>
              <w:jc w:val="thaiDistribute"/>
              <w:rPr>
                <w:rFonts w:ascii="Times New Roman" w:eastAsia="Cordia New" w:hAnsi="Times New Roman" w:cs="Times New Roman"/>
                <w:szCs w:val="22"/>
              </w:rPr>
            </w:pPr>
          </w:p>
        </w:tc>
        <w:tc>
          <w:tcPr>
            <w:tcW w:w="1412" w:type="dxa"/>
            <w:gridSpan w:val="2"/>
          </w:tcPr>
          <w:p w:rsidR="00E81039" w:rsidRPr="00A811B3" w:rsidRDefault="00E81039" w:rsidP="0014606B">
            <w:pPr>
              <w:tabs>
                <w:tab w:val="decimal" w:pos="592"/>
              </w:tabs>
              <w:spacing w:after="0" w:line="240" w:lineRule="atLeast"/>
              <w:ind w:left="-168" w:firstLine="0"/>
              <w:rPr>
                <w:rFonts w:ascii="Times New Roman" w:eastAsia="Cordia New" w:hAnsi="Times New Roman" w:cs="Times New Roman"/>
                <w:szCs w:val="22"/>
              </w:rPr>
            </w:pPr>
          </w:p>
          <w:p w:rsidR="00E81039" w:rsidRPr="00A811B3" w:rsidRDefault="00E81039" w:rsidP="0014606B">
            <w:pPr>
              <w:tabs>
                <w:tab w:val="decimal" w:pos="592"/>
              </w:tabs>
              <w:spacing w:after="0" w:line="240" w:lineRule="atLeast"/>
              <w:ind w:left="-168" w:firstLine="0"/>
              <w:rPr>
                <w:rFonts w:ascii="Times New Roman" w:eastAsia="Cordia New" w:hAnsi="Times New Roman" w:cs="Times New Roman"/>
                <w:szCs w:val="22"/>
              </w:rPr>
            </w:pPr>
            <w:r w:rsidRPr="00A811B3">
              <w:rPr>
                <w:rFonts w:ascii="Times New Roman" w:eastAsia="Cordia New" w:hAnsi="Times New Roman" w:cs="Times New Roman"/>
                <w:szCs w:val="22"/>
              </w:rPr>
              <w:t>-</w:t>
            </w:r>
          </w:p>
        </w:tc>
        <w:tc>
          <w:tcPr>
            <w:tcW w:w="285" w:type="dxa"/>
            <w:gridSpan w:val="2"/>
          </w:tcPr>
          <w:p w:rsidR="00E81039" w:rsidRPr="00A811B3" w:rsidRDefault="00E81039" w:rsidP="0014606B">
            <w:pPr>
              <w:tabs>
                <w:tab w:val="decimal" w:pos="796"/>
              </w:tabs>
              <w:spacing w:after="0" w:line="240" w:lineRule="atLeast"/>
              <w:ind w:left="574" w:firstLine="0"/>
              <w:jc w:val="thaiDistribute"/>
              <w:rPr>
                <w:rFonts w:ascii="Times New Roman" w:eastAsia="Cordia New" w:hAnsi="Times New Roman" w:cs="Times New Roman"/>
                <w:szCs w:val="22"/>
              </w:rPr>
            </w:pPr>
          </w:p>
        </w:tc>
        <w:tc>
          <w:tcPr>
            <w:tcW w:w="1275" w:type="dxa"/>
            <w:gridSpan w:val="2"/>
          </w:tcPr>
          <w:p w:rsidR="00E81039" w:rsidRPr="00A811B3" w:rsidRDefault="00E81039" w:rsidP="0014606B">
            <w:pPr>
              <w:pStyle w:val="acctfourfigures"/>
              <w:tabs>
                <w:tab w:val="clear" w:pos="765"/>
                <w:tab w:val="decimal" w:pos="1103"/>
              </w:tabs>
              <w:spacing w:line="240" w:lineRule="atLeast"/>
              <w:ind w:left="574" w:right="-96" w:firstLine="0"/>
              <w:rPr>
                <w:rFonts w:eastAsia="Cordia New"/>
                <w:szCs w:val="22"/>
                <w:lang w:val="en-US" w:bidi="th-TH"/>
              </w:rPr>
            </w:pPr>
            <w:r w:rsidRPr="00A811B3">
              <w:rPr>
                <w:rFonts w:eastAsia="Cordia New"/>
                <w:szCs w:val="22"/>
                <w:lang w:val="en-US" w:bidi="th-TH"/>
              </w:rPr>
              <w:br/>
              <w:t>1,367</w:t>
            </w:r>
          </w:p>
        </w:tc>
      </w:tr>
      <w:tr w:rsidR="00E81039" w:rsidRPr="00A811B3" w:rsidTr="0014606B">
        <w:tc>
          <w:tcPr>
            <w:tcW w:w="3824" w:type="dxa"/>
          </w:tcPr>
          <w:p w:rsidR="00E81039" w:rsidRPr="00A811B3" w:rsidRDefault="00E81039" w:rsidP="0014606B">
            <w:pPr>
              <w:spacing w:after="0" w:line="240" w:lineRule="atLeast"/>
              <w:ind w:left="574" w:right="-79" w:firstLine="0"/>
              <w:rPr>
                <w:rFonts w:ascii="Times New Roman" w:eastAsia="Cordia New" w:hAnsi="Times New Roman" w:cs="Times New Roman"/>
                <w:szCs w:val="22"/>
              </w:rPr>
            </w:pPr>
            <w:r w:rsidRPr="00A811B3">
              <w:rPr>
                <w:rFonts w:ascii="Times New Roman" w:eastAsia="Cordia New" w:hAnsi="Times New Roman" w:cs="Times New Roman"/>
                <w:szCs w:val="22"/>
              </w:rPr>
              <w:t>Tax loss</w:t>
            </w:r>
          </w:p>
        </w:tc>
        <w:tc>
          <w:tcPr>
            <w:tcW w:w="1283" w:type="dxa"/>
            <w:gridSpan w:val="2"/>
            <w:tcBorders>
              <w:bottom w:val="single" w:sz="4" w:space="0" w:color="auto"/>
            </w:tcBorders>
            <w:shd w:val="clear" w:color="auto" w:fill="auto"/>
          </w:tcPr>
          <w:p w:rsidR="00E81039" w:rsidRPr="00A811B3" w:rsidRDefault="00E81039" w:rsidP="0014606B">
            <w:pPr>
              <w:tabs>
                <w:tab w:val="decimal" w:pos="592"/>
              </w:tabs>
              <w:spacing w:after="0" w:line="240" w:lineRule="atLeast"/>
              <w:ind w:left="-168" w:firstLine="0"/>
              <w:rPr>
                <w:rFonts w:ascii="Times New Roman" w:eastAsia="Cordia New" w:hAnsi="Times New Roman" w:cs="Times New Roman"/>
                <w:szCs w:val="22"/>
              </w:rPr>
            </w:pPr>
            <w:r w:rsidRPr="00A811B3">
              <w:rPr>
                <w:rFonts w:ascii="Times New Roman" w:eastAsia="Cordia New" w:hAnsi="Times New Roman" w:cs="Times New Roman"/>
                <w:szCs w:val="22"/>
              </w:rPr>
              <w:t>-</w:t>
            </w:r>
          </w:p>
        </w:tc>
        <w:tc>
          <w:tcPr>
            <w:tcW w:w="280" w:type="dxa"/>
          </w:tcPr>
          <w:p w:rsidR="00E81039" w:rsidRPr="00A811B3" w:rsidRDefault="00E81039" w:rsidP="0014606B">
            <w:pPr>
              <w:tabs>
                <w:tab w:val="left" w:pos="540"/>
                <w:tab w:val="decimal" w:pos="998"/>
              </w:tabs>
              <w:spacing w:after="0" w:line="240" w:lineRule="atLeast"/>
              <w:ind w:firstLine="0"/>
              <w:rPr>
                <w:rFonts w:ascii="Times New Roman" w:eastAsia="Cordia New" w:hAnsi="Times New Roman" w:cs="Times New Roman"/>
                <w:szCs w:val="22"/>
              </w:rPr>
            </w:pPr>
          </w:p>
        </w:tc>
        <w:tc>
          <w:tcPr>
            <w:tcW w:w="1132" w:type="dxa"/>
            <w:tcBorders>
              <w:bottom w:val="single" w:sz="4" w:space="0" w:color="auto"/>
            </w:tcBorders>
          </w:tcPr>
          <w:p w:rsidR="00E81039" w:rsidRPr="00A811B3" w:rsidRDefault="00E81039" w:rsidP="0014606B">
            <w:pPr>
              <w:pStyle w:val="acctfourfigures"/>
              <w:tabs>
                <w:tab w:val="clear" w:pos="765"/>
                <w:tab w:val="decimal" w:pos="1117"/>
              </w:tabs>
              <w:spacing w:line="240" w:lineRule="atLeast"/>
              <w:ind w:left="20" w:right="181" w:firstLine="0"/>
              <w:rPr>
                <w:rFonts w:eastAsia="Cordia New"/>
                <w:szCs w:val="22"/>
                <w:lang w:val="en-US" w:bidi="th-TH"/>
              </w:rPr>
            </w:pPr>
            <w:r w:rsidRPr="00A811B3">
              <w:rPr>
                <w:rFonts w:eastAsia="Cordia New"/>
                <w:szCs w:val="22"/>
                <w:lang w:val="en-US" w:bidi="th-TH"/>
              </w:rPr>
              <w:t>33,031</w:t>
            </w:r>
          </w:p>
        </w:tc>
        <w:tc>
          <w:tcPr>
            <w:tcW w:w="292" w:type="dxa"/>
            <w:gridSpan w:val="2"/>
          </w:tcPr>
          <w:p w:rsidR="00E81039" w:rsidRPr="00A811B3" w:rsidRDefault="00E81039" w:rsidP="0014606B">
            <w:pPr>
              <w:tabs>
                <w:tab w:val="left" w:pos="540"/>
              </w:tabs>
              <w:spacing w:after="0" w:line="240" w:lineRule="atLeast"/>
              <w:ind w:firstLine="0"/>
              <w:rPr>
                <w:rFonts w:ascii="Times New Roman" w:eastAsia="Cordia New" w:hAnsi="Times New Roman" w:cs="Times New Roman"/>
                <w:szCs w:val="22"/>
              </w:rPr>
            </w:pPr>
          </w:p>
        </w:tc>
        <w:tc>
          <w:tcPr>
            <w:tcW w:w="1412" w:type="dxa"/>
            <w:gridSpan w:val="2"/>
            <w:tcBorders>
              <w:bottom w:val="single" w:sz="4" w:space="0" w:color="auto"/>
            </w:tcBorders>
          </w:tcPr>
          <w:p w:rsidR="00E81039" w:rsidRPr="00A811B3" w:rsidRDefault="00E81039" w:rsidP="0014606B">
            <w:pPr>
              <w:tabs>
                <w:tab w:val="decimal" w:pos="592"/>
              </w:tabs>
              <w:spacing w:after="0" w:line="240" w:lineRule="atLeast"/>
              <w:ind w:left="-168" w:firstLine="0"/>
              <w:rPr>
                <w:rFonts w:ascii="Times New Roman" w:eastAsia="Cordia New" w:hAnsi="Times New Roman" w:cs="Times New Roman"/>
                <w:szCs w:val="22"/>
              </w:rPr>
            </w:pPr>
            <w:r w:rsidRPr="00A811B3">
              <w:rPr>
                <w:rFonts w:ascii="Times New Roman" w:eastAsia="Cordia New" w:hAnsi="Times New Roman" w:cs="Times New Roman"/>
                <w:szCs w:val="22"/>
              </w:rPr>
              <w:t>-</w:t>
            </w:r>
          </w:p>
        </w:tc>
        <w:tc>
          <w:tcPr>
            <w:tcW w:w="285" w:type="dxa"/>
            <w:gridSpan w:val="2"/>
          </w:tcPr>
          <w:p w:rsidR="00E81039" w:rsidRPr="00A811B3" w:rsidRDefault="00E81039" w:rsidP="0014606B">
            <w:pPr>
              <w:tabs>
                <w:tab w:val="left" w:pos="540"/>
              </w:tabs>
              <w:spacing w:after="0" w:line="240" w:lineRule="atLeast"/>
              <w:ind w:firstLine="0"/>
              <w:rPr>
                <w:rFonts w:ascii="Times New Roman" w:eastAsia="Cordia New" w:hAnsi="Times New Roman" w:cs="Times New Roman"/>
                <w:szCs w:val="22"/>
              </w:rPr>
            </w:pPr>
          </w:p>
        </w:tc>
        <w:tc>
          <w:tcPr>
            <w:tcW w:w="1275" w:type="dxa"/>
            <w:gridSpan w:val="2"/>
            <w:tcBorders>
              <w:bottom w:val="single" w:sz="4" w:space="0" w:color="auto"/>
            </w:tcBorders>
          </w:tcPr>
          <w:p w:rsidR="00E81039" w:rsidRPr="00A811B3" w:rsidRDefault="00E81039" w:rsidP="0014606B">
            <w:pPr>
              <w:pStyle w:val="acctfourfigures"/>
              <w:tabs>
                <w:tab w:val="clear" w:pos="765"/>
                <w:tab w:val="decimal" w:pos="1103"/>
              </w:tabs>
              <w:spacing w:line="240" w:lineRule="atLeast"/>
              <w:ind w:left="20" w:right="-96" w:firstLine="0"/>
              <w:rPr>
                <w:rFonts w:eastAsia="Cordia New"/>
                <w:szCs w:val="22"/>
                <w:lang w:val="en-US" w:bidi="th-TH"/>
              </w:rPr>
            </w:pPr>
            <w:r w:rsidRPr="00A811B3">
              <w:rPr>
                <w:rFonts w:eastAsia="Cordia New"/>
                <w:szCs w:val="22"/>
                <w:lang w:val="en-US" w:bidi="th-TH"/>
              </w:rPr>
              <w:t>33,031</w:t>
            </w:r>
          </w:p>
        </w:tc>
      </w:tr>
      <w:tr w:rsidR="00E81039" w:rsidRPr="00A811B3" w:rsidTr="0014606B">
        <w:tc>
          <w:tcPr>
            <w:tcW w:w="3824" w:type="dxa"/>
          </w:tcPr>
          <w:p w:rsidR="00E81039" w:rsidRPr="00A811B3" w:rsidRDefault="00E81039" w:rsidP="0014606B">
            <w:pPr>
              <w:spacing w:after="0" w:line="240" w:lineRule="atLeast"/>
              <w:ind w:left="574" w:right="-79" w:firstLine="0"/>
              <w:rPr>
                <w:rFonts w:ascii="Times New Roman" w:eastAsia="Cordia New" w:hAnsi="Times New Roman" w:cs="Times New Roman"/>
                <w:szCs w:val="22"/>
              </w:rPr>
            </w:pPr>
            <w:r w:rsidRPr="00A811B3">
              <w:rPr>
                <w:rFonts w:ascii="Times New Roman" w:eastAsia="Cordia New" w:hAnsi="Times New Roman" w:cs="Times New Roman"/>
                <w:szCs w:val="22"/>
              </w:rPr>
              <w:t>Total deferred tax assets</w:t>
            </w:r>
          </w:p>
        </w:tc>
        <w:tc>
          <w:tcPr>
            <w:tcW w:w="1283" w:type="dxa"/>
            <w:gridSpan w:val="2"/>
            <w:tcBorders>
              <w:top w:val="single" w:sz="4" w:space="0" w:color="auto"/>
              <w:bottom w:val="single" w:sz="4" w:space="0" w:color="auto"/>
            </w:tcBorders>
            <w:shd w:val="clear" w:color="auto" w:fill="auto"/>
          </w:tcPr>
          <w:p w:rsidR="00E81039" w:rsidRPr="00A811B3" w:rsidRDefault="00E81039" w:rsidP="0014606B">
            <w:pPr>
              <w:pStyle w:val="acctfourfigures"/>
              <w:tabs>
                <w:tab w:val="clear" w:pos="765"/>
                <w:tab w:val="decimal" w:pos="1103"/>
              </w:tabs>
              <w:spacing w:line="240" w:lineRule="atLeast"/>
              <w:ind w:left="20" w:right="-96" w:firstLine="0"/>
              <w:rPr>
                <w:rFonts w:eastAsia="Cordia New"/>
                <w:szCs w:val="22"/>
                <w:lang w:val="en-US" w:bidi="th-TH"/>
              </w:rPr>
            </w:pPr>
            <w:r w:rsidRPr="00A811B3">
              <w:rPr>
                <w:rFonts w:eastAsia="Cordia New"/>
                <w:szCs w:val="22"/>
                <w:lang w:val="en-US" w:bidi="th-TH"/>
              </w:rPr>
              <w:t>29,531</w:t>
            </w:r>
          </w:p>
        </w:tc>
        <w:tc>
          <w:tcPr>
            <w:tcW w:w="280" w:type="dxa"/>
          </w:tcPr>
          <w:p w:rsidR="00E81039" w:rsidRPr="00A811B3" w:rsidRDefault="00E81039" w:rsidP="0014606B">
            <w:pPr>
              <w:tabs>
                <w:tab w:val="left" w:pos="540"/>
                <w:tab w:val="decimal" w:pos="998"/>
              </w:tabs>
              <w:spacing w:after="0" w:line="240" w:lineRule="atLeast"/>
              <w:ind w:firstLine="0"/>
              <w:rPr>
                <w:rFonts w:ascii="Times New Roman" w:eastAsia="Cordia New" w:hAnsi="Times New Roman" w:cs="Times New Roman"/>
                <w:szCs w:val="22"/>
              </w:rPr>
            </w:pPr>
          </w:p>
        </w:tc>
        <w:tc>
          <w:tcPr>
            <w:tcW w:w="1132" w:type="dxa"/>
            <w:tcBorders>
              <w:top w:val="single" w:sz="4" w:space="0" w:color="auto"/>
              <w:bottom w:val="single" w:sz="4" w:space="0" w:color="auto"/>
            </w:tcBorders>
          </w:tcPr>
          <w:p w:rsidR="00E81039" w:rsidRPr="00A811B3" w:rsidRDefault="00E81039" w:rsidP="0014606B">
            <w:pPr>
              <w:pStyle w:val="acctfourfigures"/>
              <w:tabs>
                <w:tab w:val="clear" w:pos="765"/>
                <w:tab w:val="decimal" w:pos="1117"/>
              </w:tabs>
              <w:spacing w:line="240" w:lineRule="atLeast"/>
              <w:ind w:left="20" w:right="181" w:firstLine="0"/>
              <w:rPr>
                <w:rFonts w:eastAsia="Cordia New"/>
                <w:szCs w:val="22"/>
                <w:lang w:val="en-US" w:bidi="th-TH"/>
              </w:rPr>
            </w:pPr>
            <w:r w:rsidRPr="00A811B3">
              <w:rPr>
                <w:rFonts w:eastAsia="Cordia New"/>
                <w:szCs w:val="22"/>
                <w:lang w:val="en-US" w:bidi="th-TH"/>
              </w:rPr>
              <w:t>17,258</w:t>
            </w:r>
          </w:p>
        </w:tc>
        <w:tc>
          <w:tcPr>
            <w:tcW w:w="292" w:type="dxa"/>
            <w:gridSpan w:val="2"/>
          </w:tcPr>
          <w:p w:rsidR="00E81039" w:rsidRPr="00A811B3" w:rsidRDefault="00E81039" w:rsidP="0014606B">
            <w:pPr>
              <w:tabs>
                <w:tab w:val="left" w:pos="540"/>
              </w:tabs>
              <w:spacing w:after="0" w:line="240" w:lineRule="atLeast"/>
              <w:ind w:firstLine="0"/>
              <w:rPr>
                <w:rFonts w:ascii="Times New Roman" w:eastAsia="Cordia New" w:hAnsi="Times New Roman" w:cs="Times New Roman"/>
                <w:szCs w:val="22"/>
              </w:rPr>
            </w:pPr>
          </w:p>
        </w:tc>
        <w:tc>
          <w:tcPr>
            <w:tcW w:w="1412" w:type="dxa"/>
            <w:gridSpan w:val="2"/>
            <w:tcBorders>
              <w:top w:val="single" w:sz="4" w:space="0" w:color="auto"/>
              <w:bottom w:val="single" w:sz="4" w:space="0" w:color="auto"/>
            </w:tcBorders>
          </w:tcPr>
          <w:p w:rsidR="00E81039" w:rsidRPr="00A811B3" w:rsidRDefault="00E81039" w:rsidP="0014606B">
            <w:pPr>
              <w:tabs>
                <w:tab w:val="decimal" w:pos="592"/>
              </w:tabs>
              <w:spacing w:after="0" w:line="240" w:lineRule="atLeast"/>
              <w:ind w:left="-168" w:firstLine="0"/>
              <w:rPr>
                <w:rFonts w:ascii="Times New Roman" w:eastAsia="Cordia New" w:hAnsi="Times New Roman" w:cs="Times New Roman"/>
                <w:szCs w:val="22"/>
              </w:rPr>
            </w:pPr>
            <w:r w:rsidRPr="00A811B3">
              <w:rPr>
                <w:rFonts w:ascii="Times New Roman" w:eastAsia="Cordia New" w:hAnsi="Times New Roman" w:cs="Times New Roman"/>
                <w:szCs w:val="22"/>
              </w:rPr>
              <w:t>-</w:t>
            </w:r>
          </w:p>
        </w:tc>
        <w:tc>
          <w:tcPr>
            <w:tcW w:w="285" w:type="dxa"/>
            <w:gridSpan w:val="2"/>
          </w:tcPr>
          <w:p w:rsidR="00E81039" w:rsidRPr="00A811B3" w:rsidRDefault="00E81039" w:rsidP="0014606B">
            <w:pPr>
              <w:tabs>
                <w:tab w:val="left" w:pos="540"/>
              </w:tabs>
              <w:spacing w:after="0" w:line="240" w:lineRule="atLeast"/>
              <w:ind w:firstLine="0"/>
              <w:rPr>
                <w:rFonts w:ascii="Times New Roman" w:eastAsia="Cordia New" w:hAnsi="Times New Roman" w:cs="Times New Roman"/>
                <w:szCs w:val="22"/>
              </w:rPr>
            </w:pPr>
          </w:p>
        </w:tc>
        <w:tc>
          <w:tcPr>
            <w:tcW w:w="1275" w:type="dxa"/>
            <w:gridSpan w:val="2"/>
            <w:tcBorders>
              <w:top w:val="single" w:sz="4" w:space="0" w:color="auto"/>
              <w:bottom w:val="single" w:sz="4" w:space="0" w:color="auto"/>
            </w:tcBorders>
          </w:tcPr>
          <w:p w:rsidR="00E81039" w:rsidRPr="00A811B3" w:rsidRDefault="00E81039" w:rsidP="0014606B">
            <w:pPr>
              <w:pStyle w:val="acctfourfigures"/>
              <w:tabs>
                <w:tab w:val="clear" w:pos="765"/>
                <w:tab w:val="decimal" w:pos="1103"/>
              </w:tabs>
              <w:spacing w:line="240" w:lineRule="atLeast"/>
              <w:ind w:left="20" w:right="-96" w:firstLine="0"/>
              <w:rPr>
                <w:rFonts w:eastAsia="Cordia New"/>
                <w:szCs w:val="22"/>
                <w:lang w:val="en-US" w:bidi="th-TH"/>
              </w:rPr>
            </w:pPr>
            <w:r w:rsidRPr="00A811B3">
              <w:rPr>
                <w:rFonts w:eastAsia="Cordia New"/>
                <w:szCs w:val="22"/>
                <w:lang w:val="en-US" w:bidi="th-TH"/>
              </w:rPr>
              <w:t>46,789</w:t>
            </w:r>
          </w:p>
        </w:tc>
      </w:tr>
      <w:tr w:rsidR="00E81039" w:rsidRPr="00A811B3" w:rsidTr="0014606B">
        <w:tc>
          <w:tcPr>
            <w:tcW w:w="3824" w:type="dxa"/>
          </w:tcPr>
          <w:p w:rsidR="00E81039" w:rsidRPr="00A811B3" w:rsidRDefault="00E81039" w:rsidP="0014606B">
            <w:pPr>
              <w:spacing w:after="0" w:line="240" w:lineRule="atLeast"/>
              <w:ind w:left="574" w:right="-79"/>
              <w:rPr>
                <w:rFonts w:ascii="Times New Roman" w:hAnsi="Times New Roman" w:cs="Times New Roman"/>
                <w:b/>
                <w:bCs/>
                <w:szCs w:val="22"/>
                <w:cs/>
              </w:rPr>
            </w:pPr>
          </w:p>
        </w:tc>
        <w:tc>
          <w:tcPr>
            <w:tcW w:w="1283" w:type="dxa"/>
            <w:gridSpan w:val="2"/>
            <w:tcBorders>
              <w:top w:val="single" w:sz="4" w:space="0" w:color="auto"/>
            </w:tcBorders>
          </w:tcPr>
          <w:p w:rsidR="00E81039" w:rsidRPr="00A811B3" w:rsidRDefault="00E81039" w:rsidP="0014606B">
            <w:pPr>
              <w:pStyle w:val="acctfourfigures"/>
              <w:tabs>
                <w:tab w:val="clear" w:pos="765"/>
                <w:tab w:val="decimal" w:pos="792"/>
                <w:tab w:val="decimal" w:pos="1026"/>
              </w:tabs>
              <w:spacing w:line="240" w:lineRule="atLeast"/>
              <w:ind w:right="-96"/>
              <w:rPr>
                <w:b/>
                <w:bCs/>
                <w:szCs w:val="22"/>
                <w:lang w:bidi="th-TH"/>
              </w:rPr>
            </w:pPr>
          </w:p>
        </w:tc>
        <w:tc>
          <w:tcPr>
            <w:tcW w:w="280" w:type="dxa"/>
          </w:tcPr>
          <w:p w:rsidR="00E81039" w:rsidRPr="00A811B3" w:rsidRDefault="00E81039" w:rsidP="0014606B">
            <w:pPr>
              <w:tabs>
                <w:tab w:val="left" w:pos="540"/>
                <w:tab w:val="decimal" w:pos="998"/>
              </w:tabs>
              <w:spacing w:after="0" w:line="240" w:lineRule="atLeast"/>
              <w:rPr>
                <w:rFonts w:ascii="Times New Roman" w:hAnsi="Times New Roman" w:cs="Times New Roman"/>
                <w:b/>
                <w:bCs/>
                <w:szCs w:val="22"/>
              </w:rPr>
            </w:pPr>
          </w:p>
        </w:tc>
        <w:tc>
          <w:tcPr>
            <w:tcW w:w="1132" w:type="dxa"/>
            <w:tcBorders>
              <w:top w:val="single" w:sz="4" w:space="0" w:color="auto"/>
            </w:tcBorders>
          </w:tcPr>
          <w:p w:rsidR="00E81039" w:rsidRPr="00A811B3" w:rsidRDefault="00E81039" w:rsidP="0014606B">
            <w:pPr>
              <w:pStyle w:val="acctfourfigures"/>
              <w:tabs>
                <w:tab w:val="clear" w:pos="765"/>
                <w:tab w:val="decimal" w:pos="792"/>
              </w:tabs>
              <w:spacing w:line="240" w:lineRule="atLeast"/>
              <w:ind w:right="-96"/>
              <w:rPr>
                <w:b/>
                <w:bCs/>
                <w:szCs w:val="22"/>
                <w:lang w:bidi="th-TH"/>
              </w:rPr>
            </w:pPr>
          </w:p>
        </w:tc>
        <w:tc>
          <w:tcPr>
            <w:tcW w:w="292" w:type="dxa"/>
            <w:gridSpan w:val="2"/>
          </w:tcPr>
          <w:p w:rsidR="00E81039" w:rsidRPr="00A811B3" w:rsidRDefault="00E81039" w:rsidP="0014606B">
            <w:pPr>
              <w:tabs>
                <w:tab w:val="left" w:pos="540"/>
              </w:tabs>
              <w:spacing w:after="0" w:line="240" w:lineRule="atLeast"/>
              <w:rPr>
                <w:rFonts w:ascii="Times New Roman" w:hAnsi="Times New Roman" w:cs="Times New Roman"/>
                <w:b/>
                <w:bCs/>
                <w:szCs w:val="22"/>
              </w:rPr>
            </w:pPr>
          </w:p>
        </w:tc>
        <w:tc>
          <w:tcPr>
            <w:tcW w:w="1412" w:type="dxa"/>
            <w:gridSpan w:val="2"/>
            <w:tcBorders>
              <w:top w:val="single" w:sz="4" w:space="0" w:color="auto"/>
            </w:tcBorders>
          </w:tcPr>
          <w:p w:rsidR="00E81039" w:rsidRPr="00A811B3" w:rsidRDefault="00E81039" w:rsidP="0014606B">
            <w:pPr>
              <w:tabs>
                <w:tab w:val="decimal" w:pos="592"/>
              </w:tabs>
              <w:spacing w:after="0" w:line="240" w:lineRule="atLeast"/>
              <w:ind w:left="-168" w:firstLine="0"/>
              <w:rPr>
                <w:rFonts w:ascii="Times New Roman" w:eastAsia="Cordia New" w:hAnsi="Times New Roman" w:cs="Times New Roman"/>
                <w:szCs w:val="22"/>
              </w:rPr>
            </w:pPr>
          </w:p>
        </w:tc>
        <w:tc>
          <w:tcPr>
            <w:tcW w:w="285" w:type="dxa"/>
            <w:gridSpan w:val="2"/>
          </w:tcPr>
          <w:p w:rsidR="00E81039" w:rsidRPr="00A811B3" w:rsidRDefault="00E81039" w:rsidP="0014606B">
            <w:pPr>
              <w:tabs>
                <w:tab w:val="left" w:pos="540"/>
              </w:tabs>
              <w:spacing w:after="0" w:line="240" w:lineRule="atLeast"/>
              <w:rPr>
                <w:rFonts w:ascii="Times New Roman" w:hAnsi="Times New Roman" w:cs="Times New Roman"/>
                <w:b/>
                <w:bCs/>
                <w:szCs w:val="22"/>
              </w:rPr>
            </w:pPr>
          </w:p>
        </w:tc>
        <w:tc>
          <w:tcPr>
            <w:tcW w:w="1275" w:type="dxa"/>
            <w:gridSpan w:val="2"/>
            <w:tcBorders>
              <w:top w:val="single" w:sz="4" w:space="0" w:color="auto"/>
            </w:tcBorders>
          </w:tcPr>
          <w:p w:rsidR="00E81039" w:rsidRPr="00A811B3" w:rsidRDefault="00E81039" w:rsidP="0014606B">
            <w:pPr>
              <w:pStyle w:val="acctfourfigures"/>
              <w:tabs>
                <w:tab w:val="clear" w:pos="765"/>
                <w:tab w:val="decimal" w:pos="1029"/>
              </w:tabs>
              <w:spacing w:line="240" w:lineRule="atLeast"/>
              <w:ind w:left="20" w:right="-96"/>
              <w:rPr>
                <w:szCs w:val="22"/>
                <w:lang w:bidi="th-TH"/>
              </w:rPr>
            </w:pPr>
          </w:p>
        </w:tc>
      </w:tr>
      <w:tr w:rsidR="00E81039" w:rsidRPr="00A811B3" w:rsidTr="0014606B">
        <w:trPr>
          <w:cantSplit/>
          <w:trHeight w:val="225"/>
        </w:trPr>
        <w:tc>
          <w:tcPr>
            <w:tcW w:w="3824" w:type="dxa"/>
          </w:tcPr>
          <w:p w:rsidR="00E81039" w:rsidRPr="00A811B3" w:rsidRDefault="00E81039" w:rsidP="0014606B">
            <w:pPr>
              <w:spacing w:after="0" w:line="240" w:lineRule="atLeast"/>
              <w:ind w:left="574" w:right="-79" w:firstLine="0"/>
              <w:rPr>
                <w:rFonts w:ascii="Times New Roman" w:eastAsia="Cordia New" w:hAnsi="Times New Roman" w:cs="Times New Roman"/>
                <w:b/>
                <w:bCs/>
                <w:i/>
                <w:iCs/>
                <w:szCs w:val="22"/>
                <w:cs/>
              </w:rPr>
            </w:pPr>
            <w:r w:rsidRPr="00A811B3">
              <w:rPr>
                <w:rFonts w:ascii="Times New Roman" w:eastAsia="Cordia New" w:hAnsi="Times New Roman" w:cs="Times New Roman"/>
                <w:b/>
                <w:bCs/>
                <w:i/>
                <w:iCs/>
                <w:szCs w:val="22"/>
              </w:rPr>
              <w:t>Deferred tax liabilities</w:t>
            </w:r>
          </w:p>
        </w:tc>
        <w:tc>
          <w:tcPr>
            <w:tcW w:w="1274" w:type="dxa"/>
          </w:tcPr>
          <w:p w:rsidR="00E81039" w:rsidRPr="00A811B3" w:rsidRDefault="00E81039" w:rsidP="0014606B">
            <w:pPr>
              <w:tabs>
                <w:tab w:val="decimal" w:pos="1026"/>
              </w:tabs>
              <w:spacing w:after="0" w:line="240" w:lineRule="atLeast"/>
              <w:ind w:left="-168"/>
              <w:jc w:val="thaiDistribute"/>
              <w:rPr>
                <w:rFonts w:ascii="Times New Roman" w:hAnsi="Times New Roman" w:cs="Times New Roman"/>
                <w:szCs w:val="22"/>
                <w:cs/>
              </w:rPr>
            </w:pPr>
          </w:p>
        </w:tc>
        <w:tc>
          <w:tcPr>
            <w:tcW w:w="289" w:type="dxa"/>
            <w:gridSpan w:val="2"/>
          </w:tcPr>
          <w:p w:rsidR="00E81039" w:rsidRPr="00A811B3" w:rsidRDefault="00E81039" w:rsidP="0014606B">
            <w:pPr>
              <w:tabs>
                <w:tab w:val="left" w:pos="540"/>
              </w:tabs>
              <w:spacing w:after="0" w:line="240" w:lineRule="atLeast"/>
              <w:rPr>
                <w:rFonts w:ascii="Times New Roman" w:hAnsi="Times New Roman" w:cs="Times New Roman"/>
                <w:szCs w:val="22"/>
              </w:rPr>
            </w:pPr>
          </w:p>
        </w:tc>
        <w:tc>
          <w:tcPr>
            <w:tcW w:w="1132" w:type="dxa"/>
          </w:tcPr>
          <w:p w:rsidR="00E81039" w:rsidRPr="00A811B3" w:rsidRDefault="00E81039" w:rsidP="0014606B">
            <w:pPr>
              <w:tabs>
                <w:tab w:val="decimal" w:pos="962"/>
              </w:tabs>
              <w:spacing w:after="0" w:line="240" w:lineRule="atLeast"/>
              <w:ind w:left="-168"/>
              <w:jc w:val="thaiDistribute"/>
              <w:rPr>
                <w:rFonts w:ascii="Times New Roman" w:hAnsi="Times New Roman" w:cs="Times New Roman"/>
                <w:szCs w:val="22"/>
              </w:rPr>
            </w:pPr>
          </w:p>
        </w:tc>
        <w:tc>
          <w:tcPr>
            <w:tcW w:w="347" w:type="dxa"/>
            <w:gridSpan w:val="3"/>
          </w:tcPr>
          <w:p w:rsidR="00E81039" w:rsidRPr="00A811B3" w:rsidRDefault="00E81039" w:rsidP="0014606B">
            <w:pPr>
              <w:tabs>
                <w:tab w:val="decimal" w:pos="592"/>
              </w:tabs>
              <w:spacing w:after="0" w:line="240" w:lineRule="atLeast"/>
              <w:ind w:left="-168" w:firstLine="0"/>
              <w:rPr>
                <w:rFonts w:ascii="Times New Roman" w:eastAsia="Cordia New" w:hAnsi="Times New Roman" w:cs="Times New Roman"/>
                <w:szCs w:val="22"/>
              </w:rPr>
            </w:pPr>
          </w:p>
        </w:tc>
        <w:tc>
          <w:tcPr>
            <w:tcW w:w="1357" w:type="dxa"/>
          </w:tcPr>
          <w:p w:rsidR="00E81039" w:rsidRPr="00A811B3" w:rsidRDefault="00E81039" w:rsidP="0014606B">
            <w:pPr>
              <w:tabs>
                <w:tab w:val="decimal" w:pos="592"/>
                <w:tab w:val="decimal" w:pos="1026"/>
              </w:tabs>
              <w:spacing w:after="0" w:line="240" w:lineRule="atLeast"/>
              <w:ind w:left="-168" w:firstLine="0"/>
              <w:rPr>
                <w:rFonts w:ascii="Times New Roman" w:eastAsia="Cordia New" w:hAnsi="Times New Roman" w:cs="Times New Roman"/>
                <w:szCs w:val="22"/>
                <w:cs/>
              </w:rPr>
            </w:pPr>
          </w:p>
        </w:tc>
        <w:tc>
          <w:tcPr>
            <w:tcW w:w="285" w:type="dxa"/>
            <w:gridSpan w:val="2"/>
          </w:tcPr>
          <w:p w:rsidR="00E81039" w:rsidRPr="00A811B3" w:rsidRDefault="00E81039" w:rsidP="0014606B">
            <w:pPr>
              <w:tabs>
                <w:tab w:val="decimal" w:pos="796"/>
              </w:tabs>
              <w:spacing w:after="0" w:line="240" w:lineRule="atLeast"/>
              <w:ind w:left="-168"/>
              <w:jc w:val="thaiDistribute"/>
              <w:rPr>
                <w:rFonts w:ascii="Times New Roman" w:hAnsi="Times New Roman" w:cs="Times New Roman"/>
                <w:szCs w:val="22"/>
              </w:rPr>
            </w:pPr>
          </w:p>
        </w:tc>
        <w:tc>
          <w:tcPr>
            <w:tcW w:w="1275" w:type="dxa"/>
            <w:gridSpan w:val="2"/>
          </w:tcPr>
          <w:p w:rsidR="00E81039" w:rsidRPr="00A811B3" w:rsidRDefault="00E81039" w:rsidP="0014606B">
            <w:pPr>
              <w:pStyle w:val="acctfourfigures"/>
              <w:tabs>
                <w:tab w:val="clear" w:pos="765"/>
                <w:tab w:val="decimal" w:pos="1029"/>
              </w:tabs>
              <w:spacing w:line="240" w:lineRule="atLeast"/>
              <w:ind w:left="20" w:right="-96"/>
              <w:rPr>
                <w:szCs w:val="22"/>
                <w:lang w:bidi="th-TH"/>
              </w:rPr>
            </w:pPr>
          </w:p>
        </w:tc>
      </w:tr>
      <w:tr w:rsidR="00E81039" w:rsidRPr="00A811B3" w:rsidTr="0014606B">
        <w:trPr>
          <w:cantSplit/>
          <w:trHeight w:val="284"/>
        </w:trPr>
        <w:tc>
          <w:tcPr>
            <w:tcW w:w="3824" w:type="dxa"/>
          </w:tcPr>
          <w:p w:rsidR="00E81039" w:rsidRPr="00A811B3" w:rsidRDefault="00E81039" w:rsidP="0014606B">
            <w:pPr>
              <w:spacing w:after="0" w:line="240" w:lineRule="atLeast"/>
              <w:ind w:left="574" w:right="-79" w:firstLine="0"/>
              <w:rPr>
                <w:rFonts w:ascii="Times New Roman" w:eastAsia="Cordia New" w:hAnsi="Times New Roman" w:cs="Times New Roman"/>
                <w:b/>
                <w:bCs/>
                <w:szCs w:val="22"/>
              </w:rPr>
            </w:pPr>
            <w:r w:rsidRPr="00A811B3">
              <w:rPr>
                <w:rFonts w:ascii="Times New Roman" w:eastAsia="Cordia New" w:hAnsi="Times New Roman" w:cs="Times New Roman"/>
                <w:b/>
                <w:bCs/>
                <w:szCs w:val="22"/>
              </w:rPr>
              <w:t>Tax rate of 20%</w:t>
            </w:r>
          </w:p>
        </w:tc>
        <w:tc>
          <w:tcPr>
            <w:tcW w:w="1274" w:type="dxa"/>
          </w:tcPr>
          <w:p w:rsidR="00E81039" w:rsidRPr="00A811B3" w:rsidRDefault="00E81039" w:rsidP="0014606B">
            <w:pPr>
              <w:tabs>
                <w:tab w:val="decimal" w:pos="1026"/>
              </w:tabs>
              <w:spacing w:after="0" w:line="240" w:lineRule="atLeast"/>
              <w:ind w:left="-168"/>
              <w:jc w:val="thaiDistribute"/>
              <w:rPr>
                <w:rFonts w:ascii="Times New Roman" w:hAnsi="Times New Roman" w:cs="Times New Roman"/>
                <w:szCs w:val="22"/>
                <w:cs/>
              </w:rPr>
            </w:pPr>
          </w:p>
        </w:tc>
        <w:tc>
          <w:tcPr>
            <w:tcW w:w="289" w:type="dxa"/>
            <w:gridSpan w:val="2"/>
          </w:tcPr>
          <w:p w:rsidR="00E81039" w:rsidRPr="00A811B3" w:rsidRDefault="00E81039" w:rsidP="0014606B">
            <w:pPr>
              <w:tabs>
                <w:tab w:val="left" w:pos="540"/>
              </w:tabs>
              <w:spacing w:after="0" w:line="240" w:lineRule="atLeast"/>
              <w:rPr>
                <w:rFonts w:ascii="Times New Roman" w:hAnsi="Times New Roman" w:cs="Times New Roman"/>
                <w:szCs w:val="22"/>
              </w:rPr>
            </w:pPr>
          </w:p>
        </w:tc>
        <w:tc>
          <w:tcPr>
            <w:tcW w:w="1132" w:type="dxa"/>
          </w:tcPr>
          <w:p w:rsidR="00E81039" w:rsidRPr="00A811B3" w:rsidRDefault="00E81039" w:rsidP="0014606B">
            <w:pPr>
              <w:tabs>
                <w:tab w:val="decimal" w:pos="962"/>
              </w:tabs>
              <w:spacing w:after="0" w:line="240" w:lineRule="atLeast"/>
              <w:ind w:left="-168"/>
              <w:jc w:val="thaiDistribute"/>
              <w:rPr>
                <w:rFonts w:ascii="Times New Roman" w:hAnsi="Times New Roman" w:cs="Times New Roman"/>
                <w:szCs w:val="22"/>
              </w:rPr>
            </w:pPr>
          </w:p>
        </w:tc>
        <w:tc>
          <w:tcPr>
            <w:tcW w:w="347" w:type="dxa"/>
            <w:gridSpan w:val="3"/>
          </w:tcPr>
          <w:p w:rsidR="00E81039" w:rsidRPr="00A811B3" w:rsidRDefault="00E81039" w:rsidP="0014606B">
            <w:pPr>
              <w:tabs>
                <w:tab w:val="decimal" w:pos="592"/>
              </w:tabs>
              <w:spacing w:after="0" w:line="240" w:lineRule="atLeast"/>
              <w:ind w:left="-168" w:firstLine="0"/>
              <w:rPr>
                <w:rFonts w:ascii="Times New Roman" w:eastAsia="Cordia New" w:hAnsi="Times New Roman" w:cs="Times New Roman"/>
                <w:szCs w:val="22"/>
              </w:rPr>
            </w:pPr>
          </w:p>
        </w:tc>
        <w:tc>
          <w:tcPr>
            <w:tcW w:w="1357" w:type="dxa"/>
          </w:tcPr>
          <w:p w:rsidR="00E81039" w:rsidRPr="00A811B3" w:rsidRDefault="00E81039" w:rsidP="0014606B">
            <w:pPr>
              <w:tabs>
                <w:tab w:val="decimal" w:pos="592"/>
                <w:tab w:val="decimal" w:pos="1026"/>
              </w:tabs>
              <w:spacing w:after="0" w:line="240" w:lineRule="atLeast"/>
              <w:ind w:left="-168" w:firstLine="0"/>
              <w:rPr>
                <w:rFonts w:ascii="Times New Roman" w:eastAsia="Cordia New" w:hAnsi="Times New Roman" w:cs="Times New Roman"/>
                <w:szCs w:val="22"/>
                <w:cs/>
              </w:rPr>
            </w:pPr>
          </w:p>
        </w:tc>
        <w:tc>
          <w:tcPr>
            <w:tcW w:w="285" w:type="dxa"/>
            <w:gridSpan w:val="2"/>
          </w:tcPr>
          <w:p w:rsidR="00E81039" w:rsidRPr="00A811B3" w:rsidRDefault="00E81039" w:rsidP="0014606B">
            <w:pPr>
              <w:tabs>
                <w:tab w:val="decimal" w:pos="796"/>
              </w:tabs>
              <w:spacing w:after="0" w:line="240" w:lineRule="atLeast"/>
              <w:ind w:left="-168"/>
              <w:jc w:val="thaiDistribute"/>
              <w:rPr>
                <w:rFonts w:ascii="Times New Roman" w:hAnsi="Times New Roman" w:cs="Times New Roman"/>
                <w:szCs w:val="22"/>
              </w:rPr>
            </w:pPr>
          </w:p>
        </w:tc>
        <w:tc>
          <w:tcPr>
            <w:tcW w:w="1275" w:type="dxa"/>
            <w:gridSpan w:val="2"/>
          </w:tcPr>
          <w:p w:rsidR="00E81039" w:rsidRPr="00A811B3" w:rsidRDefault="00E81039" w:rsidP="0014606B">
            <w:pPr>
              <w:pStyle w:val="acctfourfigures"/>
              <w:tabs>
                <w:tab w:val="clear" w:pos="765"/>
                <w:tab w:val="decimal" w:pos="1029"/>
              </w:tabs>
              <w:spacing w:line="240" w:lineRule="atLeast"/>
              <w:ind w:left="20" w:right="-96"/>
              <w:rPr>
                <w:szCs w:val="22"/>
                <w:lang w:bidi="th-TH"/>
              </w:rPr>
            </w:pPr>
          </w:p>
        </w:tc>
      </w:tr>
      <w:tr w:rsidR="00E81039" w:rsidRPr="00A811B3" w:rsidTr="0014606B">
        <w:trPr>
          <w:cantSplit/>
          <w:trHeight w:val="284"/>
        </w:trPr>
        <w:tc>
          <w:tcPr>
            <w:tcW w:w="3824" w:type="dxa"/>
          </w:tcPr>
          <w:p w:rsidR="00E81039" w:rsidRPr="00A811B3" w:rsidRDefault="00E81039" w:rsidP="0014606B">
            <w:pPr>
              <w:spacing w:after="0" w:line="240" w:lineRule="atLeast"/>
              <w:ind w:left="574" w:right="-79" w:firstLine="0"/>
              <w:rPr>
                <w:rFonts w:ascii="Times New Roman" w:eastAsia="Cordia New" w:hAnsi="Times New Roman" w:cs="Times New Roman"/>
                <w:szCs w:val="22"/>
                <w:cs/>
              </w:rPr>
            </w:pPr>
            <w:r w:rsidRPr="00A811B3">
              <w:rPr>
                <w:rFonts w:ascii="Times New Roman" w:eastAsia="Cordia New" w:hAnsi="Times New Roman" w:cs="Times New Roman"/>
                <w:szCs w:val="22"/>
              </w:rPr>
              <w:t>Property, plant and equipment</w:t>
            </w:r>
          </w:p>
        </w:tc>
        <w:tc>
          <w:tcPr>
            <w:tcW w:w="1274" w:type="dxa"/>
          </w:tcPr>
          <w:p w:rsidR="00E81039" w:rsidRPr="00A811B3" w:rsidRDefault="00E81039" w:rsidP="0014606B">
            <w:pPr>
              <w:pStyle w:val="acctfourfigures"/>
              <w:tabs>
                <w:tab w:val="clear" w:pos="765"/>
                <w:tab w:val="decimal" w:pos="978"/>
              </w:tabs>
              <w:spacing w:line="240" w:lineRule="atLeast"/>
              <w:ind w:left="20" w:right="-96" w:firstLine="0"/>
              <w:rPr>
                <w:rFonts w:eastAsia="Cordia New"/>
                <w:szCs w:val="22"/>
                <w:rtl/>
                <w:cs/>
                <w:lang w:val="en-US"/>
              </w:rPr>
            </w:pPr>
            <w:r w:rsidRPr="00A811B3">
              <w:rPr>
                <w:rFonts w:eastAsia="Cordia New"/>
                <w:szCs w:val="22"/>
                <w:lang w:val="en-US" w:bidi="th-TH"/>
              </w:rPr>
              <w:t>(1,244)</w:t>
            </w:r>
          </w:p>
        </w:tc>
        <w:tc>
          <w:tcPr>
            <w:tcW w:w="289" w:type="dxa"/>
            <w:gridSpan w:val="2"/>
          </w:tcPr>
          <w:p w:rsidR="00E81039" w:rsidRPr="00A811B3" w:rsidRDefault="00E81039" w:rsidP="0014606B">
            <w:pPr>
              <w:tabs>
                <w:tab w:val="left" w:pos="540"/>
              </w:tabs>
              <w:spacing w:after="0" w:line="240" w:lineRule="atLeast"/>
              <w:ind w:firstLine="0"/>
              <w:rPr>
                <w:rFonts w:ascii="Times New Roman" w:eastAsia="Cordia New" w:hAnsi="Times New Roman" w:cs="Times New Roman"/>
                <w:szCs w:val="22"/>
              </w:rPr>
            </w:pPr>
          </w:p>
        </w:tc>
        <w:tc>
          <w:tcPr>
            <w:tcW w:w="1132" w:type="dxa"/>
          </w:tcPr>
          <w:p w:rsidR="00E81039" w:rsidRPr="00A811B3" w:rsidRDefault="00E81039" w:rsidP="0014606B">
            <w:pPr>
              <w:pStyle w:val="acctfourfigures"/>
              <w:tabs>
                <w:tab w:val="clear" w:pos="765"/>
                <w:tab w:val="decimal" w:pos="1117"/>
              </w:tabs>
              <w:spacing w:line="240" w:lineRule="atLeast"/>
              <w:ind w:left="20" w:right="181" w:firstLine="0"/>
              <w:rPr>
                <w:rFonts w:eastAsia="Cordia New"/>
                <w:szCs w:val="22"/>
                <w:rtl/>
                <w:cs/>
                <w:lang w:val="en-US"/>
              </w:rPr>
            </w:pPr>
            <w:r w:rsidRPr="00A811B3">
              <w:rPr>
                <w:rFonts w:eastAsia="Cordia New"/>
                <w:szCs w:val="22"/>
                <w:lang w:val="en-US" w:bidi="th-TH"/>
              </w:rPr>
              <w:t>928</w:t>
            </w:r>
          </w:p>
        </w:tc>
        <w:tc>
          <w:tcPr>
            <w:tcW w:w="347" w:type="dxa"/>
            <w:gridSpan w:val="3"/>
          </w:tcPr>
          <w:p w:rsidR="00E81039" w:rsidRPr="00A811B3" w:rsidRDefault="00E81039" w:rsidP="0014606B">
            <w:pPr>
              <w:tabs>
                <w:tab w:val="decimal" w:pos="592"/>
              </w:tabs>
              <w:spacing w:after="0" w:line="240" w:lineRule="atLeast"/>
              <w:ind w:left="-168" w:firstLine="0"/>
              <w:rPr>
                <w:rFonts w:ascii="Times New Roman" w:eastAsia="Cordia New" w:hAnsi="Times New Roman" w:cs="Times New Roman"/>
                <w:szCs w:val="22"/>
              </w:rPr>
            </w:pPr>
          </w:p>
        </w:tc>
        <w:tc>
          <w:tcPr>
            <w:tcW w:w="1357" w:type="dxa"/>
          </w:tcPr>
          <w:p w:rsidR="00E81039" w:rsidRPr="00A811B3" w:rsidRDefault="00E81039" w:rsidP="0014606B">
            <w:pPr>
              <w:tabs>
                <w:tab w:val="decimal" w:pos="592"/>
              </w:tabs>
              <w:spacing w:after="0" w:line="240" w:lineRule="atLeast"/>
              <w:ind w:left="-168" w:firstLine="0"/>
              <w:rPr>
                <w:rFonts w:ascii="Times New Roman" w:eastAsia="Cordia New" w:hAnsi="Times New Roman" w:cstheme="minorBidi"/>
                <w:szCs w:val="22"/>
                <w:cs/>
              </w:rPr>
            </w:pPr>
            <w:r w:rsidRPr="00A811B3">
              <w:rPr>
                <w:rFonts w:ascii="Times New Roman" w:eastAsia="Cordia New" w:hAnsi="Times New Roman" w:cs="Times New Roman"/>
                <w:szCs w:val="22"/>
              </w:rPr>
              <w:t>-</w:t>
            </w:r>
          </w:p>
        </w:tc>
        <w:tc>
          <w:tcPr>
            <w:tcW w:w="285" w:type="dxa"/>
            <w:gridSpan w:val="2"/>
          </w:tcPr>
          <w:p w:rsidR="00E81039" w:rsidRPr="00A811B3" w:rsidRDefault="00E81039" w:rsidP="0014606B">
            <w:pPr>
              <w:tabs>
                <w:tab w:val="decimal" w:pos="796"/>
              </w:tabs>
              <w:spacing w:after="0" w:line="240" w:lineRule="atLeast"/>
              <w:ind w:left="-168" w:firstLine="0"/>
              <w:jc w:val="thaiDistribute"/>
              <w:rPr>
                <w:rFonts w:ascii="Times New Roman" w:eastAsia="Cordia New" w:hAnsi="Times New Roman" w:cs="Times New Roman"/>
                <w:szCs w:val="22"/>
              </w:rPr>
            </w:pPr>
          </w:p>
        </w:tc>
        <w:tc>
          <w:tcPr>
            <w:tcW w:w="1275" w:type="dxa"/>
            <w:gridSpan w:val="2"/>
          </w:tcPr>
          <w:p w:rsidR="00E81039" w:rsidRPr="00A811B3" w:rsidRDefault="00E81039" w:rsidP="0014606B">
            <w:pPr>
              <w:pStyle w:val="acctfourfigures"/>
              <w:tabs>
                <w:tab w:val="clear" w:pos="765"/>
                <w:tab w:val="decimal" w:pos="978"/>
              </w:tabs>
              <w:spacing w:line="240" w:lineRule="atLeast"/>
              <w:ind w:left="20" w:right="-96" w:firstLine="0"/>
              <w:rPr>
                <w:rFonts w:eastAsia="Cordia New" w:cstheme="minorBidi"/>
                <w:szCs w:val="22"/>
                <w:lang w:val="en-US"/>
              </w:rPr>
            </w:pPr>
            <w:r w:rsidRPr="00A811B3">
              <w:rPr>
                <w:rFonts w:eastAsia="Cordia New"/>
                <w:szCs w:val="22"/>
                <w:lang w:val="en-US" w:bidi="th-TH"/>
              </w:rPr>
              <w:t>(316)</w:t>
            </w:r>
          </w:p>
        </w:tc>
      </w:tr>
      <w:tr w:rsidR="00E81039" w:rsidRPr="00A811B3" w:rsidTr="0014606B">
        <w:trPr>
          <w:cantSplit/>
          <w:trHeight w:val="284"/>
        </w:trPr>
        <w:tc>
          <w:tcPr>
            <w:tcW w:w="3824" w:type="dxa"/>
          </w:tcPr>
          <w:p w:rsidR="00E81039" w:rsidRPr="00A811B3" w:rsidRDefault="00E81039" w:rsidP="0014606B">
            <w:pPr>
              <w:spacing w:after="0" w:line="240" w:lineRule="atLeast"/>
              <w:ind w:left="574" w:right="-79" w:firstLine="0"/>
              <w:rPr>
                <w:rFonts w:ascii="Times New Roman" w:eastAsia="Cordia New" w:hAnsi="Times New Roman" w:cstheme="minorBidi"/>
                <w:szCs w:val="22"/>
                <w:cs/>
              </w:rPr>
            </w:pPr>
            <w:r w:rsidRPr="00A811B3">
              <w:rPr>
                <w:rFonts w:ascii="Times New Roman" w:eastAsia="Cordia New" w:hAnsi="Times New Roman" w:cs="Times New Roman"/>
                <w:szCs w:val="22"/>
              </w:rPr>
              <w:t>Lease liabilities</w:t>
            </w:r>
          </w:p>
        </w:tc>
        <w:tc>
          <w:tcPr>
            <w:tcW w:w="1274" w:type="dxa"/>
          </w:tcPr>
          <w:p w:rsidR="00E81039" w:rsidRPr="00A811B3" w:rsidRDefault="00E81039" w:rsidP="0014606B">
            <w:pPr>
              <w:pStyle w:val="acctfourfigures"/>
              <w:tabs>
                <w:tab w:val="clear" w:pos="765"/>
                <w:tab w:val="decimal" w:pos="978"/>
              </w:tabs>
              <w:spacing w:line="240" w:lineRule="atLeast"/>
              <w:ind w:left="20" w:right="-96" w:firstLine="0"/>
              <w:rPr>
                <w:rFonts w:eastAsia="Cordia New"/>
                <w:szCs w:val="22"/>
                <w:lang w:val="en-US" w:bidi="th-TH"/>
              </w:rPr>
            </w:pPr>
            <w:r w:rsidRPr="00A811B3">
              <w:rPr>
                <w:rFonts w:eastAsia="Cordia New"/>
                <w:szCs w:val="22"/>
                <w:lang w:val="en-US" w:bidi="th-TH"/>
              </w:rPr>
              <w:t>(1)</w:t>
            </w:r>
          </w:p>
        </w:tc>
        <w:tc>
          <w:tcPr>
            <w:tcW w:w="289" w:type="dxa"/>
            <w:gridSpan w:val="2"/>
          </w:tcPr>
          <w:p w:rsidR="00E81039" w:rsidRPr="00A811B3" w:rsidRDefault="00E81039" w:rsidP="0014606B">
            <w:pPr>
              <w:tabs>
                <w:tab w:val="left" w:pos="540"/>
              </w:tabs>
              <w:spacing w:after="0" w:line="240" w:lineRule="atLeast"/>
              <w:ind w:firstLine="0"/>
              <w:rPr>
                <w:rFonts w:ascii="Times New Roman" w:eastAsia="Cordia New" w:hAnsi="Times New Roman" w:cs="Times New Roman"/>
                <w:szCs w:val="22"/>
              </w:rPr>
            </w:pPr>
          </w:p>
        </w:tc>
        <w:tc>
          <w:tcPr>
            <w:tcW w:w="1132" w:type="dxa"/>
          </w:tcPr>
          <w:p w:rsidR="00E81039" w:rsidRPr="00A811B3" w:rsidRDefault="00E81039" w:rsidP="0014606B">
            <w:pPr>
              <w:pStyle w:val="acctfourfigures"/>
              <w:tabs>
                <w:tab w:val="clear" w:pos="765"/>
                <w:tab w:val="decimal" w:pos="1117"/>
              </w:tabs>
              <w:spacing w:line="240" w:lineRule="atLeast"/>
              <w:ind w:left="20" w:right="181" w:firstLine="0"/>
              <w:rPr>
                <w:rFonts w:eastAsia="Cordia New"/>
                <w:szCs w:val="22"/>
                <w:lang w:val="en-US" w:bidi="th-TH"/>
              </w:rPr>
            </w:pPr>
            <w:r w:rsidRPr="00A811B3">
              <w:rPr>
                <w:rFonts w:eastAsia="Cordia New"/>
                <w:szCs w:val="22"/>
                <w:lang w:val="en-US" w:bidi="th-TH"/>
              </w:rPr>
              <w:t>1</w:t>
            </w:r>
          </w:p>
        </w:tc>
        <w:tc>
          <w:tcPr>
            <w:tcW w:w="347" w:type="dxa"/>
            <w:gridSpan w:val="3"/>
          </w:tcPr>
          <w:p w:rsidR="00E81039" w:rsidRPr="00A811B3" w:rsidRDefault="00E81039" w:rsidP="0014606B">
            <w:pPr>
              <w:tabs>
                <w:tab w:val="decimal" w:pos="592"/>
              </w:tabs>
              <w:spacing w:after="0" w:line="240" w:lineRule="atLeast"/>
              <w:ind w:left="-168" w:firstLine="0"/>
              <w:rPr>
                <w:rFonts w:ascii="Times New Roman" w:eastAsia="Cordia New" w:hAnsi="Times New Roman" w:cs="Times New Roman"/>
                <w:szCs w:val="22"/>
              </w:rPr>
            </w:pPr>
          </w:p>
        </w:tc>
        <w:tc>
          <w:tcPr>
            <w:tcW w:w="1357" w:type="dxa"/>
          </w:tcPr>
          <w:p w:rsidR="00E81039" w:rsidRPr="00A811B3" w:rsidRDefault="00E81039" w:rsidP="0014606B">
            <w:pPr>
              <w:tabs>
                <w:tab w:val="decimal" w:pos="592"/>
              </w:tabs>
              <w:spacing w:after="0" w:line="240" w:lineRule="atLeast"/>
              <w:ind w:left="-168" w:firstLine="0"/>
              <w:rPr>
                <w:rFonts w:ascii="Times New Roman" w:eastAsia="Cordia New" w:hAnsi="Times New Roman" w:cs="Times New Roman"/>
                <w:szCs w:val="22"/>
              </w:rPr>
            </w:pPr>
            <w:r w:rsidRPr="00A811B3">
              <w:rPr>
                <w:rFonts w:ascii="Times New Roman" w:eastAsia="Cordia New" w:hAnsi="Times New Roman" w:cs="Times New Roman"/>
                <w:szCs w:val="22"/>
              </w:rPr>
              <w:t>-</w:t>
            </w:r>
          </w:p>
        </w:tc>
        <w:tc>
          <w:tcPr>
            <w:tcW w:w="285" w:type="dxa"/>
            <w:gridSpan w:val="2"/>
          </w:tcPr>
          <w:p w:rsidR="00E81039" w:rsidRPr="00A811B3" w:rsidRDefault="00E81039" w:rsidP="0014606B">
            <w:pPr>
              <w:tabs>
                <w:tab w:val="decimal" w:pos="796"/>
              </w:tabs>
              <w:spacing w:after="0" w:line="240" w:lineRule="atLeast"/>
              <w:ind w:left="-168" w:firstLine="0"/>
              <w:jc w:val="thaiDistribute"/>
              <w:rPr>
                <w:rFonts w:ascii="Times New Roman" w:eastAsia="Cordia New" w:hAnsi="Times New Roman" w:cs="Times New Roman"/>
                <w:szCs w:val="22"/>
              </w:rPr>
            </w:pPr>
          </w:p>
        </w:tc>
        <w:tc>
          <w:tcPr>
            <w:tcW w:w="1275" w:type="dxa"/>
            <w:gridSpan w:val="2"/>
          </w:tcPr>
          <w:p w:rsidR="00E81039" w:rsidRPr="00A811B3" w:rsidRDefault="00E81039" w:rsidP="0014606B">
            <w:pPr>
              <w:tabs>
                <w:tab w:val="decimal" w:pos="592"/>
              </w:tabs>
              <w:spacing w:after="0" w:line="240" w:lineRule="atLeast"/>
              <w:ind w:left="-168" w:firstLine="0"/>
              <w:rPr>
                <w:rFonts w:ascii="Times New Roman" w:eastAsia="Cordia New" w:hAnsi="Times New Roman" w:cs="Times New Roman"/>
                <w:szCs w:val="22"/>
              </w:rPr>
            </w:pPr>
            <w:r w:rsidRPr="00A811B3">
              <w:rPr>
                <w:rFonts w:ascii="Times New Roman" w:eastAsia="Cordia New" w:hAnsi="Times New Roman" w:cs="Times New Roman"/>
                <w:szCs w:val="22"/>
              </w:rPr>
              <w:t>-</w:t>
            </w:r>
          </w:p>
        </w:tc>
      </w:tr>
      <w:tr w:rsidR="00E81039" w:rsidRPr="00A811B3" w:rsidTr="0014606B">
        <w:trPr>
          <w:cantSplit/>
          <w:trHeight w:val="284"/>
        </w:trPr>
        <w:tc>
          <w:tcPr>
            <w:tcW w:w="3824" w:type="dxa"/>
          </w:tcPr>
          <w:p w:rsidR="00E81039" w:rsidRPr="00A811B3" w:rsidRDefault="00E81039" w:rsidP="0014606B">
            <w:pPr>
              <w:spacing w:after="0" w:line="240" w:lineRule="atLeast"/>
              <w:ind w:left="574" w:right="-79" w:firstLine="0"/>
              <w:rPr>
                <w:rFonts w:ascii="Times New Roman" w:eastAsia="Cordia New" w:hAnsi="Times New Roman" w:cs="Times New Roman"/>
                <w:szCs w:val="22"/>
              </w:rPr>
            </w:pPr>
            <w:r w:rsidRPr="00A811B3">
              <w:rPr>
                <w:rFonts w:ascii="Times New Roman" w:eastAsia="Cordia New" w:hAnsi="Times New Roman" w:cs="Times New Roman"/>
                <w:szCs w:val="22"/>
              </w:rPr>
              <w:t>Other intangible assets</w:t>
            </w:r>
          </w:p>
        </w:tc>
        <w:tc>
          <w:tcPr>
            <w:tcW w:w="1274" w:type="dxa"/>
          </w:tcPr>
          <w:p w:rsidR="00E81039" w:rsidRPr="00A811B3" w:rsidRDefault="00E81039" w:rsidP="0014606B">
            <w:pPr>
              <w:tabs>
                <w:tab w:val="decimal" w:pos="592"/>
              </w:tabs>
              <w:spacing w:after="0" w:line="240" w:lineRule="atLeast"/>
              <w:ind w:left="-168" w:firstLine="0"/>
              <w:rPr>
                <w:rFonts w:ascii="Times New Roman" w:eastAsia="Cordia New" w:hAnsi="Times New Roman" w:cs="Times New Roman"/>
                <w:szCs w:val="22"/>
              </w:rPr>
            </w:pPr>
            <w:r w:rsidRPr="00A811B3">
              <w:rPr>
                <w:rFonts w:ascii="Times New Roman" w:eastAsia="Cordia New" w:hAnsi="Times New Roman" w:cs="Times New Roman"/>
                <w:szCs w:val="22"/>
              </w:rPr>
              <w:t>-</w:t>
            </w:r>
          </w:p>
        </w:tc>
        <w:tc>
          <w:tcPr>
            <w:tcW w:w="289" w:type="dxa"/>
            <w:gridSpan w:val="2"/>
          </w:tcPr>
          <w:p w:rsidR="00E81039" w:rsidRPr="00A811B3" w:rsidRDefault="00E81039" w:rsidP="0014606B">
            <w:pPr>
              <w:tabs>
                <w:tab w:val="left" w:pos="540"/>
              </w:tabs>
              <w:spacing w:after="0" w:line="240" w:lineRule="atLeast"/>
              <w:ind w:firstLine="0"/>
              <w:rPr>
                <w:rFonts w:ascii="Times New Roman" w:eastAsia="Cordia New" w:hAnsi="Times New Roman" w:cs="Times New Roman"/>
                <w:szCs w:val="22"/>
              </w:rPr>
            </w:pPr>
          </w:p>
        </w:tc>
        <w:tc>
          <w:tcPr>
            <w:tcW w:w="1132" w:type="dxa"/>
          </w:tcPr>
          <w:p w:rsidR="00E81039" w:rsidRPr="00A811B3" w:rsidRDefault="00E81039" w:rsidP="0014606B">
            <w:pPr>
              <w:pStyle w:val="acctfourfigures"/>
              <w:tabs>
                <w:tab w:val="clear" w:pos="765"/>
                <w:tab w:val="decimal" w:pos="1117"/>
              </w:tabs>
              <w:spacing w:line="240" w:lineRule="atLeast"/>
              <w:ind w:left="20" w:right="181" w:firstLine="0"/>
              <w:rPr>
                <w:rFonts w:eastAsia="Cordia New"/>
                <w:szCs w:val="22"/>
                <w:rtl/>
                <w:cs/>
                <w:lang w:val="en-US"/>
              </w:rPr>
            </w:pPr>
            <w:r w:rsidRPr="00A811B3">
              <w:rPr>
                <w:rFonts w:eastAsia="Cordia New" w:hint="cs"/>
                <w:szCs w:val="22"/>
                <w:cs/>
                <w:lang w:val="en-US" w:bidi="th-TH"/>
              </w:rPr>
              <w:t>(</w:t>
            </w:r>
            <w:r w:rsidRPr="00A811B3">
              <w:rPr>
                <w:rFonts w:eastAsia="Cordia New"/>
                <w:szCs w:val="22"/>
                <w:lang w:val="en-US" w:bidi="th-TH"/>
              </w:rPr>
              <w:t>4</w:t>
            </w:r>
            <w:r w:rsidRPr="00A811B3">
              <w:rPr>
                <w:rFonts w:eastAsia="Cordia New" w:hint="cs"/>
                <w:szCs w:val="22"/>
                <w:cs/>
                <w:lang w:val="en-US" w:bidi="th-TH"/>
              </w:rPr>
              <w:t>)</w:t>
            </w:r>
          </w:p>
        </w:tc>
        <w:tc>
          <w:tcPr>
            <w:tcW w:w="347" w:type="dxa"/>
            <w:gridSpan w:val="3"/>
          </w:tcPr>
          <w:p w:rsidR="00E81039" w:rsidRPr="00A811B3" w:rsidRDefault="00E81039" w:rsidP="0014606B">
            <w:pPr>
              <w:tabs>
                <w:tab w:val="decimal" w:pos="592"/>
              </w:tabs>
              <w:spacing w:after="0" w:line="240" w:lineRule="atLeast"/>
              <w:ind w:left="-168" w:firstLine="0"/>
              <w:rPr>
                <w:rFonts w:ascii="Times New Roman" w:eastAsia="Cordia New" w:hAnsi="Times New Roman" w:cs="Times New Roman"/>
                <w:szCs w:val="22"/>
              </w:rPr>
            </w:pPr>
          </w:p>
        </w:tc>
        <w:tc>
          <w:tcPr>
            <w:tcW w:w="1357" w:type="dxa"/>
          </w:tcPr>
          <w:p w:rsidR="00E81039" w:rsidRPr="00A811B3" w:rsidRDefault="00E81039" w:rsidP="0014606B">
            <w:pPr>
              <w:tabs>
                <w:tab w:val="decimal" w:pos="592"/>
              </w:tabs>
              <w:spacing w:after="0" w:line="240" w:lineRule="atLeast"/>
              <w:ind w:left="-168" w:firstLine="0"/>
              <w:rPr>
                <w:rFonts w:ascii="Times New Roman" w:eastAsia="Cordia New" w:hAnsi="Times New Roman" w:cs="Times New Roman"/>
                <w:szCs w:val="22"/>
              </w:rPr>
            </w:pPr>
            <w:r w:rsidRPr="00A811B3">
              <w:rPr>
                <w:rFonts w:ascii="Times New Roman" w:eastAsia="Cordia New" w:hAnsi="Times New Roman" w:cs="Times New Roman"/>
                <w:szCs w:val="22"/>
              </w:rPr>
              <w:t>-</w:t>
            </w:r>
          </w:p>
        </w:tc>
        <w:tc>
          <w:tcPr>
            <w:tcW w:w="285" w:type="dxa"/>
            <w:gridSpan w:val="2"/>
          </w:tcPr>
          <w:p w:rsidR="00E81039" w:rsidRPr="00A811B3" w:rsidRDefault="00E81039" w:rsidP="0014606B">
            <w:pPr>
              <w:tabs>
                <w:tab w:val="decimal" w:pos="796"/>
              </w:tabs>
              <w:spacing w:after="0" w:line="240" w:lineRule="atLeast"/>
              <w:ind w:left="-168" w:firstLine="0"/>
              <w:jc w:val="thaiDistribute"/>
              <w:rPr>
                <w:rFonts w:ascii="Times New Roman" w:eastAsia="Cordia New" w:hAnsi="Times New Roman" w:cs="Times New Roman"/>
                <w:szCs w:val="22"/>
              </w:rPr>
            </w:pPr>
          </w:p>
        </w:tc>
        <w:tc>
          <w:tcPr>
            <w:tcW w:w="1275" w:type="dxa"/>
            <w:gridSpan w:val="2"/>
          </w:tcPr>
          <w:p w:rsidR="00E81039" w:rsidRPr="00A811B3" w:rsidRDefault="00E81039" w:rsidP="0014606B">
            <w:pPr>
              <w:pStyle w:val="acctfourfigures"/>
              <w:tabs>
                <w:tab w:val="clear" w:pos="765"/>
                <w:tab w:val="decimal" w:pos="978"/>
              </w:tabs>
              <w:spacing w:line="240" w:lineRule="atLeast"/>
              <w:ind w:left="20" w:right="-96" w:firstLine="0"/>
              <w:rPr>
                <w:rFonts w:eastAsia="Cordia New" w:cstheme="minorBidi"/>
                <w:szCs w:val="22"/>
                <w:lang w:val="en-US"/>
              </w:rPr>
            </w:pPr>
            <w:r w:rsidRPr="00A811B3">
              <w:rPr>
                <w:rFonts w:eastAsia="Cordia New"/>
                <w:szCs w:val="22"/>
                <w:lang w:val="en-US" w:bidi="th-TH"/>
              </w:rPr>
              <w:t>(4)</w:t>
            </w:r>
          </w:p>
        </w:tc>
      </w:tr>
      <w:tr w:rsidR="00E81039" w:rsidRPr="00A811B3" w:rsidTr="0014606B">
        <w:trPr>
          <w:cantSplit/>
          <w:trHeight w:val="284"/>
        </w:trPr>
        <w:tc>
          <w:tcPr>
            <w:tcW w:w="3824" w:type="dxa"/>
          </w:tcPr>
          <w:p w:rsidR="00E81039" w:rsidRPr="00A811B3" w:rsidRDefault="00E81039" w:rsidP="0014606B">
            <w:pPr>
              <w:spacing w:after="0" w:line="240" w:lineRule="atLeast"/>
              <w:ind w:left="574" w:right="-79" w:firstLine="0"/>
              <w:rPr>
                <w:rFonts w:ascii="Times New Roman" w:eastAsia="Cordia New" w:hAnsi="Times New Roman" w:cs="Times New Roman"/>
                <w:szCs w:val="22"/>
                <w:cs/>
              </w:rPr>
            </w:pPr>
            <w:r w:rsidRPr="00A811B3">
              <w:rPr>
                <w:rFonts w:ascii="Times New Roman" w:eastAsia="Cordia New" w:hAnsi="Times New Roman" w:cs="Times New Roman"/>
                <w:szCs w:val="22"/>
              </w:rPr>
              <w:t>Total deferred tax liabilities</w:t>
            </w:r>
          </w:p>
        </w:tc>
        <w:tc>
          <w:tcPr>
            <w:tcW w:w="1274" w:type="dxa"/>
            <w:tcBorders>
              <w:top w:val="single" w:sz="4" w:space="0" w:color="auto"/>
            </w:tcBorders>
          </w:tcPr>
          <w:p w:rsidR="00E81039" w:rsidRPr="00A811B3" w:rsidRDefault="00E81039" w:rsidP="0014606B">
            <w:pPr>
              <w:pStyle w:val="acctfourfigures"/>
              <w:tabs>
                <w:tab w:val="clear" w:pos="765"/>
                <w:tab w:val="decimal" w:pos="978"/>
              </w:tabs>
              <w:spacing w:line="240" w:lineRule="atLeast"/>
              <w:ind w:left="20" w:right="-96" w:firstLine="0"/>
              <w:rPr>
                <w:rFonts w:eastAsia="Cordia New"/>
                <w:szCs w:val="22"/>
                <w:rtl/>
                <w:cs/>
                <w:lang w:val="en-US"/>
              </w:rPr>
            </w:pPr>
            <w:r w:rsidRPr="00A811B3">
              <w:rPr>
                <w:rFonts w:eastAsia="Cordia New"/>
                <w:szCs w:val="22"/>
                <w:lang w:val="en-US" w:bidi="th-TH"/>
              </w:rPr>
              <w:t>(1,245)</w:t>
            </w:r>
          </w:p>
        </w:tc>
        <w:tc>
          <w:tcPr>
            <w:tcW w:w="289" w:type="dxa"/>
            <w:gridSpan w:val="2"/>
          </w:tcPr>
          <w:p w:rsidR="00E81039" w:rsidRPr="00A811B3" w:rsidRDefault="00E81039" w:rsidP="0014606B">
            <w:pPr>
              <w:tabs>
                <w:tab w:val="left" w:pos="540"/>
              </w:tabs>
              <w:spacing w:after="0" w:line="240" w:lineRule="atLeast"/>
              <w:ind w:firstLine="0"/>
              <w:rPr>
                <w:rFonts w:ascii="Times New Roman" w:eastAsia="Cordia New" w:hAnsi="Times New Roman" w:cs="Times New Roman"/>
                <w:szCs w:val="22"/>
              </w:rPr>
            </w:pPr>
          </w:p>
        </w:tc>
        <w:tc>
          <w:tcPr>
            <w:tcW w:w="1132" w:type="dxa"/>
            <w:tcBorders>
              <w:top w:val="single" w:sz="4" w:space="0" w:color="auto"/>
            </w:tcBorders>
          </w:tcPr>
          <w:p w:rsidR="00E81039" w:rsidRPr="00A811B3" w:rsidRDefault="00E81039" w:rsidP="0014606B">
            <w:pPr>
              <w:pStyle w:val="acctfourfigures"/>
              <w:tabs>
                <w:tab w:val="clear" w:pos="765"/>
                <w:tab w:val="decimal" w:pos="1117"/>
              </w:tabs>
              <w:spacing w:line="240" w:lineRule="atLeast"/>
              <w:ind w:left="20" w:right="181" w:firstLine="0"/>
              <w:rPr>
                <w:rFonts w:eastAsia="Cordia New"/>
                <w:szCs w:val="22"/>
                <w:rtl/>
                <w:cs/>
                <w:lang w:val="en-US"/>
              </w:rPr>
            </w:pPr>
            <w:r w:rsidRPr="00A811B3">
              <w:rPr>
                <w:rFonts w:eastAsia="Cordia New"/>
                <w:szCs w:val="22"/>
                <w:lang w:val="en-US" w:bidi="th-TH"/>
              </w:rPr>
              <w:t>925</w:t>
            </w:r>
          </w:p>
        </w:tc>
        <w:tc>
          <w:tcPr>
            <w:tcW w:w="347" w:type="dxa"/>
            <w:gridSpan w:val="3"/>
          </w:tcPr>
          <w:p w:rsidR="00E81039" w:rsidRPr="00A811B3" w:rsidRDefault="00E81039" w:rsidP="0014606B">
            <w:pPr>
              <w:tabs>
                <w:tab w:val="decimal" w:pos="592"/>
              </w:tabs>
              <w:spacing w:after="0" w:line="240" w:lineRule="atLeast"/>
              <w:ind w:left="-168" w:firstLine="0"/>
              <w:rPr>
                <w:rFonts w:ascii="Times New Roman" w:eastAsia="Cordia New" w:hAnsi="Times New Roman" w:cs="Times New Roman"/>
                <w:szCs w:val="22"/>
              </w:rPr>
            </w:pPr>
          </w:p>
        </w:tc>
        <w:tc>
          <w:tcPr>
            <w:tcW w:w="1357" w:type="dxa"/>
            <w:tcBorders>
              <w:top w:val="single" w:sz="4" w:space="0" w:color="auto"/>
            </w:tcBorders>
          </w:tcPr>
          <w:p w:rsidR="00E81039" w:rsidRPr="00A811B3" w:rsidRDefault="00E81039" w:rsidP="0014606B">
            <w:pPr>
              <w:tabs>
                <w:tab w:val="decimal" w:pos="592"/>
              </w:tabs>
              <w:spacing w:after="0" w:line="240" w:lineRule="atLeast"/>
              <w:ind w:left="-168" w:firstLine="0"/>
              <w:rPr>
                <w:rFonts w:ascii="Times New Roman" w:eastAsia="Cordia New" w:hAnsi="Times New Roman" w:cstheme="minorBidi"/>
                <w:szCs w:val="22"/>
                <w:cs/>
              </w:rPr>
            </w:pPr>
            <w:r w:rsidRPr="00A811B3">
              <w:rPr>
                <w:rFonts w:ascii="Times New Roman" w:eastAsia="Cordia New" w:hAnsi="Times New Roman" w:cs="Times New Roman"/>
                <w:szCs w:val="22"/>
              </w:rPr>
              <w:t>-</w:t>
            </w:r>
          </w:p>
        </w:tc>
        <w:tc>
          <w:tcPr>
            <w:tcW w:w="285" w:type="dxa"/>
            <w:gridSpan w:val="2"/>
          </w:tcPr>
          <w:p w:rsidR="00E81039" w:rsidRPr="00A811B3" w:rsidRDefault="00E81039" w:rsidP="0014606B">
            <w:pPr>
              <w:tabs>
                <w:tab w:val="decimal" w:pos="796"/>
              </w:tabs>
              <w:spacing w:after="0" w:line="240" w:lineRule="atLeast"/>
              <w:ind w:left="-168" w:firstLine="0"/>
              <w:jc w:val="thaiDistribute"/>
              <w:rPr>
                <w:rFonts w:ascii="Times New Roman" w:eastAsia="Cordia New" w:hAnsi="Times New Roman" w:cs="Times New Roman"/>
                <w:szCs w:val="22"/>
              </w:rPr>
            </w:pPr>
          </w:p>
        </w:tc>
        <w:tc>
          <w:tcPr>
            <w:tcW w:w="1275" w:type="dxa"/>
            <w:gridSpan w:val="2"/>
            <w:tcBorders>
              <w:top w:val="single" w:sz="4" w:space="0" w:color="auto"/>
            </w:tcBorders>
          </w:tcPr>
          <w:p w:rsidR="00E81039" w:rsidRPr="00A811B3" w:rsidRDefault="00E81039" w:rsidP="0014606B">
            <w:pPr>
              <w:pStyle w:val="acctfourfigures"/>
              <w:tabs>
                <w:tab w:val="clear" w:pos="765"/>
                <w:tab w:val="decimal" w:pos="978"/>
              </w:tabs>
              <w:spacing w:line="240" w:lineRule="atLeast"/>
              <w:ind w:left="20" w:right="-96" w:firstLine="0"/>
              <w:rPr>
                <w:rFonts w:eastAsia="Cordia New"/>
                <w:szCs w:val="22"/>
                <w:rtl/>
                <w:cs/>
                <w:lang w:val="en-US"/>
              </w:rPr>
            </w:pPr>
            <w:r w:rsidRPr="00A811B3">
              <w:rPr>
                <w:rFonts w:eastAsia="Cordia New"/>
                <w:szCs w:val="22"/>
                <w:lang w:val="en-US" w:bidi="th-TH"/>
              </w:rPr>
              <w:t>(320)</w:t>
            </w:r>
          </w:p>
        </w:tc>
      </w:tr>
      <w:tr w:rsidR="00E81039" w:rsidRPr="00A811B3" w:rsidTr="0014606B">
        <w:trPr>
          <w:cantSplit/>
          <w:trHeight w:val="284"/>
        </w:trPr>
        <w:tc>
          <w:tcPr>
            <w:tcW w:w="3824" w:type="dxa"/>
          </w:tcPr>
          <w:p w:rsidR="00E81039" w:rsidRPr="00A811B3" w:rsidRDefault="00E81039" w:rsidP="0014606B">
            <w:pPr>
              <w:spacing w:after="0" w:line="240" w:lineRule="atLeast"/>
              <w:ind w:left="574" w:right="-79" w:firstLine="0"/>
              <w:rPr>
                <w:rFonts w:ascii="Times New Roman" w:eastAsia="Cordia New" w:hAnsi="Times New Roman" w:cs="Times New Roman"/>
                <w:b/>
                <w:bCs/>
                <w:szCs w:val="22"/>
              </w:rPr>
            </w:pPr>
            <w:r w:rsidRPr="00A811B3">
              <w:rPr>
                <w:rFonts w:ascii="Times New Roman" w:eastAsia="Cordia New" w:hAnsi="Times New Roman" w:cs="Times New Roman"/>
                <w:b/>
                <w:bCs/>
                <w:szCs w:val="22"/>
              </w:rPr>
              <w:t>Net</w:t>
            </w:r>
          </w:p>
        </w:tc>
        <w:tc>
          <w:tcPr>
            <w:tcW w:w="1274" w:type="dxa"/>
            <w:tcBorders>
              <w:top w:val="single" w:sz="4" w:space="0" w:color="auto"/>
              <w:bottom w:val="double" w:sz="4" w:space="0" w:color="auto"/>
            </w:tcBorders>
          </w:tcPr>
          <w:p w:rsidR="00E81039" w:rsidRPr="00A811B3" w:rsidRDefault="00E81039" w:rsidP="0014606B">
            <w:pPr>
              <w:pStyle w:val="acctfourfigures"/>
              <w:tabs>
                <w:tab w:val="clear" w:pos="765"/>
                <w:tab w:val="decimal" w:pos="978"/>
              </w:tabs>
              <w:spacing w:line="240" w:lineRule="atLeast"/>
              <w:ind w:left="20" w:right="-96" w:firstLine="0"/>
              <w:rPr>
                <w:rFonts w:eastAsia="Cordia New"/>
                <w:b/>
                <w:bCs/>
                <w:szCs w:val="22"/>
                <w:lang w:val="en-US" w:bidi="th-TH"/>
              </w:rPr>
            </w:pPr>
            <w:r w:rsidRPr="00A811B3">
              <w:rPr>
                <w:rFonts w:eastAsia="Cordia New"/>
                <w:b/>
                <w:bCs/>
                <w:szCs w:val="22"/>
                <w:lang w:val="en-US" w:bidi="th-TH"/>
              </w:rPr>
              <w:t>28,286</w:t>
            </w:r>
          </w:p>
        </w:tc>
        <w:tc>
          <w:tcPr>
            <w:tcW w:w="289" w:type="dxa"/>
            <w:gridSpan w:val="2"/>
          </w:tcPr>
          <w:p w:rsidR="00E81039" w:rsidRPr="00A811B3" w:rsidRDefault="00E81039" w:rsidP="0014606B">
            <w:pPr>
              <w:tabs>
                <w:tab w:val="left" w:pos="540"/>
              </w:tabs>
              <w:spacing w:after="0" w:line="240" w:lineRule="atLeast"/>
              <w:ind w:firstLine="0"/>
              <w:rPr>
                <w:rFonts w:ascii="Times New Roman" w:eastAsia="Cordia New" w:hAnsi="Times New Roman" w:cs="Times New Roman"/>
                <w:b/>
                <w:bCs/>
                <w:szCs w:val="22"/>
              </w:rPr>
            </w:pPr>
          </w:p>
        </w:tc>
        <w:tc>
          <w:tcPr>
            <w:tcW w:w="1132" w:type="dxa"/>
            <w:tcBorders>
              <w:top w:val="single" w:sz="4" w:space="0" w:color="auto"/>
              <w:bottom w:val="double" w:sz="4" w:space="0" w:color="auto"/>
            </w:tcBorders>
          </w:tcPr>
          <w:p w:rsidR="00E81039" w:rsidRPr="00A811B3" w:rsidRDefault="00E81039" w:rsidP="0014606B">
            <w:pPr>
              <w:pStyle w:val="acctfourfigures"/>
              <w:tabs>
                <w:tab w:val="clear" w:pos="765"/>
                <w:tab w:val="decimal" w:pos="1117"/>
              </w:tabs>
              <w:spacing w:line="240" w:lineRule="atLeast"/>
              <w:ind w:left="20" w:right="181" w:firstLine="0"/>
              <w:rPr>
                <w:rFonts w:eastAsia="Cordia New"/>
                <w:b/>
                <w:bCs/>
                <w:szCs w:val="22"/>
                <w:lang w:val="en-US" w:bidi="th-TH"/>
              </w:rPr>
            </w:pPr>
            <w:r w:rsidRPr="00A811B3">
              <w:rPr>
                <w:rFonts w:eastAsia="Cordia New"/>
                <w:b/>
                <w:bCs/>
                <w:szCs w:val="22"/>
                <w:lang w:val="en-US" w:bidi="th-TH"/>
              </w:rPr>
              <w:t>18,183</w:t>
            </w:r>
          </w:p>
        </w:tc>
        <w:tc>
          <w:tcPr>
            <w:tcW w:w="347" w:type="dxa"/>
            <w:gridSpan w:val="3"/>
          </w:tcPr>
          <w:p w:rsidR="00E81039" w:rsidRPr="00A811B3" w:rsidRDefault="00E81039" w:rsidP="0014606B">
            <w:pPr>
              <w:tabs>
                <w:tab w:val="decimal" w:pos="592"/>
              </w:tabs>
              <w:spacing w:after="0" w:line="240" w:lineRule="atLeast"/>
              <w:ind w:left="-168" w:firstLine="0"/>
              <w:rPr>
                <w:rFonts w:ascii="Times New Roman" w:eastAsia="Cordia New" w:hAnsi="Times New Roman" w:cs="Times New Roman"/>
                <w:szCs w:val="22"/>
              </w:rPr>
            </w:pPr>
          </w:p>
        </w:tc>
        <w:tc>
          <w:tcPr>
            <w:tcW w:w="1357" w:type="dxa"/>
            <w:tcBorders>
              <w:top w:val="single" w:sz="4" w:space="0" w:color="auto"/>
              <w:bottom w:val="double" w:sz="4" w:space="0" w:color="auto"/>
            </w:tcBorders>
          </w:tcPr>
          <w:p w:rsidR="00E81039" w:rsidRPr="00A811B3" w:rsidRDefault="00E81039" w:rsidP="0014606B">
            <w:pPr>
              <w:tabs>
                <w:tab w:val="decimal" w:pos="592"/>
              </w:tabs>
              <w:spacing w:after="0" w:line="240" w:lineRule="atLeast"/>
              <w:ind w:left="-168" w:firstLine="0"/>
              <w:rPr>
                <w:rFonts w:ascii="Times New Roman" w:eastAsia="Cordia New" w:hAnsi="Times New Roman" w:cs="Times New Roman"/>
                <w:szCs w:val="22"/>
              </w:rPr>
            </w:pPr>
            <w:r w:rsidRPr="00A811B3">
              <w:rPr>
                <w:rFonts w:ascii="Times New Roman" w:eastAsia="Cordia New" w:hAnsi="Times New Roman" w:cs="Times New Roman"/>
                <w:szCs w:val="22"/>
              </w:rPr>
              <w:t>-</w:t>
            </w:r>
          </w:p>
        </w:tc>
        <w:tc>
          <w:tcPr>
            <w:tcW w:w="285" w:type="dxa"/>
            <w:gridSpan w:val="2"/>
          </w:tcPr>
          <w:p w:rsidR="00E81039" w:rsidRPr="00A811B3" w:rsidRDefault="00E81039" w:rsidP="0014606B">
            <w:pPr>
              <w:tabs>
                <w:tab w:val="left" w:pos="540"/>
              </w:tabs>
              <w:spacing w:after="0" w:line="240" w:lineRule="atLeast"/>
              <w:ind w:firstLine="0"/>
              <w:rPr>
                <w:rFonts w:ascii="Times New Roman" w:eastAsia="Cordia New" w:hAnsi="Times New Roman" w:cs="Times New Roman"/>
                <w:b/>
                <w:bCs/>
                <w:szCs w:val="22"/>
              </w:rPr>
            </w:pPr>
          </w:p>
        </w:tc>
        <w:tc>
          <w:tcPr>
            <w:tcW w:w="1275" w:type="dxa"/>
            <w:gridSpan w:val="2"/>
            <w:tcBorders>
              <w:top w:val="single" w:sz="4" w:space="0" w:color="auto"/>
              <w:bottom w:val="double" w:sz="4" w:space="0" w:color="auto"/>
            </w:tcBorders>
          </w:tcPr>
          <w:p w:rsidR="00E81039" w:rsidRPr="00A811B3" w:rsidRDefault="00E81039" w:rsidP="0014606B">
            <w:pPr>
              <w:pStyle w:val="acctfourfigures"/>
              <w:tabs>
                <w:tab w:val="clear" w:pos="765"/>
                <w:tab w:val="decimal" w:pos="978"/>
              </w:tabs>
              <w:spacing w:line="240" w:lineRule="atLeast"/>
              <w:ind w:left="20" w:right="-96" w:firstLine="0"/>
              <w:rPr>
                <w:rFonts w:eastAsia="Cordia New" w:cstheme="minorBidi"/>
                <w:b/>
                <w:bCs/>
                <w:szCs w:val="22"/>
                <w:lang w:val="en-US" w:bidi="th-TH"/>
              </w:rPr>
            </w:pPr>
            <w:r w:rsidRPr="00A811B3">
              <w:rPr>
                <w:rFonts w:eastAsia="Cordia New"/>
                <w:b/>
                <w:bCs/>
                <w:szCs w:val="22"/>
                <w:lang w:val="en-US" w:bidi="th-TH"/>
              </w:rPr>
              <w:t>46,469</w:t>
            </w:r>
          </w:p>
        </w:tc>
      </w:tr>
    </w:tbl>
    <w:p w:rsidR="00E81039" w:rsidRPr="00A811B3" w:rsidRDefault="00E81039" w:rsidP="00B1769B">
      <w:pPr>
        <w:autoSpaceDE w:val="0"/>
        <w:autoSpaceDN w:val="0"/>
        <w:spacing w:after="0" w:line="240" w:lineRule="atLeast"/>
        <w:ind w:left="547" w:right="29"/>
        <w:jc w:val="thaiDistribute"/>
        <w:rPr>
          <w:rFonts w:ascii="Times New Roman" w:hAnsi="Times New Roman" w:cs="Times New Roman"/>
          <w:szCs w:val="22"/>
        </w:rPr>
      </w:pPr>
    </w:p>
    <w:p w:rsidR="00C80390" w:rsidRPr="00A811B3" w:rsidRDefault="00C80390" w:rsidP="00B1769B">
      <w:pPr>
        <w:autoSpaceDE w:val="0"/>
        <w:autoSpaceDN w:val="0"/>
        <w:spacing w:after="0" w:line="240" w:lineRule="atLeast"/>
        <w:ind w:left="547" w:right="29"/>
        <w:jc w:val="thaiDistribute"/>
        <w:rPr>
          <w:rFonts w:ascii="Times New Roman" w:hAnsi="Times New Roman" w:cs="Times New Roman"/>
          <w:szCs w:val="22"/>
        </w:rPr>
      </w:pPr>
      <w:r w:rsidRPr="00A811B3">
        <w:rPr>
          <w:rFonts w:ascii="Times New Roman" w:hAnsi="Times New Roman" w:cs="Times New Roman"/>
          <w:szCs w:val="22"/>
        </w:rPr>
        <w:t>Income tax expense (</w:t>
      </w:r>
      <w:r w:rsidR="002B53A1" w:rsidRPr="00A811B3">
        <w:rPr>
          <w:rFonts w:ascii="Times New Roman" w:hAnsi="Times New Roman" w:cs="Times New Roman"/>
          <w:szCs w:val="22"/>
        </w:rPr>
        <w:t>revenue</w:t>
      </w:r>
      <w:r w:rsidRPr="00A811B3">
        <w:rPr>
          <w:rFonts w:ascii="Times New Roman" w:hAnsi="Times New Roman" w:cs="Times New Roman"/>
          <w:szCs w:val="22"/>
        </w:rPr>
        <w:t>) of the C</w:t>
      </w:r>
      <w:r w:rsidR="00E81039" w:rsidRPr="00A811B3">
        <w:rPr>
          <w:rFonts w:ascii="Times New Roman" w:hAnsi="Times New Roman" w:cs="Times New Roman"/>
          <w:szCs w:val="22"/>
        </w:rPr>
        <w:t xml:space="preserve">ompany and subsidiary for the three-month and six-month period ended 30 June </w:t>
      </w:r>
      <w:r w:rsidRPr="00A811B3">
        <w:rPr>
          <w:rFonts w:ascii="Times New Roman" w:hAnsi="Times New Roman" w:cs="Times New Roman"/>
          <w:szCs w:val="22"/>
        </w:rPr>
        <w:t xml:space="preserve">were calculated from the accounting profit (loss), adjusted with some other revenues and expenses which are exempted from income tax or being disallowable expenses in tax computation purposes. </w:t>
      </w:r>
      <w:r w:rsidR="00E81039" w:rsidRPr="00A811B3">
        <w:rPr>
          <w:rFonts w:ascii="Times New Roman" w:hAnsi="Times New Roman" w:cs="Times New Roman"/>
          <w:szCs w:val="22"/>
        </w:rPr>
        <w:t xml:space="preserve"> </w:t>
      </w:r>
      <w:r w:rsidRPr="00A811B3">
        <w:rPr>
          <w:rFonts w:ascii="Times New Roman" w:hAnsi="Times New Roman" w:cs="Times New Roman"/>
          <w:szCs w:val="22"/>
        </w:rPr>
        <w:t>However, The Company and subsidiaries established under Thai law, income taxes were calculated at the rate of 20 percent.</w:t>
      </w:r>
    </w:p>
    <w:p w:rsidR="00C80390" w:rsidRPr="00A811B3" w:rsidRDefault="00C80390" w:rsidP="00B1769B">
      <w:pPr>
        <w:spacing w:after="0" w:line="240" w:lineRule="atLeast"/>
        <w:ind w:left="540" w:right="14"/>
        <w:jc w:val="thaiDistribute"/>
        <w:rPr>
          <w:rFonts w:ascii="Times New Roman" w:hAnsi="Times New Roman" w:cs="Times New Roman"/>
          <w:szCs w:val="22"/>
        </w:rPr>
      </w:pPr>
    </w:p>
    <w:p w:rsidR="00C80390" w:rsidRPr="00A811B3" w:rsidRDefault="00C80390" w:rsidP="00B1769B">
      <w:pPr>
        <w:tabs>
          <w:tab w:val="left" w:pos="405"/>
        </w:tabs>
        <w:spacing w:after="0" w:line="240" w:lineRule="atLeast"/>
        <w:ind w:left="522" w:right="43"/>
        <w:jc w:val="thaiDistribute"/>
        <w:rPr>
          <w:rFonts w:ascii="Times New Roman" w:hAnsi="Times New Roman" w:cs="Times New Roman"/>
          <w:szCs w:val="22"/>
        </w:rPr>
      </w:pPr>
      <w:proofErr w:type="gramStart"/>
      <w:r w:rsidRPr="00A811B3">
        <w:rPr>
          <w:rFonts w:ascii="Times New Roman" w:hAnsi="Times New Roman" w:cs="Times New Roman"/>
          <w:szCs w:val="22"/>
        </w:rPr>
        <w:t>Deferred tax assets arising from temporary difference that have not been recognized in financial statement.</w:t>
      </w:r>
      <w:proofErr w:type="gramEnd"/>
      <w:r w:rsidRPr="00A811B3">
        <w:rPr>
          <w:rFonts w:ascii="Times New Roman" w:hAnsi="Times New Roman" w:cs="Times New Roman"/>
          <w:szCs w:val="22"/>
        </w:rPr>
        <w:t xml:space="preserve"> </w:t>
      </w:r>
      <w:r w:rsidR="00DF2CD8" w:rsidRPr="00A811B3">
        <w:rPr>
          <w:rFonts w:ascii="Times New Roman" w:hAnsi="Times New Roman" w:cs="Times New Roman"/>
          <w:szCs w:val="22"/>
        </w:rPr>
        <w:t xml:space="preserve"> </w:t>
      </w:r>
      <w:r w:rsidR="00401AD1" w:rsidRPr="00A811B3">
        <w:rPr>
          <w:rFonts w:ascii="Times New Roman" w:hAnsi="Times New Roman" w:cs="Times New Roman"/>
          <w:szCs w:val="22"/>
        </w:rPr>
        <w:t xml:space="preserve">As at </w:t>
      </w:r>
      <w:r w:rsidR="00E81039" w:rsidRPr="00A811B3">
        <w:rPr>
          <w:rFonts w:ascii="Times New Roman" w:hAnsi="Times New Roman" w:cs="Times New Roman"/>
          <w:szCs w:val="22"/>
        </w:rPr>
        <w:t xml:space="preserve">30 June </w:t>
      </w:r>
      <w:r w:rsidR="00401AD1" w:rsidRPr="00A811B3">
        <w:rPr>
          <w:rFonts w:ascii="Times New Roman" w:hAnsi="Times New Roman" w:cs="Times New Roman"/>
          <w:szCs w:val="22"/>
        </w:rPr>
        <w:t>2023 and 31 December 2022</w:t>
      </w:r>
      <w:r w:rsidRPr="00A811B3">
        <w:rPr>
          <w:rFonts w:ascii="Times New Roman" w:hAnsi="Times New Roman" w:cs="Times New Roman"/>
          <w:szCs w:val="22"/>
        </w:rPr>
        <w:t xml:space="preserve"> were as follows:</w:t>
      </w:r>
    </w:p>
    <w:p w:rsidR="00C80390" w:rsidRPr="00A811B3" w:rsidRDefault="00C80390" w:rsidP="00B1769B">
      <w:pPr>
        <w:spacing w:after="0" w:line="240" w:lineRule="atLeast"/>
        <w:ind w:left="540" w:right="14"/>
        <w:jc w:val="thaiDistribute"/>
        <w:rPr>
          <w:rFonts w:ascii="Times New Roman" w:hAnsi="Times New Roman" w:cs="Times New Roman"/>
          <w:szCs w:val="22"/>
        </w:rPr>
      </w:pPr>
    </w:p>
    <w:tbl>
      <w:tblPr>
        <w:tblW w:w="9728" w:type="dxa"/>
        <w:tblInd w:w="18" w:type="dxa"/>
        <w:tblLayout w:type="fixed"/>
        <w:tblLook w:val="01E0"/>
      </w:tblPr>
      <w:tblGrid>
        <w:gridCol w:w="4201"/>
        <w:gridCol w:w="1134"/>
        <w:gridCol w:w="284"/>
        <w:gridCol w:w="1276"/>
        <w:gridCol w:w="271"/>
        <w:gridCol w:w="1004"/>
        <w:gridCol w:w="270"/>
        <w:gridCol w:w="1288"/>
      </w:tblGrid>
      <w:tr w:rsidR="00C80390" w:rsidRPr="00A811B3" w:rsidTr="00E81039">
        <w:tc>
          <w:tcPr>
            <w:tcW w:w="4201" w:type="dxa"/>
          </w:tcPr>
          <w:p w:rsidR="00C80390" w:rsidRPr="00A811B3" w:rsidRDefault="00C80390" w:rsidP="00B1769B">
            <w:pPr>
              <w:spacing w:after="0" w:line="240" w:lineRule="atLeast"/>
              <w:ind w:left="549" w:right="-116"/>
              <w:rPr>
                <w:rFonts w:ascii="Times New Roman" w:hAnsi="Times New Roman" w:cs="Times New Roman"/>
                <w:b/>
                <w:szCs w:val="22"/>
              </w:rPr>
            </w:pPr>
          </w:p>
        </w:tc>
        <w:tc>
          <w:tcPr>
            <w:tcW w:w="2694" w:type="dxa"/>
            <w:gridSpan w:val="3"/>
          </w:tcPr>
          <w:p w:rsidR="00C80390" w:rsidRPr="00A811B3" w:rsidRDefault="00C80390" w:rsidP="00B1769B">
            <w:pPr>
              <w:spacing w:after="0" w:line="240" w:lineRule="atLeast"/>
              <w:ind w:left="-108" w:right="-116"/>
              <w:jc w:val="center"/>
              <w:rPr>
                <w:rFonts w:ascii="Times New Roman" w:hAnsi="Times New Roman" w:cs="Times New Roman"/>
                <w:b/>
                <w:szCs w:val="22"/>
              </w:rPr>
            </w:pPr>
            <w:r w:rsidRPr="00A811B3">
              <w:rPr>
                <w:rFonts w:ascii="Times New Roman" w:hAnsi="Times New Roman" w:cs="Times New Roman"/>
                <w:b/>
                <w:szCs w:val="22"/>
              </w:rPr>
              <w:t xml:space="preserve">Consolidated </w:t>
            </w:r>
            <w:r w:rsidRPr="00A811B3">
              <w:rPr>
                <w:rFonts w:ascii="Times New Roman" w:hAnsi="Times New Roman" w:cs="Times New Roman"/>
                <w:b/>
                <w:szCs w:val="22"/>
              </w:rPr>
              <w:br/>
              <w:t>financial statements</w:t>
            </w:r>
          </w:p>
        </w:tc>
        <w:tc>
          <w:tcPr>
            <w:tcW w:w="271" w:type="dxa"/>
          </w:tcPr>
          <w:p w:rsidR="00C80390" w:rsidRPr="00A811B3" w:rsidRDefault="00C80390" w:rsidP="00B1769B">
            <w:pPr>
              <w:spacing w:after="0" w:line="240" w:lineRule="atLeast"/>
              <w:jc w:val="center"/>
              <w:rPr>
                <w:rFonts w:ascii="Times New Roman" w:hAnsi="Times New Roman" w:cs="Times New Roman"/>
                <w:b/>
                <w:szCs w:val="22"/>
              </w:rPr>
            </w:pPr>
          </w:p>
        </w:tc>
        <w:tc>
          <w:tcPr>
            <w:tcW w:w="2562" w:type="dxa"/>
            <w:gridSpan w:val="3"/>
          </w:tcPr>
          <w:p w:rsidR="00C80390" w:rsidRPr="00A811B3" w:rsidRDefault="00E81039" w:rsidP="00B1769B">
            <w:pPr>
              <w:spacing w:after="0" w:line="240" w:lineRule="atLeast"/>
              <w:ind w:left="-108" w:right="-108"/>
              <w:jc w:val="center"/>
              <w:rPr>
                <w:rFonts w:ascii="Times New Roman" w:hAnsi="Times New Roman" w:cs="Times New Roman"/>
                <w:b/>
                <w:szCs w:val="22"/>
              </w:rPr>
            </w:pPr>
            <w:r w:rsidRPr="00A811B3">
              <w:rPr>
                <w:rFonts w:ascii="Times New Roman" w:hAnsi="Times New Roman" w:cs="Times New Roman"/>
                <w:b/>
                <w:szCs w:val="22"/>
              </w:rPr>
              <w:t>Separate</w:t>
            </w:r>
            <w:r w:rsidRPr="00A811B3">
              <w:rPr>
                <w:rFonts w:ascii="Times New Roman" w:hAnsi="Times New Roman" w:cs="Times New Roman"/>
                <w:b/>
                <w:szCs w:val="22"/>
              </w:rPr>
              <w:br/>
            </w:r>
            <w:r w:rsidR="00C80390" w:rsidRPr="00A811B3">
              <w:rPr>
                <w:rFonts w:ascii="Times New Roman" w:hAnsi="Times New Roman" w:cs="Times New Roman"/>
                <w:b/>
                <w:szCs w:val="22"/>
              </w:rPr>
              <w:t>financial statements</w:t>
            </w:r>
          </w:p>
        </w:tc>
      </w:tr>
      <w:tr w:rsidR="00C80390" w:rsidRPr="00A811B3" w:rsidTr="00E81039">
        <w:tc>
          <w:tcPr>
            <w:tcW w:w="4201" w:type="dxa"/>
          </w:tcPr>
          <w:p w:rsidR="00C80390" w:rsidRPr="00A811B3" w:rsidRDefault="00C80390" w:rsidP="00B1769B">
            <w:pPr>
              <w:spacing w:after="0" w:line="240" w:lineRule="atLeast"/>
              <w:ind w:left="549" w:right="-198"/>
              <w:rPr>
                <w:rFonts w:ascii="Times New Roman" w:hAnsi="Times New Roman" w:cs="Times New Roman"/>
                <w:b/>
                <w:szCs w:val="22"/>
              </w:rPr>
            </w:pPr>
          </w:p>
        </w:tc>
        <w:tc>
          <w:tcPr>
            <w:tcW w:w="1134" w:type="dxa"/>
          </w:tcPr>
          <w:p w:rsidR="00C80390" w:rsidRPr="00A811B3" w:rsidRDefault="00E81039" w:rsidP="00B1769B">
            <w:pPr>
              <w:spacing w:after="0" w:line="240" w:lineRule="atLeast"/>
              <w:ind w:left="-54" w:right="-96"/>
              <w:jc w:val="center"/>
              <w:rPr>
                <w:rFonts w:ascii="Times New Roman" w:hAnsi="Times New Roman" w:cs="Times New Roman"/>
                <w:szCs w:val="22"/>
              </w:rPr>
            </w:pPr>
            <w:r w:rsidRPr="00A811B3">
              <w:rPr>
                <w:rFonts w:ascii="Times New Roman" w:hAnsi="Times New Roman" w:cs="Times New Roman"/>
                <w:szCs w:val="22"/>
              </w:rPr>
              <w:t xml:space="preserve">30 June </w:t>
            </w:r>
            <w:r w:rsidR="00C80390" w:rsidRPr="00A811B3">
              <w:rPr>
                <w:rFonts w:ascii="Times New Roman" w:hAnsi="Times New Roman" w:cs="Times New Roman"/>
                <w:szCs w:val="22"/>
              </w:rPr>
              <w:t>202</w:t>
            </w:r>
            <w:r w:rsidR="00401AD1" w:rsidRPr="00A811B3">
              <w:rPr>
                <w:rFonts w:ascii="Times New Roman" w:hAnsi="Times New Roman" w:cs="Times New Roman"/>
                <w:szCs w:val="22"/>
              </w:rPr>
              <w:t>3</w:t>
            </w:r>
          </w:p>
        </w:tc>
        <w:tc>
          <w:tcPr>
            <w:tcW w:w="284" w:type="dxa"/>
          </w:tcPr>
          <w:p w:rsidR="00C80390" w:rsidRPr="00A811B3" w:rsidRDefault="00C80390" w:rsidP="00B1769B">
            <w:pPr>
              <w:spacing w:after="0" w:line="240" w:lineRule="atLeast"/>
              <w:ind w:left="-54" w:right="-96"/>
              <w:jc w:val="center"/>
              <w:rPr>
                <w:rFonts w:ascii="Times New Roman" w:hAnsi="Times New Roman" w:cs="Times New Roman"/>
                <w:szCs w:val="22"/>
              </w:rPr>
            </w:pPr>
          </w:p>
        </w:tc>
        <w:tc>
          <w:tcPr>
            <w:tcW w:w="1276" w:type="dxa"/>
          </w:tcPr>
          <w:p w:rsidR="00C80390" w:rsidRPr="00A811B3" w:rsidRDefault="00C80390" w:rsidP="00B1769B">
            <w:pPr>
              <w:spacing w:after="0" w:line="240" w:lineRule="atLeast"/>
              <w:ind w:left="-54" w:right="-96"/>
              <w:jc w:val="center"/>
              <w:rPr>
                <w:rFonts w:ascii="Times New Roman" w:hAnsi="Times New Roman" w:cs="Times New Roman"/>
                <w:szCs w:val="22"/>
              </w:rPr>
            </w:pPr>
            <w:r w:rsidRPr="00A811B3">
              <w:rPr>
                <w:rFonts w:ascii="Times New Roman" w:hAnsi="Times New Roman" w:cs="Times New Roman"/>
                <w:szCs w:val="22"/>
              </w:rPr>
              <w:t>31 December 202</w:t>
            </w:r>
            <w:r w:rsidR="00401AD1" w:rsidRPr="00A811B3">
              <w:rPr>
                <w:rFonts w:ascii="Times New Roman" w:hAnsi="Times New Roman" w:cs="Times New Roman"/>
                <w:szCs w:val="22"/>
              </w:rPr>
              <w:t>2</w:t>
            </w:r>
          </w:p>
        </w:tc>
        <w:tc>
          <w:tcPr>
            <w:tcW w:w="271" w:type="dxa"/>
          </w:tcPr>
          <w:p w:rsidR="00C80390" w:rsidRPr="00A811B3" w:rsidRDefault="00C80390" w:rsidP="00B1769B">
            <w:pPr>
              <w:spacing w:after="0" w:line="240" w:lineRule="atLeast"/>
              <w:ind w:left="-54" w:right="-96"/>
              <w:jc w:val="center"/>
              <w:rPr>
                <w:rFonts w:ascii="Times New Roman" w:hAnsi="Times New Roman" w:cs="Times New Roman"/>
                <w:szCs w:val="22"/>
              </w:rPr>
            </w:pPr>
          </w:p>
        </w:tc>
        <w:tc>
          <w:tcPr>
            <w:tcW w:w="1004" w:type="dxa"/>
          </w:tcPr>
          <w:p w:rsidR="00C80390" w:rsidRPr="00A811B3" w:rsidRDefault="00E81039" w:rsidP="00B1769B">
            <w:pPr>
              <w:spacing w:after="0" w:line="240" w:lineRule="atLeast"/>
              <w:ind w:left="-54" w:right="-96"/>
              <w:jc w:val="center"/>
              <w:rPr>
                <w:rFonts w:ascii="Times New Roman" w:hAnsi="Times New Roman" w:cs="Times New Roman"/>
                <w:szCs w:val="22"/>
              </w:rPr>
            </w:pPr>
            <w:r w:rsidRPr="00A811B3">
              <w:rPr>
                <w:rFonts w:ascii="Times New Roman" w:hAnsi="Times New Roman" w:cs="Times New Roman"/>
                <w:szCs w:val="22"/>
              </w:rPr>
              <w:t xml:space="preserve">30 June </w:t>
            </w:r>
            <w:r w:rsidR="00C80390" w:rsidRPr="00A811B3">
              <w:rPr>
                <w:rFonts w:ascii="Times New Roman" w:hAnsi="Times New Roman" w:cs="Times New Roman"/>
                <w:szCs w:val="22"/>
              </w:rPr>
              <w:t>202</w:t>
            </w:r>
            <w:r w:rsidR="00401AD1" w:rsidRPr="00A811B3">
              <w:rPr>
                <w:rFonts w:ascii="Times New Roman" w:hAnsi="Times New Roman" w:cs="Times New Roman"/>
                <w:szCs w:val="22"/>
              </w:rPr>
              <w:t>3</w:t>
            </w:r>
          </w:p>
        </w:tc>
        <w:tc>
          <w:tcPr>
            <w:tcW w:w="270" w:type="dxa"/>
          </w:tcPr>
          <w:p w:rsidR="00C80390" w:rsidRPr="00A811B3" w:rsidRDefault="00C80390" w:rsidP="00B1769B">
            <w:pPr>
              <w:spacing w:after="0" w:line="240" w:lineRule="atLeast"/>
              <w:ind w:left="-54" w:right="-96"/>
              <w:jc w:val="center"/>
              <w:rPr>
                <w:rFonts w:ascii="Times New Roman" w:hAnsi="Times New Roman" w:cs="Times New Roman"/>
                <w:szCs w:val="22"/>
              </w:rPr>
            </w:pPr>
          </w:p>
        </w:tc>
        <w:tc>
          <w:tcPr>
            <w:tcW w:w="1288" w:type="dxa"/>
          </w:tcPr>
          <w:p w:rsidR="00C80390" w:rsidRPr="00A811B3" w:rsidRDefault="00C80390" w:rsidP="00B1769B">
            <w:pPr>
              <w:spacing w:after="0" w:line="240" w:lineRule="atLeast"/>
              <w:ind w:left="-54" w:right="-96"/>
              <w:jc w:val="center"/>
              <w:rPr>
                <w:rFonts w:ascii="Times New Roman" w:hAnsi="Times New Roman" w:cs="Times New Roman"/>
                <w:szCs w:val="22"/>
              </w:rPr>
            </w:pPr>
            <w:r w:rsidRPr="00A811B3">
              <w:rPr>
                <w:rFonts w:ascii="Times New Roman" w:hAnsi="Times New Roman" w:cs="Times New Roman"/>
                <w:szCs w:val="22"/>
              </w:rPr>
              <w:t>31 December 202</w:t>
            </w:r>
            <w:r w:rsidR="00401AD1" w:rsidRPr="00A811B3">
              <w:rPr>
                <w:rFonts w:ascii="Times New Roman" w:hAnsi="Times New Roman" w:cs="Times New Roman"/>
                <w:szCs w:val="22"/>
              </w:rPr>
              <w:t>2</w:t>
            </w:r>
          </w:p>
        </w:tc>
      </w:tr>
      <w:tr w:rsidR="00C80390" w:rsidRPr="00A811B3" w:rsidTr="00E81039">
        <w:tc>
          <w:tcPr>
            <w:tcW w:w="4201" w:type="dxa"/>
          </w:tcPr>
          <w:p w:rsidR="00C80390" w:rsidRPr="00A811B3" w:rsidRDefault="00C80390" w:rsidP="00B1769B">
            <w:pPr>
              <w:tabs>
                <w:tab w:val="left" w:pos="405"/>
              </w:tabs>
              <w:spacing w:after="0" w:line="240" w:lineRule="atLeast"/>
              <w:ind w:left="549" w:right="43" w:hanging="117"/>
              <w:rPr>
                <w:rFonts w:ascii="Times New Roman" w:hAnsi="Times New Roman" w:cs="Times New Roman"/>
                <w:i/>
                <w:iCs/>
                <w:szCs w:val="22"/>
              </w:rPr>
            </w:pPr>
          </w:p>
        </w:tc>
        <w:tc>
          <w:tcPr>
            <w:tcW w:w="5527" w:type="dxa"/>
            <w:gridSpan w:val="7"/>
          </w:tcPr>
          <w:p w:rsidR="00C80390" w:rsidRPr="00A811B3" w:rsidRDefault="00C80390" w:rsidP="00B1769B">
            <w:pPr>
              <w:tabs>
                <w:tab w:val="left" w:pos="405"/>
              </w:tabs>
              <w:spacing w:after="0" w:line="240" w:lineRule="atLeast"/>
              <w:ind w:right="43" w:hanging="117"/>
              <w:jc w:val="center"/>
              <w:rPr>
                <w:rFonts w:ascii="Times New Roman" w:hAnsi="Times New Roman" w:cs="Times New Roman"/>
                <w:i/>
                <w:iCs/>
                <w:szCs w:val="22"/>
              </w:rPr>
            </w:pPr>
            <w:r w:rsidRPr="00A811B3">
              <w:rPr>
                <w:rFonts w:ascii="Times New Roman" w:hAnsi="Times New Roman" w:cs="Times New Roman"/>
                <w:i/>
                <w:iCs/>
                <w:szCs w:val="22"/>
              </w:rPr>
              <w:t>(in million Baht)</w:t>
            </w:r>
          </w:p>
        </w:tc>
      </w:tr>
      <w:tr w:rsidR="00476490" w:rsidRPr="00A811B3" w:rsidTr="00E81039">
        <w:tc>
          <w:tcPr>
            <w:tcW w:w="4201" w:type="dxa"/>
            <w:vAlign w:val="bottom"/>
          </w:tcPr>
          <w:p w:rsidR="00476490" w:rsidRPr="00A811B3" w:rsidRDefault="00476490" w:rsidP="00B1769B">
            <w:pPr>
              <w:tabs>
                <w:tab w:val="left" w:pos="405"/>
              </w:tabs>
              <w:spacing w:after="0" w:line="240" w:lineRule="atLeast"/>
              <w:ind w:left="522" w:right="43"/>
              <w:rPr>
                <w:rFonts w:ascii="Times New Roman" w:hAnsi="Times New Roman" w:cs="Times New Roman"/>
                <w:szCs w:val="22"/>
                <w:cs/>
              </w:rPr>
            </w:pPr>
            <w:r w:rsidRPr="00A811B3">
              <w:rPr>
                <w:rFonts w:ascii="Times New Roman" w:hAnsi="Times New Roman" w:cs="Times New Roman"/>
                <w:szCs w:val="22"/>
              </w:rPr>
              <w:t>Deductible temporary differences</w:t>
            </w:r>
          </w:p>
        </w:tc>
        <w:tc>
          <w:tcPr>
            <w:tcW w:w="1134" w:type="dxa"/>
          </w:tcPr>
          <w:p w:rsidR="00476490" w:rsidRPr="00A811B3" w:rsidRDefault="00476490" w:rsidP="00476490">
            <w:pPr>
              <w:tabs>
                <w:tab w:val="decimal" w:pos="524"/>
              </w:tabs>
              <w:spacing w:after="0" w:line="240" w:lineRule="atLeast"/>
              <w:ind w:left="-108" w:right="-108"/>
              <w:jc w:val="thaiDistribute"/>
              <w:rPr>
                <w:rFonts w:ascii="Times New Roman" w:hAnsi="Times New Roman" w:cs="Times New Roman"/>
                <w:szCs w:val="22"/>
              </w:rPr>
            </w:pPr>
            <w:r w:rsidRPr="00A811B3">
              <w:rPr>
                <w:rFonts w:ascii="Times New Roman" w:hAnsi="Times New Roman" w:cs="Times New Roman"/>
                <w:szCs w:val="22"/>
                <w:cs/>
              </w:rPr>
              <w:t>51</w:t>
            </w:r>
          </w:p>
        </w:tc>
        <w:tc>
          <w:tcPr>
            <w:tcW w:w="284" w:type="dxa"/>
          </w:tcPr>
          <w:p w:rsidR="00476490" w:rsidRPr="00A811B3" w:rsidRDefault="00476490" w:rsidP="00476490">
            <w:pPr>
              <w:tabs>
                <w:tab w:val="left" w:pos="540"/>
                <w:tab w:val="left" w:pos="1080"/>
              </w:tabs>
              <w:spacing w:after="0" w:line="240" w:lineRule="atLeast"/>
              <w:ind w:left="539" w:right="32"/>
              <w:jc w:val="thaiDistribute"/>
              <w:rPr>
                <w:rFonts w:ascii="Times New Roman" w:hAnsi="Times New Roman" w:cs="Times New Roman"/>
                <w:szCs w:val="22"/>
                <w:cs/>
              </w:rPr>
            </w:pPr>
          </w:p>
        </w:tc>
        <w:tc>
          <w:tcPr>
            <w:tcW w:w="1276" w:type="dxa"/>
          </w:tcPr>
          <w:p w:rsidR="00476490" w:rsidRPr="00A811B3" w:rsidRDefault="00476490" w:rsidP="00476490">
            <w:pPr>
              <w:tabs>
                <w:tab w:val="decimal" w:pos="762"/>
              </w:tabs>
              <w:spacing w:after="0" w:line="240" w:lineRule="atLeast"/>
              <w:ind w:left="-108" w:right="-108"/>
              <w:jc w:val="thaiDistribute"/>
              <w:rPr>
                <w:rFonts w:ascii="Times New Roman" w:hAnsi="Times New Roman" w:cs="Times New Roman"/>
                <w:szCs w:val="22"/>
              </w:rPr>
            </w:pPr>
            <w:r w:rsidRPr="00A811B3">
              <w:rPr>
                <w:rFonts w:ascii="Times New Roman" w:hAnsi="Times New Roman" w:cs="Times New Roman"/>
                <w:szCs w:val="22"/>
              </w:rPr>
              <w:t>83</w:t>
            </w:r>
          </w:p>
        </w:tc>
        <w:tc>
          <w:tcPr>
            <w:tcW w:w="271" w:type="dxa"/>
          </w:tcPr>
          <w:p w:rsidR="00476490" w:rsidRPr="00A811B3" w:rsidRDefault="00476490" w:rsidP="00476490">
            <w:pPr>
              <w:tabs>
                <w:tab w:val="left" w:pos="540"/>
                <w:tab w:val="left" w:pos="1080"/>
              </w:tabs>
              <w:spacing w:after="0" w:line="240" w:lineRule="atLeast"/>
              <w:ind w:left="539" w:right="32"/>
              <w:jc w:val="thaiDistribute"/>
              <w:rPr>
                <w:rFonts w:ascii="Times New Roman" w:hAnsi="Times New Roman" w:cs="Times New Roman"/>
                <w:szCs w:val="22"/>
              </w:rPr>
            </w:pPr>
          </w:p>
        </w:tc>
        <w:tc>
          <w:tcPr>
            <w:tcW w:w="1004" w:type="dxa"/>
          </w:tcPr>
          <w:p w:rsidR="00476490" w:rsidRPr="00A811B3" w:rsidRDefault="00476490" w:rsidP="00135D33">
            <w:pPr>
              <w:tabs>
                <w:tab w:val="decimal" w:pos="473"/>
              </w:tabs>
              <w:spacing w:after="0" w:line="240" w:lineRule="atLeast"/>
              <w:ind w:left="-108" w:right="-108"/>
              <w:jc w:val="thaiDistribute"/>
              <w:rPr>
                <w:rFonts w:ascii="Times New Roman" w:hAnsi="Times New Roman" w:cs="Times New Roman"/>
                <w:szCs w:val="22"/>
              </w:rPr>
            </w:pPr>
            <w:r w:rsidRPr="00A811B3">
              <w:rPr>
                <w:rFonts w:ascii="Times New Roman" w:hAnsi="Times New Roman" w:cs="Times New Roman"/>
                <w:szCs w:val="22"/>
                <w:cs/>
              </w:rPr>
              <w:t>51</w:t>
            </w:r>
          </w:p>
        </w:tc>
        <w:tc>
          <w:tcPr>
            <w:tcW w:w="270" w:type="dxa"/>
          </w:tcPr>
          <w:p w:rsidR="00476490" w:rsidRPr="00A811B3" w:rsidRDefault="00476490" w:rsidP="00476490">
            <w:pPr>
              <w:tabs>
                <w:tab w:val="left" w:pos="540"/>
                <w:tab w:val="left" w:pos="1080"/>
              </w:tabs>
              <w:spacing w:after="0" w:line="240" w:lineRule="atLeast"/>
              <w:ind w:left="539" w:right="32"/>
              <w:jc w:val="thaiDistribute"/>
              <w:rPr>
                <w:rFonts w:ascii="Times New Roman" w:hAnsi="Times New Roman" w:cs="Times New Roman"/>
                <w:szCs w:val="22"/>
              </w:rPr>
            </w:pPr>
          </w:p>
        </w:tc>
        <w:tc>
          <w:tcPr>
            <w:tcW w:w="1288" w:type="dxa"/>
          </w:tcPr>
          <w:p w:rsidR="00476490" w:rsidRPr="00A811B3" w:rsidRDefault="00476490" w:rsidP="00476490">
            <w:pPr>
              <w:tabs>
                <w:tab w:val="decimal" w:pos="836"/>
              </w:tabs>
              <w:spacing w:after="0" w:line="240" w:lineRule="atLeast"/>
              <w:ind w:left="-108" w:right="-108"/>
              <w:jc w:val="thaiDistribute"/>
              <w:rPr>
                <w:rFonts w:ascii="Times New Roman" w:hAnsi="Times New Roman" w:cs="Times New Roman"/>
                <w:szCs w:val="22"/>
              </w:rPr>
            </w:pPr>
            <w:r w:rsidRPr="00A811B3">
              <w:rPr>
                <w:rFonts w:ascii="Times New Roman" w:hAnsi="Times New Roman" w:cs="Times New Roman"/>
                <w:szCs w:val="22"/>
              </w:rPr>
              <w:t>83</w:t>
            </w:r>
          </w:p>
        </w:tc>
      </w:tr>
      <w:tr w:rsidR="00476490" w:rsidRPr="00A811B3" w:rsidTr="00E81039">
        <w:tc>
          <w:tcPr>
            <w:tcW w:w="4201" w:type="dxa"/>
            <w:vAlign w:val="bottom"/>
          </w:tcPr>
          <w:p w:rsidR="00476490" w:rsidRPr="00A811B3" w:rsidRDefault="00476490" w:rsidP="00B1769B">
            <w:pPr>
              <w:tabs>
                <w:tab w:val="left" w:pos="405"/>
              </w:tabs>
              <w:spacing w:after="0" w:line="240" w:lineRule="atLeast"/>
              <w:ind w:left="522" w:right="43"/>
              <w:rPr>
                <w:rFonts w:ascii="Times New Roman" w:hAnsi="Times New Roman" w:cs="Times New Roman"/>
                <w:szCs w:val="22"/>
              </w:rPr>
            </w:pPr>
            <w:r w:rsidRPr="00A811B3">
              <w:rPr>
                <w:rFonts w:ascii="Times New Roman" w:hAnsi="Times New Roman" w:cs="Times New Roman"/>
                <w:szCs w:val="22"/>
              </w:rPr>
              <w:t>Loss carried forward</w:t>
            </w:r>
          </w:p>
        </w:tc>
        <w:tc>
          <w:tcPr>
            <w:tcW w:w="1134" w:type="dxa"/>
          </w:tcPr>
          <w:p w:rsidR="00476490" w:rsidRPr="00A811B3" w:rsidRDefault="00476490" w:rsidP="00476490">
            <w:pPr>
              <w:pBdr>
                <w:bottom w:val="single" w:sz="4" w:space="1" w:color="auto"/>
              </w:pBdr>
              <w:tabs>
                <w:tab w:val="decimal" w:pos="636"/>
              </w:tabs>
              <w:spacing w:after="0" w:line="240" w:lineRule="atLeast"/>
              <w:ind w:left="-108" w:right="-108"/>
              <w:jc w:val="thaiDistribute"/>
              <w:rPr>
                <w:rFonts w:ascii="Times New Roman" w:hAnsi="Times New Roman" w:cs="Times New Roman"/>
                <w:szCs w:val="22"/>
              </w:rPr>
            </w:pPr>
            <w:r w:rsidRPr="00A811B3">
              <w:rPr>
                <w:rFonts w:ascii="Times New Roman" w:hAnsi="Times New Roman" w:cs="Times New Roman"/>
                <w:szCs w:val="22"/>
                <w:cs/>
              </w:rPr>
              <w:t>-</w:t>
            </w:r>
          </w:p>
        </w:tc>
        <w:tc>
          <w:tcPr>
            <w:tcW w:w="284" w:type="dxa"/>
          </w:tcPr>
          <w:p w:rsidR="00476490" w:rsidRPr="00A811B3" w:rsidRDefault="00476490" w:rsidP="00476490">
            <w:pPr>
              <w:pBdr>
                <w:bottom w:val="single" w:sz="4" w:space="1" w:color="auto"/>
              </w:pBdr>
              <w:tabs>
                <w:tab w:val="left" w:pos="540"/>
                <w:tab w:val="left" w:pos="1080"/>
              </w:tabs>
              <w:spacing w:after="0" w:line="240" w:lineRule="atLeast"/>
              <w:ind w:left="539" w:right="32"/>
              <w:jc w:val="thaiDistribute"/>
              <w:rPr>
                <w:rFonts w:ascii="Times New Roman" w:hAnsi="Times New Roman" w:cs="Times New Roman"/>
                <w:szCs w:val="22"/>
              </w:rPr>
            </w:pPr>
          </w:p>
        </w:tc>
        <w:tc>
          <w:tcPr>
            <w:tcW w:w="1276" w:type="dxa"/>
          </w:tcPr>
          <w:p w:rsidR="00476490" w:rsidRPr="00A811B3" w:rsidRDefault="00476490" w:rsidP="00476490">
            <w:pPr>
              <w:pBdr>
                <w:bottom w:val="single" w:sz="4" w:space="1" w:color="auto"/>
              </w:pBdr>
              <w:tabs>
                <w:tab w:val="decimal" w:pos="762"/>
              </w:tabs>
              <w:spacing w:after="0" w:line="240" w:lineRule="atLeast"/>
              <w:ind w:left="-108" w:right="-108"/>
              <w:jc w:val="thaiDistribute"/>
              <w:rPr>
                <w:rFonts w:ascii="Times New Roman" w:hAnsi="Times New Roman" w:cs="Times New Roman"/>
                <w:szCs w:val="22"/>
                <w:cs/>
              </w:rPr>
            </w:pPr>
            <w:r w:rsidRPr="00A811B3">
              <w:rPr>
                <w:rFonts w:ascii="Times New Roman" w:hAnsi="Times New Roman" w:cs="Times New Roman"/>
                <w:szCs w:val="22"/>
              </w:rPr>
              <w:t>10</w:t>
            </w:r>
          </w:p>
        </w:tc>
        <w:tc>
          <w:tcPr>
            <w:tcW w:w="271" w:type="dxa"/>
          </w:tcPr>
          <w:p w:rsidR="00476490" w:rsidRPr="00A811B3" w:rsidRDefault="00476490" w:rsidP="00476490">
            <w:pPr>
              <w:pBdr>
                <w:bottom w:val="single" w:sz="4" w:space="1" w:color="auto"/>
              </w:pBdr>
              <w:tabs>
                <w:tab w:val="left" w:pos="540"/>
                <w:tab w:val="left" w:pos="1080"/>
              </w:tabs>
              <w:spacing w:after="0" w:line="240" w:lineRule="atLeast"/>
              <w:ind w:left="539" w:right="32"/>
              <w:jc w:val="thaiDistribute"/>
              <w:rPr>
                <w:rFonts w:ascii="Times New Roman" w:hAnsi="Times New Roman" w:cs="Times New Roman"/>
                <w:szCs w:val="22"/>
              </w:rPr>
            </w:pPr>
          </w:p>
        </w:tc>
        <w:tc>
          <w:tcPr>
            <w:tcW w:w="1004" w:type="dxa"/>
          </w:tcPr>
          <w:p w:rsidR="00476490" w:rsidRPr="00A811B3" w:rsidRDefault="00476490" w:rsidP="00476490">
            <w:pPr>
              <w:pBdr>
                <w:bottom w:val="single" w:sz="4" w:space="1" w:color="auto"/>
              </w:pBdr>
              <w:tabs>
                <w:tab w:val="decimal" w:pos="636"/>
              </w:tabs>
              <w:spacing w:after="0" w:line="240" w:lineRule="atLeast"/>
              <w:ind w:left="-108" w:right="-108"/>
              <w:jc w:val="thaiDistribute"/>
              <w:rPr>
                <w:rFonts w:ascii="Times New Roman" w:hAnsi="Times New Roman" w:cs="Times New Roman"/>
                <w:szCs w:val="22"/>
              </w:rPr>
            </w:pPr>
            <w:r w:rsidRPr="00A811B3">
              <w:rPr>
                <w:rFonts w:ascii="Times New Roman" w:hAnsi="Times New Roman" w:cs="Times New Roman"/>
                <w:szCs w:val="22"/>
                <w:cs/>
              </w:rPr>
              <w:t>-</w:t>
            </w:r>
          </w:p>
        </w:tc>
        <w:tc>
          <w:tcPr>
            <w:tcW w:w="270" w:type="dxa"/>
          </w:tcPr>
          <w:p w:rsidR="00476490" w:rsidRPr="00A811B3" w:rsidRDefault="00476490" w:rsidP="00476490">
            <w:pPr>
              <w:pBdr>
                <w:bottom w:val="single" w:sz="4" w:space="1" w:color="auto"/>
              </w:pBdr>
              <w:tabs>
                <w:tab w:val="left" w:pos="540"/>
                <w:tab w:val="left" w:pos="1080"/>
              </w:tabs>
              <w:spacing w:after="0" w:line="240" w:lineRule="atLeast"/>
              <w:ind w:left="539" w:right="32"/>
              <w:jc w:val="thaiDistribute"/>
              <w:rPr>
                <w:rFonts w:ascii="Times New Roman" w:hAnsi="Times New Roman" w:cs="Times New Roman"/>
                <w:szCs w:val="22"/>
              </w:rPr>
            </w:pPr>
          </w:p>
        </w:tc>
        <w:tc>
          <w:tcPr>
            <w:tcW w:w="1288" w:type="dxa"/>
          </w:tcPr>
          <w:p w:rsidR="00476490" w:rsidRPr="00A811B3" w:rsidRDefault="00476490" w:rsidP="00476490">
            <w:pPr>
              <w:pBdr>
                <w:bottom w:val="single" w:sz="4" w:space="1" w:color="auto"/>
              </w:pBdr>
              <w:tabs>
                <w:tab w:val="decimal" w:pos="836"/>
              </w:tabs>
              <w:spacing w:after="0" w:line="240" w:lineRule="atLeast"/>
              <w:ind w:left="-108" w:right="-108"/>
              <w:jc w:val="thaiDistribute"/>
              <w:rPr>
                <w:rFonts w:ascii="Times New Roman" w:hAnsi="Times New Roman" w:cs="Times New Roman"/>
                <w:szCs w:val="22"/>
                <w:cs/>
              </w:rPr>
            </w:pPr>
            <w:r w:rsidRPr="00A811B3">
              <w:rPr>
                <w:rFonts w:ascii="Times New Roman" w:hAnsi="Times New Roman" w:cs="Times New Roman"/>
                <w:szCs w:val="22"/>
              </w:rPr>
              <w:t>10</w:t>
            </w:r>
          </w:p>
        </w:tc>
      </w:tr>
      <w:tr w:rsidR="00476490" w:rsidRPr="00A811B3" w:rsidTr="00E81039">
        <w:tc>
          <w:tcPr>
            <w:tcW w:w="4201" w:type="dxa"/>
            <w:vAlign w:val="bottom"/>
          </w:tcPr>
          <w:p w:rsidR="00476490" w:rsidRPr="00A811B3" w:rsidRDefault="00476490" w:rsidP="00B1769B">
            <w:pPr>
              <w:tabs>
                <w:tab w:val="left" w:pos="405"/>
              </w:tabs>
              <w:spacing w:after="0" w:line="240" w:lineRule="atLeast"/>
              <w:ind w:left="522" w:right="43"/>
              <w:rPr>
                <w:rFonts w:ascii="Times New Roman" w:hAnsi="Times New Roman" w:cs="Times New Roman"/>
                <w:b/>
                <w:bCs/>
                <w:szCs w:val="22"/>
              </w:rPr>
            </w:pPr>
            <w:r w:rsidRPr="00A811B3">
              <w:rPr>
                <w:rFonts w:ascii="Times New Roman" w:hAnsi="Times New Roman" w:cs="Times New Roman"/>
                <w:b/>
                <w:bCs/>
                <w:szCs w:val="22"/>
              </w:rPr>
              <w:t>Total</w:t>
            </w:r>
          </w:p>
        </w:tc>
        <w:tc>
          <w:tcPr>
            <w:tcW w:w="1134" w:type="dxa"/>
          </w:tcPr>
          <w:p w:rsidR="00476490" w:rsidRPr="00A811B3" w:rsidRDefault="00476490" w:rsidP="00476490">
            <w:pPr>
              <w:pBdr>
                <w:bottom w:val="double" w:sz="4" w:space="1" w:color="auto"/>
              </w:pBdr>
              <w:tabs>
                <w:tab w:val="decimal" w:pos="524"/>
              </w:tabs>
              <w:spacing w:after="0" w:line="240" w:lineRule="atLeast"/>
              <w:ind w:left="-108" w:right="-108"/>
              <w:jc w:val="thaiDistribute"/>
              <w:rPr>
                <w:rFonts w:ascii="Times New Roman" w:hAnsi="Times New Roman" w:cs="Times New Roman"/>
                <w:b/>
                <w:bCs/>
                <w:szCs w:val="22"/>
              </w:rPr>
            </w:pPr>
            <w:r w:rsidRPr="00A811B3">
              <w:rPr>
                <w:rFonts w:ascii="Times New Roman" w:hAnsi="Times New Roman" w:cs="Times New Roman"/>
                <w:b/>
                <w:bCs/>
                <w:szCs w:val="22"/>
                <w:cs/>
              </w:rPr>
              <w:t>51</w:t>
            </w:r>
          </w:p>
        </w:tc>
        <w:tc>
          <w:tcPr>
            <w:tcW w:w="284" w:type="dxa"/>
          </w:tcPr>
          <w:p w:rsidR="00476490" w:rsidRPr="00A811B3" w:rsidRDefault="00476490" w:rsidP="00476490">
            <w:pPr>
              <w:tabs>
                <w:tab w:val="left" w:pos="540"/>
                <w:tab w:val="left" w:pos="1080"/>
              </w:tabs>
              <w:spacing w:after="0" w:line="240" w:lineRule="atLeast"/>
              <w:ind w:left="539" w:right="32"/>
              <w:jc w:val="thaiDistribute"/>
              <w:rPr>
                <w:rFonts w:ascii="Times New Roman" w:hAnsi="Times New Roman" w:cs="Times New Roman"/>
                <w:b/>
                <w:bCs/>
                <w:szCs w:val="22"/>
              </w:rPr>
            </w:pPr>
          </w:p>
        </w:tc>
        <w:tc>
          <w:tcPr>
            <w:tcW w:w="1276" w:type="dxa"/>
          </w:tcPr>
          <w:p w:rsidR="00476490" w:rsidRPr="00A811B3" w:rsidRDefault="00476490" w:rsidP="00476490">
            <w:pPr>
              <w:pBdr>
                <w:bottom w:val="double" w:sz="4" w:space="1" w:color="auto"/>
              </w:pBdr>
              <w:tabs>
                <w:tab w:val="decimal" w:pos="762"/>
              </w:tabs>
              <w:spacing w:after="0" w:line="240" w:lineRule="atLeast"/>
              <w:ind w:left="-108" w:right="-108"/>
              <w:jc w:val="thaiDistribute"/>
              <w:rPr>
                <w:rFonts w:ascii="Times New Roman" w:hAnsi="Times New Roman" w:cs="Times New Roman"/>
                <w:b/>
                <w:bCs/>
                <w:szCs w:val="22"/>
              </w:rPr>
            </w:pPr>
            <w:r w:rsidRPr="00A811B3">
              <w:rPr>
                <w:rFonts w:ascii="Times New Roman" w:hAnsi="Times New Roman" w:cs="Times New Roman"/>
                <w:b/>
                <w:bCs/>
                <w:szCs w:val="22"/>
              </w:rPr>
              <w:t>93</w:t>
            </w:r>
          </w:p>
        </w:tc>
        <w:tc>
          <w:tcPr>
            <w:tcW w:w="271" w:type="dxa"/>
          </w:tcPr>
          <w:p w:rsidR="00476490" w:rsidRPr="00A811B3" w:rsidRDefault="00476490" w:rsidP="00476490">
            <w:pPr>
              <w:tabs>
                <w:tab w:val="left" w:pos="540"/>
                <w:tab w:val="left" w:pos="1080"/>
              </w:tabs>
              <w:spacing w:after="0" w:line="240" w:lineRule="atLeast"/>
              <w:ind w:left="539" w:right="32"/>
              <w:jc w:val="thaiDistribute"/>
              <w:rPr>
                <w:rFonts w:ascii="Times New Roman" w:hAnsi="Times New Roman" w:cs="Times New Roman"/>
                <w:b/>
                <w:bCs/>
                <w:szCs w:val="22"/>
              </w:rPr>
            </w:pPr>
          </w:p>
        </w:tc>
        <w:tc>
          <w:tcPr>
            <w:tcW w:w="1004" w:type="dxa"/>
          </w:tcPr>
          <w:p w:rsidR="00476490" w:rsidRPr="00A811B3" w:rsidRDefault="00476490" w:rsidP="00135D33">
            <w:pPr>
              <w:pBdr>
                <w:bottom w:val="double" w:sz="4" w:space="1" w:color="auto"/>
              </w:pBdr>
              <w:tabs>
                <w:tab w:val="decimal" w:pos="473"/>
              </w:tabs>
              <w:spacing w:after="0" w:line="240" w:lineRule="atLeast"/>
              <w:ind w:left="-108" w:right="-108"/>
              <w:jc w:val="thaiDistribute"/>
              <w:rPr>
                <w:rFonts w:ascii="Times New Roman" w:hAnsi="Times New Roman" w:cs="Times New Roman"/>
                <w:b/>
                <w:bCs/>
                <w:szCs w:val="22"/>
              </w:rPr>
            </w:pPr>
            <w:r w:rsidRPr="00A811B3">
              <w:rPr>
                <w:rFonts w:ascii="Times New Roman" w:hAnsi="Times New Roman" w:cs="Times New Roman"/>
                <w:b/>
                <w:bCs/>
                <w:szCs w:val="22"/>
                <w:cs/>
              </w:rPr>
              <w:t>51</w:t>
            </w:r>
          </w:p>
        </w:tc>
        <w:tc>
          <w:tcPr>
            <w:tcW w:w="270" w:type="dxa"/>
          </w:tcPr>
          <w:p w:rsidR="00476490" w:rsidRPr="00A811B3" w:rsidRDefault="00476490" w:rsidP="00476490">
            <w:pPr>
              <w:tabs>
                <w:tab w:val="left" w:pos="540"/>
                <w:tab w:val="left" w:pos="1080"/>
              </w:tabs>
              <w:spacing w:after="0" w:line="240" w:lineRule="atLeast"/>
              <w:ind w:left="539" w:right="32"/>
              <w:jc w:val="thaiDistribute"/>
              <w:rPr>
                <w:rFonts w:ascii="Times New Roman" w:hAnsi="Times New Roman" w:cs="Times New Roman"/>
                <w:b/>
                <w:bCs/>
                <w:szCs w:val="22"/>
              </w:rPr>
            </w:pPr>
          </w:p>
        </w:tc>
        <w:tc>
          <w:tcPr>
            <w:tcW w:w="1288" w:type="dxa"/>
          </w:tcPr>
          <w:p w:rsidR="00476490" w:rsidRPr="00A811B3" w:rsidRDefault="00476490" w:rsidP="00476490">
            <w:pPr>
              <w:pBdr>
                <w:bottom w:val="double" w:sz="4" w:space="1" w:color="auto"/>
              </w:pBdr>
              <w:tabs>
                <w:tab w:val="decimal" w:pos="836"/>
              </w:tabs>
              <w:spacing w:after="0" w:line="240" w:lineRule="atLeast"/>
              <w:ind w:left="-108" w:right="-108"/>
              <w:jc w:val="thaiDistribute"/>
              <w:rPr>
                <w:rFonts w:ascii="Times New Roman" w:hAnsi="Times New Roman" w:cs="Times New Roman"/>
                <w:b/>
                <w:bCs/>
                <w:szCs w:val="22"/>
              </w:rPr>
            </w:pPr>
            <w:r w:rsidRPr="00A811B3">
              <w:rPr>
                <w:rFonts w:ascii="Times New Roman" w:hAnsi="Times New Roman" w:cs="Times New Roman"/>
                <w:b/>
                <w:bCs/>
                <w:szCs w:val="22"/>
              </w:rPr>
              <w:t>93</w:t>
            </w:r>
          </w:p>
        </w:tc>
      </w:tr>
    </w:tbl>
    <w:p w:rsidR="00C80390" w:rsidRPr="00A811B3" w:rsidRDefault="00C80390" w:rsidP="00B1769B">
      <w:pPr>
        <w:spacing w:after="0" w:line="240" w:lineRule="atLeast"/>
        <w:ind w:left="540" w:right="14"/>
        <w:jc w:val="thaiDistribute"/>
        <w:rPr>
          <w:rFonts w:ascii="Times New Roman" w:hAnsi="Times New Roman" w:cs="Times New Roman"/>
          <w:szCs w:val="22"/>
        </w:rPr>
      </w:pPr>
    </w:p>
    <w:p w:rsidR="00C80390" w:rsidRPr="00A811B3" w:rsidRDefault="00C80390" w:rsidP="00B1769B">
      <w:pPr>
        <w:spacing w:after="0" w:line="240" w:lineRule="atLeast"/>
        <w:ind w:left="540" w:right="14"/>
        <w:jc w:val="thaiDistribute"/>
        <w:rPr>
          <w:rFonts w:ascii="Times New Roman" w:hAnsi="Times New Roman" w:cs="Times New Roman"/>
          <w:szCs w:val="22"/>
        </w:rPr>
      </w:pPr>
      <w:r w:rsidRPr="00A811B3">
        <w:rPr>
          <w:rFonts w:ascii="Times New Roman" w:eastAsiaTheme="minorHAnsi" w:hAnsi="Times New Roman" w:cs="Times New Roman"/>
          <w:szCs w:val="22"/>
          <w:lang w:eastAsia="en-GB"/>
        </w:rPr>
        <w:t>Deferred tax assets have not been recognized in respect of these items because it is not probable that future taxable profit against wh</w:t>
      </w:r>
      <w:r w:rsidR="002352FF" w:rsidRPr="00A811B3">
        <w:rPr>
          <w:rFonts w:ascii="Times New Roman" w:eastAsiaTheme="minorHAnsi" w:hAnsi="Times New Roman" w:cs="Times New Roman"/>
          <w:szCs w:val="22"/>
          <w:lang w:eastAsia="en-GB"/>
        </w:rPr>
        <w:t>ich the Company and subsidiary</w:t>
      </w:r>
      <w:r w:rsidRPr="00A811B3">
        <w:rPr>
          <w:rFonts w:ascii="Times New Roman" w:eastAsiaTheme="minorHAnsi" w:hAnsi="Times New Roman" w:cs="Times New Roman"/>
          <w:szCs w:val="22"/>
          <w:lang w:eastAsia="en-GB"/>
        </w:rPr>
        <w:t xml:space="preserve"> can utilize the benefits thereon.</w:t>
      </w:r>
    </w:p>
    <w:p w:rsidR="00C80390" w:rsidRPr="00A811B3" w:rsidRDefault="00C80390" w:rsidP="00B1769B">
      <w:pPr>
        <w:spacing w:after="0" w:line="240" w:lineRule="atLeast"/>
        <w:ind w:left="540" w:right="14"/>
        <w:jc w:val="thaiDistribute"/>
        <w:rPr>
          <w:rFonts w:ascii="Times New Roman" w:hAnsi="Times New Roman" w:cs="Times New Roman"/>
          <w:szCs w:val="22"/>
        </w:rPr>
      </w:pPr>
    </w:p>
    <w:p w:rsidR="00F121BA" w:rsidRPr="00A811B3" w:rsidRDefault="00F121BA" w:rsidP="00B1769B">
      <w:pPr>
        <w:spacing w:after="0" w:line="240" w:lineRule="atLeast"/>
        <w:rPr>
          <w:rFonts w:ascii="Times New Roman" w:hAnsi="Times New Roman" w:cs="Times New Roman"/>
          <w:szCs w:val="22"/>
        </w:rPr>
      </w:pPr>
      <w:r w:rsidRPr="00A811B3">
        <w:rPr>
          <w:rFonts w:ascii="Times New Roman" w:hAnsi="Times New Roman" w:cs="Times New Roman"/>
          <w:szCs w:val="22"/>
        </w:rPr>
        <w:br w:type="page"/>
      </w:r>
    </w:p>
    <w:p w:rsidR="00E81039" w:rsidRPr="00A811B3" w:rsidRDefault="00E81039" w:rsidP="00E81039">
      <w:pPr>
        <w:spacing w:after="0" w:line="240" w:lineRule="atLeast"/>
        <w:ind w:left="540" w:right="14"/>
        <w:jc w:val="thaiDistribute"/>
        <w:rPr>
          <w:rFonts w:ascii="Times New Roman" w:eastAsiaTheme="minorHAnsi" w:hAnsi="Times New Roman" w:cs="Times New Roman"/>
          <w:szCs w:val="22"/>
          <w:lang w:eastAsia="en-GB"/>
        </w:rPr>
      </w:pPr>
      <w:r w:rsidRPr="00A811B3">
        <w:rPr>
          <w:rFonts w:ascii="Times New Roman" w:hAnsi="Times New Roman" w:cs="Times New Roman"/>
          <w:szCs w:val="22"/>
        </w:rPr>
        <w:lastRenderedPageBreak/>
        <w:t>Income tax expense (</w:t>
      </w:r>
      <w:r w:rsidR="00185569" w:rsidRPr="00A811B3">
        <w:rPr>
          <w:rFonts w:ascii="Times New Roman" w:hAnsi="Times New Roman" w:cs="Times New Roman"/>
          <w:szCs w:val="22"/>
        </w:rPr>
        <w:t>revenue</w:t>
      </w:r>
      <w:r w:rsidRPr="00A811B3">
        <w:rPr>
          <w:rFonts w:ascii="Times New Roman" w:hAnsi="Times New Roman" w:cs="Times New Roman"/>
          <w:szCs w:val="22"/>
        </w:rPr>
        <w:t>) for the three-month and six-month period ended 30 June was summarized as follows:</w:t>
      </w:r>
    </w:p>
    <w:p w:rsidR="00E81039" w:rsidRPr="00A811B3" w:rsidRDefault="00E81039" w:rsidP="00E81039">
      <w:pPr>
        <w:tabs>
          <w:tab w:val="left" w:pos="567"/>
        </w:tabs>
        <w:spacing w:after="0" w:line="240" w:lineRule="atLeast"/>
        <w:ind w:left="540" w:right="14"/>
        <w:rPr>
          <w:rFonts w:ascii="Times New Roman" w:hAnsi="Times New Roman" w:cs="Times New Roman"/>
          <w:szCs w:val="22"/>
          <w:cs/>
        </w:rPr>
      </w:pPr>
    </w:p>
    <w:tbl>
      <w:tblPr>
        <w:tblW w:w="10183" w:type="dxa"/>
        <w:tblInd w:w="150" w:type="dxa"/>
        <w:tblLayout w:type="fixed"/>
        <w:tblLook w:val="01E0"/>
      </w:tblPr>
      <w:tblGrid>
        <w:gridCol w:w="4728"/>
        <w:gridCol w:w="340"/>
        <w:gridCol w:w="1004"/>
        <w:gridCol w:w="236"/>
        <w:gridCol w:w="34"/>
        <w:gridCol w:w="864"/>
        <w:gridCol w:w="283"/>
        <w:gridCol w:w="111"/>
        <w:gridCol w:w="125"/>
        <w:gridCol w:w="863"/>
        <w:gridCol w:w="142"/>
        <w:gridCol w:w="128"/>
        <w:gridCol w:w="142"/>
        <w:gridCol w:w="899"/>
        <w:gridCol w:w="142"/>
        <w:gridCol w:w="142"/>
      </w:tblGrid>
      <w:tr w:rsidR="00E81039" w:rsidRPr="00A811B3" w:rsidTr="00185569">
        <w:tc>
          <w:tcPr>
            <w:tcW w:w="4728" w:type="dxa"/>
          </w:tcPr>
          <w:p w:rsidR="00E81039" w:rsidRPr="00A811B3" w:rsidRDefault="00E81039" w:rsidP="0014606B">
            <w:pPr>
              <w:spacing w:after="0" w:line="240" w:lineRule="atLeast"/>
              <w:ind w:right="-198" w:firstLine="417"/>
              <w:rPr>
                <w:rFonts w:ascii="Times New Roman" w:hAnsi="Times New Roman" w:cs="Times New Roman"/>
                <w:szCs w:val="22"/>
              </w:rPr>
            </w:pPr>
          </w:p>
        </w:tc>
        <w:tc>
          <w:tcPr>
            <w:tcW w:w="5455" w:type="dxa"/>
            <w:gridSpan w:val="15"/>
          </w:tcPr>
          <w:p w:rsidR="00E81039" w:rsidRPr="00A811B3" w:rsidRDefault="00E81039" w:rsidP="0014606B">
            <w:pPr>
              <w:spacing w:after="0" w:line="240" w:lineRule="atLeast"/>
              <w:ind w:left="-180" w:right="19"/>
              <w:jc w:val="center"/>
              <w:rPr>
                <w:rFonts w:ascii="Times New Roman" w:hAnsi="Times New Roman" w:cs="Times New Roman"/>
                <w:color w:val="000000"/>
                <w:szCs w:val="22"/>
              </w:rPr>
            </w:pPr>
            <w:r w:rsidRPr="00A811B3">
              <w:rPr>
                <w:rFonts w:ascii="Times New Roman" w:eastAsia="Cordia New" w:hAnsi="Times New Roman" w:cs="Times New Roman"/>
                <w:szCs w:val="22"/>
              </w:rPr>
              <w:t>For the three-month period</w:t>
            </w:r>
          </w:p>
        </w:tc>
      </w:tr>
      <w:tr w:rsidR="00E81039" w:rsidRPr="00A811B3" w:rsidTr="00185569">
        <w:tc>
          <w:tcPr>
            <w:tcW w:w="4728" w:type="dxa"/>
          </w:tcPr>
          <w:p w:rsidR="00E81039" w:rsidRPr="00A811B3" w:rsidRDefault="00E81039" w:rsidP="0014606B">
            <w:pPr>
              <w:spacing w:after="0" w:line="240" w:lineRule="atLeast"/>
              <w:ind w:right="-198" w:firstLine="417"/>
              <w:rPr>
                <w:rFonts w:ascii="Times New Roman" w:hAnsi="Times New Roman" w:cs="Times New Roman"/>
                <w:b/>
                <w:szCs w:val="22"/>
              </w:rPr>
            </w:pPr>
          </w:p>
        </w:tc>
        <w:tc>
          <w:tcPr>
            <w:tcW w:w="2478" w:type="dxa"/>
            <w:gridSpan w:val="5"/>
          </w:tcPr>
          <w:p w:rsidR="00E81039" w:rsidRPr="00A811B3" w:rsidRDefault="00E81039" w:rsidP="00657F6C">
            <w:pPr>
              <w:spacing w:after="0" w:line="240" w:lineRule="atLeast"/>
              <w:ind w:left="36" w:right="-545"/>
              <w:jc w:val="center"/>
              <w:rPr>
                <w:rFonts w:ascii="Times New Roman" w:hAnsi="Times New Roman" w:cs="Times New Roman"/>
                <w:szCs w:val="22"/>
              </w:rPr>
            </w:pPr>
            <w:r w:rsidRPr="00A811B3">
              <w:rPr>
                <w:rFonts w:ascii="Times New Roman" w:hAnsi="Times New Roman" w:cs="Times New Roman"/>
                <w:b/>
                <w:bCs/>
                <w:color w:val="000000"/>
                <w:szCs w:val="22"/>
              </w:rPr>
              <w:t xml:space="preserve">Consolidated </w:t>
            </w:r>
            <w:r w:rsidRPr="00A811B3">
              <w:rPr>
                <w:rFonts w:ascii="Times New Roman" w:hAnsi="Times New Roman" w:cs="Times New Roman"/>
                <w:b/>
                <w:bCs/>
                <w:color w:val="000000"/>
                <w:szCs w:val="22"/>
              </w:rPr>
              <w:br/>
              <w:t>financial statements</w:t>
            </w:r>
          </w:p>
        </w:tc>
        <w:tc>
          <w:tcPr>
            <w:tcW w:w="394" w:type="dxa"/>
            <w:gridSpan w:val="2"/>
          </w:tcPr>
          <w:p w:rsidR="00E81039" w:rsidRPr="00A811B3" w:rsidRDefault="00E81039" w:rsidP="0014606B">
            <w:pPr>
              <w:spacing w:after="0" w:line="240" w:lineRule="atLeast"/>
              <w:ind w:left="-180" w:right="-96"/>
              <w:jc w:val="center"/>
              <w:rPr>
                <w:rFonts w:ascii="Times New Roman" w:hAnsi="Times New Roman" w:cs="Times New Roman"/>
                <w:szCs w:val="22"/>
              </w:rPr>
            </w:pPr>
          </w:p>
        </w:tc>
        <w:tc>
          <w:tcPr>
            <w:tcW w:w="2583" w:type="dxa"/>
            <w:gridSpan w:val="8"/>
            <w:vAlign w:val="bottom"/>
          </w:tcPr>
          <w:p w:rsidR="00E81039" w:rsidRPr="00A811B3" w:rsidRDefault="00E81039" w:rsidP="00E46949">
            <w:pPr>
              <w:spacing w:after="0" w:line="240" w:lineRule="atLeast"/>
              <w:ind w:left="-180" w:right="-10"/>
              <w:jc w:val="center"/>
              <w:rPr>
                <w:rFonts w:ascii="Times New Roman" w:hAnsi="Times New Roman" w:cs="Times New Roman"/>
                <w:szCs w:val="22"/>
              </w:rPr>
            </w:pPr>
            <w:r w:rsidRPr="00A811B3">
              <w:rPr>
                <w:rFonts w:ascii="Times New Roman" w:hAnsi="Times New Roman" w:cs="Times New Roman"/>
                <w:b/>
                <w:bCs/>
                <w:color w:val="000000"/>
                <w:szCs w:val="22"/>
              </w:rPr>
              <w:t>Separate</w:t>
            </w:r>
            <w:r w:rsidRPr="00A811B3">
              <w:rPr>
                <w:rFonts w:ascii="Times New Roman" w:hAnsi="Times New Roman" w:cs="Times New Roman"/>
                <w:b/>
                <w:bCs/>
                <w:color w:val="000000"/>
                <w:szCs w:val="22"/>
              </w:rPr>
              <w:br/>
              <w:t>financial statements</w:t>
            </w:r>
          </w:p>
        </w:tc>
      </w:tr>
      <w:tr w:rsidR="00E81039" w:rsidRPr="00A811B3" w:rsidTr="00185569">
        <w:trPr>
          <w:gridAfter w:val="2"/>
          <w:wAfter w:w="284" w:type="dxa"/>
        </w:trPr>
        <w:tc>
          <w:tcPr>
            <w:tcW w:w="4728" w:type="dxa"/>
          </w:tcPr>
          <w:p w:rsidR="00E81039" w:rsidRPr="00A811B3" w:rsidRDefault="00E81039" w:rsidP="0014606B">
            <w:pPr>
              <w:spacing w:after="0" w:line="240" w:lineRule="atLeast"/>
              <w:ind w:right="-198" w:firstLine="417"/>
              <w:rPr>
                <w:rFonts w:ascii="Times New Roman" w:hAnsi="Times New Roman" w:cs="Times New Roman"/>
                <w:b/>
                <w:szCs w:val="22"/>
              </w:rPr>
            </w:pPr>
          </w:p>
        </w:tc>
        <w:tc>
          <w:tcPr>
            <w:tcW w:w="1344" w:type="dxa"/>
            <w:gridSpan w:val="2"/>
          </w:tcPr>
          <w:p w:rsidR="00E81039" w:rsidRPr="00A811B3" w:rsidRDefault="00E81039" w:rsidP="00657F6C">
            <w:pPr>
              <w:spacing w:after="0" w:line="240" w:lineRule="atLeast"/>
              <w:ind w:left="260" w:right="-96"/>
              <w:jc w:val="center"/>
              <w:rPr>
                <w:rFonts w:ascii="Times New Roman" w:hAnsi="Times New Roman" w:cs="Times New Roman"/>
                <w:szCs w:val="22"/>
              </w:rPr>
            </w:pPr>
            <w:r w:rsidRPr="00A811B3">
              <w:rPr>
                <w:rFonts w:ascii="Times New Roman" w:hAnsi="Times New Roman" w:cs="Times New Roman"/>
                <w:szCs w:val="22"/>
              </w:rPr>
              <w:t>2023</w:t>
            </w:r>
          </w:p>
        </w:tc>
        <w:tc>
          <w:tcPr>
            <w:tcW w:w="236" w:type="dxa"/>
          </w:tcPr>
          <w:p w:rsidR="00E81039" w:rsidRPr="00A811B3" w:rsidRDefault="00E81039" w:rsidP="0014606B">
            <w:pPr>
              <w:spacing w:after="0" w:line="240" w:lineRule="atLeast"/>
              <w:ind w:left="-180" w:right="-96"/>
              <w:jc w:val="center"/>
              <w:rPr>
                <w:rFonts w:ascii="Times New Roman" w:hAnsi="Times New Roman" w:cs="Times New Roman"/>
                <w:szCs w:val="22"/>
              </w:rPr>
            </w:pPr>
          </w:p>
        </w:tc>
        <w:tc>
          <w:tcPr>
            <w:tcW w:w="1181" w:type="dxa"/>
            <w:gridSpan w:val="3"/>
          </w:tcPr>
          <w:p w:rsidR="00E81039" w:rsidRPr="00A811B3" w:rsidRDefault="00E81039" w:rsidP="00657F6C">
            <w:pPr>
              <w:spacing w:after="0" w:line="240" w:lineRule="atLeast"/>
              <w:ind w:left="-180" w:right="-248"/>
              <w:jc w:val="center"/>
              <w:rPr>
                <w:rFonts w:ascii="Times New Roman" w:hAnsi="Times New Roman" w:cs="Times New Roman"/>
                <w:szCs w:val="22"/>
              </w:rPr>
            </w:pPr>
            <w:r w:rsidRPr="00A811B3">
              <w:rPr>
                <w:rFonts w:ascii="Times New Roman" w:hAnsi="Times New Roman" w:cs="Times New Roman"/>
                <w:szCs w:val="22"/>
              </w:rPr>
              <w:t>2022</w:t>
            </w:r>
          </w:p>
        </w:tc>
        <w:tc>
          <w:tcPr>
            <w:tcW w:w="236" w:type="dxa"/>
            <w:gridSpan w:val="2"/>
          </w:tcPr>
          <w:p w:rsidR="00E81039" w:rsidRPr="00A811B3" w:rsidRDefault="00E81039" w:rsidP="0014606B">
            <w:pPr>
              <w:spacing w:after="0" w:line="240" w:lineRule="atLeast"/>
              <w:ind w:left="-180" w:right="-96"/>
              <w:jc w:val="center"/>
              <w:rPr>
                <w:rFonts w:ascii="Times New Roman" w:hAnsi="Times New Roman" w:cs="Times New Roman"/>
                <w:szCs w:val="22"/>
              </w:rPr>
            </w:pPr>
          </w:p>
        </w:tc>
        <w:tc>
          <w:tcPr>
            <w:tcW w:w="863" w:type="dxa"/>
          </w:tcPr>
          <w:p w:rsidR="00E81039" w:rsidRPr="00A811B3" w:rsidRDefault="00E81039" w:rsidP="0014606B">
            <w:pPr>
              <w:spacing w:after="0" w:line="240" w:lineRule="atLeast"/>
              <w:ind w:left="-180" w:right="-96"/>
              <w:jc w:val="center"/>
              <w:rPr>
                <w:rFonts w:ascii="Times New Roman" w:hAnsi="Times New Roman" w:cs="Times New Roman"/>
                <w:szCs w:val="22"/>
              </w:rPr>
            </w:pPr>
            <w:r w:rsidRPr="00A811B3">
              <w:rPr>
                <w:rFonts w:ascii="Times New Roman" w:hAnsi="Times New Roman" w:cs="Times New Roman"/>
                <w:szCs w:val="22"/>
              </w:rPr>
              <w:t>2023</w:t>
            </w:r>
          </w:p>
        </w:tc>
        <w:tc>
          <w:tcPr>
            <w:tcW w:w="270" w:type="dxa"/>
            <w:gridSpan w:val="2"/>
          </w:tcPr>
          <w:p w:rsidR="00E81039" w:rsidRPr="00A811B3" w:rsidRDefault="00E81039" w:rsidP="0014606B">
            <w:pPr>
              <w:spacing w:after="0" w:line="240" w:lineRule="atLeast"/>
              <w:ind w:left="-180" w:right="-96"/>
              <w:jc w:val="center"/>
              <w:rPr>
                <w:rFonts w:ascii="Times New Roman" w:hAnsi="Times New Roman" w:cs="Times New Roman"/>
                <w:szCs w:val="22"/>
              </w:rPr>
            </w:pPr>
          </w:p>
        </w:tc>
        <w:tc>
          <w:tcPr>
            <w:tcW w:w="1041" w:type="dxa"/>
            <w:gridSpan w:val="2"/>
          </w:tcPr>
          <w:p w:rsidR="00E81039" w:rsidRPr="00A811B3" w:rsidRDefault="00E81039" w:rsidP="00E46949">
            <w:pPr>
              <w:spacing w:after="0" w:line="240" w:lineRule="atLeast"/>
              <w:ind w:left="-180" w:right="-285"/>
              <w:jc w:val="center"/>
              <w:rPr>
                <w:rFonts w:ascii="Times New Roman" w:hAnsi="Times New Roman" w:cs="Times New Roman"/>
                <w:szCs w:val="22"/>
              </w:rPr>
            </w:pPr>
            <w:r w:rsidRPr="00A811B3">
              <w:rPr>
                <w:rFonts w:ascii="Times New Roman" w:hAnsi="Times New Roman" w:cs="Times New Roman"/>
                <w:szCs w:val="22"/>
              </w:rPr>
              <w:t>2022</w:t>
            </w:r>
          </w:p>
        </w:tc>
      </w:tr>
      <w:tr w:rsidR="00E81039" w:rsidRPr="00A811B3" w:rsidTr="00185569">
        <w:trPr>
          <w:trHeight w:val="217"/>
        </w:trPr>
        <w:tc>
          <w:tcPr>
            <w:tcW w:w="4728" w:type="dxa"/>
          </w:tcPr>
          <w:p w:rsidR="00E81039" w:rsidRPr="00A811B3" w:rsidRDefault="00E81039" w:rsidP="0014606B">
            <w:pPr>
              <w:tabs>
                <w:tab w:val="left" w:pos="405"/>
              </w:tabs>
              <w:spacing w:after="0" w:line="240" w:lineRule="atLeast"/>
              <w:ind w:left="522" w:right="43" w:hanging="117"/>
              <w:rPr>
                <w:rFonts w:ascii="Times New Roman" w:hAnsi="Times New Roman" w:cs="Times New Roman"/>
                <w:b/>
                <w:bCs/>
                <w:i/>
                <w:iCs/>
                <w:szCs w:val="22"/>
              </w:rPr>
            </w:pPr>
          </w:p>
        </w:tc>
        <w:tc>
          <w:tcPr>
            <w:tcW w:w="5455" w:type="dxa"/>
            <w:gridSpan w:val="15"/>
          </w:tcPr>
          <w:p w:rsidR="00E81039" w:rsidRPr="00A811B3" w:rsidRDefault="00E81039" w:rsidP="0014606B">
            <w:pPr>
              <w:spacing w:after="0" w:line="240" w:lineRule="atLeast"/>
              <w:ind w:left="-180" w:right="-96"/>
              <w:jc w:val="center"/>
              <w:rPr>
                <w:rFonts w:ascii="Times New Roman" w:hAnsi="Times New Roman" w:cs="Times New Roman"/>
                <w:i/>
                <w:iCs/>
                <w:szCs w:val="22"/>
              </w:rPr>
            </w:pPr>
            <w:r w:rsidRPr="00A811B3">
              <w:rPr>
                <w:rFonts w:ascii="Times New Roman" w:hAnsi="Times New Roman" w:cs="Times New Roman"/>
                <w:i/>
                <w:iCs/>
                <w:szCs w:val="22"/>
              </w:rPr>
              <w:t>(in thousand Baht)</w:t>
            </w:r>
          </w:p>
        </w:tc>
      </w:tr>
      <w:tr w:rsidR="00E81039" w:rsidRPr="00A811B3" w:rsidTr="00185569">
        <w:trPr>
          <w:gridAfter w:val="1"/>
          <w:wAfter w:w="142" w:type="dxa"/>
        </w:trPr>
        <w:tc>
          <w:tcPr>
            <w:tcW w:w="5068" w:type="dxa"/>
            <w:gridSpan w:val="2"/>
            <w:vAlign w:val="bottom"/>
          </w:tcPr>
          <w:p w:rsidR="00E81039" w:rsidRPr="00A811B3" w:rsidRDefault="00E81039" w:rsidP="009A72C3">
            <w:pPr>
              <w:tabs>
                <w:tab w:val="left" w:pos="540"/>
              </w:tabs>
              <w:spacing w:after="0" w:line="240" w:lineRule="atLeast"/>
              <w:ind w:left="408" w:right="-198"/>
              <w:rPr>
                <w:rFonts w:ascii="Times New Roman" w:hAnsi="Times New Roman" w:cstheme="minorBidi"/>
                <w:szCs w:val="22"/>
                <w:cs/>
                <w:lang w:val="en-GB"/>
              </w:rPr>
            </w:pPr>
            <w:r w:rsidRPr="00A811B3">
              <w:rPr>
                <w:rFonts w:ascii="Times New Roman" w:hAnsi="Times New Roman" w:cs="Times New Roman"/>
                <w:b/>
                <w:bCs/>
                <w:szCs w:val="22"/>
              </w:rPr>
              <w:t>Current income tax expense</w:t>
            </w:r>
          </w:p>
        </w:tc>
        <w:tc>
          <w:tcPr>
            <w:tcW w:w="1004" w:type="dxa"/>
          </w:tcPr>
          <w:p w:rsidR="00E81039" w:rsidRPr="00A811B3" w:rsidRDefault="00E81039" w:rsidP="009A72C3">
            <w:pPr>
              <w:tabs>
                <w:tab w:val="left" w:pos="540"/>
                <w:tab w:val="decimal" w:pos="972"/>
              </w:tabs>
              <w:spacing w:after="0" w:line="240" w:lineRule="atLeast"/>
              <w:ind w:left="408" w:right="-198"/>
              <w:jc w:val="center"/>
              <w:rPr>
                <w:rFonts w:ascii="Times New Roman" w:hAnsi="Times New Roman" w:cs="Times New Roman"/>
                <w:szCs w:val="22"/>
                <w:lang w:val="en-GB"/>
              </w:rPr>
            </w:pPr>
          </w:p>
        </w:tc>
        <w:tc>
          <w:tcPr>
            <w:tcW w:w="270" w:type="dxa"/>
            <w:gridSpan w:val="2"/>
          </w:tcPr>
          <w:p w:rsidR="00E81039" w:rsidRPr="00A811B3" w:rsidRDefault="00E81039" w:rsidP="009A72C3">
            <w:pPr>
              <w:tabs>
                <w:tab w:val="left" w:pos="540"/>
              </w:tabs>
              <w:spacing w:after="0" w:line="240" w:lineRule="atLeast"/>
              <w:ind w:right="-198"/>
              <w:rPr>
                <w:rFonts w:ascii="Times New Roman" w:hAnsi="Times New Roman" w:cs="Times New Roman"/>
                <w:szCs w:val="22"/>
                <w:lang w:val="en-GB"/>
              </w:rPr>
            </w:pPr>
          </w:p>
        </w:tc>
        <w:tc>
          <w:tcPr>
            <w:tcW w:w="1147" w:type="dxa"/>
            <w:gridSpan w:val="2"/>
          </w:tcPr>
          <w:p w:rsidR="00E81039" w:rsidRPr="00A811B3" w:rsidRDefault="00E81039" w:rsidP="009A72C3">
            <w:pPr>
              <w:tabs>
                <w:tab w:val="left" w:pos="540"/>
                <w:tab w:val="decimal" w:pos="972"/>
              </w:tabs>
              <w:spacing w:after="0" w:line="240" w:lineRule="atLeast"/>
              <w:ind w:left="408" w:right="-198"/>
              <w:jc w:val="center"/>
              <w:rPr>
                <w:rFonts w:ascii="Times New Roman" w:hAnsi="Times New Roman" w:cs="Times New Roman"/>
                <w:szCs w:val="22"/>
                <w:lang w:val="en-GB"/>
              </w:rPr>
            </w:pPr>
          </w:p>
        </w:tc>
        <w:tc>
          <w:tcPr>
            <w:tcW w:w="236" w:type="dxa"/>
            <w:gridSpan w:val="2"/>
          </w:tcPr>
          <w:p w:rsidR="00E81039" w:rsidRPr="00A811B3" w:rsidRDefault="00E81039" w:rsidP="009A72C3">
            <w:pPr>
              <w:tabs>
                <w:tab w:val="left" w:pos="540"/>
              </w:tabs>
              <w:spacing w:after="0" w:line="240" w:lineRule="atLeast"/>
              <w:ind w:right="-198"/>
              <w:rPr>
                <w:rFonts w:ascii="Times New Roman" w:hAnsi="Times New Roman" w:cs="Times New Roman"/>
                <w:szCs w:val="22"/>
                <w:lang w:val="en-GB"/>
              </w:rPr>
            </w:pPr>
          </w:p>
        </w:tc>
        <w:tc>
          <w:tcPr>
            <w:tcW w:w="1005" w:type="dxa"/>
            <w:gridSpan w:val="2"/>
          </w:tcPr>
          <w:p w:rsidR="00E81039" w:rsidRPr="00A811B3" w:rsidRDefault="00E81039" w:rsidP="009A72C3">
            <w:pPr>
              <w:tabs>
                <w:tab w:val="left" w:pos="540"/>
                <w:tab w:val="decimal" w:pos="972"/>
              </w:tabs>
              <w:spacing w:after="0" w:line="240" w:lineRule="atLeast"/>
              <w:ind w:left="408" w:right="-198"/>
              <w:jc w:val="center"/>
              <w:rPr>
                <w:rFonts w:ascii="Times New Roman" w:hAnsi="Times New Roman" w:cs="Times New Roman"/>
                <w:szCs w:val="22"/>
                <w:lang w:val="en-GB"/>
              </w:rPr>
            </w:pPr>
          </w:p>
        </w:tc>
        <w:tc>
          <w:tcPr>
            <w:tcW w:w="270" w:type="dxa"/>
            <w:gridSpan w:val="2"/>
          </w:tcPr>
          <w:p w:rsidR="00E81039" w:rsidRPr="00A811B3" w:rsidRDefault="00E81039" w:rsidP="009A72C3">
            <w:pPr>
              <w:tabs>
                <w:tab w:val="left" w:pos="540"/>
              </w:tabs>
              <w:spacing w:after="0" w:line="240" w:lineRule="atLeast"/>
              <w:ind w:right="-198"/>
              <w:rPr>
                <w:rFonts w:ascii="Times New Roman" w:hAnsi="Times New Roman" w:cs="Times New Roman"/>
                <w:szCs w:val="22"/>
                <w:lang w:val="en-GB"/>
              </w:rPr>
            </w:pPr>
          </w:p>
        </w:tc>
        <w:tc>
          <w:tcPr>
            <w:tcW w:w="1041" w:type="dxa"/>
            <w:gridSpan w:val="2"/>
          </w:tcPr>
          <w:p w:rsidR="00E81039" w:rsidRPr="00A811B3" w:rsidRDefault="00E81039" w:rsidP="009A72C3">
            <w:pPr>
              <w:tabs>
                <w:tab w:val="left" w:pos="540"/>
                <w:tab w:val="decimal" w:pos="972"/>
              </w:tabs>
              <w:spacing w:after="0" w:line="240" w:lineRule="atLeast"/>
              <w:ind w:left="408" w:right="-198"/>
              <w:jc w:val="center"/>
              <w:rPr>
                <w:rFonts w:ascii="Times New Roman" w:hAnsi="Times New Roman" w:cs="Times New Roman"/>
                <w:szCs w:val="22"/>
                <w:lang w:val="en-GB"/>
              </w:rPr>
            </w:pPr>
          </w:p>
        </w:tc>
      </w:tr>
      <w:tr w:rsidR="009A72C3" w:rsidRPr="00A811B3" w:rsidTr="00185569">
        <w:trPr>
          <w:gridAfter w:val="1"/>
          <w:wAfter w:w="142" w:type="dxa"/>
        </w:trPr>
        <w:tc>
          <w:tcPr>
            <w:tcW w:w="5068" w:type="dxa"/>
            <w:gridSpan w:val="2"/>
            <w:vAlign w:val="bottom"/>
          </w:tcPr>
          <w:p w:rsidR="009A72C3" w:rsidRPr="00A811B3" w:rsidRDefault="009A72C3" w:rsidP="009A72C3">
            <w:pPr>
              <w:tabs>
                <w:tab w:val="left" w:pos="540"/>
              </w:tabs>
              <w:spacing w:after="0" w:line="240" w:lineRule="atLeast"/>
              <w:ind w:right="-198" w:firstLine="417"/>
              <w:rPr>
                <w:rFonts w:ascii="Times New Roman" w:hAnsi="Times New Roman" w:cs="Times New Roman"/>
                <w:szCs w:val="22"/>
                <w:cs/>
                <w:lang w:val="en-GB"/>
              </w:rPr>
            </w:pPr>
            <w:r w:rsidRPr="00A811B3">
              <w:rPr>
                <w:rFonts w:ascii="Times New Roman" w:hAnsi="Times New Roman" w:cs="Times New Roman"/>
                <w:szCs w:val="22"/>
                <w:lang w:val="en-GB"/>
              </w:rPr>
              <w:t>The interim corporate income tax expenses</w:t>
            </w:r>
          </w:p>
        </w:tc>
        <w:tc>
          <w:tcPr>
            <w:tcW w:w="1004" w:type="dxa"/>
          </w:tcPr>
          <w:p w:rsidR="009A72C3" w:rsidRPr="00A811B3" w:rsidRDefault="009A72C3" w:rsidP="009A72C3">
            <w:pPr>
              <w:tabs>
                <w:tab w:val="decimal" w:pos="329"/>
              </w:tabs>
              <w:spacing w:after="0" w:line="240" w:lineRule="atLeast"/>
              <w:ind w:left="-93" w:right="-96"/>
              <w:jc w:val="thaiDistribute"/>
              <w:rPr>
                <w:rFonts w:ascii="Times New Roman" w:hAnsi="Times New Roman" w:cs="Times New Roman"/>
                <w:szCs w:val="22"/>
              </w:rPr>
            </w:pPr>
            <w:r w:rsidRPr="00A811B3">
              <w:rPr>
                <w:rFonts w:ascii="Times New Roman" w:hAnsi="Times New Roman" w:cs="Times New Roman"/>
                <w:szCs w:val="22"/>
                <w:cs/>
              </w:rPr>
              <w:t>-</w:t>
            </w:r>
          </w:p>
        </w:tc>
        <w:tc>
          <w:tcPr>
            <w:tcW w:w="270" w:type="dxa"/>
            <w:gridSpan w:val="2"/>
          </w:tcPr>
          <w:p w:rsidR="009A72C3" w:rsidRPr="00A811B3" w:rsidRDefault="009A72C3" w:rsidP="009A72C3">
            <w:pPr>
              <w:tabs>
                <w:tab w:val="decimal" w:pos="792"/>
              </w:tabs>
              <w:spacing w:after="0" w:line="240" w:lineRule="atLeast"/>
              <w:ind w:right="-96"/>
              <w:jc w:val="thaiDistribute"/>
              <w:rPr>
                <w:rFonts w:ascii="Times New Roman" w:hAnsi="Times New Roman" w:cs="Times New Roman"/>
                <w:szCs w:val="22"/>
              </w:rPr>
            </w:pPr>
          </w:p>
        </w:tc>
        <w:tc>
          <w:tcPr>
            <w:tcW w:w="1147" w:type="dxa"/>
            <w:gridSpan w:val="2"/>
          </w:tcPr>
          <w:p w:rsidR="009A72C3" w:rsidRPr="00A811B3" w:rsidRDefault="009A72C3" w:rsidP="00044A4A">
            <w:pPr>
              <w:tabs>
                <w:tab w:val="decimal" w:pos="863"/>
              </w:tabs>
              <w:spacing w:after="0" w:line="240" w:lineRule="atLeast"/>
              <w:ind w:left="-93" w:right="-96"/>
              <w:rPr>
                <w:rFonts w:ascii="Times New Roman" w:hAnsi="Times New Roman" w:cs="Times New Roman"/>
                <w:szCs w:val="22"/>
              </w:rPr>
            </w:pPr>
            <w:r w:rsidRPr="00A811B3">
              <w:rPr>
                <w:rFonts w:ascii="Times New Roman" w:hAnsi="Times New Roman" w:cs="Times New Roman"/>
                <w:szCs w:val="22"/>
              </w:rPr>
              <w:t>1,760</w:t>
            </w:r>
          </w:p>
        </w:tc>
        <w:tc>
          <w:tcPr>
            <w:tcW w:w="236" w:type="dxa"/>
            <w:gridSpan w:val="2"/>
          </w:tcPr>
          <w:p w:rsidR="009A72C3" w:rsidRPr="00A811B3" w:rsidRDefault="009A72C3" w:rsidP="009A72C3">
            <w:pPr>
              <w:tabs>
                <w:tab w:val="decimal" w:pos="792"/>
                <w:tab w:val="decimal" w:pos="858"/>
              </w:tabs>
              <w:spacing w:after="0" w:line="240" w:lineRule="atLeast"/>
              <w:ind w:right="-96"/>
              <w:jc w:val="thaiDistribute"/>
              <w:rPr>
                <w:rFonts w:ascii="Times New Roman" w:hAnsi="Times New Roman" w:cs="Times New Roman"/>
                <w:szCs w:val="22"/>
              </w:rPr>
            </w:pPr>
          </w:p>
        </w:tc>
        <w:tc>
          <w:tcPr>
            <w:tcW w:w="1005" w:type="dxa"/>
            <w:gridSpan w:val="2"/>
          </w:tcPr>
          <w:p w:rsidR="009A72C3" w:rsidRPr="00A811B3" w:rsidRDefault="009A72C3" w:rsidP="009A72C3">
            <w:pPr>
              <w:tabs>
                <w:tab w:val="decimal" w:pos="411"/>
              </w:tabs>
              <w:spacing w:after="0" w:line="240" w:lineRule="atLeast"/>
              <w:ind w:left="-93" w:right="-96"/>
              <w:jc w:val="thaiDistribute"/>
              <w:rPr>
                <w:rFonts w:ascii="Times New Roman" w:hAnsi="Times New Roman" w:cs="Times New Roman"/>
                <w:szCs w:val="22"/>
              </w:rPr>
            </w:pPr>
            <w:r w:rsidRPr="00A811B3">
              <w:rPr>
                <w:rFonts w:ascii="Times New Roman" w:hAnsi="Times New Roman" w:cs="Times New Roman"/>
                <w:szCs w:val="22"/>
                <w:cs/>
              </w:rPr>
              <w:t>-</w:t>
            </w:r>
          </w:p>
        </w:tc>
        <w:tc>
          <w:tcPr>
            <w:tcW w:w="270" w:type="dxa"/>
            <w:gridSpan w:val="2"/>
          </w:tcPr>
          <w:p w:rsidR="009A72C3" w:rsidRPr="00A811B3" w:rsidRDefault="009A72C3" w:rsidP="009A72C3">
            <w:pPr>
              <w:tabs>
                <w:tab w:val="decimal" w:pos="792"/>
                <w:tab w:val="decimal" w:pos="858"/>
              </w:tabs>
              <w:spacing w:after="0" w:line="240" w:lineRule="atLeast"/>
              <w:ind w:right="-96"/>
              <w:jc w:val="thaiDistribute"/>
              <w:rPr>
                <w:rFonts w:ascii="Times New Roman" w:hAnsi="Times New Roman" w:cs="Times New Roman"/>
                <w:szCs w:val="22"/>
              </w:rPr>
            </w:pPr>
          </w:p>
        </w:tc>
        <w:tc>
          <w:tcPr>
            <w:tcW w:w="1041" w:type="dxa"/>
            <w:gridSpan w:val="2"/>
          </w:tcPr>
          <w:p w:rsidR="009A72C3" w:rsidRPr="00A811B3" w:rsidRDefault="009A72C3" w:rsidP="009A72C3">
            <w:pPr>
              <w:tabs>
                <w:tab w:val="decimal" w:pos="454"/>
              </w:tabs>
              <w:spacing w:after="0" w:line="240" w:lineRule="atLeast"/>
              <w:ind w:left="-93" w:right="-96"/>
              <w:rPr>
                <w:rFonts w:ascii="Times New Roman" w:hAnsi="Times New Roman" w:cs="Times New Roman"/>
                <w:szCs w:val="22"/>
              </w:rPr>
            </w:pPr>
            <w:r w:rsidRPr="00A811B3">
              <w:rPr>
                <w:rFonts w:ascii="Times New Roman" w:hAnsi="Times New Roman" w:cs="Times New Roman"/>
                <w:szCs w:val="22"/>
                <w:cs/>
              </w:rPr>
              <w:t>-</w:t>
            </w:r>
          </w:p>
        </w:tc>
      </w:tr>
      <w:tr w:rsidR="009A72C3" w:rsidRPr="00A811B3" w:rsidTr="00185569">
        <w:trPr>
          <w:gridAfter w:val="1"/>
          <w:wAfter w:w="142" w:type="dxa"/>
        </w:trPr>
        <w:tc>
          <w:tcPr>
            <w:tcW w:w="5068" w:type="dxa"/>
            <w:gridSpan w:val="2"/>
            <w:vAlign w:val="bottom"/>
          </w:tcPr>
          <w:p w:rsidR="009A72C3" w:rsidRPr="00A811B3" w:rsidRDefault="009A72C3" w:rsidP="009A72C3">
            <w:pPr>
              <w:tabs>
                <w:tab w:val="left" w:pos="540"/>
              </w:tabs>
              <w:spacing w:after="0" w:line="240" w:lineRule="atLeast"/>
              <w:ind w:right="-198" w:firstLine="417"/>
              <w:rPr>
                <w:rFonts w:ascii="Times New Roman" w:hAnsi="Times New Roman" w:cs="Times New Roman"/>
                <w:b/>
                <w:bCs/>
                <w:szCs w:val="22"/>
                <w:lang w:val="en-GB"/>
              </w:rPr>
            </w:pPr>
            <w:r w:rsidRPr="00A811B3">
              <w:rPr>
                <w:rFonts w:ascii="Times New Roman" w:hAnsi="Times New Roman" w:cs="Times New Roman"/>
                <w:b/>
                <w:bCs/>
                <w:szCs w:val="22"/>
                <w:lang w:val="en-GB"/>
              </w:rPr>
              <w:t xml:space="preserve">Deferred tax </w:t>
            </w:r>
            <w:r w:rsidRPr="00A811B3">
              <w:rPr>
                <w:rFonts w:ascii="Times New Roman" w:hAnsi="Times New Roman" w:cs="Times New Roman"/>
                <w:b/>
                <w:bCs/>
                <w:szCs w:val="22"/>
              </w:rPr>
              <w:t>income</w:t>
            </w:r>
          </w:p>
        </w:tc>
        <w:tc>
          <w:tcPr>
            <w:tcW w:w="1004" w:type="dxa"/>
          </w:tcPr>
          <w:p w:rsidR="009A72C3" w:rsidRPr="00A811B3" w:rsidRDefault="009A72C3" w:rsidP="009A72C3">
            <w:pPr>
              <w:tabs>
                <w:tab w:val="left" w:pos="540"/>
              </w:tabs>
              <w:spacing w:after="0" w:line="240" w:lineRule="atLeast"/>
              <w:ind w:right="-198"/>
              <w:jc w:val="center"/>
              <w:rPr>
                <w:rFonts w:ascii="Times New Roman" w:hAnsi="Times New Roman" w:cs="Times New Roman"/>
                <w:szCs w:val="22"/>
                <w:lang w:val="en-GB"/>
              </w:rPr>
            </w:pPr>
          </w:p>
        </w:tc>
        <w:tc>
          <w:tcPr>
            <w:tcW w:w="270" w:type="dxa"/>
            <w:gridSpan w:val="2"/>
          </w:tcPr>
          <w:p w:rsidR="009A72C3" w:rsidRPr="00A811B3" w:rsidRDefault="009A72C3" w:rsidP="009A72C3">
            <w:pPr>
              <w:tabs>
                <w:tab w:val="left" w:pos="540"/>
              </w:tabs>
              <w:spacing w:after="0" w:line="240" w:lineRule="atLeast"/>
              <w:ind w:right="-198"/>
              <w:rPr>
                <w:rFonts w:ascii="Times New Roman" w:hAnsi="Times New Roman" w:cs="Times New Roman"/>
                <w:szCs w:val="22"/>
                <w:lang w:val="en-GB"/>
              </w:rPr>
            </w:pPr>
          </w:p>
        </w:tc>
        <w:tc>
          <w:tcPr>
            <w:tcW w:w="1147" w:type="dxa"/>
            <w:gridSpan w:val="2"/>
          </w:tcPr>
          <w:p w:rsidR="009A72C3" w:rsidRPr="00A811B3" w:rsidRDefault="009A72C3" w:rsidP="00044A4A">
            <w:pPr>
              <w:tabs>
                <w:tab w:val="left" w:pos="540"/>
                <w:tab w:val="decimal" w:pos="863"/>
              </w:tabs>
              <w:spacing w:after="0" w:line="240" w:lineRule="atLeast"/>
              <w:ind w:right="-198"/>
              <w:jc w:val="center"/>
              <w:rPr>
                <w:rFonts w:ascii="Times New Roman" w:hAnsi="Times New Roman" w:cs="Times New Roman"/>
                <w:szCs w:val="22"/>
                <w:lang w:val="en-GB"/>
              </w:rPr>
            </w:pPr>
          </w:p>
        </w:tc>
        <w:tc>
          <w:tcPr>
            <w:tcW w:w="236" w:type="dxa"/>
            <w:gridSpan w:val="2"/>
          </w:tcPr>
          <w:p w:rsidR="009A72C3" w:rsidRPr="00A811B3" w:rsidRDefault="009A72C3" w:rsidP="009A72C3">
            <w:pPr>
              <w:tabs>
                <w:tab w:val="left" w:pos="540"/>
              </w:tabs>
              <w:spacing w:after="0" w:line="240" w:lineRule="atLeast"/>
              <w:ind w:right="-198"/>
              <w:rPr>
                <w:rFonts w:ascii="Times New Roman" w:hAnsi="Times New Roman" w:cs="Times New Roman"/>
                <w:szCs w:val="22"/>
                <w:lang w:val="en-GB"/>
              </w:rPr>
            </w:pPr>
          </w:p>
        </w:tc>
        <w:tc>
          <w:tcPr>
            <w:tcW w:w="1005" w:type="dxa"/>
            <w:gridSpan w:val="2"/>
          </w:tcPr>
          <w:p w:rsidR="009A72C3" w:rsidRPr="00A811B3" w:rsidRDefault="009A72C3" w:rsidP="009A72C3">
            <w:pPr>
              <w:pStyle w:val="acctfourfigures"/>
              <w:tabs>
                <w:tab w:val="clear" w:pos="765"/>
                <w:tab w:val="decimal" w:pos="432"/>
              </w:tabs>
              <w:spacing w:line="240" w:lineRule="atLeast"/>
              <w:ind w:left="-148" w:right="-79" w:firstLine="0"/>
              <w:jc w:val="left"/>
              <w:rPr>
                <w:rFonts w:eastAsia="Cordia New"/>
                <w:szCs w:val="22"/>
                <w:lang w:val="en-US" w:bidi="th-TH"/>
              </w:rPr>
            </w:pPr>
          </w:p>
        </w:tc>
        <w:tc>
          <w:tcPr>
            <w:tcW w:w="270" w:type="dxa"/>
            <w:gridSpan w:val="2"/>
          </w:tcPr>
          <w:p w:rsidR="009A72C3" w:rsidRPr="00A811B3" w:rsidRDefault="009A72C3" w:rsidP="009A72C3">
            <w:pPr>
              <w:tabs>
                <w:tab w:val="left" w:pos="540"/>
              </w:tabs>
              <w:spacing w:after="0" w:line="240" w:lineRule="atLeast"/>
              <w:ind w:right="-198"/>
              <w:rPr>
                <w:rFonts w:ascii="Times New Roman" w:hAnsi="Times New Roman" w:cs="Times New Roman"/>
                <w:szCs w:val="22"/>
                <w:lang w:val="en-GB"/>
              </w:rPr>
            </w:pPr>
          </w:p>
        </w:tc>
        <w:tc>
          <w:tcPr>
            <w:tcW w:w="1041" w:type="dxa"/>
            <w:gridSpan w:val="2"/>
          </w:tcPr>
          <w:p w:rsidR="009A72C3" w:rsidRPr="00A811B3" w:rsidRDefault="009A72C3" w:rsidP="009A72C3">
            <w:pPr>
              <w:pStyle w:val="acctfourfigures"/>
              <w:tabs>
                <w:tab w:val="clear" w:pos="765"/>
                <w:tab w:val="decimal" w:pos="432"/>
              </w:tabs>
              <w:spacing w:line="240" w:lineRule="atLeast"/>
              <w:ind w:left="-148" w:right="-79" w:firstLine="0"/>
              <w:jc w:val="left"/>
              <w:rPr>
                <w:rFonts w:eastAsia="Cordia New"/>
                <w:szCs w:val="22"/>
                <w:lang w:val="en-US" w:bidi="th-TH"/>
              </w:rPr>
            </w:pPr>
          </w:p>
        </w:tc>
      </w:tr>
      <w:tr w:rsidR="009A72C3" w:rsidRPr="00A811B3" w:rsidTr="00185569">
        <w:trPr>
          <w:gridAfter w:val="1"/>
          <w:wAfter w:w="142" w:type="dxa"/>
        </w:trPr>
        <w:tc>
          <w:tcPr>
            <w:tcW w:w="5068" w:type="dxa"/>
            <w:gridSpan w:val="2"/>
            <w:vAlign w:val="bottom"/>
          </w:tcPr>
          <w:p w:rsidR="009A72C3" w:rsidRPr="00A811B3" w:rsidRDefault="009A72C3" w:rsidP="00185569">
            <w:pPr>
              <w:tabs>
                <w:tab w:val="left" w:pos="540"/>
              </w:tabs>
              <w:spacing w:after="0" w:line="240" w:lineRule="atLeast"/>
              <w:ind w:right="-403" w:firstLine="417"/>
              <w:rPr>
                <w:rFonts w:ascii="Times New Roman" w:hAnsi="Times New Roman" w:cs="Times New Roman"/>
                <w:szCs w:val="22"/>
              </w:rPr>
            </w:pPr>
            <w:r w:rsidRPr="00A811B3">
              <w:rPr>
                <w:rFonts w:ascii="Times New Roman" w:hAnsi="Times New Roman" w:cs="Times New Roman"/>
                <w:szCs w:val="22"/>
                <w:lang w:val="en-GB"/>
              </w:rPr>
              <w:t xml:space="preserve">Deferred tax </w:t>
            </w:r>
            <w:r w:rsidR="00FD0359" w:rsidRPr="00A811B3">
              <w:rPr>
                <w:rFonts w:ascii="Times New Roman" w:hAnsi="Times New Roman" w:cs="Times New Roman"/>
                <w:szCs w:val="22"/>
                <w:lang w:val="en-GB"/>
              </w:rPr>
              <w:t>expense (</w:t>
            </w:r>
            <w:r w:rsidR="00185569" w:rsidRPr="00A811B3">
              <w:rPr>
                <w:rFonts w:ascii="Times New Roman" w:hAnsi="Times New Roman" w:cs="Times New Roman"/>
                <w:szCs w:val="22"/>
                <w:lang w:val="en-GB"/>
              </w:rPr>
              <w:t>revenue</w:t>
            </w:r>
            <w:r w:rsidR="00FD0359" w:rsidRPr="00A811B3">
              <w:rPr>
                <w:rFonts w:ascii="Times New Roman" w:hAnsi="Times New Roman" w:cs="Times New Roman"/>
                <w:szCs w:val="22"/>
              </w:rPr>
              <w:t>)</w:t>
            </w:r>
            <w:r w:rsidRPr="00A811B3">
              <w:rPr>
                <w:rFonts w:ascii="Times New Roman" w:hAnsi="Times New Roman" w:cs="Times New Roman"/>
                <w:szCs w:val="22"/>
              </w:rPr>
              <w:t xml:space="preserve"> </w:t>
            </w:r>
            <w:r w:rsidRPr="00A811B3">
              <w:rPr>
                <w:rFonts w:ascii="Times New Roman" w:hAnsi="Times New Roman" w:cs="Times New Roman"/>
                <w:szCs w:val="22"/>
                <w:lang w:val="en-GB"/>
              </w:rPr>
              <w:t>concern deductible</w:t>
            </w:r>
          </w:p>
        </w:tc>
        <w:tc>
          <w:tcPr>
            <w:tcW w:w="1004" w:type="dxa"/>
          </w:tcPr>
          <w:p w:rsidR="009A72C3" w:rsidRPr="00A811B3" w:rsidRDefault="009A72C3" w:rsidP="009A72C3">
            <w:pPr>
              <w:tabs>
                <w:tab w:val="left" w:pos="540"/>
              </w:tabs>
              <w:spacing w:after="0" w:line="240" w:lineRule="atLeast"/>
              <w:ind w:right="-198"/>
              <w:jc w:val="center"/>
              <w:rPr>
                <w:rFonts w:ascii="Times New Roman" w:hAnsi="Times New Roman" w:cs="Times New Roman"/>
                <w:szCs w:val="22"/>
                <w:lang w:val="en-GB"/>
              </w:rPr>
            </w:pPr>
          </w:p>
        </w:tc>
        <w:tc>
          <w:tcPr>
            <w:tcW w:w="270" w:type="dxa"/>
            <w:gridSpan w:val="2"/>
          </w:tcPr>
          <w:p w:rsidR="009A72C3" w:rsidRPr="00A811B3" w:rsidRDefault="009A72C3" w:rsidP="009A72C3">
            <w:pPr>
              <w:tabs>
                <w:tab w:val="left" w:pos="540"/>
              </w:tabs>
              <w:spacing w:after="0" w:line="240" w:lineRule="atLeast"/>
              <w:ind w:right="-198"/>
              <w:rPr>
                <w:rFonts w:ascii="Times New Roman" w:hAnsi="Times New Roman" w:cs="Times New Roman"/>
                <w:szCs w:val="22"/>
                <w:lang w:val="en-GB"/>
              </w:rPr>
            </w:pPr>
          </w:p>
        </w:tc>
        <w:tc>
          <w:tcPr>
            <w:tcW w:w="1147" w:type="dxa"/>
            <w:gridSpan w:val="2"/>
          </w:tcPr>
          <w:p w:rsidR="009A72C3" w:rsidRPr="00A811B3" w:rsidRDefault="009A72C3" w:rsidP="00044A4A">
            <w:pPr>
              <w:tabs>
                <w:tab w:val="left" w:pos="540"/>
                <w:tab w:val="decimal" w:pos="863"/>
              </w:tabs>
              <w:spacing w:after="0" w:line="240" w:lineRule="atLeast"/>
              <w:ind w:right="-198"/>
              <w:jc w:val="center"/>
              <w:rPr>
                <w:rFonts w:ascii="Times New Roman" w:hAnsi="Times New Roman" w:cs="Times New Roman"/>
                <w:szCs w:val="22"/>
                <w:lang w:val="en-GB"/>
              </w:rPr>
            </w:pPr>
          </w:p>
        </w:tc>
        <w:tc>
          <w:tcPr>
            <w:tcW w:w="236" w:type="dxa"/>
            <w:gridSpan w:val="2"/>
          </w:tcPr>
          <w:p w:rsidR="009A72C3" w:rsidRPr="00A811B3" w:rsidRDefault="009A72C3" w:rsidP="009A72C3">
            <w:pPr>
              <w:tabs>
                <w:tab w:val="left" w:pos="540"/>
              </w:tabs>
              <w:spacing w:after="0" w:line="240" w:lineRule="atLeast"/>
              <w:ind w:right="-198"/>
              <w:rPr>
                <w:rFonts w:ascii="Times New Roman" w:hAnsi="Times New Roman" w:cs="Times New Roman"/>
                <w:szCs w:val="22"/>
                <w:lang w:val="en-GB"/>
              </w:rPr>
            </w:pPr>
          </w:p>
        </w:tc>
        <w:tc>
          <w:tcPr>
            <w:tcW w:w="1005" w:type="dxa"/>
            <w:gridSpan w:val="2"/>
          </w:tcPr>
          <w:p w:rsidR="009A72C3" w:rsidRPr="00A811B3" w:rsidRDefault="009A72C3" w:rsidP="009A72C3">
            <w:pPr>
              <w:pStyle w:val="acctfourfigures"/>
              <w:tabs>
                <w:tab w:val="clear" w:pos="765"/>
                <w:tab w:val="decimal" w:pos="432"/>
              </w:tabs>
              <w:spacing w:line="240" w:lineRule="atLeast"/>
              <w:ind w:left="-148" w:right="-79" w:firstLine="0"/>
              <w:jc w:val="left"/>
              <w:rPr>
                <w:rFonts w:eastAsia="Cordia New"/>
                <w:szCs w:val="22"/>
                <w:lang w:val="en-US" w:bidi="th-TH"/>
              </w:rPr>
            </w:pPr>
          </w:p>
        </w:tc>
        <w:tc>
          <w:tcPr>
            <w:tcW w:w="270" w:type="dxa"/>
            <w:gridSpan w:val="2"/>
          </w:tcPr>
          <w:p w:rsidR="009A72C3" w:rsidRPr="00A811B3" w:rsidRDefault="009A72C3" w:rsidP="009A72C3">
            <w:pPr>
              <w:tabs>
                <w:tab w:val="left" w:pos="540"/>
              </w:tabs>
              <w:spacing w:after="0" w:line="240" w:lineRule="atLeast"/>
              <w:ind w:right="-198"/>
              <w:rPr>
                <w:rFonts w:ascii="Times New Roman" w:hAnsi="Times New Roman" w:cs="Times New Roman"/>
                <w:szCs w:val="22"/>
                <w:lang w:val="en-GB"/>
              </w:rPr>
            </w:pPr>
          </w:p>
        </w:tc>
        <w:tc>
          <w:tcPr>
            <w:tcW w:w="1041" w:type="dxa"/>
            <w:gridSpan w:val="2"/>
          </w:tcPr>
          <w:p w:rsidR="009A72C3" w:rsidRPr="00A811B3" w:rsidRDefault="009A72C3" w:rsidP="009A72C3">
            <w:pPr>
              <w:pStyle w:val="acctfourfigures"/>
              <w:tabs>
                <w:tab w:val="clear" w:pos="765"/>
                <w:tab w:val="decimal" w:pos="432"/>
              </w:tabs>
              <w:spacing w:line="240" w:lineRule="atLeast"/>
              <w:ind w:left="-148" w:right="-79" w:firstLine="0"/>
              <w:jc w:val="left"/>
              <w:rPr>
                <w:rFonts w:eastAsia="Cordia New"/>
                <w:szCs w:val="22"/>
                <w:lang w:val="en-US" w:bidi="th-TH"/>
              </w:rPr>
            </w:pPr>
          </w:p>
        </w:tc>
      </w:tr>
      <w:tr w:rsidR="009A72C3" w:rsidRPr="00A811B3" w:rsidTr="00185569">
        <w:trPr>
          <w:gridAfter w:val="1"/>
          <w:wAfter w:w="142" w:type="dxa"/>
        </w:trPr>
        <w:tc>
          <w:tcPr>
            <w:tcW w:w="5068" w:type="dxa"/>
            <w:gridSpan w:val="2"/>
            <w:vAlign w:val="bottom"/>
          </w:tcPr>
          <w:p w:rsidR="009A72C3" w:rsidRPr="00A811B3" w:rsidRDefault="009A72C3" w:rsidP="009A72C3">
            <w:pPr>
              <w:tabs>
                <w:tab w:val="left" w:pos="540"/>
              </w:tabs>
              <w:spacing w:after="0" w:line="240" w:lineRule="atLeast"/>
              <w:ind w:right="-198" w:firstLine="660"/>
              <w:rPr>
                <w:rFonts w:ascii="Times New Roman" w:hAnsi="Times New Roman" w:cs="Times New Roman"/>
                <w:szCs w:val="22"/>
                <w:lang w:val="en-GB"/>
              </w:rPr>
            </w:pPr>
            <w:r w:rsidRPr="00A811B3">
              <w:rPr>
                <w:rFonts w:ascii="Times New Roman" w:hAnsi="Times New Roman" w:cs="Times New Roman"/>
                <w:szCs w:val="22"/>
                <w:lang w:val="en-GB"/>
              </w:rPr>
              <w:t>temporary difference with initial</w:t>
            </w:r>
          </w:p>
        </w:tc>
        <w:tc>
          <w:tcPr>
            <w:tcW w:w="1004" w:type="dxa"/>
          </w:tcPr>
          <w:p w:rsidR="009A72C3" w:rsidRPr="00A811B3" w:rsidRDefault="009A72C3" w:rsidP="009A72C3">
            <w:pPr>
              <w:tabs>
                <w:tab w:val="left" w:pos="540"/>
              </w:tabs>
              <w:spacing w:after="0" w:line="240" w:lineRule="atLeast"/>
              <w:ind w:right="-198"/>
              <w:jc w:val="center"/>
              <w:rPr>
                <w:rFonts w:ascii="Times New Roman" w:hAnsi="Times New Roman" w:cs="Times New Roman"/>
                <w:szCs w:val="22"/>
                <w:lang w:val="en-GB"/>
              </w:rPr>
            </w:pPr>
          </w:p>
        </w:tc>
        <w:tc>
          <w:tcPr>
            <w:tcW w:w="270" w:type="dxa"/>
            <w:gridSpan w:val="2"/>
          </w:tcPr>
          <w:p w:rsidR="009A72C3" w:rsidRPr="00A811B3" w:rsidRDefault="009A72C3" w:rsidP="009A72C3">
            <w:pPr>
              <w:tabs>
                <w:tab w:val="left" w:pos="540"/>
              </w:tabs>
              <w:spacing w:after="0" w:line="240" w:lineRule="atLeast"/>
              <w:ind w:right="-198"/>
              <w:rPr>
                <w:rFonts w:ascii="Times New Roman" w:hAnsi="Times New Roman" w:cs="Times New Roman"/>
                <w:szCs w:val="22"/>
                <w:lang w:val="en-GB"/>
              </w:rPr>
            </w:pPr>
          </w:p>
        </w:tc>
        <w:tc>
          <w:tcPr>
            <w:tcW w:w="1147" w:type="dxa"/>
            <w:gridSpan w:val="2"/>
          </w:tcPr>
          <w:p w:rsidR="009A72C3" w:rsidRPr="00A811B3" w:rsidRDefault="009A72C3" w:rsidP="00044A4A">
            <w:pPr>
              <w:tabs>
                <w:tab w:val="left" w:pos="540"/>
                <w:tab w:val="decimal" w:pos="863"/>
              </w:tabs>
              <w:spacing w:after="0" w:line="240" w:lineRule="atLeast"/>
              <w:ind w:right="-198"/>
              <w:jc w:val="center"/>
              <w:rPr>
                <w:rFonts w:ascii="Times New Roman" w:hAnsi="Times New Roman" w:cs="Times New Roman"/>
                <w:szCs w:val="22"/>
                <w:lang w:val="en-GB"/>
              </w:rPr>
            </w:pPr>
          </w:p>
        </w:tc>
        <w:tc>
          <w:tcPr>
            <w:tcW w:w="236" w:type="dxa"/>
            <w:gridSpan w:val="2"/>
          </w:tcPr>
          <w:p w:rsidR="009A72C3" w:rsidRPr="00A811B3" w:rsidRDefault="009A72C3" w:rsidP="009A72C3">
            <w:pPr>
              <w:tabs>
                <w:tab w:val="left" w:pos="540"/>
              </w:tabs>
              <w:spacing w:after="0" w:line="240" w:lineRule="atLeast"/>
              <w:ind w:right="-198"/>
              <w:rPr>
                <w:rFonts w:ascii="Times New Roman" w:hAnsi="Times New Roman" w:cs="Times New Roman"/>
                <w:szCs w:val="22"/>
                <w:lang w:val="en-GB"/>
              </w:rPr>
            </w:pPr>
          </w:p>
        </w:tc>
        <w:tc>
          <w:tcPr>
            <w:tcW w:w="1005" w:type="dxa"/>
            <w:gridSpan w:val="2"/>
          </w:tcPr>
          <w:p w:rsidR="009A72C3" w:rsidRPr="00A811B3" w:rsidRDefault="009A72C3" w:rsidP="009A72C3">
            <w:pPr>
              <w:pStyle w:val="acctfourfigures"/>
              <w:tabs>
                <w:tab w:val="clear" w:pos="765"/>
                <w:tab w:val="decimal" w:pos="432"/>
              </w:tabs>
              <w:spacing w:line="240" w:lineRule="atLeast"/>
              <w:ind w:left="-148" w:right="-79" w:firstLine="0"/>
              <w:jc w:val="left"/>
              <w:rPr>
                <w:rFonts w:eastAsia="Cordia New"/>
                <w:szCs w:val="22"/>
                <w:lang w:val="en-US" w:bidi="th-TH"/>
              </w:rPr>
            </w:pPr>
          </w:p>
        </w:tc>
        <w:tc>
          <w:tcPr>
            <w:tcW w:w="270" w:type="dxa"/>
            <w:gridSpan w:val="2"/>
          </w:tcPr>
          <w:p w:rsidR="009A72C3" w:rsidRPr="00A811B3" w:rsidRDefault="009A72C3" w:rsidP="009A72C3">
            <w:pPr>
              <w:tabs>
                <w:tab w:val="left" w:pos="540"/>
              </w:tabs>
              <w:spacing w:after="0" w:line="240" w:lineRule="atLeast"/>
              <w:ind w:right="-198"/>
              <w:rPr>
                <w:rFonts w:ascii="Times New Roman" w:hAnsi="Times New Roman" w:cs="Times New Roman"/>
                <w:szCs w:val="22"/>
                <w:lang w:val="en-GB"/>
              </w:rPr>
            </w:pPr>
          </w:p>
        </w:tc>
        <w:tc>
          <w:tcPr>
            <w:tcW w:w="1041" w:type="dxa"/>
            <w:gridSpan w:val="2"/>
          </w:tcPr>
          <w:p w:rsidR="009A72C3" w:rsidRPr="00A811B3" w:rsidRDefault="009A72C3" w:rsidP="009A72C3">
            <w:pPr>
              <w:pStyle w:val="acctfourfigures"/>
              <w:tabs>
                <w:tab w:val="clear" w:pos="765"/>
                <w:tab w:val="decimal" w:pos="432"/>
              </w:tabs>
              <w:spacing w:line="240" w:lineRule="atLeast"/>
              <w:ind w:left="-148" w:right="-79" w:firstLine="0"/>
              <w:jc w:val="left"/>
              <w:rPr>
                <w:rFonts w:eastAsia="Cordia New"/>
                <w:szCs w:val="22"/>
                <w:lang w:val="en-US" w:bidi="th-TH"/>
              </w:rPr>
            </w:pPr>
          </w:p>
        </w:tc>
      </w:tr>
      <w:tr w:rsidR="009A72C3" w:rsidRPr="00A811B3" w:rsidTr="00185569">
        <w:trPr>
          <w:gridAfter w:val="1"/>
          <w:wAfter w:w="142" w:type="dxa"/>
        </w:trPr>
        <w:tc>
          <w:tcPr>
            <w:tcW w:w="5068" w:type="dxa"/>
            <w:gridSpan w:val="2"/>
            <w:vAlign w:val="bottom"/>
          </w:tcPr>
          <w:p w:rsidR="009A72C3" w:rsidRPr="00A811B3" w:rsidRDefault="009A72C3" w:rsidP="009A72C3">
            <w:pPr>
              <w:tabs>
                <w:tab w:val="left" w:pos="540"/>
              </w:tabs>
              <w:spacing w:after="0" w:line="240" w:lineRule="atLeast"/>
              <w:ind w:left="660" w:right="-198" w:firstLine="0"/>
              <w:rPr>
                <w:rFonts w:ascii="Times New Roman" w:hAnsi="Times New Roman" w:cs="Times New Roman"/>
                <w:szCs w:val="22"/>
                <w:lang w:val="en-GB"/>
              </w:rPr>
            </w:pPr>
            <w:r w:rsidRPr="00A811B3">
              <w:rPr>
                <w:rFonts w:ascii="Times New Roman" w:hAnsi="Times New Roman" w:cs="Times New Roman"/>
                <w:szCs w:val="22"/>
                <w:lang w:val="en-GB"/>
              </w:rPr>
              <w:t>recognized and reversed</w:t>
            </w:r>
          </w:p>
        </w:tc>
        <w:tc>
          <w:tcPr>
            <w:tcW w:w="1004" w:type="dxa"/>
          </w:tcPr>
          <w:p w:rsidR="009A72C3" w:rsidRPr="00A811B3" w:rsidRDefault="009A72C3" w:rsidP="009A72C3">
            <w:pPr>
              <w:tabs>
                <w:tab w:val="decimal" w:pos="720"/>
              </w:tabs>
              <w:spacing w:after="0" w:line="240" w:lineRule="atLeast"/>
              <w:ind w:left="-93" w:right="-96"/>
              <w:jc w:val="thaiDistribute"/>
              <w:rPr>
                <w:rFonts w:ascii="Times New Roman" w:hAnsi="Times New Roman" w:cs="Times New Roman"/>
                <w:szCs w:val="22"/>
                <w:cs/>
              </w:rPr>
            </w:pPr>
            <w:r w:rsidRPr="00A811B3">
              <w:rPr>
                <w:rFonts w:ascii="Times New Roman" w:hAnsi="Times New Roman" w:cs="Times New Roman"/>
                <w:szCs w:val="22"/>
              </w:rPr>
              <w:t>200</w:t>
            </w:r>
          </w:p>
        </w:tc>
        <w:tc>
          <w:tcPr>
            <w:tcW w:w="270" w:type="dxa"/>
            <w:gridSpan w:val="2"/>
          </w:tcPr>
          <w:p w:rsidR="009A72C3" w:rsidRPr="00A811B3" w:rsidRDefault="009A72C3" w:rsidP="009A72C3">
            <w:pPr>
              <w:tabs>
                <w:tab w:val="decimal" w:pos="792"/>
              </w:tabs>
              <w:spacing w:after="0" w:line="240" w:lineRule="atLeast"/>
              <w:ind w:right="-96"/>
              <w:jc w:val="thaiDistribute"/>
              <w:rPr>
                <w:rFonts w:ascii="Times New Roman" w:hAnsi="Times New Roman" w:cs="Times New Roman"/>
                <w:szCs w:val="22"/>
              </w:rPr>
            </w:pPr>
          </w:p>
        </w:tc>
        <w:tc>
          <w:tcPr>
            <w:tcW w:w="1147" w:type="dxa"/>
            <w:gridSpan w:val="2"/>
          </w:tcPr>
          <w:p w:rsidR="009A72C3" w:rsidRPr="00A811B3" w:rsidRDefault="009A72C3" w:rsidP="00044A4A">
            <w:pPr>
              <w:tabs>
                <w:tab w:val="decimal" w:pos="863"/>
              </w:tabs>
              <w:spacing w:after="0" w:line="240" w:lineRule="atLeast"/>
              <w:ind w:left="-93" w:right="-96"/>
              <w:rPr>
                <w:rFonts w:ascii="Times New Roman" w:hAnsi="Times New Roman" w:cs="Times New Roman"/>
                <w:szCs w:val="22"/>
              </w:rPr>
            </w:pPr>
            <w:r w:rsidRPr="00A811B3">
              <w:rPr>
                <w:rFonts w:ascii="Times New Roman" w:hAnsi="Times New Roman" w:cs="Times New Roman"/>
                <w:szCs w:val="22"/>
                <w:cs/>
              </w:rPr>
              <w:t>(</w:t>
            </w:r>
            <w:r w:rsidRPr="00A811B3">
              <w:rPr>
                <w:rFonts w:ascii="Times New Roman" w:hAnsi="Times New Roman" w:cs="Times New Roman"/>
                <w:szCs w:val="22"/>
              </w:rPr>
              <w:t>6,465</w:t>
            </w:r>
            <w:r w:rsidRPr="00A811B3">
              <w:rPr>
                <w:rFonts w:ascii="Times New Roman" w:hAnsi="Times New Roman" w:cs="Times New Roman"/>
                <w:szCs w:val="22"/>
                <w:cs/>
              </w:rPr>
              <w:t>)</w:t>
            </w:r>
          </w:p>
        </w:tc>
        <w:tc>
          <w:tcPr>
            <w:tcW w:w="236" w:type="dxa"/>
            <w:gridSpan w:val="2"/>
          </w:tcPr>
          <w:p w:rsidR="009A72C3" w:rsidRPr="00A811B3" w:rsidRDefault="009A72C3" w:rsidP="009A72C3">
            <w:pPr>
              <w:tabs>
                <w:tab w:val="decimal" w:pos="792"/>
                <w:tab w:val="decimal" w:pos="858"/>
              </w:tabs>
              <w:spacing w:after="0" w:line="240" w:lineRule="atLeast"/>
              <w:ind w:right="-96"/>
              <w:jc w:val="thaiDistribute"/>
              <w:rPr>
                <w:rFonts w:ascii="Times New Roman" w:hAnsi="Times New Roman" w:cs="Times New Roman"/>
                <w:szCs w:val="22"/>
              </w:rPr>
            </w:pPr>
          </w:p>
        </w:tc>
        <w:tc>
          <w:tcPr>
            <w:tcW w:w="1005" w:type="dxa"/>
            <w:gridSpan w:val="2"/>
          </w:tcPr>
          <w:p w:rsidR="009A72C3" w:rsidRPr="00A811B3" w:rsidRDefault="009A72C3" w:rsidP="009A72C3">
            <w:pPr>
              <w:tabs>
                <w:tab w:val="decimal" w:pos="411"/>
              </w:tabs>
              <w:spacing w:after="0" w:line="240" w:lineRule="atLeast"/>
              <w:ind w:left="-93" w:right="-96"/>
              <w:jc w:val="thaiDistribute"/>
              <w:rPr>
                <w:rFonts w:ascii="Times New Roman" w:hAnsi="Times New Roman" w:cs="Times New Roman"/>
                <w:szCs w:val="22"/>
                <w:rtl/>
                <w:cs/>
              </w:rPr>
            </w:pPr>
            <w:r w:rsidRPr="00A811B3">
              <w:rPr>
                <w:rFonts w:ascii="Times New Roman" w:hAnsi="Times New Roman" w:cs="Times New Roman"/>
                <w:szCs w:val="22"/>
                <w:cs/>
              </w:rPr>
              <w:t>-</w:t>
            </w:r>
          </w:p>
        </w:tc>
        <w:tc>
          <w:tcPr>
            <w:tcW w:w="270" w:type="dxa"/>
            <w:gridSpan w:val="2"/>
          </w:tcPr>
          <w:p w:rsidR="009A72C3" w:rsidRPr="00A811B3" w:rsidRDefault="009A72C3" w:rsidP="009A72C3">
            <w:pPr>
              <w:tabs>
                <w:tab w:val="decimal" w:pos="792"/>
                <w:tab w:val="decimal" w:pos="858"/>
              </w:tabs>
              <w:spacing w:after="0" w:line="240" w:lineRule="atLeast"/>
              <w:ind w:right="-96"/>
              <w:jc w:val="thaiDistribute"/>
              <w:rPr>
                <w:rFonts w:ascii="Times New Roman" w:hAnsi="Times New Roman" w:cs="Times New Roman"/>
                <w:szCs w:val="22"/>
              </w:rPr>
            </w:pPr>
          </w:p>
        </w:tc>
        <w:tc>
          <w:tcPr>
            <w:tcW w:w="1041" w:type="dxa"/>
            <w:gridSpan w:val="2"/>
          </w:tcPr>
          <w:p w:rsidR="009A72C3" w:rsidRPr="00A811B3" w:rsidRDefault="009A72C3" w:rsidP="009A72C3">
            <w:pPr>
              <w:tabs>
                <w:tab w:val="decimal" w:pos="698"/>
              </w:tabs>
              <w:spacing w:after="0" w:line="240" w:lineRule="atLeast"/>
              <w:ind w:left="-93" w:right="-96"/>
              <w:rPr>
                <w:rFonts w:ascii="Times New Roman" w:hAnsi="Times New Roman" w:cs="Times New Roman"/>
                <w:szCs w:val="22"/>
              </w:rPr>
            </w:pPr>
            <w:r w:rsidRPr="00A811B3">
              <w:rPr>
                <w:rFonts w:ascii="Times New Roman" w:hAnsi="Times New Roman" w:cs="Times New Roman"/>
                <w:szCs w:val="22"/>
                <w:cs/>
              </w:rPr>
              <w:t>(</w:t>
            </w:r>
            <w:r w:rsidRPr="00A811B3">
              <w:rPr>
                <w:rFonts w:ascii="Times New Roman" w:hAnsi="Times New Roman" w:cs="Times New Roman"/>
                <w:szCs w:val="22"/>
              </w:rPr>
              <w:t>5,592</w:t>
            </w:r>
            <w:r w:rsidRPr="00A811B3">
              <w:rPr>
                <w:rFonts w:ascii="Times New Roman" w:hAnsi="Times New Roman" w:cs="Times New Roman"/>
                <w:szCs w:val="22"/>
                <w:cs/>
              </w:rPr>
              <w:t>)</w:t>
            </w:r>
          </w:p>
        </w:tc>
      </w:tr>
      <w:tr w:rsidR="009A72C3" w:rsidRPr="00A811B3" w:rsidTr="00185569">
        <w:trPr>
          <w:gridAfter w:val="1"/>
          <w:wAfter w:w="142" w:type="dxa"/>
        </w:trPr>
        <w:tc>
          <w:tcPr>
            <w:tcW w:w="5068" w:type="dxa"/>
            <w:gridSpan w:val="2"/>
            <w:vAlign w:val="bottom"/>
          </w:tcPr>
          <w:p w:rsidR="009A72C3" w:rsidRPr="00A811B3" w:rsidRDefault="009A72C3" w:rsidP="00185569">
            <w:pPr>
              <w:tabs>
                <w:tab w:val="left" w:pos="648"/>
              </w:tabs>
              <w:spacing w:after="0" w:line="240" w:lineRule="atLeast"/>
              <w:ind w:left="408" w:right="-534"/>
              <w:rPr>
                <w:rFonts w:ascii="Times New Roman" w:hAnsi="Times New Roman" w:cs="Times New Roman"/>
                <w:b/>
                <w:bCs/>
                <w:szCs w:val="22"/>
                <w:lang w:val="en-GB"/>
              </w:rPr>
            </w:pPr>
            <w:r w:rsidRPr="00A811B3">
              <w:rPr>
                <w:rFonts w:ascii="Times New Roman" w:hAnsi="Times New Roman" w:cs="Times New Roman"/>
                <w:b/>
                <w:bCs/>
                <w:szCs w:val="22"/>
                <w:lang w:val="en-GB"/>
              </w:rPr>
              <w:t xml:space="preserve">Income tax </w:t>
            </w:r>
            <w:r w:rsidRPr="00A811B3">
              <w:rPr>
                <w:rFonts w:ascii="Times New Roman" w:hAnsi="Times New Roman" w:cs="Times New Roman"/>
                <w:b/>
                <w:bCs/>
                <w:szCs w:val="22"/>
              </w:rPr>
              <w:t>expense (</w:t>
            </w:r>
            <w:r w:rsidR="00185569" w:rsidRPr="00A811B3">
              <w:rPr>
                <w:rFonts w:ascii="Times New Roman" w:hAnsi="Times New Roman" w:cs="Times New Roman"/>
                <w:b/>
                <w:bCs/>
                <w:szCs w:val="22"/>
              </w:rPr>
              <w:t>revenue</w:t>
            </w:r>
            <w:r w:rsidRPr="00A811B3">
              <w:rPr>
                <w:rFonts w:ascii="Times New Roman" w:hAnsi="Times New Roman" w:cs="Times New Roman"/>
                <w:b/>
                <w:bCs/>
                <w:szCs w:val="22"/>
              </w:rPr>
              <w:t>) represented</w:t>
            </w:r>
            <w:r w:rsidRPr="00A811B3">
              <w:rPr>
                <w:rFonts w:ascii="Times New Roman" w:hAnsi="Times New Roman" w:cs="Times New Roman"/>
                <w:b/>
                <w:bCs/>
                <w:szCs w:val="22"/>
                <w:lang w:val="en-GB"/>
              </w:rPr>
              <w:t xml:space="preserve"> in </w:t>
            </w:r>
            <w:r w:rsidRPr="00A811B3">
              <w:rPr>
                <w:rFonts w:ascii="Times New Roman" w:hAnsi="Times New Roman" w:cs="Times New Roman"/>
                <w:szCs w:val="22"/>
              </w:rPr>
              <w:tab/>
            </w:r>
            <w:r w:rsidRPr="00A811B3">
              <w:rPr>
                <w:rFonts w:ascii="Times New Roman" w:hAnsi="Times New Roman" w:cs="Times New Roman"/>
                <w:b/>
                <w:bCs/>
                <w:szCs w:val="22"/>
                <w:lang w:val="en-GB"/>
              </w:rPr>
              <w:t>statements of comprehensive income</w:t>
            </w:r>
          </w:p>
        </w:tc>
        <w:tc>
          <w:tcPr>
            <w:tcW w:w="1004" w:type="dxa"/>
            <w:tcBorders>
              <w:top w:val="single" w:sz="4" w:space="0" w:color="auto"/>
              <w:bottom w:val="double" w:sz="4" w:space="0" w:color="auto"/>
            </w:tcBorders>
          </w:tcPr>
          <w:p w:rsidR="009A72C3" w:rsidRPr="00A811B3" w:rsidRDefault="009A72C3" w:rsidP="009A72C3">
            <w:pPr>
              <w:tabs>
                <w:tab w:val="decimal" w:pos="720"/>
              </w:tabs>
              <w:spacing w:after="0" w:line="240" w:lineRule="atLeast"/>
              <w:ind w:left="-93" w:right="-96"/>
              <w:jc w:val="thaiDistribute"/>
              <w:rPr>
                <w:rFonts w:ascii="Times New Roman" w:hAnsi="Times New Roman" w:cs="Times New Roman"/>
                <w:b/>
                <w:bCs/>
                <w:szCs w:val="22"/>
              </w:rPr>
            </w:pPr>
            <w:r w:rsidRPr="00A811B3">
              <w:rPr>
                <w:rFonts w:ascii="Times New Roman" w:hAnsi="Times New Roman" w:cs="Times New Roman"/>
                <w:b/>
                <w:bCs/>
                <w:szCs w:val="22"/>
              </w:rPr>
              <w:br/>
            </w:r>
            <w:r w:rsidRPr="00A811B3">
              <w:rPr>
                <w:rFonts w:ascii="Times New Roman" w:hAnsi="Times New Roman" w:cs="Times New Roman"/>
                <w:b/>
                <w:bCs/>
                <w:szCs w:val="22"/>
                <w:cs/>
              </w:rPr>
              <w:t>20</w:t>
            </w:r>
            <w:r w:rsidRPr="00A811B3">
              <w:rPr>
                <w:rFonts w:ascii="Times New Roman" w:hAnsi="Times New Roman" w:cs="Times New Roman"/>
                <w:b/>
                <w:bCs/>
                <w:szCs w:val="22"/>
              </w:rPr>
              <w:t>0</w:t>
            </w:r>
          </w:p>
        </w:tc>
        <w:tc>
          <w:tcPr>
            <w:tcW w:w="270" w:type="dxa"/>
            <w:gridSpan w:val="2"/>
          </w:tcPr>
          <w:p w:rsidR="009A72C3" w:rsidRPr="00A811B3" w:rsidRDefault="009A72C3" w:rsidP="009A72C3">
            <w:pPr>
              <w:tabs>
                <w:tab w:val="decimal" w:pos="792"/>
              </w:tabs>
              <w:spacing w:after="0" w:line="240" w:lineRule="atLeast"/>
              <w:ind w:right="-96"/>
              <w:jc w:val="thaiDistribute"/>
              <w:rPr>
                <w:rFonts w:ascii="Times New Roman" w:hAnsi="Times New Roman" w:cs="Times New Roman"/>
                <w:b/>
                <w:bCs/>
                <w:szCs w:val="22"/>
              </w:rPr>
            </w:pPr>
          </w:p>
        </w:tc>
        <w:tc>
          <w:tcPr>
            <w:tcW w:w="1147" w:type="dxa"/>
            <w:gridSpan w:val="2"/>
            <w:tcBorders>
              <w:top w:val="single" w:sz="4" w:space="0" w:color="auto"/>
              <w:bottom w:val="double" w:sz="4" w:space="0" w:color="auto"/>
            </w:tcBorders>
          </w:tcPr>
          <w:p w:rsidR="009A72C3" w:rsidRPr="00A811B3" w:rsidRDefault="009A72C3" w:rsidP="00044A4A">
            <w:pPr>
              <w:tabs>
                <w:tab w:val="decimal" w:pos="863"/>
              </w:tabs>
              <w:spacing w:after="0" w:line="240" w:lineRule="atLeast"/>
              <w:ind w:left="-93" w:right="-96"/>
              <w:rPr>
                <w:rFonts w:ascii="Times New Roman" w:hAnsi="Times New Roman" w:cs="Times New Roman"/>
                <w:b/>
                <w:bCs/>
                <w:szCs w:val="22"/>
              </w:rPr>
            </w:pPr>
            <w:r w:rsidRPr="00A811B3">
              <w:rPr>
                <w:rFonts w:ascii="Times New Roman" w:hAnsi="Times New Roman" w:cs="Times New Roman"/>
                <w:szCs w:val="22"/>
              </w:rPr>
              <w:br/>
            </w:r>
            <w:r w:rsidRPr="00A811B3">
              <w:rPr>
                <w:rFonts w:ascii="Times New Roman" w:hAnsi="Times New Roman" w:cs="Times New Roman"/>
                <w:b/>
                <w:bCs/>
                <w:szCs w:val="22"/>
                <w:cs/>
              </w:rPr>
              <w:t>(</w:t>
            </w:r>
            <w:r w:rsidRPr="00A811B3">
              <w:rPr>
                <w:rFonts w:ascii="Times New Roman" w:hAnsi="Times New Roman" w:cs="Times New Roman"/>
                <w:b/>
                <w:bCs/>
                <w:szCs w:val="22"/>
              </w:rPr>
              <w:t>4,705</w:t>
            </w:r>
            <w:r w:rsidRPr="00A811B3">
              <w:rPr>
                <w:rFonts w:ascii="Times New Roman" w:hAnsi="Times New Roman" w:cs="Times New Roman"/>
                <w:b/>
                <w:bCs/>
                <w:szCs w:val="22"/>
                <w:cs/>
              </w:rPr>
              <w:t>)</w:t>
            </w:r>
          </w:p>
        </w:tc>
        <w:tc>
          <w:tcPr>
            <w:tcW w:w="236" w:type="dxa"/>
            <w:gridSpan w:val="2"/>
          </w:tcPr>
          <w:p w:rsidR="009A72C3" w:rsidRPr="00A811B3" w:rsidRDefault="009A72C3" w:rsidP="009A72C3">
            <w:pPr>
              <w:tabs>
                <w:tab w:val="decimal" w:pos="792"/>
                <w:tab w:val="decimal" w:pos="858"/>
              </w:tabs>
              <w:spacing w:after="0" w:line="240" w:lineRule="atLeast"/>
              <w:ind w:right="-96"/>
              <w:jc w:val="thaiDistribute"/>
              <w:rPr>
                <w:rFonts w:ascii="Times New Roman" w:hAnsi="Times New Roman" w:cs="Times New Roman"/>
                <w:b/>
                <w:bCs/>
                <w:szCs w:val="22"/>
              </w:rPr>
            </w:pPr>
          </w:p>
        </w:tc>
        <w:tc>
          <w:tcPr>
            <w:tcW w:w="1005" w:type="dxa"/>
            <w:gridSpan w:val="2"/>
            <w:tcBorders>
              <w:top w:val="single" w:sz="4" w:space="0" w:color="auto"/>
              <w:bottom w:val="double" w:sz="4" w:space="0" w:color="auto"/>
            </w:tcBorders>
          </w:tcPr>
          <w:p w:rsidR="009A72C3" w:rsidRPr="00A811B3" w:rsidRDefault="009A72C3" w:rsidP="009A72C3">
            <w:pPr>
              <w:tabs>
                <w:tab w:val="decimal" w:pos="411"/>
              </w:tabs>
              <w:spacing w:after="0" w:line="240" w:lineRule="atLeast"/>
              <w:ind w:left="-93" w:right="-96"/>
              <w:jc w:val="thaiDistribute"/>
              <w:rPr>
                <w:rFonts w:ascii="Times New Roman" w:hAnsi="Times New Roman" w:cs="Times New Roman"/>
                <w:b/>
                <w:bCs/>
                <w:szCs w:val="22"/>
              </w:rPr>
            </w:pPr>
            <w:r w:rsidRPr="00A811B3">
              <w:rPr>
                <w:rFonts w:ascii="Times New Roman" w:hAnsi="Times New Roman" w:cs="Times New Roman"/>
                <w:b/>
                <w:bCs/>
                <w:szCs w:val="22"/>
              </w:rPr>
              <w:br/>
            </w:r>
            <w:r w:rsidRPr="00A811B3">
              <w:rPr>
                <w:rFonts w:ascii="Times New Roman" w:hAnsi="Times New Roman" w:cs="Times New Roman"/>
                <w:b/>
                <w:bCs/>
                <w:szCs w:val="22"/>
                <w:cs/>
              </w:rPr>
              <w:t>-</w:t>
            </w:r>
          </w:p>
        </w:tc>
        <w:tc>
          <w:tcPr>
            <w:tcW w:w="270" w:type="dxa"/>
            <w:gridSpan w:val="2"/>
          </w:tcPr>
          <w:p w:rsidR="009A72C3" w:rsidRPr="00A811B3" w:rsidRDefault="009A72C3" w:rsidP="009A72C3">
            <w:pPr>
              <w:tabs>
                <w:tab w:val="decimal" w:pos="792"/>
                <w:tab w:val="decimal" w:pos="858"/>
              </w:tabs>
              <w:spacing w:after="0" w:line="240" w:lineRule="atLeast"/>
              <w:ind w:right="-96"/>
              <w:jc w:val="thaiDistribute"/>
              <w:rPr>
                <w:rFonts w:ascii="Times New Roman" w:hAnsi="Times New Roman" w:cs="Times New Roman"/>
                <w:b/>
                <w:bCs/>
                <w:szCs w:val="22"/>
              </w:rPr>
            </w:pPr>
          </w:p>
        </w:tc>
        <w:tc>
          <w:tcPr>
            <w:tcW w:w="1041" w:type="dxa"/>
            <w:gridSpan w:val="2"/>
            <w:tcBorders>
              <w:top w:val="single" w:sz="4" w:space="0" w:color="auto"/>
              <w:bottom w:val="double" w:sz="4" w:space="0" w:color="auto"/>
            </w:tcBorders>
          </w:tcPr>
          <w:p w:rsidR="009A72C3" w:rsidRPr="00A811B3" w:rsidRDefault="009A72C3" w:rsidP="009A72C3">
            <w:pPr>
              <w:tabs>
                <w:tab w:val="decimal" w:pos="698"/>
              </w:tabs>
              <w:spacing w:after="0" w:line="240" w:lineRule="atLeast"/>
              <w:ind w:left="-93" w:right="-96"/>
              <w:rPr>
                <w:rFonts w:ascii="Times New Roman" w:hAnsi="Times New Roman" w:cs="Times New Roman"/>
                <w:b/>
                <w:bCs/>
                <w:szCs w:val="22"/>
              </w:rPr>
            </w:pPr>
            <w:r w:rsidRPr="00A811B3">
              <w:rPr>
                <w:rFonts w:ascii="Times New Roman" w:hAnsi="Times New Roman" w:cs="Times New Roman"/>
                <w:b/>
                <w:bCs/>
                <w:szCs w:val="22"/>
              </w:rPr>
              <w:br/>
            </w:r>
            <w:r w:rsidRPr="00A811B3">
              <w:rPr>
                <w:rFonts w:ascii="Times New Roman" w:hAnsi="Times New Roman" w:cs="Times New Roman"/>
                <w:b/>
                <w:bCs/>
                <w:szCs w:val="22"/>
                <w:cs/>
              </w:rPr>
              <w:t>(</w:t>
            </w:r>
            <w:r w:rsidRPr="00A811B3">
              <w:rPr>
                <w:rFonts w:ascii="Times New Roman" w:hAnsi="Times New Roman" w:cs="Times New Roman"/>
                <w:b/>
                <w:bCs/>
                <w:szCs w:val="22"/>
              </w:rPr>
              <w:t>5,592</w:t>
            </w:r>
            <w:r w:rsidRPr="00A811B3">
              <w:rPr>
                <w:rFonts w:ascii="Times New Roman" w:hAnsi="Times New Roman" w:cs="Times New Roman"/>
                <w:b/>
                <w:bCs/>
                <w:szCs w:val="22"/>
                <w:cs/>
              </w:rPr>
              <w:t>)</w:t>
            </w:r>
          </w:p>
        </w:tc>
      </w:tr>
      <w:tr w:rsidR="009A72C3" w:rsidRPr="00A811B3" w:rsidTr="00185569">
        <w:tc>
          <w:tcPr>
            <w:tcW w:w="4728" w:type="dxa"/>
          </w:tcPr>
          <w:p w:rsidR="009A72C3" w:rsidRPr="00A811B3" w:rsidRDefault="009A72C3" w:rsidP="009A72C3">
            <w:pPr>
              <w:spacing w:after="0" w:line="240" w:lineRule="atLeast"/>
              <w:ind w:right="-198" w:firstLine="417"/>
              <w:rPr>
                <w:rFonts w:ascii="Times New Roman" w:hAnsi="Times New Roman" w:cs="Times New Roman"/>
                <w:szCs w:val="22"/>
              </w:rPr>
            </w:pPr>
          </w:p>
        </w:tc>
        <w:tc>
          <w:tcPr>
            <w:tcW w:w="5455" w:type="dxa"/>
            <w:gridSpan w:val="15"/>
          </w:tcPr>
          <w:p w:rsidR="009A72C3" w:rsidRPr="00A811B3" w:rsidRDefault="009A72C3" w:rsidP="009A72C3">
            <w:pPr>
              <w:spacing w:after="0" w:line="240" w:lineRule="atLeast"/>
              <w:ind w:left="-180" w:right="19"/>
              <w:jc w:val="center"/>
              <w:rPr>
                <w:rFonts w:ascii="Times New Roman" w:eastAsia="Cordia New" w:hAnsi="Times New Roman" w:cs="Times New Roman"/>
                <w:szCs w:val="22"/>
              </w:rPr>
            </w:pPr>
          </w:p>
          <w:p w:rsidR="009A72C3" w:rsidRPr="00A811B3" w:rsidRDefault="009A72C3" w:rsidP="009A72C3">
            <w:pPr>
              <w:spacing w:after="0" w:line="240" w:lineRule="atLeast"/>
              <w:ind w:left="-180" w:right="19"/>
              <w:jc w:val="center"/>
              <w:rPr>
                <w:rFonts w:ascii="Times New Roman" w:hAnsi="Times New Roman" w:cs="Times New Roman"/>
                <w:color w:val="000000"/>
                <w:szCs w:val="22"/>
              </w:rPr>
            </w:pPr>
            <w:r w:rsidRPr="00A811B3">
              <w:rPr>
                <w:rFonts w:ascii="Times New Roman" w:eastAsia="Cordia New" w:hAnsi="Times New Roman" w:cs="Times New Roman"/>
                <w:szCs w:val="22"/>
              </w:rPr>
              <w:t>For the six-month period</w:t>
            </w:r>
          </w:p>
        </w:tc>
      </w:tr>
      <w:tr w:rsidR="009A72C3" w:rsidRPr="00A811B3" w:rsidTr="00185569">
        <w:tc>
          <w:tcPr>
            <w:tcW w:w="4728" w:type="dxa"/>
          </w:tcPr>
          <w:p w:rsidR="009A72C3" w:rsidRPr="00A811B3" w:rsidRDefault="009A72C3" w:rsidP="009A72C3">
            <w:pPr>
              <w:spacing w:after="0" w:line="240" w:lineRule="atLeast"/>
              <w:ind w:right="-198" w:firstLine="417"/>
              <w:rPr>
                <w:rFonts w:ascii="Times New Roman" w:hAnsi="Times New Roman" w:cs="Times New Roman"/>
                <w:b/>
                <w:szCs w:val="22"/>
              </w:rPr>
            </w:pPr>
          </w:p>
        </w:tc>
        <w:tc>
          <w:tcPr>
            <w:tcW w:w="2478" w:type="dxa"/>
            <w:gridSpan w:val="5"/>
          </w:tcPr>
          <w:p w:rsidR="009A72C3" w:rsidRPr="00A811B3" w:rsidRDefault="009A72C3" w:rsidP="00657F6C">
            <w:pPr>
              <w:spacing w:after="0" w:line="240" w:lineRule="atLeast"/>
              <w:ind w:left="36" w:right="-545"/>
              <w:jc w:val="center"/>
              <w:rPr>
                <w:rFonts w:ascii="Times New Roman" w:hAnsi="Times New Roman" w:cs="Times New Roman"/>
                <w:szCs w:val="22"/>
              </w:rPr>
            </w:pPr>
            <w:r w:rsidRPr="00A811B3">
              <w:rPr>
                <w:rFonts w:ascii="Times New Roman" w:hAnsi="Times New Roman" w:cs="Times New Roman"/>
                <w:b/>
                <w:bCs/>
                <w:color w:val="000000"/>
                <w:szCs w:val="22"/>
              </w:rPr>
              <w:t xml:space="preserve">Consolidated </w:t>
            </w:r>
            <w:r w:rsidRPr="00A811B3">
              <w:rPr>
                <w:rFonts w:ascii="Times New Roman" w:hAnsi="Times New Roman" w:cs="Times New Roman"/>
                <w:b/>
                <w:bCs/>
                <w:color w:val="000000"/>
                <w:szCs w:val="22"/>
              </w:rPr>
              <w:br/>
              <w:t>financial statements</w:t>
            </w:r>
          </w:p>
        </w:tc>
        <w:tc>
          <w:tcPr>
            <w:tcW w:w="394" w:type="dxa"/>
            <w:gridSpan w:val="2"/>
          </w:tcPr>
          <w:p w:rsidR="009A72C3" w:rsidRPr="00A811B3" w:rsidRDefault="009A72C3" w:rsidP="009A72C3">
            <w:pPr>
              <w:spacing w:after="0" w:line="240" w:lineRule="atLeast"/>
              <w:ind w:left="-180" w:right="-96"/>
              <w:jc w:val="center"/>
              <w:rPr>
                <w:rFonts w:ascii="Times New Roman" w:hAnsi="Times New Roman" w:cs="Times New Roman"/>
                <w:szCs w:val="22"/>
              </w:rPr>
            </w:pPr>
          </w:p>
        </w:tc>
        <w:tc>
          <w:tcPr>
            <w:tcW w:w="2583" w:type="dxa"/>
            <w:gridSpan w:val="8"/>
            <w:vAlign w:val="bottom"/>
          </w:tcPr>
          <w:p w:rsidR="009A72C3" w:rsidRPr="00A811B3" w:rsidRDefault="009A72C3" w:rsidP="009A72C3">
            <w:pPr>
              <w:spacing w:after="0" w:line="240" w:lineRule="atLeast"/>
              <w:ind w:left="-180" w:right="-96"/>
              <w:jc w:val="center"/>
              <w:rPr>
                <w:rFonts w:ascii="Times New Roman" w:hAnsi="Times New Roman" w:cs="Times New Roman"/>
                <w:szCs w:val="22"/>
              </w:rPr>
            </w:pPr>
            <w:r w:rsidRPr="00A811B3">
              <w:rPr>
                <w:rFonts w:ascii="Times New Roman" w:hAnsi="Times New Roman" w:cs="Times New Roman"/>
                <w:b/>
                <w:bCs/>
                <w:color w:val="000000"/>
                <w:szCs w:val="22"/>
              </w:rPr>
              <w:t>Separate</w:t>
            </w:r>
            <w:r w:rsidRPr="00A811B3">
              <w:rPr>
                <w:rFonts w:ascii="Times New Roman" w:hAnsi="Times New Roman" w:cs="Times New Roman"/>
                <w:b/>
                <w:bCs/>
                <w:color w:val="000000"/>
                <w:szCs w:val="22"/>
              </w:rPr>
              <w:br/>
              <w:t>financial statements</w:t>
            </w:r>
          </w:p>
        </w:tc>
      </w:tr>
      <w:tr w:rsidR="009A72C3" w:rsidRPr="00A811B3" w:rsidTr="00185569">
        <w:trPr>
          <w:gridAfter w:val="2"/>
          <w:wAfter w:w="284" w:type="dxa"/>
        </w:trPr>
        <w:tc>
          <w:tcPr>
            <w:tcW w:w="4728" w:type="dxa"/>
          </w:tcPr>
          <w:p w:rsidR="009A72C3" w:rsidRPr="00A811B3" w:rsidRDefault="009A72C3" w:rsidP="009A72C3">
            <w:pPr>
              <w:spacing w:after="0" w:line="240" w:lineRule="atLeast"/>
              <w:ind w:right="-198" w:firstLine="417"/>
              <w:rPr>
                <w:rFonts w:ascii="Times New Roman" w:hAnsi="Times New Roman" w:cs="Times New Roman"/>
                <w:b/>
                <w:szCs w:val="22"/>
              </w:rPr>
            </w:pPr>
          </w:p>
        </w:tc>
        <w:tc>
          <w:tcPr>
            <w:tcW w:w="1344" w:type="dxa"/>
            <w:gridSpan w:val="2"/>
          </w:tcPr>
          <w:p w:rsidR="009A72C3" w:rsidRPr="00A811B3" w:rsidRDefault="009A72C3" w:rsidP="00657F6C">
            <w:pPr>
              <w:spacing w:after="0" w:line="240" w:lineRule="atLeast"/>
              <w:ind w:left="260" w:right="-96"/>
              <w:jc w:val="center"/>
              <w:rPr>
                <w:rFonts w:ascii="Times New Roman" w:hAnsi="Times New Roman" w:cs="Times New Roman"/>
                <w:szCs w:val="22"/>
              </w:rPr>
            </w:pPr>
            <w:r w:rsidRPr="00A811B3">
              <w:rPr>
                <w:rFonts w:ascii="Times New Roman" w:hAnsi="Times New Roman" w:cs="Times New Roman"/>
                <w:szCs w:val="22"/>
              </w:rPr>
              <w:t>2023</w:t>
            </w:r>
          </w:p>
        </w:tc>
        <w:tc>
          <w:tcPr>
            <w:tcW w:w="236" w:type="dxa"/>
          </w:tcPr>
          <w:p w:rsidR="009A72C3" w:rsidRPr="00A811B3" w:rsidRDefault="009A72C3" w:rsidP="009A72C3">
            <w:pPr>
              <w:spacing w:after="0" w:line="240" w:lineRule="atLeast"/>
              <w:ind w:left="-180" w:right="-96"/>
              <w:jc w:val="center"/>
              <w:rPr>
                <w:rFonts w:ascii="Times New Roman" w:hAnsi="Times New Roman" w:cs="Times New Roman"/>
                <w:szCs w:val="22"/>
              </w:rPr>
            </w:pPr>
          </w:p>
        </w:tc>
        <w:tc>
          <w:tcPr>
            <w:tcW w:w="1181" w:type="dxa"/>
            <w:gridSpan w:val="3"/>
          </w:tcPr>
          <w:p w:rsidR="009A72C3" w:rsidRPr="00A811B3" w:rsidRDefault="009A72C3" w:rsidP="009A72C3">
            <w:pPr>
              <w:spacing w:after="0" w:line="240" w:lineRule="atLeast"/>
              <w:ind w:left="-180" w:right="-96"/>
              <w:jc w:val="center"/>
              <w:rPr>
                <w:rFonts w:ascii="Times New Roman" w:hAnsi="Times New Roman" w:cs="Times New Roman"/>
                <w:szCs w:val="22"/>
              </w:rPr>
            </w:pPr>
            <w:r w:rsidRPr="00A811B3">
              <w:rPr>
                <w:rFonts w:ascii="Times New Roman" w:hAnsi="Times New Roman" w:cs="Times New Roman"/>
                <w:szCs w:val="22"/>
              </w:rPr>
              <w:t>2022</w:t>
            </w:r>
          </w:p>
        </w:tc>
        <w:tc>
          <w:tcPr>
            <w:tcW w:w="236" w:type="dxa"/>
            <w:gridSpan w:val="2"/>
          </w:tcPr>
          <w:p w:rsidR="009A72C3" w:rsidRPr="00A811B3" w:rsidRDefault="009A72C3" w:rsidP="009A72C3">
            <w:pPr>
              <w:spacing w:after="0" w:line="240" w:lineRule="atLeast"/>
              <w:ind w:left="-180" w:right="-96"/>
              <w:jc w:val="center"/>
              <w:rPr>
                <w:rFonts w:ascii="Times New Roman" w:hAnsi="Times New Roman" w:cs="Times New Roman"/>
                <w:szCs w:val="22"/>
              </w:rPr>
            </w:pPr>
          </w:p>
        </w:tc>
        <w:tc>
          <w:tcPr>
            <w:tcW w:w="863" w:type="dxa"/>
          </w:tcPr>
          <w:p w:rsidR="009A72C3" w:rsidRPr="00A811B3" w:rsidRDefault="009A72C3" w:rsidP="009A72C3">
            <w:pPr>
              <w:spacing w:after="0" w:line="240" w:lineRule="atLeast"/>
              <w:ind w:left="-180" w:right="-205"/>
              <w:jc w:val="center"/>
              <w:rPr>
                <w:rFonts w:ascii="Times New Roman" w:hAnsi="Times New Roman" w:cs="Times New Roman"/>
                <w:szCs w:val="22"/>
              </w:rPr>
            </w:pPr>
            <w:r w:rsidRPr="00A811B3">
              <w:rPr>
                <w:rFonts w:ascii="Times New Roman" w:hAnsi="Times New Roman" w:cs="Times New Roman"/>
                <w:szCs w:val="22"/>
              </w:rPr>
              <w:t>2023</w:t>
            </w:r>
          </w:p>
        </w:tc>
        <w:tc>
          <w:tcPr>
            <w:tcW w:w="270" w:type="dxa"/>
            <w:gridSpan w:val="2"/>
          </w:tcPr>
          <w:p w:rsidR="009A72C3" w:rsidRPr="00A811B3" w:rsidRDefault="009A72C3" w:rsidP="009A72C3">
            <w:pPr>
              <w:spacing w:after="0" w:line="240" w:lineRule="atLeast"/>
              <w:ind w:left="-180" w:right="-96"/>
              <w:jc w:val="center"/>
              <w:rPr>
                <w:rFonts w:ascii="Times New Roman" w:hAnsi="Times New Roman" w:cs="Times New Roman"/>
                <w:szCs w:val="22"/>
              </w:rPr>
            </w:pPr>
          </w:p>
        </w:tc>
        <w:tc>
          <w:tcPr>
            <w:tcW w:w="1041" w:type="dxa"/>
            <w:gridSpan w:val="2"/>
          </w:tcPr>
          <w:p w:rsidR="009A72C3" w:rsidRPr="00A811B3" w:rsidRDefault="009A72C3" w:rsidP="009A72C3">
            <w:pPr>
              <w:spacing w:after="0" w:line="240" w:lineRule="atLeast"/>
              <w:ind w:left="-180" w:right="-448"/>
              <w:jc w:val="center"/>
              <w:rPr>
                <w:rFonts w:ascii="Times New Roman" w:hAnsi="Times New Roman" w:cs="Times New Roman"/>
                <w:szCs w:val="22"/>
              </w:rPr>
            </w:pPr>
            <w:r w:rsidRPr="00A811B3">
              <w:rPr>
                <w:rFonts w:ascii="Times New Roman" w:hAnsi="Times New Roman" w:cs="Times New Roman"/>
                <w:szCs w:val="22"/>
              </w:rPr>
              <w:t>2022</w:t>
            </w:r>
          </w:p>
        </w:tc>
      </w:tr>
      <w:tr w:rsidR="009A72C3" w:rsidRPr="00A811B3" w:rsidTr="00185569">
        <w:trPr>
          <w:trHeight w:val="217"/>
        </w:trPr>
        <w:tc>
          <w:tcPr>
            <w:tcW w:w="4728" w:type="dxa"/>
          </w:tcPr>
          <w:p w:rsidR="009A72C3" w:rsidRPr="00A811B3" w:rsidRDefault="009A72C3" w:rsidP="009A72C3">
            <w:pPr>
              <w:tabs>
                <w:tab w:val="left" w:pos="405"/>
              </w:tabs>
              <w:spacing w:after="0" w:line="240" w:lineRule="atLeast"/>
              <w:ind w:left="522" w:right="43" w:hanging="117"/>
              <w:rPr>
                <w:rFonts w:ascii="Times New Roman" w:hAnsi="Times New Roman" w:cs="Times New Roman"/>
                <w:b/>
                <w:bCs/>
                <w:i/>
                <w:iCs/>
                <w:szCs w:val="22"/>
              </w:rPr>
            </w:pPr>
          </w:p>
        </w:tc>
        <w:tc>
          <w:tcPr>
            <w:tcW w:w="5455" w:type="dxa"/>
            <w:gridSpan w:val="15"/>
          </w:tcPr>
          <w:p w:rsidR="009A72C3" w:rsidRPr="00A811B3" w:rsidRDefault="009A72C3" w:rsidP="009A72C3">
            <w:pPr>
              <w:spacing w:after="0" w:line="240" w:lineRule="atLeast"/>
              <w:ind w:left="-180" w:right="-96"/>
              <w:jc w:val="center"/>
              <w:rPr>
                <w:rFonts w:ascii="Times New Roman" w:hAnsi="Times New Roman" w:cs="Times New Roman"/>
                <w:i/>
                <w:iCs/>
                <w:szCs w:val="22"/>
              </w:rPr>
            </w:pPr>
            <w:r w:rsidRPr="00A811B3">
              <w:rPr>
                <w:rFonts w:ascii="Times New Roman" w:hAnsi="Times New Roman" w:cs="Times New Roman"/>
                <w:i/>
                <w:iCs/>
                <w:szCs w:val="22"/>
              </w:rPr>
              <w:t>(in thousand Baht)</w:t>
            </w:r>
          </w:p>
        </w:tc>
      </w:tr>
      <w:tr w:rsidR="009A72C3" w:rsidRPr="00A811B3" w:rsidTr="00185569">
        <w:trPr>
          <w:gridAfter w:val="1"/>
          <w:wAfter w:w="142" w:type="dxa"/>
        </w:trPr>
        <w:tc>
          <w:tcPr>
            <w:tcW w:w="5068" w:type="dxa"/>
            <w:gridSpan w:val="2"/>
            <w:vAlign w:val="bottom"/>
          </w:tcPr>
          <w:p w:rsidR="009A72C3" w:rsidRPr="00A811B3" w:rsidRDefault="009A72C3" w:rsidP="009A72C3">
            <w:pPr>
              <w:tabs>
                <w:tab w:val="left" w:pos="540"/>
              </w:tabs>
              <w:spacing w:after="0" w:line="240" w:lineRule="atLeast"/>
              <w:ind w:left="408" w:right="-198"/>
              <w:rPr>
                <w:rFonts w:ascii="Times New Roman" w:hAnsi="Times New Roman" w:cs="Times New Roman"/>
                <w:szCs w:val="22"/>
                <w:cs/>
                <w:lang w:val="en-GB"/>
              </w:rPr>
            </w:pPr>
            <w:r w:rsidRPr="00A811B3">
              <w:rPr>
                <w:rFonts w:ascii="Times New Roman" w:hAnsi="Times New Roman" w:cs="Times New Roman"/>
                <w:b/>
                <w:bCs/>
                <w:szCs w:val="22"/>
              </w:rPr>
              <w:t>Current income tax expense</w:t>
            </w:r>
          </w:p>
        </w:tc>
        <w:tc>
          <w:tcPr>
            <w:tcW w:w="1004" w:type="dxa"/>
          </w:tcPr>
          <w:p w:rsidR="009A72C3" w:rsidRPr="00A811B3" w:rsidRDefault="009A72C3" w:rsidP="009A72C3">
            <w:pPr>
              <w:tabs>
                <w:tab w:val="left" w:pos="540"/>
                <w:tab w:val="decimal" w:pos="972"/>
              </w:tabs>
              <w:spacing w:after="0" w:line="240" w:lineRule="atLeast"/>
              <w:ind w:left="408" w:right="-198"/>
              <w:jc w:val="center"/>
              <w:rPr>
                <w:rFonts w:ascii="Times New Roman" w:hAnsi="Times New Roman" w:cs="Times New Roman"/>
                <w:szCs w:val="22"/>
                <w:lang w:val="en-GB"/>
              </w:rPr>
            </w:pPr>
          </w:p>
        </w:tc>
        <w:tc>
          <w:tcPr>
            <w:tcW w:w="270" w:type="dxa"/>
            <w:gridSpan w:val="2"/>
          </w:tcPr>
          <w:p w:rsidR="009A72C3" w:rsidRPr="00A811B3" w:rsidRDefault="009A72C3" w:rsidP="009A72C3">
            <w:pPr>
              <w:tabs>
                <w:tab w:val="left" w:pos="540"/>
              </w:tabs>
              <w:spacing w:after="0" w:line="240" w:lineRule="atLeast"/>
              <w:ind w:right="-198"/>
              <w:rPr>
                <w:rFonts w:ascii="Times New Roman" w:hAnsi="Times New Roman" w:cs="Times New Roman"/>
                <w:szCs w:val="22"/>
                <w:lang w:val="en-GB"/>
              </w:rPr>
            </w:pPr>
          </w:p>
        </w:tc>
        <w:tc>
          <w:tcPr>
            <w:tcW w:w="1147" w:type="dxa"/>
            <w:gridSpan w:val="2"/>
          </w:tcPr>
          <w:p w:rsidR="009A72C3" w:rsidRPr="00A811B3" w:rsidRDefault="009A72C3" w:rsidP="009A72C3">
            <w:pPr>
              <w:tabs>
                <w:tab w:val="left" w:pos="540"/>
                <w:tab w:val="decimal" w:pos="972"/>
              </w:tabs>
              <w:spacing w:after="0" w:line="240" w:lineRule="atLeast"/>
              <w:ind w:left="408" w:right="-198"/>
              <w:jc w:val="center"/>
              <w:rPr>
                <w:rFonts w:ascii="Times New Roman" w:hAnsi="Times New Roman" w:cs="Times New Roman"/>
                <w:szCs w:val="22"/>
                <w:lang w:val="en-GB"/>
              </w:rPr>
            </w:pPr>
          </w:p>
        </w:tc>
        <w:tc>
          <w:tcPr>
            <w:tcW w:w="236" w:type="dxa"/>
            <w:gridSpan w:val="2"/>
          </w:tcPr>
          <w:p w:rsidR="009A72C3" w:rsidRPr="00A811B3" w:rsidRDefault="009A72C3" w:rsidP="009A72C3">
            <w:pPr>
              <w:tabs>
                <w:tab w:val="left" w:pos="540"/>
              </w:tabs>
              <w:spacing w:after="0" w:line="240" w:lineRule="atLeast"/>
              <w:ind w:right="-198"/>
              <w:rPr>
                <w:rFonts w:ascii="Times New Roman" w:hAnsi="Times New Roman" w:cs="Times New Roman"/>
                <w:szCs w:val="22"/>
                <w:lang w:val="en-GB"/>
              </w:rPr>
            </w:pPr>
          </w:p>
        </w:tc>
        <w:tc>
          <w:tcPr>
            <w:tcW w:w="1005" w:type="dxa"/>
            <w:gridSpan w:val="2"/>
          </w:tcPr>
          <w:p w:rsidR="009A72C3" w:rsidRPr="00A811B3" w:rsidRDefault="009A72C3" w:rsidP="009A72C3">
            <w:pPr>
              <w:tabs>
                <w:tab w:val="left" w:pos="540"/>
                <w:tab w:val="decimal" w:pos="972"/>
              </w:tabs>
              <w:spacing w:after="0" w:line="240" w:lineRule="atLeast"/>
              <w:ind w:left="408" w:right="-198"/>
              <w:jc w:val="center"/>
              <w:rPr>
                <w:rFonts w:ascii="Times New Roman" w:hAnsi="Times New Roman" w:cs="Times New Roman"/>
                <w:szCs w:val="22"/>
                <w:lang w:val="en-GB"/>
              </w:rPr>
            </w:pPr>
          </w:p>
        </w:tc>
        <w:tc>
          <w:tcPr>
            <w:tcW w:w="270" w:type="dxa"/>
            <w:gridSpan w:val="2"/>
          </w:tcPr>
          <w:p w:rsidR="009A72C3" w:rsidRPr="00A811B3" w:rsidRDefault="009A72C3" w:rsidP="009A72C3">
            <w:pPr>
              <w:tabs>
                <w:tab w:val="left" w:pos="540"/>
              </w:tabs>
              <w:spacing w:after="0" w:line="240" w:lineRule="atLeast"/>
              <w:ind w:right="-198"/>
              <w:rPr>
                <w:rFonts w:ascii="Times New Roman" w:hAnsi="Times New Roman" w:cs="Times New Roman"/>
                <w:szCs w:val="22"/>
                <w:lang w:val="en-GB"/>
              </w:rPr>
            </w:pPr>
          </w:p>
        </w:tc>
        <w:tc>
          <w:tcPr>
            <w:tcW w:w="1041" w:type="dxa"/>
            <w:gridSpan w:val="2"/>
          </w:tcPr>
          <w:p w:rsidR="009A72C3" w:rsidRPr="00A811B3" w:rsidRDefault="009A72C3" w:rsidP="009A72C3">
            <w:pPr>
              <w:tabs>
                <w:tab w:val="left" w:pos="540"/>
                <w:tab w:val="decimal" w:pos="972"/>
              </w:tabs>
              <w:spacing w:after="0" w:line="240" w:lineRule="atLeast"/>
              <w:ind w:left="408" w:right="-198"/>
              <w:jc w:val="center"/>
              <w:rPr>
                <w:rFonts w:ascii="Times New Roman" w:hAnsi="Times New Roman" w:cs="Times New Roman"/>
                <w:szCs w:val="22"/>
                <w:lang w:val="en-GB"/>
              </w:rPr>
            </w:pPr>
          </w:p>
        </w:tc>
      </w:tr>
      <w:tr w:rsidR="009A72C3" w:rsidRPr="00A811B3" w:rsidTr="00185569">
        <w:trPr>
          <w:gridAfter w:val="1"/>
          <w:wAfter w:w="142" w:type="dxa"/>
        </w:trPr>
        <w:tc>
          <w:tcPr>
            <w:tcW w:w="5068" w:type="dxa"/>
            <w:gridSpan w:val="2"/>
            <w:vAlign w:val="bottom"/>
          </w:tcPr>
          <w:p w:rsidR="009A72C3" w:rsidRPr="00A811B3" w:rsidRDefault="009A72C3" w:rsidP="009A72C3">
            <w:pPr>
              <w:tabs>
                <w:tab w:val="left" w:pos="540"/>
              </w:tabs>
              <w:spacing w:after="0" w:line="240" w:lineRule="atLeast"/>
              <w:ind w:right="-198" w:firstLine="417"/>
              <w:rPr>
                <w:rFonts w:ascii="Times New Roman" w:hAnsi="Times New Roman" w:cs="Times New Roman"/>
                <w:szCs w:val="22"/>
                <w:cs/>
                <w:lang w:val="en-GB"/>
              </w:rPr>
            </w:pPr>
            <w:r w:rsidRPr="00A811B3">
              <w:rPr>
                <w:rFonts w:ascii="Times New Roman" w:hAnsi="Times New Roman" w:cs="Times New Roman"/>
                <w:szCs w:val="22"/>
                <w:lang w:val="en-GB"/>
              </w:rPr>
              <w:t>The interim corporate income tax expenses</w:t>
            </w:r>
          </w:p>
        </w:tc>
        <w:tc>
          <w:tcPr>
            <w:tcW w:w="1004" w:type="dxa"/>
          </w:tcPr>
          <w:p w:rsidR="009A72C3" w:rsidRPr="00A811B3" w:rsidRDefault="009A72C3" w:rsidP="009A72C3">
            <w:pPr>
              <w:tabs>
                <w:tab w:val="decimal" w:pos="329"/>
              </w:tabs>
              <w:spacing w:after="0" w:line="240" w:lineRule="atLeast"/>
              <w:ind w:left="-93" w:right="-96"/>
              <w:jc w:val="thaiDistribute"/>
              <w:rPr>
                <w:rFonts w:ascii="Times New Roman" w:hAnsi="Times New Roman" w:cs="Times New Roman"/>
                <w:szCs w:val="22"/>
              </w:rPr>
            </w:pPr>
            <w:r w:rsidRPr="00A811B3">
              <w:rPr>
                <w:rFonts w:ascii="Times New Roman" w:hAnsi="Times New Roman" w:cs="Times New Roman"/>
                <w:szCs w:val="22"/>
                <w:cs/>
              </w:rPr>
              <w:t>-</w:t>
            </w:r>
          </w:p>
        </w:tc>
        <w:tc>
          <w:tcPr>
            <w:tcW w:w="270" w:type="dxa"/>
            <w:gridSpan w:val="2"/>
          </w:tcPr>
          <w:p w:rsidR="009A72C3" w:rsidRPr="00A811B3" w:rsidRDefault="009A72C3" w:rsidP="009A72C3">
            <w:pPr>
              <w:tabs>
                <w:tab w:val="decimal" w:pos="792"/>
              </w:tabs>
              <w:spacing w:after="0" w:line="240" w:lineRule="atLeast"/>
              <w:ind w:right="-96"/>
              <w:jc w:val="thaiDistribute"/>
              <w:rPr>
                <w:rFonts w:ascii="Times New Roman" w:hAnsi="Times New Roman" w:cs="Times New Roman"/>
                <w:szCs w:val="22"/>
              </w:rPr>
            </w:pPr>
          </w:p>
        </w:tc>
        <w:tc>
          <w:tcPr>
            <w:tcW w:w="1147" w:type="dxa"/>
            <w:gridSpan w:val="2"/>
          </w:tcPr>
          <w:p w:rsidR="009A72C3" w:rsidRPr="00A811B3" w:rsidRDefault="009A72C3" w:rsidP="00044A4A">
            <w:pPr>
              <w:tabs>
                <w:tab w:val="decimal" w:pos="877"/>
              </w:tabs>
              <w:spacing w:after="0" w:line="240" w:lineRule="atLeast"/>
              <w:ind w:left="-93" w:right="-96"/>
              <w:jc w:val="thaiDistribute"/>
              <w:rPr>
                <w:rFonts w:ascii="Times New Roman" w:hAnsi="Times New Roman" w:cs="Times New Roman"/>
                <w:szCs w:val="22"/>
              </w:rPr>
            </w:pPr>
            <w:r w:rsidRPr="00A811B3">
              <w:rPr>
                <w:rFonts w:ascii="Times New Roman" w:hAnsi="Times New Roman" w:cs="Times New Roman"/>
                <w:szCs w:val="22"/>
              </w:rPr>
              <w:t>6,624</w:t>
            </w:r>
          </w:p>
        </w:tc>
        <w:tc>
          <w:tcPr>
            <w:tcW w:w="236" w:type="dxa"/>
            <w:gridSpan w:val="2"/>
          </w:tcPr>
          <w:p w:rsidR="009A72C3" w:rsidRPr="00A811B3" w:rsidRDefault="009A72C3" w:rsidP="009A72C3">
            <w:pPr>
              <w:tabs>
                <w:tab w:val="decimal" w:pos="792"/>
                <w:tab w:val="decimal" w:pos="858"/>
              </w:tabs>
              <w:spacing w:after="0" w:line="240" w:lineRule="atLeast"/>
              <w:ind w:right="-96"/>
              <w:jc w:val="thaiDistribute"/>
              <w:rPr>
                <w:rFonts w:ascii="Times New Roman" w:hAnsi="Times New Roman" w:cs="Times New Roman"/>
                <w:szCs w:val="22"/>
              </w:rPr>
            </w:pPr>
          </w:p>
        </w:tc>
        <w:tc>
          <w:tcPr>
            <w:tcW w:w="1005" w:type="dxa"/>
            <w:gridSpan w:val="2"/>
          </w:tcPr>
          <w:p w:rsidR="009A72C3" w:rsidRPr="00A811B3" w:rsidRDefault="009A72C3" w:rsidP="009A72C3">
            <w:pPr>
              <w:tabs>
                <w:tab w:val="decimal" w:pos="411"/>
              </w:tabs>
              <w:spacing w:after="0" w:line="240" w:lineRule="atLeast"/>
              <w:ind w:left="-93" w:right="-96"/>
              <w:jc w:val="thaiDistribute"/>
              <w:rPr>
                <w:rFonts w:ascii="Times New Roman" w:hAnsi="Times New Roman" w:cs="Times New Roman"/>
                <w:szCs w:val="22"/>
              </w:rPr>
            </w:pPr>
            <w:r w:rsidRPr="00A811B3">
              <w:rPr>
                <w:rFonts w:ascii="Times New Roman" w:hAnsi="Times New Roman" w:cs="Times New Roman"/>
                <w:szCs w:val="22"/>
                <w:cs/>
              </w:rPr>
              <w:t>-</w:t>
            </w:r>
          </w:p>
        </w:tc>
        <w:tc>
          <w:tcPr>
            <w:tcW w:w="270" w:type="dxa"/>
            <w:gridSpan w:val="2"/>
          </w:tcPr>
          <w:p w:rsidR="009A72C3" w:rsidRPr="00A811B3" w:rsidRDefault="009A72C3" w:rsidP="009A72C3">
            <w:pPr>
              <w:tabs>
                <w:tab w:val="decimal" w:pos="792"/>
                <w:tab w:val="decimal" w:pos="858"/>
              </w:tabs>
              <w:spacing w:after="0" w:line="240" w:lineRule="atLeast"/>
              <w:ind w:right="-96"/>
              <w:jc w:val="thaiDistribute"/>
              <w:rPr>
                <w:rFonts w:ascii="Times New Roman" w:hAnsi="Times New Roman" w:cs="Times New Roman"/>
                <w:szCs w:val="22"/>
              </w:rPr>
            </w:pPr>
          </w:p>
        </w:tc>
        <w:tc>
          <w:tcPr>
            <w:tcW w:w="1041" w:type="dxa"/>
            <w:gridSpan w:val="2"/>
          </w:tcPr>
          <w:p w:rsidR="009A72C3" w:rsidRPr="00A811B3" w:rsidRDefault="009A72C3" w:rsidP="009A72C3">
            <w:pPr>
              <w:tabs>
                <w:tab w:val="decimal" w:pos="454"/>
              </w:tabs>
              <w:spacing w:after="0" w:line="240" w:lineRule="atLeast"/>
              <w:ind w:left="-93" w:right="-96"/>
              <w:rPr>
                <w:rFonts w:ascii="Times New Roman" w:hAnsi="Times New Roman" w:cs="Times New Roman"/>
                <w:szCs w:val="22"/>
              </w:rPr>
            </w:pPr>
            <w:r w:rsidRPr="00A811B3">
              <w:rPr>
                <w:rFonts w:ascii="Times New Roman" w:hAnsi="Times New Roman" w:cs="Times New Roman"/>
                <w:szCs w:val="22"/>
                <w:cs/>
              </w:rPr>
              <w:t>-</w:t>
            </w:r>
          </w:p>
        </w:tc>
      </w:tr>
      <w:tr w:rsidR="009A72C3" w:rsidRPr="00A811B3" w:rsidTr="00185569">
        <w:trPr>
          <w:gridAfter w:val="1"/>
          <w:wAfter w:w="142" w:type="dxa"/>
        </w:trPr>
        <w:tc>
          <w:tcPr>
            <w:tcW w:w="5068" w:type="dxa"/>
            <w:gridSpan w:val="2"/>
            <w:vAlign w:val="bottom"/>
          </w:tcPr>
          <w:p w:rsidR="009A72C3" w:rsidRPr="00A811B3" w:rsidRDefault="009A72C3" w:rsidP="009A72C3">
            <w:pPr>
              <w:tabs>
                <w:tab w:val="left" w:pos="540"/>
              </w:tabs>
              <w:spacing w:after="0" w:line="240" w:lineRule="atLeast"/>
              <w:ind w:right="-198" w:firstLine="417"/>
              <w:rPr>
                <w:rFonts w:ascii="Times New Roman" w:hAnsi="Times New Roman" w:cs="Times New Roman"/>
                <w:b/>
                <w:bCs/>
                <w:szCs w:val="22"/>
              </w:rPr>
            </w:pPr>
            <w:r w:rsidRPr="00A811B3">
              <w:rPr>
                <w:rFonts w:ascii="Times New Roman" w:hAnsi="Times New Roman" w:cs="Times New Roman"/>
                <w:b/>
                <w:bCs/>
                <w:szCs w:val="22"/>
                <w:lang w:val="en-GB"/>
              </w:rPr>
              <w:t xml:space="preserve">Deferred tax </w:t>
            </w:r>
            <w:r w:rsidRPr="00A811B3">
              <w:rPr>
                <w:rFonts w:ascii="Times New Roman" w:hAnsi="Times New Roman" w:cs="Times New Roman"/>
                <w:b/>
                <w:bCs/>
                <w:szCs w:val="22"/>
              </w:rPr>
              <w:t>income</w:t>
            </w:r>
          </w:p>
        </w:tc>
        <w:tc>
          <w:tcPr>
            <w:tcW w:w="1004" w:type="dxa"/>
          </w:tcPr>
          <w:p w:rsidR="009A72C3" w:rsidRPr="00A811B3" w:rsidRDefault="009A72C3" w:rsidP="009A72C3">
            <w:pPr>
              <w:tabs>
                <w:tab w:val="left" w:pos="540"/>
              </w:tabs>
              <w:spacing w:after="0" w:line="240" w:lineRule="atLeast"/>
              <w:ind w:right="-198"/>
              <w:jc w:val="center"/>
              <w:rPr>
                <w:rFonts w:ascii="Times New Roman" w:hAnsi="Times New Roman" w:cs="Times New Roman"/>
                <w:szCs w:val="22"/>
                <w:lang w:val="en-GB"/>
              </w:rPr>
            </w:pPr>
          </w:p>
        </w:tc>
        <w:tc>
          <w:tcPr>
            <w:tcW w:w="270" w:type="dxa"/>
            <w:gridSpan w:val="2"/>
          </w:tcPr>
          <w:p w:rsidR="009A72C3" w:rsidRPr="00A811B3" w:rsidRDefault="009A72C3" w:rsidP="009A72C3">
            <w:pPr>
              <w:tabs>
                <w:tab w:val="left" w:pos="540"/>
              </w:tabs>
              <w:spacing w:after="0" w:line="240" w:lineRule="atLeast"/>
              <w:ind w:right="-198"/>
              <w:rPr>
                <w:rFonts w:ascii="Times New Roman" w:hAnsi="Times New Roman" w:cs="Times New Roman"/>
                <w:szCs w:val="22"/>
                <w:lang w:val="en-GB"/>
              </w:rPr>
            </w:pPr>
          </w:p>
        </w:tc>
        <w:tc>
          <w:tcPr>
            <w:tcW w:w="1147" w:type="dxa"/>
            <w:gridSpan w:val="2"/>
          </w:tcPr>
          <w:p w:rsidR="009A72C3" w:rsidRPr="00A811B3" w:rsidRDefault="009A72C3" w:rsidP="00044A4A">
            <w:pPr>
              <w:tabs>
                <w:tab w:val="left" w:pos="540"/>
                <w:tab w:val="decimal" w:pos="877"/>
              </w:tabs>
              <w:spacing w:after="0" w:line="240" w:lineRule="atLeast"/>
              <w:ind w:right="-198"/>
              <w:jc w:val="center"/>
              <w:rPr>
                <w:rFonts w:ascii="Times New Roman" w:hAnsi="Times New Roman" w:cs="Times New Roman"/>
                <w:szCs w:val="22"/>
                <w:lang w:val="en-GB"/>
              </w:rPr>
            </w:pPr>
          </w:p>
        </w:tc>
        <w:tc>
          <w:tcPr>
            <w:tcW w:w="236" w:type="dxa"/>
            <w:gridSpan w:val="2"/>
          </w:tcPr>
          <w:p w:rsidR="009A72C3" w:rsidRPr="00A811B3" w:rsidRDefault="009A72C3" w:rsidP="009A72C3">
            <w:pPr>
              <w:tabs>
                <w:tab w:val="left" w:pos="540"/>
              </w:tabs>
              <w:spacing w:after="0" w:line="240" w:lineRule="atLeast"/>
              <w:ind w:right="-198"/>
              <w:rPr>
                <w:rFonts w:ascii="Times New Roman" w:hAnsi="Times New Roman" w:cs="Times New Roman"/>
                <w:szCs w:val="22"/>
                <w:lang w:val="en-GB"/>
              </w:rPr>
            </w:pPr>
          </w:p>
        </w:tc>
        <w:tc>
          <w:tcPr>
            <w:tcW w:w="1005" w:type="dxa"/>
            <w:gridSpan w:val="2"/>
          </w:tcPr>
          <w:p w:rsidR="009A72C3" w:rsidRPr="00A811B3" w:rsidRDefault="009A72C3" w:rsidP="009A72C3">
            <w:pPr>
              <w:tabs>
                <w:tab w:val="left" w:pos="540"/>
              </w:tabs>
              <w:spacing w:after="0" w:line="240" w:lineRule="atLeast"/>
              <w:ind w:right="-198"/>
              <w:jc w:val="center"/>
              <w:rPr>
                <w:rFonts w:ascii="Times New Roman" w:hAnsi="Times New Roman" w:cs="Times New Roman"/>
                <w:szCs w:val="22"/>
                <w:lang w:val="en-GB"/>
              </w:rPr>
            </w:pPr>
          </w:p>
        </w:tc>
        <w:tc>
          <w:tcPr>
            <w:tcW w:w="270" w:type="dxa"/>
            <w:gridSpan w:val="2"/>
          </w:tcPr>
          <w:p w:rsidR="009A72C3" w:rsidRPr="00A811B3" w:rsidRDefault="009A72C3" w:rsidP="009A72C3">
            <w:pPr>
              <w:tabs>
                <w:tab w:val="left" w:pos="540"/>
              </w:tabs>
              <w:spacing w:after="0" w:line="240" w:lineRule="atLeast"/>
              <w:ind w:right="-198"/>
              <w:rPr>
                <w:rFonts w:ascii="Times New Roman" w:hAnsi="Times New Roman" w:cs="Times New Roman"/>
                <w:szCs w:val="22"/>
                <w:lang w:val="en-GB"/>
              </w:rPr>
            </w:pPr>
          </w:p>
        </w:tc>
        <w:tc>
          <w:tcPr>
            <w:tcW w:w="1041" w:type="dxa"/>
            <w:gridSpan w:val="2"/>
          </w:tcPr>
          <w:p w:rsidR="009A72C3" w:rsidRPr="00A811B3" w:rsidRDefault="009A72C3" w:rsidP="009A72C3">
            <w:pPr>
              <w:tabs>
                <w:tab w:val="left" w:pos="540"/>
              </w:tabs>
              <w:spacing w:after="0" w:line="240" w:lineRule="atLeast"/>
              <w:ind w:right="-198"/>
              <w:jc w:val="center"/>
              <w:rPr>
                <w:rFonts w:ascii="Times New Roman" w:hAnsi="Times New Roman" w:cs="Times New Roman"/>
                <w:szCs w:val="22"/>
                <w:lang w:val="en-GB"/>
              </w:rPr>
            </w:pPr>
          </w:p>
        </w:tc>
      </w:tr>
      <w:tr w:rsidR="009A72C3" w:rsidRPr="00A811B3" w:rsidTr="00185569">
        <w:trPr>
          <w:gridAfter w:val="1"/>
          <w:wAfter w:w="142" w:type="dxa"/>
        </w:trPr>
        <w:tc>
          <w:tcPr>
            <w:tcW w:w="5068" w:type="dxa"/>
            <w:gridSpan w:val="2"/>
            <w:vAlign w:val="bottom"/>
          </w:tcPr>
          <w:p w:rsidR="009A72C3" w:rsidRPr="00A811B3" w:rsidRDefault="009A72C3" w:rsidP="009A72C3">
            <w:pPr>
              <w:tabs>
                <w:tab w:val="left" w:pos="540"/>
              </w:tabs>
              <w:spacing w:after="0" w:line="240" w:lineRule="atLeast"/>
              <w:ind w:right="-198" w:firstLine="417"/>
              <w:rPr>
                <w:rFonts w:ascii="Times New Roman" w:hAnsi="Times New Roman" w:cs="Times New Roman"/>
                <w:szCs w:val="22"/>
                <w:lang w:val="en-GB"/>
              </w:rPr>
            </w:pPr>
            <w:r w:rsidRPr="00A811B3">
              <w:rPr>
                <w:rFonts w:ascii="Times New Roman" w:hAnsi="Times New Roman" w:cs="Times New Roman"/>
                <w:szCs w:val="22"/>
                <w:lang w:val="en-GB"/>
              </w:rPr>
              <w:t xml:space="preserve">Deferred tax </w:t>
            </w:r>
            <w:r w:rsidRPr="00A811B3">
              <w:rPr>
                <w:rFonts w:ascii="Times New Roman" w:hAnsi="Times New Roman" w:cs="Times New Roman"/>
                <w:szCs w:val="22"/>
              </w:rPr>
              <w:t xml:space="preserve">income </w:t>
            </w:r>
            <w:r w:rsidRPr="00A811B3">
              <w:rPr>
                <w:rFonts w:ascii="Times New Roman" w:hAnsi="Times New Roman" w:cs="Times New Roman"/>
                <w:szCs w:val="22"/>
                <w:lang w:val="en-GB"/>
              </w:rPr>
              <w:t>concern deductible</w:t>
            </w:r>
          </w:p>
        </w:tc>
        <w:tc>
          <w:tcPr>
            <w:tcW w:w="1004" w:type="dxa"/>
          </w:tcPr>
          <w:p w:rsidR="009A72C3" w:rsidRPr="00A811B3" w:rsidRDefault="009A72C3" w:rsidP="009A72C3">
            <w:pPr>
              <w:tabs>
                <w:tab w:val="left" w:pos="540"/>
              </w:tabs>
              <w:spacing w:after="0" w:line="240" w:lineRule="atLeast"/>
              <w:ind w:right="-198"/>
              <w:jc w:val="center"/>
              <w:rPr>
                <w:rFonts w:ascii="Times New Roman" w:hAnsi="Times New Roman" w:cs="Times New Roman"/>
                <w:szCs w:val="22"/>
                <w:lang w:val="en-GB"/>
              </w:rPr>
            </w:pPr>
          </w:p>
        </w:tc>
        <w:tc>
          <w:tcPr>
            <w:tcW w:w="270" w:type="dxa"/>
            <w:gridSpan w:val="2"/>
          </w:tcPr>
          <w:p w:rsidR="009A72C3" w:rsidRPr="00A811B3" w:rsidRDefault="009A72C3" w:rsidP="009A72C3">
            <w:pPr>
              <w:tabs>
                <w:tab w:val="left" w:pos="540"/>
              </w:tabs>
              <w:spacing w:after="0" w:line="240" w:lineRule="atLeast"/>
              <w:ind w:right="-198"/>
              <w:rPr>
                <w:rFonts w:ascii="Times New Roman" w:hAnsi="Times New Roman" w:cs="Times New Roman"/>
                <w:szCs w:val="22"/>
                <w:lang w:val="en-GB"/>
              </w:rPr>
            </w:pPr>
          </w:p>
        </w:tc>
        <w:tc>
          <w:tcPr>
            <w:tcW w:w="1147" w:type="dxa"/>
            <w:gridSpan w:val="2"/>
          </w:tcPr>
          <w:p w:rsidR="009A72C3" w:rsidRPr="00A811B3" w:rsidRDefault="009A72C3" w:rsidP="00044A4A">
            <w:pPr>
              <w:tabs>
                <w:tab w:val="left" w:pos="540"/>
                <w:tab w:val="decimal" w:pos="877"/>
              </w:tabs>
              <w:spacing w:after="0" w:line="240" w:lineRule="atLeast"/>
              <w:ind w:right="-198"/>
              <w:jc w:val="center"/>
              <w:rPr>
                <w:rFonts w:ascii="Times New Roman" w:hAnsi="Times New Roman" w:cs="Times New Roman"/>
                <w:szCs w:val="22"/>
                <w:lang w:val="en-GB"/>
              </w:rPr>
            </w:pPr>
          </w:p>
        </w:tc>
        <w:tc>
          <w:tcPr>
            <w:tcW w:w="236" w:type="dxa"/>
            <w:gridSpan w:val="2"/>
          </w:tcPr>
          <w:p w:rsidR="009A72C3" w:rsidRPr="00A811B3" w:rsidRDefault="009A72C3" w:rsidP="009A72C3">
            <w:pPr>
              <w:tabs>
                <w:tab w:val="left" w:pos="540"/>
              </w:tabs>
              <w:spacing w:after="0" w:line="240" w:lineRule="atLeast"/>
              <w:ind w:right="-198"/>
              <w:rPr>
                <w:rFonts w:ascii="Times New Roman" w:hAnsi="Times New Roman" w:cs="Times New Roman"/>
                <w:szCs w:val="22"/>
                <w:lang w:val="en-GB"/>
              </w:rPr>
            </w:pPr>
          </w:p>
        </w:tc>
        <w:tc>
          <w:tcPr>
            <w:tcW w:w="1005" w:type="dxa"/>
            <w:gridSpan w:val="2"/>
          </w:tcPr>
          <w:p w:rsidR="009A72C3" w:rsidRPr="00A811B3" w:rsidRDefault="009A72C3" w:rsidP="009A72C3">
            <w:pPr>
              <w:tabs>
                <w:tab w:val="left" w:pos="540"/>
              </w:tabs>
              <w:spacing w:after="0" w:line="240" w:lineRule="atLeast"/>
              <w:ind w:right="-198"/>
              <w:jc w:val="center"/>
              <w:rPr>
                <w:rFonts w:ascii="Times New Roman" w:hAnsi="Times New Roman" w:cs="Times New Roman"/>
                <w:szCs w:val="22"/>
                <w:lang w:val="en-GB"/>
              </w:rPr>
            </w:pPr>
          </w:p>
        </w:tc>
        <w:tc>
          <w:tcPr>
            <w:tcW w:w="270" w:type="dxa"/>
            <w:gridSpan w:val="2"/>
          </w:tcPr>
          <w:p w:rsidR="009A72C3" w:rsidRPr="00A811B3" w:rsidRDefault="009A72C3" w:rsidP="009A72C3">
            <w:pPr>
              <w:tabs>
                <w:tab w:val="left" w:pos="540"/>
              </w:tabs>
              <w:spacing w:after="0" w:line="240" w:lineRule="atLeast"/>
              <w:ind w:right="-198"/>
              <w:rPr>
                <w:rFonts w:ascii="Times New Roman" w:hAnsi="Times New Roman" w:cs="Times New Roman"/>
                <w:szCs w:val="22"/>
                <w:lang w:val="en-GB"/>
              </w:rPr>
            </w:pPr>
          </w:p>
        </w:tc>
        <w:tc>
          <w:tcPr>
            <w:tcW w:w="1041" w:type="dxa"/>
            <w:gridSpan w:val="2"/>
          </w:tcPr>
          <w:p w:rsidR="009A72C3" w:rsidRPr="00A811B3" w:rsidRDefault="009A72C3" w:rsidP="009A72C3">
            <w:pPr>
              <w:tabs>
                <w:tab w:val="left" w:pos="540"/>
              </w:tabs>
              <w:spacing w:after="0" w:line="240" w:lineRule="atLeast"/>
              <w:ind w:right="-198"/>
              <w:jc w:val="center"/>
              <w:rPr>
                <w:rFonts w:ascii="Times New Roman" w:hAnsi="Times New Roman" w:cs="Times New Roman"/>
                <w:szCs w:val="22"/>
                <w:lang w:val="en-GB"/>
              </w:rPr>
            </w:pPr>
          </w:p>
        </w:tc>
      </w:tr>
      <w:tr w:rsidR="009A72C3" w:rsidRPr="00A811B3" w:rsidTr="00185569">
        <w:trPr>
          <w:gridAfter w:val="1"/>
          <w:wAfter w:w="142" w:type="dxa"/>
        </w:trPr>
        <w:tc>
          <w:tcPr>
            <w:tcW w:w="5068" w:type="dxa"/>
            <w:gridSpan w:val="2"/>
            <w:vAlign w:val="bottom"/>
          </w:tcPr>
          <w:p w:rsidR="009A72C3" w:rsidRPr="00A811B3" w:rsidRDefault="009A72C3" w:rsidP="009A72C3">
            <w:pPr>
              <w:tabs>
                <w:tab w:val="left" w:pos="540"/>
              </w:tabs>
              <w:spacing w:after="0" w:line="240" w:lineRule="atLeast"/>
              <w:ind w:right="-198" w:firstLine="660"/>
              <w:rPr>
                <w:rFonts w:ascii="Times New Roman" w:hAnsi="Times New Roman" w:cs="Times New Roman"/>
                <w:szCs w:val="22"/>
                <w:lang w:val="en-GB"/>
              </w:rPr>
            </w:pPr>
            <w:r w:rsidRPr="00A811B3">
              <w:rPr>
                <w:rFonts w:ascii="Times New Roman" w:hAnsi="Times New Roman" w:cs="Times New Roman"/>
                <w:szCs w:val="22"/>
                <w:lang w:val="en-GB"/>
              </w:rPr>
              <w:t>temporary difference with initial</w:t>
            </w:r>
          </w:p>
        </w:tc>
        <w:tc>
          <w:tcPr>
            <w:tcW w:w="1004" w:type="dxa"/>
          </w:tcPr>
          <w:p w:rsidR="009A72C3" w:rsidRPr="00A811B3" w:rsidRDefault="009A72C3" w:rsidP="009A72C3">
            <w:pPr>
              <w:tabs>
                <w:tab w:val="left" w:pos="540"/>
              </w:tabs>
              <w:spacing w:after="0" w:line="240" w:lineRule="atLeast"/>
              <w:ind w:right="-198"/>
              <w:jc w:val="center"/>
              <w:rPr>
                <w:rFonts w:ascii="Times New Roman" w:hAnsi="Times New Roman" w:cs="Times New Roman"/>
                <w:szCs w:val="22"/>
                <w:lang w:val="en-GB"/>
              </w:rPr>
            </w:pPr>
          </w:p>
        </w:tc>
        <w:tc>
          <w:tcPr>
            <w:tcW w:w="270" w:type="dxa"/>
            <w:gridSpan w:val="2"/>
          </w:tcPr>
          <w:p w:rsidR="009A72C3" w:rsidRPr="00A811B3" w:rsidRDefault="009A72C3" w:rsidP="009A72C3">
            <w:pPr>
              <w:tabs>
                <w:tab w:val="left" w:pos="540"/>
              </w:tabs>
              <w:spacing w:after="0" w:line="240" w:lineRule="atLeast"/>
              <w:ind w:right="-198"/>
              <w:rPr>
                <w:rFonts w:ascii="Times New Roman" w:hAnsi="Times New Roman" w:cs="Times New Roman"/>
                <w:szCs w:val="22"/>
                <w:lang w:val="en-GB"/>
              </w:rPr>
            </w:pPr>
          </w:p>
        </w:tc>
        <w:tc>
          <w:tcPr>
            <w:tcW w:w="1147" w:type="dxa"/>
            <w:gridSpan w:val="2"/>
          </w:tcPr>
          <w:p w:rsidR="009A72C3" w:rsidRPr="00A811B3" w:rsidRDefault="009A72C3" w:rsidP="00044A4A">
            <w:pPr>
              <w:tabs>
                <w:tab w:val="left" w:pos="540"/>
                <w:tab w:val="decimal" w:pos="877"/>
              </w:tabs>
              <w:spacing w:after="0" w:line="240" w:lineRule="atLeast"/>
              <w:ind w:right="-198"/>
              <w:jc w:val="center"/>
              <w:rPr>
                <w:rFonts w:ascii="Times New Roman" w:hAnsi="Times New Roman" w:cs="Times New Roman"/>
                <w:szCs w:val="22"/>
                <w:lang w:val="en-GB"/>
              </w:rPr>
            </w:pPr>
          </w:p>
        </w:tc>
        <w:tc>
          <w:tcPr>
            <w:tcW w:w="236" w:type="dxa"/>
            <w:gridSpan w:val="2"/>
          </w:tcPr>
          <w:p w:rsidR="009A72C3" w:rsidRPr="00A811B3" w:rsidRDefault="009A72C3" w:rsidP="009A72C3">
            <w:pPr>
              <w:tabs>
                <w:tab w:val="left" w:pos="540"/>
              </w:tabs>
              <w:spacing w:after="0" w:line="240" w:lineRule="atLeast"/>
              <w:ind w:right="-198"/>
              <w:rPr>
                <w:rFonts w:ascii="Times New Roman" w:hAnsi="Times New Roman" w:cs="Times New Roman"/>
                <w:szCs w:val="22"/>
                <w:lang w:val="en-GB"/>
              </w:rPr>
            </w:pPr>
          </w:p>
        </w:tc>
        <w:tc>
          <w:tcPr>
            <w:tcW w:w="1005" w:type="dxa"/>
            <w:gridSpan w:val="2"/>
          </w:tcPr>
          <w:p w:rsidR="009A72C3" w:rsidRPr="00A811B3" w:rsidRDefault="009A72C3" w:rsidP="009A72C3">
            <w:pPr>
              <w:tabs>
                <w:tab w:val="left" w:pos="540"/>
              </w:tabs>
              <w:spacing w:after="0" w:line="240" w:lineRule="atLeast"/>
              <w:ind w:right="-198"/>
              <w:jc w:val="center"/>
              <w:rPr>
                <w:rFonts w:ascii="Times New Roman" w:hAnsi="Times New Roman" w:cs="Times New Roman"/>
                <w:szCs w:val="22"/>
                <w:lang w:val="en-GB"/>
              </w:rPr>
            </w:pPr>
          </w:p>
        </w:tc>
        <w:tc>
          <w:tcPr>
            <w:tcW w:w="270" w:type="dxa"/>
            <w:gridSpan w:val="2"/>
          </w:tcPr>
          <w:p w:rsidR="009A72C3" w:rsidRPr="00A811B3" w:rsidRDefault="009A72C3" w:rsidP="009A72C3">
            <w:pPr>
              <w:tabs>
                <w:tab w:val="left" w:pos="540"/>
              </w:tabs>
              <w:spacing w:after="0" w:line="240" w:lineRule="atLeast"/>
              <w:ind w:right="-198"/>
              <w:rPr>
                <w:rFonts w:ascii="Times New Roman" w:hAnsi="Times New Roman" w:cs="Times New Roman"/>
                <w:szCs w:val="22"/>
                <w:lang w:val="en-GB"/>
              </w:rPr>
            </w:pPr>
          </w:p>
        </w:tc>
        <w:tc>
          <w:tcPr>
            <w:tcW w:w="1041" w:type="dxa"/>
            <w:gridSpan w:val="2"/>
          </w:tcPr>
          <w:p w:rsidR="009A72C3" w:rsidRPr="00A811B3" w:rsidRDefault="009A72C3" w:rsidP="009A72C3">
            <w:pPr>
              <w:tabs>
                <w:tab w:val="left" w:pos="540"/>
              </w:tabs>
              <w:spacing w:after="0" w:line="240" w:lineRule="atLeast"/>
              <w:ind w:right="-198"/>
              <w:jc w:val="center"/>
              <w:rPr>
                <w:rFonts w:ascii="Times New Roman" w:hAnsi="Times New Roman" w:cs="Times New Roman"/>
                <w:szCs w:val="22"/>
                <w:lang w:val="en-GB"/>
              </w:rPr>
            </w:pPr>
          </w:p>
        </w:tc>
      </w:tr>
      <w:tr w:rsidR="009A72C3" w:rsidRPr="00A811B3" w:rsidTr="00185569">
        <w:trPr>
          <w:gridAfter w:val="1"/>
          <w:wAfter w:w="142" w:type="dxa"/>
        </w:trPr>
        <w:tc>
          <w:tcPr>
            <w:tcW w:w="5068" w:type="dxa"/>
            <w:gridSpan w:val="2"/>
            <w:vAlign w:val="bottom"/>
          </w:tcPr>
          <w:p w:rsidR="009A72C3" w:rsidRPr="00A811B3" w:rsidRDefault="009A72C3" w:rsidP="009A72C3">
            <w:pPr>
              <w:tabs>
                <w:tab w:val="left" w:pos="540"/>
              </w:tabs>
              <w:spacing w:after="0" w:line="240" w:lineRule="atLeast"/>
              <w:ind w:left="660" w:right="-198" w:firstLine="0"/>
              <w:rPr>
                <w:rFonts w:ascii="Times New Roman" w:hAnsi="Times New Roman" w:cs="Times New Roman"/>
                <w:szCs w:val="22"/>
                <w:lang w:val="en-GB"/>
              </w:rPr>
            </w:pPr>
            <w:r w:rsidRPr="00A811B3">
              <w:rPr>
                <w:rFonts w:ascii="Times New Roman" w:hAnsi="Times New Roman" w:cs="Times New Roman"/>
                <w:szCs w:val="22"/>
                <w:lang w:val="en-GB"/>
              </w:rPr>
              <w:t>recognized and reversed</w:t>
            </w:r>
          </w:p>
        </w:tc>
        <w:tc>
          <w:tcPr>
            <w:tcW w:w="1004" w:type="dxa"/>
          </w:tcPr>
          <w:p w:rsidR="009A72C3" w:rsidRPr="00A811B3" w:rsidRDefault="009A72C3" w:rsidP="009A72C3">
            <w:pPr>
              <w:tabs>
                <w:tab w:val="decimal" w:pos="720"/>
              </w:tabs>
              <w:spacing w:after="0" w:line="240" w:lineRule="atLeast"/>
              <w:ind w:left="-93" w:right="-96"/>
              <w:jc w:val="thaiDistribute"/>
              <w:rPr>
                <w:rFonts w:ascii="Times New Roman" w:hAnsi="Times New Roman" w:cs="Times New Roman"/>
                <w:szCs w:val="22"/>
                <w:rtl/>
                <w:cs/>
              </w:rPr>
            </w:pPr>
            <w:r w:rsidRPr="00A811B3">
              <w:rPr>
                <w:rFonts w:ascii="Times New Roman" w:hAnsi="Times New Roman" w:cs="Times New Roman"/>
                <w:szCs w:val="22"/>
                <w:cs/>
              </w:rPr>
              <w:t>(</w:t>
            </w:r>
            <w:r w:rsidRPr="00A811B3">
              <w:rPr>
                <w:rFonts w:ascii="Times New Roman" w:hAnsi="Times New Roman" w:cs="Times New Roman"/>
                <w:szCs w:val="22"/>
              </w:rPr>
              <w:t>33,603</w:t>
            </w:r>
            <w:r w:rsidRPr="00A811B3">
              <w:rPr>
                <w:rFonts w:ascii="Times New Roman" w:hAnsi="Times New Roman" w:cs="Times New Roman"/>
                <w:szCs w:val="22"/>
                <w:cs/>
              </w:rPr>
              <w:t>)</w:t>
            </w:r>
          </w:p>
        </w:tc>
        <w:tc>
          <w:tcPr>
            <w:tcW w:w="270" w:type="dxa"/>
            <w:gridSpan w:val="2"/>
          </w:tcPr>
          <w:p w:rsidR="009A72C3" w:rsidRPr="00A811B3" w:rsidRDefault="009A72C3" w:rsidP="009A72C3">
            <w:pPr>
              <w:tabs>
                <w:tab w:val="decimal" w:pos="792"/>
              </w:tabs>
              <w:spacing w:after="0" w:line="240" w:lineRule="atLeast"/>
              <w:ind w:right="-96"/>
              <w:jc w:val="thaiDistribute"/>
              <w:rPr>
                <w:rFonts w:ascii="Times New Roman" w:hAnsi="Times New Roman" w:cs="Times New Roman"/>
                <w:szCs w:val="22"/>
              </w:rPr>
            </w:pPr>
          </w:p>
        </w:tc>
        <w:tc>
          <w:tcPr>
            <w:tcW w:w="1147" w:type="dxa"/>
            <w:gridSpan w:val="2"/>
          </w:tcPr>
          <w:p w:rsidR="009A72C3" w:rsidRPr="00A811B3" w:rsidRDefault="009A72C3" w:rsidP="00044A4A">
            <w:pPr>
              <w:tabs>
                <w:tab w:val="decimal" w:pos="877"/>
              </w:tabs>
              <w:spacing w:after="0" w:line="240" w:lineRule="atLeast"/>
              <w:ind w:left="-93" w:right="-96"/>
              <w:jc w:val="thaiDistribute"/>
              <w:rPr>
                <w:rFonts w:ascii="Times New Roman" w:hAnsi="Times New Roman" w:cs="Times New Roman"/>
                <w:szCs w:val="22"/>
                <w:rtl/>
                <w:cs/>
              </w:rPr>
            </w:pPr>
            <w:r w:rsidRPr="00A811B3">
              <w:rPr>
                <w:rFonts w:ascii="Times New Roman" w:hAnsi="Times New Roman" w:cs="Times New Roman"/>
                <w:szCs w:val="22"/>
                <w:cs/>
              </w:rPr>
              <w:t>(</w:t>
            </w:r>
            <w:r w:rsidRPr="00A811B3">
              <w:rPr>
                <w:rFonts w:ascii="Times New Roman" w:hAnsi="Times New Roman" w:cs="Times New Roman"/>
                <w:szCs w:val="22"/>
              </w:rPr>
              <w:t>19,261</w:t>
            </w:r>
            <w:r w:rsidRPr="00A811B3">
              <w:rPr>
                <w:rFonts w:ascii="Times New Roman" w:hAnsi="Times New Roman" w:cs="Times New Roman"/>
                <w:szCs w:val="22"/>
                <w:cs/>
              </w:rPr>
              <w:t>)</w:t>
            </w:r>
          </w:p>
        </w:tc>
        <w:tc>
          <w:tcPr>
            <w:tcW w:w="236" w:type="dxa"/>
            <w:gridSpan w:val="2"/>
          </w:tcPr>
          <w:p w:rsidR="009A72C3" w:rsidRPr="00A811B3" w:rsidRDefault="009A72C3" w:rsidP="009A72C3">
            <w:pPr>
              <w:tabs>
                <w:tab w:val="decimal" w:pos="792"/>
                <w:tab w:val="decimal" w:pos="858"/>
              </w:tabs>
              <w:spacing w:after="0" w:line="240" w:lineRule="atLeast"/>
              <w:ind w:right="-96"/>
              <w:jc w:val="thaiDistribute"/>
              <w:rPr>
                <w:rFonts w:ascii="Times New Roman" w:hAnsi="Times New Roman" w:cs="Times New Roman"/>
                <w:szCs w:val="22"/>
              </w:rPr>
            </w:pPr>
          </w:p>
        </w:tc>
        <w:tc>
          <w:tcPr>
            <w:tcW w:w="1005" w:type="dxa"/>
            <w:gridSpan w:val="2"/>
          </w:tcPr>
          <w:p w:rsidR="009A72C3" w:rsidRPr="00A811B3" w:rsidRDefault="009A72C3" w:rsidP="009A72C3">
            <w:pPr>
              <w:tabs>
                <w:tab w:val="decimal" w:pos="720"/>
              </w:tabs>
              <w:spacing w:after="0" w:line="240" w:lineRule="atLeast"/>
              <w:ind w:left="-93" w:right="-96"/>
              <w:jc w:val="thaiDistribute"/>
              <w:rPr>
                <w:rFonts w:ascii="Times New Roman" w:hAnsi="Times New Roman" w:cs="Times New Roman"/>
                <w:szCs w:val="22"/>
                <w:rtl/>
                <w:cs/>
              </w:rPr>
            </w:pPr>
            <w:r w:rsidRPr="00A811B3">
              <w:rPr>
                <w:rFonts w:ascii="Times New Roman" w:hAnsi="Times New Roman" w:cs="Times New Roman"/>
                <w:szCs w:val="22"/>
                <w:cs/>
              </w:rPr>
              <w:t>(</w:t>
            </w:r>
            <w:r w:rsidRPr="00A811B3">
              <w:rPr>
                <w:rFonts w:ascii="Times New Roman" w:hAnsi="Times New Roman" w:cs="Times New Roman"/>
                <w:szCs w:val="22"/>
              </w:rPr>
              <w:t>35,088</w:t>
            </w:r>
            <w:r w:rsidRPr="00A811B3">
              <w:rPr>
                <w:rFonts w:ascii="Times New Roman" w:hAnsi="Times New Roman" w:cs="Times New Roman"/>
                <w:szCs w:val="22"/>
                <w:cs/>
              </w:rPr>
              <w:t>)</w:t>
            </w:r>
          </w:p>
        </w:tc>
        <w:tc>
          <w:tcPr>
            <w:tcW w:w="270" w:type="dxa"/>
            <w:gridSpan w:val="2"/>
          </w:tcPr>
          <w:p w:rsidR="009A72C3" w:rsidRPr="00A811B3" w:rsidRDefault="009A72C3" w:rsidP="009A72C3">
            <w:pPr>
              <w:tabs>
                <w:tab w:val="decimal" w:pos="792"/>
                <w:tab w:val="decimal" w:pos="858"/>
              </w:tabs>
              <w:spacing w:after="0" w:line="240" w:lineRule="atLeast"/>
              <w:ind w:right="-96"/>
              <w:jc w:val="thaiDistribute"/>
              <w:rPr>
                <w:rFonts w:ascii="Times New Roman" w:hAnsi="Times New Roman" w:cs="Times New Roman"/>
                <w:szCs w:val="22"/>
              </w:rPr>
            </w:pPr>
          </w:p>
        </w:tc>
        <w:tc>
          <w:tcPr>
            <w:tcW w:w="1041" w:type="dxa"/>
            <w:gridSpan w:val="2"/>
          </w:tcPr>
          <w:p w:rsidR="009A72C3" w:rsidRPr="00A811B3" w:rsidRDefault="009A72C3" w:rsidP="009A72C3">
            <w:pPr>
              <w:tabs>
                <w:tab w:val="decimal" w:pos="720"/>
              </w:tabs>
              <w:spacing w:after="0" w:line="240" w:lineRule="atLeast"/>
              <w:ind w:left="-93" w:right="-96"/>
              <w:jc w:val="thaiDistribute"/>
              <w:rPr>
                <w:rFonts w:ascii="Times New Roman" w:hAnsi="Times New Roman" w:cs="Times New Roman"/>
                <w:szCs w:val="22"/>
                <w:rtl/>
                <w:cs/>
              </w:rPr>
            </w:pPr>
            <w:r w:rsidRPr="00A811B3">
              <w:rPr>
                <w:rFonts w:ascii="Times New Roman" w:hAnsi="Times New Roman" w:cs="Times New Roman"/>
                <w:szCs w:val="22"/>
                <w:cs/>
              </w:rPr>
              <w:t>(</w:t>
            </w:r>
            <w:r w:rsidRPr="00A811B3">
              <w:rPr>
                <w:rFonts w:ascii="Times New Roman" w:hAnsi="Times New Roman" w:cs="Times New Roman"/>
                <w:szCs w:val="22"/>
              </w:rPr>
              <w:t>18,183</w:t>
            </w:r>
            <w:r w:rsidRPr="00A811B3">
              <w:rPr>
                <w:rFonts w:ascii="Times New Roman" w:hAnsi="Times New Roman" w:cs="Times New Roman"/>
                <w:szCs w:val="22"/>
                <w:cs/>
              </w:rPr>
              <w:t>)</w:t>
            </w:r>
          </w:p>
        </w:tc>
      </w:tr>
      <w:tr w:rsidR="009A72C3" w:rsidRPr="00A811B3" w:rsidTr="00185569">
        <w:trPr>
          <w:gridAfter w:val="1"/>
          <w:wAfter w:w="142" w:type="dxa"/>
        </w:trPr>
        <w:tc>
          <w:tcPr>
            <w:tcW w:w="5068" w:type="dxa"/>
            <w:gridSpan w:val="2"/>
            <w:vAlign w:val="bottom"/>
          </w:tcPr>
          <w:p w:rsidR="009A72C3" w:rsidRPr="00A811B3" w:rsidRDefault="009A72C3" w:rsidP="00FD0359">
            <w:pPr>
              <w:tabs>
                <w:tab w:val="left" w:pos="648"/>
              </w:tabs>
              <w:spacing w:after="0" w:line="240" w:lineRule="atLeast"/>
              <w:ind w:left="408" w:right="-534"/>
              <w:rPr>
                <w:rFonts w:ascii="Times New Roman" w:hAnsi="Times New Roman" w:cs="Times New Roman"/>
                <w:b/>
                <w:bCs/>
                <w:szCs w:val="22"/>
                <w:lang w:val="en-GB"/>
              </w:rPr>
            </w:pPr>
            <w:r w:rsidRPr="00A811B3">
              <w:rPr>
                <w:rFonts w:ascii="Times New Roman" w:hAnsi="Times New Roman" w:cs="Times New Roman"/>
                <w:b/>
                <w:bCs/>
                <w:szCs w:val="22"/>
                <w:lang w:val="en-GB"/>
              </w:rPr>
              <w:t xml:space="preserve">Income tax </w:t>
            </w:r>
            <w:r w:rsidR="00FD0359" w:rsidRPr="00A811B3">
              <w:rPr>
                <w:rFonts w:ascii="Times New Roman" w:hAnsi="Times New Roman" w:cs="Times New Roman"/>
                <w:b/>
                <w:bCs/>
                <w:szCs w:val="22"/>
              </w:rPr>
              <w:t>revenue</w:t>
            </w:r>
            <w:r w:rsidRPr="00A811B3">
              <w:rPr>
                <w:rFonts w:ascii="Times New Roman" w:hAnsi="Times New Roman" w:cs="Times New Roman"/>
                <w:b/>
                <w:bCs/>
                <w:szCs w:val="22"/>
              </w:rPr>
              <w:t xml:space="preserve"> represented</w:t>
            </w:r>
            <w:r w:rsidRPr="00A811B3">
              <w:rPr>
                <w:rFonts w:ascii="Times New Roman" w:hAnsi="Times New Roman" w:cs="Times New Roman"/>
                <w:b/>
                <w:bCs/>
                <w:szCs w:val="22"/>
                <w:lang w:val="en-GB"/>
              </w:rPr>
              <w:t xml:space="preserve"> in </w:t>
            </w:r>
            <w:r w:rsidR="00185569" w:rsidRPr="00A811B3">
              <w:rPr>
                <w:rFonts w:ascii="Times New Roman" w:hAnsi="Times New Roman" w:cs="Times New Roman"/>
                <w:szCs w:val="22"/>
              </w:rPr>
              <w:br/>
            </w:r>
            <w:r w:rsidR="00185569" w:rsidRPr="00A811B3">
              <w:rPr>
                <w:rFonts w:ascii="Times New Roman" w:hAnsi="Times New Roman" w:cs="Times New Roman"/>
                <w:szCs w:val="22"/>
              </w:rPr>
              <w:tab/>
            </w:r>
            <w:r w:rsidRPr="00A811B3">
              <w:rPr>
                <w:rFonts w:ascii="Times New Roman" w:hAnsi="Times New Roman" w:cs="Times New Roman"/>
                <w:b/>
                <w:bCs/>
                <w:szCs w:val="22"/>
                <w:lang w:val="en-GB"/>
              </w:rPr>
              <w:t>statements of comprehensive income</w:t>
            </w:r>
          </w:p>
        </w:tc>
        <w:tc>
          <w:tcPr>
            <w:tcW w:w="1004" w:type="dxa"/>
            <w:tcBorders>
              <w:top w:val="single" w:sz="4" w:space="0" w:color="auto"/>
              <w:bottom w:val="double" w:sz="4" w:space="0" w:color="auto"/>
            </w:tcBorders>
          </w:tcPr>
          <w:p w:rsidR="009A72C3" w:rsidRPr="00A811B3" w:rsidRDefault="009A72C3" w:rsidP="009A72C3">
            <w:pPr>
              <w:tabs>
                <w:tab w:val="decimal" w:pos="720"/>
              </w:tabs>
              <w:spacing w:after="0" w:line="240" w:lineRule="atLeast"/>
              <w:ind w:left="-93" w:right="-96"/>
              <w:jc w:val="thaiDistribute"/>
              <w:rPr>
                <w:rFonts w:ascii="Times New Roman" w:hAnsi="Times New Roman" w:cs="Times New Roman"/>
                <w:b/>
                <w:bCs/>
                <w:szCs w:val="22"/>
              </w:rPr>
            </w:pPr>
            <w:r w:rsidRPr="00A811B3">
              <w:rPr>
                <w:rFonts w:ascii="Times New Roman" w:hAnsi="Times New Roman" w:cs="Times New Roman"/>
                <w:b/>
                <w:bCs/>
                <w:szCs w:val="22"/>
              </w:rPr>
              <w:br/>
            </w:r>
            <w:r w:rsidRPr="00A811B3">
              <w:rPr>
                <w:rFonts w:ascii="Times New Roman" w:hAnsi="Times New Roman" w:cs="Times New Roman"/>
                <w:b/>
                <w:bCs/>
                <w:szCs w:val="22"/>
                <w:cs/>
              </w:rPr>
              <w:t>(</w:t>
            </w:r>
            <w:r w:rsidRPr="00A811B3">
              <w:rPr>
                <w:rFonts w:ascii="Times New Roman" w:hAnsi="Times New Roman" w:cs="Times New Roman"/>
                <w:b/>
                <w:bCs/>
                <w:szCs w:val="22"/>
              </w:rPr>
              <w:t>33,603</w:t>
            </w:r>
            <w:r w:rsidRPr="00A811B3">
              <w:rPr>
                <w:rFonts w:ascii="Times New Roman" w:hAnsi="Times New Roman" w:cs="Times New Roman"/>
                <w:b/>
                <w:bCs/>
                <w:szCs w:val="22"/>
                <w:cs/>
              </w:rPr>
              <w:t>)</w:t>
            </w:r>
          </w:p>
        </w:tc>
        <w:tc>
          <w:tcPr>
            <w:tcW w:w="270" w:type="dxa"/>
            <w:gridSpan w:val="2"/>
          </w:tcPr>
          <w:p w:rsidR="009A72C3" w:rsidRPr="00A811B3" w:rsidRDefault="009A72C3" w:rsidP="009A72C3">
            <w:pPr>
              <w:tabs>
                <w:tab w:val="decimal" w:pos="792"/>
              </w:tabs>
              <w:spacing w:after="0" w:line="240" w:lineRule="atLeast"/>
              <w:ind w:right="-96"/>
              <w:jc w:val="thaiDistribute"/>
              <w:rPr>
                <w:rFonts w:ascii="Times New Roman" w:hAnsi="Times New Roman" w:cs="Times New Roman"/>
                <w:b/>
                <w:bCs/>
                <w:szCs w:val="22"/>
              </w:rPr>
            </w:pPr>
          </w:p>
        </w:tc>
        <w:tc>
          <w:tcPr>
            <w:tcW w:w="1147" w:type="dxa"/>
            <w:gridSpan w:val="2"/>
            <w:tcBorders>
              <w:top w:val="single" w:sz="4" w:space="0" w:color="auto"/>
              <w:bottom w:val="double" w:sz="4" w:space="0" w:color="auto"/>
            </w:tcBorders>
          </w:tcPr>
          <w:p w:rsidR="009A72C3" w:rsidRPr="00A811B3" w:rsidRDefault="009A72C3" w:rsidP="00044A4A">
            <w:pPr>
              <w:tabs>
                <w:tab w:val="decimal" w:pos="877"/>
              </w:tabs>
              <w:spacing w:after="0" w:line="240" w:lineRule="atLeast"/>
              <w:ind w:left="-93" w:right="-96"/>
              <w:jc w:val="thaiDistribute"/>
              <w:rPr>
                <w:rFonts w:ascii="Times New Roman" w:hAnsi="Times New Roman" w:cs="Times New Roman"/>
                <w:b/>
                <w:bCs/>
                <w:szCs w:val="22"/>
              </w:rPr>
            </w:pPr>
            <w:r w:rsidRPr="00A811B3">
              <w:rPr>
                <w:rFonts w:ascii="Times New Roman" w:hAnsi="Times New Roman" w:cs="Times New Roman"/>
                <w:b/>
                <w:bCs/>
                <w:szCs w:val="22"/>
              </w:rPr>
              <w:br/>
            </w:r>
            <w:r w:rsidRPr="00A811B3">
              <w:rPr>
                <w:rFonts w:ascii="Times New Roman" w:hAnsi="Times New Roman" w:cs="Times New Roman"/>
                <w:b/>
                <w:bCs/>
                <w:szCs w:val="22"/>
                <w:cs/>
              </w:rPr>
              <w:t>(</w:t>
            </w:r>
            <w:r w:rsidRPr="00A811B3">
              <w:rPr>
                <w:rFonts w:ascii="Times New Roman" w:hAnsi="Times New Roman" w:cs="Times New Roman"/>
                <w:b/>
                <w:bCs/>
                <w:szCs w:val="22"/>
              </w:rPr>
              <w:t>12,637</w:t>
            </w:r>
            <w:r w:rsidRPr="00A811B3">
              <w:rPr>
                <w:rFonts w:ascii="Times New Roman" w:hAnsi="Times New Roman" w:cs="Times New Roman"/>
                <w:b/>
                <w:bCs/>
                <w:szCs w:val="22"/>
                <w:cs/>
              </w:rPr>
              <w:t>)</w:t>
            </w:r>
          </w:p>
        </w:tc>
        <w:tc>
          <w:tcPr>
            <w:tcW w:w="236" w:type="dxa"/>
            <w:gridSpan w:val="2"/>
          </w:tcPr>
          <w:p w:rsidR="009A72C3" w:rsidRPr="00A811B3" w:rsidRDefault="009A72C3" w:rsidP="009A72C3">
            <w:pPr>
              <w:tabs>
                <w:tab w:val="decimal" w:pos="792"/>
                <w:tab w:val="decimal" w:pos="858"/>
              </w:tabs>
              <w:spacing w:after="0" w:line="240" w:lineRule="atLeast"/>
              <w:ind w:right="-96"/>
              <w:jc w:val="thaiDistribute"/>
              <w:rPr>
                <w:rFonts w:ascii="Times New Roman" w:hAnsi="Times New Roman" w:cs="Times New Roman"/>
                <w:b/>
                <w:bCs/>
                <w:szCs w:val="22"/>
              </w:rPr>
            </w:pPr>
          </w:p>
        </w:tc>
        <w:tc>
          <w:tcPr>
            <w:tcW w:w="1005" w:type="dxa"/>
            <w:gridSpan w:val="2"/>
            <w:tcBorders>
              <w:top w:val="single" w:sz="4" w:space="0" w:color="auto"/>
              <w:bottom w:val="double" w:sz="4" w:space="0" w:color="auto"/>
            </w:tcBorders>
          </w:tcPr>
          <w:p w:rsidR="009A72C3" w:rsidRPr="00A811B3" w:rsidRDefault="009A72C3" w:rsidP="009A72C3">
            <w:pPr>
              <w:tabs>
                <w:tab w:val="decimal" w:pos="720"/>
              </w:tabs>
              <w:spacing w:after="0" w:line="240" w:lineRule="atLeast"/>
              <w:ind w:left="-93" w:right="-96"/>
              <w:jc w:val="thaiDistribute"/>
              <w:rPr>
                <w:rFonts w:ascii="Times New Roman" w:hAnsi="Times New Roman" w:cs="Times New Roman"/>
                <w:b/>
                <w:bCs/>
                <w:szCs w:val="22"/>
              </w:rPr>
            </w:pPr>
            <w:r w:rsidRPr="00A811B3">
              <w:rPr>
                <w:rFonts w:ascii="Times New Roman" w:hAnsi="Times New Roman" w:cs="Times New Roman"/>
                <w:b/>
                <w:bCs/>
                <w:szCs w:val="22"/>
              </w:rPr>
              <w:br/>
            </w:r>
            <w:r w:rsidRPr="00A811B3">
              <w:rPr>
                <w:rFonts w:ascii="Times New Roman" w:hAnsi="Times New Roman" w:cs="Times New Roman"/>
                <w:b/>
                <w:bCs/>
                <w:szCs w:val="22"/>
                <w:cs/>
              </w:rPr>
              <w:t>(</w:t>
            </w:r>
            <w:r w:rsidRPr="00A811B3">
              <w:rPr>
                <w:rFonts w:ascii="Times New Roman" w:hAnsi="Times New Roman" w:cs="Times New Roman"/>
                <w:b/>
                <w:bCs/>
                <w:szCs w:val="22"/>
              </w:rPr>
              <w:t>35,088</w:t>
            </w:r>
            <w:r w:rsidRPr="00A811B3">
              <w:rPr>
                <w:rFonts w:ascii="Times New Roman" w:hAnsi="Times New Roman" w:cs="Times New Roman"/>
                <w:b/>
                <w:bCs/>
                <w:szCs w:val="22"/>
                <w:cs/>
              </w:rPr>
              <w:t>)</w:t>
            </w:r>
          </w:p>
        </w:tc>
        <w:tc>
          <w:tcPr>
            <w:tcW w:w="270" w:type="dxa"/>
            <w:gridSpan w:val="2"/>
          </w:tcPr>
          <w:p w:rsidR="009A72C3" w:rsidRPr="00A811B3" w:rsidRDefault="009A72C3" w:rsidP="009A72C3">
            <w:pPr>
              <w:tabs>
                <w:tab w:val="decimal" w:pos="792"/>
                <w:tab w:val="decimal" w:pos="858"/>
              </w:tabs>
              <w:spacing w:after="0" w:line="240" w:lineRule="atLeast"/>
              <w:ind w:right="-96"/>
              <w:jc w:val="thaiDistribute"/>
              <w:rPr>
                <w:rFonts w:ascii="Times New Roman" w:hAnsi="Times New Roman" w:cs="Times New Roman"/>
                <w:b/>
                <w:bCs/>
                <w:szCs w:val="22"/>
              </w:rPr>
            </w:pPr>
          </w:p>
        </w:tc>
        <w:tc>
          <w:tcPr>
            <w:tcW w:w="1041" w:type="dxa"/>
            <w:gridSpan w:val="2"/>
            <w:tcBorders>
              <w:top w:val="single" w:sz="4" w:space="0" w:color="auto"/>
              <w:bottom w:val="double" w:sz="4" w:space="0" w:color="auto"/>
            </w:tcBorders>
          </w:tcPr>
          <w:p w:rsidR="009A72C3" w:rsidRPr="00A811B3" w:rsidRDefault="009A72C3" w:rsidP="009A72C3">
            <w:pPr>
              <w:tabs>
                <w:tab w:val="decimal" w:pos="720"/>
              </w:tabs>
              <w:spacing w:after="0" w:line="240" w:lineRule="atLeast"/>
              <w:ind w:left="-93" w:right="-96"/>
              <w:jc w:val="thaiDistribute"/>
              <w:rPr>
                <w:rFonts w:ascii="Times New Roman" w:hAnsi="Times New Roman" w:cs="Times New Roman"/>
                <w:b/>
                <w:bCs/>
                <w:szCs w:val="22"/>
              </w:rPr>
            </w:pPr>
            <w:r w:rsidRPr="00A811B3">
              <w:rPr>
                <w:rFonts w:ascii="Times New Roman" w:hAnsi="Times New Roman" w:cs="Times New Roman"/>
                <w:b/>
                <w:bCs/>
                <w:szCs w:val="22"/>
              </w:rPr>
              <w:br/>
            </w:r>
            <w:r w:rsidRPr="00A811B3">
              <w:rPr>
                <w:rFonts w:ascii="Times New Roman" w:hAnsi="Times New Roman" w:cs="Times New Roman"/>
                <w:b/>
                <w:bCs/>
                <w:szCs w:val="22"/>
                <w:cs/>
              </w:rPr>
              <w:t>(</w:t>
            </w:r>
            <w:r w:rsidRPr="00A811B3">
              <w:rPr>
                <w:rFonts w:ascii="Times New Roman" w:hAnsi="Times New Roman" w:cs="Times New Roman"/>
                <w:b/>
                <w:bCs/>
                <w:szCs w:val="22"/>
              </w:rPr>
              <w:t>18,183</w:t>
            </w:r>
            <w:r w:rsidRPr="00A811B3">
              <w:rPr>
                <w:rFonts w:ascii="Times New Roman" w:hAnsi="Times New Roman" w:cs="Times New Roman"/>
                <w:b/>
                <w:bCs/>
                <w:szCs w:val="22"/>
                <w:cs/>
              </w:rPr>
              <w:t>)</w:t>
            </w:r>
          </w:p>
        </w:tc>
      </w:tr>
    </w:tbl>
    <w:p w:rsidR="00E81039" w:rsidRPr="00A811B3" w:rsidRDefault="00E81039" w:rsidP="00B1769B">
      <w:pPr>
        <w:spacing w:after="0" w:line="240" w:lineRule="atLeast"/>
        <w:ind w:left="540" w:right="14"/>
        <w:jc w:val="thaiDistribute"/>
        <w:rPr>
          <w:rFonts w:ascii="Times New Roman" w:hAnsi="Times New Roman" w:cs="Times New Roman"/>
          <w:szCs w:val="22"/>
        </w:rPr>
      </w:pPr>
    </w:p>
    <w:p w:rsidR="002E3D2F" w:rsidRPr="00A811B3" w:rsidRDefault="00EB051B" w:rsidP="00B1769B">
      <w:pPr>
        <w:numPr>
          <w:ilvl w:val="0"/>
          <w:numId w:val="7"/>
        </w:numPr>
        <w:tabs>
          <w:tab w:val="left" w:pos="567"/>
        </w:tabs>
        <w:spacing w:after="0" w:line="240" w:lineRule="atLeast"/>
        <w:ind w:left="540" w:right="14"/>
        <w:rPr>
          <w:rFonts w:ascii="Times New Roman" w:hAnsi="Times New Roman" w:cs="Times New Roman"/>
          <w:b/>
          <w:bCs/>
          <w:szCs w:val="22"/>
        </w:rPr>
      </w:pPr>
      <w:r w:rsidRPr="00A811B3">
        <w:rPr>
          <w:rFonts w:ascii="Times New Roman" w:hAnsi="Times New Roman" w:cs="Times New Roman"/>
          <w:b/>
          <w:bCs/>
          <w:szCs w:val="22"/>
        </w:rPr>
        <w:t>Other non -</w:t>
      </w:r>
      <w:r w:rsidR="002E3D2F" w:rsidRPr="00A811B3">
        <w:rPr>
          <w:rFonts w:ascii="Times New Roman" w:hAnsi="Times New Roman" w:cs="Times New Roman"/>
          <w:b/>
          <w:bCs/>
          <w:szCs w:val="22"/>
        </w:rPr>
        <w:t xml:space="preserve"> current assets</w:t>
      </w:r>
    </w:p>
    <w:p w:rsidR="002E3D2F" w:rsidRPr="00A811B3" w:rsidRDefault="002E3D2F" w:rsidP="00B1769B">
      <w:pPr>
        <w:tabs>
          <w:tab w:val="left" w:pos="567"/>
        </w:tabs>
        <w:spacing w:after="0" w:line="240" w:lineRule="atLeast"/>
        <w:ind w:left="540" w:right="14"/>
        <w:rPr>
          <w:rFonts w:ascii="Times New Roman" w:eastAsia="Cordia New" w:hAnsi="Times New Roman" w:cs="Times New Roman"/>
          <w:szCs w:val="22"/>
        </w:rPr>
      </w:pPr>
    </w:p>
    <w:tbl>
      <w:tblPr>
        <w:tblW w:w="9004" w:type="dxa"/>
        <w:tblInd w:w="558" w:type="dxa"/>
        <w:tblLayout w:type="fixed"/>
        <w:tblLook w:val="01E0"/>
      </w:tblPr>
      <w:tblGrid>
        <w:gridCol w:w="3378"/>
        <w:gridCol w:w="1134"/>
        <w:gridCol w:w="236"/>
        <w:gridCol w:w="1323"/>
        <w:gridCol w:w="33"/>
        <w:gridCol w:w="204"/>
        <w:gridCol w:w="33"/>
        <w:gridCol w:w="1114"/>
        <w:gridCol w:w="34"/>
        <w:gridCol w:w="203"/>
        <w:gridCol w:w="34"/>
        <w:gridCol w:w="1262"/>
        <w:gridCol w:w="16"/>
      </w:tblGrid>
      <w:tr w:rsidR="002E3D2F" w:rsidRPr="00A811B3" w:rsidTr="00816706">
        <w:tc>
          <w:tcPr>
            <w:tcW w:w="3378" w:type="dxa"/>
          </w:tcPr>
          <w:p w:rsidR="002E3D2F" w:rsidRPr="00A811B3" w:rsidRDefault="002E3D2F" w:rsidP="00B1769B">
            <w:pPr>
              <w:spacing w:after="0" w:line="240" w:lineRule="atLeast"/>
              <w:rPr>
                <w:rFonts w:ascii="Times New Roman" w:hAnsi="Times New Roman" w:cs="Times New Roman"/>
                <w:b/>
                <w:szCs w:val="22"/>
              </w:rPr>
            </w:pPr>
          </w:p>
        </w:tc>
        <w:tc>
          <w:tcPr>
            <w:tcW w:w="2726" w:type="dxa"/>
            <w:gridSpan w:val="4"/>
          </w:tcPr>
          <w:p w:rsidR="002E3D2F" w:rsidRPr="00A811B3" w:rsidRDefault="002E3D2F" w:rsidP="00B1769B">
            <w:pPr>
              <w:spacing w:after="0" w:line="240" w:lineRule="atLeast"/>
              <w:jc w:val="center"/>
              <w:rPr>
                <w:rFonts w:ascii="Times New Roman" w:hAnsi="Times New Roman" w:cs="Times New Roman"/>
                <w:b/>
                <w:bCs/>
                <w:szCs w:val="22"/>
              </w:rPr>
            </w:pPr>
            <w:r w:rsidRPr="00A811B3">
              <w:rPr>
                <w:rFonts w:ascii="Times New Roman" w:hAnsi="Times New Roman" w:cs="Times New Roman"/>
                <w:b/>
                <w:bCs/>
                <w:szCs w:val="22"/>
              </w:rPr>
              <w:t xml:space="preserve">Consolidated </w:t>
            </w:r>
          </w:p>
          <w:p w:rsidR="002E3D2F" w:rsidRPr="00A811B3" w:rsidRDefault="002E3D2F" w:rsidP="00B1769B">
            <w:pPr>
              <w:spacing w:after="0" w:line="240" w:lineRule="atLeast"/>
              <w:jc w:val="center"/>
              <w:rPr>
                <w:rFonts w:ascii="Times New Roman" w:hAnsi="Times New Roman" w:cs="Times New Roman"/>
                <w:bCs/>
                <w:szCs w:val="22"/>
              </w:rPr>
            </w:pPr>
            <w:r w:rsidRPr="00A811B3">
              <w:rPr>
                <w:rFonts w:ascii="Times New Roman" w:hAnsi="Times New Roman" w:cs="Times New Roman"/>
                <w:b/>
                <w:bCs/>
                <w:szCs w:val="22"/>
              </w:rPr>
              <w:t>financial statements</w:t>
            </w:r>
          </w:p>
        </w:tc>
        <w:tc>
          <w:tcPr>
            <w:tcW w:w="237" w:type="dxa"/>
            <w:gridSpan w:val="2"/>
          </w:tcPr>
          <w:p w:rsidR="002E3D2F" w:rsidRPr="00A811B3" w:rsidRDefault="002E3D2F" w:rsidP="00B1769B">
            <w:pPr>
              <w:spacing w:after="0" w:line="240" w:lineRule="atLeast"/>
              <w:jc w:val="center"/>
              <w:rPr>
                <w:rFonts w:ascii="Times New Roman" w:hAnsi="Times New Roman" w:cs="Times New Roman"/>
                <w:bCs/>
                <w:szCs w:val="22"/>
              </w:rPr>
            </w:pPr>
          </w:p>
        </w:tc>
        <w:tc>
          <w:tcPr>
            <w:tcW w:w="2663" w:type="dxa"/>
            <w:gridSpan w:val="6"/>
          </w:tcPr>
          <w:p w:rsidR="002E3D2F" w:rsidRPr="00A811B3" w:rsidRDefault="002E3D2F" w:rsidP="00B1769B">
            <w:pPr>
              <w:spacing w:after="0" w:line="240" w:lineRule="atLeast"/>
              <w:jc w:val="center"/>
              <w:rPr>
                <w:rFonts w:ascii="Times New Roman" w:hAnsi="Times New Roman" w:cs="Times New Roman"/>
                <w:b/>
                <w:bCs/>
                <w:szCs w:val="22"/>
              </w:rPr>
            </w:pPr>
            <w:r w:rsidRPr="00A811B3">
              <w:rPr>
                <w:rFonts w:ascii="Times New Roman" w:hAnsi="Times New Roman" w:cs="Times New Roman"/>
                <w:b/>
                <w:bCs/>
                <w:szCs w:val="22"/>
              </w:rPr>
              <w:t xml:space="preserve">Separate </w:t>
            </w:r>
          </w:p>
          <w:p w:rsidR="002E3D2F" w:rsidRPr="00A811B3" w:rsidRDefault="002E3D2F" w:rsidP="00B1769B">
            <w:pPr>
              <w:spacing w:after="0" w:line="240" w:lineRule="atLeast"/>
              <w:jc w:val="center"/>
              <w:rPr>
                <w:rFonts w:ascii="Times New Roman" w:hAnsi="Times New Roman" w:cs="Times New Roman"/>
                <w:bCs/>
                <w:szCs w:val="22"/>
              </w:rPr>
            </w:pPr>
            <w:r w:rsidRPr="00A811B3">
              <w:rPr>
                <w:rFonts w:ascii="Times New Roman" w:hAnsi="Times New Roman" w:cs="Times New Roman"/>
                <w:b/>
                <w:bCs/>
                <w:szCs w:val="22"/>
              </w:rPr>
              <w:t>financial statements</w:t>
            </w:r>
          </w:p>
        </w:tc>
      </w:tr>
      <w:tr w:rsidR="002E3D2F" w:rsidRPr="00A811B3" w:rsidTr="00816706">
        <w:trPr>
          <w:gridAfter w:val="1"/>
          <w:wAfter w:w="16" w:type="dxa"/>
        </w:trPr>
        <w:tc>
          <w:tcPr>
            <w:tcW w:w="3378" w:type="dxa"/>
          </w:tcPr>
          <w:p w:rsidR="002E3D2F" w:rsidRPr="00A811B3" w:rsidRDefault="002E3D2F" w:rsidP="00B1769B">
            <w:pPr>
              <w:spacing w:after="0" w:line="240" w:lineRule="atLeast"/>
              <w:rPr>
                <w:rFonts w:ascii="Times New Roman" w:hAnsi="Times New Roman" w:cs="Times New Roman"/>
                <w:b/>
                <w:szCs w:val="22"/>
              </w:rPr>
            </w:pPr>
          </w:p>
        </w:tc>
        <w:tc>
          <w:tcPr>
            <w:tcW w:w="1134" w:type="dxa"/>
          </w:tcPr>
          <w:p w:rsidR="002E3D2F" w:rsidRPr="00A811B3" w:rsidRDefault="00E81039" w:rsidP="00B1769B">
            <w:pPr>
              <w:spacing w:after="0" w:line="240" w:lineRule="atLeast"/>
              <w:ind w:left="-54" w:right="-96"/>
              <w:jc w:val="center"/>
              <w:rPr>
                <w:rFonts w:ascii="Times New Roman" w:hAnsi="Times New Roman" w:cs="Times New Roman"/>
                <w:szCs w:val="22"/>
              </w:rPr>
            </w:pPr>
            <w:r w:rsidRPr="00A811B3">
              <w:rPr>
                <w:rFonts w:ascii="Times New Roman" w:hAnsi="Times New Roman" w:cs="Times New Roman"/>
                <w:szCs w:val="22"/>
              </w:rPr>
              <w:t>30 June</w:t>
            </w:r>
            <w:r w:rsidRPr="00A811B3">
              <w:rPr>
                <w:rFonts w:ascii="Times New Roman" w:hAnsi="Times New Roman" w:cs="Times New Roman"/>
                <w:szCs w:val="22"/>
              </w:rPr>
              <w:br/>
            </w:r>
            <w:r w:rsidR="002E3D2F" w:rsidRPr="00A811B3">
              <w:rPr>
                <w:rFonts w:ascii="Times New Roman" w:hAnsi="Times New Roman" w:cs="Times New Roman"/>
                <w:szCs w:val="22"/>
              </w:rPr>
              <w:t>202</w:t>
            </w:r>
            <w:r w:rsidR="00401AD1" w:rsidRPr="00A811B3">
              <w:rPr>
                <w:rFonts w:ascii="Times New Roman" w:hAnsi="Times New Roman" w:cs="Times New Roman"/>
                <w:szCs w:val="22"/>
              </w:rPr>
              <w:t>3</w:t>
            </w:r>
          </w:p>
        </w:tc>
        <w:tc>
          <w:tcPr>
            <w:tcW w:w="236" w:type="dxa"/>
          </w:tcPr>
          <w:p w:rsidR="002E3D2F" w:rsidRPr="00A811B3" w:rsidRDefault="002E3D2F" w:rsidP="00B1769B">
            <w:pPr>
              <w:spacing w:after="0" w:line="240" w:lineRule="atLeast"/>
              <w:ind w:left="-54" w:right="-96"/>
              <w:jc w:val="center"/>
              <w:rPr>
                <w:rFonts w:ascii="Times New Roman" w:hAnsi="Times New Roman" w:cs="Times New Roman"/>
                <w:szCs w:val="22"/>
              </w:rPr>
            </w:pPr>
          </w:p>
        </w:tc>
        <w:tc>
          <w:tcPr>
            <w:tcW w:w="1356" w:type="dxa"/>
            <w:gridSpan w:val="2"/>
          </w:tcPr>
          <w:p w:rsidR="002E3D2F" w:rsidRPr="00A811B3" w:rsidRDefault="002C2B52" w:rsidP="00B1769B">
            <w:pPr>
              <w:spacing w:after="0" w:line="240" w:lineRule="atLeast"/>
              <w:ind w:left="-54" w:right="-96"/>
              <w:jc w:val="center"/>
              <w:rPr>
                <w:rFonts w:ascii="Times New Roman" w:hAnsi="Times New Roman" w:cs="Times New Roman"/>
                <w:szCs w:val="22"/>
              </w:rPr>
            </w:pPr>
            <w:r w:rsidRPr="00A811B3">
              <w:rPr>
                <w:rFonts w:ascii="Times New Roman" w:hAnsi="Times New Roman" w:cs="Times New Roman"/>
                <w:szCs w:val="22"/>
              </w:rPr>
              <w:t>31 December 202</w:t>
            </w:r>
            <w:r w:rsidR="00401AD1" w:rsidRPr="00A811B3">
              <w:rPr>
                <w:rFonts w:ascii="Times New Roman" w:hAnsi="Times New Roman" w:cs="Times New Roman"/>
                <w:szCs w:val="22"/>
              </w:rPr>
              <w:t>2</w:t>
            </w:r>
          </w:p>
        </w:tc>
        <w:tc>
          <w:tcPr>
            <w:tcW w:w="237" w:type="dxa"/>
            <w:gridSpan w:val="2"/>
          </w:tcPr>
          <w:p w:rsidR="002E3D2F" w:rsidRPr="00A811B3" w:rsidRDefault="002E3D2F" w:rsidP="00B1769B">
            <w:pPr>
              <w:tabs>
                <w:tab w:val="decimal" w:pos="804"/>
              </w:tabs>
              <w:spacing w:after="0" w:line="240" w:lineRule="atLeast"/>
              <w:ind w:left="34" w:right="34"/>
              <w:rPr>
                <w:rFonts w:ascii="Times New Roman" w:hAnsi="Times New Roman" w:cs="Times New Roman"/>
                <w:szCs w:val="22"/>
              </w:rPr>
            </w:pPr>
          </w:p>
        </w:tc>
        <w:tc>
          <w:tcPr>
            <w:tcW w:w="1114" w:type="dxa"/>
          </w:tcPr>
          <w:p w:rsidR="002E3D2F" w:rsidRPr="00A811B3" w:rsidRDefault="00E81039" w:rsidP="00B1769B">
            <w:pPr>
              <w:spacing w:after="0" w:line="240" w:lineRule="atLeast"/>
              <w:ind w:left="-54" w:right="-96"/>
              <w:jc w:val="center"/>
              <w:rPr>
                <w:rFonts w:ascii="Times New Roman" w:hAnsi="Times New Roman" w:cs="Times New Roman"/>
                <w:szCs w:val="22"/>
              </w:rPr>
            </w:pPr>
            <w:r w:rsidRPr="00A811B3">
              <w:rPr>
                <w:rFonts w:ascii="Times New Roman" w:hAnsi="Times New Roman" w:cs="Times New Roman"/>
                <w:szCs w:val="22"/>
              </w:rPr>
              <w:t>30 June</w:t>
            </w:r>
            <w:r w:rsidRPr="00A811B3">
              <w:rPr>
                <w:rFonts w:ascii="Times New Roman" w:hAnsi="Times New Roman" w:cs="Times New Roman"/>
                <w:szCs w:val="22"/>
              </w:rPr>
              <w:br/>
              <w:t>2023</w:t>
            </w:r>
          </w:p>
        </w:tc>
        <w:tc>
          <w:tcPr>
            <w:tcW w:w="237" w:type="dxa"/>
            <w:gridSpan w:val="2"/>
          </w:tcPr>
          <w:p w:rsidR="002E3D2F" w:rsidRPr="00A811B3" w:rsidRDefault="002E3D2F" w:rsidP="00B1769B">
            <w:pPr>
              <w:spacing w:after="0" w:line="240" w:lineRule="atLeast"/>
              <w:ind w:left="-54" w:right="-96"/>
              <w:jc w:val="center"/>
              <w:rPr>
                <w:rFonts w:ascii="Times New Roman" w:hAnsi="Times New Roman" w:cs="Times New Roman"/>
                <w:szCs w:val="22"/>
              </w:rPr>
            </w:pPr>
          </w:p>
        </w:tc>
        <w:tc>
          <w:tcPr>
            <w:tcW w:w="1296" w:type="dxa"/>
            <w:gridSpan w:val="2"/>
          </w:tcPr>
          <w:p w:rsidR="002E3D2F" w:rsidRPr="00A811B3" w:rsidRDefault="002C2B52" w:rsidP="00B1769B">
            <w:pPr>
              <w:spacing w:after="0" w:line="240" w:lineRule="atLeast"/>
              <w:ind w:left="-54" w:right="-96"/>
              <w:jc w:val="center"/>
              <w:rPr>
                <w:rFonts w:ascii="Times New Roman" w:hAnsi="Times New Roman" w:cs="Times New Roman"/>
                <w:szCs w:val="22"/>
                <w:cs/>
              </w:rPr>
            </w:pPr>
            <w:r w:rsidRPr="00A811B3">
              <w:rPr>
                <w:rFonts w:ascii="Times New Roman" w:hAnsi="Times New Roman" w:cs="Times New Roman"/>
                <w:szCs w:val="22"/>
              </w:rPr>
              <w:t>31 December 202</w:t>
            </w:r>
            <w:r w:rsidR="00401AD1" w:rsidRPr="00A811B3">
              <w:rPr>
                <w:rFonts w:ascii="Times New Roman" w:hAnsi="Times New Roman" w:cs="Times New Roman"/>
                <w:szCs w:val="22"/>
              </w:rPr>
              <w:t>2</w:t>
            </w:r>
          </w:p>
        </w:tc>
      </w:tr>
      <w:tr w:rsidR="002E3D2F" w:rsidRPr="00A811B3" w:rsidTr="00816706">
        <w:tc>
          <w:tcPr>
            <w:tcW w:w="3378" w:type="dxa"/>
          </w:tcPr>
          <w:p w:rsidR="002E3D2F" w:rsidRPr="00A811B3" w:rsidRDefault="002E3D2F" w:rsidP="00B1769B">
            <w:pPr>
              <w:spacing w:after="0" w:line="240" w:lineRule="atLeast"/>
              <w:rPr>
                <w:rFonts w:ascii="Times New Roman" w:hAnsi="Times New Roman" w:cs="Times New Roman"/>
                <w:b/>
                <w:szCs w:val="22"/>
              </w:rPr>
            </w:pPr>
          </w:p>
        </w:tc>
        <w:tc>
          <w:tcPr>
            <w:tcW w:w="5626" w:type="dxa"/>
            <w:gridSpan w:val="12"/>
          </w:tcPr>
          <w:p w:rsidR="002E3D2F" w:rsidRPr="00A811B3" w:rsidRDefault="002E3D2F" w:rsidP="00B1769B">
            <w:pPr>
              <w:spacing w:after="0" w:line="240" w:lineRule="atLeast"/>
              <w:jc w:val="center"/>
              <w:rPr>
                <w:rFonts w:ascii="Times New Roman" w:hAnsi="Times New Roman" w:cs="Times New Roman"/>
                <w:b/>
                <w:i/>
                <w:iCs/>
                <w:szCs w:val="22"/>
              </w:rPr>
            </w:pPr>
            <w:r w:rsidRPr="00A811B3">
              <w:rPr>
                <w:rFonts w:ascii="Times New Roman" w:hAnsi="Times New Roman" w:cs="Times New Roman"/>
                <w:i/>
                <w:iCs/>
                <w:szCs w:val="22"/>
              </w:rPr>
              <w:t>(in thousand Baht)</w:t>
            </w:r>
          </w:p>
        </w:tc>
      </w:tr>
      <w:tr w:rsidR="00FF46E3" w:rsidRPr="00A811B3" w:rsidTr="00816706">
        <w:trPr>
          <w:gridAfter w:val="1"/>
          <w:wAfter w:w="16" w:type="dxa"/>
        </w:trPr>
        <w:tc>
          <w:tcPr>
            <w:tcW w:w="3378" w:type="dxa"/>
          </w:tcPr>
          <w:p w:rsidR="00FF46E3" w:rsidRPr="00A811B3" w:rsidRDefault="00FF46E3" w:rsidP="00FF46E3">
            <w:pPr>
              <w:tabs>
                <w:tab w:val="center" w:pos="1510"/>
              </w:tabs>
              <w:spacing w:after="0" w:line="240" w:lineRule="atLeast"/>
              <w:ind w:left="162" w:hanging="162"/>
              <w:rPr>
                <w:rFonts w:ascii="Times New Roman" w:hAnsi="Times New Roman" w:cs="Times New Roman"/>
                <w:szCs w:val="22"/>
                <w:lang w:val="en-GB"/>
              </w:rPr>
            </w:pPr>
            <w:r w:rsidRPr="00A811B3">
              <w:rPr>
                <w:rFonts w:ascii="Times New Roman" w:hAnsi="Times New Roman" w:cs="Times New Roman"/>
                <w:szCs w:val="22"/>
                <w:lang w:val="en-GB"/>
              </w:rPr>
              <w:t>Deposit</w:t>
            </w:r>
          </w:p>
        </w:tc>
        <w:tc>
          <w:tcPr>
            <w:tcW w:w="1134" w:type="dxa"/>
          </w:tcPr>
          <w:p w:rsidR="00FF46E3" w:rsidRPr="00A811B3" w:rsidRDefault="00FF46E3" w:rsidP="001A53B3">
            <w:pPr>
              <w:pStyle w:val="acctfourfigures"/>
              <w:tabs>
                <w:tab w:val="clear" w:pos="765"/>
                <w:tab w:val="decimal" w:pos="840"/>
              </w:tabs>
              <w:spacing w:line="240" w:lineRule="atLeast"/>
              <w:rPr>
                <w:szCs w:val="22"/>
                <w:lang w:val="en-US"/>
              </w:rPr>
            </w:pPr>
            <w:r w:rsidRPr="00A811B3">
              <w:rPr>
                <w:szCs w:val="22"/>
                <w:lang w:val="en-US"/>
              </w:rPr>
              <w:t>2,</w:t>
            </w:r>
            <w:r w:rsidRPr="00A811B3">
              <w:rPr>
                <w:szCs w:val="22"/>
                <w:lang w:val="en-US" w:bidi="th-TH"/>
              </w:rPr>
              <w:t>294</w:t>
            </w:r>
          </w:p>
        </w:tc>
        <w:tc>
          <w:tcPr>
            <w:tcW w:w="236" w:type="dxa"/>
          </w:tcPr>
          <w:p w:rsidR="00FF46E3" w:rsidRPr="00A811B3" w:rsidRDefault="00FF46E3" w:rsidP="00FF46E3">
            <w:pPr>
              <w:spacing w:after="0" w:line="240" w:lineRule="atLeast"/>
              <w:ind w:left="-54" w:right="-96"/>
              <w:jc w:val="center"/>
              <w:rPr>
                <w:rFonts w:ascii="Times New Roman" w:hAnsi="Times New Roman" w:cs="Times New Roman"/>
                <w:szCs w:val="22"/>
              </w:rPr>
            </w:pPr>
          </w:p>
        </w:tc>
        <w:tc>
          <w:tcPr>
            <w:tcW w:w="1356" w:type="dxa"/>
            <w:gridSpan w:val="2"/>
          </w:tcPr>
          <w:p w:rsidR="00FF46E3" w:rsidRPr="00A811B3" w:rsidRDefault="00FF46E3" w:rsidP="00FF46E3">
            <w:pPr>
              <w:pStyle w:val="acctfourfigures"/>
              <w:tabs>
                <w:tab w:val="clear" w:pos="765"/>
                <w:tab w:val="decimal" w:pos="840"/>
              </w:tabs>
              <w:spacing w:line="240" w:lineRule="atLeast"/>
              <w:rPr>
                <w:szCs w:val="22"/>
                <w:lang w:val="en-US"/>
              </w:rPr>
            </w:pPr>
            <w:r w:rsidRPr="00A811B3">
              <w:rPr>
                <w:szCs w:val="22"/>
                <w:lang w:val="en-US"/>
              </w:rPr>
              <w:t>2,</w:t>
            </w:r>
            <w:r w:rsidRPr="00A811B3">
              <w:rPr>
                <w:szCs w:val="22"/>
                <w:lang w:val="en-US" w:bidi="th-TH"/>
              </w:rPr>
              <w:t>294</w:t>
            </w:r>
          </w:p>
        </w:tc>
        <w:tc>
          <w:tcPr>
            <w:tcW w:w="237" w:type="dxa"/>
            <w:gridSpan w:val="2"/>
          </w:tcPr>
          <w:p w:rsidR="00FF46E3" w:rsidRPr="00A811B3" w:rsidRDefault="00FF46E3" w:rsidP="00FF46E3">
            <w:pPr>
              <w:spacing w:after="0" w:line="240" w:lineRule="atLeast"/>
              <w:ind w:right="-96"/>
              <w:jc w:val="center"/>
              <w:rPr>
                <w:rFonts w:ascii="Times New Roman" w:hAnsi="Times New Roman" w:cs="Times New Roman"/>
                <w:szCs w:val="22"/>
              </w:rPr>
            </w:pPr>
          </w:p>
        </w:tc>
        <w:tc>
          <w:tcPr>
            <w:tcW w:w="1114" w:type="dxa"/>
          </w:tcPr>
          <w:p w:rsidR="00FF46E3" w:rsidRPr="00A811B3" w:rsidRDefault="00FF46E3" w:rsidP="00FF46E3">
            <w:pPr>
              <w:pStyle w:val="acctfourfigures"/>
              <w:tabs>
                <w:tab w:val="clear" w:pos="765"/>
                <w:tab w:val="decimal" w:pos="840"/>
              </w:tabs>
              <w:spacing w:line="240" w:lineRule="atLeast"/>
              <w:rPr>
                <w:szCs w:val="22"/>
                <w:lang w:val="en-US" w:bidi="th-TH"/>
              </w:rPr>
            </w:pPr>
            <w:r w:rsidRPr="00A811B3">
              <w:rPr>
                <w:szCs w:val="22"/>
                <w:lang w:val="en-US" w:bidi="th-TH"/>
              </w:rPr>
              <w:t>1,592</w:t>
            </w:r>
          </w:p>
        </w:tc>
        <w:tc>
          <w:tcPr>
            <w:tcW w:w="237" w:type="dxa"/>
            <w:gridSpan w:val="2"/>
          </w:tcPr>
          <w:p w:rsidR="00FF46E3" w:rsidRPr="00A811B3" w:rsidRDefault="00FF46E3" w:rsidP="00FF46E3">
            <w:pPr>
              <w:spacing w:after="0" w:line="240" w:lineRule="atLeast"/>
              <w:ind w:right="-96"/>
              <w:jc w:val="center"/>
              <w:rPr>
                <w:rFonts w:ascii="Times New Roman" w:hAnsi="Times New Roman" w:cs="Times New Roman"/>
                <w:szCs w:val="22"/>
              </w:rPr>
            </w:pPr>
          </w:p>
        </w:tc>
        <w:tc>
          <w:tcPr>
            <w:tcW w:w="1296" w:type="dxa"/>
            <w:gridSpan w:val="2"/>
          </w:tcPr>
          <w:p w:rsidR="00FF46E3" w:rsidRPr="00A811B3" w:rsidRDefault="00FF46E3" w:rsidP="00FF46E3">
            <w:pPr>
              <w:pStyle w:val="acctfourfigures"/>
              <w:tabs>
                <w:tab w:val="clear" w:pos="765"/>
                <w:tab w:val="decimal" w:pos="919"/>
              </w:tabs>
              <w:spacing w:line="240" w:lineRule="atLeast"/>
              <w:rPr>
                <w:szCs w:val="22"/>
                <w:lang w:val="en-US" w:bidi="th-TH"/>
              </w:rPr>
            </w:pPr>
            <w:r w:rsidRPr="00A811B3">
              <w:rPr>
                <w:szCs w:val="22"/>
                <w:lang w:val="en-US" w:bidi="th-TH"/>
              </w:rPr>
              <w:t>1,592</w:t>
            </w:r>
          </w:p>
        </w:tc>
      </w:tr>
      <w:tr w:rsidR="00FF46E3" w:rsidRPr="00A811B3" w:rsidTr="00816706">
        <w:trPr>
          <w:gridAfter w:val="1"/>
          <w:wAfter w:w="16" w:type="dxa"/>
        </w:trPr>
        <w:tc>
          <w:tcPr>
            <w:tcW w:w="3378" w:type="dxa"/>
          </w:tcPr>
          <w:p w:rsidR="00FF46E3" w:rsidRPr="00A811B3" w:rsidRDefault="00FF46E3" w:rsidP="00FF46E3">
            <w:pPr>
              <w:tabs>
                <w:tab w:val="center" w:pos="1510"/>
              </w:tabs>
              <w:spacing w:after="0" w:line="240" w:lineRule="atLeast"/>
              <w:ind w:left="252" w:hanging="252"/>
              <w:rPr>
                <w:rFonts w:ascii="Times New Roman" w:hAnsi="Times New Roman" w:cs="Times New Roman"/>
                <w:szCs w:val="22"/>
                <w:cs/>
              </w:rPr>
            </w:pPr>
            <w:r w:rsidRPr="00A811B3">
              <w:rPr>
                <w:rFonts w:ascii="Times New Roman" w:hAnsi="Times New Roman" w:cs="Times New Roman"/>
                <w:szCs w:val="22"/>
              </w:rPr>
              <w:t>Deposit at</w:t>
            </w:r>
            <w:r w:rsidRPr="00A811B3">
              <w:rPr>
                <w:rFonts w:ascii="Times New Roman" w:hAnsi="Times New Roman" w:cs="Times New Roman"/>
                <w:szCs w:val="22"/>
                <w:cs/>
              </w:rPr>
              <w:t xml:space="preserve"> </w:t>
            </w:r>
            <w:r w:rsidRPr="00A811B3">
              <w:rPr>
                <w:rFonts w:ascii="Times New Roman" w:hAnsi="Times New Roman" w:cs="Times New Roman"/>
                <w:szCs w:val="22"/>
              </w:rPr>
              <w:t>Legal Execution</w:t>
            </w:r>
            <w:r w:rsidRPr="00A811B3">
              <w:rPr>
                <w:rFonts w:ascii="Times New Roman" w:hAnsi="Times New Roman" w:cs="Times New Roman"/>
                <w:szCs w:val="22"/>
                <w:lang w:val="en-GB"/>
              </w:rPr>
              <w:t>Department</w:t>
            </w:r>
          </w:p>
        </w:tc>
        <w:tc>
          <w:tcPr>
            <w:tcW w:w="1134" w:type="dxa"/>
          </w:tcPr>
          <w:p w:rsidR="00FF46E3" w:rsidRPr="00A811B3" w:rsidRDefault="00FF46E3" w:rsidP="00FF46E3">
            <w:pPr>
              <w:pStyle w:val="acctfourfigures"/>
              <w:tabs>
                <w:tab w:val="clear" w:pos="765"/>
                <w:tab w:val="decimal" w:pos="840"/>
              </w:tabs>
              <w:spacing w:line="240" w:lineRule="atLeast"/>
              <w:rPr>
                <w:szCs w:val="22"/>
                <w:lang w:val="en-US" w:bidi="th-TH"/>
              </w:rPr>
            </w:pPr>
            <w:r w:rsidRPr="00A811B3">
              <w:rPr>
                <w:szCs w:val="22"/>
                <w:lang w:val="en-US" w:bidi="th-TH"/>
              </w:rPr>
              <w:t>400</w:t>
            </w:r>
          </w:p>
        </w:tc>
        <w:tc>
          <w:tcPr>
            <w:tcW w:w="236" w:type="dxa"/>
          </w:tcPr>
          <w:p w:rsidR="00FF46E3" w:rsidRPr="00A811B3" w:rsidRDefault="00FF46E3" w:rsidP="00FF46E3">
            <w:pPr>
              <w:spacing w:after="0" w:line="240" w:lineRule="atLeast"/>
              <w:ind w:left="-54" w:right="-96"/>
              <w:jc w:val="center"/>
              <w:rPr>
                <w:rFonts w:ascii="Times New Roman" w:hAnsi="Times New Roman" w:cs="Times New Roman"/>
                <w:szCs w:val="22"/>
              </w:rPr>
            </w:pPr>
          </w:p>
        </w:tc>
        <w:tc>
          <w:tcPr>
            <w:tcW w:w="1356" w:type="dxa"/>
            <w:gridSpan w:val="2"/>
          </w:tcPr>
          <w:p w:rsidR="00FF46E3" w:rsidRPr="00A811B3" w:rsidRDefault="00FF46E3" w:rsidP="00FF46E3">
            <w:pPr>
              <w:pStyle w:val="acctfourfigures"/>
              <w:tabs>
                <w:tab w:val="clear" w:pos="765"/>
                <w:tab w:val="decimal" w:pos="840"/>
              </w:tabs>
              <w:spacing w:line="240" w:lineRule="atLeast"/>
              <w:rPr>
                <w:szCs w:val="22"/>
                <w:lang w:val="en-US" w:bidi="th-TH"/>
              </w:rPr>
            </w:pPr>
            <w:r w:rsidRPr="00A811B3">
              <w:rPr>
                <w:szCs w:val="22"/>
                <w:lang w:val="en-US" w:bidi="th-TH"/>
              </w:rPr>
              <w:t>400</w:t>
            </w:r>
          </w:p>
        </w:tc>
        <w:tc>
          <w:tcPr>
            <w:tcW w:w="237" w:type="dxa"/>
            <w:gridSpan w:val="2"/>
          </w:tcPr>
          <w:p w:rsidR="00FF46E3" w:rsidRPr="00A811B3" w:rsidRDefault="00FF46E3" w:rsidP="00FF46E3">
            <w:pPr>
              <w:spacing w:after="0" w:line="240" w:lineRule="atLeast"/>
              <w:ind w:right="-96"/>
              <w:jc w:val="center"/>
              <w:rPr>
                <w:rFonts w:ascii="Times New Roman" w:hAnsi="Times New Roman" w:cs="Times New Roman"/>
                <w:szCs w:val="22"/>
              </w:rPr>
            </w:pPr>
          </w:p>
        </w:tc>
        <w:tc>
          <w:tcPr>
            <w:tcW w:w="1114" w:type="dxa"/>
          </w:tcPr>
          <w:p w:rsidR="00FF46E3" w:rsidRPr="00A811B3" w:rsidRDefault="00FF46E3" w:rsidP="00FF46E3">
            <w:pPr>
              <w:pStyle w:val="acctfourfigures"/>
              <w:tabs>
                <w:tab w:val="clear" w:pos="765"/>
                <w:tab w:val="decimal" w:pos="840"/>
              </w:tabs>
              <w:spacing w:line="240" w:lineRule="atLeast"/>
              <w:rPr>
                <w:szCs w:val="22"/>
                <w:lang w:val="en-US" w:bidi="th-TH"/>
              </w:rPr>
            </w:pPr>
            <w:r w:rsidRPr="00A811B3">
              <w:rPr>
                <w:szCs w:val="22"/>
                <w:lang w:val="en-US" w:bidi="th-TH"/>
              </w:rPr>
              <w:t>400</w:t>
            </w:r>
          </w:p>
        </w:tc>
        <w:tc>
          <w:tcPr>
            <w:tcW w:w="237" w:type="dxa"/>
            <w:gridSpan w:val="2"/>
          </w:tcPr>
          <w:p w:rsidR="00FF46E3" w:rsidRPr="00A811B3" w:rsidRDefault="00FF46E3" w:rsidP="00FF46E3">
            <w:pPr>
              <w:spacing w:after="0" w:line="240" w:lineRule="atLeast"/>
              <w:ind w:right="-96"/>
              <w:jc w:val="center"/>
              <w:rPr>
                <w:rFonts w:ascii="Times New Roman" w:hAnsi="Times New Roman" w:cs="Times New Roman"/>
                <w:szCs w:val="22"/>
              </w:rPr>
            </w:pPr>
          </w:p>
        </w:tc>
        <w:tc>
          <w:tcPr>
            <w:tcW w:w="1296" w:type="dxa"/>
            <w:gridSpan w:val="2"/>
          </w:tcPr>
          <w:p w:rsidR="00FF46E3" w:rsidRPr="00A811B3" w:rsidRDefault="00FF46E3" w:rsidP="00FF46E3">
            <w:pPr>
              <w:pStyle w:val="acctfourfigures"/>
              <w:tabs>
                <w:tab w:val="clear" w:pos="765"/>
                <w:tab w:val="decimal" w:pos="919"/>
              </w:tabs>
              <w:spacing w:line="240" w:lineRule="atLeast"/>
              <w:rPr>
                <w:szCs w:val="22"/>
                <w:lang w:val="en-US" w:bidi="th-TH"/>
              </w:rPr>
            </w:pPr>
            <w:r w:rsidRPr="00A811B3">
              <w:rPr>
                <w:szCs w:val="22"/>
                <w:lang w:val="en-US" w:bidi="th-TH"/>
              </w:rPr>
              <w:t>400</w:t>
            </w:r>
          </w:p>
        </w:tc>
      </w:tr>
      <w:tr w:rsidR="00FF46E3" w:rsidRPr="00A811B3" w:rsidTr="00816706">
        <w:tc>
          <w:tcPr>
            <w:tcW w:w="3378" w:type="dxa"/>
          </w:tcPr>
          <w:p w:rsidR="00FF46E3" w:rsidRPr="00A811B3" w:rsidRDefault="00FF46E3" w:rsidP="00FF46E3">
            <w:pPr>
              <w:tabs>
                <w:tab w:val="center" w:pos="1510"/>
              </w:tabs>
              <w:spacing w:after="0" w:line="240" w:lineRule="atLeast"/>
              <w:ind w:left="162" w:hanging="162"/>
              <w:rPr>
                <w:rFonts w:ascii="Times New Roman" w:hAnsi="Times New Roman" w:cs="Times New Roman"/>
                <w:szCs w:val="22"/>
                <w:lang w:val="en-GB"/>
              </w:rPr>
            </w:pPr>
            <w:r w:rsidRPr="00A811B3">
              <w:rPr>
                <w:rFonts w:ascii="Times New Roman" w:hAnsi="Times New Roman" w:cs="Times New Roman"/>
                <w:szCs w:val="22"/>
                <w:lang w:val="en-GB"/>
              </w:rPr>
              <w:t>Advance payment for assets:</w:t>
            </w:r>
          </w:p>
        </w:tc>
        <w:tc>
          <w:tcPr>
            <w:tcW w:w="1134" w:type="dxa"/>
          </w:tcPr>
          <w:p w:rsidR="00FF46E3" w:rsidRPr="00A811B3" w:rsidRDefault="00FF46E3" w:rsidP="00FF46E3">
            <w:pPr>
              <w:spacing w:after="0" w:line="240" w:lineRule="atLeast"/>
              <w:ind w:left="-54" w:right="-96"/>
              <w:jc w:val="center"/>
              <w:rPr>
                <w:rFonts w:ascii="Times New Roman" w:hAnsi="Times New Roman" w:cs="Times New Roman"/>
                <w:szCs w:val="22"/>
              </w:rPr>
            </w:pPr>
          </w:p>
        </w:tc>
        <w:tc>
          <w:tcPr>
            <w:tcW w:w="236" w:type="dxa"/>
          </w:tcPr>
          <w:p w:rsidR="00FF46E3" w:rsidRPr="00A811B3" w:rsidRDefault="00FF46E3" w:rsidP="00FF46E3">
            <w:pPr>
              <w:spacing w:after="0" w:line="240" w:lineRule="atLeast"/>
              <w:ind w:left="-54" w:right="-96"/>
              <w:jc w:val="center"/>
              <w:rPr>
                <w:rFonts w:ascii="Times New Roman" w:hAnsi="Times New Roman" w:cs="Times New Roman"/>
                <w:szCs w:val="22"/>
              </w:rPr>
            </w:pPr>
          </w:p>
        </w:tc>
        <w:tc>
          <w:tcPr>
            <w:tcW w:w="1323" w:type="dxa"/>
          </w:tcPr>
          <w:p w:rsidR="00FF46E3" w:rsidRPr="00A811B3" w:rsidRDefault="00FF46E3" w:rsidP="00FF46E3">
            <w:pPr>
              <w:spacing w:after="0" w:line="240" w:lineRule="atLeast"/>
              <w:ind w:left="-54" w:right="-96"/>
              <w:jc w:val="center"/>
              <w:rPr>
                <w:rFonts w:ascii="Times New Roman" w:hAnsi="Times New Roman" w:cs="Times New Roman"/>
                <w:szCs w:val="22"/>
              </w:rPr>
            </w:pPr>
          </w:p>
        </w:tc>
        <w:tc>
          <w:tcPr>
            <w:tcW w:w="237" w:type="dxa"/>
            <w:gridSpan w:val="2"/>
          </w:tcPr>
          <w:p w:rsidR="00FF46E3" w:rsidRPr="00A811B3" w:rsidRDefault="00FF46E3" w:rsidP="00FF46E3">
            <w:pPr>
              <w:spacing w:after="0" w:line="240" w:lineRule="atLeast"/>
              <w:ind w:left="-54" w:right="-96"/>
              <w:jc w:val="center"/>
              <w:rPr>
                <w:rFonts w:ascii="Times New Roman" w:hAnsi="Times New Roman" w:cs="Times New Roman"/>
                <w:szCs w:val="22"/>
              </w:rPr>
            </w:pPr>
          </w:p>
        </w:tc>
        <w:tc>
          <w:tcPr>
            <w:tcW w:w="1181" w:type="dxa"/>
            <w:gridSpan w:val="3"/>
          </w:tcPr>
          <w:p w:rsidR="00FF46E3" w:rsidRPr="00A811B3" w:rsidRDefault="00FF46E3" w:rsidP="00FF46E3">
            <w:pPr>
              <w:spacing w:after="0" w:line="240" w:lineRule="atLeast"/>
              <w:ind w:left="-54" w:right="-96"/>
              <w:jc w:val="center"/>
              <w:rPr>
                <w:rFonts w:ascii="Times New Roman" w:hAnsi="Times New Roman" w:cs="Times New Roman"/>
                <w:szCs w:val="22"/>
              </w:rPr>
            </w:pPr>
          </w:p>
        </w:tc>
        <w:tc>
          <w:tcPr>
            <w:tcW w:w="237" w:type="dxa"/>
            <w:gridSpan w:val="2"/>
          </w:tcPr>
          <w:p w:rsidR="00FF46E3" w:rsidRPr="00A811B3" w:rsidRDefault="00FF46E3" w:rsidP="00FF46E3">
            <w:pPr>
              <w:spacing w:after="0" w:line="240" w:lineRule="atLeast"/>
              <w:ind w:left="-54" w:right="-96"/>
              <w:jc w:val="center"/>
              <w:rPr>
                <w:rFonts w:ascii="Times New Roman" w:hAnsi="Times New Roman" w:cs="Times New Roman"/>
                <w:szCs w:val="22"/>
              </w:rPr>
            </w:pPr>
          </w:p>
        </w:tc>
        <w:tc>
          <w:tcPr>
            <w:tcW w:w="1278" w:type="dxa"/>
            <w:gridSpan w:val="2"/>
          </w:tcPr>
          <w:p w:rsidR="00FF46E3" w:rsidRPr="00A811B3" w:rsidRDefault="00FF46E3" w:rsidP="00FF46E3">
            <w:pPr>
              <w:spacing w:after="0" w:line="240" w:lineRule="atLeast"/>
              <w:ind w:left="-54" w:right="-96"/>
              <w:jc w:val="center"/>
              <w:rPr>
                <w:rFonts w:ascii="Times New Roman" w:hAnsi="Times New Roman" w:cs="Times New Roman"/>
                <w:szCs w:val="22"/>
              </w:rPr>
            </w:pPr>
          </w:p>
        </w:tc>
      </w:tr>
      <w:tr w:rsidR="00FF46E3" w:rsidRPr="00A811B3" w:rsidTr="00816706">
        <w:tc>
          <w:tcPr>
            <w:tcW w:w="3378" w:type="dxa"/>
          </w:tcPr>
          <w:p w:rsidR="00FF46E3" w:rsidRPr="00A811B3" w:rsidRDefault="00FF46E3" w:rsidP="00FF46E3">
            <w:pPr>
              <w:tabs>
                <w:tab w:val="center" w:pos="1510"/>
              </w:tabs>
              <w:spacing w:after="0" w:line="240" w:lineRule="atLeast"/>
              <w:ind w:left="162" w:hanging="162"/>
              <w:rPr>
                <w:rFonts w:ascii="Times New Roman" w:hAnsi="Times New Roman" w:cs="Times New Roman"/>
                <w:szCs w:val="22"/>
                <w:lang w:val="en-GB"/>
              </w:rPr>
            </w:pPr>
            <w:r w:rsidRPr="00A811B3">
              <w:rPr>
                <w:rFonts w:ascii="Times New Roman" w:hAnsi="Times New Roman" w:cs="Times New Roman"/>
                <w:szCs w:val="22"/>
                <w:cs/>
                <w:lang w:val="en-GB"/>
              </w:rPr>
              <w:tab/>
            </w:r>
            <w:r w:rsidRPr="00A811B3">
              <w:rPr>
                <w:rFonts w:ascii="Times New Roman" w:hAnsi="Times New Roman" w:cs="Times New Roman"/>
                <w:szCs w:val="22"/>
                <w:lang w:val="en-GB"/>
              </w:rPr>
              <w:t>- Fuel refinery project</w:t>
            </w:r>
          </w:p>
        </w:tc>
        <w:tc>
          <w:tcPr>
            <w:tcW w:w="1134" w:type="dxa"/>
            <w:vAlign w:val="bottom"/>
          </w:tcPr>
          <w:p w:rsidR="00FF46E3" w:rsidRPr="00A811B3" w:rsidRDefault="00FF46E3" w:rsidP="00FF46E3">
            <w:pPr>
              <w:pStyle w:val="acctfourfigures"/>
              <w:tabs>
                <w:tab w:val="clear" w:pos="765"/>
                <w:tab w:val="decimal" w:pos="840"/>
              </w:tabs>
              <w:spacing w:line="240" w:lineRule="atLeast"/>
              <w:rPr>
                <w:szCs w:val="22"/>
                <w:lang w:val="en-US" w:bidi="th-TH"/>
              </w:rPr>
            </w:pPr>
            <w:r w:rsidRPr="00A811B3">
              <w:rPr>
                <w:szCs w:val="22"/>
                <w:lang w:val="en-US" w:bidi="th-TH"/>
              </w:rPr>
              <w:t>80,000</w:t>
            </w:r>
          </w:p>
        </w:tc>
        <w:tc>
          <w:tcPr>
            <w:tcW w:w="236" w:type="dxa"/>
          </w:tcPr>
          <w:p w:rsidR="00FF46E3" w:rsidRPr="00A811B3" w:rsidRDefault="00FF46E3" w:rsidP="00FF46E3">
            <w:pPr>
              <w:spacing w:after="0" w:line="240" w:lineRule="atLeast"/>
              <w:jc w:val="thaiDistribute"/>
              <w:rPr>
                <w:rFonts w:ascii="Times New Roman" w:hAnsi="Times New Roman" w:cs="Times New Roman"/>
                <w:b/>
                <w:szCs w:val="22"/>
              </w:rPr>
            </w:pPr>
          </w:p>
        </w:tc>
        <w:tc>
          <w:tcPr>
            <w:tcW w:w="1323" w:type="dxa"/>
            <w:vAlign w:val="bottom"/>
          </w:tcPr>
          <w:p w:rsidR="00FF46E3" w:rsidRPr="00A811B3" w:rsidRDefault="00FF46E3" w:rsidP="000369A3">
            <w:pPr>
              <w:pStyle w:val="acctfourfigures"/>
              <w:tabs>
                <w:tab w:val="clear" w:pos="765"/>
                <w:tab w:val="decimal" w:pos="840"/>
              </w:tabs>
              <w:spacing w:line="240" w:lineRule="atLeast"/>
              <w:rPr>
                <w:szCs w:val="22"/>
                <w:lang w:val="en-US" w:bidi="th-TH"/>
              </w:rPr>
            </w:pPr>
            <w:r w:rsidRPr="00A811B3">
              <w:rPr>
                <w:szCs w:val="22"/>
                <w:lang w:val="en-US" w:bidi="th-TH"/>
              </w:rPr>
              <w:t>80,000</w:t>
            </w:r>
          </w:p>
        </w:tc>
        <w:tc>
          <w:tcPr>
            <w:tcW w:w="237" w:type="dxa"/>
            <w:gridSpan w:val="2"/>
          </w:tcPr>
          <w:p w:rsidR="00FF46E3" w:rsidRPr="00A811B3" w:rsidRDefault="00FF46E3" w:rsidP="00FF46E3">
            <w:pPr>
              <w:spacing w:after="0" w:line="240" w:lineRule="atLeast"/>
              <w:jc w:val="thaiDistribute"/>
              <w:rPr>
                <w:rFonts w:ascii="Times New Roman" w:hAnsi="Times New Roman" w:cs="Times New Roman"/>
                <w:b/>
                <w:szCs w:val="22"/>
              </w:rPr>
            </w:pPr>
          </w:p>
        </w:tc>
        <w:tc>
          <w:tcPr>
            <w:tcW w:w="1181" w:type="dxa"/>
            <w:gridSpan w:val="3"/>
            <w:vAlign w:val="bottom"/>
          </w:tcPr>
          <w:p w:rsidR="00FF46E3" w:rsidRPr="00A811B3" w:rsidRDefault="00FF46E3" w:rsidP="000369A3">
            <w:pPr>
              <w:pStyle w:val="acctfourfigures"/>
              <w:tabs>
                <w:tab w:val="clear" w:pos="765"/>
                <w:tab w:val="decimal" w:pos="840"/>
              </w:tabs>
              <w:spacing w:line="240" w:lineRule="atLeast"/>
              <w:rPr>
                <w:szCs w:val="22"/>
                <w:lang w:val="en-US" w:bidi="th-TH"/>
              </w:rPr>
            </w:pPr>
            <w:r w:rsidRPr="00A811B3">
              <w:rPr>
                <w:szCs w:val="22"/>
                <w:lang w:val="en-US" w:bidi="th-TH"/>
              </w:rPr>
              <w:t>80,000</w:t>
            </w:r>
          </w:p>
        </w:tc>
        <w:tc>
          <w:tcPr>
            <w:tcW w:w="237" w:type="dxa"/>
            <w:gridSpan w:val="2"/>
          </w:tcPr>
          <w:p w:rsidR="00FF46E3" w:rsidRPr="00A811B3" w:rsidRDefault="00FF46E3" w:rsidP="00FF46E3">
            <w:pPr>
              <w:spacing w:after="0" w:line="240" w:lineRule="atLeast"/>
              <w:jc w:val="thaiDistribute"/>
              <w:rPr>
                <w:rFonts w:ascii="Times New Roman" w:hAnsi="Times New Roman" w:cs="Times New Roman"/>
                <w:b/>
                <w:szCs w:val="22"/>
              </w:rPr>
            </w:pPr>
          </w:p>
        </w:tc>
        <w:tc>
          <w:tcPr>
            <w:tcW w:w="1278" w:type="dxa"/>
            <w:gridSpan w:val="2"/>
            <w:vAlign w:val="bottom"/>
          </w:tcPr>
          <w:p w:rsidR="00FF46E3" w:rsidRPr="00A811B3" w:rsidRDefault="00FF46E3" w:rsidP="00FF46E3">
            <w:pPr>
              <w:pStyle w:val="acctfourfigures"/>
              <w:tabs>
                <w:tab w:val="clear" w:pos="765"/>
                <w:tab w:val="decimal" w:pos="919"/>
              </w:tabs>
              <w:spacing w:line="240" w:lineRule="atLeast"/>
              <w:rPr>
                <w:szCs w:val="22"/>
                <w:lang w:val="en-US" w:bidi="th-TH"/>
              </w:rPr>
            </w:pPr>
            <w:r w:rsidRPr="00A811B3">
              <w:rPr>
                <w:szCs w:val="22"/>
                <w:lang w:val="en-US" w:bidi="th-TH"/>
              </w:rPr>
              <w:t>80,000</w:t>
            </w:r>
          </w:p>
        </w:tc>
      </w:tr>
      <w:tr w:rsidR="00FF46E3" w:rsidRPr="00A811B3" w:rsidTr="00816706">
        <w:tc>
          <w:tcPr>
            <w:tcW w:w="3378" w:type="dxa"/>
          </w:tcPr>
          <w:p w:rsidR="00FF46E3" w:rsidRPr="00A811B3" w:rsidRDefault="00FF46E3" w:rsidP="00FF46E3">
            <w:pPr>
              <w:tabs>
                <w:tab w:val="center" w:pos="1510"/>
              </w:tabs>
              <w:spacing w:after="0" w:line="240" w:lineRule="atLeast"/>
              <w:ind w:left="162" w:right="-254" w:hanging="162"/>
              <w:rPr>
                <w:rFonts w:ascii="Times New Roman" w:hAnsi="Times New Roman" w:cs="Times New Roman"/>
                <w:szCs w:val="22"/>
                <w:lang w:val="en-GB"/>
              </w:rPr>
            </w:pPr>
            <w:r w:rsidRPr="00A811B3">
              <w:rPr>
                <w:rFonts w:ascii="Times New Roman" w:hAnsi="Times New Roman" w:cs="Times New Roman"/>
                <w:szCs w:val="22"/>
                <w:cs/>
                <w:lang w:val="en-GB"/>
              </w:rPr>
              <w:tab/>
            </w:r>
            <w:r w:rsidRPr="00A811B3">
              <w:rPr>
                <w:rFonts w:ascii="Times New Roman" w:hAnsi="Times New Roman" w:cs="Times New Roman"/>
                <w:szCs w:val="22"/>
                <w:lang w:val="en-GB"/>
              </w:rPr>
              <w:t xml:space="preserve">- </w:t>
            </w:r>
            <w:r w:rsidRPr="00A811B3">
              <w:rPr>
                <w:rFonts w:ascii="Times New Roman" w:hAnsi="Times New Roman" w:cs="Times New Roman"/>
                <w:i/>
                <w:iCs/>
                <w:szCs w:val="22"/>
                <w:lang w:val="en-GB"/>
              </w:rPr>
              <w:t>Less</w:t>
            </w:r>
            <w:r w:rsidRPr="00A811B3">
              <w:rPr>
                <w:rFonts w:ascii="Times New Roman" w:hAnsi="Times New Roman" w:cs="Times New Roman"/>
                <w:szCs w:val="22"/>
                <w:lang w:val="en-GB"/>
              </w:rPr>
              <w:t xml:space="preserve"> Allowance for impairment</w:t>
            </w:r>
          </w:p>
        </w:tc>
        <w:tc>
          <w:tcPr>
            <w:tcW w:w="1134" w:type="dxa"/>
            <w:tcBorders>
              <w:bottom w:val="single" w:sz="4" w:space="0" w:color="auto"/>
            </w:tcBorders>
            <w:vAlign w:val="bottom"/>
          </w:tcPr>
          <w:p w:rsidR="00FF46E3" w:rsidRPr="00A811B3" w:rsidRDefault="00FF46E3" w:rsidP="00FF46E3">
            <w:pPr>
              <w:pStyle w:val="acctfourfigures"/>
              <w:tabs>
                <w:tab w:val="clear" w:pos="765"/>
                <w:tab w:val="decimal" w:pos="840"/>
              </w:tabs>
              <w:spacing w:line="240" w:lineRule="atLeast"/>
              <w:ind w:left="12" w:right="-103"/>
              <w:rPr>
                <w:szCs w:val="22"/>
                <w:lang w:val="en-US" w:bidi="th-TH"/>
              </w:rPr>
            </w:pPr>
            <w:r w:rsidRPr="00A811B3">
              <w:rPr>
                <w:szCs w:val="22"/>
                <w:cs/>
                <w:lang w:val="en-US" w:bidi="th-TH"/>
              </w:rPr>
              <w:t>(</w:t>
            </w:r>
            <w:r w:rsidRPr="00A811B3">
              <w:rPr>
                <w:szCs w:val="22"/>
                <w:lang w:val="en-US" w:bidi="th-TH"/>
              </w:rPr>
              <w:t>80,000</w:t>
            </w:r>
            <w:r w:rsidRPr="00A811B3">
              <w:rPr>
                <w:szCs w:val="22"/>
                <w:cs/>
                <w:lang w:val="en-US" w:bidi="th-TH"/>
              </w:rPr>
              <w:t>)</w:t>
            </w:r>
          </w:p>
        </w:tc>
        <w:tc>
          <w:tcPr>
            <w:tcW w:w="236" w:type="dxa"/>
          </w:tcPr>
          <w:p w:rsidR="00FF46E3" w:rsidRPr="00A811B3" w:rsidRDefault="00FF46E3" w:rsidP="00FF46E3">
            <w:pPr>
              <w:spacing w:after="0" w:line="240" w:lineRule="atLeast"/>
              <w:jc w:val="thaiDistribute"/>
              <w:rPr>
                <w:rFonts w:ascii="Times New Roman" w:hAnsi="Times New Roman" w:cs="Times New Roman"/>
                <w:b/>
                <w:szCs w:val="22"/>
              </w:rPr>
            </w:pPr>
          </w:p>
        </w:tc>
        <w:tc>
          <w:tcPr>
            <w:tcW w:w="1323" w:type="dxa"/>
            <w:tcBorders>
              <w:bottom w:val="single" w:sz="4" w:space="0" w:color="auto"/>
            </w:tcBorders>
            <w:vAlign w:val="bottom"/>
          </w:tcPr>
          <w:p w:rsidR="00FF46E3" w:rsidRPr="00A811B3" w:rsidRDefault="00FF46E3" w:rsidP="000369A3">
            <w:pPr>
              <w:pStyle w:val="acctfourfigures"/>
              <w:tabs>
                <w:tab w:val="clear" w:pos="765"/>
                <w:tab w:val="decimal" w:pos="840"/>
              </w:tabs>
              <w:spacing w:line="240" w:lineRule="atLeast"/>
              <w:ind w:left="12" w:right="-103"/>
              <w:rPr>
                <w:szCs w:val="22"/>
                <w:lang w:val="en-US" w:bidi="th-TH"/>
              </w:rPr>
            </w:pPr>
            <w:r w:rsidRPr="00A811B3">
              <w:rPr>
                <w:szCs w:val="22"/>
                <w:cs/>
                <w:lang w:val="en-US" w:bidi="th-TH"/>
              </w:rPr>
              <w:t>(</w:t>
            </w:r>
            <w:r w:rsidRPr="00A811B3">
              <w:rPr>
                <w:szCs w:val="22"/>
                <w:lang w:val="en-US" w:bidi="th-TH"/>
              </w:rPr>
              <w:t>80,000</w:t>
            </w:r>
            <w:r w:rsidRPr="00A811B3">
              <w:rPr>
                <w:szCs w:val="22"/>
                <w:cs/>
                <w:lang w:val="en-US" w:bidi="th-TH"/>
              </w:rPr>
              <w:t>)</w:t>
            </w:r>
          </w:p>
        </w:tc>
        <w:tc>
          <w:tcPr>
            <w:tcW w:w="237" w:type="dxa"/>
            <w:gridSpan w:val="2"/>
          </w:tcPr>
          <w:p w:rsidR="00FF46E3" w:rsidRPr="00A811B3" w:rsidRDefault="00FF46E3" w:rsidP="00FF46E3">
            <w:pPr>
              <w:spacing w:after="0" w:line="240" w:lineRule="atLeast"/>
              <w:jc w:val="thaiDistribute"/>
              <w:rPr>
                <w:rFonts w:ascii="Times New Roman" w:hAnsi="Times New Roman" w:cs="Times New Roman"/>
                <w:b/>
                <w:szCs w:val="22"/>
              </w:rPr>
            </w:pPr>
          </w:p>
        </w:tc>
        <w:tc>
          <w:tcPr>
            <w:tcW w:w="1181" w:type="dxa"/>
            <w:gridSpan w:val="3"/>
            <w:tcBorders>
              <w:bottom w:val="single" w:sz="4" w:space="0" w:color="auto"/>
            </w:tcBorders>
            <w:vAlign w:val="bottom"/>
          </w:tcPr>
          <w:p w:rsidR="00FF46E3" w:rsidRPr="00A811B3" w:rsidRDefault="00FF46E3" w:rsidP="000369A3">
            <w:pPr>
              <w:pStyle w:val="acctfourfigures"/>
              <w:tabs>
                <w:tab w:val="clear" w:pos="765"/>
                <w:tab w:val="decimal" w:pos="840"/>
              </w:tabs>
              <w:spacing w:line="240" w:lineRule="atLeast"/>
              <w:ind w:left="12" w:right="-103"/>
              <w:rPr>
                <w:szCs w:val="22"/>
                <w:lang w:val="en-US" w:bidi="th-TH"/>
              </w:rPr>
            </w:pPr>
            <w:r w:rsidRPr="00A811B3">
              <w:rPr>
                <w:szCs w:val="22"/>
                <w:cs/>
                <w:lang w:val="en-US" w:bidi="th-TH"/>
              </w:rPr>
              <w:t>(</w:t>
            </w:r>
            <w:r w:rsidRPr="00A811B3">
              <w:rPr>
                <w:szCs w:val="22"/>
                <w:lang w:val="en-US" w:bidi="th-TH"/>
              </w:rPr>
              <w:t>80,000</w:t>
            </w:r>
            <w:r w:rsidRPr="00A811B3">
              <w:rPr>
                <w:szCs w:val="22"/>
                <w:cs/>
                <w:lang w:val="en-US" w:bidi="th-TH"/>
              </w:rPr>
              <w:t>)</w:t>
            </w:r>
          </w:p>
        </w:tc>
        <w:tc>
          <w:tcPr>
            <w:tcW w:w="237" w:type="dxa"/>
            <w:gridSpan w:val="2"/>
          </w:tcPr>
          <w:p w:rsidR="00FF46E3" w:rsidRPr="00A811B3" w:rsidRDefault="00FF46E3" w:rsidP="00FF46E3">
            <w:pPr>
              <w:spacing w:after="0" w:line="240" w:lineRule="atLeast"/>
              <w:jc w:val="thaiDistribute"/>
              <w:rPr>
                <w:rFonts w:ascii="Times New Roman" w:hAnsi="Times New Roman" w:cs="Times New Roman"/>
                <w:b/>
                <w:szCs w:val="22"/>
              </w:rPr>
            </w:pPr>
          </w:p>
        </w:tc>
        <w:tc>
          <w:tcPr>
            <w:tcW w:w="1278" w:type="dxa"/>
            <w:gridSpan w:val="2"/>
            <w:tcBorders>
              <w:bottom w:val="single" w:sz="4" w:space="0" w:color="auto"/>
            </w:tcBorders>
            <w:vAlign w:val="bottom"/>
          </w:tcPr>
          <w:p w:rsidR="00FF46E3" w:rsidRPr="00A811B3" w:rsidRDefault="00FF46E3" w:rsidP="00FF46E3">
            <w:pPr>
              <w:pStyle w:val="acctfourfigures"/>
              <w:tabs>
                <w:tab w:val="clear" w:pos="765"/>
                <w:tab w:val="decimal" w:pos="919"/>
              </w:tabs>
              <w:spacing w:line="240" w:lineRule="atLeast"/>
              <w:rPr>
                <w:szCs w:val="22"/>
                <w:lang w:val="en-US" w:bidi="th-TH"/>
              </w:rPr>
            </w:pPr>
            <w:r w:rsidRPr="00A811B3">
              <w:rPr>
                <w:szCs w:val="22"/>
                <w:cs/>
                <w:lang w:val="en-US" w:bidi="th-TH"/>
              </w:rPr>
              <w:t>(</w:t>
            </w:r>
            <w:r w:rsidRPr="00A811B3">
              <w:rPr>
                <w:szCs w:val="22"/>
                <w:lang w:val="en-US" w:bidi="th-TH"/>
              </w:rPr>
              <w:t>80,000</w:t>
            </w:r>
            <w:r w:rsidRPr="00A811B3">
              <w:rPr>
                <w:szCs w:val="22"/>
                <w:cs/>
                <w:lang w:val="en-US" w:bidi="th-TH"/>
              </w:rPr>
              <w:t>)</w:t>
            </w:r>
          </w:p>
        </w:tc>
      </w:tr>
      <w:tr w:rsidR="00FF46E3" w:rsidRPr="00A811B3" w:rsidTr="00816706">
        <w:tc>
          <w:tcPr>
            <w:tcW w:w="3378" w:type="dxa"/>
          </w:tcPr>
          <w:p w:rsidR="00FF46E3" w:rsidRPr="00A811B3" w:rsidRDefault="00FF46E3" w:rsidP="00FF46E3">
            <w:pPr>
              <w:tabs>
                <w:tab w:val="center" w:pos="1510"/>
              </w:tabs>
              <w:spacing w:after="0" w:line="240" w:lineRule="atLeast"/>
              <w:ind w:left="162" w:hanging="162"/>
              <w:rPr>
                <w:rFonts w:ascii="Times New Roman" w:hAnsi="Times New Roman" w:cs="Times New Roman"/>
                <w:szCs w:val="22"/>
                <w:cs/>
                <w:lang w:val="en-GB"/>
              </w:rPr>
            </w:pPr>
          </w:p>
        </w:tc>
        <w:tc>
          <w:tcPr>
            <w:tcW w:w="1134" w:type="dxa"/>
            <w:tcBorders>
              <w:top w:val="single" w:sz="4" w:space="0" w:color="auto"/>
              <w:bottom w:val="single" w:sz="4" w:space="0" w:color="auto"/>
            </w:tcBorders>
            <w:vAlign w:val="bottom"/>
          </w:tcPr>
          <w:p w:rsidR="00FF46E3" w:rsidRPr="00A811B3" w:rsidRDefault="00FF46E3" w:rsidP="00FF46E3">
            <w:pPr>
              <w:tabs>
                <w:tab w:val="decimal" w:pos="497"/>
              </w:tabs>
              <w:spacing w:after="0" w:line="240" w:lineRule="atLeast"/>
              <w:ind w:left="-93" w:right="-96"/>
              <w:jc w:val="thaiDistribute"/>
              <w:rPr>
                <w:rFonts w:ascii="Times New Roman" w:hAnsi="Times New Roman" w:cs="Times New Roman"/>
                <w:szCs w:val="22"/>
              </w:rPr>
            </w:pPr>
            <w:r w:rsidRPr="00A811B3">
              <w:rPr>
                <w:rFonts w:ascii="Times New Roman" w:hAnsi="Times New Roman" w:cs="Times New Roman"/>
                <w:szCs w:val="22"/>
                <w:cs/>
              </w:rPr>
              <w:t>-</w:t>
            </w:r>
          </w:p>
        </w:tc>
        <w:tc>
          <w:tcPr>
            <w:tcW w:w="236" w:type="dxa"/>
          </w:tcPr>
          <w:p w:rsidR="00FF46E3" w:rsidRPr="00A811B3" w:rsidRDefault="00FF46E3" w:rsidP="00FF46E3">
            <w:pPr>
              <w:spacing w:after="0" w:line="240" w:lineRule="atLeast"/>
              <w:jc w:val="thaiDistribute"/>
              <w:rPr>
                <w:rFonts w:ascii="Times New Roman" w:hAnsi="Times New Roman" w:cs="Times New Roman"/>
                <w:b/>
                <w:szCs w:val="22"/>
              </w:rPr>
            </w:pPr>
          </w:p>
        </w:tc>
        <w:tc>
          <w:tcPr>
            <w:tcW w:w="1323" w:type="dxa"/>
            <w:tcBorders>
              <w:top w:val="single" w:sz="4" w:space="0" w:color="auto"/>
              <w:bottom w:val="single" w:sz="4" w:space="0" w:color="auto"/>
            </w:tcBorders>
            <w:vAlign w:val="bottom"/>
          </w:tcPr>
          <w:p w:rsidR="00FF46E3" w:rsidRPr="00A811B3" w:rsidRDefault="00FF46E3" w:rsidP="00FF46E3">
            <w:pPr>
              <w:tabs>
                <w:tab w:val="decimal" w:pos="497"/>
              </w:tabs>
              <w:spacing w:after="0" w:line="240" w:lineRule="atLeast"/>
              <w:ind w:left="-93" w:right="-96"/>
              <w:jc w:val="thaiDistribute"/>
              <w:rPr>
                <w:rFonts w:ascii="Times New Roman" w:hAnsi="Times New Roman" w:cs="Times New Roman"/>
                <w:szCs w:val="22"/>
              </w:rPr>
            </w:pPr>
            <w:r w:rsidRPr="00A811B3">
              <w:rPr>
                <w:rFonts w:ascii="Times New Roman" w:hAnsi="Times New Roman" w:cs="Times New Roman"/>
                <w:szCs w:val="22"/>
                <w:cs/>
              </w:rPr>
              <w:t>-</w:t>
            </w:r>
          </w:p>
        </w:tc>
        <w:tc>
          <w:tcPr>
            <w:tcW w:w="237" w:type="dxa"/>
            <w:gridSpan w:val="2"/>
          </w:tcPr>
          <w:p w:rsidR="00FF46E3" w:rsidRPr="00A811B3" w:rsidRDefault="00FF46E3" w:rsidP="00FF46E3">
            <w:pPr>
              <w:spacing w:after="0" w:line="240" w:lineRule="atLeast"/>
              <w:jc w:val="thaiDistribute"/>
              <w:rPr>
                <w:rFonts w:ascii="Times New Roman" w:hAnsi="Times New Roman" w:cs="Times New Roman"/>
                <w:b/>
                <w:szCs w:val="22"/>
              </w:rPr>
            </w:pPr>
          </w:p>
        </w:tc>
        <w:tc>
          <w:tcPr>
            <w:tcW w:w="1181" w:type="dxa"/>
            <w:gridSpan w:val="3"/>
            <w:tcBorders>
              <w:top w:val="single" w:sz="4" w:space="0" w:color="auto"/>
              <w:bottom w:val="single" w:sz="4" w:space="0" w:color="auto"/>
            </w:tcBorders>
            <w:vAlign w:val="bottom"/>
          </w:tcPr>
          <w:p w:rsidR="00FF46E3" w:rsidRPr="00A811B3" w:rsidRDefault="00FF46E3" w:rsidP="00FF46E3">
            <w:pPr>
              <w:tabs>
                <w:tab w:val="decimal" w:pos="497"/>
              </w:tabs>
              <w:spacing w:after="0" w:line="240" w:lineRule="atLeast"/>
              <w:ind w:left="-93" w:right="-96"/>
              <w:jc w:val="thaiDistribute"/>
              <w:rPr>
                <w:rFonts w:ascii="Times New Roman" w:hAnsi="Times New Roman" w:cs="Times New Roman"/>
                <w:szCs w:val="22"/>
              </w:rPr>
            </w:pPr>
            <w:r w:rsidRPr="00A811B3">
              <w:rPr>
                <w:rFonts w:ascii="Times New Roman" w:hAnsi="Times New Roman" w:cs="Times New Roman"/>
                <w:szCs w:val="22"/>
                <w:cs/>
              </w:rPr>
              <w:t>-</w:t>
            </w:r>
          </w:p>
        </w:tc>
        <w:tc>
          <w:tcPr>
            <w:tcW w:w="237" w:type="dxa"/>
            <w:gridSpan w:val="2"/>
          </w:tcPr>
          <w:p w:rsidR="00FF46E3" w:rsidRPr="00A811B3" w:rsidRDefault="00FF46E3" w:rsidP="00FF46E3">
            <w:pPr>
              <w:spacing w:after="0" w:line="240" w:lineRule="atLeast"/>
              <w:jc w:val="thaiDistribute"/>
              <w:rPr>
                <w:rFonts w:ascii="Times New Roman" w:hAnsi="Times New Roman" w:cs="Times New Roman"/>
                <w:b/>
                <w:szCs w:val="22"/>
              </w:rPr>
            </w:pPr>
          </w:p>
        </w:tc>
        <w:tc>
          <w:tcPr>
            <w:tcW w:w="1278" w:type="dxa"/>
            <w:gridSpan w:val="2"/>
            <w:tcBorders>
              <w:top w:val="single" w:sz="4" w:space="0" w:color="auto"/>
              <w:bottom w:val="single" w:sz="4" w:space="0" w:color="auto"/>
            </w:tcBorders>
            <w:vAlign w:val="bottom"/>
          </w:tcPr>
          <w:p w:rsidR="00FF46E3" w:rsidRPr="00A811B3" w:rsidRDefault="00FF46E3" w:rsidP="00FF46E3">
            <w:pPr>
              <w:tabs>
                <w:tab w:val="decimal" w:pos="497"/>
              </w:tabs>
              <w:spacing w:after="0" w:line="240" w:lineRule="atLeast"/>
              <w:ind w:left="-93" w:right="-96"/>
              <w:jc w:val="thaiDistribute"/>
              <w:rPr>
                <w:rFonts w:ascii="Times New Roman" w:hAnsi="Times New Roman" w:cs="Times New Roman"/>
                <w:szCs w:val="22"/>
              </w:rPr>
            </w:pPr>
            <w:r w:rsidRPr="00A811B3">
              <w:rPr>
                <w:rFonts w:ascii="Times New Roman" w:hAnsi="Times New Roman" w:cs="Times New Roman"/>
                <w:szCs w:val="22"/>
                <w:cs/>
              </w:rPr>
              <w:t>-</w:t>
            </w:r>
          </w:p>
        </w:tc>
      </w:tr>
      <w:tr w:rsidR="00FF46E3" w:rsidRPr="00A811B3" w:rsidTr="00816706">
        <w:trPr>
          <w:gridAfter w:val="1"/>
          <w:wAfter w:w="16" w:type="dxa"/>
        </w:trPr>
        <w:tc>
          <w:tcPr>
            <w:tcW w:w="3378" w:type="dxa"/>
          </w:tcPr>
          <w:p w:rsidR="00FF46E3" w:rsidRPr="00A811B3" w:rsidRDefault="00FF46E3" w:rsidP="00FF46E3">
            <w:pPr>
              <w:spacing w:after="0" w:line="240" w:lineRule="atLeast"/>
              <w:rPr>
                <w:rFonts w:ascii="Times New Roman" w:hAnsi="Times New Roman" w:cs="Times New Roman"/>
                <w:b/>
                <w:bCs/>
                <w:szCs w:val="22"/>
              </w:rPr>
            </w:pPr>
            <w:r w:rsidRPr="00A811B3">
              <w:rPr>
                <w:rFonts w:ascii="Times New Roman" w:hAnsi="Times New Roman" w:cs="Times New Roman"/>
                <w:b/>
                <w:bCs/>
                <w:szCs w:val="22"/>
              </w:rPr>
              <w:t>Total</w:t>
            </w:r>
          </w:p>
        </w:tc>
        <w:tc>
          <w:tcPr>
            <w:tcW w:w="1134" w:type="dxa"/>
            <w:tcBorders>
              <w:top w:val="single" w:sz="4" w:space="0" w:color="auto"/>
              <w:bottom w:val="double" w:sz="4" w:space="0" w:color="auto"/>
            </w:tcBorders>
            <w:vAlign w:val="bottom"/>
          </w:tcPr>
          <w:p w:rsidR="00FF46E3" w:rsidRPr="00A811B3" w:rsidRDefault="00FF46E3" w:rsidP="00FF46E3">
            <w:pPr>
              <w:pStyle w:val="acctfourfigures"/>
              <w:tabs>
                <w:tab w:val="clear" w:pos="765"/>
                <w:tab w:val="decimal" w:pos="838"/>
              </w:tabs>
              <w:spacing w:line="240" w:lineRule="atLeast"/>
              <w:rPr>
                <w:b/>
                <w:bCs/>
                <w:szCs w:val="22"/>
                <w:cs/>
                <w:lang w:val="en-US" w:bidi="th-TH"/>
              </w:rPr>
            </w:pPr>
            <w:r w:rsidRPr="00A811B3">
              <w:rPr>
                <w:b/>
                <w:bCs/>
                <w:szCs w:val="22"/>
                <w:lang w:val="en-US" w:bidi="th-TH"/>
              </w:rPr>
              <w:t>2,694</w:t>
            </w:r>
          </w:p>
        </w:tc>
        <w:tc>
          <w:tcPr>
            <w:tcW w:w="236" w:type="dxa"/>
          </w:tcPr>
          <w:p w:rsidR="00FF46E3" w:rsidRPr="00A811B3" w:rsidRDefault="00FF46E3" w:rsidP="00FF46E3">
            <w:pPr>
              <w:spacing w:after="0" w:line="240" w:lineRule="atLeast"/>
              <w:jc w:val="thaiDistribute"/>
              <w:rPr>
                <w:rFonts w:ascii="Times New Roman" w:hAnsi="Times New Roman" w:cs="Times New Roman"/>
                <w:b/>
                <w:bCs/>
                <w:szCs w:val="22"/>
              </w:rPr>
            </w:pPr>
          </w:p>
        </w:tc>
        <w:tc>
          <w:tcPr>
            <w:tcW w:w="1356" w:type="dxa"/>
            <w:gridSpan w:val="2"/>
            <w:tcBorders>
              <w:top w:val="single" w:sz="4" w:space="0" w:color="auto"/>
              <w:bottom w:val="double" w:sz="4" w:space="0" w:color="auto"/>
            </w:tcBorders>
            <w:vAlign w:val="bottom"/>
          </w:tcPr>
          <w:p w:rsidR="00FF46E3" w:rsidRPr="00A811B3" w:rsidRDefault="00FF46E3" w:rsidP="00FF46E3">
            <w:pPr>
              <w:pStyle w:val="acctfourfigures"/>
              <w:tabs>
                <w:tab w:val="clear" w:pos="765"/>
                <w:tab w:val="decimal" w:pos="838"/>
              </w:tabs>
              <w:spacing w:line="240" w:lineRule="atLeast"/>
              <w:rPr>
                <w:b/>
                <w:bCs/>
                <w:szCs w:val="22"/>
                <w:cs/>
                <w:lang w:val="en-US" w:bidi="th-TH"/>
              </w:rPr>
            </w:pPr>
            <w:r w:rsidRPr="00A811B3">
              <w:rPr>
                <w:b/>
                <w:bCs/>
                <w:szCs w:val="22"/>
                <w:lang w:val="en-US" w:bidi="th-TH"/>
              </w:rPr>
              <w:t>2,694</w:t>
            </w:r>
          </w:p>
        </w:tc>
        <w:tc>
          <w:tcPr>
            <w:tcW w:w="237" w:type="dxa"/>
            <w:gridSpan w:val="2"/>
          </w:tcPr>
          <w:p w:rsidR="00FF46E3" w:rsidRPr="00A811B3" w:rsidRDefault="00FF46E3" w:rsidP="00FF46E3">
            <w:pPr>
              <w:spacing w:after="0" w:line="240" w:lineRule="atLeast"/>
              <w:jc w:val="thaiDistribute"/>
              <w:rPr>
                <w:rFonts w:ascii="Times New Roman" w:hAnsi="Times New Roman" w:cs="Times New Roman"/>
                <w:b/>
                <w:bCs/>
                <w:szCs w:val="22"/>
              </w:rPr>
            </w:pPr>
          </w:p>
        </w:tc>
        <w:tc>
          <w:tcPr>
            <w:tcW w:w="1114" w:type="dxa"/>
            <w:tcBorders>
              <w:top w:val="single" w:sz="4" w:space="0" w:color="auto"/>
              <w:bottom w:val="double" w:sz="4" w:space="0" w:color="auto"/>
            </w:tcBorders>
            <w:vAlign w:val="bottom"/>
          </w:tcPr>
          <w:p w:rsidR="00FF46E3" w:rsidRPr="00A811B3" w:rsidRDefault="00FF46E3" w:rsidP="00FF46E3">
            <w:pPr>
              <w:pStyle w:val="acctfourfigures"/>
              <w:tabs>
                <w:tab w:val="clear" w:pos="765"/>
                <w:tab w:val="decimal" w:pos="840"/>
              </w:tabs>
              <w:spacing w:line="240" w:lineRule="atLeast"/>
              <w:rPr>
                <w:b/>
                <w:bCs/>
                <w:szCs w:val="22"/>
                <w:lang w:val="en-US" w:bidi="th-TH"/>
              </w:rPr>
            </w:pPr>
            <w:r w:rsidRPr="00A811B3">
              <w:rPr>
                <w:b/>
                <w:bCs/>
                <w:szCs w:val="22"/>
                <w:lang w:val="en-US" w:bidi="th-TH"/>
              </w:rPr>
              <w:t>1,992</w:t>
            </w:r>
          </w:p>
        </w:tc>
        <w:tc>
          <w:tcPr>
            <w:tcW w:w="237" w:type="dxa"/>
            <w:gridSpan w:val="2"/>
          </w:tcPr>
          <w:p w:rsidR="00FF46E3" w:rsidRPr="00A811B3" w:rsidRDefault="00FF46E3" w:rsidP="00FF46E3">
            <w:pPr>
              <w:spacing w:after="0" w:line="240" w:lineRule="atLeast"/>
              <w:jc w:val="thaiDistribute"/>
              <w:rPr>
                <w:rFonts w:ascii="Times New Roman" w:hAnsi="Times New Roman" w:cs="Times New Roman"/>
                <w:b/>
                <w:bCs/>
                <w:szCs w:val="22"/>
              </w:rPr>
            </w:pPr>
          </w:p>
        </w:tc>
        <w:tc>
          <w:tcPr>
            <w:tcW w:w="1296" w:type="dxa"/>
            <w:gridSpan w:val="2"/>
            <w:tcBorders>
              <w:top w:val="single" w:sz="4" w:space="0" w:color="auto"/>
              <w:bottom w:val="double" w:sz="4" w:space="0" w:color="auto"/>
            </w:tcBorders>
            <w:vAlign w:val="bottom"/>
          </w:tcPr>
          <w:p w:rsidR="00FF46E3" w:rsidRPr="00A811B3" w:rsidRDefault="00FF46E3" w:rsidP="00FF46E3">
            <w:pPr>
              <w:pStyle w:val="acctfourfigures"/>
              <w:tabs>
                <w:tab w:val="clear" w:pos="765"/>
                <w:tab w:val="decimal" w:pos="919"/>
              </w:tabs>
              <w:spacing w:line="240" w:lineRule="atLeast"/>
              <w:rPr>
                <w:b/>
                <w:bCs/>
                <w:szCs w:val="22"/>
                <w:lang w:val="en-US" w:bidi="th-TH"/>
              </w:rPr>
            </w:pPr>
            <w:r w:rsidRPr="00A811B3">
              <w:rPr>
                <w:b/>
                <w:bCs/>
                <w:szCs w:val="22"/>
                <w:lang w:val="en-US" w:bidi="th-TH"/>
              </w:rPr>
              <w:t>1,992</w:t>
            </w:r>
          </w:p>
        </w:tc>
      </w:tr>
    </w:tbl>
    <w:p w:rsidR="009D0F38" w:rsidRPr="00A811B3" w:rsidRDefault="009D0F38" w:rsidP="00B1769B">
      <w:pPr>
        <w:tabs>
          <w:tab w:val="left" w:pos="567"/>
        </w:tabs>
        <w:spacing w:after="0" w:line="240" w:lineRule="atLeast"/>
        <w:ind w:left="540" w:right="14"/>
        <w:rPr>
          <w:rFonts w:ascii="Times New Roman" w:eastAsia="Cordia New" w:hAnsi="Times New Roman" w:cs="Times New Roman"/>
          <w:szCs w:val="22"/>
        </w:rPr>
      </w:pPr>
    </w:p>
    <w:p w:rsidR="005A3CDF" w:rsidRPr="00A811B3" w:rsidRDefault="005A3CDF">
      <w:pPr>
        <w:spacing w:after="0" w:line="240" w:lineRule="atLeast"/>
        <w:rPr>
          <w:rFonts w:ascii="Times New Roman" w:hAnsi="Times New Roman" w:cs="Times New Roman"/>
          <w:b/>
          <w:bCs/>
          <w:szCs w:val="22"/>
        </w:rPr>
      </w:pPr>
      <w:r w:rsidRPr="00A811B3">
        <w:rPr>
          <w:rFonts w:ascii="Times New Roman" w:hAnsi="Times New Roman" w:cs="Times New Roman"/>
          <w:b/>
          <w:bCs/>
          <w:szCs w:val="22"/>
        </w:rPr>
        <w:br w:type="page"/>
      </w:r>
    </w:p>
    <w:p w:rsidR="00DE4702" w:rsidRPr="00A811B3" w:rsidRDefault="00DE4702" w:rsidP="00B1769B">
      <w:pPr>
        <w:numPr>
          <w:ilvl w:val="0"/>
          <w:numId w:val="7"/>
        </w:numPr>
        <w:tabs>
          <w:tab w:val="left" w:pos="567"/>
        </w:tabs>
        <w:spacing w:after="0" w:line="240" w:lineRule="atLeast"/>
        <w:ind w:left="540" w:right="14"/>
        <w:rPr>
          <w:rFonts w:ascii="Times New Roman" w:hAnsi="Times New Roman" w:cs="Times New Roman"/>
          <w:b/>
          <w:bCs/>
          <w:szCs w:val="22"/>
        </w:rPr>
      </w:pPr>
      <w:r w:rsidRPr="00A811B3">
        <w:rPr>
          <w:rFonts w:ascii="Times New Roman" w:hAnsi="Times New Roman" w:cs="Times New Roman"/>
          <w:b/>
          <w:bCs/>
          <w:szCs w:val="22"/>
        </w:rPr>
        <w:lastRenderedPageBreak/>
        <w:t>Trade accounts payable</w:t>
      </w:r>
      <w:r w:rsidR="007E6D16" w:rsidRPr="00A811B3">
        <w:rPr>
          <w:rFonts w:ascii="Times New Roman" w:hAnsi="Times New Roman" w:cs="Times New Roman"/>
          <w:b/>
          <w:bCs/>
          <w:szCs w:val="22"/>
        </w:rPr>
        <w:t>s</w:t>
      </w:r>
    </w:p>
    <w:tbl>
      <w:tblPr>
        <w:tblW w:w="9701" w:type="dxa"/>
        <w:tblInd w:w="18" w:type="dxa"/>
        <w:tblLayout w:type="fixed"/>
        <w:tblLook w:val="01E0"/>
      </w:tblPr>
      <w:tblGrid>
        <w:gridCol w:w="4059"/>
        <w:gridCol w:w="1162"/>
        <w:gridCol w:w="270"/>
        <w:gridCol w:w="1255"/>
        <w:gridCol w:w="270"/>
        <w:gridCol w:w="1173"/>
        <w:gridCol w:w="270"/>
        <w:gridCol w:w="1242"/>
      </w:tblGrid>
      <w:tr w:rsidR="008B4A0B" w:rsidRPr="00A811B3" w:rsidTr="00F44E9A">
        <w:tc>
          <w:tcPr>
            <w:tcW w:w="4059" w:type="dxa"/>
          </w:tcPr>
          <w:p w:rsidR="008B4A0B" w:rsidRPr="00A811B3" w:rsidRDefault="008B4A0B" w:rsidP="00B1769B">
            <w:pPr>
              <w:spacing w:after="0" w:line="240" w:lineRule="atLeast"/>
              <w:ind w:left="522" w:right="-45"/>
              <w:rPr>
                <w:rFonts w:ascii="Times New Roman" w:hAnsi="Times New Roman" w:cs="Times New Roman"/>
                <w:szCs w:val="22"/>
              </w:rPr>
            </w:pPr>
          </w:p>
        </w:tc>
        <w:tc>
          <w:tcPr>
            <w:tcW w:w="2687" w:type="dxa"/>
            <w:gridSpan w:val="3"/>
          </w:tcPr>
          <w:p w:rsidR="008B4A0B" w:rsidRPr="00A811B3" w:rsidRDefault="008B4A0B" w:rsidP="00B1769B">
            <w:pPr>
              <w:spacing w:after="0" w:line="240" w:lineRule="atLeast"/>
              <w:ind w:right="-162"/>
              <w:jc w:val="center"/>
              <w:rPr>
                <w:rFonts w:ascii="Times New Roman" w:hAnsi="Times New Roman" w:cs="Times New Roman"/>
                <w:b/>
                <w:bCs/>
                <w:szCs w:val="22"/>
                <w:cs/>
              </w:rPr>
            </w:pPr>
            <w:r w:rsidRPr="00A811B3">
              <w:rPr>
                <w:rFonts w:ascii="Times New Roman" w:hAnsi="Times New Roman" w:cs="Times New Roman"/>
                <w:b/>
                <w:bCs/>
                <w:szCs w:val="22"/>
              </w:rPr>
              <w:t>Consolidated</w:t>
            </w:r>
            <w:r w:rsidRPr="00A811B3">
              <w:rPr>
                <w:rFonts w:ascii="Times New Roman" w:hAnsi="Times New Roman" w:cs="Times New Roman"/>
                <w:b/>
                <w:bCs/>
                <w:szCs w:val="22"/>
              </w:rPr>
              <w:br/>
              <w:t>financial statements</w:t>
            </w:r>
          </w:p>
        </w:tc>
        <w:tc>
          <w:tcPr>
            <w:tcW w:w="270" w:type="dxa"/>
          </w:tcPr>
          <w:p w:rsidR="008B4A0B" w:rsidRPr="00A811B3" w:rsidRDefault="008B4A0B" w:rsidP="00B1769B">
            <w:pPr>
              <w:spacing w:after="0" w:line="240" w:lineRule="atLeast"/>
              <w:ind w:left="-54" w:right="-45"/>
              <w:jc w:val="center"/>
              <w:rPr>
                <w:rFonts w:ascii="Times New Roman" w:hAnsi="Times New Roman" w:cs="Times New Roman"/>
                <w:b/>
                <w:bCs/>
                <w:szCs w:val="22"/>
              </w:rPr>
            </w:pPr>
          </w:p>
        </w:tc>
        <w:tc>
          <w:tcPr>
            <w:tcW w:w="2685" w:type="dxa"/>
            <w:gridSpan w:val="3"/>
          </w:tcPr>
          <w:p w:rsidR="008B4A0B" w:rsidRPr="00A811B3" w:rsidRDefault="008B4A0B" w:rsidP="00B1769B">
            <w:pPr>
              <w:spacing w:after="0" w:line="240" w:lineRule="atLeast"/>
              <w:ind w:right="-242"/>
              <w:jc w:val="center"/>
              <w:rPr>
                <w:rFonts w:ascii="Times New Roman" w:hAnsi="Times New Roman" w:cs="Times New Roman"/>
                <w:b/>
                <w:bCs/>
                <w:szCs w:val="22"/>
              </w:rPr>
            </w:pPr>
            <w:r w:rsidRPr="00A811B3">
              <w:rPr>
                <w:rFonts w:ascii="Times New Roman" w:hAnsi="Times New Roman" w:cs="Times New Roman"/>
                <w:b/>
                <w:bCs/>
                <w:szCs w:val="22"/>
              </w:rPr>
              <w:t>Separate</w:t>
            </w:r>
            <w:r w:rsidRPr="00A811B3">
              <w:rPr>
                <w:rFonts w:ascii="Times New Roman" w:hAnsi="Times New Roman" w:cs="Times New Roman"/>
                <w:b/>
                <w:bCs/>
                <w:szCs w:val="22"/>
              </w:rPr>
              <w:br/>
              <w:t>financial statements</w:t>
            </w:r>
          </w:p>
        </w:tc>
      </w:tr>
      <w:tr w:rsidR="008B4A0B" w:rsidRPr="00A811B3" w:rsidTr="00F44E9A">
        <w:trPr>
          <w:trHeight w:val="108"/>
        </w:trPr>
        <w:tc>
          <w:tcPr>
            <w:tcW w:w="4059" w:type="dxa"/>
          </w:tcPr>
          <w:p w:rsidR="008B4A0B" w:rsidRPr="00A811B3" w:rsidRDefault="008B4A0B" w:rsidP="00B1769B">
            <w:pPr>
              <w:spacing w:after="0" w:line="240" w:lineRule="atLeast"/>
              <w:ind w:left="522" w:right="-45"/>
              <w:rPr>
                <w:rFonts w:ascii="Times New Roman" w:hAnsi="Times New Roman" w:cs="Times New Roman"/>
                <w:szCs w:val="22"/>
              </w:rPr>
            </w:pPr>
          </w:p>
        </w:tc>
        <w:tc>
          <w:tcPr>
            <w:tcW w:w="1162" w:type="dxa"/>
            <w:vAlign w:val="bottom"/>
          </w:tcPr>
          <w:p w:rsidR="008B4A0B" w:rsidRPr="00A811B3" w:rsidRDefault="005A3CDF" w:rsidP="005A3CDF">
            <w:pPr>
              <w:spacing w:after="0" w:line="240" w:lineRule="atLeast"/>
              <w:ind w:left="18" w:right="-234"/>
              <w:jc w:val="center"/>
              <w:rPr>
                <w:rFonts w:ascii="Times New Roman" w:hAnsi="Times New Roman" w:cs="Times New Roman"/>
                <w:szCs w:val="22"/>
              </w:rPr>
            </w:pPr>
            <w:r w:rsidRPr="00A811B3">
              <w:rPr>
                <w:rFonts w:ascii="Times New Roman" w:hAnsi="Times New Roman" w:cs="Times New Roman"/>
                <w:szCs w:val="22"/>
              </w:rPr>
              <w:t>30 June</w:t>
            </w:r>
            <w:r w:rsidRPr="00A811B3">
              <w:rPr>
                <w:rFonts w:ascii="Times New Roman" w:hAnsi="Times New Roman" w:cs="Times New Roman"/>
                <w:szCs w:val="22"/>
              </w:rPr>
              <w:br/>
              <w:t>2023</w:t>
            </w:r>
          </w:p>
        </w:tc>
        <w:tc>
          <w:tcPr>
            <w:tcW w:w="270" w:type="dxa"/>
            <w:vAlign w:val="center"/>
          </w:tcPr>
          <w:p w:rsidR="008B4A0B" w:rsidRPr="00A811B3" w:rsidRDefault="008B4A0B" w:rsidP="00B1769B">
            <w:pPr>
              <w:spacing w:after="0" w:line="240" w:lineRule="atLeast"/>
              <w:ind w:left="522" w:right="-45"/>
              <w:rPr>
                <w:rFonts w:ascii="Times New Roman" w:hAnsi="Times New Roman" w:cs="Times New Roman"/>
                <w:szCs w:val="22"/>
              </w:rPr>
            </w:pPr>
          </w:p>
        </w:tc>
        <w:tc>
          <w:tcPr>
            <w:tcW w:w="1255" w:type="dxa"/>
            <w:vAlign w:val="bottom"/>
          </w:tcPr>
          <w:p w:rsidR="008B4A0B" w:rsidRPr="00A811B3" w:rsidRDefault="008B4A0B" w:rsidP="00B1769B">
            <w:pPr>
              <w:tabs>
                <w:tab w:val="left" w:pos="634"/>
              </w:tabs>
              <w:spacing w:after="0" w:line="240" w:lineRule="atLeast"/>
              <w:ind w:left="-252" w:right="-304"/>
              <w:jc w:val="center"/>
              <w:rPr>
                <w:rFonts w:ascii="Times New Roman" w:hAnsi="Times New Roman" w:cs="Times New Roman"/>
                <w:szCs w:val="22"/>
              </w:rPr>
            </w:pPr>
            <w:r w:rsidRPr="00A811B3">
              <w:rPr>
                <w:rFonts w:ascii="Times New Roman" w:hAnsi="Times New Roman" w:cs="Times New Roman"/>
                <w:szCs w:val="22"/>
                <w:cs/>
              </w:rPr>
              <w:t>31</w:t>
            </w:r>
            <w:r w:rsidRPr="00A811B3">
              <w:rPr>
                <w:rFonts w:ascii="Times New Roman" w:hAnsi="Times New Roman" w:cs="Times New Roman"/>
                <w:szCs w:val="22"/>
              </w:rPr>
              <w:t xml:space="preserve"> December</w:t>
            </w:r>
            <w:r w:rsidRPr="00A811B3">
              <w:rPr>
                <w:rFonts w:ascii="Times New Roman" w:hAnsi="Times New Roman" w:cs="Times New Roman"/>
                <w:szCs w:val="22"/>
                <w:cs/>
              </w:rPr>
              <w:br/>
            </w:r>
            <w:r w:rsidR="00FC3DB0" w:rsidRPr="00A811B3">
              <w:rPr>
                <w:rFonts w:ascii="Times New Roman" w:hAnsi="Times New Roman" w:cs="Times New Roman"/>
                <w:szCs w:val="22"/>
              </w:rPr>
              <w:t>20</w:t>
            </w:r>
            <w:r w:rsidR="007E2CFC" w:rsidRPr="00A811B3">
              <w:rPr>
                <w:rFonts w:ascii="Times New Roman" w:hAnsi="Times New Roman" w:cs="Times New Roman"/>
                <w:szCs w:val="22"/>
              </w:rPr>
              <w:t>2</w:t>
            </w:r>
            <w:r w:rsidR="00401AD1" w:rsidRPr="00A811B3">
              <w:rPr>
                <w:rFonts w:ascii="Times New Roman" w:hAnsi="Times New Roman" w:cs="Times New Roman"/>
                <w:szCs w:val="22"/>
              </w:rPr>
              <w:t>2</w:t>
            </w:r>
          </w:p>
        </w:tc>
        <w:tc>
          <w:tcPr>
            <w:tcW w:w="270" w:type="dxa"/>
            <w:vAlign w:val="bottom"/>
          </w:tcPr>
          <w:p w:rsidR="008B4A0B" w:rsidRPr="00A811B3" w:rsidRDefault="008B4A0B" w:rsidP="00B1769B">
            <w:pPr>
              <w:spacing w:after="0" w:line="240" w:lineRule="atLeast"/>
              <w:ind w:left="522" w:right="-45"/>
              <w:rPr>
                <w:rFonts w:ascii="Times New Roman" w:hAnsi="Times New Roman" w:cs="Times New Roman"/>
                <w:szCs w:val="22"/>
              </w:rPr>
            </w:pPr>
          </w:p>
        </w:tc>
        <w:tc>
          <w:tcPr>
            <w:tcW w:w="1173" w:type="dxa"/>
            <w:vAlign w:val="bottom"/>
          </w:tcPr>
          <w:p w:rsidR="008B4A0B" w:rsidRPr="00A811B3" w:rsidRDefault="005A3CDF" w:rsidP="00B1769B">
            <w:pPr>
              <w:spacing w:after="0" w:line="240" w:lineRule="atLeast"/>
              <w:ind w:left="90" w:right="-45"/>
              <w:jc w:val="center"/>
              <w:rPr>
                <w:rFonts w:ascii="Times New Roman" w:hAnsi="Times New Roman" w:cs="Times New Roman"/>
                <w:szCs w:val="22"/>
              </w:rPr>
            </w:pPr>
            <w:r w:rsidRPr="00A811B3">
              <w:rPr>
                <w:rFonts w:ascii="Times New Roman" w:hAnsi="Times New Roman" w:cs="Times New Roman"/>
                <w:szCs w:val="22"/>
              </w:rPr>
              <w:t>30 June</w:t>
            </w:r>
            <w:r w:rsidRPr="00A811B3">
              <w:rPr>
                <w:rFonts w:ascii="Times New Roman" w:hAnsi="Times New Roman" w:cs="Times New Roman"/>
                <w:szCs w:val="22"/>
              </w:rPr>
              <w:br/>
              <w:t>2023</w:t>
            </w:r>
          </w:p>
        </w:tc>
        <w:tc>
          <w:tcPr>
            <w:tcW w:w="270" w:type="dxa"/>
            <w:vAlign w:val="bottom"/>
          </w:tcPr>
          <w:p w:rsidR="008B4A0B" w:rsidRPr="00A811B3" w:rsidRDefault="008B4A0B" w:rsidP="00B1769B">
            <w:pPr>
              <w:spacing w:after="0" w:line="240" w:lineRule="atLeast"/>
              <w:ind w:left="522" w:right="-45"/>
              <w:rPr>
                <w:rFonts w:ascii="Times New Roman" w:hAnsi="Times New Roman" w:cs="Times New Roman"/>
                <w:szCs w:val="22"/>
              </w:rPr>
            </w:pPr>
          </w:p>
        </w:tc>
        <w:tc>
          <w:tcPr>
            <w:tcW w:w="1242" w:type="dxa"/>
            <w:vAlign w:val="bottom"/>
          </w:tcPr>
          <w:p w:rsidR="008B4A0B" w:rsidRPr="00A811B3" w:rsidRDefault="008B4A0B" w:rsidP="00B1769B">
            <w:pPr>
              <w:spacing w:after="0" w:line="240" w:lineRule="atLeast"/>
              <w:ind w:left="-241" w:right="-203"/>
              <w:jc w:val="center"/>
              <w:rPr>
                <w:rFonts w:ascii="Times New Roman" w:hAnsi="Times New Roman" w:cs="Times New Roman"/>
                <w:szCs w:val="22"/>
              </w:rPr>
            </w:pPr>
            <w:r w:rsidRPr="00A811B3">
              <w:rPr>
                <w:rFonts w:ascii="Times New Roman" w:hAnsi="Times New Roman" w:cs="Times New Roman"/>
                <w:szCs w:val="22"/>
                <w:cs/>
              </w:rPr>
              <w:t>31</w:t>
            </w:r>
            <w:r w:rsidRPr="00A811B3">
              <w:rPr>
                <w:rFonts w:ascii="Times New Roman" w:hAnsi="Times New Roman" w:cs="Times New Roman"/>
                <w:szCs w:val="22"/>
              </w:rPr>
              <w:t xml:space="preserve"> December</w:t>
            </w:r>
            <w:r w:rsidRPr="00A811B3">
              <w:rPr>
                <w:rFonts w:ascii="Times New Roman" w:hAnsi="Times New Roman" w:cs="Times New Roman"/>
                <w:szCs w:val="22"/>
                <w:cs/>
              </w:rPr>
              <w:br/>
            </w:r>
            <w:r w:rsidR="00FC3DB0" w:rsidRPr="00A811B3">
              <w:rPr>
                <w:rFonts w:ascii="Times New Roman" w:hAnsi="Times New Roman" w:cs="Times New Roman"/>
                <w:szCs w:val="22"/>
              </w:rPr>
              <w:t>20</w:t>
            </w:r>
            <w:r w:rsidR="007E2CFC" w:rsidRPr="00A811B3">
              <w:rPr>
                <w:rFonts w:ascii="Times New Roman" w:hAnsi="Times New Roman" w:cs="Times New Roman"/>
                <w:szCs w:val="22"/>
              </w:rPr>
              <w:t>2</w:t>
            </w:r>
            <w:r w:rsidR="00401AD1" w:rsidRPr="00A811B3">
              <w:rPr>
                <w:rFonts w:ascii="Times New Roman" w:hAnsi="Times New Roman" w:cs="Times New Roman"/>
                <w:szCs w:val="22"/>
              </w:rPr>
              <w:t>2</w:t>
            </w:r>
          </w:p>
        </w:tc>
      </w:tr>
      <w:tr w:rsidR="008B4A0B" w:rsidRPr="00A811B3" w:rsidTr="00F44E9A">
        <w:trPr>
          <w:trHeight w:val="363"/>
        </w:trPr>
        <w:tc>
          <w:tcPr>
            <w:tcW w:w="4059" w:type="dxa"/>
          </w:tcPr>
          <w:p w:rsidR="008B4A0B" w:rsidRPr="00A811B3" w:rsidRDefault="008B4A0B" w:rsidP="00B1769B">
            <w:pPr>
              <w:tabs>
                <w:tab w:val="left" w:pos="405"/>
              </w:tabs>
              <w:spacing w:after="0" w:line="240" w:lineRule="atLeast"/>
              <w:ind w:left="522" w:right="43" w:hanging="117"/>
              <w:jc w:val="center"/>
              <w:rPr>
                <w:rFonts w:ascii="Times New Roman" w:hAnsi="Times New Roman" w:cs="Times New Roman"/>
                <w:i/>
                <w:iCs/>
                <w:szCs w:val="22"/>
                <w:cs/>
              </w:rPr>
            </w:pPr>
          </w:p>
        </w:tc>
        <w:tc>
          <w:tcPr>
            <w:tcW w:w="5642" w:type="dxa"/>
            <w:gridSpan w:val="7"/>
          </w:tcPr>
          <w:p w:rsidR="008B4A0B" w:rsidRPr="00A811B3" w:rsidRDefault="008B4A0B" w:rsidP="00B1769B">
            <w:pPr>
              <w:tabs>
                <w:tab w:val="left" w:pos="405"/>
              </w:tabs>
              <w:spacing w:after="0" w:line="240" w:lineRule="atLeast"/>
              <w:ind w:left="-141" w:right="43" w:hanging="117"/>
              <w:jc w:val="center"/>
              <w:rPr>
                <w:rFonts w:ascii="Times New Roman" w:hAnsi="Times New Roman" w:cs="Times New Roman"/>
                <w:i/>
                <w:iCs/>
                <w:szCs w:val="22"/>
                <w:cs/>
              </w:rPr>
            </w:pPr>
            <w:r w:rsidRPr="00A811B3">
              <w:rPr>
                <w:rFonts w:ascii="Times New Roman" w:hAnsi="Times New Roman" w:cs="Times New Roman"/>
                <w:i/>
                <w:iCs/>
                <w:szCs w:val="22"/>
              </w:rPr>
              <w:t>(in thousand Baht)</w:t>
            </w:r>
          </w:p>
        </w:tc>
      </w:tr>
      <w:tr w:rsidR="008B4A0B" w:rsidRPr="00A811B3" w:rsidTr="00F44E9A">
        <w:tc>
          <w:tcPr>
            <w:tcW w:w="4059" w:type="dxa"/>
            <w:vAlign w:val="bottom"/>
          </w:tcPr>
          <w:p w:rsidR="008B4A0B" w:rsidRPr="00A811B3" w:rsidRDefault="008B4A0B" w:rsidP="00B1769B">
            <w:pPr>
              <w:spacing w:after="0" w:line="240" w:lineRule="atLeast"/>
              <w:ind w:left="556" w:right="43" w:hanging="34"/>
              <w:rPr>
                <w:rFonts w:ascii="Times New Roman" w:hAnsi="Times New Roman" w:cs="Times New Roman"/>
                <w:szCs w:val="22"/>
                <w:cs/>
              </w:rPr>
            </w:pPr>
            <w:r w:rsidRPr="00A811B3">
              <w:rPr>
                <w:rFonts w:ascii="Times New Roman" w:hAnsi="Times New Roman" w:cs="Times New Roman"/>
                <w:szCs w:val="22"/>
              </w:rPr>
              <w:t>Other parties</w:t>
            </w:r>
          </w:p>
        </w:tc>
        <w:tc>
          <w:tcPr>
            <w:tcW w:w="1162" w:type="dxa"/>
          </w:tcPr>
          <w:p w:rsidR="008B4A0B" w:rsidRPr="00A811B3" w:rsidRDefault="008B4A0B" w:rsidP="00B1769B">
            <w:pPr>
              <w:tabs>
                <w:tab w:val="decimal" w:pos="972"/>
              </w:tabs>
              <w:spacing w:after="0" w:line="240" w:lineRule="atLeast"/>
              <w:ind w:left="347" w:right="43"/>
              <w:rPr>
                <w:rFonts w:ascii="Times New Roman" w:hAnsi="Times New Roman" w:cs="Times New Roman"/>
                <w:szCs w:val="22"/>
              </w:rPr>
            </w:pPr>
          </w:p>
        </w:tc>
        <w:tc>
          <w:tcPr>
            <w:tcW w:w="270" w:type="dxa"/>
          </w:tcPr>
          <w:p w:rsidR="008B4A0B" w:rsidRPr="00A811B3" w:rsidRDefault="008B4A0B" w:rsidP="00B1769B">
            <w:pPr>
              <w:tabs>
                <w:tab w:val="decimal" w:pos="972"/>
              </w:tabs>
              <w:spacing w:after="0" w:line="240" w:lineRule="atLeast"/>
              <w:ind w:left="347" w:right="43"/>
              <w:rPr>
                <w:rFonts w:ascii="Times New Roman" w:hAnsi="Times New Roman" w:cs="Times New Roman"/>
                <w:szCs w:val="22"/>
              </w:rPr>
            </w:pPr>
          </w:p>
        </w:tc>
        <w:tc>
          <w:tcPr>
            <w:tcW w:w="1255" w:type="dxa"/>
          </w:tcPr>
          <w:p w:rsidR="008B4A0B" w:rsidRPr="00A811B3" w:rsidRDefault="008B4A0B" w:rsidP="00B1769B">
            <w:pPr>
              <w:tabs>
                <w:tab w:val="decimal" w:pos="972"/>
              </w:tabs>
              <w:spacing w:after="0" w:line="240" w:lineRule="atLeast"/>
              <w:ind w:left="347" w:right="43"/>
              <w:rPr>
                <w:rFonts w:ascii="Times New Roman" w:hAnsi="Times New Roman" w:cs="Times New Roman"/>
                <w:szCs w:val="22"/>
              </w:rPr>
            </w:pPr>
          </w:p>
        </w:tc>
        <w:tc>
          <w:tcPr>
            <w:tcW w:w="270" w:type="dxa"/>
          </w:tcPr>
          <w:p w:rsidR="008B4A0B" w:rsidRPr="00A811B3" w:rsidRDefault="008B4A0B" w:rsidP="00B1769B">
            <w:pPr>
              <w:tabs>
                <w:tab w:val="decimal" w:pos="972"/>
              </w:tabs>
              <w:spacing w:after="0" w:line="240" w:lineRule="atLeast"/>
              <w:ind w:left="347" w:right="43"/>
              <w:rPr>
                <w:rFonts w:ascii="Times New Roman" w:hAnsi="Times New Roman" w:cs="Times New Roman"/>
                <w:szCs w:val="22"/>
              </w:rPr>
            </w:pPr>
          </w:p>
        </w:tc>
        <w:tc>
          <w:tcPr>
            <w:tcW w:w="1173" w:type="dxa"/>
          </w:tcPr>
          <w:p w:rsidR="008B4A0B" w:rsidRPr="00A811B3" w:rsidRDefault="008B4A0B" w:rsidP="00B1769B">
            <w:pPr>
              <w:tabs>
                <w:tab w:val="decimal" w:pos="972"/>
              </w:tabs>
              <w:spacing w:after="0" w:line="240" w:lineRule="atLeast"/>
              <w:ind w:left="347" w:right="43"/>
              <w:rPr>
                <w:rFonts w:ascii="Times New Roman" w:hAnsi="Times New Roman" w:cs="Times New Roman"/>
                <w:szCs w:val="22"/>
              </w:rPr>
            </w:pPr>
          </w:p>
        </w:tc>
        <w:tc>
          <w:tcPr>
            <w:tcW w:w="270" w:type="dxa"/>
          </w:tcPr>
          <w:p w:rsidR="008B4A0B" w:rsidRPr="00A811B3" w:rsidRDefault="008B4A0B" w:rsidP="00B1769B">
            <w:pPr>
              <w:tabs>
                <w:tab w:val="decimal" w:pos="972"/>
              </w:tabs>
              <w:spacing w:after="0" w:line="240" w:lineRule="atLeast"/>
              <w:ind w:left="347" w:right="43"/>
              <w:rPr>
                <w:rFonts w:ascii="Times New Roman" w:hAnsi="Times New Roman" w:cs="Times New Roman"/>
                <w:szCs w:val="22"/>
              </w:rPr>
            </w:pPr>
          </w:p>
        </w:tc>
        <w:tc>
          <w:tcPr>
            <w:tcW w:w="1242" w:type="dxa"/>
          </w:tcPr>
          <w:p w:rsidR="008B4A0B" w:rsidRPr="00A811B3" w:rsidRDefault="008B4A0B" w:rsidP="00B1769B">
            <w:pPr>
              <w:tabs>
                <w:tab w:val="decimal" w:pos="972"/>
              </w:tabs>
              <w:spacing w:after="0" w:line="240" w:lineRule="atLeast"/>
              <w:ind w:left="347" w:right="43"/>
              <w:rPr>
                <w:rFonts w:ascii="Times New Roman" w:hAnsi="Times New Roman" w:cs="Times New Roman"/>
                <w:szCs w:val="22"/>
              </w:rPr>
            </w:pPr>
          </w:p>
        </w:tc>
      </w:tr>
      <w:tr w:rsidR="00331115" w:rsidRPr="00A811B3" w:rsidTr="00F44E9A">
        <w:trPr>
          <w:trHeight w:val="203"/>
        </w:trPr>
        <w:tc>
          <w:tcPr>
            <w:tcW w:w="4059" w:type="dxa"/>
            <w:vAlign w:val="bottom"/>
          </w:tcPr>
          <w:p w:rsidR="00331115" w:rsidRPr="00A811B3" w:rsidRDefault="00331115" w:rsidP="00B1769B">
            <w:pPr>
              <w:numPr>
                <w:ilvl w:val="0"/>
                <w:numId w:val="8"/>
              </w:numPr>
              <w:tabs>
                <w:tab w:val="left" w:pos="405"/>
                <w:tab w:val="left" w:pos="912"/>
              </w:tabs>
              <w:spacing w:after="0" w:line="240" w:lineRule="atLeast"/>
              <w:ind w:left="766" w:right="43" w:hanging="238"/>
              <w:rPr>
                <w:rFonts w:ascii="Times New Roman" w:hAnsi="Times New Roman" w:cs="Times New Roman"/>
                <w:szCs w:val="22"/>
              </w:rPr>
            </w:pPr>
            <w:r w:rsidRPr="00A811B3">
              <w:rPr>
                <w:rFonts w:ascii="Times New Roman" w:hAnsi="Times New Roman" w:cs="Times New Roman"/>
                <w:szCs w:val="22"/>
              </w:rPr>
              <w:t>Payable-</w:t>
            </w:r>
            <w:proofErr w:type="spellStart"/>
            <w:r w:rsidRPr="00A811B3">
              <w:rPr>
                <w:rFonts w:ascii="Times New Roman" w:hAnsi="Times New Roman" w:cs="Times New Roman"/>
                <w:szCs w:val="22"/>
              </w:rPr>
              <w:t>Suvarnabhumi</w:t>
            </w:r>
            <w:proofErr w:type="spellEnd"/>
            <w:r w:rsidRPr="00A811B3">
              <w:rPr>
                <w:rFonts w:ascii="Times New Roman" w:hAnsi="Times New Roman" w:cs="Times New Roman"/>
                <w:szCs w:val="22"/>
              </w:rPr>
              <w:t xml:space="preserve"> </w:t>
            </w:r>
            <w:r w:rsidRPr="00A811B3">
              <w:rPr>
                <w:rFonts w:ascii="Times New Roman" w:hAnsi="Times New Roman" w:cs="Times New Roman"/>
                <w:szCs w:val="22"/>
              </w:rPr>
              <w:tab/>
              <w:t>Environment Care Co., Ltd.</w:t>
            </w:r>
          </w:p>
        </w:tc>
        <w:tc>
          <w:tcPr>
            <w:tcW w:w="1162" w:type="dxa"/>
          </w:tcPr>
          <w:p w:rsidR="00331115" w:rsidRPr="00A811B3" w:rsidRDefault="00331115" w:rsidP="00331115">
            <w:pPr>
              <w:tabs>
                <w:tab w:val="decimal" w:pos="826"/>
              </w:tabs>
              <w:spacing w:after="0" w:line="240" w:lineRule="atLeast"/>
              <w:ind w:left="-108" w:right="-108"/>
              <w:rPr>
                <w:rFonts w:ascii="Times New Roman" w:hAnsi="Times New Roman" w:cs="Times New Roman"/>
                <w:szCs w:val="22"/>
              </w:rPr>
            </w:pPr>
            <w:r w:rsidRPr="00A811B3">
              <w:rPr>
                <w:rFonts w:ascii="Times New Roman" w:hAnsi="Times New Roman" w:cs="Times New Roman"/>
                <w:szCs w:val="22"/>
              </w:rPr>
              <w:t>56,473</w:t>
            </w:r>
          </w:p>
        </w:tc>
        <w:tc>
          <w:tcPr>
            <w:tcW w:w="270" w:type="dxa"/>
          </w:tcPr>
          <w:p w:rsidR="00331115" w:rsidRPr="00A811B3" w:rsidRDefault="00331115" w:rsidP="00331115">
            <w:pPr>
              <w:tabs>
                <w:tab w:val="left" w:pos="540"/>
                <w:tab w:val="left" w:pos="1080"/>
              </w:tabs>
              <w:spacing w:after="0" w:line="240" w:lineRule="atLeast"/>
              <w:ind w:left="539" w:right="32"/>
              <w:rPr>
                <w:rFonts w:ascii="Times New Roman" w:hAnsi="Times New Roman" w:cs="Times New Roman"/>
                <w:szCs w:val="22"/>
              </w:rPr>
            </w:pPr>
          </w:p>
        </w:tc>
        <w:tc>
          <w:tcPr>
            <w:tcW w:w="1255" w:type="dxa"/>
          </w:tcPr>
          <w:p w:rsidR="00331115" w:rsidRPr="00A811B3" w:rsidRDefault="00331115" w:rsidP="00331115">
            <w:pPr>
              <w:pStyle w:val="acctfourfigures"/>
              <w:tabs>
                <w:tab w:val="clear" w:pos="765"/>
                <w:tab w:val="decimal" w:pos="804"/>
              </w:tabs>
              <w:spacing w:line="240" w:lineRule="atLeast"/>
              <w:rPr>
                <w:szCs w:val="22"/>
                <w:lang w:val="en-US" w:bidi="th-TH"/>
              </w:rPr>
            </w:pPr>
            <w:r w:rsidRPr="00A811B3">
              <w:rPr>
                <w:szCs w:val="22"/>
                <w:lang w:val="en-US" w:bidi="th-TH"/>
              </w:rPr>
              <w:t>56,473</w:t>
            </w:r>
          </w:p>
        </w:tc>
        <w:tc>
          <w:tcPr>
            <w:tcW w:w="270" w:type="dxa"/>
          </w:tcPr>
          <w:p w:rsidR="00331115" w:rsidRPr="00A811B3" w:rsidRDefault="00331115" w:rsidP="00331115">
            <w:pPr>
              <w:tabs>
                <w:tab w:val="left" w:pos="540"/>
                <w:tab w:val="left" w:pos="1080"/>
              </w:tabs>
              <w:spacing w:after="0" w:line="240" w:lineRule="atLeast"/>
              <w:ind w:left="539" w:right="32"/>
              <w:rPr>
                <w:rFonts w:ascii="Times New Roman" w:hAnsi="Times New Roman" w:cs="Times New Roman"/>
                <w:szCs w:val="22"/>
              </w:rPr>
            </w:pPr>
          </w:p>
        </w:tc>
        <w:tc>
          <w:tcPr>
            <w:tcW w:w="1173" w:type="dxa"/>
          </w:tcPr>
          <w:p w:rsidR="00331115" w:rsidRPr="00A811B3" w:rsidRDefault="00331115" w:rsidP="00331115">
            <w:pPr>
              <w:tabs>
                <w:tab w:val="decimal" w:pos="826"/>
              </w:tabs>
              <w:spacing w:after="0" w:line="240" w:lineRule="atLeast"/>
              <w:ind w:left="-108" w:right="-108"/>
              <w:rPr>
                <w:rFonts w:ascii="Times New Roman" w:hAnsi="Times New Roman" w:cs="Times New Roman"/>
                <w:szCs w:val="22"/>
              </w:rPr>
            </w:pPr>
            <w:r w:rsidRPr="00A811B3">
              <w:rPr>
                <w:rFonts w:ascii="Times New Roman" w:hAnsi="Times New Roman" w:cs="Times New Roman"/>
                <w:szCs w:val="22"/>
              </w:rPr>
              <w:t>56,473</w:t>
            </w:r>
          </w:p>
        </w:tc>
        <w:tc>
          <w:tcPr>
            <w:tcW w:w="270" w:type="dxa"/>
          </w:tcPr>
          <w:p w:rsidR="00331115" w:rsidRPr="00A811B3" w:rsidRDefault="00331115" w:rsidP="00331115">
            <w:pPr>
              <w:tabs>
                <w:tab w:val="left" w:pos="540"/>
                <w:tab w:val="left" w:pos="1080"/>
              </w:tabs>
              <w:spacing w:after="0" w:line="240" w:lineRule="atLeast"/>
              <w:ind w:left="539" w:right="32"/>
              <w:rPr>
                <w:rFonts w:ascii="Times New Roman" w:hAnsi="Times New Roman" w:cs="Times New Roman"/>
                <w:szCs w:val="22"/>
              </w:rPr>
            </w:pPr>
          </w:p>
        </w:tc>
        <w:tc>
          <w:tcPr>
            <w:tcW w:w="1242" w:type="dxa"/>
          </w:tcPr>
          <w:p w:rsidR="00331115" w:rsidRPr="00A811B3" w:rsidRDefault="00331115" w:rsidP="00331115">
            <w:pPr>
              <w:pStyle w:val="acctfourfigures"/>
              <w:tabs>
                <w:tab w:val="clear" w:pos="765"/>
                <w:tab w:val="decimal" w:pos="879"/>
              </w:tabs>
              <w:spacing w:line="240" w:lineRule="atLeast"/>
              <w:rPr>
                <w:szCs w:val="22"/>
                <w:lang w:val="en-US" w:bidi="th-TH"/>
              </w:rPr>
            </w:pPr>
            <w:r w:rsidRPr="00A811B3">
              <w:rPr>
                <w:szCs w:val="22"/>
                <w:lang w:val="en-US" w:bidi="th-TH"/>
              </w:rPr>
              <w:t>56,473</w:t>
            </w:r>
          </w:p>
        </w:tc>
      </w:tr>
      <w:tr w:rsidR="00331115" w:rsidRPr="00A811B3" w:rsidTr="00F44E9A">
        <w:trPr>
          <w:trHeight w:val="74"/>
        </w:trPr>
        <w:tc>
          <w:tcPr>
            <w:tcW w:w="4059" w:type="dxa"/>
            <w:vAlign w:val="bottom"/>
          </w:tcPr>
          <w:p w:rsidR="00331115" w:rsidRPr="00A811B3" w:rsidRDefault="00331115" w:rsidP="00B1769B">
            <w:pPr>
              <w:numPr>
                <w:ilvl w:val="0"/>
                <w:numId w:val="8"/>
              </w:numPr>
              <w:tabs>
                <w:tab w:val="left" w:pos="405"/>
              </w:tabs>
              <w:spacing w:after="0" w:line="240" w:lineRule="atLeast"/>
              <w:ind w:left="766" w:right="43" w:hanging="238"/>
              <w:rPr>
                <w:rFonts w:ascii="Times New Roman" w:hAnsi="Times New Roman" w:cs="Times New Roman"/>
                <w:szCs w:val="22"/>
              </w:rPr>
            </w:pPr>
            <w:r w:rsidRPr="00A811B3">
              <w:rPr>
                <w:rFonts w:ascii="Times New Roman" w:hAnsi="Times New Roman" w:cs="Times New Roman"/>
                <w:szCs w:val="22"/>
              </w:rPr>
              <w:t>Other payables</w:t>
            </w:r>
          </w:p>
        </w:tc>
        <w:tc>
          <w:tcPr>
            <w:tcW w:w="1162" w:type="dxa"/>
            <w:tcBorders>
              <w:bottom w:val="single" w:sz="4" w:space="0" w:color="auto"/>
            </w:tcBorders>
          </w:tcPr>
          <w:p w:rsidR="00331115" w:rsidRPr="00A811B3" w:rsidRDefault="00331115" w:rsidP="00331115">
            <w:pPr>
              <w:tabs>
                <w:tab w:val="decimal" w:pos="826"/>
              </w:tabs>
              <w:spacing w:after="0" w:line="240" w:lineRule="atLeast"/>
              <w:ind w:left="-108" w:right="-108"/>
              <w:rPr>
                <w:rFonts w:ascii="Times New Roman" w:hAnsi="Times New Roman" w:cs="Times New Roman"/>
                <w:szCs w:val="22"/>
              </w:rPr>
            </w:pPr>
            <w:r w:rsidRPr="00A811B3">
              <w:rPr>
                <w:rFonts w:ascii="Times New Roman" w:hAnsi="Times New Roman" w:cs="Times New Roman"/>
                <w:szCs w:val="22"/>
              </w:rPr>
              <w:t>9,316</w:t>
            </w:r>
          </w:p>
        </w:tc>
        <w:tc>
          <w:tcPr>
            <w:tcW w:w="270" w:type="dxa"/>
          </w:tcPr>
          <w:p w:rsidR="00331115" w:rsidRPr="00A811B3" w:rsidRDefault="00331115" w:rsidP="00331115">
            <w:pPr>
              <w:tabs>
                <w:tab w:val="left" w:pos="540"/>
                <w:tab w:val="left" w:pos="1080"/>
              </w:tabs>
              <w:spacing w:after="0" w:line="240" w:lineRule="atLeast"/>
              <w:ind w:left="539" w:right="32"/>
              <w:rPr>
                <w:rFonts w:ascii="Times New Roman" w:hAnsi="Times New Roman" w:cs="Times New Roman"/>
                <w:szCs w:val="22"/>
              </w:rPr>
            </w:pPr>
          </w:p>
        </w:tc>
        <w:tc>
          <w:tcPr>
            <w:tcW w:w="1255" w:type="dxa"/>
            <w:tcBorders>
              <w:bottom w:val="single" w:sz="4" w:space="0" w:color="auto"/>
            </w:tcBorders>
          </w:tcPr>
          <w:p w:rsidR="00331115" w:rsidRPr="00A811B3" w:rsidRDefault="00331115" w:rsidP="00331115">
            <w:pPr>
              <w:pStyle w:val="acctfourfigures"/>
              <w:tabs>
                <w:tab w:val="clear" w:pos="765"/>
                <w:tab w:val="decimal" w:pos="804"/>
              </w:tabs>
              <w:spacing w:line="240" w:lineRule="atLeast"/>
              <w:rPr>
                <w:szCs w:val="22"/>
                <w:lang w:val="en-US" w:bidi="th-TH"/>
              </w:rPr>
            </w:pPr>
            <w:r w:rsidRPr="00A811B3">
              <w:rPr>
                <w:szCs w:val="22"/>
                <w:lang w:val="en-US" w:bidi="th-TH"/>
              </w:rPr>
              <w:t>13,589</w:t>
            </w:r>
          </w:p>
        </w:tc>
        <w:tc>
          <w:tcPr>
            <w:tcW w:w="270" w:type="dxa"/>
          </w:tcPr>
          <w:p w:rsidR="00331115" w:rsidRPr="00A811B3" w:rsidRDefault="00331115" w:rsidP="00331115">
            <w:pPr>
              <w:tabs>
                <w:tab w:val="left" w:pos="540"/>
                <w:tab w:val="left" w:pos="1080"/>
              </w:tabs>
              <w:spacing w:after="0" w:line="240" w:lineRule="atLeast"/>
              <w:ind w:left="539" w:right="32"/>
              <w:rPr>
                <w:rFonts w:ascii="Times New Roman" w:hAnsi="Times New Roman" w:cs="Times New Roman"/>
                <w:szCs w:val="22"/>
              </w:rPr>
            </w:pPr>
          </w:p>
        </w:tc>
        <w:tc>
          <w:tcPr>
            <w:tcW w:w="1173" w:type="dxa"/>
            <w:tcBorders>
              <w:bottom w:val="single" w:sz="4" w:space="0" w:color="auto"/>
            </w:tcBorders>
          </w:tcPr>
          <w:p w:rsidR="00331115" w:rsidRPr="00A811B3" w:rsidRDefault="00331115" w:rsidP="00331115">
            <w:pPr>
              <w:tabs>
                <w:tab w:val="decimal" w:pos="826"/>
              </w:tabs>
              <w:spacing w:after="0" w:line="240" w:lineRule="atLeast"/>
              <w:ind w:left="-108" w:right="-108"/>
              <w:rPr>
                <w:rFonts w:ascii="Times New Roman" w:hAnsi="Times New Roman" w:cs="Times New Roman"/>
                <w:szCs w:val="22"/>
              </w:rPr>
            </w:pPr>
            <w:r w:rsidRPr="00A811B3">
              <w:rPr>
                <w:rFonts w:ascii="Times New Roman" w:hAnsi="Times New Roman" w:cs="Times New Roman"/>
                <w:szCs w:val="22"/>
              </w:rPr>
              <w:t>7,769</w:t>
            </w:r>
          </w:p>
        </w:tc>
        <w:tc>
          <w:tcPr>
            <w:tcW w:w="270" w:type="dxa"/>
          </w:tcPr>
          <w:p w:rsidR="00331115" w:rsidRPr="00A811B3" w:rsidRDefault="00331115" w:rsidP="00331115">
            <w:pPr>
              <w:tabs>
                <w:tab w:val="left" w:pos="540"/>
                <w:tab w:val="left" w:pos="1080"/>
              </w:tabs>
              <w:spacing w:after="0" w:line="240" w:lineRule="atLeast"/>
              <w:ind w:left="539" w:right="32"/>
              <w:rPr>
                <w:rFonts w:ascii="Times New Roman" w:hAnsi="Times New Roman" w:cs="Times New Roman"/>
                <w:szCs w:val="22"/>
              </w:rPr>
            </w:pPr>
          </w:p>
        </w:tc>
        <w:tc>
          <w:tcPr>
            <w:tcW w:w="1242" w:type="dxa"/>
            <w:tcBorders>
              <w:bottom w:val="single" w:sz="4" w:space="0" w:color="auto"/>
            </w:tcBorders>
          </w:tcPr>
          <w:p w:rsidR="00331115" w:rsidRPr="00A811B3" w:rsidRDefault="00331115" w:rsidP="00331115">
            <w:pPr>
              <w:pStyle w:val="acctfourfigures"/>
              <w:tabs>
                <w:tab w:val="clear" w:pos="765"/>
                <w:tab w:val="decimal" w:pos="879"/>
              </w:tabs>
              <w:spacing w:line="240" w:lineRule="atLeast"/>
              <w:rPr>
                <w:szCs w:val="22"/>
                <w:lang w:val="en-US" w:bidi="th-TH"/>
              </w:rPr>
            </w:pPr>
            <w:r w:rsidRPr="00A811B3">
              <w:rPr>
                <w:szCs w:val="22"/>
                <w:lang w:val="en-US" w:bidi="th-TH"/>
              </w:rPr>
              <w:t>11,175</w:t>
            </w:r>
          </w:p>
        </w:tc>
      </w:tr>
      <w:tr w:rsidR="00331115" w:rsidRPr="00A811B3" w:rsidTr="00F44E9A">
        <w:tc>
          <w:tcPr>
            <w:tcW w:w="4059" w:type="dxa"/>
            <w:vAlign w:val="bottom"/>
          </w:tcPr>
          <w:p w:rsidR="00331115" w:rsidRPr="00A811B3" w:rsidRDefault="00331115" w:rsidP="00B1769B">
            <w:pPr>
              <w:tabs>
                <w:tab w:val="left" w:pos="405"/>
              </w:tabs>
              <w:spacing w:after="0" w:line="240" w:lineRule="atLeast"/>
              <w:ind w:left="522" w:right="43"/>
              <w:rPr>
                <w:rFonts w:ascii="Times New Roman" w:hAnsi="Times New Roman" w:cs="Times New Roman"/>
                <w:b/>
                <w:bCs/>
                <w:szCs w:val="22"/>
              </w:rPr>
            </w:pPr>
            <w:r w:rsidRPr="00A811B3">
              <w:rPr>
                <w:rFonts w:ascii="Times New Roman" w:hAnsi="Times New Roman" w:cs="Times New Roman"/>
                <w:b/>
                <w:bCs/>
                <w:szCs w:val="22"/>
              </w:rPr>
              <w:t>Total</w:t>
            </w:r>
          </w:p>
        </w:tc>
        <w:tc>
          <w:tcPr>
            <w:tcW w:w="1162" w:type="dxa"/>
            <w:tcBorders>
              <w:top w:val="single" w:sz="4" w:space="0" w:color="auto"/>
              <w:bottom w:val="double" w:sz="4" w:space="0" w:color="auto"/>
            </w:tcBorders>
          </w:tcPr>
          <w:p w:rsidR="00331115" w:rsidRPr="00A811B3" w:rsidRDefault="00331115" w:rsidP="00331115">
            <w:pPr>
              <w:tabs>
                <w:tab w:val="decimal" w:pos="826"/>
              </w:tabs>
              <w:spacing w:after="0" w:line="240" w:lineRule="atLeast"/>
              <w:ind w:left="-108" w:right="-108"/>
              <w:rPr>
                <w:rFonts w:ascii="Times New Roman" w:hAnsi="Times New Roman" w:cs="Times New Roman"/>
                <w:b/>
                <w:bCs/>
                <w:szCs w:val="22"/>
              </w:rPr>
            </w:pPr>
            <w:r w:rsidRPr="00A811B3">
              <w:rPr>
                <w:rFonts w:ascii="Times New Roman" w:hAnsi="Times New Roman" w:cs="Times New Roman"/>
                <w:b/>
                <w:bCs/>
                <w:szCs w:val="22"/>
              </w:rPr>
              <w:t>65,789</w:t>
            </w:r>
          </w:p>
        </w:tc>
        <w:tc>
          <w:tcPr>
            <w:tcW w:w="270" w:type="dxa"/>
          </w:tcPr>
          <w:p w:rsidR="00331115" w:rsidRPr="00A811B3" w:rsidRDefault="00331115" w:rsidP="00331115">
            <w:pPr>
              <w:tabs>
                <w:tab w:val="left" w:pos="540"/>
                <w:tab w:val="left" w:pos="1080"/>
              </w:tabs>
              <w:spacing w:after="0" w:line="240" w:lineRule="atLeast"/>
              <w:ind w:left="539" w:right="32"/>
              <w:rPr>
                <w:rFonts w:ascii="Times New Roman" w:hAnsi="Times New Roman" w:cs="Times New Roman"/>
                <w:b/>
                <w:bCs/>
                <w:szCs w:val="22"/>
              </w:rPr>
            </w:pPr>
          </w:p>
        </w:tc>
        <w:tc>
          <w:tcPr>
            <w:tcW w:w="1255" w:type="dxa"/>
            <w:tcBorders>
              <w:top w:val="single" w:sz="4" w:space="0" w:color="auto"/>
              <w:bottom w:val="double" w:sz="4" w:space="0" w:color="auto"/>
            </w:tcBorders>
          </w:tcPr>
          <w:p w:rsidR="00331115" w:rsidRPr="00A811B3" w:rsidRDefault="00331115" w:rsidP="00331115">
            <w:pPr>
              <w:pStyle w:val="acctfourfigures"/>
              <w:tabs>
                <w:tab w:val="clear" w:pos="765"/>
                <w:tab w:val="decimal" w:pos="804"/>
              </w:tabs>
              <w:spacing w:line="240" w:lineRule="atLeast"/>
              <w:rPr>
                <w:b/>
                <w:bCs/>
                <w:szCs w:val="22"/>
                <w:lang w:val="en-US" w:bidi="th-TH"/>
              </w:rPr>
            </w:pPr>
            <w:r w:rsidRPr="00A811B3">
              <w:rPr>
                <w:b/>
                <w:bCs/>
                <w:szCs w:val="22"/>
                <w:lang w:val="en-US" w:bidi="th-TH"/>
              </w:rPr>
              <w:t>70,062</w:t>
            </w:r>
          </w:p>
        </w:tc>
        <w:tc>
          <w:tcPr>
            <w:tcW w:w="270" w:type="dxa"/>
          </w:tcPr>
          <w:p w:rsidR="00331115" w:rsidRPr="00A811B3" w:rsidRDefault="00331115" w:rsidP="00331115">
            <w:pPr>
              <w:tabs>
                <w:tab w:val="left" w:pos="540"/>
                <w:tab w:val="left" w:pos="1080"/>
              </w:tabs>
              <w:spacing w:after="0" w:line="240" w:lineRule="atLeast"/>
              <w:ind w:left="539" w:right="32"/>
              <w:rPr>
                <w:rFonts w:ascii="Times New Roman" w:hAnsi="Times New Roman" w:cs="Times New Roman"/>
                <w:b/>
                <w:bCs/>
                <w:szCs w:val="22"/>
              </w:rPr>
            </w:pPr>
          </w:p>
        </w:tc>
        <w:tc>
          <w:tcPr>
            <w:tcW w:w="1173" w:type="dxa"/>
            <w:tcBorders>
              <w:top w:val="single" w:sz="4" w:space="0" w:color="auto"/>
              <w:bottom w:val="double" w:sz="4" w:space="0" w:color="auto"/>
            </w:tcBorders>
          </w:tcPr>
          <w:p w:rsidR="00331115" w:rsidRPr="00A811B3" w:rsidRDefault="00331115" w:rsidP="00331115">
            <w:pPr>
              <w:tabs>
                <w:tab w:val="decimal" w:pos="826"/>
              </w:tabs>
              <w:spacing w:after="0" w:line="240" w:lineRule="atLeast"/>
              <w:ind w:left="-108" w:right="-108"/>
              <w:rPr>
                <w:rFonts w:ascii="Times New Roman" w:hAnsi="Times New Roman" w:cs="Times New Roman"/>
                <w:b/>
                <w:bCs/>
                <w:szCs w:val="22"/>
              </w:rPr>
            </w:pPr>
            <w:r w:rsidRPr="00A811B3">
              <w:rPr>
                <w:rFonts w:ascii="Times New Roman" w:hAnsi="Times New Roman" w:cs="Times New Roman"/>
                <w:b/>
                <w:bCs/>
                <w:szCs w:val="22"/>
              </w:rPr>
              <w:t>64,242</w:t>
            </w:r>
          </w:p>
        </w:tc>
        <w:tc>
          <w:tcPr>
            <w:tcW w:w="270" w:type="dxa"/>
          </w:tcPr>
          <w:p w:rsidR="00331115" w:rsidRPr="00A811B3" w:rsidRDefault="00331115" w:rsidP="00331115">
            <w:pPr>
              <w:tabs>
                <w:tab w:val="left" w:pos="540"/>
                <w:tab w:val="left" w:pos="1080"/>
              </w:tabs>
              <w:spacing w:after="0" w:line="240" w:lineRule="atLeast"/>
              <w:ind w:left="539" w:right="32"/>
              <w:rPr>
                <w:rFonts w:ascii="Times New Roman" w:hAnsi="Times New Roman" w:cs="Times New Roman"/>
                <w:b/>
                <w:bCs/>
                <w:szCs w:val="22"/>
              </w:rPr>
            </w:pPr>
          </w:p>
        </w:tc>
        <w:tc>
          <w:tcPr>
            <w:tcW w:w="1242" w:type="dxa"/>
            <w:tcBorders>
              <w:top w:val="single" w:sz="4" w:space="0" w:color="auto"/>
              <w:bottom w:val="double" w:sz="4" w:space="0" w:color="auto"/>
            </w:tcBorders>
          </w:tcPr>
          <w:p w:rsidR="00331115" w:rsidRPr="00A811B3" w:rsidRDefault="00331115" w:rsidP="00331115">
            <w:pPr>
              <w:pStyle w:val="acctfourfigures"/>
              <w:tabs>
                <w:tab w:val="clear" w:pos="765"/>
                <w:tab w:val="decimal" w:pos="879"/>
              </w:tabs>
              <w:spacing w:line="240" w:lineRule="atLeast"/>
              <w:rPr>
                <w:b/>
                <w:bCs/>
                <w:szCs w:val="22"/>
                <w:lang w:val="en-US" w:bidi="th-TH"/>
              </w:rPr>
            </w:pPr>
            <w:r w:rsidRPr="00A811B3">
              <w:rPr>
                <w:b/>
                <w:bCs/>
                <w:szCs w:val="22"/>
                <w:lang w:val="en-US" w:bidi="th-TH"/>
              </w:rPr>
              <w:t>67,648</w:t>
            </w:r>
          </w:p>
        </w:tc>
      </w:tr>
    </w:tbl>
    <w:p w:rsidR="00321D45" w:rsidRPr="00A811B3" w:rsidRDefault="00321D45" w:rsidP="00B1769B">
      <w:pPr>
        <w:spacing w:after="0" w:line="240" w:lineRule="atLeast"/>
        <w:ind w:left="540" w:right="14"/>
        <w:jc w:val="thaiDistribute"/>
        <w:rPr>
          <w:rFonts w:ascii="Times New Roman" w:hAnsi="Times New Roman" w:cs="Times New Roman"/>
          <w:szCs w:val="22"/>
        </w:rPr>
      </w:pPr>
    </w:p>
    <w:p w:rsidR="00DE4702" w:rsidRPr="00A811B3" w:rsidRDefault="00DE4702" w:rsidP="00B1769B">
      <w:pPr>
        <w:numPr>
          <w:ilvl w:val="0"/>
          <w:numId w:val="7"/>
        </w:numPr>
        <w:tabs>
          <w:tab w:val="left" w:pos="567"/>
        </w:tabs>
        <w:spacing w:after="0" w:line="240" w:lineRule="atLeast"/>
        <w:ind w:left="540" w:right="14"/>
        <w:rPr>
          <w:rFonts w:ascii="Times New Roman" w:hAnsi="Times New Roman" w:cs="Times New Roman"/>
          <w:b/>
          <w:bCs/>
          <w:szCs w:val="22"/>
        </w:rPr>
      </w:pPr>
      <w:r w:rsidRPr="00A811B3">
        <w:rPr>
          <w:rFonts w:ascii="Times New Roman" w:hAnsi="Times New Roman" w:cs="Times New Roman"/>
          <w:b/>
          <w:bCs/>
          <w:szCs w:val="22"/>
        </w:rPr>
        <w:t xml:space="preserve">Other </w:t>
      </w:r>
      <w:r w:rsidR="00165BD5" w:rsidRPr="00A811B3">
        <w:rPr>
          <w:rFonts w:ascii="Times New Roman" w:hAnsi="Times New Roman" w:cs="Times New Roman"/>
          <w:b/>
          <w:bCs/>
          <w:szCs w:val="22"/>
        </w:rPr>
        <w:t xml:space="preserve">current </w:t>
      </w:r>
      <w:r w:rsidRPr="00A811B3">
        <w:rPr>
          <w:rFonts w:ascii="Times New Roman" w:hAnsi="Times New Roman" w:cs="Times New Roman"/>
          <w:b/>
          <w:bCs/>
          <w:szCs w:val="22"/>
        </w:rPr>
        <w:t>payables</w:t>
      </w:r>
    </w:p>
    <w:tbl>
      <w:tblPr>
        <w:tblW w:w="9966" w:type="dxa"/>
        <w:tblInd w:w="18" w:type="dxa"/>
        <w:tblLayout w:type="fixed"/>
        <w:tblLook w:val="01E0"/>
      </w:tblPr>
      <w:tblGrid>
        <w:gridCol w:w="4059"/>
        <w:gridCol w:w="1190"/>
        <w:gridCol w:w="270"/>
        <w:gridCol w:w="1283"/>
        <w:gridCol w:w="236"/>
        <w:gridCol w:w="1165"/>
        <w:gridCol w:w="236"/>
        <w:gridCol w:w="1254"/>
        <w:gridCol w:w="273"/>
      </w:tblGrid>
      <w:tr w:rsidR="00DE4702" w:rsidRPr="00A811B3" w:rsidTr="0034708B">
        <w:trPr>
          <w:gridAfter w:val="1"/>
          <w:wAfter w:w="273" w:type="dxa"/>
          <w:tblHeader/>
        </w:trPr>
        <w:tc>
          <w:tcPr>
            <w:tcW w:w="4059" w:type="dxa"/>
            <w:shd w:val="clear" w:color="auto" w:fill="auto"/>
          </w:tcPr>
          <w:p w:rsidR="00DE4702" w:rsidRPr="00A811B3" w:rsidRDefault="00DE4702" w:rsidP="00B1769B">
            <w:pPr>
              <w:spacing w:after="0" w:line="240" w:lineRule="atLeast"/>
              <w:ind w:left="522" w:right="-45"/>
              <w:rPr>
                <w:rFonts w:ascii="Times New Roman" w:hAnsi="Times New Roman" w:cs="Times New Roman"/>
                <w:szCs w:val="22"/>
              </w:rPr>
            </w:pPr>
          </w:p>
        </w:tc>
        <w:tc>
          <w:tcPr>
            <w:tcW w:w="2743" w:type="dxa"/>
            <w:gridSpan w:val="3"/>
            <w:shd w:val="clear" w:color="auto" w:fill="auto"/>
            <w:vAlign w:val="bottom"/>
          </w:tcPr>
          <w:p w:rsidR="00DE4702" w:rsidRPr="00A811B3" w:rsidRDefault="00DE4702" w:rsidP="00B1769B">
            <w:pPr>
              <w:spacing w:after="0" w:line="240" w:lineRule="atLeast"/>
              <w:jc w:val="center"/>
              <w:rPr>
                <w:rFonts w:ascii="Times New Roman" w:hAnsi="Times New Roman" w:cs="Times New Roman"/>
                <w:b/>
                <w:bCs/>
                <w:szCs w:val="22"/>
                <w:cs/>
              </w:rPr>
            </w:pPr>
            <w:r w:rsidRPr="00A811B3">
              <w:rPr>
                <w:rFonts w:ascii="Times New Roman" w:hAnsi="Times New Roman" w:cs="Times New Roman"/>
                <w:b/>
                <w:bCs/>
                <w:szCs w:val="22"/>
              </w:rPr>
              <w:t>Consolidated</w:t>
            </w:r>
            <w:r w:rsidR="001779E3" w:rsidRPr="00A811B3">
              <w:rPr>
                <w:rFonts w:ascii="Times New Roman" w:hAnsi="Times New Roman" w:cs="Times New Roman"/>
                <w:b/>
                <w:bCs/>
                <w:szCs w:val="22"/>
              </w:rPr>
              <w:br/>
            </w:r>
            <w:r w:rsidRPr="00A811B3">
              <w:rPr>
                <w:rFonts w:ascii="Times New Roman" w:hAnsi="Times New Roman" w:cs="Times New Roman"/>
                <w:b/>
                <w:bCs/>
                <w:szCs w:val="22"/>
              </w:rPr>
              <w:t>financial statements</w:t>
            </w:r>
          </w:p>
        </w:tc>
        <w:tc>
          <w:tcPr>
            <w:tcW w:w="2891" w:type="dxa"/>
            <w:gridSpan w:val="4"/>
            <w:shd w:val="clear" w:color="auto" w:fill="auto"/>
            <w:vAlign w:val="bottom"/>
          </w:tcPr>
          <w:p w:rsidR="00DE4702" w:rsidRPr="00A811B3" w:rsidRDefault="00DE4702" w:rsidP="00B1769B">
            <w:pPr>
              <w:spacing w:after="0" w:line="240" w:lineRule="atLeast"/>
              <w:ind w:right="-498"/>
              <w:jc w:val="center"/>
              <w:rPr>
                <w:rFonts w:ascii="Times New Roman" w:hAnsi="Times New Roman" w:cs="Times New Roman"/>
                <w:b/>
                <w:bCs/>
                <w:szCs w:val="22"/>
              </w:rPr>
            </w:pPr>
            <w:r w:rsidRPr="00A811B3">
              <w:rPr>
                <w:rFonts w:ascii="Times New Roman" w:hAnsi="Times New Roman" w:cs="Times New Roman"/>
                <w:b/>
                <w:bCs/>
                <w:szCs w:val="22"/>
              </w:rPr>
              <w:t>Separate</w:t>
            </w:r>
            <w:r w:rsidR="001779E3" w:rsidRPr="00A811B3">
              <w:rPr>
                <w:rFonts w:ascii="Times New Roman" w:hAnsi="Times New Roman" w:cs="Times New Roman"/>
                <w:b/>
                <w:bCs/>
                <w:szCs w:val="22"/>
              </w:rPr>
              <w:br/>
            </w:r>
            <w:r w:rsidRPr="00A811B3">
              <w:rPr>
                <w:rFonts w:ascii="Times New Roman" w:hAnsi="Times New Roman" w:cs="Times New Roman"/>
                <w:b/>
                <w:bCs/>
                <w:szCs w:val="22"/>
              </w:rPr>
              <w:t>financial statements</w:t>
            </w:r>
          </w:p>
        </w:tc>
      </w:tr>
      <w:tr w:rsidR="005A3CDF" w:rsidRPr="00A811B3" w:rsidTr="0034708B">
        <w:trPr>
          <w:gridAfter w:val="1"/>
          <w:wAfter w:w="273" w:type="dxa"/>
          <w:tblHeader/>
        </w:trPr>
        <w:tc>
          <w:tcPr>
            <w:tcW w:w="4059" w:type="dxa"/>
          </w:tcPr>
          <w:p w:rsidR="005A3CDF" w:rsidRPr="00A811B3" w:rsidRDefault="005A3CDF" w:rsidP="00B1769B">
            <w:pPr>
              <w:spacing w:after="0" w:line="240" w:lineRule="atLeast"/>
              <w:ind w:left="522" w:right="-45"/>
              <w:rPr>
                <w:rFonts w:ascii="Times New Roman" w:hAnsi="Times New Roman" w:cs="Times New Roman"/>
                <w:szCs w:val="22"/>
              </w:rPr>
            </w:pPr>
          </w:p>
        </w:tc>
        <w:tc>
          <w:tcPr>
            <w:tcW w:w="1190" w:type="dxa"/>
            <w:vAlign w:val="bottom"/>
          </w:tcPr>
          <w:p w:rsidR="005A3CDF" w:rsidRPr="00A811B3" w:rsidRDefault="005A3CDF" w:rsidP="0014606B">
            <w:pPr>
              <w:spacing w:after="0" w:line="240" w:lineRule="atLeast"/>
              <w:ind w:left="18" w:right="-234"/>
              <w:jc w:val="center"/>
              <w:rPr>
                <w:rFonts w:ascii="Times New Roman" w:hAnsi="Times New Roman" w:cs="Times New Roman"/>
                <w:szCs w:val="22"/>
              </w:rPr>
            </w:pPr>
            <w:r w:rsidRPr="00A811B3">
              <w:rPr>
                <w:rFonts w:ascii="Times New Roman" w:hAnsi="Times New Roman" w:cs="Times New Roman"/>
                <w:szCs w:val="22"/>
              </w:rPr>
              <w:t>30 June</w:t>
            </w:r>
            <w:r w:rsidRPr="00A811B3">
              <w:rPr>
                <w:rFonts w:ascii="Times New Roman" w:hAnsi="Times New Roman" w:cs="Times New Roman"/>
                <w:szCs w:val="22"/>
              </w:rPr>
              <w:br/>
              <w:t>2023</w:t>
            </w:r>
          </w:p>
        </w:tc>
        <w:tc>
          <w:tcPr>
            <w:tcW w:w="270" w:type="dxa"/>
            <w:vAlign w:val="center"/>
          </w:tcPr>
          <w:p w:rsidR="005A3CDF" w:rsidRPr="00A811B3" w:rsidRDefault="005A3CDF" w:rsidP="0014606B">
            <w:pPr>
              <w:spacing w:after="0" w:line="240" w:lineRule="atLeast"/>
              <w:ind w:left="522" w:right="-45"/>
              <w:rPr>
                <w:rFonts w:ascii="Times New Roman" w:hAnsi="Times New Roman" w:cs="Times New Roman"/>
                <w:szCs w:val="22"/>
              </w:rPr>
            </w:pPr>
          </w:p>
        </w:tc>
        <w:tc>
          <w:tcPr>
            <w:tcW w:w="1283" w:type="dxa"/>
            <w:vAlign w:val="bottom"/>
          </w:tcPr>
          <w:p w:rsidR="005A3CDF" w:rsidRPr="00A811B3" w:rsidRDefault="005A3CDF" w:rsidP="0014606B">
            <w:pPr>
              <w:tabs>
                <w:tab w:val="left" w:pos="634"/>
              </w:tabs>
              <w:spacing w:after="0" w:line="240" w:lineRule="atLeast"/>
              <w:ind w:left="-252" w:right="-304"/>
              <w:jc w:val="center"/>
              <w:rPr>
                <w:rFonts w:ascii="Times New Roman" w:hAnsi="Times New Roman" w:cs="Times New Roman"/>
                <w:szCs w:val="22"/>
              </w:rPr>
            </w:pPr>
            <w:r w:rsidRPr="00A811B3">
              <w:rPr>
                <w:rFonts w:ascii="Times New Roman" w:hAnsi="Times New Roman" w:cs="Times New Roman"/>
                <w:szCs w:val="22"/>
                <w:cs/>
              </w:rPr>
              <w:t>31</w:t>
            </w:r>
            <w:r w:rsidRPr="00A811B3">
              <w:rPr>
                <w:rFonts w:ascii="Times New Roman" w:hAnsi="Times New Roman" w:cs="Times New Roman"/>
                <w:szCs w:val="22"/>
              </w:rPr>
              <w:t xml:space="preserve"> December</w:t>
            </w:r>
            <w:r w:rsidRPr="00A811B3">
              <w:rPr>
                <w:rFonts w:ascii="Times New Roman" w:hAnsi="Times New Roman" w:cs="Times New Roman"/>
                <w:szCs w:val="22"/>
                <w:cs/>
              </w:rPr>
              <w:br/>
            </w:r>
            <w:r w:rsidRPr="00A811B3">
              <w:rPr>
                <w:rFonts w:ascii="Times New Roman" w:hAnsi="Times New Roman" w:cs="Times New Roman"/>
                <w:szCs w:val="22"/>
              </w:rPr>
              <w:t>2022</w:t>
            </w:r>
          </w:p>
        </w:tc>
        <w:tc>
          <w:tcPr>
            <w:tcW w:w="236" w:type="dxa"/>
            <w:vAlign w:val="bottom"/>
          </w:tcPr>
          <w:p w:rsidR="005A3CDF" w:rsidRPr="00A811B3" w:rsidRDefault="005A3CDF" w:rsidP="0014606B">
            <w:pPr>
              <w:spacing w:after="0" w:line="240" w:lineRule="atLeast"/>
              <w:ind w:left="522" w:right="-45"/>
              <w:rPr>
                <w:rFonts w:ascii="Times New Roman" w:hAnsi="Times New Roman" w:cs="Times New Roman"/>
                <w:szCs w:val="22"/>
              </w:rPr>
            </w:pPr>
          </w:p>
        </w:tc>
        <w:tc>
          <w:tcPr>
            <w:tcW w:w="1165" w:type="dxa"/>
            <w:vAlign w:val="bottom"/>
          </w:tcPr>
          <w:p w:rsidR="005A3CDF" w:rsidRPr="00A811B3" w:rsidRDefault="005A3CDF" w:rsidP="0014606B">
            <w:pPr>
              <w:spacing w:after="0" w:line="240" w:lineRule="atLeast"/>
              <w:ind w:left="90" w:right="-45"/>
              <w:jc w:val="center"/>
              <w:rPr>
                <w:rFonts w:ascii="Times New Roman" w:hAnsi="Times New Roman" w:cs="Times New Roman"/>
                <w:szCs w:val="22"/>
              </w:rPr>
            </w:pPr>
            <w:r w:rsidRPr="00A811B3">
              <w:rPr>
                <w:rFonts w:ascii="Times New Roman" w:hAnsi="Times New Roman" w:cs="Times New Roman"/>
                <w:szCs w:val="22"/>
              </w:rPr>
              <w:t>30 June</w:t>
            </w:r>
            <w:r w:rsidRPr="00A811B3">
              <w:rPr>
                <w:rFonts w:ascii="Times New Roman" w:hAnsi="Times New Roman" w:cs="Times New Roman"/>
                <w:szCs w:val="22"/>
              </w:rPr>
              <w:br/>
              <w:t>2023</w:t>
            </w:r>
          </w:p>
        </w:tc>
        <w:tc>
          <w:tcPr>
            <w:tcW w:w="236" w:type="dxa"/>
            <w:vAlign w:val="bottom"/>
          </w:tcPr>
          <w:p w:rsidR="005A3CDF" w:rsidRPr="00A811B3" w:rsidRDefault="005A3CDF" w:rsidP="0014606B">
            <w:pPr>
              <w:spacing w:after="0" w:line="240" w:lineRule="atLeast"/>
              <w:ind w:left="522" w:right="-45"/>
              <w:rPr>
                <w:rFonts w:ascii="Times New Roman" w:hAnsi="Times New Roman" w:cs="Times New Roman"/>
                <w:szCs w:val="22"/>
              </w:rPr>
            </w:pPr>
          </w:p>
        </w:tc>
        <w:tc>
          <w:tcPr>
            <w:tcW w:w="1254" w:type="dxa"/>
            <w:vAlign w:val="bottom"/>
          </w:tcPr>
          <w:p w:rsidR="005A3CDF" w:rsidRPr="00A811B3" w:rsidRDefault="005A3CDF" w:rsidP="0014606B">
            <w:pPr>
              <w:spacing w:after="0" w:line="240" w:lineRule="atLeast"/>
              <w:ind w:left="-241" w:right="-203"/>
              <w:jc w:val="center"/>
              <w:rPr>
                <w:rFonts w:ascii="Times New Roman" w:hAnsi="Times New Roman" w:cs="Times New Roman"/>
                <w:szCs w:val="22"/>
              </w:rPr>
            </w:pPr>
            <w:r w:rsidRPr="00A811B3">
              <w:rPr>
                <w:rFonts w:ascii="Times New Roman" w:hAnsi="Times New Roman" w:cs="Times New Roman"/>
                <w:szCs w:val="22"/>
                <w:cs/>
              </w:rPr>
              <w:t>31</w:t>
            </w:r>
            <w:r w:rsidRPr="00A811B3">
              <w:rPr>
                <w:rFonts w:ascii="Times New Roman" w:hAnsi="Times New Roman" w:cs="Times New Roman"/>
                <w:szCs w:val="22"/>
              </w:rPr>
              <w:t xml:space="preserve"> December</w:t>
            </w:r>
            <w:r w:rsidRPr="00A811B3">
              <w:rPr>
                <w:rFonts w:ascii="Times New Roman" w:hAnsi="Times New Roman" w:cs="Times New Roman"/>
                <w:szCs w:val="22"/>
                <w:cs/>
              </w:rPr>
              <w:br/>
            </w:r>
            <w:r w:rsidRPr="00A811B3">
              <w:rPr>
                <w:rFonts w:ascii="Times New Roman" w:hAnsi="Times New Roman" w:cs="Times New Roman"/>
                <w:szCs w:val="22"/>
              </w:rPr>
              <w:t>2022</w:t>
            </w:r>
          </w:p>
        </w:tc>
      </w:tr>
      <w:tr w:rsidR="005A3CDF" w:rsidRPr="00A811B3" w:rsidTr="0034708B">
        <w:trPr>
          <w:gridAfter w:val="1"/>
          <w:wAfter w:w="273" w:type="dxa"/>
          <w:tblHeader/>
        </w:trPr>
        <w:tc>
          <w:tcPr>
            <w:tcW w:w="4059" w:type="dxa"/>
          </w:tcPr>
          <w:p w:rsidR="005A3CDF" w:rsidRPr="00A811B3" w:rsidRDefault="005A3CDF" w:rsidP="00B1769B">
            <w:pPr>
              <w:tabs>
                <w:tab w:val="left" w:pos="405"/>
              </w:tabs>
              <w:spacing w:after="0" w:line="240" w:lineRule="atLeast"/>
              <w:ind w:left="522" w:right="43" w:hanging="117"/>
              <w:jc w:val="center"/>
              <w:rPr>
                <w:rFonts w:ascii="Times New Roman" w:hAnsi="Times New Roman" w:cs="Times New Roman"/>
                <w:i/>
                <w:iCs/>
                <w:szCs w:val="22"/>
                <w:cs/>
              </w:rPr>
            </w:pPr>
          </w:p>
        </w:tc>
        <w:tc>
          <w:tcPr>
            <w:tcW w:w="5634" w:type="dxa"/>
            <w:gridSpan w:val="7"/>
          </w:tcPr>
          <w:p w:rsidR="005A3CDF" w:rsidRPr="00A811B3" w:rsidRDefault="005A3CDF" w:rsidP="00B1769B">
            <w:pPr>
              <w:tabs>
                <w:tab w:val="left" w:pos="405"/>
              </w:tabs>
              <w:spacing w:after="0" w:line="240" w:lineRule="atLeast"/>
              <w:ind w:right="43" w:hanging="117"/>
              <w:jc w:val="center"/>
              <w:rPr>
                <w:rFonts w:ascii="Times New Roman" w:hAnsi="Times New Roman" w:cs="Times New Roman"/>
                <w:i/>
                <w:iCs/>
                <w:szCs w:val="22"/>
                <w:cs/>
              </w:rPr>
            </w:pPr>
            <w:r w:rsidRPr="00A811B3">
              <w:rPr>
                <w:rFonts w:ascii="Times New Roman" w:hAnsi="Times New Roman" w:cs="Times New Roman"/>
                <w:i/>
                <w:iCs/>
                <w:szCs w:val="22"/>
              </w:rPr>
              <w:t>(in thousand Baht)</w:t>
            </w:r>
          </w:p>
        </w:tc>
      </w:tr>
      <w:tr w:rsidR="005A3CDF" w:rsidRPr="00A811B3" w:rsidTr="0034708B">
        <w:tc>
          <w:tcPr>
            <w:tcW w:w="4059" w:type="dxa"/>
          </w:tcPr>
          <w:p w:rsidR="005A3CDF" w:rsidRPr="00A811B3" w:rsidRDefault="005A3CDF" w:rsidP="00B1769B">
            <w:pPr>
              <w:spacing w:after="0" w:line="240" w:lineRule="atLeast"/>
              <w:ind w:left="522" w:right="32"/>
              <w:rPr>
                <w:rFonts w:ascii="Times New Roman" w:hAnsi="Times New Roman" w:cs="Times New Roman"/>
                <w:szCs w:val="22"/>
              </w:rPr>
            </w:pPr>
            <w:r w:rsidRPr="00A811B3">
              <w:rPr>
                <w:rFonts w:ascii="Times New Roman" w:hAnsi="Times New Roman" w:cs="Times New Roman"/>
                <w:szCs w:val="22"/>
              </w:rPr>
              <w:t>Related parties:-</w:t>
            </w:r>
          </w:p>
        </w:tc>
        <w:tc>
          <w:tcPr>
            <w:tcW w:w="1190" w:type="dxa"/>
            <w:vAlign w:val="bottom"/>
          </w:tcPr>
          <w:p w:rsidR="005A3CDF" w:rsidRPr="00A811B3" w:rsidRDefault="005A3CDF" w:rsidP="00B1769B">
            <w:pPr>
              <w:tabs>
                <w:tab w:val="decimal" w:pos="834"/>
              </w:tabs>
              <w:spacing w:after="0" w:line="240" w:lineRule="atLeast"/>
              <w:ind w:left="-54"/>
              <w:rPr>
                <w:rFonts w:ascii="Times New Roman" w:hAnsi="Times New Roman" w:cs="Times New Roman"/>
                <w:szCs w:val="22"/>
              </w:rPr>
            </w:pPr>
          </w:p>
        </w:tc>
        <w:tc>
          <w:tcPr>
            <w:tcW w:w="270" w:type="dxa"/>
          </w:tcPr>
          <w:p w:rsidR="005A3CDF" w:rsidRPr="00A811B3" w:rsidRDefault="005A3CDF" w:rsidP="00B1769B">
            <w:pPr>
              <w:spacing w:after="0" w:line="240" w:lineRule="atLeast"/>
              <w:ind w:left="-54" w:right="32"/>
              <w:jc w:val="right"/>
              <w:rPr>
                <w:rFonts w:ascii="Times New Roman" w:hAnsi="Times New Roman" w:cs="Times New Roman"/>
                <w:szCs w:val="22"/>
              </w:rPr>
            </w:pPr>
          </w:p>
        </w:tc>
        <w:tc>
          <w:tcPr>
            <w:tcW w:w="1283" w:type="dxa"/>
            <w:vAlign w:val="bottom"/>
          </w:tcPr>
          <w:p w:rsidR="005A3CDF" w:rsidRPr="00A811B3" w:rsidRDefault="005A3CDF" w:rsidP="00B1769B">
            <w:pPr>
              <w:tabs>
                <w:tab w:val="decimal" w:pos="765"/>
              </w:tabs>
              <w:spacing w:after="0" w:line="240" w:lineRule="atLeast"/>
              <w:ind w:left="-54" w:right="34"/>
              <w:jc w:val="right"/>
              <w:rPr>
                <w:rFonts w:ascii="Times New Roman" w:hAnsi="Times New Roman" w:cs="Times New Roman"/>
                <w:szCs w:val="22"/>
                <w:cs/>
              </w:rPr>
            </w:pPr>
          </w:p>
        </w:tc>
        <w:tc>
          <w:tcPr>
            <w:tcW w:w="236" w:type="dxa"/>
          </w:tcPr>
          <w:p w:rsidR="005A3CDF" w:rsidRPr="00A811B3" w:rsidRDefault="005A3CDF" w:rsidP="00B1769B">
            <w:pPr>
              <w:spacing w:after="0" w:line="240" w:lineRule="atLeast"/>
              <w:ind w:left="-54" w:right="32"/>
              <w:jc w:val="right"/>
              <w:rPr>
                <w:rFonts w:ascii="Times New Roman" w:hAnsi="Times New Roman" w:cs="Times New Roman"/>
                <w:szCs w:val="22"/>
              </w:rPr>
            </w:pPr>
          </w:p>
        </w:tc>
        <w:tc>
          <w:tcPr>
            <w:tcW w:w="1165" w:type="dxa"/>
            <w:vAlign w:val="bottom"/>
          </w:tcPr>
          <w:p w:rsidR="005A3CDF" w:rsidRPr="00A811B3" w:rsidRDefault="005A3CDF" w:rsidP="00B1769B">
            <w:pPr>
              <w:tabs>
                <w:tab w:val="decimal" w:pos="811"/>
              </w:tabs>
              <w:spacing w:after="0" w:line="240" w:lineRule="atLeast"/>
              <w:ind w:left="-54" w:right="-1"/>
              <w:rPr>
                <w:rFonts w:ascii="Times New Roman" w:hAnsi="Times New Roman" w:cs="Times New Roman"/>
                <w:szCs w:val="22"/>
              </w:rPr>
            </w:pPr>
          </w:p>
        </w:tc>
        <w:tc>
          <w:tcPr>
            <w:tcW w:w="236" w:type="dxa"/>
          </w:tcPr>
          <w:p w:rsidR="005A3CDF" w:rsidRPr="00A811B3" w:rsidRDefault="005A3CDF" w:rsidP="00B1769B">
            <w:pPr>
              <w:spacing w:after="0" w:line="240" w:lineRule="atLeast"/>
              <w:ind w:left="-54" w:right="32"/>
              <w:jc w:val="right"/>
              <w:rPr>
                <w:rFonts w:ascii="Times New Roman" w:hAnsi="Times New Roman" w:cs="Times New Roman"/>
                <w:szCs w:val="22"/>
              </w:rPr>
            </w:pPr>
          </w:p>
        </w:tc>
        <w:tc>
          <w:tcPr>
            <w:tcW w:w="1254" w:type="dxa"/>
            <w:vAlign w:val="bottom"/>
          </w:tcPr>
          <w:p w:rsidR="005A3CDF" w:rsidRPr="00A811B3" w:rsidRDefault="005A3CDF" w:rsidP="00B1769B">
            <w:pPr>
              <w:tabs>
                <w:tab w:val="decimal" w:pos="812"/>
              </w:tabs>
              <w:spacing w:after="0" w:line="240" w:lineRule="atLeast"/>
              <w:ind w:left="-54" w:right="-1"/>
              <w:rPr>
                <w:rFonts w:ascii="Times New Roman" w:hAnsi="Times New Roman" w:cs="Times New Roman"/>
                <w:szCs w:val="22"/>
              </w:rPr>
            </w:pPr>
          </w:p>
        </w:tc>
        <w:tc>
          <w:tcPr>
            <w:tcW w:w="273" w:type="dxa"/>
          </w:tcPr>
          <w:p w:rsidR="005A3CDF" w:rsidRPr="00A811B3" w:rsidRDefault="005A3CDF" w:rsidP="00B1769B">
            <w:pPr>
              <w:spacing w:after="0" w:line="240" w:lineRule="atLeast"/>
              <w:ind w:left="-54" w:right="32"/>
              <w:jc w:val="right"/>
              <w:rPr>
                <w:rFonts w:ascii="Times New Roman" w:hAnsi="Times New Roman" w:cs="Times New Roman"/>
                <w:szCs w:val="22"/>
              </w:rPr>
            </w:pPr>
          </w:p>
        </w:tc>
      </w:tr>
      <w:tr w:rsidR="00331115" w:rsidRPr="00A811B3" w:rsidTr="0034708B">
        <w:tc>
          <w:tcPr>
            <w:tcW w:w="4059" w:type="dxa"/>
          </w:tcPr>
          <w:p w:rsidR="00331115" w:rsidRPr="00A811B3" w:rsidRDefault="00331115" w:rsidP="00B1769B">
            <w:pPr>
              <w:spacing w:after="0" w:line="240" w:lineRule="atLeast"/>
              <w:ind w:left="522" w:right="32"/>
              <w:rPr>
                <w:rFonts w:ascii="Times New Roman" w:hAnsi="Times New Roman" w:cs="Times New Roman"/>
                <w:szCs w:val="22"/>
              </w:rPr>
            </w:pPr>
            <w:r w:rsidRPr="00A811B3">
              <w:rPr>
                <w:rFonts w:ascii="Times New Roman" w:hAnsi="Times New Roman" w:cs="Times New Roman"/>
                <w:szCs w:val="22"/>
              </w:rPr>
              <w:t>Related persons</w:t>
            </w:r>
          </w:p>
        </w:tc>
        <w:tc>
          <w:tcPr>
            <w:tcW w:w="1190" w:type="dxa"/>
            <w:vAlign w:val="bottom"/>
          </w:tcPr>
          <w:p w:rsidR="00331115" w:rsidRPr="00A811B3" w:rsidRDefault="00331115" w:rsidP="00331115">
            <w:pPr>
              <w:tabs>
                <w:tab w:val="decimal" w:pos="826"/>
              </w:tabs>
              <w:spacing w:after="0" w:line="240" w:lineRule="atLeast"/>
              <w:ind w:left="-108" w:right="-108"/>
              <w:rPr>
                <w:rFonts w:ascii="Times New Roman" w:hAnsi="Times New Roman" w:cs="Times New Roman"/>
                <w:szCs w:val="22"/>
              </w:rPr>
            </w:pPr>
            <w:r w:rsidRPr="00A811B3">
              <w:rPr>
                <w:rFonts w:ascii="Times New Roman" w:hAnsi="Times New Roman" w:cs="Times New Roman"/>
                <w:szCs w:val="22"/>
              </w:rPr>
              <w:t>59</w:t>
            </w:r>
          </w:p>
        </w:tc>
        <w:tc>
          <w:tcPr>
            <w:tcW w:w="270" w:type="dxa"/>
          </w:tcPr>
          <w:p w:rsidR="00331115" w:rsidRPr="00A811B3" w:rsidRDefault="00331115" w:rsidP="00331115">
            <w:pPr>
              <w:spacing w:after="0" w:line="240" w:lineRule="atLeast"/>
              <w:ind w:left="-54" w:right="32"/>
              <w:jc w:val="right"/>
              <w:rPr>
                <w:rFonts w:ascii="Times New Roman" w:hAnsi="Times New Roman" w:cs="Times New Roman"/>
                <w:szCs w:val="22"/>
              </w:rPr>
            </w:pPr>
          </w:p>
        </w:tc>
        <w:tc>
          <w:tcPr>
            <w:tcW w:w="1283" w:type="dxa"/>
            <w:vAlign w:val="bottom"/>
          </w:tcPr>
          <w:p w:rsidR="00331115" w:rsidRPr="00A811B3" w:rsidRDefault="00331115" w:rsidP="000369A3">
            <w:pPr>
              <w:tabs>
                <w:tab w:val="decimal" w:pos="944"/>
              </w:tabs>
              <w:spacing w:after="0" w:line="240" w:lineRule="atLeast"/>
              <w:ind w:left="-54" w:right="-1"/>
              <w:rPr>
                <w:rFonts w:ascii="Times New Roman" w:hAnsi="Times New Roman" w:cs="Times New Roman"/>
                <w:szCs w:val="22"/>
              </w:rPr>
            </w:pPr>
            <w:r w:rsidRPr="00A811B3">
              <w:rPr>
                <w:rFonts w:ascii="Times New Roman" w:hAnsi="Times New Roman" w:cs="Times New Roman"/>
                <w:szCs w:val="22"/>
                <w:cs/>
              </w:rPr>
              <w:t>21</w:t>
            </w:r>
            <w:r w:rsidRPr="00A811B3">
              <w:rPr>
                <w:rFonts w:ascii="Times New Roman" w:hAnsi="Times New Roman" w:cs="Times New Roman"/>
                <w:szCs w:val="22"/>
              </w:rPr>
              <w:t>8</w:t>
            </w:r>
          </w:p>
        </w:tc>
        <w:tc>
          <w:tcPr>
            <w:tcW w:w="236" w:type="dxa"/>
          </w:tcPr>
          <w:p w:rsidR="00331115" w:rsidRPr="00A811B3" w:rsidRDefault="00331115" w:rsidP="00331115">
            <w:pPr>
              <w:spacing w:after="0" w:line="240" w:lineRule="atLeast"/>
              <w:ind w:left="-54" w:right="32"/>
              <w:jc w:val="right"/>
              <w:rPr>
                <w:rFonts w:ascii="Times New Roman" w:hAnsi="Times New Roman" w:cs="Times New Roman"/>
                <w:szCs w:val="22"/>
              </w:rPr>
            </w:pPr>
          </w:p>
        </w:tc>
        <w:tc>
          <w:tcPr>
            <w:tcW w:w="1165" w:type="dxa"/>
            <w:vAlign w:val="bottom"/>
          </w:tcPr>
          <w:p w:rsidR="00331115" w:rsidRPr="00A811B3" w:rsidRDefault="00331115" w:rsidP="00331115">
            <w:pPr>
              <w:tabs>
                <w:tab w:val="decimal" w:pos="762"/>
              </w:tabs>
              <w:spacing w:after="0" w:line="240" w:lineRule="atLeast"/>
              <w:ind w:right="-1"/>
              <w:rPr>
                <w:rFonts w:ascii="Times New Roman" w:hAnsi="Times New Roman" w:cs="Times New Roman"/>
                <w:szCs w:val="22"/>
              </w:rPr>
            </w:pPr>
            <w:r w:rsidRPr="00A811B3">
              <w:rPr>
                <w:rFonts w:ascii="Times New Roman" w:hAnsi="Times New Roman" w:cs="Times New Roman"/>
                <w:szCs w:val="22"/>
              </w:rPr>
              <w:t>59</w:t>
            </w:r>
          </w:p>
        </w:tc>
        <w:tc>
          <w:tcPr>
            <w:tcW w:w="236" w:type="dxa"/>
          </w:tcPr>
          <w:p w:rsidR="00331115" w:rsidRPr="00A811B3" w:rsidRDefault="00331115" w:rsidP="00331115">
            <w:pPr>
              <w:spacing w:after="0" w:line="240" w:lineRule="atLeast"/>
              <w:ind w:left="-54" w:right="32"/>
              <w:jc w:val="right"/>
              <w:rPr>
                <w:rFonts w:ascii="Times New Roman" w:hAnsi="Times New Roman" w:cs="Times New Roman"/>
                <w:szCs w:val="22"/>
              </w:rPr>
            </w:pPr>
          </w:p>
        </w:tc>
        <w:tc>
          <w:tcPr>
            <w:tcW w:w="1254" w:type="dxa"/>
            <w:vAlign w:val="bottom"/>
          </w:tcPr>
          <w:p w:rsidR="00331115" w:rsidRPr="00A811B3" w:rsidRDefault="00331115" w:rsidP="000369A3">
            <w:pPr>
              <w:tabs>
                <w:tab w:val="decimal" w:pos="922"/>
              </w:tabs>
              <w:spacing w:after="0" w:line="240" w:lineRule="atLeast"/>
              <w:ind w:left="-54" w:right="-1"/>
              <w:rPr>
                <w:rFonts w:ascii="Times New Roman" w:hAnsi="Times New Roman" w:cs="Times New Roman"/>
                <w:szCs w:val="22"/>
              </w:rPr>
            </w:pPr>
            <w:r w:rsidRPr="00A811B3">
              <w:rPr>
                <w:rFonts w:ascii="Times New Roman" w:hAnsi="Times New Roman" w:cs="Times New Roman"/>
                <w:szCs w:val="22"/>
                <w:cs/>
              </w:rPr>
              <w:t>19</w:t>
            </w:r>
            <w:r w:rsidRPr="00A811B3">
              <w:rPr>
                <w:rFonts w:ascii="Times New Roman" w:hAnsi="Times New Roman" w:cs="Times New Roman"/>
                <w:szCs w:val="22"/>
              </w:rPr>
              <w:t>5</w:t>
            </w:r>
          </w:p>
        </w:tc>
        <w:tc>
          <w:tcPr>
            <w:tcW w:w="273" w:type="dxa"/>
          </w:tcPr>
          <w:p w:rsidR="00331115" w:rsidRPr="00A811B3" w:rsidRDefault="00331115" w:rsidP="00B1769B">
            <w:pPr>
              <w:spacing w:after="0" w:line="240" w:lineRule="atLeast"/>
              <w:ind w:left="-54" w:right="32"/>
              <w:jc w:val="right"/>
              <w:rPr>
                <w:rFonts w:ascii="Times New Roman" w:hAnsi="Times New Roman" w:cs="Times New Roman"/>
                <w:szCs w:val="22"/>
              </w:rPr>
            </w:pPr>
          </w:p>
        </w:tc>
      </w:tr>
      <w:tr w:rsidR="00331115" w:rsidRPr="00A811B3" w:rsidTr="0034708B">
        <w:tc>
          <w:tcPr>
            <w:tcW w:w="4059" w:type="dxa"/>
          </w:tcPr>
          <w:p w:rsidR="00331115" w:rsidRPr="00A811B3" w:rsidRDefault="00331115" w:rsidP="00B1769B">
            <w:pPr>
              <w:spacing w:after="0" w:line="240" w:lineRule="atLeast"/>
              <w:ind w:left="522" w:right="32"/>
              <w:rPr>
                <w:rFonts w:ascii="Times New Roman" w:hAnsi="Times New Roman" w:cs="Times New Roman"/>
                <w:szCs w:val="22"/>
              </w:rPr>
            </w:pPr>
            <w:r w:rsidRPr="00A811B3">
              <w:rPr>
                <w:rFonts w:ascii="Times New Roman" w:hAnsi="Times New Roman" w:cs="Times New Roman"/>
                <w:szCs w:val="22"/>
              </w:rPr>
              <w:t>Associate</w:t>
            </w:r>
          </w:p>
        </w:tc>
        <w:tc>
          <w:tcPr>
            <w:tcW w:w="1190" w:type="dxa"/>
            <w:tcBorders>
              <w:bottom w:val="single" w:sz="4" w:space="0" w:color="auto"/>
            </w:tcBorders>
            <w:vAlign w:val="bottom"/>
          </w:tcPr>
          <w:p w:rsidR="00331115" w:rsidRPr="00A811B3" w:rsidRDefault="00331115" w:rsidP="00331115">
            <w:pPr>
              <w:tabs>
                <w:tab w:val="decimal" w:pos="550"/>
              </w:tabs>
              <w:spacing w:after="0" w:line="240" w:lineRule="atLeast"/>
              <w:ind w:left="-54"/>
              <w:rPr>
                <w:rFonts w:ascii="Times New Roman" w:hAnsi="Times New Roman" w:cs="Times New Roman"/>
                <w:szCs w:val="22"/>
              </w:rPr>
            </w:pPr>
            <w:r w:rsidRPr="00A811B3">
              <w:rPr>
                <w:rFonts w:ascii="Times New Roman" w:hAnsi="Times New Roman" w:cs="Times New Roman"/>
                <w:szCs w:val="22"/>
                <w:cs/>
              </w:rPr>
              <w:t>-</w:t>
            </w:r>
          </w:p>
        </w:tc>
        <w:tc>
          <w:tcPr>
            <w:tcW w:w="270" w:type="dxa"/>
          </w:tcPr>
          <w:p w:rsidR="00331115" w:rsidRPr="00A811B3" w:rsidRDefault="00331115" w:rsidP="00331115">
            <w:pPr>
              <w:spacing w:after="0" w:line="240" w:lineRule="atLeast"/>
              <w:ind w:left="-54" w:right="32"/>
              <w:jc w:val="right"/>
              <w:rPr>
                <w:rFonts w:ascii="Times New Roman" w:hAnsi="Times New Roman" w:cs="Times New Roman"/>
                <w:szCs w:val="22"/>
              </w:rPr>
            </w:pPr>
          </w:p>
        </w:tc>
        <w:tc>
          <w:tcPr>
            <w:tcW w:w="1283" w:type="dxa"/>
            <w:tcBorders>
              <w:bottom w:val="single" w:sz="4" w:space="0" w:color="auto"/>
            </w:tcBorders>
            <w:vAlign w:val="bottom"/>
          </w:tcPr>
          <w:p w:rsidR="00331115" w:rsidRPr="00A811B3" w:rsidRDefault="00331115" w:rsidP="000369A3">
            <w:pPr>
              <w:tabs>
                <w:tab w:val="decimal" w:pos="944"/>
              </w:tabs>
              <w:spacing w:after="0" w:line="240" w:lineRule="atLeast"/>
              <w:ind w:left="-54" w:right="-1"/>
              <w:rPr>
                <w:rFonts w:ascii="Times New Roman" w:hAnsi="Times New Roman" w:cs="Times New Roman"/>
                <w:szCs w:val="22"/>
              </w:rPr>
            </w:pPr>
            <w:r w:rsidRPr="00A811B3">
              <w:rPr>
                <w:rFonts w:ascii="Times New Roman" w:hAnsi="Times New Roman" w:cs="Times New Roman"/>
                <w:szCs w:val="22"/>
                <w:cs/>
              </w:rPr>
              <w:t>2</w:t>
            </w:r>
            <w:r w:rsidRPr="00A811B3">
              <w:rPr>
                <w:rFonts w:ascii="Times New Roman" w:hAnsi="Times New Roman" w:cs="Times New Roman"/>
                <w:szCs w:val="22"/>
              </w:rPr>
              <w:t>2</w:t>
            </w:r>
          </w:p>
        </w:tc>
        <w:tc>
          <w:tcPr>
            <w:tcW w:w="236" w:type="dxa"/>
          </w:tcPr>
          <w:p w:rsidR="00331115" w:rsidRPr="00A811B3" w:rsidRDefault="00331115" w:rsidP="00331115">
            <w:pPr>
              <w:spacing w:after="0" w:line="240" w:lineRule="atLeast"/>
              <w:ind w:left="-54" w:right="32"/>
              <w:jc w:val="right"/>
              <w:rPr>
                <w:rFonts w:ascii="Times New Roman" w:hAnsi="Times New Roman" w:cs="Times New Roman"/>
                <w:szCs w:val="22"/>
              </w:rPr>
            </w:pPr>
          </w:p>
        </w:tc>
        <w:tc>
          <w:tcPr>
            <w:tcW w:w="1165" w:type="dxa"/>
            <w:tcBorders>
              <w:bottom w:val="single" w:sz="4" w:space="0" w:color="auto"/>
            </w:tcBorders>
            <w:vAlign w:val="bottom"/>
          </w:tcPr>
          <w:p w:rsidR="00331115" w:rsidRPr="00A811B3" w:rsidRDefault="00331115" w:rsidP="00364E8F">
            <w:pPr>
              <w:tabs>
                <w:tab w:val="decimal" w:pos="419"/>
              </w:tabs>
              <w:spacing w:after="0" w:line="240" w:lineRule="atLeast"/>
              <w:ind w:left="-54"/>
              <w:jc w:val="center"/>
              <w:rPr>
                <w:rFonts w:ascii="Times New Roman" w:hAnsi="Times New Roman" w:cs="Times New Roman"/>
                <w:szCs w:val="22"/>
              </w:rPr>
            </w:pPr>
            <w:r w:rsidRPr="00A811B3">
              <w:rPr>
                <w:rFonts w:ascii="Times New Roman" w:hAnsi="Times New Roman" w:cs="Times New Roman"/>
                <w:szCs w:val="22"/>
                <w:cs/>
              </w:rPr>
              <w:t>-</w:t>
            </w:r>
          </w:p>
        </w:tc>
        <w:tc>
          <w:tcPr>
            <w:tcW w:w="236" w:type="dxa"/>
          </w:tcPr>
          <w:p w:rsidR="00331115" w:rsidRPr="00A811B3" w:rsidRDefault="00331115" w:rsidP="00331115">
            <w:pPr>
              <w:spacing w:after="0" w:line="240" w:lineRule="atLeast"/>
              <w:ind w:left="-54" w:right="32"/>
              <w:jc w:val="right"/>
              <w:rPr>
                <w:rFonts w:ascii="Times New Roman" w:hAnsi="Times New Roman" w:cs="Times New Roman"/>
                <w:szCs w:val="22"/>
              </w:rPr>
            </w:pPr>
          </w:p>
        </w:tc>
        <w:tc>
          <w:tcPr>
            <w:tcW w:w="1254" w:type="dxa"/>
            <w:tcBorders>
              <w:bottom w:val="single" w:sz="4" w:space="0" w:color="auto"/>
            </w:tcBorders>
            <w:vAlign w:val="bottom"/>
          </w:tcPr>
          <w:p w:rsidR="00331115" w:rsidRPr="00A811B3" w:rsidRDefault="00331115" w:rsidP="000369A3">
            <w:pPr>
              <w:tabs>
                <w:tab w:val="decimal" w:pos="922"/>
              </w:tabs>
              <w:spacing w:after="0" w:line="240" w:lineRule="atLeast"/>
              <w:ind w:left="-54" w:right="-1"/>
              <w:rPr>
                <w:rFonts w:ascii="Times New Roman" w:hAnsi="Times New Roman" w:cs="Times New Roman"/>
                <w:szCs w:val="22"/>
              </w:rPr>
            </w:pPr>
            <w:r w:rsidRPr="00A811B3">
              <w:rPr>
                <w:rFonts w:ascii="Times New Roman" w:hAnsi="Times New Roman" w:cs="Times New Roman"/>
                <w:szCs w:val="22"/>
                <w:cs/>
              </w:rPr>
              <w:t>2</w:t>
            </w:r>
            <w:r w:rsidRPr="00A811B3">
              <w:rPr>
                <w:rFonts w:ascii="Times New Roman" w:hAnsi="Times New Roman" w:cs="Times New Roman"/>
                <w:szCs w:val="22"/>
              </w:rPr>
              <w:t>2</w:t>
            </w:r>
          </w:p>
        </w:tc>
        <w:tc>
          <w:tcPr>
            <w:tcW w:w="273" w:type="dxa"/>
          </w:tcPr>
          <w:p w:rsidR="00331115" w:rsidRPr="00A811B3" w:rsidRDefault="00331115" w:rsidP="00B1769B">
            <w:pPr>
              <w:spacing w:after="0" w:line="240" w:lineRule="atLeast"/>
              <w:ind w:left="-54" w:right="32"/>
              <w:jc w:val="right"/>
              <w:rPr>
                <w:rFonts w:ascii="Times New Roman" w:hAnsi="Times New Roman" w:cs="Times New Roman"/>
                <w:szCs w:val="22"/>
              </w:rPr>
            </w:pPr>
          </w:p>
        </w:tc>
      </w:tr>
      <w:tr w:rsidR="00331115" w:rsidRPr="00A811B3" w:rsidTr="0034708B">
        <w:tc>
          <w:tcPr>
            <w:tcW w:w="4059" w:type="dxa"/>
          </w:tcPr>
          <w:p w:rsidR="00331115" w:rsidRPr="00A811B3" w:rsidRDefault="00331115" w:rsidP="00B1769B">
            <w:pPr>
              <w:spacing w:after="0" w:line="240" w:lineRule="atLeast"/>
              <w:ind w:left="522" w:right="32"/>
              <w:rPr>
                <w:rFonts w:ascii="Times New Roman" w:hAnsi="Times New Roman" w:cs="Times New Roman"/>
                <w:szCs w:val="22"/>
              </w:rPr>
            </w:pPr>
          </w:p>
        </w:tc>
        <w:tc>
          <w:tcPr>
            <w:tcW w:w="1190" w:type="dxa"/>
            <w:tcBorders>
              <w:top w:val="single" w:sz="4" w:space="0" w:color="auto"/>
            </w:tcBorders>
            <w:vAlign w:val="bottom"/>
          </w:tcPr>
          <w:p w:rsidR="00331115" w:rsidRPr="00A811B3" w:rsidRDefault="00331115" w:rsidP="00331115">
            <w:pPr>
              <w:tabs>
                <w:tab w:val="decimal" w:pos="826"/>
              </w:tabs>
              <w:spacing w:after="0" w:line="240" w:lineRule="atLeast"/>
              <w:ind w:left="-108" w:right="-108"/>
              <w:rPr>
                <w:rFonts w:ascii="Times New Roman" w:hAnsi="Times New Roman" w:cs="Times New Roman"/>
                <w:szCs w:val="22"/>
              </w:rPr>
            </w:pPr>
            <w:r w:rsidRPr="00A811B3">
              <w:rPr>
                <w:rFonts w:ascii="Times New Roman" w:hAnsi="Times New Roman" w:cs="Times New Roman"/>
                <w:szCs w:val="22"/>
                <w:cs/>
              </w:rPr>
              <w:t>5</w:t>
            </w:r>
            <w:r w:rsidRPr="00A811B3">
              <w:rPr>
                <w:rFonts w:ascii="Times New Roman" w:hAnsi="Times New Roman" w:cs="Times New Roman"/>
                <w:szCs w:val="22"/>
              </w:rPr>
              <w:t>9</w:t>
            </w:r>
          </w:p>
        </w:tc>
        <w:tc>
          <w:tcPr>
            <w:tcW w:w="270" w:type="dxa"/>
          </w:tcPr>
          <w:p w:rsidR="00331115" w:rsidRPr="00A811B3" w:rsidRDefault="00331115" w:rsidP="00331115">
            <w:pPr>
              <w:spacing w:after="0" w:line="240" w:lineRule="atLeast"/>
              <w:ind w:left="-54" w:right="32"/>
              <w:jc w:val="right"/>
              <w:rPr>
                <w:rFonts w:ascii="Times New Roman" w:hAnsi="Times New Roman" w:cs="Times New Roman"/>
                <w:szCs w:val="22"/>
              </w:rPr>
            </w:pPr>
          </w:p>
        </w:tc>
        <w:tc>
          <w:tcPr>
            <w:tcW w:w="1283" w:type="dxa"/>
            <w:tcBorders>
              <w:top w:val="single" w:sz="4" w:space="0" w:color="auto"/>
            </w:tcBorders>
            <w:vAlign w:val="bottom"/>
          </w:tcPr>
          <w:p w:rsidR="00331115" w:rsidRPr="00A811B3" w:rsidRDefault="00331115" w:rsidP="000369A3">
            <w:pPr>
              <w:tabs>
                <w:tab w:val="decimal" w:pos="944"/>
              </w:tabs>
              <w:spacing w:after="0" w:line="240" w:lineRule="atLeast"/>
              <w:ind w:left="-54" w:right="-1"/>
              <w:rPr>
                <w:rFonts w:ascii="Times New Roman" w:hAnsi="Times New Roman" w:cs="Times New Roman"/>
                <w:szCs w:val="22"/>
              </w:rPr>
            </w:pPr>
            <w:r w:rsidRPr="00A811B3">
              <w:rPr>
                <w:rFonts w:ascii="Times New Roman" w:hAnsi="Times New Roman" w:cs="Times New Roman"/>
                <w:szCs w:val="22"/>
                <w:cs/>
              </w:rPr>
              <w:t>24</w:t>
            </w:r>
            <w:r w:rsidRPr="00A811B3">
              <w:rPr>
                <w:rFonts w:ascii="Times New Roman" w:hAnsi="Times New Roman" w:cs="Times New Roman"/>
                <w:szCs w:val="22"/>
              </w:rPr>
              <w:t>0</w:t>
            </w:r>
          </w:p>
        </w:tc>
        <w:tc>
          <w:tcPr>
            <w:tcW w:w="236" w:type="dxa"/>
          </w:tcPr>
          <w:p w:rsidR="00331115" w:rsidRPr="00A811B3" w:rsidRDefault="00331115" w:rsidP="00331115">
            <w:pPr>
              <w:spacing w:after="0" w:line="240" w:lineRule="atLeast"/>
              <w:ind w:left="-54" w:right="32"/>
              <w:jc w:val="right"/>
              <w:rPr>
                <w:rFonts w:ascii="Times New Roman" w:hAnsi="Times New Roman" w:cs="Times New Roman"/>
                <w:szCs w:val="22"/>
              </w:rPr>
            </w:pPr>
          </w:p>
        </w:tc>
        <w:tc>
          <w:tcPr>
            <w:tcW w:w="1165" w:type="dxa"/>
            <w:tcBorders>
              <w:top w:val="single" w:sz="4" w:space="0" w:color="auto"/>
            </w:tcBorders>
            <w:vAlign w:val="bottom"/>
          </w:tcPr>
          <w:p w:rsidR="00331115" w:rsidRPr="00A811B3" w:rsidRDefault="00331115" w:rsidP="00331115">
            <w:pPr>
              <w:tabs>
                <w:tab w:val="decimal" w:pos="762"/>
              </w:tabs>
              <w:spacing w:after="0" w:line="240" w:lineRule="atLeast"/>
              <w:ind w:right="-1"/>
              <w:rPr>
                <w:rFonts w:ascii="Times New Roman" w:hAnsi="Times New Roman" w:cs="Times New Roman"/>
                <w:szCs w:val="22"/>
              </w:rPr>
            </w:pPr>
            <w:r w:rsidRPr="00A811B3">
              <w:rPr>
                <w:rFonts w:ascii="Times New Roman" w:hAnsi="Times New Roman" w:cs="Times New Roman"/>
                <w:szCs w:val="22"/>
                <w:cs/>
              </w:rPr>
              <w:t>5</w:t>
            </w:r>
            <w:r w:rsidRPr="00A811B3">
              <w:rPr>
                <w:rFonts w:ascii="Times New Roman" w:hAnsi="Times New Roman" w:cs="Times New Roman"/>
                <w:szCs w:val="22"/>
              </w:rPr>
              <w:t>9</w:t>
            </w:r>
          </w:p>
        </w:tc>
        <w:tc>
          <w:tcPr>
            <w:tcW w:w="236" w:type="dxa"/>
          </w:tcPr>
          <w:p w:rsidR="00331115" w:rsidRPr="00A811B3" w:rsidRDefault="00331115" w:rsidP="00331115">
            <w:pPr>
              <w:spacing w:after="0" w:line="240" w:lineRule="atLeast"/>
              <w:ind w:left="-54" w:right="32"/>
              <w:jc w:val="right"/>
              <w:rPr>
                <w:rFonts w:ascii="Times New Roman" w:hAnsi="Times New Roman" w:cs="Times New Roman"/>
                <w:szCs w:val="22"/>
              </w:rPr>
            </w:pPr>
          </w:p>
        </w:tc>
        <w:tc>
          <w:tcPr>
            <w:tcW w:w="1254" w:type="dxa"/>
            <w:tcBorders>
              <w:top w:val="single" w:sz="4" w:space="0" w:color="auto"/>
            </w:tcBorders>
            <w:vAlign w:val="bottom"/>
          </w:tcPr>
          <w:p w:rsidR="00331115" w:rsidRPr="00A811B3" w:rsidRDefault="00331115" w:rsidP="000369A3">
            <w:pPr>
              <w:tabs>
                <w:tab w:val="decimal" w:pos="922"/>
              </w:tabs>
              <w:spacing w:after="0" w:line="240" w:lineRule="atLeast"/>
              <w:ind w:left="-54" w:right="-1"/>
              <w:rPr>
                <w:rFonts w:ascii="Times New Roman" w:hAnsi="Times New Roman" w:cs="Times New Roman"/>
                <w:szCs w:val="22"/>
              </w:rPr>
            </w:pPr>
            <w:r w:rsidRPr="00A811B3">
              <w:rPr>
                <w:rFonts w:ascii="Times New Roman" w:hAnsi="Times New Roman" w:cs="Times New Roman"/>
                <w:szCs w:val="22"/>
                <w:cs/>
              </w:rPr>
              <w:t>21</w:t>
            </w:r>
            <w:r w:rsidRPr="00A811B3">
              <w:rPr>
                <w:rFonts w:ascii="Times New Roman" w:hAnsi="Times New Roman" w:cs="Times New Roman"/>
                <w:szCs w:val="22"/>
              </w:rPr>
              <w:t>7</w:t>
            </w:r>
          </w:p>
        </w:tc>
        <w:tc>
          <w:tcPr>
            <w:tcW w:w="273" w:type="dxa"/>
          </w:tcPr>
          <w:p w:rsidR="00331115" w:rsidRPr="00A811B3" w:rsidRDefault="00331115" w:rsidP="00B1769B">
            <w:pPr>
              <w:spacing w:after="0" w:line="240" w:lineRule="atLeast"/>
              <w:ind w:left="-54" w:right="32"/>
              <w:jc w:val="right"/>
              <w:rPr>
                <w:rFonts w:ascii="Times New Roman" w:hAnsi="Times New Roman" w:cs="Times New Roman"/>
                <w:szCs w:val="22"/>
              </w:rPr>
            </w:pPr>
          </w:p>
        </w:tc>
      </w:tr>
      <w:tr w:rsidR="00331115" w:rsidRPr="00A811B3" w:rsidTr="0034708B">
        <w:tc>
          <w:tcPr>
            <w:tcW w:w="4059" w:type="dxa"/>
          </w:tcPr>
          <w:p w:rsidR="00331115" w:rsidRPr="00A811B3" w:rsidRDefault="00331115" w:rsidP="00B1769B">
            <w:pPr>
              <w:spacing w:after="0" w:line="240" w:lineRule="atLeast"/>
              <w:ind w:left="522" w:right="32"/>
              <w:rPr>
                <w:rFonts w:ascii="Times New Roman" w:hAnsi="Times New Roman" w:cstheme="minorBidi"/>
                <w:szCs w:val="22"/>
                <w:cs/>
              </w:rPr>
            </w:pPr>
            <w:r w:rsidRPr="00A811B3">
              <w:rPr>
                <w:rFonts w:ascii="Times New Roman" w:hAnsi="Times New Roman" w:cs="Times New Roman"/>
                <w:szCs w:val="22"/>
              </w:rPr>
              <w:t>Other parties</w:t>
            </w:r>
          </w:p>
        </w:tc>
        <w:tc>
          <w:tcPr>
            <w:tcW w:w="1190" w:type="dxa"/>
            <w:tcBorders>
              <w:bottom w:val="single" w:sz="4" w:space="0" w:color="auto"/>
            </w:tcBorders>
            <w:vAlign w:val="bottom"/>
          </w:tcPr>
          <w:p w:rsidR="00331115" w:rsidRPr="00A811B3" w:rsidRDefault="00D754DE" w:rsidP="00331115">
            <w:pPr>
              <w:tabs>
                <w:tab w:val="decimal" w:pos="834"/>
              </w:tabs>
              <w:spacing w:after="0" w:line="240" w:lineRule="atLeast"/>
              <w:ind w:left="-108" w:right="-108"/>
              <w:rPr>
                <w:rFonts w:ascii="Times New Roman" w:hAnsi="Times New Roman" w:cs="Times New Roman"/>
                <w:szCs w:val="22"/>
              </w:rPr>
            </w:pPr>
            <w:r>
              <w:rPr>
                <w:rFonts w:ascii="Times New Roman" w:hAnsi="Times New Roman" w:cs="Times New Roman"/>
                <w:szCs w:val="22"/>
              </w:rPr>
              <w:t>9,082</w:t>
            </w:r>
          </w:p>
        </w:tc>
        <w:tc>
          <w:tcPr>
            <w:tcW w:w="270" w:type="dxa"/>
          </w:tcPr>
          <w:p w:rsidR="00331115" w:rsidRPr="00A811B3" w:rsidRDefault="00331115" w:rsidP="00331115">
            <w:pPr>
              <w:spacing w:after="0" w:line="240" w:lineRule="atLeast"/>
              <w:ind w:left="-54" w:right="32"/>
              <w:jc w:val="right"/>
              <w:rPr>
                <w:rFonts w:ascii="Times New Roman" w:hAnsi="Times New Roman" w:cs="Times New Roman"/>
                <w:szCs w:val="22"/>
              </w:rPr>
            </w:pPr>
          </w:p>
        </w:tc>
        <w:tc>
          <w:tcPr>
            <w:tcW w:w="1283" w:type="dxa"/>
            <w:tcBorders>
              <w:bottom w:val="single" w:sz="4" w:space="0" w:color="auto"/>
            </w:tcBorders>
            <w:vAlign w:val="bottom"/>
          </w:tcPr>
          <w:p w:rsidR="00331115" w:rsidRPr="00A811B3" w:rsidRDefault="00331115" w:rsidP="000369A3">
            <w:pPr>
              <w:tabs>
                <w:tab w:val="decimal" w:pos="944"/>
              </w:tabs>
              <w:spacing w:after="0" w:line="240" w:lineRule="atLeast"/>
              <w:ind w:left="-54" w:right="-1"/>
              <w:rPr>
                <w:rFonts w:ascii="Times New Roman" w:hAnsi="Times New Roman" w:cs="Times New Roman"/>
                <w:szCs w:val="22"/>
              </w:rPr>
            </w:pPr>
            <w:r w:rsidRPr="00A811B3">
              <w:rPr>
                <w:rFonts w:ascii="Times New Roman" w:hAnsi="Times New Roman" w:cs="Times New Roman"/>
                <w:szCs w:val="22"/>
                <w:cs/>
              </w:rPr>
              <w:t>6</w:t>
            </w:r>
            <w:r w:rsidRPr="00A811B3">
              <w:rPr>
                <w:rFonts w:ascii="Times New Roman" w:hAnsi="Times New Roman" w:cs="Times New Roman"/>
                <w:szCs w:val="22"/>
              </w:rPr>
              <w:t>,562</w:t>
            </w:r>
          </w:p>
        </w:tc>
        <w:tc>
          <w:tcPr>
            <w:tcW w:w="236" w:type="dxa"/>
          </w:tcPr>
          <w:p w:rsidR="00331115" w:rsidRPr="00A811B3" w:rsidRDefault="00331115" w:rsidP="00331115">
            <w:pPr>
              <w:spacing w:after="0" w:line="240" w:lineRule="atLeast"/>
              <w:ind w:left="-54" w:right="32"/>
              <w:jc w:val="right"/>
              <w:rPr>
                <w:rFonts w:ascii="Times New Roman" w:hAnsi="Times New Roman" w:cs="Times New Roman"/>
                <w:szCs w:val="22"/>
              </w:rPr>
            </w:pPr>
          </w:p>
        </w:tc>
        <w:tc>
          <w:tcPr>
            <w:tcW w:w="1165" w:type="dxa"/>
            <w:tcBorders>
              <w:bottom w:val="single" w:sz="4" w:space="0" w:color="auto"/>
            </w:tcBorders>
            <w:vAlign w:val="bottom"/>
          </w:tcPr>
          <w:p w:rsidR="00331115" w:rsidRPr="00A811B3" w:rsidRDefault="00331115" w:rsidP="00331115">
            <w:pPr>
              <w:tabs>
                <w:tab w:val="decimal" w:pos="762"/>
              </w:tabs>
              <w:spacing w:after="0" w:line="240" w:lineRule="atLeast"/>
              <w:ind w:right="-1"/>
              <w:rPr>
                <w:rFonts w:ascii="Times New Roman" w:hAnsi="Times New Roman" w:cs="Times New Roman"/>
                <w:szCs w:val="22"/>
              </w:rPr>
            </w:pPr>
            <w:r w:rsidRPr="00A811B3">
              <w:rPr>
                <w:rFonts w:ascii="Times New Roman" w:hAnsi="Times New Roman" w:cs="Times New Roman"/>
                <w:szCs w:val="22"/>
              </w:rPr>
              <w:t>6,579</w:t>
            </w:r>
          </w:p>
        </w:tc>
        <w:tc>
          <w:tcPr>
            <w:tcW w:w="236" w:type="dxa"/>
          </w:tcPr>
          <w:p w:rsidR="00331115" w:rsidRPr="00A811B3" w:rsidRDefault="00331115" w:rsidP="00331115">
            <w:pPr>
              <w:spacing w:after="0" w:line="240" w:lineRule="atLeast"/>
              <w:ind w:left="-54" w:right="32"/>
              <w:jc w:val="right"/>
              <w:rPr>
                <w:rFonts w:ascii="Times New Roman" w:hAnsi="Times New Roman" w:cs="Times New Roman"/>
                <w:szCs w:val="22"/>
              </w:rPr>
            </w:pPr>
          </w:p>
        </w:tc>
        <w:tc>
          <w:tcPr>
            <w:tcW w:w="1254" w:type="dxa"/>
            <w:tcBorders>
              <w:bottom w:val="single" w:sz="4" w:space="0" w:color="auto"/>
            </w:tcBorders>
            <w:vAlign w:val="bottom"/>
          </w:tcPr>
          <w:p w:rsidR="00331115" w:rsidRPr="00A811B3" w:rsidRDefault="00331115" w:rsidP="000369A3">
            <w:pPr>
              <w:tabs>
                <w:tab w:val="decimal" w:pos="922"/>
              </w:tabs>
              <w:spacing w:after="0" w:line="240" w:lineRule="atLeast"/>
              <w:ind w:left="-54" w:right="-1"/>
              <w:rPr>
                <w:rFonts w:ascii="Times New Roman" w:hAnsi="Times New Roman" w:cs="Times New Roman"/>
                <w:szCs w:val="22"/>
              </w:rPr>
            </w:pPr>
            <w:r w:rsidRPr="00A811B3">
              <w:rPr>
                <w:rFonts w:ascii="Times New Roman" w:hAnsi="Times New Roman" w:cs="Times New Roman"/>
                <w:szCs w:val="22"/>
                <w:cs/>
              </w:rPr>
              <w:t>5</w:t>
            </w:r>
            <w:r w:rsidRPr="00A811B3">
              <w:rPr>
                <w:rFonts w:ascii="Times New Roman" w:hAnsi="Times New Roman" w:cs="Times New Roman"/>
                <w:szCs w:val="22"/>
              </w:rPr>
              <w:t>,956</w:t>
            </w:r>
          </w:p>
        </w:tc>
        <w:tc>
          <w:tcPr>
            <w:tcW w:w="273" w:type="dxa"/>
          </w:tcPr>
          <w:p w:rsidR="00331115" w:rsidRPr="00A811B3" w:rsidRDefault="00331115" w:rsidP="00B1769B">
            <w:pPr>
              <w:spacing w:after="0" w:line="240" w:lineRule="atLeast"/>
              <w:ind w:left="-54" w:right="32"/>
              <w:jc w:val="right"/>
              <w:rPr>
                <w:rFonts w:ascii="Times New Roman" w:hAnsi="Times New Roman" w:cs="Times New Roman"/>
                <w:szCs w:val="22"/>
              </w:rPr>
            </w:pPr>
          </w:p>
        </w:tc>
      </w:tr>
      <w:tr w:rsidR="00331115" w:rsidRPr="00A811B3" w:rsidTr="0034708B">
        <w:tc>
          <w:tcPr>
            <w:tcW w:w="4059" w:type="dxa"/>
            <w:vAlign w:val="center"/>
          </w:tcPr>
          <w:p w:rsidR="00331115" w:rsidRPr="00A811B3" w:rsidRDefault="00331115" w:rsidP="00B1769B">
            <w:pPr>
              <w:spacing w:after="0" w:line="240" w:lineRule="atLeast"/>
              <w:ind w:left="522" w:right="32"/>
              <w:rPr>
                <w:rFonts w:ascii="Times New Roman" w:hAnsi="Times New Roman" w:cs="Times New Roman"/>
                <w:b/>
                <w:bCs/>
                <w:szCs w:val="22"/>
                <w:cs/>
              </w:rPr>
            </w:pPr>
            <w:r w:rsidRPr="00A811B3">
              <w:rPr>
                <w:rFonts w:ascii="Times New Roman" w:hAnsi="Times New Roman" w:cs="Times New Roman"/>
                <w:b/>
                <w:bCs/>
                <w:szCs w:val="22"/>
              </w:rPr>
              <w:t>Total</w:t>
            </w:r>
          </w:p>
        </w:tc>
        <w:tc>
          <w:tcPr>
            <w:tcW w:w="1190" w:type="dxa"/>
            <w:tcBorders>
              <w:top w:val="single" w:sz="4" w:space="0" w:color="auto"/>
              <w:bottom w:val="double" w:sz="4" w:space="0" w:color="auto"/>
            </w:tcBorders>
            <w:vAlign w:val="bottom"/>
          </w:tcPr>
          <w:p w:rsidR="00331115" w:rsidRPr="00A811B3" w:rsidRDefault="00D754DE" w:rsidP="00331115">
            <w:pPr>
              <w:tabs>
                <w:tab w:val="decimal" w:pos="834"/>
              </w:tabs>
              <w:spacing w:after="0" w:line="240" w:lineRule="atLeast"/>
              <w:ind w:left="-108" w:right="-108"/>
              <w:rPr>
                <w:rFonts w:ascii="Times New Roman" w:hAnsi="Times New Roman" w:cs="Times New Roman"/>
                <w:b/>
                <w:bCs/>
                <w:szCs w:val="22"/>
              </w:rPr>
            </w:pPr>
            <w:r>
              <w:rPr>
                <w:rFonts w:ascii="Times New Roman" w:hAnsi="Times New Roman" w:cs="Times New Roman"/>
                <w:b/>
                <w:bCs/>
                <w:szCs w:val="22"/>
              </w:rPr>
              <w:t>9,141</w:t>
            </w:r>
          </w:p>
        </w:tc>
        <w:tc>
          <w:tcPr>
            <w:tcW w:w="270" w:type="dxa"/>
          </w:tcPr>
          <w:p w:rsidR="00331115" w:rsidRPr="00A811B3" w:rsidRDefault="00331115" w:rsidP="00331115">
            <w:pPr>
              <w:spacing w:after="0" w:line="240" w:lineRule="atLeast"/>
              <w:ind w:left="-54" w:right="32"/>
              <w:jc w:val="right"/>
              <w:rPr>
                <w:rFonts w:ascii="Times New Roman" w:hAnsi="Times New Roman" w:cs="Times New Roman"/>
                <w:b/>
                <w:bCs/>
                <w:szCs w:val="22"/>
              </w:rPr>
            </w:pPr>
          </w:p>
        </w:tc>
        <w:tc>
          <w:tcPr>
            <w:tcW w:w="1283" w:type="dxa"/>
            <w:tcBorders>
              <w:top w:val="single" w:sz="4" w:space="0" w:color="auto"/>
              <w:bottom w:val="double" w:sz="4" w:space="0" w:color="auto"/>
            </w:tcBorders>
            <w:vAlign w:val="bottom"/>
          </w:tcPr>
          <w:p w:rsidR="00331115" w:rsidRPr="00A811B3" w:rsidRDefault="00331115" w:rsidP="000369A3">
            <w:pPr>
              <w:tabs>
                <w:tab w:val="decimal" w:pos="944"/>
              </w:tabs>
              <w:spacing w:after="0" w:line="240" w:lineRule="atLeast"/>
              <w:ind w:left="-54" w:right="-1"/>
              <w:rPr>
                <w:rFonts w:ascii="Times New Roman" w:hAnsi="Times New Roman" w:cs="Times New Roman"/>
                <w:b/>
                <w:bCs/>
                <w:szCs w:val="22"/>
                <w:cs/>
              </w:rPr>
            </w:pPr>
            <w:r w:rsidRPr="00A811B3">
              <w:rPr>
                <w:rFonts w:ascii="Times New Roman" w:hAnsi="Times New Roman" w:cs="Times New Roman"/>
                <w:b/>
                <w:bCs/>
                <w:szCs w:val="22"/>
              </w:rPr>
              <w:t>6,802</w:t>
            </w:r>
          </w:p>
        </w:tc>
        <w:tc>
          <w:tcPr>
            <w:tcW w:w="236" w:type="dxa"/>
          </w:tcPr>
          <w:p w:rsidR="00331115" w:rsidRPr="00A811B3" w:rsidRDefault="00331115" w:rsidP="00331115">
            <w:pPr>
              <w:spacing w:after="0" w:line="240" w:lineRule="atLeast"/>
              <w:ind w:left="-54" w:right="32"/>
              <w:jc w:val="right"/>
              <w:rPr>
                <w:rFonts w:ascii="Times New Roman" w:hAnsi="Times New Roman" w:cs="Times New Roman"/>
                <w:b/>
                <w:bCs/>
                <w:szCs w:val="22"/>
              </w:rPr>
            </w:pPr>
          </w:p>
        </w:tc>
        <w:tc>
          <w:tcPr>
            <w:tcW w:w="1165" w:type="dxa"/>
            <w:tcBorders>
              <w:top w:val="single" w:sz="4" w:space="0" w:color="auto"/>
              <w:bottom w:val="double" w:sz="4" w:space="0" w:color="auto"/>
            </w:tcBorders>
            <w:vAlign w:val="bottom"/>
          </w:tcPr>
          <w:p w:rsidR="00331115" w:rsidRPr="00A811B3" w:rsidRDefault="00331115" w:rsidP="00331115">
            <w:pPr>
              <w:spacing w:after="0" w:line="240" w:lineRule="atLeast"/>
              <w:ind w:left="-113" w:right="194"/>
              <w:jc w:val="right"/>
              <w:rPr>
                <w:rFonts w:ascii="Times New Roman" w:hAnsi="Times New Roman" w:cs="Times New Roman"/>
                <w:b/>
                <w:bCs/>
                <w:szCs w:val="22"/>
              </w:rPr>
            </w:pPr>
            <w:r w:rsidRPr="00A811B3">
              <w:rPr>
                <w:rFonts w:ascii="Times New Roman" w:hAnsi="Times New Roman" w:cs="Times New Roman"/>
                <w:b/>
                <w:bCs/>
                <w:szCs w:val="22"/>
              </w:rPr>
              <w:t>6,</w:t>
            </w:r>
            <w:r w:rsidRPr="00A811B3">
              <w:rPr>
                <w:rFonts w:ascii="Times New Roman" w:hAnsi="Times New Roman" w:cs="Times New Roman"/>
                <w:b/>
                <w:bCs/>
                <w:szCs w:val="22"/>
                <w:cs/>
              </w:rPr>
              <w:t>638</w:t>
            </w:r>
          </w:p>
        </w:tc>
        <w:tc>
          <w:tcPr>
            <w:tcW w:w="236" w:type="dxa"/>
          </w:tcPr>
          <w:p w:rsidR="00331115" w:rsidRPr="00A811B3" w:rsidRDefault="00331115" w:rsidP="00331115">
            <w:pPr>
              <w:spacing w:after="0" w:line="240" w:lineRule="atLeast"/>
              <w:ind w:left="-54" w:right="32"/>
              <w:jc w:val="right"/>
              <w:rPr>
                <w:rFonts w:ascii="Times New Roman" w:hAnsi="Times New Roman" w:cs="Times New Roman"/>
                <w:b/>
                <w:bCs/>
                <w:szCs w:val="22"/>
              </w:rPr>
            </w:pPr>
          </w:p>
        </w:tc>
        <w:tc>
          <w:tcPr>
            <w:tcW w:w="1254" w:type="dxa"/>
            <w:tcBorders>
              <w:top w:val="single" w:sz="4" w:space="0" w:color="auto"/>
              <w:bottom w:val="double" w:sz="4" w:space="0" w:color="auto"/>
            </w:tcBorders>
            <w:vAlign w:val="bottom"/>
          </w:tcPr>
          <w:p w:rsidR="00331115" w:rsidRPr="00A811B3" w:rsidRDefault="00331115" w:rsidP="000369A3">
            <w:pPr>
              <w:tabs>
                <w:tab w:val="decimal" w:pos="922"/>
              </w:tabs>
              <w:spacing w:after="0" w:line="240" w:lineRule="atLeast"/>
              <w:ind w:left="-54" w:right="-1"/>
              <w:rPr>
                <w:rFonts w:ascii="Times New Roman" w:hAnsi="Times New Roman" w:cs="Times New Roman"/>
                <w:b/>
                <w:bCs/>
                <w:szCs w:val="22"/>
              </w:rPr>
            </w:pPr>
            <w:r w:rsidRPr="00A811B3">
              <w:rPr>
                <w:rFonts w:ascii="Times New Roman" w:hAnsi="Times New Roman" w:cs="Times New Roman"/>
                <w:b/>
                <w:bCs/>
                <w:szCs w:val="22"/>
              </w:rPr>
              <w:t>6,173</w:t>
            </w:r>
          </w:p>
        </w:tc>
        <w:tc>
          <w:tcPr>
            <w:tcW w:w="273" w:type="dxa"/>
          </w:tcPr>
          <w:p w:rsidR="00331115" w:rsidRPr="00A811B3" w:rsidRDefault="00331115" w:rsidP="00B1769B">
            <w:pPr>
              <w:spacing w:after="0" w:line="240" w:lineRule="atLeast"/>
              <w:ind w:left="-54" w:right="32"/>
              <w:jc w:val="right"/>
              <w:rPr>
                <w:rFonts w:ascii="Times New Roman" w:hAnsi="Times New Roman" w:cs="Times New Roman"/>
                <w:b/>
                <w:bCs/>
                <w:szCs w:val="22"/>
              </w:rPr>
            </w:pPr>
          </w:p>
        </w:tc>
      </w:tr>
      <w:tr w:rsidR="00331115" w:rsidRPr="00A811B3" w:rsidTr="0034708B">
        <w:trPr>
          <w:gridAfter w:val="1"/>
          <w:wAfter w:w="273" w:type="dxa"/>
          <w:tblHeader/>
        </w:trPr>
        <w:tc>
          <w:tcPr>
            <w:tcW w:w="4059" w:type="dxa"/>
            <w:shd w:val="clear" w:color="auto" w:fill="auto"/>
          </w:tcPr>
          <w:p w:rsidR="00331115" w:rsidRPr="00A811B3" w:rsidRDefault="00331115" w:rsidP="00B1769B">
            <w:pPr>
              <w:spacing w:after="0" w:line="240" w:lineRule="atLeast"/>
              <w:ind w:left="522" w:right="-45"/>
              <w:rPr>
                <w:rFonts w:ascii="Times New Roman" w:hAnsi="Times New Roman" w:cs="Times New Roman"/>
                <w:szCs w:val="22"/>
              </w:rPr>
            </w:pPr>
          </w:p>
        </w:tc>
        <w:tc>
          <w:tcPr>
            <w:tcW w:w="2743" w:type="dxa"/>
            <w:gridSpan w:val="3"/>
            <w:shd w:val="clear" w:color="auto" w:fill="auto"/>
            <w:vAlign w:val="bottom"/>
          </w:tcPr>
          <w:p w:rsidR="00331115" w:rsidRPr="00A811B3" w:rsidRDefault="00331115" w:rsidP="00B1769B">
            <w:pPr>
              <w:spacing w:after="0" w:line="240" w:lineRule="atLeast"/>
              <w:ind w:right="-66"/>
              <w:jc w:val="center"/>
              <w:rPr>
                <w:rFonts w:ascii="Times New Roman" w:hAnsi="Times New Roman" w:cs="Times New Roman"/>
                <w:b/>
                <w:bCs/>
                <w:szCs w:val="22"/>
              </w:rPr>
            </w:pPr>
          </w:p>
        </w:tc>
        <w:tc>
          <w:tcPr>
            <w:tcW w:w="2891" w:type="dxa"/>
            <w:gridSpan w:val="4"/>
            <w:shd w:val="clear" w:color="auto" w:fill="auto"/>
            <w:vAlign w:val="bottom"/>
          </w:tcPr>
          <w:p w:rsidR="00331115" w:rsidRPr="00A811B3" w:rsidRDefault="00331115" w:rsidP="00B1769B">
            <w:pPr>
              <w:spacing w:after="0" w:line="240" w:lineRule="atLeast"/>
              <w:ind w:right="-428"/>
              <w:jc w:val="center"/>
              <w:rPr>
                <w:rFonts w:ascii="Times New Roman" w:hAnsi="Times New Roman" w:cs="Times New Roman"/>
                <w:b/>
                <w:bCs/>
                <w:szCs w:val="22"/>
              </w:rPr>
            </w:pPr>
          </w:p>
        </w:tc>
      </w:tr>
      <w:tr w:rsidR="00331115" w:rsidRPr="00A811B3" w:rsidTr="0034708B">
        <w:trPr>
          <w:gridAfter w:val="1"/>
          <w:wAfter w:w="273" w:type="dxa"/>
          <w:trHeight w:val="267"/>
        </w:trPr>
        <w:tc>
          <w:tcPr>
            <w:tcW w:w="5249" w:type="dxa"/>
            <w:gridSpan w:val="2"/>
            <w:vAlign w:val="bottom"/>
          </w:tcPr>
          <w:p w:rsidR="00331115" w:rsidRPr="00A811B3" w:rsidRDefault="00331115" w:rsidP="00B1769B">
            <w:pPr>
              <w:tabs>
                <w:tab w:val="left" w:pos="405"/>
              </w:tabs>
              <w:spacing w:after="0" w:line="240" w:lineRule="atLeast"/>
              <w:ind w:left="522" w:right="43"/>
              <w:rPr>
                <w:rFonts w:ascii="Times New Roman" w:hAnsi="Times New Roman" w:cs="Times New Roman"/>
                <w:i/>
                <w:iCs/>
                <w:szCs w:val="22"/>
              </w:rPr>
            </w:pPr>
            <w:r w:rsidRPr="00A811B3">
              <w:rPr>
                <w:rFonts w:ascii="Times New Roman" w:hAnsi="Times New Roman" w:cs="Times New Roman"/>
                <w:i/>
                <w:iCs/>
                <w:szCs w:val="22"/>
              </w:rPr>
              <w:t>Other current payables- other parties</w:t>
            </w:r>
          </w:p>
        </w:tc>
        <w:tc>
          <w:tcPr>
            <w:tcW w:w="270" w:type="dxa"/>
          </w:tcPr>
          <w:p w:rsidR="00331115" w:rsidRPr="00A811B3" w:rsidRDefault="00331115" w:rsidP="00B1769B">
            <w:pPr>
              <w:tabs>
                <w:tab w:val="left" w:pos="405"/>
              </w:tabs>
              <w:spacing w:after="0" w:line="240" w:lineRule="atLeast"/>
              <w:ind w:left="522" w:right="43" w:hanging="117"/>
              <w:rPr>
                <w:rFonts w:ascii="Times New Roman" w:hAnsi="Times New Roman" w:cs="Times New Roman"/>
                <w:szCs w:val="22"/>
              </w:rPr>
            </w:pPr>
          </w:p>
        </w:tc>
        <w:tc>
          <w:tcPr>
            <w:tcW w:w="1283" w:type="dxa"/>
            <w:vAlign w:val="bottom"/>
          </w:tcPr>
          <w:p w:rsidR="00331115" w:rsidRPr="00A811B3" w:rsidRDefault="00331115" w:rsidP="00B1769B">
            <w:pPr>
              <w:tabs>
                <w:tab w:val="decimal" w:pos="925"/>
              </w:tabs>
              <w:spacing w:after="0" w:line="240" w:lineRule="atLeast"/>
              <w:rPr>
                <w:rFonts w:ascii="Times New Roman" w:hAnsi="Times New Roman" w:cs="Times New Roman"/>
                <w:szCs w:val="22"/>
              </w:rPr>
            </w:pPr>
          </w:p>
        </w:tc>
        <w:tc>
          <w:tcPr>
            <w:tcW w:w="236" w:type="dxa"/>
          </w:tcPr>
          <w:p w:rsidR="00331115" w:rsidRPr="00A811B3" w:rsidRDefault="00331115" w:rsidP="00B1769B">
            <w:pPr>
              <w:tabs>
                <w:tab w:val="decimal" w:pos="925"/>
              </w:tabs>
              <w:spacing w:after="0" w:line="240" w:lineRule="atLeast"/>
              <w:rPr>
                <w:rFonts w:ascii="Times New Roman" w:hAnsi="Times New Roman" w:cs="Times New Roman"/>
                <w:szCs w:val="22"/>
              </w:rPr>
            </w:pPr>
          </w:p>
        </w:tc>
        <w:tc>
          <w:tcPr>
            <w:tcW w:w="1165" w:type="dxa"/>
            <w:vAlign w:val="bottom"/>
          </w:tcPr>
          <w:p w:rsidR="00331115" w:rsidRPr="00A811B3" w:rsidRDefault="00331115" w:rsidP="00B1769B">
            <w:pPr>
              <w:tabs>
                <w:tab w:val="decimal" w:pos="925"/>
              </w:tabs>
              <w:spacing w:after="0" w:line="240" w:lineRule="atLeast"/>
              <w:rPr>
                <w:rFonts w:ascii="Times New Roman" w:hAnsi="Times New Roman" w:cs="Times New Roman"/>
                <w:szCs w:val="22"/>
              </w:rPr>
            </w:pPr>
          </w:p>
        </w:tc>
        <w:tc>
          <w:tcPr>
            <w:tcW w:w="236" w:type="dxa"/>
          </w:tcPr>
          <w:p w:rsidR="00331115" w:rsidRPr="00A811B3" w:rsidRDefault="00331115" w:rsidP="00B1769B">
            <w:pPr>
              <w:tabs>
                <w:tab w:val="decimal" w:pos="925"/>
              </w:tabs>
              <w:spacing w:after="0" w:line="240" w:lineRule="atLeast"/>
              <w:rPr>
                <w:rFonts w:ascii="Times New Roman" w:hAnsi="Times New Roman" w:cs="Times New Roman"/>
                <w:szCs w:val="22"/>
              </w:rPr>
            </w:pPr>
          </w:p>
        </w:tc>
        <w:tc>
          <w:tcPr>
            <w:tcW w:w="1254" w:type="dxa"/>
            <w:vAlign w:val="bottom"/>
          </w:tcPr>
          <w:p w:rsidR="00331115" w:rsidRPr="00A811B3" w:rsidRDefault="00331115" w:rsidP="00B1769B">
            <w:pPr>
              <w:tabs>
                <w:tab w:val="decimal" w:pos="925"/>
              </w:tabs>
              <w:spacing w:after="0" w:line="240" w:lineRule="atLeast"/>
              <w:rPr>
                <w:rFonts w:ascii="Times New Roman" w:hAnsi="Times New Roman" w:cs="Times New Roman"/>
                <w:szCs w:val="22"/>
              </w:rPr>
            </w:pPr>
          </w:p>
        </w:tc>
      </w:tr>
      <w:tr w:rsidR="000369A3" w:rsidRPr="00A811B3" w:rsidTr="0034708B">
        <w:trPr>
          <w:gridAfter w:val="1"/>
          <w:wAfter w:w="273" w:type="dxa"/>
        </w:trPr>
        <w:tc>
          <w:tcPr>
            <w:tcW w:w="4059" w:type="dxa"/>
            <w:vAlign w:val="bottom"/>
          </w:tcPr>
          <w:p w:rsidR="000369A3" w:rsidRPr="00A811B3" w:rsidRDefault="000369A3" w:rsidP="00B1769B">
            <w:pPr>
              <w:tabs>
                <w:tab w:val="left" w:pos="405"/>
              </w:tabs>
              <w:spacing w:after="0" w:line="240" w:lineRule="atLeast"/>
              <w:ind w:left="522" w:right="43"/>
              <w:rPr>
                <w:rFonts w:ascii="Times New Roman" w:hAnsi="Times New Roman" w:cs="Times New Roman"/>
                <w:szCs w:val="22"/>
              </w:rPr>
            </w:pPr>
            <w:r w:rsidRPr="00A811B3">
              <w:rPr>
                <w:rFonts w:ascii="Times New Roman" w:hAnsi="Times New Roman" w:cs="Times New Roman"/>
                <w:szCs w:val="22"/>
              </w:rPr>
              <w:t>Other payables</w:t>
            </w:r>
          </w:p>
        </w:tc>
        <w:tc>
          <w:tcPr>
            <w:tcW w:w="1190" w:type="dxa"/>
          </w:tcPr>
          <w:p w:rsidR="000369A3" w:rsidRPr="00A811B3" w:rsidRDefault="00D754DE" w:rsidP="000369A3">
            <w:pPr>
              <w:spacing w:after="0" w:line="240" w:lineRule="atLeast"/>
              <w:ind w:left="-54" w:right="140"/>
              <w:jc w:val="right"/>
              <w:rPr>
                <w:rFonts w:ascii="Times New Roman" w:hAnsi="Times New Roman" w:cs="Times New Roman"/>
                <w:szCs w:val="22"/>
              </w:rPr>
            </w:pPr>
            <w:r>
              <w:rPr>
                <w:rFonts w:ascii="Times New Roman" w:hAnsi="Times New Roman" w:cs="Times New Roman"/>
                <w:szCs w:val="22"/>
              </w:rPr>
              <w:t>5,698</w:t>
            </w:r>
          </w:p>
        </w:tc>
        <w:tc>
          <w:tcPr>
            <w:tcW w:w="270" w:type="dxa"/>
          </w:tcPr>
          <w:p w:rsidR="000369A3" w:rsidRPr="00A811B3" w:rsidRDefault="000369A3" w:rsidP="000369A3">
            <w:pPr>
              <w:tabs>
                <w:tab w:val="left" w:pos="540"/>
                <w:tab w:val="decimal" w:pos="765"/>
                <w:tab w:val="decimal" w:pos="956"/>
                <w:tab w:val="decimal" w:pos="1033"/>
                <w:tab w:val="decimal" w:pos="1167"/>
              </w:tabs>
              <w:spacing w:after="0" w:line="240" w:lineRule="atLeast"/>
              <w:ind w:left="-54" w:right="32"/>
              <w:jc w:val="right"/>
              <w:rPr>
                <w:rFonts w:ascii="Times New Roman" w:hAnsi="Times New Roman" w:cs="Times New Roman"/>
                <w:szCs w:val="22"/>
              </w:rPr>
            </w:pPr>
          </w:p>
        </w:tc>
        <w:tc>
          <w:tcPr>
            <w:tcW w:w="1283" w:type="dxa"/>
          </w:tcPr>
          <w:p w:rsidR="000369A3" w:rsidRPr="00A811B3" w:rsidRDefault="000369A3" w:rsidP="000369A3">
            <w:pPr>
              <w:tabs>
                <w:tab w:val="decimal" w:pos="765"/>
                <w:tab w:val="decimal" w:pos="838"/>
              </w:tabs>
              <w:spacing w:after="0" w:line="240" w:lineRule="atLeast"/>
              <w:ind w:left="-54" w:right="106"/>
              <w:jc w:val="right"/>
              <w:rPr>
                <w:rFonts w:ascii="Times New Roman" w:hAnsi="Times New Roman" w:cs="Times New Roman"/>
                <w:szCs w:val="22"/>
              </w:rPr>
            </w:pPr>
            <w:r w:rsidRPr="00A811B3">
              <w:rPr>
                <w:rFonts w:ascii="Times New Roman" w:hAnsi="Times New Roman" w:cs="Times New Roman"/>
                <w:szCs w:val="22"/>
              </w:rPr>
              <w:t>4,344</w:t>
            </w:r>
          </w:p>
        </w:tc>
        <w:tc>
          <w:tcPr>
            <w:tcW w:w="236" w:type="dxa"/>
          </w:tcPr>
          <w:p w:rsidR="000369A3" w:rsidRPr="00A811B3" w:rsidRDefault="000369A3" w:rsidP="000369A3">
            <w:pPr>
              <w:tabs>
                <w:tab w:val="left" w:pos="540"/>
                <w:tab w:val="decimal" w:pos="1033"/>
                <w:tab w:val="decimal" w:pos="1167"/>
              </w:tabs>
              <w:spacing w:after="0" w:line="240" w:lineRule="atLeast"/>
              <w:ind w:left="-54" w:right="32"/>
              <w:rPr>
                <w:rFonts w:ascii="Times New Roman" w:hAnsi="Times New Roman" w:cs="Times New Roman"/>
                <w:szCs w:val="22"/>
              </w:rPr>
            </w:pPr>
          </w:p>
        </w:tc>
        <w:tc>
          <w:tcPr>
            <w:tcW w:w="1165" w:type="dxa"/>
          </w:tcPr>
          <w:p w:rsidR="000369A3" w:rsidRPr="00A811B3" w:rsidRDefault="000369A3" w:rsidP="000369A3">
            <w:pPr>
              <w:tabs>
                <w:tab w:val="decimal" w:pos="834"/>
              </w:tabs>
              <w:spacing w:after="0" w:line="240" w:lineRule="atLeast"/>
              <w:ind w:left="-54"/>
              <w:rPr>
                <w:rFonts w:ascii="Times New Roman" w:hAnsi="Times New Roman" w:cs="Times New Roman"/>
                <w:szCs w:val="22"/>
                <w:cs/>
              </w:rPr>
            </w:pPr>
            <w:r w:rsidRPr="00A811B3">
              <w:rPr>
                <w:rFonts w:ascii="Times New Roman" w:hAnsi="Times New Roman" w:cs="Times New Roman"/>
                <w:szCs w:val="22"/>
              </w:rPr>
              <w:t>3,297</w:t>
            </w:r>
          </w:p>
        </w:tc>
        <w:tc>
          <w:tcPr>
            <w:tcW w:w="236" w:type="dxa"/>
          </w:tcPr>
          <w:p w:rsidR="000369A3" w:rsidRPr="00A811B3" w:rsidRDefault="000369A3" w:rsidP="000369A3">
            <w:pPr>
              <w:tabs>
                <w:tab w:val="decimal" w:pos="848"/>
              </w:tabs>
              <w:spacing w:after="0" w:line="240" w:lineRule="atLeast"/>
              <w:ind w:left="-54" w:right="32"/>
              <w:jc w:val="right"/>
              <w:rPr>
                <w:rFonts w:ascii="Times New Roman" w:hAnsi="Times New Roman" w:cs="Times New Roman"/>
                <w:szCs w:val="22"/>
              </w:rPr>
            </w:pPr>
          </w:p>
        </w:tc>
        <w:tc>
          <w:tcPr>
            <w:tcW w:w="1254" w:type="dxa"/>
          </w:tcPr>
          <w:p w:rsidR="000369A3" w:rsidRPr="00A811B3" w:rsidRDefault="000369A3" w:rsidP="000369A3">
            <w:pPr>
              <w:tabs>
                <w:tab w:val="decimal" w:pos="922"/>
              </w:tabs>
              <w:spacing w:after="0" w:line="240" w:lineRule="atLeast"/>
              <w:ind w:left="-54" w:right="-1"/>
              <w:rPr>
                <w:rFonts w:ascii="Times New Roman" w:hAnsi="Times New Roman" w:cs="Times New Roman"/>
                <w:szCs w:val="22"/>
                <w:cs/>
              </w:rPr>
            </w:pPr>
            <w:r w:rsidRPr="00A811B3">
              <w:rPr>
                <w:rFonts w:ascii="Times New Roman" w:hAnsi="Times New Roman" w:cs="Times New Roman"/>
                <w:szCs w:val="22"/>
              </w:rPr>
              <w:t>3,808</w:t>
            </w:r>
          </w:p>
        </w:tc>
      </w:tr>
      <w:tr w:rsidR="000369A3" w:rsidRPr="00A811B3" w:rsidTr="0034708B">
        <w:trPr>
          <w:gridAfter w:val="1"/>
          <w:wAfter w:w="273" w:type="dxa"/>
        </w:trPr>
        <w:tc>
          <w:tcPr>
            <w:tcW w:w="4059" w:type="dxa"/>
            <w:vAlign w:val="bottom"/>
          </w:tcPr>
          <w:p w:rsidR="000369A3" w:rsidRPr="00A811B3" w:rsidRDefault="000369A3" w:rsidP="00B1769B">
            <w:pPr>
              <w:tabs>
                <w:tab w:val="left" w:pos="405"/>
              </w:tabs>
              <w:spacing w:after="0" w:line="240" w:lineRule="atLeast"/>
              <w:ind w:left="522" w:right="43"/>
              <w:rPr>
                <w:rFonts w:ascii="Times New Roman" w:hAnsi="Times New Roman" w:cs="Times New Roman"/>
                <w:szCs w:val="22"/>
              </w:rPr>
            </w:pPr>
            <w:r w:rsidRPr="00A811B3">
              <w:rPr>
                <w:rFonts w:ascii="Times New Roman" w:hAnsi="Times New Roman" w:cs="Times New Roman"/>
                <w:szCs w:val="22"/>
              </w:rPr>
              <w:t>Assets payables</w:t>
            </w:r>
          </w:p>
        </w:tc>
        <w:tc>
          <w:tcPr>
            <w:tcW w:w="1190" w:type="dxa"/>
          </w:tcPr>
          <w:p w:rsidR="000369A3" w:rsidRPr="00A811B3" w:rsidRDefault="000369A3" w:rsidP="000369A3">
            <w:pPr>
              <w:spacing w:after="0" w:line="240" w:lineRule="atLeast"/>
              <w:ind w:left="-54" w:right="140"/>
              <w:jc w:val="right"/>
              <w:rPr>
                <w:rFonts w:ascii="Times New Roman" w:hAnsi="Times New Roman" w:cs="Times New Roman"/>
                <w:szCs w:val="22"/>
                <w:cs/>
              </w:rPr>
            </w:pPr>
            <w:r w:rsidRPr="00A811B3">
              <w:rPr>
                <w:rFonts w:ascii="Times New Roman" w:hAnsi="Times New Roman" w:cs="Times New Roman"/>
                <w:szCs w:val="22"/>
                <w:cs/>
              </w:rPr>
              <w:t>1</w:t>
            </w:r>
            <w:r w:rsidRPr="00A811B3">
              <w:rPr>
                <w:rFonts w:ascii="Times New Roman" w:hAnsi="Times New Roman" w:cs="Times New Roman"/>
                <w:szCs w:val="22"/>
              </w:rPr>
              <w:t>,</w:t>
            </w:r>
            <w:r w:rsidRPr="00A811B3">
              <w:rPr>
                <w:rFonts w:ascii="Times New Roman" w:hAnsi="Times New Roman" w:cs="Times New Roman"/>
                <w:szCs w:val="22"/>
                <w:cs/>
              </w:rPr>
              <w:t>582</w:t>
            </w:r>
          </w:p>
        </w:tc>
        <w:tc>
          <w:tcPr>
            <w:tcW w:w="270" w:type="dxa"/>
          </w:tcPr>
          <w:p w:rsidR="000369A3" w:rsidRPr="00A811B3" w:rsidRDefault="000369A3" w:rsidP="000369A3">
            <w:pPr>
              <w:tabs>
                <w:tab w:val="left" w:pos="540"/>
                <w:tab w:val="decimal" w:pos="765"/>
                <w:tab w:val="decimal" w:pos="956"/>
                <w:tab w:val="decimal" w:pos="1033"/>
                <w:tab w:val="decimal" w:pos="1167"/>
              </w:tabs>
              <w:spacing w:after="0" w:line="240" w:lineRule="atLeast"/>
              <w:ind w:left="-54" w:right="32"/>
              <w:jc w:val="right"/>
              <w:rPr>
                <w:rFonts w:ascii="Times New Roman" w:hAnsi="Times New Roman" w:cs="Times New Roman"/>
                <w:szCs w:val="22"/>
              </w:rPr>
            </w:pPr>
          </w:p>
        </w:tc>
        <w:tc>
          <w:tcPr>
            <w:tcW w:w="1283" w:type="dxa"/>
          </w:tcPr>
          <w:p w:rsidR="000369A3" w:rsidRPr="00A811B3" w:rsidRDefault="000369A3" w:rsidP="000369A3">
            <w:pPr>
              <w:tabs>
                <w:tab w:val="decimal" w:pos="765"/>
                <w:tab w:val="decimal" w:pos="838"/>
              </w:tabs>
              <w:spacing w:after="0" w:line="240" w:lineRule="atLeast"/>
              <w:ind w:left="-54" w:right="106"/>
              <w:jc w:val="right"/>
              <w:rPr>
                <w:rFonts w:ascii="Times New Roman" w:hAnsi="Times New Roman" w:cs="Times New Roman"/>
                <w:szCs w:val="22"/>
                <w:cs/>
              </w:rPr>
            </w:pPr>
            <w:r w:rsidRPr="00A811B3">
              <w:rPr>
                <w:rFonts w:ascii="Times New Roman" w:hAnsi="Times New Roman" w:cs="Times New Roman"/>
                <w:szCs w:val="22"/>
              </w:rPr>
              <w:t>84</w:t>
            </w:r>
          </w:p>
        </w:tc>
        <w:tc>
          <w:tcPr>
            <w:tcW w:w="236" w:type="dxa"/>
          </w:tcPr>
          <w:p w:rsidR="000369A3" w:rsidRPr="00A811B3" w:rsidRDefault="000369A3" w:rsidP="000369A3">
            <w:pPr>
              <w:tabs>
                <w:tab w:val="left" w:pos="540"/>
                <w:tab w:val="decimal" w:pos="1033"/>
                <w:tab w:val="decimal" w:pos="1167"/>
              </w:tabs>
              <w:spacing w:after="0" w:line="240" w:lineRule="atLeast"/>
              <w:ind w:left="-54" w:right="28"/>
              <w:rPr>
                <w:rFonts w:ascii="Times New Roman" w:hAnsi="Times New Roman" w:cs="Times New Roman"/>
                <w:szCs w:val="22"/>
              </w:rPr>
            </w:pPr>
          </w:p>
        </w:tc>
        <w:tc>
          <w:tcPr>
            <w:tcW w:w="1165" w:type="dxa"/>
          </w:tcPr>
          <w:p w:rsidR="000369A3" w:rsidRPr="00A811B3" w:rsidRDefault="000369A3" w:rsidP="000369A3">
            <w:pPr>
              <w:tabs>
                <w:tab w:val="decimal" w:pos="834"/>
              </w:tabs>
              <w:spacing w:after="0" w:line="240" w:lineRule="atLeast"/>
              <w:ind w:left="-54"/>
              <w:rPr>
                <w:rFonts w:ascii="Times New Roman" w:hAnsi="Times New Roman" w:cs="Times New Roman"/>
                <w:szCs w:val="22"/>
                <w:cs/>
              </w:rPr>
            </w:pPr>
            <w:r w:rsidRPr="00A811B3">
              <w:rPr>
                <w:rFonts w:ascii="Times New Roman" w:hAnsi="Times New Roman" w:cs="Times New Roman"/>
                <w:szCs w:val="22"/>
              </w:rPr>
              <w:t>1,582</w:t>
            </w:r>
          </w:p>
        </w:tc>
        <w:tc>
          <w:tcPr>
            <w:tcW w:w="236" w:type="dxa"/>
          </w:tcPr>
          <w:p w:rsidR="000369A3" w:rsidRPr="00A811B3" w:rsidRDefault="000369A3" w:rsidP="000369A3">
            <w:pPr>
              <w:tabs>
                <w:tab w:val="decimal" w:pos="848"/>
              </w:tabs>
              <w:spacing w:after="0" w:line="240" w:lineRule="atLeast"/>
              <w:ind w:left="-54" w:right="32"/>
              <w:jc w:val="right"/>
              <w:rPr>
                <w:rFonts w:ascii="Times New Roman" w:hAnsi="Times New Roman" w:cs="Times New Roman"/>
                <w:szCs w:val="22"/>
              </w:rPr>
            </w:pPr>
          </w:p>
        </w:tc>
        <w:tc>
          <w:tcPr>
            <w:tcW w:w="1254" w:type="dxa"/>
          </w:tcPr>
          <w:p w:rsidR="000369A3" w:rsidRPr="00A811B3" w:rsidRDefault="000369A3" w:rsidP="000369A3">
            <w:pPr>
              <w:tabs>
                <w:tab w:val="decimal" w:pos="922"/>
              </w:tabs>
              <w:spacing w:after="0" w:line="240" w:lineRule="atLeast"/>
              <w:ind w:left="-54" w:right="-1"/>
              <w:rPr>
                <w:rFonts w:ascii="Times New Roman" w:hAnsi="Times New Roman" w:cs="Times New Roman"/>
                <w:szCs w:val="22"/>
                <w:cs/>
              </w:rPr>
            </w:pPr>
            <w:r w:rsidRPr="00A811B3">
              <w:rPr>
                <w:rFonts w:ascii="Times New Roman" w:hAnsi="Times New Roman" w:cs="Times New Roman"/>
                <w:szCs w:val="22"/>
              </w:rPr>
              <w:t>84</w:t>
            </w:r>
          </w:p>
        </w:tc>
      </w:tr>
      <w:tr w:rsidR="000369A3" w:rsidRPr="00A811B3" w:rsidTr="0034708B">
        <w:trPr>
          <w:gridAfter w:val="1"/>
          <w:wAfter w:w="273" w:type="dxa"/>
        </w:trPr>
        <w:tc>
          <w:tcPr>
            <w:tcW w:w="4059" w:type="dxa"/>
            <w:vAlign w:val="bottom"/>
          </w:tcPr>
          <w:p w:rsidR="000369A3" w:rsidRPr="00A811B3" w:rsidRDefault="000369A3" w:rsidP="00B1769B">
            <w:pPr>
              <w:tabs>
                <w:tab w:val="left" w:pos="405"/>
              </w:tabs>
              <w:spacing w:after="0" w:line="240" w:lineRule="atLeast"/>
              <w:ind w:left="522" w:right="43"/>
              <w:rPr>
                <w:rFonts w:ascii="Times New Roman" w:hAnsi="Times New Roman" w:cs="Times New Roman"/>
                <w:szCs w:val="22"/>
              </w:rPr>
            </w:pPr>
            <w:r w:rsidRPr="00A811B3">
              <w:rPr>
                <w:rFonts w:ascii="Times New Roman" w:hAnsi="Times New Roman" w:cs="Times New Roman"/>
                <w:szCs w:val="22"/>
              </w:rPr>
              <w:t>Advance received</w:t>
            </w:r>
          </w:p>
        </w:tc>
        <w:tc>
          <w:tcPr>
            <w:tcW w:w="1190" w:type="dxa"/>
          </w:tcPr>
          <w:p w:rsidR="000369A3" w:rsidRPr="00A811B3" w:rsidRDefault="000369A3" w:rsidP="000369A3">
            <w:pPr>
              <w:spacing w:after="0" w:line="240" w:lineRule="atLeast"/>
              <w:ind w:left="-54" w:right="140"/>
              <w:jc w:val="right"/>
              <w:rPr>
                <w:rFonts w:ascii="Times New Roman" w:hAnsi="Times New Roman" w:cs="Times New Roman"/>
                <w:szCs w:val="22"/>
                <w:cs/>
              </w:rPr>
            </w:pPr>
            <w:r w:rsidRPr="00A811B3">
              <w:rPr>
                <w:rFonts w:ascii="Times New Roman" w:hAnsi="Times New Roman" w:cs="Times New Roman"/>
                <w:szCs w:val="22"/>
              </w:rPr>
              <w:t>130</w:t>
            </w:r>
          </w:p>
        </w:tc>
        <w:tc>
          <w:tcPr>
            <w:tcW w:w="270" w:type="dxa"/>
          </w:tcPr>
          <w:p w:rsidR="000369A3" w:rsidRPr="00A811B3" w:rsidRDefault="000369A3" w:rsidP="000369A3">
            <w:pPr>
              <w:tabs>
                <w:tab w:val="decimal" w:pos="765"/>
                <w:tab w:val="decimal" w:pos="956"/>
              </w:tabs>
              <w:spacing w:after="0" w:line="240" w:lineRule="atLeast"/>
              <w:ind w:left="-54" w:right="-108"/>
              <w:jc w:val="right"/>
              <w:rPr>
                <w:rFonts w:ascii="Times New Roman" w:hAnsi="Times New Roman" w:cs="Times New Roman"/>
                <w:szCs w:val="22"/>
              </w:rPr>
            </w:pPr>
          </w:p>
        </w:tc>
        <w:tc>
          <w:tcPr>
            <w:tcW w:w="1283" w:type="dxa"/>
          </w:tcPr>
          <w:p w:rsidR="000369A3" w:rsidRPr="00A811B3" w:rsidRDefault="000369A3" w:rsidP="000369A3">
            <w:pPr>
              <w:tabs>
                <w:tab w:val="decimal" w:pos="765"/>
                <w:tab w:val="decimal" w:pos="838"/>
              </w:tabs>
              <w:spacing w:after="0" w:line="240" w:lineRule="atLeast"/>
              <w:ind w:left="-54" w:right="106"/>
              <w:jc w:val="right"/>
              <w:rPr>
                <w:rFonts w:ascii="Times New Roman" w:hAnsi="Times New Roman" w:cs="Times New Roman"/>
                <w:szCs w:val="22"/>
                <w:cs/>
              </w:rPr>
            </w:pPr>
            <w:r w:rsidRPr="00A811B3">
              <w:rPr>
                <w:rFonts w:ascii="Times New Roman" w:hAnsi="Times New Roman" w:cs="Times New Roman"/>
                <w:szCs w:val="22"/>
              </w:rPr>
              <w:t>17</w:t>
            </w:r>
          </w:p>
        </w:tc>
        <w:tc>
          <w:tcPr>
            <w:tcW w:w="236" w:type="dxa"/>
          </w:tcPr>
          <w:p w:rsidR="000369A3" w:rsidRPr="00A811B3" w:rsidRDefault="000369A3" w:rsidP="000369A3">
            <w:pPr>
              <w:tabs>
                <w:tab w:val="left" w:pos="540"/>
                <w:tab w:val="decimal" w:pos="1033"/>
                <w:tab w:val="decimal" w:pos="1167"/>
              </w:tabs>
              <w:spacing w:after="0" w:line="240" w:lineRule="atLeast"/>
              <w:ind w:left="-54" w:right="32"/>
              <w:rPr>
                <w:rFonts w:ascii="Times New Roman" w:hAnsi="Times New Roman" w:cs="Times New Roman"/>
                <w:szCs w:val="22"/>
              </w:rPr>
            </w:pPr>
          </w:p>
        </w:tc>
        <w:tc>
          <w:tcPr>
            <w:tcW w:w="1165" w:type="dxa"/>
          </w:tcPr>
          <w:p w:rsidR="000369A3" w:rsidRPr="00A811B3" w:rsidRDefault="000369A3" w:rsidP="000369A3">
            <w:pPr>
              <w:tabs>
                <w:tab w:val="decimal" w:pos="834"/>
              </w:tabs>
              <w:spacing w:after="0" w:line="240" w:lineRule="atLeast"/>
              <w:ind w:left="-54"/>
              <w:rPr>
                <w:rFonts w:ascii="Times New Roman" w:hAnsi="Times New Roman" w:cs="Times New Roman"/>
                <w:szCs w:val="22"/>
                <w:cs/>
              </w:rPr>
            </w:pPr>
            <w:r w:rsidRPr="00A811B3">
              <w:rPr>
                <w:rFonts w:ascii="Times New Roman" w:hAnsi="Times New Roman" w:cs="Times New Roman"/>
                <w:szCs w:val="22"/>
              </w:rPr>
              <w:t>130</w:t>
            </w:r>
          </w:p>
        </w:tc>
        <w:tc>
          <w:tcPr>
            <w:tcW w:w="236" w:type="dxa"/>
          </w:tcPr>
          <w:p w:rsidR="000369A3" w:rsidRPr="00A811B3" w:rsidRDefault="000369A3" w:rsidP="000369A3">
            <w:pPr>
              <w:tabs>
                <w:tab w:val="decimal" w:pos="848"/>
              </w:tabs>
              <w:spacing w:after="0" w:line="240" w:lineRule="atLeast"/>
              <w:ind w:left="-54" w:right="32"/>
              <w:jc w:val="right"/>
              <w:rPr>
                <w:rFonts w:ascii="Times New Roman" w:hAnsi="Times New Roman" w:cs="Times New Roman"/>
                <w:szCs w:val="22"/>
              </w:rPr>
            </w:pPr>
          </w:p>
        </w:tc>
        <w:tc>
          <w:tcPr>
            <w:tcW w:w="1254" w:type="dxa"/>
          </w:tcPr>
          <w:p w:rsidR="000369A3" w:rsidRPr="00A811B3" w:rsidRDefault="000369A3" w:rsidP="000369A3">
            <w:pPr>
              <w:tabs>
                <w:tab w:val="decimal" w:pos="922"/>
              </w:tabs>
              <w:spacing w:after="0" w:line="240" w:lineRule="atLeast"/>
              <w:ind w:left="-54" w:right="-1"/>
              <w:rPr>
                <w:rFonts w:ascii="Times New Roman" w:hAnsi="Times New Roman" w:cs="Times New Roman"/>
                <w:szCs w:val="22"/>
              </w:rPr>
            </w:pPr>
            <w:r w:rsidRPr="00A811B3">
              <w:rPr>
                <w:rFonts w:ascii="Times New Roman" w:hAnsi="Times New Roman" w:cs="Times New Roman"/>
                <w:szCs w:val="22"/>
              </w:rPr>
              <w:t>18</w:t>
            </w:r>
          </w:p>
        </w:tc>
      </w:tr>
      <w:tr w:rsidR="000369A3" w:rsidRPr="00A811B3" w:rsidTr="0034708B">
        <w:trPr>
          <w:gridAfter w:val="1"/>
          <w:wAfter w:w="273" w:type="dxa"/>
        </w:trPr>
        <w:tc>
          <w:tcPr>
            <w:tcW w:w="4059" w:type="dxa"/>
            <w:vAlign w:val="bottom"/>
          </w:tcPr>
          <w:p w:rsidR="000369A3" w:rsidRPr="00A811B3" w:rsidRDefault="000369A3" w:rsidP="00B1769B">
            <w:pPr>
              <w:tabs>
                <w:tab w:val="left" w:pos="405"/>
              </w:tabs>
              <w:spacing w:after="0" w:line="240" w:lineRule="atLeast"/>
              <w:ind w:left="522" w:right="43"/>
              <w:rPr>
                <w:rFonts w:ascii="Times New Roman" w:hAnsi="Times New Roman" w:cs="Times New Roman"/>
                <w:szCs w:val="22"/>
              </w:rPr>
            </w:pPr>
            <w:r w:rsidRPr="00A811B3">
              <w:rPr>
                <w:rFonts w:ascii="Times New Roman" w:hAnsi="Times New Roman" w:cs="Times New Roman"/>
                <w:szCs w:val="22"/>
              </w:rPr>
              <w:t>Withholding tax payable</w:t>
            </w:r>
          </w:p>
        </w:tc>
        <w:tc>
          <w:tcPr>
            <w:tcW w:w="1190" w:type="dxa"/>
          </w:tcPr>
          <w:p w:rsidR="000369A3" w:rsidRPr="00A811B3" w:rsidRDefault="000369A3" w:rsidP="000369A3">
            <w:pPr>
              <w:spacing w:after="0" w:line="240" w:lineRule="atLeast"/>
              <w:ind w:left="-54" w:right="140"/>
              <w:jc w:val="right"/>
              <w:rPr>
                <w:rFonts w:ascii="Times New Roman" w:hAnsi="Times New Roman" w:cs="Times New Roman"/>
                <w:szCs w:val="22"/>
                <w:cs/>
              </w:rPr>
            </w:pPr>
            <w:r w:rsidRPr="00A811B3">
              <w:rPr>
                <w:rFonts w:ascii="Times New Roman" w:hAnsi="Times New Roman" w:cs="Times New Roman"/>
                <w:szCs w:val="22"/>
              </w:rPr>
              <w:t>382</w:t>
            </w:r>
          </w:p>
        </w:tc>
        <w:tc>
          <w:tcPr>
            <w:tcW w:w="270" w:type="dxa"/>
          </w:tcPr>
          <w:p w:rsidR="000369A3" w:rsidRPr="00A811B3" w:rsidRDefault="000369A3" w:rsidP="000369A3">
            <w:pPr>
              <w:tabs>
                <w:tab w:val="decimal" w:pos="765"/>
                <w:tab w:val="decimal" w:pos="956"/>
              </w:tabs>
              <w:spacing w:after="0" w:line="240" w:lineRule="atLeast"/>
              <w:ind w:left="-54" w:right="-108"/>
              <w:jc w:val="right"/>
              <w:rPr>
                <w:rFonts w:ascii="Times New Roman" w:hAnsi="Times New Roman" w:cs="Times New Roman"/>
                <w:szCs w:val="22"/>
              </w:rPr>
            </w:pPr>
          </w:p>
        </w:tc>
        <w:tc>
          <w:tcPr>
            <w:tcW w:w="1283" w:type="dxa"/>
          </w:tcPr>
          <w:p w:rsidR="000369A3" w:rsidRPr="00A811B3" w:rsidRDefault="000369A3" w:rsidP="000369A3">
            <w:pPr>
              <w:tabs>
                <w:tab w:val="decimal" w:pos="765"/>
                <w:tab w:val="decimal" w:pos="838"/>
              </w:tabs>
              <w:spacing w:after="0" w:line="240" w:lineRule="atLeast"/>
              <w:ind w:left="-54" w:right="106"/>
              <w:jc w:val="right"/>
              <w:rPr>
                <w:rFonts w:ascii="Times New Roman" w:hAnsi="Times New Roman" w:cs="Times New Roman"/>
                <w:szCs w:val="22"/>
              </w:rPr>
            </w:pPr>
            <w:r w:rsidRPr="00A811B3">
              <w:rPr>
                <w:rFonts w:ascii="Times New Roman" w:hAnsi="Times New Roman" w:cs="Times New Roman"/>
                <w:szCs w:val="22"/>
              </w:rPr>
              <w:t>510</w:t>
            </w:r>
          </w:p>
        </w:tc>
        <w:tc>
          <w:tcPr>
            <w:tcW w:w="236" w:type="dxa"/>
          </w:tcPr>
          <w:p w:rsidR="000369A3" w:rsidRPr="00A811B3" w:rsidRDefault="000369A3" w:rsidP="000369A3">
            <w:pPr>
              <w:tabs>
                <w:tab w:val="left" w:pos="540"/>
                <w:tab w:val="decimal" w:pos="1033"/>
                <w:tab w:val="decimal" w:pos="1167"/>
              </w:tabs>
              <w:spacing w:after="0" w:line="240" w:lineRule="atLeast"/>
              <w:ind w:left="-54" w:right="32"/>
              <w:rPr>
                <w:rFonts w:ascii="Times New Roman" w:hAnsi="Times New Roman" w:cs="Times New Roman"/>
                <w:szCs w:val="22"/>
              </w:rPr>
            </w:pPr>
          </w:p>
        </w:tc>
        <w:tc>
          <w:tcPr>
            <w:tcW w:w="1165" w:type="dxa"/>
          </w:tcPr>
          <w:p w:rsidR="000369A3" w:rsidRPr="00A811B3" w:rsidRDefault="000369A3" w:rsidP="000369A3">
            <w:pPr>
              <w:tabs>
                <w:tab w:val="decimal" w:pos="834"/>
              </w:tabs>
              <w:spacing w:after="0" w:line="240" w:lineRule="atLeast"/>
              <w:ind w:left="-54"/>
              <w:rPr>
                <w:rFonts w:ascii="Times New Roman" w:hAnsi="Times New Roman" w:cstheme="minorBidi"/>
                <w:szCs w:val="22"/>
                <w:cs/>
              </w:rPr>
            </w:pPr>
            <w:r w:rsidRPr="00A811B3">
              <w:rPr>
                <w:rFonts w:ascii="Times New Roman" w:hAnsi="Times New Roman" w:cs="Times New Roman"/>
                <w:szCs w:val="22"/>
              </w:rPr>
              <w:t>318</w:t>
            </w:r>
          </w:p>
        </w:tc>
        <w:tc>
          <w:tcPr>
            <w:tcW w:w="236" w:type="dxa"/>
          </w:tcPr>
          <w:p w:rsidR="000369A3" w:rsidRPr="00A811B3" w:rsidRDefault="000369A3" w:rsidP="000369A3">
            <w:pPr>
              <w:tabs>
                <w:tab w:val="decimal" w:pos="848"/>
              </w:tabs>
              <w:spacing w:after="0" w:line="240" w:lineRule="atLeast"/>
              <w:ind w:left="-54" w:right="32"/>
              <w:jc w:val="right"/>
              <w:rPr>
                <w:rFonts w:ascii="Times New Roman" w:hAnsi="Times New Roman" w:cs="Times New Roman"/>
                <w:szCs w:val="22"/>
              </w:rPr>
            </w:pPr>
          </w:p>
        </w:tc>
        <w:tc>
          <w:tcPr>
            <w:tcW w:w="1254" w:type="dxa"/>
          </w:tcPr>
          <w:p w:rsidR="000369A3" w:rsidRPr="00A811B3" w:rsidRDefault="000369A3" w:rsidP="000369A3">
            <w:pPr>
              <w:tabs>
                <w:tab w:val="decimal" w:pos="922"/>
              </w:tabs>
              <w:spacing w:after="0" w:line="240" w:lineRule="atLeast"/>
              <w:ind w:left="-54" w:right="-1"/>
              <w:rPr>
                <w:rFonts w:ascii="Times New Roman" w:hAnsi="Times New Roman" w:cs="Times New Roman"/>
                <w:szCs w:val="22"/>
              </w:rPr>
            </w:pPr>
            <w:r w:rsidRPr="00A811B3">
              <w:rPr>
                <w:rFonts w:ascii="Times New Roman" w:hAnsi="Times New Roman" w:cs="Times New Roman"/>
                <w:szCs w:val="22"/>
              </w:rPr>
              <w:t>439</w:t>
            </w:r>
          </w:p>
        </w:tc>
      </w:tr>
      <w:tr w:rsidR="000369A3" w:rsidRPr="00A811B3" w:rsidTr="0034708B">
        <w:trPr>
          <w:gridAfter w:val="1"/>
          <w:wAfter w:w="273" w:type="dxa"/>
        </w:trPr>
        <w:tc>
          <w:tcPr>
            <w:tcW w:w="4059" w:type="dxa"/>
            <w:vAlign w:val="bottom"/>
          </w:tcPr>
          <w:p w:rsidR="000369A3" w:rsidRPr="00A811B3" w:rsidRDefault="000369A3" w:rsidP="000369A3">
            <w:pPr>
              <w:tabs>
                <w:tab w:val="left" w:pos="405"/>
              </w:tabs>
              <w:spacing w:after="0" w:line="240" w:lineRule="atLeast"/>
              <w:ind w:left="522" w:right="43"/>
              <w:rPr>
                <w:rFonts w:ascii="Times New Roman" w:hAnsi="Times New Roman" w:cs="Times New Roman"/>
                <w:szCs w:val="22"/>
              </w:rPr>
            </w:pPr>
            <w:r w:rsidRPr="00A811B3">
              <w:rPr>
                <w:rFonts w:ascii="Times New Roman" w:hAnsi="Times New Roman" w:cs="Times New Roman"/>
                <w:szCs w:val="22"/>
              </w:rPr>
              <w:t>Revenue department payable</w:t>
            </w:r>
          </w:p>
        </w:tc>
        <w:tc>
          <w:tcPr>
            <w:tcW w:w="1190" w:type="dxa"/>
          </w:tcPr>
          <w:p w:rsidR="000369A3" w:rsidRPr="00A811B3" w:rsidRDefault="000369A3" w:rsidP="000369A3">
            <w:pPr>
              <w:spacing w:after="0" w:line="240" w:lineRule="atLeast"/>
              <w:ind w:left="-54" w:right="140"/>
              <w:jc w:val="right"/>
              <w:rPr>
                <w:rFonts w:ascii="Times New Roman" w:hAnsi="Times New Roman" w:cs="Times New Roman"/>
                <w:szCs w:val="22"/>
              </w:rPr>
            </w:pPr>
            <w:r w:rsidRPr="00A811B3">
              <w:rPr>
                <w:rFonts w:ascii="Times New Roman" w:hAnsi="Times New Roman" w:cs="Times New Roman"/>
                <w:szCs w:val="22"/>
              </w:rPr>
              <w:t>10</w:t>
            </w:r>
          </w:p>
        </w:tc>
        <w:tc>
          <w:tcPr>
            <w:tcW w:w="270" w:type="dxa"/>
          </w:tcPr>
          <w:p w:rsidR="000369A3" w:rsidRPr="00A811B3" w:rsidRDefault="000369A3" w:rsidP="000369A3">
            <w:pPr>
              <w:tabs>
                <w:tab w:val="decimal" w:pos="765"/>
                <w:tab w:val="decimal" w:pos="956"/>
              </w:tabs>
              <w:spacing w:after="0" w:line="240" w:lineRule="atLeast"/>
              <w:ind w:left="-54" w:right="-108"/>
              <w:jc w:val="right"/>
              <w:rPr>
                <w:rFonts w:ascii="Times New Roman" w:hAnsi="Times New Roman" w:cs="Times New Roman"/>
                <w:szCs w:val="22"/>
              </w:rPr>
            </w:pPr>
          </w:p>
        </w:tc>
        <w:tc>
          <w:tcPr>
            <w:tcW w:w="1283" w:type="dxa"/>
          </w:tcPr>
          <w:p w:rsidR="000369A3" w:rsidRPr="00A811B3" w:rsidRDefault="000369A3" w:rsidP="000369A3">
            <w:pPr>
              <w:spacing w:after="0" w:line="240" w:lineRule="atLeast"/>
              <w:ind w:left="-54" w:right="-143"/>
              <w:jc w:val="center"/>
              <w:rPr>
                <w:rFonts w:ascii="Times New Roman" w:hAnsi="Times New Roman" w:cs="Times New Roman"/>
                <w:szCs w:val="22"/>
              </w:rPr>
            </w:pPr>
            <w:r w:rsidRPr="00A811B3">
              <w:rPr>
                <w:rFonts w:ascii="Times New Roman" w:hAnsi="Times New Roman" w:cs="Times New Roman"/>
                <w:szCs w:val="22"/>
              </w:rPr>
              <w:t>-</w:t>
            </w:r>
          </w:p>
        </w:tc>
        <w:tc>
          <w:tcPr>
            <w:tcW w:w="236" w:type="dxa"/>
          </w:tcPr>
          <w:p w:rsidR="000369A3" w:rsidRPr="00A811B3" w:rsidRDefault="000369A3" w:rsidP="000369A3">
            <w:pPr>
              <w:tabs>
                <w:tab w:val="left" w:pos="540"/>
                <w:tab w:val="decimal" w:pos="1033"/>
                <w:tab w:val="decimal" w:pos="1167"/>
              </w:tabs>
              <w:spacing w:after="0" w:line="240" w:lineRule="atLeast"/>
              <w:ind w:left="-54" w:right="32"/>
              <w:rPr>
                <w:rFonts w:ascii="Times New Roman" w:hAnsi="Times New Roman" w:cs="Times New Roman"/>
                <w:szCs w:val="22"/>
              </w:rPr>
            </w:pPr>
          </w:p>
        </w:tc>
        <w:tc>
          <w:tcPr>
            <w:tcW w:w="1165" w:type="dxa"/>
          </w:tcPr>
          <w:p w:rsidR="000369A3" w:rsidRPr="00A811B3" w:rsidRDefault="000369A3" w:rsidP="000369A3">
            <w:pPr>
              <w:spacing w:after="0" w:line="240" w:lineRule="atLeast"/>
              <w:ind w:left="-54" w:right="-143"/>
              <w:jc w:val="center"/>
              <w:rPr>
                <w:rFonts w:ascii="Times New Roman" w:hAnsi="Times New Roman" w:cs="Times New Roman"/>
                <w:szCs w:val="22"/>
              </w:rPr>
            </w:pPr>
            <w:r w:rsidRPr="00A811B3">
              <w:rPr>
                <w:rFonts w:ascii="Times New Roman" w:hAnsi="Times New Roman" w:cs="Times New Roman"/>
                <w:szCs w:val="22"/>
              </w:rPr>
              <w:t>-</w:t>
            </w:r>
          </w:p>
        </w:tc>
        <w:tc>
          <w:tcPr>
            <w:tcW w:w="236" w:type="dxa"/>
          </w:tcPr>
          <w:p w:rsidR="000369A3" w:rsidRPr="00A811B3" w:rsidRDefault="000369A3" w:rsidP="000369A3">
            <w:pPr>
              <w:tabs>
                <w:tab w:val="decimal" w:pos="848"/>
              </w:tabs>
              <w:spacing w:after="0" w:line="240" w:lineRule="atLeast"/>
              <w:ind w:left="-54" w:right="32"/>
              <w:jc w:val="right"/>
              <w:rPr>
                <w:rFonts w:ascii="Times New Roman" w:hAnsi="Times New Roman" w:cs="Times New Roman"/>
                <w:szCs w:val="22"/>
              </w:rPr>
            </w:pPr>
          </w:p>
        </w:tc>
        <w:tc>
          <w:tcPr>
            <w:tcW w:w="1254" w:type="dxa"/>
          </w:tcPr>
          <w:p w:rsidR="000369A3" w:rsidRPr="00A811B3" w:rsidRDefault="000369A3" w:rsidP="000369A3">
            <w:pPr>
              <w:tabs>
                <w:tab w:val="decimal" w:pos="586"/>
              </w:tabs>
              <w:spacing w:after="0" w:line="240" w:lineRule="atLeast"/>
              <w:ind w:left="-54" w:right="-143"/>
              <w:jc w:val="center"/>
              <w:rPr>
                <w:rFonts w:ascii="Times New Roman" w:hAnsi="Times New Roman" w:cs="Times New Roman"/>
                <w:szCs w:val="22"/>
              </w:rPr>
            </w:pPr>
            <w:r w:rsidRPr="00A811B3">
              <w:rPr>
                <w:rFonts w:ascii="Times New Roman" w:hAnsi="Times New Roman" w:cs="Times New Roman"/>
                <w:szCs w:val="22"/>
              </w:rPr>
              <w:t>-</w:t>
            </w:r>
          </w:p>
        </w:tc>
      </w:tr>
      <w:tr w:rsidR="000369A3" w:rsidRPr="00A811B3" w:rsidTr="0034708B">
        <w:trPr>
          <w:gridAfter w:val="1"/>
          <w:wAfter w:w="273" w:type="dxa"/>
        </w:trPr>
        <w:tc>
          <w:tcPr>
            <w:tcW w:w="4059" w:type="dxa"/>
            <w:vAlign w:val="bottom"/>
          </w:tcPr>
          <w:p w:rsidR="000369A3" w:rsidRPr="00A811B3" w:rsidRDefault="000369A3" w:rsidP="00B1769B">
            <w:pPr>
              <w:tabs>
                <w:tab w:val="left" w:pos="405"/>
              </w:tabs>
              <w:spacing w:after="0" w:line="240" w:lineRule="atLeast"/>
              <w:ind w:left="522" w:right="43"/>
              <w:rPr>
                <w:rFonts w:ascii="Times New Roman" w:hAnsi="Times New Roman" w:cs="Times New Roman"/>
                <w:szCs w:val="22"/>
              </w:rPr>
            </w:pPr>
            <w:r w:rsidRPr="00A811B3">
              <w:rPr>
                <w:rFonts w:ascii="Times New Roman" w:hAnsi="Times New Roman" w:cs="Times New Roman"/>
                <w:szCs w:val="22"/>
              </w:rPr>
              <w:t>Others</w:t>
            </w:r>
          </w:p>
        </w:tc>
        <w:tc>
          <w:tcPr>
            <w:tcW w:w="1190" w:type="dxa"/>
            <w:tcBorders>
              <w:bottom w:val="single" w:sz="4" w:space="0" w:color="auto"/>
            </w:tcBorders>
          </w:tcPr>
          <w:p w:rsidR="000369A3" w:rsidRPr="00A811B3" w:rsidRDefault="000369A3" w:rsidP="000369A3">
            <w:pPr>
              <w:spacing w:after="0" w:line="240" w:lineRule="atLeast"/>
              <w:ind w:left="-54" w:right="140"/>
              <w:jc w:val="right"/>
              <w:rPr>
                <w:rFonts w:ascii="Times New Roman" w:hAnsi="Times New Roman" w:cs="Times New Roman"/>
                <w:szCs w:val="22"/>
                <w:cs/>
              </w:rPr>
            </w:pPr>
            <w:r w:rsidRPr="00A811B3">
              <w:rPr>
                <w:rFonts w:ascii="Times New Roman" w:hAnsi="Times New Roman" w:cs="Times New Roman"/>
                <w:szCs w:val="22"/>
              </w:rPr>
              <w:t>1,2</w:t>
            </w:r>
            <w:r w:rsidRPr="00A811B3">
              <w:rPr>
                <w:rFonts w:ascii="Times New Roman" w:hAnsi="Times New Roman" w:cs="Times New Roman"/>
                <w:szCs w:val="22"/>
                <w:cs/>
              </w:rPr>
              <w:t>80</w:t>
            </w:r>
          </w:p>
        </w:tc>
        <w:tc>
          <w:tcPr>
            <w:tcW w:w="270" w:type="dxa"/>
          </w:tcPr>
          <w:p w:rsidR="000369A3" w:rsidRPr="00A811B3" w:rsidRDefault="000369A3" w:rsidP="000369A3">
            <w:pPr>
              <w:tabs>
                <w:tab w:val="decimal" w:pos="765"/>
                <w:tab w:val="decimal" w:pos="956"/>
              </w:tabs>
              <w:spacing w:after="0" w:line="240" w:lineRule="atLeast"/>
              <w:ind w:left="-54" w:right="-108"/>
              <w:jc w:val="right"/>
              <w:rPr>
                <w:rFonts w:ascii="Times New Roman" w:hAnsi="Times New Roman" w:cs="Times New Roman"/>
                <w:szCs w:val="22"/>
              </w:rPr>
            </w:pPr>
          </w:p>
        </w:tc>
        <w:tc>
          <w:tcPr>
            <w:tcW w:w="1283" w:type="dxa"/>
            <w:tcBorders>
              <w:bottom w:val="single" w:sz="4" w:space="0" w:color="auto"/>
            </w:tcBorders>
            <w:vAlign w:val="bottom"/>
          </w:tcPr>
          <w:p w:rsidR="000369A3" w:rsidRPr="00A811B3" w:rsidRDefault="000369A3" w:rsidP="000369A3">
            <w:pPr>
              <w:tabs>
                <w:tab w:val="decimal" w:pos="765"/>
                <w:tab w:val="decimal" w:pos="838"/>
              </w:tabs>
              <w:spacing w:after="0" w:line="240" w:lineRule="atLeast"/>
              <w:ind w:left="-54" w:right="106"/>
              <w:jc w:val="right"/>
              <w:rPr>
                <w:rFonts w:ascii="Times New Roman" w:hAnsi="Times New Roman" w:cs="Times New Roman"/>
                <w:szCs w:val="22"/>
              </w:rPr>
            </w:pPr>
            <w:r w:rsidRPr="00A811B3">
              <w:rPr>
                <w:rFonts w:ascii="Times New Roman" w:hAnsi="Times New Roman" w:cs="Times New Roman"/>
                <w:szCs w:val="22"/>
              </w:rPr>
              <w:t>1,607</w:t>
            </w:r>
          </w:p>
        </w:tc>
        <w:tc>
          <w:tcPr>
            <w:tcW w:w="236" w:type="dxa"/>
          </w:tcPr>
          <w:p w:rsidR="000369A3" w:rsidRPr="00A811B3" w:rsidRDefault="000369A3" w:rsidP="000369A3">
            <w:pPr>
              <w:tabs>
                <w:tab w:val="left" w:pos="540"/>
                <w:tab w:val="decimal" w:pos="1033"/>
                <w:tab w:val="decimal" w:pos="1167"/>
              </w:tabs>
              <w:spacing w:after="0" w:line="240" w:lineRule="atLeast"/>
              <w:ind w:left="-54" w:right="32"/>
              <w:rPr>
                <w:rFonts w:ascii="Times New Roman" w:hAnsi="Times New Roman" w:cs="Times New Roman"/>
                <w:szCs w:val="22"/>
              </w:rPr>
            </w:pPr>
          </w:p>
        </w:tc>
        <w:tc>
          <w:tcPr>
            <w:tcW w:w="1165" w:type="dxa"/>
            <w:tcBorders>
              <w:bottom w:val="single" w:sz="4" w:space="0" w:color="auto"/>
            </w:tcBorders>
          </w:tcPr>
          <w:p w:rsidR="000369A3" w:rsidRPr="00A811B3" w:rsidRDefault="000369A3" w:rsidP="000369A3">
            <w:pPr>
              <w:tabs>
                <w:tab w:val="decimal" w:pos="834"/>
              </w:tabs>
              <w:spacing w:after="0" w:line="240" w:lineRule="atLeast"/>
              <w:ind w:left="-54"/>
              <w:rPr>
                <w:rFonts w:ascii="Times New Roman" w:hAnsi="Times New Roman" w:cstheme="minorBidi"/>
                <w:szCs w:val="22"/>
              </w:rPr>
            </w:pPr>
            <w:r w:rsidRPr="00A811B3">
              <w:rPr>
                <w:rFonts w:ascii="Times New Roman" w:hAnsi="Times New Roman" w:cs="Times New Roman"/>
                <w:szCs w:val="22"/>
              </w:rPr>
              <w:t>1,252</w:t>
            </w:r>
          </w:p>
        </w:tc>
        <w:tc>
          <w:tcPr>
            <w:tcW w:w="236" w:type="dxa"/>
          </w:tcPr>
          <w:p w:rsidR="000369A3" w:rsidRPr="00A811B3" w:rsidRDefault="000369A3" w:rsidP="000369A3">
            <w:pPr>
              <w:tabs>
                <w:tab w:val="decimal" w:pos="848"/>
              </w:tabs>
              <w:spacing w:after="0" w:line="240" w:lineRule="atLeast"/>
              <w:ind w:left="-54" w:right="32"/>
              <w:jc w:val="right"/>
              <w:rPr>
                <w:rFonts w:ascii="Times New Roman" w:hAnsi="Times New Roman" w:cs="Times New Roman"/>
                <w:szCs w:val="22"/>
              </w:rPr>
            </w:pPr>
          </w:p>
        </w:tc>
        <w:tc>
          <w:tcPr>
            <w:tcW w:w="1254" w:type="dxa"/>
            <w:tcBorders>
              <w:bottom w:val="single" w:sz="4" w:space="0" w:color="auto"/>
            </w:tcBorders>
          </w:tcPr>
          <w:p w:rsidR="000369A3" w:rsidRPr="00A811B3" w:rsidRDefault="000369A3" w:rsidP="000369A3">
            <w:pPr>
              <w:tabs>
                <w:tab w:val="decimal" w:pos="922"/>
              </w:tabs>
              <w:spacing w:after="0" w:line="240" w:lineRule="atLeast"/>
              <w:ind w:left="-54" w:right="-1"/>
              <w:rPr>
                <w:rFonts w:ascii="Times New Roman" w:hAnsi="Times New Roman" w:cs="Times New Roman"/>
                <w:szCs w:val="22"/>
                <w:cs/>
              </w:rPr>
            </w:pPr>
            <w:r w:rsidRPr="00A811B3">
              <w:rPr>
                <w:rFonts w:ascii="Times New Roman" w:hAnsi="Times New Roman" w:cs="Times New Roman"/>
                <w:szCs w:val="22"/>
              </w:rPr>
              <w:t>1,607</w:t>
            </w:r>
          </w:p>
        </w:tc>
      </w:tr>
      <w:tr w:rsidR="000369A3" w:rsidRPr="00A811B3" w:rsidTr="0034708B">
        <w:trPr>
          <w:gridAfter w:val="1"/>
          <w:wAfter w:w="273" w:type="dxa"/>
        </w:trPr>
        <w:tc>
          <w:tcPr>
            <w:tcW w:w="4059" w:type="dxa"/>
            <w:vAlign w:val="bottom"/>
          </w:tcPr>
          <w:p w:rsidR="000369A3" w:rsidRPr="00A811B3" w:rsidRDefault="000369A3" w:rsidP="00B1769B">
            <w:pPr>
              <w:tabs>
                <w:tab w:val="left" w:pos="405"/>
              </w:tabs>
              <w:spacing w:after="0" w:line="240" w:lineRule="atLeast"/>
              <w:ind w:left="522" w:right="43"/>
              <w:rPr>
                <w:rFonts w:ascii="Times New Roman" w:hAnsi="Times New Roman" w:cs="Times New Roman"/>
                <w:b/>
                <w:bCs/>
                <w:szCs w:val="22"/>
                <w:cs/>
              </w:rPr>
            </w:pPr>
            <w:r w:rsidRPr="00A811B3">
              <w:rPr>
                <w:rFonts w:ascii="Times New Roman" w:hAnsi="Times New Roman" w:cs="Times New Roman"/>
                <w:b/>
                <w:bCs/>
                <w:szCs w:val="22"/>
              </w:rPr>
              <w:t>Total</w:t>
            </w:r>
          </w:p>
        </w:tc>
        <w:tc>
          <w:tcPr>
            <w:tcW w:w="1190" w:type="dxa"/>
            <w:tcBorders>
              <w:top w:val="single" w:sz="4" w:space="0" w:color="auto"/>
              <w:bottom w:val="double" w:sz="4" w:space="0" w:color="auto"/>
            </w:tcBorders>
            <w:vAlign w:val="bottom"/>
          </w:tcPr>
          <w:p w:rsidR="000369A3" w:rsidRPr="00A811B3" w:rsidRDefault="00D754DE" w:rsidP="000369A3">
            <w:pPr>
              <w:tabs>
                <w:tab w:val="decimal" w:pos="834"/>
              </w:tabs>
              <w:spacing w:after="0" w:line="240" w:lineRule="atLeast"/>
              <w:ind w:left="-108" w:right="-108"/>
              <w:rPr>
                <w:rFonts w:ascii="Times New Roman" w:hAnsi="Times New Roman" w:cs="Times New Roman"/>
                <w:b/>
                <w:bCs/>
                <w:szCs w:val="22"/>
              </w:rPr>
            </w:pPr>
            <w:r>
              <w:rPr>
                <w:rFonts w:ascii="Times New Roman" w:hAnsi="Times New Roman" w:cs="Times New Roman"/>
                <w:b/>
                <w:bCs/>
                <w:szCs w:val="22"/>
              </w:rPr>
              <w:t>9,082</w:t>
            </w:r>
          </w:p>
        </w:tc>
        <w:tc>
          <w:tcPr>
            <w:tcW w:w="270" w:type="dxa"/>
          </w:tcPr>
          <w:p w:rsidR="000369A3" w:rsidRPr="00A811B3" w:rsidRDefault="000369A3" w:rsidP="000369A3">
            <w:pPr>
              <w:spacing w:after="0" w:line="240" w:lineRule="atLeast"/>
              <w:ind w:left="-54" w:right="32"/>
              <w:jc w:val="right"/>
              <w:rPr>
                <w:rFonts w:ascii="Times New Roman" w:hAnsi="Times New Roman" w:cs="Times New Roman"/>
                <w:b/>
                <w:bCs/>
                <w:szCs w:val="22"/>
              </w:rPr>
            </w:pPr>
          </w:p>
        </w:tc>
        <w:tc>
          <w:tcPr>
            <w:tcW w:w="1283" w:type="dxa"/>
            <w:tcBorders>
              <w:top w:val="single" w:sz="4" w:space="0" w:color="auto"/>
              <w:bottom w:val="double" w:sz="4" w:space="0" w:color="auto"/>
            </w:tcBorders>
            <w:vAlign w:val="bottom"/>
          </w:tcPr>
          <w:p w:rsidR="000369A3" w:rsidRPr="00A811B3" w:rsidRDefault="000369A3" w:rsidP="000369A3">
            <w:pPr>
              <w:tabs>
                <w:tab w:val="decimal" w:pos="765"/>
                <w:tab w:val="decimal" w:pos="838"/>
              </w:tabs>
              <w:spacing w:after="0" w:line="240" w:lineRule="atLeast"/>
              <w:ind w:left="-54" w:right="106"/>
              <w:jc w:val="right"/>
              <w:rPr>
                <w:rFonts w:ascii="Times New Roman" w:hAnsi="Times New Roman" w:cs="Times New Roman"/>
                <w:b/>
                <w:bCs/>
                <w:szCs w:val="22"/>
              </w:rPr>
            </w:pPr>
            <w:r w:rsidRPr="00A811B3">
              <w:rPr>
                <w:rFonts w:ascii="Times New Roman" w:hAnsi="Times New Roman" w:cs="Times New Roman"/>
                <w:b/>
                <w:bCs/>
                <w:szCs w:val="22"/>
                <w:cs/>
              </w:rPr>
              <w:t>6</w:t>
            </w:r>
            <w:r w:rsidRPr="00A811B3">
              <w:rPr>
                <w:rFonts w:ascii="Times New Roman" w:hAnsi="Times New Roman" w:cs="Times New Roman"/>
                <w:b/>
                <w:bCs/>
                <w:szCs w:val="22"/>
              </w:rPr>
              <w:t>,562</w:t>
            </w:r>
          </w:p>
        </w:tc>
        <w:tc>
          <w:tcPr>
            <w:tcW w:w="236" w:type="dxa"/>
          </w:tcPr>
          <w:p w:rsidR="000369A3" w:rsidRPr="00A811B3" w:rsidRDefault="000369A3" w:rsidP="000369A3">
            <w:pPr>
              <w:spacing w:after="0" w:line="240" w:lineRule="atLeast"/>
              <w:ind w:left="-54" w:right="32"/>
              <w:jc w:val="right"/>
              <w:rPr>
                <w:rFonts w:ascii="Times New Roman" w:hAnsi="Times New Roman" w:cs="Times New Roman"/>
                <w:b/>
                <w:bCs/>
                <w:szCs w:val="22"/>
              </w:rPr>
            </w:pPr>
          </w:p>
        </w:tc>
        <w:tc>
          <w:tcPr>
            <w:tcW w:w="1165" w:type="dxa"/>
            <w:tcBorders>
              <w:top w:val="single" w:sz="4" w:space="0" w:color="auto"/>
              <w:bottom w:val="double" w:sz="4" w:space="0" w:color="auto"/>
            </w:tcBorders>
            <w:vAlign w:val="bottom"/>
          </w:tcPr>
          <w:p w:rsidR="000369A3" w:rsidRPr="00A811B3" w:rsidRDefault="000369A3" w:rsidP="000369A3">
            <w:pPr>
              <w:tabs>
                <w:tab w:val="decimal" w:pos="834"/>
              </w:tabs>
              <w:spacing w:after="0" w:line="240" w:lineRule="atLeast"/>
              <w:ind w:left="-54"/>
              <w:rPr>
                <w:rFonts w:ascii="Times New Roman" w:hAnsi="Times New Roman" w:cs="Times New Roman"/>
                <w:b/>
                <w:bCs/>
                <w:szCs w:val="22"/>
              </w:rPr>
            </w:pPr>
            <w:r w:rsidRPr="00A811B3">
              <w:rPr>
                <w:rFonts w:ascii="Times New Roman" w:hAnsi="Times New Roman" w:cs="Times New Roman"/>
                <w:b/>
                <w:bCs/>
                <w:szCs w:val="22"/>
              </w:rPr>
              <w:t>6,579</w:t>
            </w:r>
          </w:p>
        </w:tc>
        <w:tc>
          <w:tcPr>
            <w:tcW w:w="236" w:type="dxa"/>
          </w:tcPr>
          <w:p w:rsidR="000369A3" w:rsidRPr="00A811B3" w:rsidRDefault="000369A3" w:rsidP="000369A3">
            <w:pPr>
              <w:spacing w:after="0" w:line="240" w:lineRule="atLeast"/>
              <w:ind w:left="-54" w:right="32"/>
              <w:jc w:val="right"/>
              <w:rPr>
                <w:rFonts w:ascii="Times New Roman" w:hAnsi="Times New Roman" w:cs="Times New Roman"/>
                <w:b/>
                <w:bCs/>
                <w:szCs w:val="22"/>
              </w:rPr>
            </w:pPr>
          </w:p>
        </w:tc>
        <w:tc>
          <w:tcPr>
            <w:tcW w:w="1254" w:type="dxa"/>
            <w:tcBorders>
              <w:top w:val="single" w:sz="4" w:space="0" w:color="auto"/>
              <w:bottom w:val="double" w:sz="4" w:space="0" w:color="auto"/>
            </w:tcBorders>
            <w:vAlign w:val="bottom"/>
          </w:tcPr>
          <w:p w:rsidR="000369A3" w:rsidRPr="00A811B3" w:rsidRDefault="000369A3" w:rsidP="000369A3">
            <w:pPr>
              <w:tabs>
                <w:tab w:val="decimal" w:pos="922"/>
              </w:tabs>
              <w:spacing w:after="0" w:line="240" w:lineRule="atLeast"/>
              <w:ind w:left="-54" w:right="-1"/>
              <w:rPr>
                <w:rFonts w:ascii="Times New Roman" w:hAnsi="Times New Roman" w:cs="Times New Roman"/>
                <w:b/>
                <w:bCs/>
                <w:szCs w:val="22"/>
              </w:rPr>
            </w:pPr>
            <w:r w:rsidRPr="00A811B3">
              <w:rPr>
                <w:rFonts w:ascii="Times New Roman" w:hAnsi="Times New Roman" w:cs="Times New Roman"/>
                <w:b/>
                <w:bCs/>
                <w:szCs w:val="22"/>
                <w:cs/>
              </w:rPr>
              <w:t>5</w:t>
            </w:r>
            <w:r w:rsidRPr="00A811B3">
              <w:rPr>
                <w:rFonts w:ascii="Times New Roman" w:hAnsi="Times New Roman" w:cs="Times New Roman"/>
                <w:b/>
                <w:bCs/>
                <w:szCs w:val="22"/>
              </w:rPr>
              <w:t>,956</w:t>
            </w:r>
          </w:p>
        </w:tc>
      </w:tr>
    </w:tbl>
    <w:p w:rsidR="00C25F59" w:rsidRPr="00A811B3" w:rsidRDefault="00C25F59" w:rsidP="00B1769B">
      <w:pPr>
        <w:pStyle w:val="MacroText"/>
        <w:tabs>
          <w:tab w:val="clear" w:pos="480"/>
          <w:tab w:val="clear" w:pos="960"/>
          <w:tab w:val="clear" w:pos="1440"/>
          <w:tab w:val="clear" w:pos="1920"/>
          <w:tab w:val="clear" w:pos="2400"/>
          <w:tab w:val="clear" w:pos="2880"/>
          <w:tab w:val="clear" w:pos="3360"/>
          <w:tab w:val="clear" w:pos="3840"/>
          <w:tab w:val="clear" w:pos="4320"/>
        </w:tabs>
        <w:ind w:left="567" w:right="0" w:firstLine="0"/>
        <w:jc w:val="both"/>
        <w:rPr>
          <w:rFonts w:ascii="Times New Roman" w:hAnsi="Times New Roman" w:cs="Times New Roman"/>
          <w:sz w:val="22"/>
          <w:szCs w:val="22"/>
        </w:rPr>
      </w:pPr>
    </w:p>
    <w:p w:rsidR="00517EE0" w:rsidRPr="00A811B3" w:rsidRDefault="00DC6B96" w:rsidP="00B1769B">
      <w:pPr>
        <w:numPr>
          <w:ilvl w:val="0"/>
          <w:numId w:val="7"/>
        </w:numPr>
        <w:tabs>
          <w:tab w:val="left" w:pos="567"/>
        </w:tabs>
        <w:spacing w:after="0" w:line="240" w:lineRule="atLeast"/>
        <w:ind w:left="540" w:right="14"/>
        <w:rPr>
          <w:rFonts w:ascii="Times New Roman" w:hAnsi="Times New Roman" w:cs="Times New Roman"/>
          <w:b/>
          <w:bCs/>
          <w:szCs w:val="22"/>
        </w:rPr>
      </w:pPr>
      <w:r w:rsidRPr="00A811B3">
        <w:rPr>
          <w:rFonts w:ascii="Times New Roman" w:hAnsi="Times New Roman" w:cs="Times New Roman"/>
          <w:b/>
          <w:bCs/>
          <w:szCs w:val="22"/>
        </w:rPr>
        <w:t>Lease liabilities</w:t>
      </w:r>
    </w:p>
    <w:p w:rsidR="00517EE0" w:rsidRPr="00A811B3" w:rsidRDefault="00517EE0" w:rsidP="00B1769B">
      <w:pPr>
        <w:tabs>
          <w:tab w:val="left" w:pos="567"/>
        </w:tabs>
        <w:spacing w:after="0" w:line="240" w:lineRule="atLeast"/>
        <w:ind w:left="540" w:right="14"/>
        <w:rPr>
          <w:rFonts w:ascii="Times New Roman" w:hAnsi="Times New Roman" w:cs="Times New Roman"/>
          <w:szCs w:val="22"/>
        </w:rPr>
      </w:pPr>
    </w:p>
    <w:tbl>
      <w:tblPr>
        <w:tblW w:w="9688" w:type="dxa"/>
        <w:tblInd w:w="505" w:type="dxa"/>
        <w:tblLayout w:type="fixed"/>
        <w:tblCellMar>
          <w:left w:w="79" w:type="dxa"/>
          <w:right w:w="79" w:type="dxa"/>
        </w:tblCellMar>
        <w:tblLook w:val="0000"/>
      </w:tblPr>
      <w:tblGrid>
        <w:gridCol w:w="1976"/>
        <w:gridCol w:w="1288"/>
        <w:gridCol w:w="181"/>
        <w:gridCol w:w="777"/>
        <w:gridCol w:w="180"/>
        <w:gridCol w:w="8"/>
        <w:gridCol w:w="1337"/>
        <w:gridCol w:w="183"/>
        <w:gridCol w:w="9"/>
        <w:gridCol w:w="1274"/>
        <w:gridCol w:w="181"/>
        <w:gridCol w:w="11"/>
        <w:gridCol w:w="807"/>
        <w:gridCol w:w="16"/>
        <w:gridCol w:w="167"/>
        <w:gridCol w:w="16"/>
        <w:gridCol w:w="1277"/>
      </w:tblGrid>
      <w:tr w:rsidR="00940A33" w:rsidRPr="00A811B3" w:rsidTr="009038FC">
        <w:trPr>
          <w:cantSplit/>
          <w:tblHeader/>
        </w:trPr>
        <w:tc>
          <w:tcPr>
            <w:tcW w:w="1976" w:type="dxa"/>
          </w:tcPr>
          <w:p w:rsidR="00940A33" w:rsidRPr="00A811B3" w:rsidRDefault="00940A33" w:rsidP="00B176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szCs w:val="22"/>
              </w:rPr>
            </w:pPr>
          </w:p>
        </w:tc>
        <w:tc>
          <w:tcPr>
            <w:tcW w:w="7712" w:type="dxa"/>
            <w:gridSpan w:val="16"/>
          </w:tcPr>
          <w:p w:rsidR="00940A33" w:rsidRPr="00A811B3" w:rsidRDefault="00940A33" w:rsidP="00B1769B">
            <w:pPr>
              <w:spacing w:after="0" w:line="240" w:lineRule="atLeast"/>
              <w:ind w:right="-25"/>
              <w:jc w:val="center"/>
              <w:rPr>
                <w:rFonts w:ascii="Times New Roman" w:hAnsi="Times New Roman" w:cs="Times New Roman"/>
                <w:szCs w:val="22"/>
                <w:lang w:bidi="ar-SA"/>
              </w:rPr>
            </w:pPr>
            <w:r w:rsidRPr="00A811B3">
              <w:rPr>
                <w:rFonts w:ascii="Times New Roman" w:hAnsi="Times New Roman" w:cs="Times New Roman"/>
                <w:b/>
                <w:bCs/>
                <w:szCs w:val="22"/>
              </w:rPr>
              <w:t>Consolidated and separate financial statements</w:t>
            </w:r>
          </w:p>
        </w:tc>
      </w:tr>
      <w:tr w:rsidR="00940A33" w:rsidRPr="00A811B3" w:rsidTr="009038FC">
        <w:trPr>
          <w:cantSplit/>
        </w:trPr>
        <w:tc>
          <w:tcPr>
            <w:tcW w:w="1976" w:type="dxa"/>
          </w:tcPr>
          <w:p w:rsidR="00940A33" w:rsidRPr="00A811B3" w:rsidRDefault="00940A33" w:rsidP="00B176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szCs w:val="22"/>
              </w:rPr>
            </w:pPr>
          </w:p>
        </w:tc>
        <w:tc>
          <w:tcPr>
            <w:tcW w:w="3771" w:type="dxa"/>
            <w:gridSpan w:val="6"/>
            <w:tcBorders>
              <w:bottom w:val="single" w:sz="4" w:space="0" w:color="auto"/>
            </w:tcBorders>
          </w:tcPr>
          <w:p w:rsidR="00940A33" w:rsidRPr="00A811B3" w:rsidRDefault="005A3CDF" w:rsidP="00B1769B">
            <w:pPr>
              <w:spacing w:after="0" w:line="240" w:lineRule="atLeast"/>
              <w:ind w:right="-25"/>
              <w:jc w:val="center"/>
              <w:rPr>
                <w:rFonts w:ascii="Times New Roman" w:hAnsi="Times New Roman" w:cs="Times New Roman"/>
                <w:szCs w:val="22"/>
              </w:rPr>
            </w:pPr>
            <w:r w:rsidRPr="00A811B3">
              <w:rPr>
                <w:rFonts w:ascii="Times New Roman" w:hAnsi="Times New Roman" w:cs="Times New Roman"/>
                <w:szCs w:val="22"/>
              </w:rPr>
              <w:t xml:space="preserve">30 June </w:t>
            </w:r>
            <w:r w:rsidR="00940A33" w:rsidRPr="00A811B3">
              <w:rPr>
                <w:rFonts w:ascii="Times New Roman" w:hAnsi="Times New Roman" w:cs="Times New Roman"/>
                <w:szCs w:val="22"/>
              </w:rPr>
              <w:t>202</w:t>
            </w:r>
            <w:r w:rsidR="00E11AEC" w:rsidRPr="00A811B3">
              <w:rPr>
                <w:rFonts w:ascii="Times New Roman" w:hAnsi="Times New Roman" w:cs="Times New Roman"/>
                <w:szCs w:val="22"/>
              </w:rPr>
              <w:t>3</w:t>
            </w:r>
          </w:p>
        </w:tc>
        <w:tc>
          <w:tcPr>
            <w:tcW w:w="183" w:type="dxa"/>
          </w:tcPr>
          <w:p w:rsidR="00940A33" w:rsidRPr="00A811B3" w:rsidRDefault="00940A33" w:rsidP="00B1769B">
            <w:pPr>
              <w:spacing w:after="0" w:line="240" w:lineRule="atLeast"/>
              <w:ind w:right="-25"/>
              <w:jc w:val="center"/>
              <w:rPr>
                <w:rFonts w:ascii="Times New Roman" w:hAnsi="Times New Roman" w:cs="Times New Roman"/>
                <w:szCs w:val="22"/>
                <w:lang w:val="en-GB" w:bidi="ar-SA"/>
              </w:rPr>
            </w:pPr>
          </w:p>
        </w:tc>
        <w:tc>
          <w:tcPr>
            <w:tcW w:w="3758" w:type="dxa"/>
            <w:gridSpan w:val="9"/>
            <w:tcBorders>
              <w:bottom w:val="single" w:sz="4" w:space="0" w:color="auto"/>
            </w:tcBorders>
          </w:tcPr>
          <w:p w:rsidR="00940A33" w:rsidRPr="00A811B3" w:rsidRDefault="00940A33" w:rsidP="00B1769B">
            <w:pPr>
              <w:spacing w:after="0" w:line="240" w:lineRule="atLeast"/>
              <w:ind w:right="-25"/>
              <w:jc w:val="center"/>
              <w:rPr>
                <w:rFonts w:ascii="Times New Roman" w:hAnsi="Times New Roman" w:cs="Times New Roman"/>
                <w:szCs w:val="22"/>
                <w:lang w:val="en-GB"/>
              </w:rPr>
            </w:pPr>
            <w:r w:rsidRPr="00A811B3">
              <w:rPr>
                <w:rFonts w:ascii="Times New Roman" w:hAnsi="Times New Roman" w:cs="Times New Roman"/>
                <w:szCs w:val="22"/>
                <w:cs/>
              </w:rPr>
              <w:t>3</w:t>
            </w:r>
            <w:r w:rsidRPr="00A811B3">
              <w:rPr>
                <w:rFonts w:ascii="Times New Roman" w:hAnsi="Times New Roman" w:cs="Times New Roman"/>
                <w:szCs w:val="22"/>
              </w:rPr>
              <w:t>1 December 202</w:t>
            </w:r>
            <w:r w:rsidR="00E11AEC" w:rsidRPr="00A811B3">
              <w:rPr>
                <w:rFonts w:ascii="Times New Roman" w:hAnsi="Times New Roman" w:cs="Times New Roman"/>
                <w:szCs w:val="22"/>
              </w:rPr>
              <w:t>2</w:t>
            </w:r>
          </w:p>
        </w:tc>
      </w:tr>
      <w:tr w:rsidR="00940A33" w:rsidRPr="00A811B3" w:rsidTr="009038FC">
        <w:trPr>
          <w:cantSplit/>
        </w:trPr>
        <w:tc>
          <w:tcPr>
            <w:tcW w:w="1976" w:type="dxa"/>
          </w:tcPr>
          <w:p w:rsidR="00940A33" w:rsidRPr="00A811B3" w:rsidRDefault="00940A33" w:rsidP="00B176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szCs w:val="22"/>
              </w:rPr>
            </w:pPr>
          </w:p>
        </w:tc>
        <w:tc>
          <w:tcPr>
            <w:tcW w:w="1288" w:type="dxa"/>
            <w:tcBorders>
              <w:top w:val="single" w:sz="4" w:space="0" w:color="auto"/>
            </w:tcBorders>
          </w:tcPr>
          <w:p w:rsidR="00940A33" w:rsidRPr="00A811B3" w:rsidRDefault="00940A33" w:rsidP="00B1769B">
            <w:pPr>
              <w:spacing w:after="0" w:line="240" w:lineRule="atLeast"/>
              <w:ind w:right="-25" w:firstLine="14"/>
              <w:jc w:val="center"/>
              <w:rPr>
                <w:rFonts w:ascii="Times New Roman" w:hAnsi="Times New Roman" w:cs="Times New Roman"/>
                <w:szCs w:val="22"/>
              </w:rPr>
            </w:pPr>
            <w:r w:rsidRPr="00A811B3">
              <w:rPr>
                <w:rFonts w:ascii="Times New Roman" w:hAnsi="Times New Roman" w:cs="Times New Roman"/>
                <w:szCs w:val="22"/>
              </w:rPr>
              <w:t>Future value of the minimum lease payment</w:t>
            </w:r>
          </w:p>
        </w:tc>
        <w:tc>
          <w:tcPr>
            <w:tcW w:w="181" w:type="dxa"/>
            <w:tcBorders>
              <w:top w:val="single" w:sz="4" w:space="0" w:color="auto"/>
            </w:tcBorders>
          </w:tcPr>
          <w:p w:rsidR="00940A33" w:rsidRPr="00A811B3" w:rsidRDefault="00940A33" w:rsidP="00B1769B">
            <w:pPr>
              <w:spacing w:after="0" w:line="240" w:lineRule="atLeast"/>
              <w:ind w:right="-25" w:firstLine="14"/>
              <w:jc w:val="center"/>
              <w:rPr>
                <w:rFonts w:ascii="Times New Roman" w:hAnsi="Times New Roman" w:cs="Times New Roman"/>
                <w:szCs w:val="22"/>
                <w:cs/>
              </w:rPr>
            </w:pPr>
          </w:p>
        </w:tc>
        <w:tc>
          <w:tcPr>
            <w:tcW w:w="777" w:type="dxa"/>
            <w:tcBorders>
              <w:top w:val="single" w:sz="4" w:space="0" w:color="auto"/>
            </w:tcBorders>
          </w:tcPr>
          <w:p w:rsidR="00940A33" w:rsidRPr="00A811B3" w:rsidRDefault="00940A33" w:rsidP="00B1769B">
            <w:pPr>
              <w:spacing w:after="0" w:line="240" w:lineRule="atLeast"/>
              <w:ind w:right="-25" w:firstLine="14"/>
              <w:jc w:val="center"/>
              <w:rPr>
                <w:rFonts w:ascii="Times New Roman" w:hAnsi="Times New Roman" w:cs="Times New Roman"/>
                <w:szCs w:val="22"/>
              </w:rPr>
            </w:pPr>
            <w:r w:rsidRPr="00A811B3">
              <w:rPr>
                <w:rFonts w:ascii="Times New Roman" w:hAnsi="Times New Roman" w:cs="Times New Roman"/>
                <w:szCs w:val="22"/>
              </w:rPr>
              <w:br/>
            </w:r>
          </w:p>
          <w:p w:rsidR="00940A33" w:rsidRPr="00A811B3" w:rsidRDefault="00940A33" w:rsidP="00B1769B">
            <w:pPr>
              <w:spacing w:after="0" w:line="240" w:lineRule="atLeast"/>
              <w:ind w:right="-25" w:firstLine="14"/>
              <w:jc w:val="center"/>
              <w:rPr>
                <w:rFonts w:ascii="Times New Roman" w:hAnsi="Times New Roman" w:cs="Times New Roman"/>
                <w:szCs w:val="22"/>
              </w:rPr>
            </w:pPr>
          </w:p>
          <w:p w:rsidR="00940A33" w:rsidRPr="00A811B3" w:rsidRDefault="00940A33" w:rsidP="00B1769B">
            <w:pPr>
              <w:spacing w:after="0" w:line="240" w:lineRule="atLeast"/>
              <w:ind w:left="-197" w:right="-145" w:firstLine="14"/>
              <w:jc w:val="center"/>
              <w:rPr>
                <w:rFonts w:ascii="Times New Roman" w:hAnsi="Times New Roman" w:cs="Times New Roman"/>
                <w:szCs w:val="22"/>
              </w:rPr>
            </w:pPr>
            <w:r w:rsidRPr="00A811B3">
              <w:rPr>
                <w:rFonts w:ascii="Times New Roman" w:hAnsi="Times New Roman" w:cs="Times New Roman"/>
                <w:szCs w:val="22"/>
              </w:rPr>
              <w:br/>
              <w:t>Interest</w:t>
            </w:r>
          </w:p>
        </w:tc>
        <w:tc>
          <w:tcPr>
            <w:tcW w:w="180" w:type="dxa"/>
            <w:tcBorders>
              <w:top w:val="single" w:sz="4" w:space="0" w:color="auto"/>
            </w:tcBorders>
          </w:tcPr>
          <w:p w:rsidR="00940A33" w:rsidRPr="00A811B3" w:rsidRDefault="00940A33" w:rsidP="00B1769B">
            <w:pPr>
              <w:spacing w:after="0" w:line="240" w:lineRule="atLeast"/>
              <w:ind w:right="-25" w:firstLine="14"/>
              <w:jc w:val="center"/>
              <w:rPr>
                <w:rFonts w:ascii="Times New Roman" w:hAnsi="Times New Roman" w:cs="Times New Roman"/>
                <w:szCs w:val="22"/>
              </w:rPr>
            </w:pPr>
          </w:p>
        </w:tc>
        <w:tc>
          <w:tcPr>
            <w:tcW w:w="1345" w:type="dxa"/>
            <w:gridSpan w:val="2"/>
            <w:tcBorders>
              <w:top w:val="single" w:sz="4" w:space="0" w:color="auto"/>
            </w:tcBorders>
          </w:tcPr>
          <w:p w:rsidR="00940A33" w:rsidRPr="00A811B3" w:rsidRDefault="00FB51D7" w:rsidP="00B1769B">
            <w:pPr>
              <w:spacing w:after="0" w:line="240" w:lineRule="atLeast"/>
              <w:ind w:left="-127" w:right="-25" w:firstLine="14"/>
              <w:jc w:val="center"/>
              <w:rPr>
                <w:rFonts w:ascii="Times New Roman" w:hAnsi="Times New Roman" w:cs="Times New Roman"/>
                <w:szCs w:val="22"/>
              </w:rPr>
            </w:pPr>
            <w:r w:rsidRPr="00A811B3">
              <w:rPr>
                <w:rFonts w:ascii="Times New Roman" w:hAnsi="Times New Roman" w:cs="Times New Roman"/>
                <w:szCs w:val="22"/>
              </w:rPr>
              <w:t>Present value of the minimum</w:t>
            </w:r>
            <w:r w:rsidRPr="00A811B3">
              <w:rPr>
                <w:rFonts w:ascii="Times New Roman" w:hAnsi="Times New Roman" w:cs="Times New Roman"/>
                <w:szCs w:val="22"/>
              </w:rPr>
              <w:br/>
              <w:t>lease</w:t>
            </w:r>
            <w:r w:rsidRPr="00A811B3">
              <w:rPr>
                <w:rFonts w:ascii="Times New Roman" w:hAnsi="Times New Roman" w:cs="Times New Roman"/>
                <w:szCs w:val="22"/>
              </w:rPr>
              <w:br/>
            </w:r>
            <w:r w:rsidR="00940A33" w:rsidRPr="00A811B3">
              <w:rPr>
                <w:rFonts w:ascii="Times New Roman" w:hAnsi="Times New Roman" w:cs="Times New Roman"/>
                <w:szCs w:val="22"/>
              </w:rPr>
              <w:t>payment</w:t>
            </w:r>
          </w:p>
        </w:tc>
        <w:tc>
          <w:tcPr>
            <w:tcW w:w="183" w:type="dxa"/>
          </w:tcPr>
          <w:p w:rsidR="00940A33" w:rsidRPr="00A811B3" w:rsidRDefault="00940A33" w:rsidP="00B1769B">
            <w:pPr>
              <w:spacing w:after="0" w:line="240" w:lineRule="atLeast"/>
              <w:ind w:right="-25" w:firstLine="14"/>
              <w:jc w:val="center"/>
              <w:rPr>
                <w:rFonts w:ascii="Times New Roman" w:hAnsi="Times New Roman" w:cs="Times New Roman"/>
                <w:szCs w:val="22"/>
              </w:rPr>
            </w:pPr>
          </w:p>
        </w:tc>
        <w:tc>
          <w:tcPr>
            <w:tcW w:w="1283" w:type="dxa"/>
            <w:gridSpan w:val="2"/>
          </w:tcPr>
          <w:p w:rsidR="00940A33" w:rsidRPr="00A811B3" w:rsidRDefault="00940A33" w:rsidP="00B1769B">
            <w:pPr>
              <w:spacing w:after="0" w:line="240" w:lineRule="atLeast"/>
              <w:ind w:right="-25" w:firstLine="14"/>
              <w:jc w:val="center"/>
              <w:rPr>
                <w:rFonts w:ascii="Times New Roman" w:hAnsi="Times New Roman" w:cs="Times New Roman"/>
                <w:szCs w:val="22"/>
              </w:rPr>
            </w:pPr>
            <w:r w:rsidRPr="00A811B3">
              <w:rPr>
                <w:rFonts w:ascii="Times New Roman" w:hAnsi="Times New Roman" w:cs="Times New Roman"/>
                <w:szCs w:val="22"/>
              </w:rPr>
              <w:t>Future value of the minimum lease payment</w:t>
            </w:r>
          </w:p>
        </w:tc>
        <w:tc>
          <w:tcPr>
            <w:tcW w:w="181" w:type="dxa"/>
          </w:tcPr>
          <w:p w:rsidR="00940A33" w:rsidRPr="00A811B3" w:rsidRDefault="00940A33" w:rsidP="00B1769B">
            <w:pPr>
              <w:spacing w:after="0" w:line="240" w:lineRule="atLeast"/>
              <w:ind w:right="-25" w:firstLine="14"/>
              <w:jc w:val="center"/>
              <w:rPr>
                <w:rFonts w:ascii="Times New Roman" w:hAnsi="Times New Roman" w:cs="Times New Roman"/>
                <w:szCs w:val="22"/>
                <w:cs/>
              </w:rPr>
            </w:pPr>
          </w:p>
        </w:tc>
        <w:tc>
          <w:tcPr>
            <w:tcW w:w="834" w:type="dxa"/>
            <w:gridSpan w:val="3"/>
          </w:tcPr>
          <w:p w:rsidR="00940A33" w:rsidRPr="00A811B3" w:rsidRDefault="00940A33" w:rsidP="00B1769B">
            <w:pPr>
              <w:spacing w:after="0" w:line="240" w:lineRule="atLeast"/>
              <w:ind w:right="-25" w:firstLine="14"/>
              <w:jc w:val="center"/>
              <w:rPr>
                <w:rFonts w:ascii="Times New Roman" w:hAnsi="Times New Roman" w:cs="Times New Roman"/>
                <w:szCs w:val="22"/>
              </w:rPr>
            </w:pPr>
          </w:p>
          <w:p w:rsidR="00940A33" w:rsidRPr="00A811B3" w:rsidRDefault="00940A33" w:rsidP="00B1769B">
            <w:pPr>
              <w:spacing w:after="0" w:line="240" w:lineRule="atLeast"/>
              <w:ind w:right="-25" w:firstLine="14"/>
              <w:jc w:val="center"/>
              <w:rPr>
                <w:rFonts w:ascii="Times New Roman" w:hAnsi="Times New Roman" w:cs="Times New Roman"/>
                <w:szCs w:val="22"/>
              </w:rPr>
            </w:pPr>
          </w:p>
          <w:p w:rsidR="00940A33" w:rsidRPr="00A811B3" w:rsidRDefault="00940A33" w:rsidP="00B1769B">
            <w:pPr>
              <w:spacing w:after="0" w:line="240" w:lineRule="atLeast"/>
              <w:ind w:right="-25" w:firstLine="14"/>
              <w:jc w:val="center"/>
              <w:rPr>
                <w:rFonts w:ascii="Times New Roman" w:hAnsi="Times New Roman" w:cs="Times New Roman"/>
                <w:szCs w:val="22"/>
              </w:rPr>
            </w:pPr>
          </w:p>
          <w:p w:rsidR="00940A33" w:rsidRPr="00A811B3" w:rsidRDefault="00940A33" w:rsidP="00B1769B">
            <w:pPr>
              <w:spacing w:after="0" w:line="240" w:lineRule="atLeast"/>
              <w:ind w:right="-25" w:firstLine="14"/>
              <w:jc w:val="center"/>
              <w:rPr>
                <w:rFonts w:ascii="Times New Roman" w:hAnsi="Times New Roman" w:cs="Times New Roman"/>
                <w:szCs w:val="22"/>
              </w:rPr>
            </w:pPr>
          </w:p>
          <w:p w:rsidR="00940A33" w:rsidRPr="00A811B3" w:rsidRDefault="00940A33" w:rsidP="00B1769B">
            <w:pPr>
              <w:spacing w:after="0" w:line="240" w:lineRule="atLeast"/>
              <w:ind w:right="-25" w:firstLine="14"/>
              <w:jc w:val="center"/>
              <w:rPr>
                <w:rFonts w:ascii="Times New Roman" w:hAnsi="Times New Roman" w:cs="Times New Roman"/>
                <w:szCs w:val="22"/>
              </w:rPr>
            </w:pPr>
            <w:r w:rsidRPr="00A811B3">
              <w:rPr>
                <w:rFonts w:ascii="Times New Roman" w:hAnsi="Times New Roman" w:cs="Times New Roman"/>
                <w:szCs w:val="22"/>
              </w:rPr>
              <w:t>Interest</w:t>
            </w:r>
          </w:p>
        </w:tc>
        <w:tc>
          <w:tcPr>
            <w:tcW w:w="183" w:type="dxa"/>
            <w:gridSpan w:val="2"/>
          </w:tcPr>
          <w:p w:rsidR="00940A33" w:rsidRPr="00A811B3" w:rsidRDefault="00940A33" w:rsidP="00B1769B">
            <w:pPr>
              <w:spacing w:after="0" w:line="240" w:lineRule="atLeast"/>
              <w:ind w:right="-25" w:firstLine="14"/>
              <w:jc w:val="center"/>
              <w:rPr>
                <w:rFonts w:ascii="Times New Roman" w:hAnsi="Times New Roman" w:cs="Times New Roman"/>
                <w:szCs w:val="22"/>
              </w:rPr>
            </w:pPr>
          </w:p>
        </w:tc>
        <w:tc>
          <w:tcPr>
            <w:tcW w:w="1277" w:type="dxa"/>
          </w:tcPr>
          <w:p w:rsidR="00940A33" w:rsidRPr="00A811B3" w:rsidRDefault="00940A33" w:rsidP="00B1769B">
            <w:pPr>
              <w:spacing w:after="0" w:line="240" w:lineRule="atLeast"/>
              <w:ind w:left="-179" w:right="-193" w:firstLine="14"/>
              <w:jc w:val="center"/>
              <w:rPr>
                <w:rFonts w:ascii="Times New Roman" w:hAnsi="Times New Roman" w:cs="Times New Roman"/>
                <w:szCs w:val="22"/>
              </w:rPr>
            </w:pPr>
            <w:r w:rsidRPr="00A811B3">
              <w:rPr>
                <w:rFonts w:ascii="Times New Roman" w:hAnsi="Times New Roman" w:cs="Times New Roman"/>
                <w:szCs w:val="22"/>
              </w:rPr>
              <w:t xml:space="preserve">Present </w:t>
            </w:r>
            <w:r w:rsidR="00FB51D7" w:rsidRPr="00A811B3">
              <w:rPr>
                <w:rFonts w:ascii="Times New Roman" w:hAnsi="Times New Roman" w:cs="Times New Roman"/>
                <w:szCs w:val="22"/>
              </w:rPr>
              <w:t>value</w:t>
            </w:r>
            <w:r w:rsidR="00FB51D7" w:rsidRPr="00A811B3">
              <w:rPr>
                <w:rFonts w:ascii="Times New Roman" w:hAnsi="Times New Roman" w:cs="Times New Roman"/>
                <w:szCs w:val="22"/>
              </w:rPr>
              <w:br/>
              <w:t>of the</w:t>
            </w:r>
            <w:r w:rsidR="00FB51D7" w:rsidRPr="00A811B3">
              <w:rPr>
                <w:rFonts w:ascii="Times New Roman" w:hAnsi="Times New Roman" w:cs="Times New Roman"/>
                <w:szCs w:val="22"/>
              </w:rPr>
              <w:br/>
              <w:t>minimum</w:t>
            </w:r>
            <w:r w:rsidR="00FB51D7" w:rsidRPr="00A811B3">
              <w:rPr>
                <w:rFonts w:ascii="Times New Roman" w:hAnsi="Times New Roman" w:cs="Times New Roman"/>
                <w:szCs w:val="22"/>
              </w:rPr>
              <w:br/>
            </w:r>
            <w:r w:rsidRPr="00A811B3">
              <w:rPr>
                <w:rFonts w:ascii="Times New Roman" w:hAnsi="Times New Roman" w:cs="Times New Roman"/>
                <w:szCs w:val="22"/>
              </w:rPr>
              <w:t xml:space="preserve">lease </w:t>
            </w:r>
          </w:p>
          <w:p w:rsidR="00940A33" w:rsidRPr="00A811B3" w:rsidRDefault="00940A33" w:rsidP="00B1769B">
            <w:pPr>
              <w:spacing w:after="0" w:line="240" w:lineRule="atLeast"/>
              <w:ind w:right="-25" w:firstLine="14"/>
              <w:jc w:val="center"/>
              <w:rPr>
                <w:rFonts w:ascii="Times New Roman" w:hAnsi="Times New Roman" w:cs="Times New Roman"/>
                <w:szCs w:val="22"/>
              </w:rPr>
            </w:pPr>
            <w:r w:rsidRPr="00A811B3">
              <w:rPr>
                <w:rFonts w:ascii="Times New Roman" w:hAnsi="Times New Roman" w:cs="Times New Roman"/>
                <w:szCs w:val="22"/>
              </w:rPr>
              <w:t>payment</w:t>
            </w:r>
          </w:p>
        </w:tc>
      </w:tr>
      <w:tr w:rsidR="00940A33" w:rsidRPr="00A811B3" w:rsidTr="009038FC">
        <w:trPr>
          <w:cantSplit/>
        </w:trPr>
        <w:tc>
          <w:tcPr>
            <w:tcW w:w="1976" w:type="dxa"/>
          </w:tcPr>
          <w:p w:rsidR="00940A33" w:rsidRPr="00A811B3" w:rsidRDefault="00940A33" w:rsidP="00B176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szCs w:val="22"/>
              </w:rPr>
            </w:pPr>
          </w:p>
        </w:tc>
        <w:tc>
          <w:tcPr>
            <w:tcW w:w="7712" w:type="dxa"/>
            <w:gridSpan w:val="16"/>
          </w:tcPr>
          <w:p w:rsidR="00940A33" w:rsidRPr="00A811B3" w:rsidRDefault="00940A33" w:rsidP="00B1769B">
            <w:pPr>
              <w:spacing w:after="0" w:line="240" w:lineRule="atLeast"/>
              <w:ind w:right="-25"/>
              <w:jc w:val="center"/>
              <w:rPr>
                <w:rFonts w:ascii="Times New Roman" w:hAnsi="Times New Roman" w:cs="Times New Roman"/>
                <w:szCs w:val="22"/>
                <w:lang w:val="en-GB" w:bidi="ar-SA"/>
              </w:rPr>
            </w:pPr>
            <w:r w:rsidRPr="00A811B3">
              <w:rPr>
                <w:rFonts w:ascii="Times New Roman" w:hAnsi="Times New Roman" w:cs="Times New Roman"/>
                <w:i/>
                <w:iCs/>
                <w:szCs w:val="22"/>
                <w:lang w:val="en-GB" w:bidi="ar-SA"/>
              </w:rPr>
              <w:t>(in thousand Baht)</w:t>
            </w:r>
          </w:p>
        </w:tc>
      </w:tr>
      <w:tr w:rsidR="0034708B" w:rsidRPr="00A811B3" w:rsidTr="009038FC">
        <w:trPr>
          <w:cantSplit/>
        </w:trPr>
        <w:tc>
          <w:tcPr>
            <w:tcW w:w="1976" w:type="dxa"/>
          </w:tcPr>
          <w:p w:rsidR="0034708B" w:rsidRPr="00A811B3" w:rsidRDefault="0034708B" w:rsidP="0034708B">
            <w:pPr>
              <w:spacing w:after="0" w:line="240" w:lineRule="atLeast"/>
              <w:ind w:left="63" w:right="-25" w:hanging="49"/>
              <w:jc w:val="both"/>
              <w:rPr>
                <w:rFonts w:ascii="Times New Roman" w:hAnsi="Times New Roman" w:cs="Times New Roman"/>
                <w:szCs w:val="22"/>
              </w:rPr>
            </w:pPr>
            <w:r w:rsidRPr="00A811B3">
              <w:rPr>
                <w:rFonts w:ascii="Times New Roman" w:hAnsi="Times New Roman" w:cs="Times New Roman"/>
                <w:szCs w:val="22"/>
              </w:rPr>
              <w:t>Within one year</w:t>
            </w:r>
          </w:p>
        </w:tc>
        <w:tc>
          <w:tcPr>
            <w:tcW w:w="1288" w:type="dxa"/>
            <w:vAlign w:val="bottom"/>
          </w:tcPr>
          <w:p w:rsidR="0034708B" w:rsidRPr="00A811B3" w:rsidRDefault="0034708B" w:rsidP="0034708B">
            <w:pPr>
              <w:tabs>
                <w:tab w:val="decimal" w:pos="821"/>
              </w:tabs>
              <w:spacing w:after="0" w:line="240" w:lineRule="atLeast"/>
              <w:ind w:right="99"/>
              <w:jc w:val="center"/>
              <w:rPr>
                <w:rFonts w:ascii="Times New Roman" w:hAnsi="Times New Roman" w:cstheme="minorBidi"/>
                <w:szCs w:val="22"/>
              </w:rPr>
            </w:pPr>
            <w:r w:rsidRPr="00A811B3">
              <w:rPr>
                <w:rFonts w:ascii="Times New Roman" w:hAnsi="Times New Roman" w:cs="Times New Roman"/>
                <w:szCs w:val="22"/>
                <w:cs/>
              </w:rPr>
              <w:t>92</w:t>
            </w:r>
            <w:r w:rsidR="00EF27DA" w:rsidRPr="00A811B3">
              <w:rPr>
                <w:rFonts w:ascii="Times New Roman" w:hAnsi="Times New Roman" w:cs="Times New Roman"/>
                <w:szCs w:val="22"/>
              </w:rPr>
              <w:t>2</w:t>
            </w:r>
          </w:p>
        </w:tc>
        <w:tc>
          <w:tcPr>
            <w:tcW w:w="181" w:type="dxa"/>
            <w:vAlign w:val="bottom"/>
          </w:tcPr>
          <w:p w:rsidR="0034708B" w:rsidRPr="00A811B3" w:rsidRDefault="0034708B" w:rsidP="0034708B">
            <w:pPr>
              <w:tabs>
                <w:tab w:val="decimal" w:pos="765"/>
              </w:tabs>
              <w:spacing w:after="0" w:line="240" w:lineRule="atLeast"/>
              <w:jc w:val="center"/>
              <w:rPr>
                <w:rFonts w:ascii="Times New Roman" w:hAnsi="Times New Roman" w:cs="Times New Roman"/>
                <w:szCs w:val="22"/>
              </w:rPr>
            </w:pPr>
          </w:p>
        </w:tc>
        <w:tc>
          <w:tcPr>
            <w:tcW w:w="777" w:type="dxa"/>
            <w:vAlign w:val="bottom"/>
          </w:tcPr>
          <w:p w:rsidR="0034708B" w:rsidRPr="00A811B3" w:rsidRDefault="00770A60" w:rsidP="0034708B">
            <w:pPr>
              <w:spacing w:after="0" w:line="240" w:lineRule="atLeast"/>
              <w:ind w:left="-44" w:right="99"/>
              <w:jc w:val="right"/>
              <w:rPr>
                <w:rFonts w:ascii="Times New Roman" w:hAnsi="Times New Roman" w:cs="Times New Roman"/>
                <w:szCs w:val="22"/>
              </w:rPr>
            </w:pPr>
            <w:r w:rsidRPr="00A811B3">
              <w:rPr>
                <w:rFonts w:ascii="Times New Roman" w:hAnsi="Times New Roman" w:cs="Times New Roman"/>
                <w:szCs w:val="22"/>
              </w:rPr>
              <w:t>89</w:t>
            </w:r>
          </w:p>
        </w:tc>
        <w:tc>
          <w:tcPr>
            <w:tcW w:w="188" w:type="dxa"/>
            <w:gridSpan w:val="2"/>
            <w:vAlign w:val="bottom"/>
          </w:tcPr>
          <w:p w:rsidR="0034708B" w:rsidRPr="00A811B3" w:rsidRDefault="0034708B" w:rsidP="0034708B">
            <w:pPr>
              <w:tabs>
                <w:tab w:val="decimal" w:pos="765"/>
              </w:tabs>
              <w:spacing w:after="0" w:line="240" w:lineRule="atLeast"/>
              <w:jc w:val="center"/>
              <w:rPr>
                <w:rFonts w:ascii="Times New Roman" w:hAnsi="Times New Roman" w:cs="Times New Roman"/>
                <w:szCs w:val="22"/>
              </w:rPr>
            </w:pPr>
          </w:p>
        </w:tc>
        <w:tc>
          <w:tcPr>
            <w:tcW w:w="1337" w:type="dxa"/>
            <w:vAlign w:val="bottom"/>
          </w:tcPr>
          <w:p w:rsidR="0034708B" w:rsidRPr="00A811B3" w:rsidRDefault="0034708B" w:rsidP="0034708B">
            <w:pPr>
              <w:tabs>
                <w:tab w:val="decimal" w:pos="821"/>
              </w:tabs>
              <w:spacing w:after="0" w:line="240" w:lineRule="atLeast"/>
              <w:ind w:right="99"/>
              <w:jc w:val="center"/>
              <w:rPr>
                <w:rFonts w:ascii="Times New Roman" w:hAnsi="Times New Roman" w:cs="Times New Roman"/>
                <w:szCs w:val="22"/>
              </w:rPr>
            </w:pPr>
            <w:r w:rsidRPr="00A811B3">
              <w:rPr>
                <w:rFonts w:ascii="Times New Roman" w:hAnsi="Times New Roman" w:cs="Times New Roman"/>
                <w:szCs w:val="22"/>
              </w:rPr>
              <w:t>833</w:t>
            </w:r>
          </w:p>
        </w:tc>
        <w:tc>
          <w:tcPr>
            <w:tcW w:w="192" w:type="dxa"/>
            <w:gridSpan w:val="2"/>
            <w:vAlign w:val="bottom"/>
          </w:tcPr>
          <w:p w:rsidR="0034708B" w:rsidRPr="00A811B3" w:rsidRDefault="0034708B" w:rsidP="0034708B">
            <w:pPr>
              <w:tabs>
                <w:tab w:val="decimal" w:pos="765"/>
              </w:tabs>
              <w:spacing w:after="0" w:line="240" w:lineRule="atLeast"/>
              <w:jc w:val="center"/>
              <w:rPr>
                <w:rFonts w:ascii="Times New Roman" w:hAnsi="Times New Roman" w:cs="Times New Roman"/>
                <w:szCs w:val="22"/>
              </w:rPr>
            </w:pPr>
          </w:p>
        </w:tc>
        <w:tc>
          <w:tcPr>
            <w:tcW w:w="1274" w:type="dxa"/>
            <w:vAlign w:val="bottom"/>
          </w:tcPr>
          <w:p w:rsidR="0034708B" w:rsidRPr="00A811B3" w:rsidRDefault="0034708B" w:rsidP="0034708B">
            <w:pPr>
              <w:tabs>
                <w:tab w:val="decimal" w:pos="821"/>
              </w:tabs>
              <w:spacing w:after="0" w:line="240" w:lineRule="atLeast"/>
              <w:ind w:right="99"/>
              <w:jc w:val="center"/>
              <w:rPr>
                <w:rFonts w:ascii="Times New Roman" w:hAnsi="Times New Roman" w:cs="Times New Roman"/>
                <w:szCs w:val="22"/>
              </w:rPr>
            </w:pPr>
            <w:r w:rsidRPr="00A811B3">
              <w:rPr>
                <w:rFonts w:ascii="Times New Roman" w:hAnsi="Times New Roman" w:cs="Times New Roman"/>
                <w:szCs w:val="22"/>
              </w:rPr>
              <w:t>1,024</w:t>
            </w:r>
          </w:p>
        </w:tc>
        <w:tc>
          <w:tcPr>
            <w:tcW w:w="192" w:type="dxa"/>
            <w:gridSpan w:val="2"/>
            <w:vAlign w:val="bottom"/>
          </w:tcPr>
          <w:p w:rsidR="0034708B" w:rsidRPr="00A811B3" w:rsidRDefault="0034708B" w:rsidP="0034708B">
            <w:pPr>
              <w:tabs>
                <w:tab w:val="decimal" w:pos="765"/>
              </w:tabs>
              <w:spacing w:after="0" w:line="240" w:lineRule="atLeast"/>
              <w:jc w:val="center"/>
              <w:rPr>
                <w:rFonts w:ascii="Times New Roman" w:hAnsi="Times New Roman" w:cs="Times New Roman"/>
                <w:szCs w:val="22"/>
              </w:rPr>
            </w:pPr>
          </w:p>
        </w:tc>
        <w:tc>
          <w:tcPr>
            <w:tcW w:w="807" w:type="dxa"/>
            <w:vAlign w:val="bottom"/>
          </w:tcPr>
          <w:p w:rsidR="0034708B" w:rsidRPr="00A811B3" w:rsidRDefault="0034708B" w:rsidP="0034708B">
            <w:pPr>
              <w:tabs>
                <w:tab w:val="decimal" w:pos="674"/>
              </w:tabs>
              <w:spacing w:after="0" w:line="240" w:lineRule="atLeast"/>
              <w:ind w:right="99"/>
              <w:jc w:val="center"/>
              <w:rPr>
                <w:rFonts w:ascii="Times New Roman" w:hAnsi="Times New Roman" w:cs="Times New Roman"/>
                <w:szCs w:val="22"/>
              </w:rPr>
            </w:pPr>
            <w:r w:rsidRPr="00A811B3">
              <w:rPr>
                <w:rFonts w:ascii="Times New Roman" w:hAnsi="Times New Roman" w:cs="Times New Roman"/>
                <w:szCs w:val="22"/>
              </w:rPr>
              <w:t>110</w:t>
            </w:r>
          </w:p>
        </w:tc>
        <w:tc>
          <w:tcPr>
            <w:tcW w:w="183" w:type="dxa"/>
            <w:gridSpan w:val="2"/>
            <w:vAlign w:val="bottom"/>
          </w:tcPr>
          <w:p w:rsidR="0034708B" w:rsidRPr="00A811B3" w:rsidRDefault="0034708B" w:rsidP="0034708B">
            <w:pPr>
              <w:tabs>
                <w:tab w:val="decimal" w:pos="765"/>
              </w:tabs>
              <w:spacing w:after="0" w:line="240" w:lineRule="atLeast"/>
              <w:jc w:val="center"/>
              <w:rPr>
                <w:rFonts w:ascii="Times New Roman" w:hAnsi="Times New Roman" w:cs="Times New Roman"/>
                <w:szCs w:val="22"/>
              </w:rPr>
            </w:pPr>
          </w:p>
        </w:tc>
        <w:tc>
          <w:tcPr>
            <w:tcW w:w="1293" w:type="dxa"/>
            <w:gridSpan w:val="2"/>
            <w:vAlign w:val="bottom"/>
          </w:tcPr>
          <w:p w:rsidR="0034708B" w:rsidRPr="00A811B3" w:rsidRDefault="0034708B" w:rsidP="0034708B">
            <w:pPr>
              <w:tabs>
                <w:tab w:val="decimal" w:pos="821"/>
              </w:tabs>
              <w:spacing w:after="0" w:line="240" w:lineRule="atLeast"/>
              <w:ind w:right="99"/>
              <w:jc w:val="center"/>
              <w:rPr>
                <w:rFonts w:ascii="Times New Roman" w:hAnsi="Times New Roman" w:cs="Times New Roman"/>
                <w:szCs w:val="22"/>
              </w:rPr>
            </w:pPr>
            <w:r w:rsidRPr="00A811B3">
              <w:rPr>
                <w:rFonts w:ascii="Times New Roman" w:hAnsi="Times New Roman" w:cs="Times New Roman"/>
                <w:szCs w:val="22"/>
              </w:rPr>
              <w:t>914</w:t>
            </w:r>
          </w:p>
        </w:tc>
      </w:tr>
      <w:tr w:rsidR="0034708B" w:rsidRPr="00A811B3" w:rsidTr="009038FC">
        <w:trPr>
          <w:cantSplit/>
        </w:trPr>
        <w:tc>
          <w:tcPr>
            <w:tcW w:w="1976" w:type="dxa"/>
          </w:tcPr>
          <w:p w:rsidR="0034708B" w:rsidRPr="00A811B3" w:rsidRDefault="0034708B" w:rsidP="0034708B">
            <w:pPr>
              <w:tabs>
                <w:tab w:val="left" w:pos="196"/>
              </w:tabs>
              <w:spacing w:after="0" w:line="240" w:lineRule="atLeast"/>
              <w:ind w:right="-25" w:firstLine="14"/>
              <w:rPr>
                <w:rFonts w:ascii="Times New Roman" w:hAnsi="Times New Roman" w:cs="Times New Roman"/>
                <w:szCs w:val="22"/>
              </w:rPr>
            </w:pPr>
            <w:r w:rsidRPr="00A811B3">
              <w:rPr>
                <w:rFonts w:ascii="Times New Roman" w:hAnsi="Times New Roman" w:cs="Times New Roman"/>
                <w:szCs w:val="22"/>
              </w:rPr>
              <w:t xml:space="preserve">After one year but </w:t>
            </w:r>
            <w:r w:rsidRPr="00A811B3">
              <w:rPr>
                <w:rFonts w:ascii="Times New Roman" w:hAnsi="Times New Roman" w:cs="Times New Roman"/>
                <w:szCs w:val="22"/>
              </w:rPr>
              <w:tab/>
              <w:t>within five years</w:t>
            </w:r>
          </w:p>
        </w:tc>
        <w:tc>
          <w:tcPr>
            <w:tcW w:w="1288" w:type="dxa"/>
            <w:tcBorders>
              <w:bottom w:val="single" w:sz="4" w:space="0" w:color="auto"/>
            </w:tcBorders>
            <w:vAlign w:val="bottom"/>
          </w:tcPr>
          <w:p w:rsidR="0034708B" w:rsidRPr="00A811B3" w:rsidRDefault="0034708B" w:rsidP="0034708B">
            <w:pPr>
              <w:tabs>
                <w:tab w:val="decimal" w:pos="821"/>
              </w:tabs>
              <w:spacing w:after="0" w:line="240" w:lineRule="atLeast"/>
              <w:ind w:right="99"/>
              <w:jc w:val="center"/>
              <w:rPr>
                <w:rFonts w:ascii="Times New Roman" w:hAnsi="Times New Roman" w:cs="Times New Roman"/>
                <w:szCs w:val="22"/>
              </w:rPr>
            </w:pPr>
            <w:r w:rsidRPr="00A811B3">
              <w:rPr>
                <w:rFonts w:ascii="Times New Roman" w:hAnsi="Times New Roman" w:cs="Times New Roman"/>
                <w:szCs w:val="22"/>
                <w:cs/>
              </w:rPr>
              <w:t>1</w:t>
            </w:r>
            <w:r w:rsidRPr="00A811B3">
              <w:rPr>
                <w:rFonts w:ascii="Times New Roman" w:hAnsi="Times New Roman" w:cs="Times New Roman"/>
                <w:szCs w:val="22"/>
              </w:rPr>
              <w:t>,170</w:t>
            </w:r>
          </w:p>
        </w:tc>
        <w:tc>
          <w:tcPr>
            <w:tcW w:w="181" w:type="dxa"/>
          </w:tcPr>
          <w:p w:rsidR="0034708B" w:rsidRPr="00A811B3" w:rsidRDefault="0034708B" w:rsidP="0034708B">
            <w:pPr>
              <w:tabs>
                <w:tab w:val="decimal" w:pos="821"/>
              </w:tabs>
              <w:spacing w:after="0" w:line="240" w:lineRule="atLeast"/>
              <w:ind w:right="99"/>
              <w:jc w:val="center"/>
              <w:rPr>
                <w:rFonts w:ascii="Times New Roman" w:hAnsi="Times New Roman" w:cs="Times New Roman"/>
                <w:szCs w:val="22"/>
              </w:rPr>
            </w:pPr>
          </w:p>
        </w:tc>
        <w:tc>
          <w:tcPr>
            <w:tcW w:w="777" w:type="dxa"/>
            <w:tcBorders>
              <w:bottom w:val="single" w:sz="4" w:space="0" w:color="auto"/>
            </w:tcBorders>
            <w:vAlign w:val="bottom"/>
          </w:tcPr>
          <w:p w:rsidR="0034708B" w:rsidRPr="00A811B3" w:rsidRDefault="0034708B" w:rsidP="0034708B">
            <w:pPr>
              <w:spacing w:after="0" w:line="240" w:lineRule="atLeast"/>
              <w:ind w:left="-44" w:right="99"/>
              <w:jc w:val="right"/>
              <w:rPr>
                <w:rFonts w:ascii="Times New Roman" w:hAnsi="Times New Roman" w:cs="Times New Roman"/>
                <w:szCs w:val="22"/>
              </w:rPr>
            </w:pPr>
            <w:r w:rsidRPr="00A811B3">
              <w:rPr>
                <w:rFonts w:ascii="Times New Roman" w:hAnsi="Times New Roman" w:cs="Times New Roman"/>
                <w:szCs w:val="22"/>
              </w:rPr>
              <w:t>54</w:t>
            </w:r>
          </w:p>
        </w:tc>
        <w:tc>
          <w:tcPr>
            <w:tcW w:w="180" w:type="dxa"/>
          </w:tcPr>
          <w:p w:rsidR="0034708B" w:rsidRPr="00A811B3" w:rsidRDefault="0034708B" w:rsidP="0034708B">
            <w:pPr>
              <w:tabs>
                <w:tab w:val="decimal" w:pos="821"/>
              </w:tabs>
              <w:spacing w:after="0" w:line="240" w:lineRule="atLeast"/>
              <w:ind w:right="99"/>
              <w:jc w:val="center"/>
              <w:rPr>
                <w:rFonts w:ascii="Times New Roman" w:hAnsi="Times New Roman" w:cs="Times New Roman"/>
                <w:szCs w:val="22"/>
              </w:rPr>
            </w:pPr>
          </w:p>
        </w:tc>
        <w:tc>
          <w:tcPr>
            <w:tcW w:w="1345" w:type="dxa"/>
            <w:gridSpan w:val="2"/>
            <w:tcBorders>
              <w:bottom w:val="single" w:sz="4" w:space="0" w:color="auto"/>
            </w:tcBorders>
            <w:vAlign w:val="bottom"/>
          </w:tcPr>
          <w:p w:rsidR="0034708B" w:rsidRPr="00A811B3" w:rsidRDefault="0034708B" w:rsidP="0034708B">
            <w:pPr>
              <w:tabs>
                <w:tab w:val="decimal" w:pos="821"/>
              </w:tabs>
              <w:spacing w:after="0" w:line="240" w:lineRule="atLeast"/>
              <w:ind w:right="99"/>
              <w:jc w:val="center"/>
              <w:rPr>
                <w:rFonts w:ascii="Times New Roman" w:hAnsi="Times New Roman" w:cs="Times New Roman"/>
                <w:szCs w:val="22"/>
              </w:rPr>
            </w:pPr>
            <w:r w:rsidRPr="00A811B3">
              <w:rPr>
                <w:rFonts w:ascii="Times New Roman" w:hAnsi="Times New Roman" w:cs="Times New Roman"/>
                <w:szCs w:val="22"/>
              </w:rPr>
              <w:t>1,116</w:t>
            </w:r>
          </w:p>
        </w:tc>
        <w:tc>
          <w:tcPr>
            <w:tcW w:w="183" w:type="dxa"/>
          </w:tcPr>
          <w:p w:rsidR="0034708B" w:rsidRPr="00A811B3" w:rsidRDefault="0034708B" w:rsidP="0034708B">
            <w:pPr>
              <w:tabs>
                <w:tab w:val="decimal" w:pos="821"/>
              </w:tabs>
              <w:spacing w:after="0" w:line="240" w:lineRule="atLeast"/>
              <w:ind w:right="99"/>
              <w:jc w:val="center"/>
              <w:rPr>
                <w:rFonts w:ascii="Times New Roman" w:hAnsi="Times New Roman" w:cs="Times New Roman"/>
                <w:szCs w:val="22"/>
              </w:rPr>
            </w:pPr>
          </w:p>
        </w:tc>
        <w:tc>
          <w:tcPr>
            <w:tcW w:w="1283" w:type="dxa"/>
            <w:gridSpan w:val="2"/>
            <w:tcBorders>
              <w:bottom w:val="single" w:sz="4" w:space="0" w:color="auto"/>
            </w:tcBorders>
            <w:vAlign w:val="bottom"/>
          </w:tcPr>
          <w:p w:rsidR="0034708B" w:rsidRPr="00A811B3" w:rsidRDefault="0034708B" w:rsidP="0034708B">
            <w:pPr>
              <w:tabs>
                <w:tab w:val="decimal" w:pos="821"/>
              </w:tabs>
              <w:spacing w:after="0" w:line="240" w:lineRule="atLeast"/>
              <w:ind w:right="99"/>
              <w:jc w:val="center"/>
              <w:rPr>
                <w:rFonts w:ascii="Times New Roman" w:hAnsi="Times New Roman" w:cs="Times New Roman"/>
                <w:szCs w:val="22"/>
              </w:rPr>
            </w:pPr>
            <w:r w:rsidRPr="00A811B3">
              <w:rPr>
                <w:rFonts w:ascii="Times New Roman" w:hAnsi="Times New Roman" w:cs="Times New Roman"/>
                <w:szCs w:val="22"/>
              </w:rPr>
              <w:t>1,580</w:t>
            </w:r>
          </w:p>
        </w:tc>
        <w:tc>
          <w:tcPr>
            <w:tcW w:w="181" w:type="dxa"/>
          </w:tcPr>
          <w:p w:rsidR="0034708B" w:rsidRPr="00A811B3" w:rsidRDefault="0034708B" w:rsidP="0034708B">
            <w:pPr>
              <w:tabs>
                <w:tab w:val="decimal" w:pos="821"/>
              </w:tabs>
              <w:spacing w:after="0" w:line="240" w:lineRule="atLeast"/>
              <w:ind w:right="99"/>
              <w:jc w:val="center"/>
              <w:rPr>
                <w:rFonts w:ascii="Times New Roman" w:hAnsi="Times New Roman" w:cs="Times New Roman"/>
                <w:szCs w:val="22"/>
              </w:rPr>
            </w:pPr>
          </w:p>
        </w:tc>
        <w:tc>
          <w:tcPr>
            <w:tcW w:w="834" w:type="dxa"/>
            <w:gridSpan w:val="3"/>
            <w:tcBorders>
              <w:bottom w:val="single" w:sz="4" w:space="0" w:color="auto"/>
            </w:tcBorders>
            <w:vAlign w:val="bottom"/>
          </w:tcPr>
          <w:p w:rsidR="0034708B" w:rsidRPr="00A811B3" w:rsidRDefault="0034708B" w:rsidP="0034708B">
            <w:pPr>
              <w:tabs>
                <w:tab w:val="decimal" w:pos="674"/>
              </w:tabs>
              <w:spacing w:after="0" w:line="240" w:lineRule="atLeast"/>
              <w:ind w:right="99"/>
              <w:jc w:val="center"/>
              <w:rPr>
                <w:rFonts w:ascii="Times New Roman" w:hAnsi="Times New Roman" w:cs="Times New Roman"/>
                <w:szCs w:val="22"/>
              </w:rPr>
            </w:pPr>
            <w:r w:rsidRPr="00A811B3">
              <w:rPr>
                <w:rFonts w:ascii="Times New Roman" w:hAnsi="Times New Roman" w:cs="Times New Roman"/>
                <w:szCs w:val="22"/>
              </w:rPr>
              <w:t>93</w:t>
            </w:r>
          </w:p>
        </w:tc>
        <w:tc>
          <w:tcPr>
            <w:tcW w:w="183" w:type="dxa"/>
            <w:gridSpan w:val="2"/>
          </w:tcPr>
          <w:p w:rsidR="0034708B" w:rsidRPr="00A811B3" w:rsidRDefault="0034708B" w:rsidP="0034708B">
            <w:pPr>
              <w:tabs>
                <w:tab w:val="decimal" w:pos="821"/>
              </w:tabs>
              <w:spacing w:after="0" w:line="240" w:lineRule="atLeast"/>
              <w:ind w:right="99"/>
              <w:jc w:val="center"/>
              <w:rPr>
                <w:rFonts w:ascii="Times New Roman" w:hAnsi="Times New Roman" w:cs="Times New Roman"/>
                <w:szCs w:val="22"/>
              </w:rPr>
            </w:pPr>
          </w:p>
        </w:tc>
        <w:tc>
          <w:tcPr>
            <w:tcW w:w="1277" w:type="dxa"/>
            <w:tcBorders>
              <w:bottom w:val="single" w:sz="4" w:space="0" w:color="auto"/>
            </w:tcBorders>
            <w:vAlign w:val="bottom"/>
          </w:tcPr>
          <w:p w:rsidR="0034708B" w:rsidRPr="00A811B3" w:rsidRDefault="0034708B" w:rsidP="0034708B">
            <w:pPr>
              <w:tabs>
                <w:tab w:val="decimal" w:pos="821"/>
              </w:tabs>
              <w:spacing w:after="0" w:line="240" w:lineRule="atLeast"/>
              <w:ind w:right="99"/>
              <w:jc w:val="center"/>
              <w:rPr>
                <w:rFonts w:ascii="Times New Roman" w:hAnsi="Times New Roman" w:cs="Times New Roman"/>
                <w:szCs w:val="22"/>
              </w:rPr>
            </w:pPr>
            <w:r w:rsidRPr="00A811B3">
              <w:rPr>
                <w:rFonts w:ascii="Times New Roman" w:hAnsi="Times New Roman" w:cs="Times New Roman"/>
                <w:szCs w:val="22"/>
              </w:rPr>
              <w:t>1,487</w:t>
            </w:r>
          </w:p>
        </w:tc>
      </w:tr>
      <w:tr w:rsidR="0034708B" w:rsidRPr="00A811B3" w:rsidTr="009038FC">
        <w:trPr>
          <w:cantSplit/>
        </w:trPr>
        <w:tc>
          <w:tcPr>
            <w:tcW w:w="1976" w:type="dxa"/>
          </w:tcPr>
          <w:p w:rsidR="0034708B" w:rsidRPr="00A811B3" w:rsidRDefault="0034708B" w:rsidP="0034708B">
            <w:pPr>
              <w:spacing w:after="0" w:line="240" w:lineRule="atLeast"/>
              <w:ind w:right="-25" w:firstLine="14"/>
              <w:jc w:val="thaiDistribute"/>
              <w:rPr>
                <w:rFonts w:ascii="Times New Roman" w:eastAsia="Calibri" w:hAnsi="Times New Roman" w:cs="Times New Roman"/>
                <w:b/>
                <w:bCs/>
                <w:szCs w:val="22"/>
                <w:lang w:bidi="ar-SA"/>
              </w:rPr>
            </w:pPr>
            <w:r w:rsidRPr="00A811B3">
              <w:rPr>
                <w:rFonts w:ascii="Times New Roman" w:eastAsia="Calibri" w:hAnsi="Times New Roman" w:cs="Times New Roman"/>
                <w:b/>
                <w:bCs/>
                <w:szCs w:val="22"/>
                <w:lang w:bidi="ar-SA"/>
              </w:rPr>
              <w:t>Total</w:t>
            </w:r>
          </w:p>
        </w:tc>
        <w:tc>
          <w:tcPr>
            <w:tcW w:w="1288" w:type="dxa"/>
            <w:tcBorders>
              <w:top w:val="single" w:sz="4" w:space="0" w:color="auto"/>
              <w:bottom w:val="double" w:sz="4" w:space="0" w:color="auto"/>
            </w:tcBorders>
            <w:vAlign w:val="bottom"/>
          </w:tcPr>
          <w:p w:rsidR="0034708B" w:rsidRPr="00A811B3" w:rsidRDefault="0034708B" w:rsidP="0034708B">
            <w:pPr>
              <w:tabs>
                <w:tab w:val="decimal" w:pos="821"/>
              </w:tabs>
              <w:spacing w:after="0" w:line="240" w:lineRule="atLeast"/>
              <w:ind w:right="99"/>
              <w:jc w:val="center"/>
              <w:rPr>
                <w:rFonts w:ascii="Times New Roman" w:hAnsi="Times New Roman" w:cs="Times New Roman"/>
                <w:b/>
                <w:bCs/>
                <w:szCs w:val="22"/>
              </w:rPr>
            </w:pPr>
            <w:r w:rsidRPr="00A811B3">
              <w:rPr>
                <w:rFonts w:ascii="Times New Roman" w:hAnsi="Times New Roman" w:cs="Times New Roman"/>
                <w:b/>
                <w:bCs/>
                <w:szCs w:val="22"/>
              </w:rPr>
              <w:t>2,092</w:t>
            </w:r>
          </w:p>
        </w:tc>
        <w:tc>
          <w:tcPr>
            <w:tcW w:w="181" w:type="dxa"/>
            <w:vAlign w:val="bottom"/>
          </w:tcPr>
          <w:p w:rsidR="0034708B" w:rsidRPr="00A811B3" w:rsidRDefault="0034708B" w:rsidP="0034708B">
            <w:pPr>
              <w:tabs>
                <w:tab w:val="decimal" w:pos="765"/>
                <w:tab w:val="decimal" w:pos="821"/>
              </w:tabs>
              <w:spacing w:after="0" w:line="240" w:lineRule="atLeast"/>
              <w:ind w:right="99"/>
              <w:jc w:val="center"/>
              <w:rPr>
                <w:rFonts w:ascii="Times New Roman" w:hAnsi="Times New Roman" w:cs="Times New Roman"/>
                <w:b/>
                <w:bCs/>
                <w:szCs w:val="22"/>
              </w:rPr>
            </w:pPr>
          </w:p>
        </w:tc>
        <w:tc>
          <w:tcPr>
            <w:tcW w:w="777" w:type="dxa"/>
            <w:tcBorders>
              <w:top w:val="single" w:sz="4" w:space="0" w:color="auto"/>
              <w:bottom w:val="double" w:sz="4" w:space="0" w:color="auto"/>
            </w:tcBorders>
            <w:vAlign w:val="bottom"/>
          </w:tcPr>
          <w:p w:rsidR="0034708B" w:rsidRPr="00A811B3" w:rsidRDefault="0034708B" w:rsidP="0034708B">
            <w:pPr>
              <w:spacing w:after="0" w:line="240" w:lineRule="atLeast"/>
              <w:ind w:left="-44" w:right="99"/>
              <w:jc w:val="right"/>
              <w:rPr>
                <w:rFonts w:ascii="Times New Roman" w:hAnsi="Times New Roman" w:cs="Times New Roman"/>
                <w:b/>
                <w:bCs/>
                <w:szCs w:val="22"/>
              </w:rPr>
            </w:pPr>
            <w:r w:rsidRPr="00A811B3">
              <w:rPr>
                <w:rFonts w:ascii="Times New Roman" w:hAnsi="Times New Roman" w:cs="Times New Roman"/>
                <w:b/>
                <w:bCs/>
                <w:szCs w:val="22"/>
              </w:rPr>
              <w:t>143</w:t>
            </w:r>
          </w:p>
        </w:tc>
        <w:tc>
          <w:tcPr>
            <w:tcW w:w="180" w:type="dxa"/>
            <w:vAlign w:val="bottom"/>
          </w:tcPr>
          <w:p w:rsidR="0034708B" w:rsidRPr="00A811B3" w:rsidRDefault="0034708B" w:rsidP="0034708B">
            <w:pPr>
              <w:tabs>
                <w:tab w:val="decimal" w:pos="765"/>
                <w:tab w:val="decimal" w:pos="821"/>
              </w:tabs>
              <w:spacing w:after="0" w:line="240" w:lineRule="atLeast"/>
              <w:ind w:right="99"/>
              <w:jc w:val="center"/>
              <w:rPr>
                <w:rFonts w:ascii="Times New Roman" w:hAnsi="Times New Roman" w:cs="Times New Roman"/>
                <w:b/>
                <w:bCs/>
                <w:szCs w:val="22"/>
              </w:rPr>
            </w:pPr>
          </w:p>
        </w:tc>
        <w:tc>
          <w:tcPr>
            <w:tcW w:w="1345" w:type="dxa"/>
            <w:gridSpan w:val="2"/>
            <w:tcBorders>
              <w:top w:val="single" w:sz="4" w:space="0" w:color="auto"/>
              <w:bottom w:val="double" w:sz="4" w:space="0" w:color="auto"/>
            </w:tcBorders>
            <w:vAlign w:val="bottom"/>
          </w:tcPr>
          <w:p w:rsidR="0034708B" w:rsidRPr="00A811B3" w:rsidRDefault="0034708B" w:rsidP="0034708B">
            <w:pPr>
              <w:tabs>
                <w:tab w:val="decimal" w:pos="821"/>
              </w:tabs>
              <w:spacing w:after="0" w:line="240" w:lineRule="atLeast"/>
              <w:ind w:right="99"/>
              <w:jc w:val="center"/>
              <w:rPr>
                <w:rFonts w:ascii="Times New Roman" w:hAnsi="Times New Roman" w:cs="Times New Roman"/>
                <w:b/>
                <w:bCs/>
                <w:szCs w:val="22"/>
              </w:rPr>
            </w:pPr>
            <w:r w:rsidRPr="00A811B3">
              <w:rPr>
                <w:rFonts w:ascii="Times New Roman" w:hAnsi="Times New Roman" w:cs="Times New Roman"/>
                <w:b/>
                <w:bCs/>
                <w:szCs w:val="22"/>
              </w:rPr>
              <w:t>1,949</w:t>
            </w:r>
          </w:p>
        </w:tc>
        <w:tc>
          <w:tcPr>
            <w:tcW w:w="183" w:type="dxa"/>
            <w:vAlign w:val="bottom"/>
          </w:tcPr>
          <w:p w:rsidR="0034708B" w:rsidRPr="00A811B3" w:rsidRDefault="0034708B" w:rsidP="0034708B">
            <w:pPr>
              <w:tabs>
                <w:tab w:val="decimal" w:pos="765"/>
                <w:tab w:val="decimal" w:pos="821"/>
              </w:tabs>
              <w:spacing w:after="0" w:line="240" w:lineRule="atLeast"/>
              <w:ind w:right="99"/>
              <w:jc w:val="center"/>
              <w:rPr>
                <w:rFonts w:ascii="Times New Roman" w:hAnsi="Times New Roman" w:cs="Times New Roman"/>
                <w:b/>
                <w:bCs/>
                <w:szCs w:val="22"/>
              </w:rPr>
            </w:pPr>
          </w:p>
        </w:tc>
        <w:tc>
          <w:tcPr>
            <w:tcW w:w="1283" w:type="dxa"/>
            <w:gridSpan w:val="2"/>
            <w:tcBorders>
              <w:top w:val="single" w:sz="4" w:space="0" w:color="auto"/>
              <w:bottom w:val="double" w:sz="4" w:space="0" w:color="auto"/>
            </w:tcBorders>
            <w:vAlign w:val="bottom"/>
          </w:tcPr>
          <w:p w:rsidR="0034708B" w:rsidRPr="00A811B3" w:rsidRDefault="0034708B" w:rsidP="0034708B">
            <w:pPr>
              <w:tabs>
                <w:tab w:val="decimal" w:pos="821"/>
              </w:tabs>
              <w:spacing w:after="0" w:line="240" w:lineRule="atLeast"/>
              <w:ind w:right="99"/>
              <w:jc w:val="center"/>
              <w:rPr>
                <w:rFonts w:ascii="Times New Roman" w:hAnsi="Times New Roman" w:cs="Times New Roman"/>
                <w:b/>
                <w:bCs/>
                <w:szCs w:val="22"/>
              </w:rPr>
            </w:pPr>
            <w:r w:rsidRPr="00A811B3">
              <w:rPr>
                <w:rFonts w:ascii="Times New Roman" w:hAnsi="Times New Roman" w:cs="Times New Roman"/>
                <w:b/>
                <w:bCs/>
                <w:szCs w:val="22"/>
              </w:rPr>
              <w:t>2,604</w:t>
            </w:r>
          </w:p>
        </w:tc>
        <w:tc>
          <w:tcPr>
            <w:tcW w:w="181" w:type="dxa"/>
            <w:vAlign w:val="bottom"/>
          </w:tcPr>
          <w:p w:rsidR="0034708B" w:rsidRPr="00A811B3" w:rsidRDefault="0034708B" w:rsidP="0034708B">
            <w:pPr>
              <w:tabs>
                <w:tab w:val="decimal" w:pos="765"/>
                <w:tab w:val="decimal" w:pos="821"/>
              </w:tabs>
              <w:spacing w:after="0" w:line="240" w:lineRule="atLeast"/>
              <w:ind w:right="99"/>
              <w:jc w:val="center"/>
              <w:rPr>
                <w:rFonts w:ascii="Times New Roman" w:hAnsi="Times New Roman" w:cs="Times New Roman"/>
                <w:b/>
                <w:bCs/>
                <w:szCs w:val="22"/>
              </w:rPr>
            </w:pPr>
          </w:p>
        </w:tc>
        <w:tc>
          <w:tcPr>
            <w:tcW w:w="834" w:type="dxa"/>
            <w:gridSpan w:val="3"/>
            <w:tcBorders>
              <w:top w:val="single" w:sz="4" w:space="0" w:color="auto"/>
              <w:bottom w:val="double" w:sz="4" w:space="0" w:color="auto"/>
            </w:tcBorders>
            <w:vAlign w:val="bottom"/>
          </w:tcPr>
          <w:p w:rsidR="0034708B" w:rsidRPr="00A811B3" w:rsidRDefault="0034708B" w:rsidP="0034708B">
            <w:pPr>
              <w:tabs>
                <w:tab w:val="decimal" w:pos="674"/>
              </w:tabs>
              <w:spacing w:after="0" w:line="240" w:lineRule="atLeast"/>
              <w:ind w:right="99"/>
              <w:jc w:val="center"/>
              <w:rPr>
                <w:rFonts w:ascii="Times New Roman" w:hAnsi="Times New Roman" w:cs="Times New Roman"/>
                <w:b/>
                <w:bCs/>
                <w:szCs w:val="22"/>
              </w:rPr>
            </w:pPr>
            <w:r w:rsidRPr="00A811B3">
              <w:rPr>
                <w:rFonts w:ascii="Times New Roman" w:hAnsi="Times New Roman" w:cs="Times New Roman"/>
                <w:b/>
                <w:bCs/>
                <w:szCs w:val="22"/>
              </w:rPr>
              <w:t>203</w:t>
            </w:r>
          </w:p>
        </w:tc>
        <w:tc>
          <w:tcPr>
            <w:tcW w:w="183" w:type="dxa"/>
            <w:gridSpan w:val="2"/>
            <w:vAlign w:val="bottom"/>
          </w:tcPr>
          <w:p w:rsidR="0034708B" w:rsidRPr="00A811B3" w:rsidRDefault="0034708B" w:rsidP="0034708B">
            <w:pPr>
              <w:tabs>
                <w:tab w:val="decimal" w:pos="765"/>
                <w:tab w:val="decimal" w:pos="821"/>
              </w:tabs>
              <w:spacing w:after="0" w:line="240" w:lineRule="atLeast"/>
              <w:ind w:right="99"/>
              <w:jc w:val="center"/>
              <w:rPr>
                <w:rFonts w:ascii="Times New Roman" w:hAnsi="Times New Roman" w:cs="Times New Roman"/>
                <w:b/>
                <w:bCs/>
                <w:szCs w:val="22"/>
              </w:rPr>
            </w:pPr>
          </w:p>
        </w:tc>
        <w:tc>
          <w:tcPr>
            <w:tcW w:w="1277" w:type="dxa"/>
            <w:tcBorders>
              <w:top w:val="single" w:sz="4" w:space="0" w:color="auto"/>
              <w:bottom w:val="double" w:sz="4" w:space="0" w:color="auto"/>
            </w:tcBorders>
            <w:vAlign w:val="bottom"/>
          </w:tcPr>
          <w:p w:rsidR="0034708B" w:rsidRPr="00A811B3" w:rsidRDefault="0034708B" w:rsidP="0034708B">
            <w:pPr>
              <w:tabs>
                <w:tab w:val="decimal" w:pos="821"/>
              </w:tabs>
              <w:spacing w:after="0" w:line="240" w:lineRule="atLeast"/>
              <w:ind w:right="99"/>
              <w:jc w:val="center"/>
              <w:rPr>
                <w:rFonts w:ascii="Times New Roman" w:hAnsi="Times New Roman" w:cs="Times New Roman"/>
                <w:b/>
                <w:bCs/>
                <w:szCs w:val="22"/>
              </w:rPr>
            </w:pPr>
            <w:r w:rsidRPr="00A811B3">
              <w:rPr>
                <w:rFonts w:ascii="Times New Roman" w:hAnsi="Times New Roman" w:cs="Times New Roman"/>
                <w:b/>
                <w:bCs/>
                <w:szCs w:val="22"/>
              </w:rPr>
              <w:t>2,401</w:t>
            </w:r>
          </w:p>
        </w:tc>
      </w:tr>
      <w:tr w:rsidR="0034708B" w:rsidRPr="00A811B3" w:rsidTr="009038FC">
        <w:trPr>
          <w:cantSplit/>
        </w:trPr>
        <w:tc>
          <w:tcPr>
            <w:tcW w:w="1976" w:type="dxa"/>
          </w:tcPr>
          <w:p w:rsidR="0034708B" w:rsidRPr="00A811B3" w:rsidRDefault="0034708B" w:rsidP="0034708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szCs w:val="22"/>
              </w:rPr>
            </w:pPr>
          </w:p>
        </w:tc>
        <w:tc>
          <w:tcPr>
            <w:tcW w:w="1288" w:type="dxa"/>
            <w:tcBorders>
              <w:top w:val="single" w:sz="4" w:space="0" w:color="auto"/>
            </w:tcBorders>
          </w:tcPr>
          <w:p w:rsidR="0034708B" w:rsidRPr="00A811B3" w:rsidRDefault="0034708B" w:rsidP="0034708B">
            <w:pPr>
              <w:spacing w:after="0" w:line="240" w:lineRule="atLeast"/>
              <w:ind w:right="-25" w:firstLine="14"/>
              <w:jc w:val="center"/>
              <w:rPr>
                <w:rFonts w:ascii="Times New Roman" w:hAnsi="Times New Roman" w:cs="Times New Roman"/>
                <w:szCs w:val="22"/>
              </w:rPr>
            </w:pPr>
          </w:p>
        </w:tc>
        <w:tc>
          <w:tcPr>
            <w:tcW w:w="181" w:type="dxa"/>
          </w:tcPr>
          <w:p w:rsidR="0034708B" w:rsidRPr="00A811B3" w:rsidRDefault="0034708B" w:rsidP="0034708B">
            <w:pPr>
              <w:spacing w:after="0" w:line="240" w:lineRule="atLeast"/>
              <w:ind w:right="-25" w:firstLine="14"/>
              <w:jc w:val="center"/>
              <w:rPr>
                <w:rFonts w:ascii="Times New Roman" w:hAnsi="Times New Roman" w:cs="Times New Roman"/>
                <w:szCs w:val="22"/>
                <w:cs/>
              </w:rPr>
            </w:pPr>
          </w:p>
        </w:tc>
        <w:tc>
          <w:tcPr>
            <w:tcW w:w="777" w:type="dxa"/>
            <w:tcBorders>
              <w:top w:val="single" w:sz="4" w:space="0" w:color="auto"/>
            </w:tcBorders>
          </w:tcPr>
          <w:p w:rsidR="0034708B" w:rsidRPr="00A811B3" w:rsidRDefault="0034708B" w:rsidP="0034708B">
            <w:pPr>
              <w:spacing w:after="0" w:line="240" w:lineRule="atLeast"/>
              <w:ind w:left="-197" w:right="-145" w:firstLine="14"/>
              <w:jc w:val="center"/>
              <w:rPr>
                <w:rFonts w:ascii="Times New Roman" w:hAnsi="Times New Roman" w:cs="Times New Roman"/>
                <w:szCs w:val="22"/>
              </w:rPr>
            </w:pPr>
          </w:p>
        </w:tc>
        <w:tc>
          <w:tcPr>
            <w:tcW w:w="180" w:type="dxa"/>
          </w:tcPr>
          <w:p w:rsidR="0034708B" w:rsidRPr="00A811B3" w:rsidRDefault="0034708B" w:rsidP="0034708B">
            <w:pPr>
              <w:spacing w:after="0" w:line="240" w:lineRule="atLeast"/>
              <w:ind w:right="-25" w:firstLine="14"/>
              <w:jc w:val="center"/>
              <w:rPr>
                <w:rFonts w:ascii="Times New Roman" w:hAnsi="Times New Roman" w:cs="Times New Roman"/>
                <w:szCs w:val="22"/>
              </w:rPr>
            </w:pPr>
          </w:p>
        </w:tc>
        <w:tc>
          <w:tcPr>
            <w:tcW w:w="1345" w:type="dxa"/>
            <w:gridSpan w:val="2"/>
            <w:tcBorders>
              <w:top w:val="single" w:sz="4" w:space="0" w:color="auto"/>
            </w:tcBorders>
          </w:tcPr>
          <w:p w:rsidR="0034708B" w:rsidRPr="00A811B3" w:rsidRDefault="0034708B" w:rsidP="0034708B">
            <w:pPr>
              <w:spacing w:after="0" w:line="240" w:lineRule="atLeast"/>
              <w:ind w:left="-127" w:right="-25" w:firstLine="14"/>
              <w:jc w:val="center"/>
              <w:rPr>
                <w:rFonts w:ascii="Times New Roman" w:hAnsi="Times New Roman" w:cs="Times New Roman"/>
                <w:szCs w:val="22"/>
              </w:rPr>
            </w:pPr>
          </w:p>
        </w:tc>
        <w:tc>
          <w:tcPr>
            <w:tcW w:w="183" w:type="dxa"/>
          </w:tcPr>
          <w:p w:rsidR="0034708B" w:rsidRPr="00A811B3" w:rsidRDefault="0034708B" w:rsidP="0034708B">
            <w:pPr>
              <w:spacing w:after="0" w:line="240" w:lineRule="atLeast"/>
              <w:ind w:right="-25" w:firstLine="14"/>
              <w:jc w:val="center"/>
              <w:rPr>
                <w:rFonts w:ascii="Times New Roman" w:hAnsi="Times New Roman" w:cs="Times New Roman"/>
                <w:szCs w:val="22"/>
              </w:rPr>
            </w:pPr>
          </w:p>
        </w:tc>
        <w:tc>
          <w:tcPr>
            <w:tcW w:w="1283" w:type="dxa"/>
            <w:gridSpan w:val="2"/>
          </w:tcPr>
          <w:p w:rsidR="0034708B" w:rsidRPr="00A811B3" w:rsidRDefault="0034708B" w:rsidP="0034708B">
            <w:pPr>
              <w:spacing w:after="0" w:line="240" w:lineRule="atLeast"/>
              <w:ind w:right="-25" w:firstLine="14"/>
              <w:jc w:val="center"/>
              <w:rPr>
                <w:rFonts w:ascii="Times New Roman" w:hAnsi="Times New Roman" w:cs="Times New Roman"/>
                <w:szCs w:val="22"/>
              </w:rPr>
            </w:pPr>
          </w:p>
        </w:tc>
        <w:tc>
          <w:tcPr>
            <w:tcW w:w="181" w:type="dxa"/>
          </w:tcPr>
          <w:p w:rsidR="0034708B" w:rsidRPr="00A811B3" w:rsidRDefault="0034708B" w:rsidP="0034708B">
            <w:pPr>
              <w:spacing w:after="0" w:line="240" w:lineRule="atLeast"/>
              <w:ind w:right="-25" w:firstLine="14"/>
              <w:jc w:val="center"/>
              <w:rPr>
                <w:rFonts w:ascii="Times New Roman" w:hAnsi="Times New Roman" w:cs="Times New Roman"/>
                <w:szCs w:val="22"/>
                <w:cs/>
              </w:rPr>
            </w:pPr>
          </w:p>
        </w:tc>
        <w:tc>
          <w:tcPr>
            <w:tcW w:w="834" w:type="dxa"/>
            <w:gridSpan w:val="3"/>
          </w:tcPr>
          <w:p w:rsidR="0034708B" w:rsidRPr="00A811B3" w:rsidRDefault="0034708B" w:rsidP="0034708B">
            <w:pPr>
              <w:spacing w:after="0" w:line="240" w:lineRule="atLeast"/>
              <w:ind w:right="-25" w:firstLine="14"/>
              <w:jc w:val="center"/>
              <w:rPr>
                <w:rFonts w:ascii="Times New Roman" w:hAnsi="Times New Roman" w:cs="Times New Roman"/>
                <w:szCs w:val="22"/>
              </w:rPr>
            </w:pPr>
          </w:p>
        </w:tc>
        <w:tc>
          <w:tcPr>
            <w:tcW w:w="183" w:type="dxa"/>
            <w:gridSpan w:val="2"/>
          </w:tcPr>
          <w:p w:rsidR="0034708B" w:rsidRPr="00A811B3" w:rsidRDefault="0034708B" w:rsidP="0034708B">
            <w:pPr>
              <w:spacing w:after="0" w:line="240" w:lineRule="atLeast"/>
              <w:ind w:right="-25" w:firstLine="14"/>
              <w:jc w:val="center"/>
              <w:rPr>
                <w:rFonts w:ascii="Times New Roman" w:hAnsi="Times New Roman" w:cs="Times New Roman"/>
                <w:szCs w:val="22"/>
              </w:rPr>
            </w:pPr>
          </w:p>
        </w:tc>
        <w:tc>
          <w:tcPr>
            <w:tcW w:w="1277" w:type="dxa"/>
          </w:tcPr>
          <w:p w:rsidR="0034708B" w:rsidRPr="00A811B3" w:rsidRDefault="0034708B" w:rsidP="0034708B">
            <w:pPr>
              <w:spacing w:after="0" w:line="240" w:lineRule="atLeast"/>
              <w:ind w:right="-25" w:firstLine="14"/>
              <w:jc w:val="center"/>
              <w:rPr>
                <w:rFonts w:ascii="Times New Roman" w:hAnsi="Times New Roman" w:cs="Times New Roman"/>
                <w:szCs w:val="22"/>
              </w:rPr>
            </w:pPr>
          </w:p>
        </w:tc>
      </w:tr>
      <w:tr w:rsidR="0034708B" w:rsidRPr="00A811B3" w:rsidTr="009038FC">
        <w:trPr>
          <w:cantSplit/>
        </w:trPr>
        <w:tc>
          <w:tcPr>
            <w:tcW w:w="1976" w:type="dxa"/>
          </w:tcPr>
          <w:p w:rsidR="0034708B" w:rsidRPr="00A811B3" w:rsidRDefault="0034708B" w:rsidP="0034708B">
            <w:pPr>
              <w:spacing w:after="0" w:line="240" w:lineRule="atLeast"/>
              <w:ind w:left="63" w:right="-25" w:hanging="49"/>
              <w:jc w:val="both"/>
              <w:rPr>
                <w:rFonts w:ascii="Times New Roman" w:eastAsia="Cordia New" w:hAnsi="Times New Roman" w:cs="Times New Roman"/>
                <w:szCs w:val="22"/>
              </w:rPr>
            </w:pPr>
            <w:r w:rsidRPr="00A811B3">
              <w:rPr>
                <w:rFonts w:ascii="Times New Roman" w:eastAsia="Cordia New" w:hAnsi="Times New Roman" w:cs="Times New Roman"/>
                <w:szCs w:val="22"/>
              </w:rPr>
              <w:t>Reclassified to:</w:t>
            </w:r>
          </w:p>
        </w:tc>
        <w:tc>
          <w:tcPr>
            <w:tcW w:w="1288" w:type="dxa"/>
            <w:vAlign w:val="bottom"/>
          </w:tcPr>
          <w:p w:rsidR="0034708B" w:rsidRPr="00A811B3" w:rsidRDefault="0034708B" w:rsidP="0034708B">
            <w:pPr>
              <w:tabs>
                <w:tab w:val="decimal" w:pos="821"/>
              </w:tabs>
              <w:spacing w:after="0" w:line="240" w:lineRule="atLeast"/>
              <w:ind w:right="99"/>
              <w:jc w:val="center"/>
              <w:rPr>
                <w:rFonts w:ascii="Times New Roman" w:hAnsi="Times New Roman" w:cs="Times New Roman"/>
                <w:szCs w:val="22"/>
                <w:lang w:val="en-GB"/>
              </w:rPr>
            </w:pPr>
          </w:p>
        </w:tc>
        <w:tc>
          <w:tcPr>
            <w:tcW w:w="181" w:type="dxa"/>
            <w:vAlign w:val="bottom"/>
          </w:tcPr>
          <w:p w:rsidR="0034708B" w:rsidRPr="00A811B3" w:rsidRDefault="0034708B" w:rsidP="0034708B">
            <w:pPr>
              <w:tabs>
                <w:tab w:val="decimal" w:pos="765"/>
              </w:tabs>
              <w:spacing w:after="0" w:line="240" w:lineRule="atLeast"/>
              <w:jc w:val="center"/>
              <w:rPr>
                <w:rFonts w:ascii="Times New Roman" w:hAnsi="Times New Roman" w:cs="Times New Roman"/>
                <w:szCs w:val="22"/>
              </w:rPr>
            </w:pPr>
          </w:p>
        </w:tc>
        <w:tc>
          <w:tcPr>
            <w:tcW w:w="777" w:type="dxa"/>
            <w:vAlign w:val="bottom"/>
          </w:tcPr>
          <w:p w:rsidR="0034708B" w:rsidRPr="00A811B3" w:rsidRDefault="0034708B" w:rsidP="0034708B">
            <w:pPr>
              <w:tabs>
                <w:tab w:val="decimal" w:pos="674"/>
              </w:tabs>
              <w:spacing w:after="0" w:line="240" w:lineRule="atLeast"/>
              <w:ind w:right="99"/>
              <w:jc w:val="center"/>
              <w:rPr>
                <w:rFonts w:ascii="Times New Roman" w:hAnsi="Times New Roman" w:cs="Times New Roman"/>
                <w:szCs w:val="22"/>
              </w:rPr>
            </w:pPr>
          </w:p>
        </w:tc>
        <w:tc>
          <w:tcPr>
            <w:tcW w:w="188" w:type="dxa"/>
            <w:gridSpan w:val="2"/>
            <w:vAlign w:val="bottom"/>
          </w:tcPr>
          <w:p w:rsidR="0034708B" w:rsidRPr="00A811B3" w:rsidRDefault="0034708B" w:rsidP="0034708B">
            <w:pPr>
              <w:tabs>
                <w:tab w:val="decimal" w:pos="765"/>
              </w:tabs>
              <w:spacing w:after="0" w:line="240" w:lineRule="atLeast"/>
              <w:jc w:val="center"/>
              <w:rPr>
                <w:rFonts w:ascii="Times New Roman" w:hAnsi="Times New Roman" w:cs="Times New Roman"/>
                <w:szCs w:val="22"/>
              </w:rPr>
            </w:pPr>
          </w:p>
        </w:tc>
        <w:tc>
          <w:tcPr>
            <w:tcW w:w="1337" w:type="dxa"/>
            <w:vAlign w:val="bottom"/>
          </w:tcPr>
          <w:p w:rsidR="0034708B" w:rsidRPr="00A811B3" w:rsidRDefault="0034708B" w:rsidP="0034708B">
            <w:pPr>
              <w:tabs>
                <w:tab w:val="decimal" w:pos="731"/>
              </w:tabs>
              <w:spacing w:after="0" w:line="240" w:lineRule="atLeast"/>
              <w:ind w:right="11"/>
              <w:jc w:val="center"/>
              <w:rPr>
                <w:rFonts w:ascii="Times New Roman" w:hAnsi="Times New Roman" w:cs="Times New Roman"/>
                <w:szCs w:val="22"/>
                <w:lang w:val="en-GB"/>
              </w:rPr>
            </w:pPr>
          </w:p>
        </w:tc>
        <w:tc>
          <w:tcPr>
            <w:tcW w:w="192" w:type="dxa"/>
            <w:gridSpan w:val="2"/>
            <w:vAlign w:val="bottom"/>
          </w:tcPr>
          <w:p w:rsidR="0034708B" w:rsidRPr="00A811B3" w:rsidRDefault="0034708B" w:rsidP="0034708B">
            <w:pPr>
              <w:tabs>
                <w:tab w:val="decimal" w:pos="765"/>
              </w:tabs>
              <w:spacing w:after="0" w:line="240" w:lineRule="atLeast"/>
              <w:jc w:val="center"/>
              <w:rPr>
                <w:rFonts w:ascii="Times New Roman" w:hAnsi="Times New Roman" w:cs="Times New Roman"/>
                <w:szCs w:val="22"/>
              </w:rPr>
            </w:pPr>
          </w:p>
        </w:tc>
        <w:tc>
          <w:tcPr>
            <w:tcW w:w="1274" w:type="dxa"/>
            <w:vAlign w:val="bottom"/>
          </w:tcPr>
          <w:p w:rsidR="0034708B" w:rsidRPr="00A811B3" w:rsidRDefault="0034708B" w:rsidP="0034708B">
            <w:pPr>
              <w:tabs>
                <w:tab w:val="decimal" w:pos="821"/>
              </w:tabs>
              <w:spacing w:after="0" w:line="240" w:lineRule="atLeast"/>
              <w:ind w:right="99"/>
              <w:jc w:val="center"/>
              <w:rPr>
                <w:rFonts w:ascii="Times New Roman" w:hAnsi="Times New Roman" w:cs="Times New Roman"/>
                <w:szCs w:val="22"/>
              </w:rPr>
            </w:pPr>
          </w:p>
        </w:tc>
        <w:tc>
          <w:tcPr>
            <w:tcW w:w="192" w:type="dxa"/>
            <w:gridSpan w:val="2"/>
            <w:vAlign w:val="bottom"/>
          </w:tcPr>
          <w:p w:rsidR="0034708B" w:rsidRPr="00A811B3" w:rsidRDefault="0034708B" w:rsidP="0034708B">
            <w:pPr>
              <w:tabs>
                <w:tab w:val="decimal" w:pos="765"/>
              </w:tabs>
              <w:spacing w:after="0" w:line="240" w:lineRule="atLeast"/>
              <w:jc w:val="center"/>
              <w:rPr>
                <w:rFonts w:ascii="Times New Roman" w:hAnsi="Times New Roman" w:cs="Times New Roman"/>
                <w:szCs w:val="22"/>
              </w:rPr>
            </w:pPr>
          </w:p>
        </w:tc>
        <w:tc>
          <w:tcPr>
            <w:tcW w:w="807" w:type="dxa"/>
            <w:vAlign w:val="bottom"/>
          </w:tcPr>
          <w:p w:rsidR="0034708B" w:rsidRPr="00A811B3" w:rsidRDefault="0034708B" w:rsidP="0034708B">
            <w:pPr>
              <w:tabs>
                <w:tab w:val="decimal" w:pos="674"/>
              </w:tabs>
              <w:spacing w:after="0" w:line="240" w:lineRule="atLeast"/>
              <w:ind w:right="99"/>
              <w:jc w:val="center"/>
              <w:rPr>
                <w:rFonts w:ascii="Times New Roman" w:hAnsi="Times New Roman" w:cs="Times New Roman"/>
                <w:szCs w:val="22"/>
              </w:rPr>
            </w:pPr>
          </w:p>
        </w:tc>
        <w:tc>
          <w:tcPr>
            <w:tcW w:w="183" w:type="dxa"/>
            <w:gridSpan w:val="2"/>
            <w:vAlign w:val="bottom"/>
          </w:tcPr>
          <w:p w:rsidR="0034708B" w:rsidRPr="00A811B3" w:rsidRDefault="0034708B" w:rsidP="0034708B">
            <w:pPr>
              <w:tabs>
                <w:tab w:val="decimal" w:pos="765"/>
              </w:tabs>
              <w:spacing w:after="0" w:line="240" w:lineRule="atLeast"/>
              <w:jc w:val="center"/>
              <w:rPr>
                <w:rFonts w:ascii="Times New Roman" w:hAnsi="Times New Roman" w:cs="Times New Roman"/>
                <w:szCs w:val="22"/>
              </w:rPr>
            </w:pPr>
          </w:p>
        </w:tc>
        <w:tc>
          <w:tcPr>
            <w:tcW w:w="1293" w:type="dxa"/>
            <w:gridSpan w:val="2"/>
            <w:vAlign w:val="bottom"/>
          </w:tcPr>
          <w:p w:rsidR="0034708B" w:rsidRPr="00A811B3" w:rsidRDefault="0034708B" w:rsidP="0034708B">
            <w:pPr>
              <w:tabs>
                <w:tab w:val="decimal" w:pos="731"/>
              </w:tabs>
              <w:spacing w:after="0" w:line="240" w:lineRule="atLeast"/>
              <w:ind w:right="11"/>
              <w:jc w:val="center"/>
              <w:rPr>
                <w:rFonts w:ascii="Times New Roman" w:hAnsi="Times New Roman" w:cs="Times New Roman"/>
                <w:szCs w:val="22"/>
              </w:rPr>
            </w:pPr>
          </w:p>
        </w:tc>
      </w:tr>
      <w:tr w:rsidR="0034708B" w:rsidRPr="00A811B3" w:rsidTr="009038FC">
        <w:trPr>
          <w:cantSplit/>
        </w:trPr>
        <w:tc>
          <w:tcPr>
            <w:tcW w:w="1976" w:type="dxa"/>
          </w:tcPr>
          <w:p w:rsidR="0034708B" w:rsidRPr="00A811B3" w:rsidRDefault="0034708B" w:rsidP="0034708B">
            <w:pPr>
              <w:spacing w:after="0" w:line="240" w:lineRule="atLeast"/>
              <w:ind w:left="209" w:right="-25" w:hanging="195"/>
              <w:rPr>
                <w:rFonts w:ascii="Times New Roman" w:eastAsia="Cordia New" w:hAnsi="Times New Roman" w:cs="Times New Roman"/>
                <w:szCs w:val="22"/>
              </w:rPr>
            </w:pPr>
            <w:r w:rsidRPr="00A811B3">
              <w:rPr>
                <w:rFonts w:ascii="Times New Roman" w:eastAsia="Cordia New" w:hAnsi="Times New Roman" w:cs="Times New Roman"/>
                <w:szCs w:val="22"/>
              </w:rPr>
              <w:t>Related person</w:t>
            </w:r>
          </w:p>
        </w:tc>
        <w:tc>
          <w:tcPr>
            <w:tcW w:w="1288" w:type="dxa"/>
            <w:vAlign w:val="bottom"/>
          </w:tcPr>
          <w:p w:rsidR="0034708B" w:rsidRPr="00A811B3" w:rsidRDefault="0034708B" w:rsidP="0034708B">
            <w:pPr>
              <w:tabs>
                <w:tab w:val="decimal" w:pos="821"/>
              </w:tabs>
              <w:spacing w:after="0" w:line="240" w:lineRule="atLeast"/>
              <w:ind w:right="99"/>
              <w:jc w:val="center"/>
              <w:rPr>
                <w:rFonts w:ascii="Times New Roman" w:hAnsi="Times New Roman" w:cs="Times New Roman"/>
                <w:szCs w:val="22"/>
              </w:rPr>
            </w:pPr>
            <w:r w:rsidRPr="00A811B3">
              <w:rPr>
                <w:rFonts w:ascii="Times New Roman" w:hAnsi="Times New Roman" w:cs="Times New Roman"/>
                <w:szCs w:val="22"/>
              </w:rPr>
              <w:t>1,950</w:t>
            </w:r>
          </w:p>
        </w:tc>
        <w:tc>
          <w:tcPr>
            <w:tcW w:w="181" w:type="dxa"/>
            <w:vAlign w:val="bottom"/>
          </w:tcPr>
          <w:p w:rsidR="0034708B" w:rsidRPr="00A811B3" w:rsidRDefault="0034708B" w:rsidP="0034708B">
            <w:pPr>
              <w:tabs>
                <w:tab w:val="decimal" w:pos="765"/>
              </w:tabs>
              <w:spacing w:after="0" w:line="240" w:lineRule="atLeast"/>
              <w:jc w:val="center"/>
              <w:rPr>
                <w:rFonts w:ascii="Times New Roman" w:hAnsi="Times New Roman" w:cs="Times New Roman"/>
                <w:szCs w:val="22"/>
              </w:rPr>
            </w:pPr>
          </w:p>
        </w:tc>
        <w:tc>
          <w:tcPr>
            <w:tcW w:w="777" w:type="dxa"/>
            <w:vAlign w:val="bottom"/>
          </w:tcPr>
          <w:p w:rsidR="0034708B" w:rsidRPr="00A811B3" w:rsidRDefault="0034708B" w:rsidP="0034708B">
            <w:pPr>
              <w:spacing w:after="0" w:line="240" w:lineRule="atLeast"/>
              <w:ind w:left="-44" w:right="99"/>
              <w:jc w:val="right"/>
              <w:rPr>
                <w:rFonts w:ascii="Times New Roman" w:hAnsi="Times New Roman" w:cs="Times New Roman"/>
                <w:szCs w:val="22"/>
              </w:rPr>
            </w:pPr>
            <w:r w:rsidRPr="00A811B3">
              <w:rPr>
                <w:rFonts w:ascii="Times New Roman" w:hAnsi="Times New Roman" w:cs="Times New Roman"/>
                <w:szCs w:val="22"/>
              </w:rPr>
              <w:t>143</w:t>
            </w:r>
          </w:p>
        </w:tc>
        <w:tc>
          <w:tcPr>
            <w:tcW w:w="188" w:type="dxa"/>
            <w:gridSpan w:val="2"/>
            <w:vAlign w:val="bottom"/>
          </w:tcPr>
          <w:p w:rsidR="0034708B" w:rsidRPr="00A811B3" w:rsidRDefault="0034708B" w:rsidP="0034708B">
            <w:pPr>
              <w:tabs>
                <w:tab w:val="decimal" w:pos="765"/>
              </w:tabs>
              <w:spacing w:after="0" w:line="240" w:lineRule="atLeast"/>
              <w:jc w:val="center"/>
              <w:rPr>
                <w:rFonts w:ascii="Times New Roman" w:hAnsi="Times New Roman" w:cs="Times New Roman"/>
                <w:szCs w:val="22"/>
              </w:rPr>
            </w:pPr>
          </w:p>
        </w:tc>
        <w:tc>
          <w:tcPr>
            <w:tcW w:w="1337" w:type="dxa"/>
            <w:vAlign w:val="bottom"/>
          </w:tcPr>
          <w:p w:rsidR="0034708B" w:rsidRPr="00A811B3" w:rsidRDefault="0034708B" w:rsidP="0034708B">
            <w:pPr>
              <w:tabs>
                <w:tab w:val="left" w:pos="700"/>
              </w:tabs>
              <w:spacing w:after="0" w:line="240" w:lineRule="atLeast"/>
              <w:ind w:right="117"/>
              <w:jc w:val="right"/>
              <w:rPr>
                <w:rFonts w:ascii="Times New Roman" w:hAnsi="Times New Roman" w:cs="Times New Roman"/>
                <w:szCs w:val="22"/>
              </w:rPr>
            </w:pPr>
            <w:r w:rsidRPr="00A811B3">
              <w:rPr>
                <w:rFonts w:ascii="Times New Roman" w:hAnsi="Times New Roman" w:cs="Times New Roman"/>
                <w:szCs w:val="22"/>
              </w:rPr>
              <w:t>1,807</w:t>
            </w:r>
          </w:p>
        </w:tc>
        <w:tc>
          <w:tcPr>
            <w:tcW w:w="192" w:type="dxa"/>
            <w:gridSpan w:val="2"/>
            <w:vAlign w:val="bottom"/>
          </w:tcPr>
          <w:p w:rsidR="0034708B" w:rsidRPr="00A811B3" w:rsidRDefault="0034708B" w:rsidP="0034708B">
            <w:pPr>
              <w:tabs>
                <w:tab w:val="decimal" w:pos="765"/>
              </w:tabs>
              <w:spacing w:after="0" w:line="240" w:lineRule="atLeast"/>
              <w:ind w:right="117"/>
              <w:jc w:val="right"/>
              <w:rPr>
                <w:rFonts w:ascii="Times New Roman" w:hAnsi="Times New Roman" w:cs="Times New Roman"/>
                <w:szCs w:val="22"/>
              </w:rPr>
            </w:pPr>
          </w:p>
        </w:tc>
        <w:tc>
          <w:tcPr>
            <w:tcW w:w="1274" w:type="dxa"/>
            <w:vAlign w:val="bottom"/>
          </w:tcPr>
          <w:p w:rsidR="0034708B" w:rsidRPr="00A811B3" w:rsidRDefault="0034708B" w:rsidP="0034708B">
            <w:pPr>
              <w:tabs>
                <w:tab w:val="decimal" w:pos="821"/>
              </w:tabs>
              <w:spacing w:after="0" w:line="240" w:lineRule="atLeast"/>
              <w:ind w:right="99"/>
              <w:jc w:val="center"/>
              <w:rPr>
                <w:rFonts w:ascii="Times New Roman" w:hAnsi="Times New Roman" w:cs="Times New Roman"/>
                <w:szCs w:val="22"/>
              </w:rPr>
            </w:pPr>
            <w:r w:rsidRPr="00A811B3">
              <w:rPr>
                <w:rFonts w:ascii="Times New Roman" w:hAnsi="Times New Roman" w:cs="Times New Roman"/>
                <w:szCs w:val="22"/>
              </w:rPr>
              <w:t>2,340</w:t>
            </w:r>
          </w:p>
        </w:tc>
        <w:tc>
          <w:tcPr>
            <w:tcW w:w="192" w:type="dxa"/>
            <w:gridSpan w:val="2"/>
            <w:vAlign w:val="bottom"/>
          </w:tcPr>
          <w:p w:rsidR="0034708B" w:rsidRPr="00A811B3" w:rsidRDefault="0034708B" w:rsidP="0034708B">
            <w:pPr>
              <w:tabs>
                <w:tab w:val="decimal" w:pos="765"/>
              </w:tabs>
              <w:spacing w:after="0" w:line="240" w:lineRule="atLeast"/>
              <w:jc w:val="center"/>
              <w:rPr>
                <w:rFonts w:ascii="Times New Roman" w:hAnsi="Times New Roman" w:cs="Times New Roman"/>
                <w:szCs w:val="22"/>
              </w:rPr>
            </w:pPr>
          </w:p>
        </w:tc>
        <w:tc>
          <w:tcPr>
            <w:tcW w:w="807" w:type="dxa"/>
            <w:vAlign w:val="bottom"/>
          </w:tcPr>
          <w:p w:rsidR="0034708B" w:rsidRPr="00A811B3" w:rsidRDefault="0034708B" w:rsidP="0034708B">
            <w:pPr>
              <w:tabs>
                <w:tab w:val="decimal" w:pos="674"/>
              </w:tabs>
              <w:spacing w:after="0" w:line="240" w:lineRule="atLeast"/>
              <w:ind w:right="99"/>
              <w:jc w:val="center"/>
              <w:rPr>
                <w:rFonts w:ascii="Times New Roman" w:hAnsi="Times New Roman" w:cs="Times New Roman"/>
                <w:szCs w:val="22"/>
              </w:rPr>
            </w:pPr>
            <w:r w:rsidRPr="00A811B3">
              <w:rPr>
                <w:rFonts w:ascii="Times New Roman" w:hAnsi="Times New Roman" w:cs="Times New Roman"/>
                <w:szCs w:val="22"/>
              </w:rPr>
              <w:t>203</w:t>
            </w:r>
          </w:p>
        </w:tc>
        <w:tc>
          <w:tcPr>
            <w:tcW w:w="183" w:type="dxa"/>
            <w:gridSpan w:val="2"/>
            <w:vAlign w:val="bottom"/>
          </w:tcPr>
          <w:p w:rsidR="0034708B" w:rsidRPr="00A811B3" w:rsidRDefault="0034708B" w:rsidP="0034708B">
            <w:pPr>
              <w:tabs>
                <w:tab w:val="decimal" w:pos="765"/>
              </w:tabs>
              <w:spacing w:after="0" w:line="240" w:lineRule="atLeast"/>
              <w:jc w:val="center"/>
              <w:rPr>
                <w:rFonts w:ascii="Times New Roman" w:hAnsi="Times New Roman" w:cs="Times New Roman"/>
                <w:szCs w:val="22"/>
              </w:rPr>
            </w:pPr>
          </w:p>
        </w:tc>
        <w:tc>
          <w:tcPr>
            <w:tcW w:w="1293" w:type="dxa"/>
            <w:gridSpan w:val="2"/>
            <w:vAlign w:val="bottom"/>
          </w:tcPr>
          <w:p w:rsidR="0034708B" w:rsidRPr="00A811B3" w:rsidRDefault="0034708B" w:rsidP="0034708B">
            <w:pPr>
              <w:tabs>
                <w:tab w:val="decimal" w:pos="821"/>
              </w:tabs>
              <w:spacing w:after="0" w:line="240" w:lineRule="atLeast"/>
              <w:ind w:right="99"/>
              <w:jc w:val="center"/>
              <w:rPr>
                <w:rFonts w:ascii="Times New Roman" w:hAnsi="Times New Roman" w:cs="Times New Roman"/>
                <w:szCs w:val="22"/>
              </w:rPr>
            </w:pPr>
            <w:r w:rsidRPr="00A811B3">
              <w:rPr>
                <w:rFonts w:ascii="Times New Roman" w:hAnsi="Times New Roman" w:cs="Times New Roman"/>
                <w:szCs w:val="22"/>
              </w:rPr>
              <w:t>2,137</w:t>
            </w:r>
          </w:p>
        </w:tc>
      </w:tr>
      <w:tr w:rsidR="0034708B" w:rsidRPr="00A811B3" w:rsidTr="009038FC">
        <w:trPr>
          <w:cantSplit/>
        </w:trPr>
        <w:tc>
          <w:tcPr>
            <w:tcW w:w="1976" w:type="dxa"/>
          </w:tcPr>
          <w:p w:rsidR="0034708B" w:rsidRPr="00A811B3" w:rsidRDefault="0034708B" w:rsidP="0034708B">
            <w:pPr>
              <w:spacing w:after="0" w:line="240" w:lineRule="atLeast"/>
              <w:ind w:left="63" w:right="-25" w:hanging="49"/>
              <w:jc w:val="both"/>
              <w:rPr>
                <w:rFonts w:ascii="Times New Roman" w:eastAsia="Cordia New" w:hAnsi="Times New Roman" w:cs="Times New Roman"/>
                <w:szCs w:val="22"/>
              </w:rPr>
            </w:pPr>
            <w:r w:rsidRPr="00A811B3">
              <w:rPr>
                <w:rFonts w:ascii="Times New Roman" w:eastAsia="Cordia New" w:hAnsi="Times New Roman" w:cs="Times New Roman"/>
                <w:szCs w:val="22"/>
              </w:rPr>
              <w:t>Other parties</w:t>
            </w:r>
          </w:p>
        </w:tc>
        <w:tc>
          <w:tcPr>
            <w:tcW w:w="1288" w:type="dxa"/>
            <w:tcBorders>
              <w:bottom w:val="single" w:sz="4" w:space="0" w:color="auto"/>
            </w:tcBorders>
            <w:vAlign w:val="bottom"/>
          </w:tcPr>
          <w:p w:rsidR="0034708B" w:rsidRPr="00A811B3" w:rsidRDefault="0034708B" w:rsidP="0034708B">
            <w:pPr>
              <w:tabs>
                <w:tab w:val="decimal" w:pos="821"/>
              </w:tabs>
              <w:spacing w:after="0" w:line="240" w:lineRule="atLeast"/>
              <w:ind w:right="99"/>
              <w:jc w:val="center"/>
              <w:rPr>
                <w:rFonts w:ascii="Times New Roman" w:hAnsi="Times New Roman" w:cs="Times New Roman"/>
                <w:szCs w:val="22"/>
              </w:rPr>
            </w:pPr>
            <w:r w:rsidRPr="00A811B3">
              <w:rPr>
                <w:rFonts w:ascii="Times New Roman" w:hAnsi="Times New Roman" w:cs="Times New Roman"/>
                <w:szCs w:val="22"/>
              </w:rPr>
              <w:t>142</w:t>
            </w:r>
          </w:p>
        </w:tc>
        <w:tc>
          <w:tcPr>
            <w:tcW w:w="181" w:type="dxa"/>
          </w:tcPr>
          <w:p w:rsidR="0034708B" w:rsidRPr="00A811B3" w:rsidRDefault="0034708B" w:rsidP="0034708B">
            <w:pPr>
              <w:tabs>
                <w:tab w:val="decimal" w:pos="821"/>
              </w:tabs>
              <w:spacing w:after="0" w:line="240" w:lineRule="atLeast"/>
              <w:ind w:right="99"/>
              <w:jc w:val="center"/>
              <w:rPr>
                <w:rFonts w:ascii="Times New Roman" w:hAnsi="Times New Roman" w:cs="Times New Roman"/>
                <w:szCs w:val="22"/>
              </w:rPr>
            </w:pPr>
          </w:p>
        </w:tc>
        <w:tc>
          <w:tcPr>
            <w:tcW w:w="777" w:type="dxa"/>
            <w:tcBorders>
              <w:bottom w:val="single" w:sz="4" w:space="0" w:color="auto"/>
            </w:tcBorders>
            <w:vAlign w:val="bottom"/>
          </w:tcPr>
          <w:p w:rsidR="0034708B" w:rsidRPr="00A811B3" w:rsidRDefault="0034708B" w:rsidP="0034708B">
            <w:pPr>
              <w:spacing w:after="0" w:line="240" w:lineRule="atLeast"/>
              <w:ind w:left="-44" w:right="-93"/>
              <w:jc w:val="center"/>
              <w:rPr>
                <w:rFonts w:ascii="Times New Roman" w:hAnsi="Times New Roman" w:cs="Times New Roman"/>
                <w:szCs w:val="22"/>
              </w:rPr>
            </w:pPr>
            <w:r w:rsidRPr="00A811B3">
              <w:rPr>
                <w:rFonts w:ascii="Times New Roman" w:hAnsi="Times New Roman" w:cs="Times New Roman"/>
                <w:szCs w:val="22"/>
                <w:cs/>
              </w:rPr>
              <w:t>-</w:t>
            </w:r>
          </w:p>
        </w:tc>
        <w:tc>
          <w:tcPr>
            <w:tcW w:w="180" w:type="dxa"/>
          </w:tcPr>
          <w:p w:rsidR="0034708B" w:rsidRPr="00A811B3" w:rsidRDefault="0034708B" w:rsidP="0034708B">
            <w:pPr>
              <w:tabs>
                <w:tab w:val="decimal" w:pos="821"/>
              </w:tabs>
              <w:spacing w:after="0" w:line="240" w:lineRule="atLeast"/>
              <w:ind w:right="99"/>
              <w:jc w:val="center"/>
              <w:rPr>
                <w:rFonts w:ascii="Times New Roman" w:hAnsi="Times New Roman" w:cs="Times New Roman"/>
                <w:szCs w:val="22"/>
              </w:rPr>
            </w:pPr>
          </w:p>
        </w:tc>
        <w:tc>
          <w:tcPr>
            <w:tcW w:w="1345" w:type="dxa"/>
            <w:gridSpan w:val="2"/>
            <w:tcBorders>
              <w:bottom w:val="single" w:sz="4" w:space="0" w:color="auto"/>
            </w:tcBorders>
            <w:vAlign w:val="bottom"/>
          </w:tcPr>
          <w:p w:rsidR="0034708B" w:rsidRPr="00A811B3" w:rsidRDefault="0034708B" w:rsidP="0034708B">
            <w:pPr>
              <w:spacing w:after="0" w:line="240" w:lineRule="atLeast"/>
              <w:ind w:right="117"/>
              <w:jc w:val="right"/>
              <w:rPr>
                <w:rFonts w:ascii="Times New Roman" w:hAnsi="Times New Roman" w:cs="Times New Roman"/>
                <w:szCs w:val="22"/>
              </w:rPr>
            </w:pPr>
            <w:r w:rsidRPr="00A811B3">
              <w:rPr>
                <w:rFonts w:ascii="Times New Roman" w:hAnsi="Times New Roman" w:cs="Times New Roman"/>
                <w:szCs w:val="22"/>
              </w:rPr>
              <w:t>142</w:t>
            </w:r>
          </w:p>
        </w:tc>
        <w:tc>
          <w:tcPr>
            <w:tcW w:w="183" w:type="dxa"/>
          </w:tcPr>
          <w:p w:rsidR="0034708B" w:rsidRPr="00A811B3" w:rsidRDefault="0034708B" w:rsidP="0034708B">
            <w:pPr>
              <w:tabs>
                <w:tab w:val="decimal" w:pos="821"/>
              </w:tabs>
              <w:spacing w:after="0" w:line="240" w:lineRule="atLeast"/>
              <w:ind w:right="99"/>
              <w:jc w:val="center"/>
              <w:rPr>
                <w:rFonts w:ascii="Times New Roman" w:hAnsi="Times New Roman" w:cs="Times New Roman"/>
                <w:szCs w:val="22"/>
              </w:rPr>
            </w:pPr>
          </w:p>
        </w:tc>
        <w:tc>
          <w:tcPr>
            <w:tcW w:w="1283" w:type="dxa"/>
            <w:gridSpan w:val="2"/>
            <w:tcBorders>
              <w:bottom w:val="single" w:sz="4" w:space="0" w:color="auto"/>
            </w:tcBorders>
            <w:vAlign w:val="bottom"/>
          </w:tcPr>
          <w:p w:rsidR="0034708B" w:rsidRPr="00A811B3" w:rsidRDefault="0034708B" w:rsidP="0034708B">
            <w:pPr>
              <w:tabs>
                <w:tab w:val="decimal" w:pos="821"/>
              </w:tabs>
              <w:spacing w:after="0" w:line="240" w:lineRule="atLeast"/>
              <w:ind w:right="99"/>
              <w:jc w:val="center"/>
              <w:rPr>
                <w:rFonts w:ascii="Times New Roman" w:hAnsi="Times New Roman" w:cs="Times New Roman"/>
                <w:szCs w:val="22"/>
              </w:rPr>
            </w:pPr>
            <w:r w:rsidRPr="00A811B3">
              <w:rPr>
                <w:rFonts w:ascii="Times New Roman" w:hAnsi="Times New Roman" w:cs="Times New Roman"/>
                <w:szCs w:val="22"/>
              </w:rPr>
              <w:t>264</w:t>
            </w:r>
          </w:p>
        </w:tc>
        <w:tc>
          <w:tcPr>
            <w:tcW w:w="181" w:type="dxa"/>
          </w:tcPr>
          <w:p w:rsidR="0034708B" w:rsidRPr="00A811B3" w:rsidRDefault="0034708B" w:rsidP="0034708B">
            <w:pPr>
              <w:tabs>
                <w:tab w:val="decimal" w:pos="821"/>
              </w:tabs>
              <w:spacing w:after="0" w:line="240" w:lineRule="atLeast"/>
              <w:ind w:right="99"/>
              <w:jc w:val="center"/>
              <w:rPr>
                <w:rFonts w:ascii="Times New Roman" w:hAnsi="Times New Roman" w:cs="Times New Roman"/>
                <w:szCs w:val="22"/>
              </w:rPr>
            </w:pPr>
          </w:p>
        </w:tc>
        <w:tc>
          <w:tcPr>
            <w:tcW w:w="834" w:type="dxa"/>
            <w:gridSpan w:val="3"/>
            <w:tcBorders>
              <w:bottom w:val="single" w:sz="4" w:space="0" w:color="auto"/>
            </w:tcBorders>
            <w:vAlign w:val="bottom"/>
          </w:tcPr>
          <w:p w:rsidR="0034708B" w:rsidRPr="00A811B3" w:rsidRDefault="0034708B" w:rsidP="0034708B">
            <w:pPr>
              <w:tabs>
                <w:tab w:val="decimal" w:pos="431"/>
              </w:tabs>
              <w:spacing w:after="0" w:line="240" w:lineRule="atLeast"/>
              <w:ind w:right="99"/>
              <w:rPr>
                <w:rFonts w:ascii="Times New Roman" w:hAnsi="Times New Roman" w:cs="Times New Roman"/>
                <w:szCs w:val="22"/>
              </w:rPr>
            </w:pPr>
            <w:r w:rsidRPr="00A811B3">
              <w:rPr>
                <w:rFonts w:ascii="Times New Roman" w:hAnsi="Times New Roman" w:cs="Times New Roman"/>
                <w:szCs w:val="22"/>
                <w:cs/>
              </w:rPr>
              <w:t>-</w:t>
            </w:r>
          </w:p>
        </w:tc>
        <w:tc>
          <w:tcPr>
            <w:tcW w:w="183" w:type="dxa"/>
            <w:gridSpan w:val="2"/>
          </w:tcPr>
          <w:p w:rsidR="0034708B" w:rsidRPr="00A811B3" w:rsidRDefault="0034708B" w:rsidP="0034708B">
            <w:pPr>
              <w:tabs>
                <w:tab w:val="decimal" w:pos="821"/>
              </w:tabs>
              <w:spacing w:after="0" w:line="240" w:lineRule="atLeast"/>
              <w:ind w:right="99"/>
              <w:jc w:val="center"/>
              <w:rPr>
                <w:rFonts w:ascii="Times New Roman" w:hAnsi="Times New Roman" w:cs="Times New Roman"/>
                <w:szCs w:val="22"/>
              </w:rPr>
            </w:pPr>
          </w:p>
        </w:tc>
        <w:tc>
          <w:tcPr>
            <w:tcW w:w="1277" w:type="dxa"/>
            <w:tcBorders>
              <w:bottom w:val="single" w:sz="4" w:space="0" w:color="auto"/>
            </w:tcBorders>
            <w:vAlign w:val="bottom"/>
          </w:tcPr>
          <w:p w:rsidR="0034708B" w:rsidRPr="00A811B3" w:rsidRDefault="0034708B" w:rsidP="0034708B">
            <w:pPr>
              <w:tabs>
                <w:tab w:val="decimal" w:pos="821"/>
              </w:tabs>
              <w:spacing w:after="0" w:line="240" w:lineRule="atLeast"/>
              <w:ind w:right="99"/>
              <w:jc w:val="center"/>
              <w:rPr>
                <w:rFonts w:ascii="Times New Roman" w:hAnsi="Times New Roman" w:cs="Times New Roman"/>
                <w:szCs w:val="22"/>
              </w:rPr>
            </w:pPr>
            <w:r w:rsidRPr="00A811B3">
              <w:rPr>
                <w:rFonts w:ascii="Times New Roman" w:hAnsi="Times New Roman" w:cs="Times New Roman"/>
                <w:szCs w:val="22"/>
              </w:rPr>
              <w:t>264</w:t>
            </w:r>
          </w:p>
        </w:tc>
      </w:tr>
      <w:tr w:rsidR="0034708B" w:rsidRPr="00A811B3" w:rsidTr="009038FC">
        <w:trPr>
          <w:cantSplit/>
        </w:trPr>
        <w:tc>
          <w:tcPr>
            <w:tcW w:w="1976" w:type="dxa"/>
          </w:tcPr>
          <w:p w:rsidR="0034708B" w:rsidRPr="00A811B3" w:rsidRDefault="0034708B" w:rsidP="0034708B">
            <w:pPr>
              <w:spacing w:after="0" w:line="240" w:lineRule="atLeast"/>
              <w:ind w:left="63" w:right="-25" w:hanging="49"/>
              <w:jc w:val="both"/>
              <w:rPr>
                <w:rFonts w:ascii="Times New Roman" w:eastAsia="Cordia New" w:hAnsi="Times New Roman" w:cs="Times New Roman"/>
                <w:b/>
                <w:bCs/>
                <w:szCs w:val="22"/>
              </w:rPr>
            </w:pPr>
            <w:r w:rsidRPr="00A811B3">
              <w:rPr>
                <w:rFonts w:ascii="Times New Roman" w:eastAsia="Cordia New" w:hAnsi="Times New Roman" w:cs="Times New Roman"/>
                <w:b/>
                <w:bCs/>
                <w:szCs w:val="22"/>
              </w:rPr>
              <w:t>Total</w:t>
            </w:r>
          </w:p>
        </w:tc>
        <w:tc>
          <w:tcPr>
            <w:tcW w:w="1288" w:type="dxa"/>
            <w:tcBorders>
              <w:top w:val="single" w:sz="4" w:space="0" w:color="auto"/>
              <w:bottom w:val="double" w:sz="4" w:space="0" w:color="auto"/>
            </w:tcBorders>
            <w:vAlign w:val="bottom"/>
          </w:tcPr>
          <w:p w:rsidR="0034708B" w:rsidRPr="00A811B3" w:rsidRDefault="0034708B" w:rsidP="0034708B">
            <w:pPr>
              <w:tabs>
                <w:tab w:val="decimal" w:pos="821"/>
              </w:tabs>
              <w:spacing w:after="0" w:line="240" w:lineRule="atLeast"/>
              <w:ind w:right="99"/>
              <w:jc w:val="center"/>
              <w:rPr>
                <w:rFonts w:ascii="Times New Roman" w:hAnsi="Times New Roman" w:cs="Times New Roman"/>
                <w:b/>
                <w:bCs/>
                <w:szCs w:val="22"/>
              </w:rPr>
            </w:pPr>
            <w:r w:rsidRPr="00A811B3">
              <w:rPr>
                <w:rFonts w:ascii="Times New Roman" w:hAnsi="Times New Roman" w:cs="Times New Roman"/>
                <w:b/>
                <w:bCs/>
                <w:szCs w:val="22"/>
              </w:rPr>
              <w:t>2,092</w:t>
            </w:r>
          </w:p>
        </w:tc>
        <w:tc>
          <w:tcPr>
            <w:tcW w:w="181" w:type="dxa"/>
            <w:vAlign w:val="bottom"/>
          </w:tcPr>
          <w:p w:rsidR="0034708B" w:rsidRPr="00A811B3" w:rsidRDefault="0034708B" w:rsidP="0034708B">
            <w:pPr>
              <w:tabs>
                <w:tab w:val="decimal" w:pos="765"/>
                <w:tab w:val="decimal" w:pos="821"/>
              </w:tabs>
              <w:spacing w:after="0" w:line="240" w:lineRule="atLeast"/>
              <w:ind w:right="99"/>
              <w:jc w:val="center"/>
              <w:rPr>
                <w:rFonts w:ascii="Times New Roman" w:hAnsi="Times New Roman" w:cs="Times New Roman"/>
                <w:b/>
                <w:bCs/>
                <w:szCs w:val="22"/>
              </w:rPr>
            </w:pPr>
          </w:p>
        </w:tc>
        <w:tc>
          <w:tcPr>
            <w:tcW w:w="777" w:type="dxa"/>
            <w:tcBorders>
              <w:top w:val="single" w:sz="4" w:space="0" w:color="auto"/>
              <w:bottom w:val="double" w:sz="4" w:space="0" w:color="auto"/>
            </w:tcBorders>
            <w:vAlign w:val="bottom"/>
          </w:tcPr>
          <w:p w:rsidR="0034708B" w:rsidRPr="00A811B3" w:rsidRDefault="0034708B" w:rsidP="0034708B">
            <w:pPr>
              <w:spacing w:after="0" w:line="240" w:lineRule="atLeast"/>
              <w:ind w:left="-44" w:right="99"/>
              <w:jc w:val="right"/>
              <w:rPr>
                <w:rFonts w:ascii="Times New Roman" w:hAnsi="Times New Roman" w:cs="Times New Roman"/>
                <w:b/>
                <w:bCs/>
                <w:szCs w:val="22"/>
              </w:rPr>
            </w:pPr>
            <w:r w:rsidRPr="00A811B3">
              <w:rPr>
                <w:rFonts w:ascii="Times New Roman" w:hAnsi="Times New Roman" w:cs="Times New Roman"/>
                <w:b/>
                <w:bCs/>
                <w:szCs w:val="22"/>
              </w:rPr>
              <w:t>143</w:t>
            </w:r>
          </w:p>
        </w:tc>
        <w:tc>
          <w:tcPr>
            <w:tcW w:w="180" w:type="dxa"/>
            <w:vAlign w:val="bottom"/>
          </w:tcPr>
          <w:p w:rsidR="0034708B" w:rsidRPr="00A811B3" w:rsidRDefault="0034708B" w:rsidP="0034708B">
            <w:pPr>
              <w:tabs>
                <w:tab w:val="decimal" w:pos="765"/>
                <w:tab w:val="decimal" w:pos="821"/>
              </w:tabs>
              <w:spacing w:after="0" w:line="240" w:lineRule="atLeast"/>
              <w:ind w:right="99"/>
              <w:jc w:val="center"/>
              <w:rPr>
                <w:rFonts w:ascii="Times New Roman" w:hAnsi="Times New Roman" w:cs="Times New Roman"/>
                <w:b/>
                <w:bCs/>
                <w:szCs w:val="22"/>
              </w:rPr>
            </w:pPr>
          </w:p>
        </w:tc>
        <w:tc>
          <w:tcPr>
            <w:tcW w:w="1345" w:type="dxa"/>
            <w:gridSpan w:val="2"/>
            <w:tcBorders>
              <w:top w:val="single" w:sz="4" w:space="0" w:color="auto"/>
              <w:bottom w:val="double" w:sz="4" w:space="0" w:color="auto"/>
            </w:tcBorders>
            <w:vAlign w:val="bottom"/>
          </w:tcPr>
          <w:p w:rsidR="0034708B" w:rsidRPr="00A811B3" w:rsidRDefault="0034708B" w:rsidP="0034708B">
            <w:pPr>
              <w:tabs>
                <w:tab w:val="decimal" w:pos="591"/>
              </w:tabs>
              <w:spacing w:after="0" w:line="240" w:lineRule="atLeast"/>
              <w:ind w:right="117"/>
              <w:jc w:val="right"/>
              <w:rPr>
                <w:rFonts w:ascii="Times New Roman" w:hAnsi="Times New Roman" w:cs="Times New Roman"/>
                <w:b/>
                <w:bCs/>
                <w:szCs w:val="22"/>
              </w:rPr>
            </w:pPr>
            <w:r w:rsidRPr="00A811B3">
              <w:rPr>
                <w:rFonts w:ascii="Times New Roman" w:hAnsi="Times New Roman" w:cs="Times New Roman"/>
                <w:b/>
                <w:bCs/>
                <w:szCs w:val="22"/>
              </w:rPr>
              <w:t>1,949</w:t>
            </w:r>
          </w:p>
        </w:tc>
        <w:tc>
          <w:tcPr>
            <w:tcW w:w="183" w:type="dxa"/>
            <w:vAlign w:val="bottom"/>
          </w:tcPr>
          <w:p w:rsidR="0034708B" w:rsidRPr="00A811B3" w:rsidRDefault="0034708B" w:rsidP="0034708B">
            <w:pPr>
              <w:tabs>
                <w:tab w:val="decimal" w:pos="765"/>
                <w:tab w:val="decimal" w:pos="821"/>
              </w:tabs>
              <w:spacing w:after="0" w:line="240" w:lineRule="atLeast"/>
              <w:ind w:right="99"/>
              <w:jc w:val="center"/>
              <w:rPr>
                <w:rFonts w:ascii="Times New Roman" w:hAnsi="Times New Roman" w:cs="Times New Roman"/>
                <w:b/>
                <w:bCs/>
                <w:szCs w:val="22"/>
              </w:rPr>
            </w:pPr>
          </w:p>
        </w:tc>
        <w:tc>
          <w:tcPr>
            <w:tcW w:w="1283" w:type="dxa"/>
            <w:gridSpan w:val="2"/>
            <w:tcBorders>
              <w:top w:val="single" w:sz="4" w:space="0" w:color="auto"/>
              <w:bottom w:val="double" w:sz="4" w:space="0" w:color="auto"/>
            </w:tcBorders>
            <w:vAlign w:val="bottom"/>
          </w:tcPr>
          <w:p w:rsidR="0034708B" w:rsidRPr="00A811B3" w:rsidRDefault="0034708B" w:rsidP="0034708B">
            <w:pPr>
              <w:tabs>
                <w:tab w:val="decimal" w:pos="821"/>
              </w:tabs>
              <w:spacing w:after="0" w:line="240" w:lineRule="atLeast"/>
              <w:ind w:right="99"/>
              <w:jc w:val="center"/>
              <w:rPr>
                <w:rFonts w:ascii="Times New Roman" w:hAnsi="Times New Roman" w:cs="Times New Roman"/>
                <w:b/>
                <w:bCs/>
                <w:szCs w:val="22"/>
              </w:rPr>
            </w:pPr>
            <w:r w:rsidRPr="00A811B3">
              <w:rPr>
                <w:rFonts w:ascii="Times New Roman" w:hAnsi="Times New Roman" w:cs="Times New Roman"/>
                <w:b/>
                <w:bCs/>
                <w:szCs w:val="22"/>
              </w:rPr>
              <w:t>2,604</w:t>
            </w:r>
          </w:p>
        </w:tc>
        <w:tc>
          <w:tcPr>
            <w:tcW w:w="181" w:type="dxa"/>
            <w:vAlign w:val="bottom"/>
          </w:tcPr>
          <w:p w:rsidR="0034708B" w:rsidRPr="00A811B3" w:rsidRDefault="0034708B" w:rsidP="0034708B">
            <w:pPr>
              <w:tabs>
                <w:tab w:val="decimal" w:pos="765"/>
                <w:tab w:val="decimal" w:pos="821"/>
              </w:tabs>
              <w:spacing w:after="0" w:line="240" w:lineRule="atLeast"/>
              <w:ind w:right="99"/>
              <w:jc w:val="center"/>
              <w:rPr>
                <w:rFonts w:ascii="Times New Roman" w:hAnsi="Times New Roman" w:cs="Times New Roman"/>
                <w:b/>
                <w:bCs/>
                <w:szCs w:val="22"/>
              </w:rPr>
            </w:pPr>
          </w:p>
        </w:tc>
        <w:tc>
          <w:tcPr>
            <w:tcW w:w="834" w:type="dxa"/>
            <w:gridSpan w:val="3"/>
            <w:tcBorders>
              <w:top w:val="single" w:sz="4" w:space="0" w:color="auto"/>
              <w:bottom w:val="double" w:sz="4" w:space="0" w:color="auto"/>
            </w:tcBorders>
            <w:vAlign w:val="bottom"/>
          </w:tcPr>
          <w:p w:rsidR="0034708B" w:rsidRPr="00A811B3" w:rsidRDefault="0034708B" w:rsidP="0034708B">
            <w:pPr>
              <w:tabs>
                <w:tab w:val="decimal" w:pos="674"/>
              </w:tabs>
              <w:spacing w:after="0" w:line="240" w:lineRule="atLeast"/>
              <w:ind w:right="99"/>
              <w:jc w:val="center"/>
              <w:rPr>
                <w:rFonts w:ascii="Times New Roman" w:hAnsi="Times New Roman" w:cs="Times New Roman"/>
                <w:b/>
                <w:bCs/>
                <w:szCs w:val="22"/>
              </w:rPr>
            </w:pPr>
            <w:r w:rsidRPr="00A811B3">
              <w:rPr>
                <w:rFonts w:ascii="Times New Roman" w:hAnsi="Times New Roman" w:cs="Times New Roman"/>
                <w:b/>
                <w:bCs/>
                <w:szCs w:val="22"/>
              </w:rPr>
              <w:t>203</w:t>
            </w:r>
          </w:p>
        </w:tc>
        <w:tc>
          <w:tcPr>
            <w:tcW w:w="183" w:type="dxa"/>
            <w:gridSpan w:val="2"/>
            <w:vAlign w:val="bottom"/>
          </w:tcPr>
          <w:p w:rsidR="0034708B" w:rsidRPr="00A811B3" w:rsidRDefault="0034708B" w:rsidP="0034708B">
            <w:pPr>
              <w:tabs>
                <w:tab w:val="decimal" w:pos="765"/>
                <w:tab w:val="decimal" w:pos="821"/>
              </w:tabs>
              <w:spacing w:after="0" w:line="240" w:lineRule="atLeast"/>
              <w:ind w:right="99"/>
              <w:jc w:val="center"/>
              <w:rPr>
                <w:rFonts w:ascii="Times New Roman" w:hAnsi="Times New Roman" w:cs="Times New Roman"/>
                <w:b/>
                <w:bCs/>
                <w:szCs w:val="22"/>
              </w:rPr>
            </w:pPr>
          </w:p>
        </w:tc>
        <w:tc>
          <w:tcPr>
            <w:tcW w:w="1277" w:type="dxa"/>
            <w:tcBorders>
              <w:top w:val="single" w:sz="4" w:space="0" w:color="auto"/>
              <w:bottom w:val="double" w:sz="4" w:space="0" w:color="auto"/>
            </w:tcBorders>
            <w:vAlign w:val="bottom"/>
          </w:tcPr>
          <w:p w:rsidR="0034708B" w:rsidRPr="00A811B3" w:rsidRDefault="0034708B" w:rsidP="0034708B">
            <w:pPr>
              <w:tabs>
                <w:tab w:val="decimal" w:pos="821"/>
              </w:tabs>
              <w:spacing w:after="0" w:line="240" w:lineRule="atLeast"/>
              <w:ind w:right="99"/>
              <w:jc w:val="center"/>
              <w:rPr>
                <w:rFonts w:ascii="Times New Roman" w:hAnsi="Times New Roman" w:cs="Times New Roman"/>
                <w:b/>
                <w:bCs/>
                <w:szCs w:val="22"/>
              </w:rPr>
            </w:pPr>
            <w:r w:rsidRPr="00A811B3">
              <w:rPr>
                <w:rFonts w:ascii="Times New Roman" w:hAnsi="Times New Roman" w:cs="Times New Roman"/>
                <w:b/>
                <w:bCs/>
                <w:szCs w:val="22"/>
              </w:rPr>
              <w:t>2,401</w:t>
            </w:r>
          </w:p>
        </w:tc>
      </w:tr>
    </w:tbl>
    <w:p w:rsidR="000C0361" w:rsidRPr="00A811B3" w:rsidRDefault="002A2FCF" w:rsidP="005A3CDF">
      <w:pPr>
        <w:tabs>
          <w:tab w:val="left" w:pos="567"/>
          <w:tab w:val="left" w:pos="6946"/>
        </w:tabs>
        <w:spacing w:after="0" w:line="240" w:lineRule="atLeast"/>
        <w:ind w:left="540" w:right="14"/>
        <w:jc w:val="thaiDistribute"/>
        <w:rPr>
          <w:rFonts w:ascii="Times New Roman" w:hAnsi="Times New Roman" w:cs="Times New Roman"/>
          <w:spacing w:val="4"/>
          <w:szCs w:val="22"/>
        </w:rPr>
      </w:pPr>
      <w:r w:rsidRPr="00A811B3">
        <w:rPr>
          <w:rFonts w:ascii="Times New Roman" w:hAnsi="Times New Roman" w:cs="Times New Roman"/>
          <w:szCs w:val="22"/>
        </w:rPr>
        <w:lastRenderedPageBreak/>
        <w:t xml:space="preserve">As at </w:t>
      </w:r>
      <w:r w:rsidR="005A3CDF" w:rsidRPr="00A811B3">
        <w:rPr>
          <w:rFonts w:ascii="Times New Roman" w:hAnsi="Times New Roman" w:cs="Times New Roman"/>
          <w:szCs w:val="22"/>
        </w:rPr>
        <w:t xml:space="preserve">30 June </w:t>
      </w:r>
      <w:r w:rsidR="00570500" w:rsidRPr="00A811B3">
        <w:rPr>
          <w:rFonts w:ascii="Times New Roman" w:hAnsi="Times New Roman" w:cs="Times New Roman"/>
          <w:szCs w:val="22"/>
        </w:rPr>
        <w:t>202</w:t>
      </w:r>
      <w:r w:rsidR="00E11AEC" w:rsidRPr="00A811B3">
        <w:rPr>
          <w:rFonts w:ascii="Times New Roman" w:hAnsi="Times New Roman" w:cs="Times New Roman"/>
          <w:szCs w:val="22"/>
        </w:rPr>
        <w:t>3</w:t>
      </w:r>
      <w:r w:rsidR="00321D45" w:rsidRPr="00A811B3">
        <w:rPr>
          <w:rFonts w:ascii="Times New Roman" w:hAnsi="Times New Roman" w:cs="Times New Roman"/>
          <w:szCs w:val="22"/>
        </w:rPr>
        <w:t xml:space="preserve"> and 31 December 202</w:t>
      </w:r>
      <w:r w:rsidR="00E11AEC" w:rsidRPr="00A811B3">
        <w:rPr>
          <w:rFonts w:ascii="Times New Roman" w:hAnsi="Times New Roman" w:cs="Times New Roman"/>
          <w:szCs w:val="22"/>
        </w:rPr>
        <w:t>2</w:t>
      </w:r>
      <w:r w:rsidR="005A3CDF" w:rsidRPr="00A811B3">
        <w:rPr>
          <w:rFonts w:ascii="Times New Roman" w:hAnsi="Times New Roman" w:cs="Times New Roman"/>
          <w:szCs w:val="22"/>
        </w:rPr>
        <w:t>, lease liabilities of Baht</w:t>
      </w:r>
      <w:r w:rsidR="0034708B" w:rsidRPr="00A811B3">
        <w:rPr>
          <w:rFonts w:ascii="Times New Roman" w:hAnsi="Times New Roman" w:cs="Times New Roman"/>
          <w:szCs w:val="22"/>
        </w:rPr>
        <w:t xml:space="preserve"> 2 </w:t>
      </w:r>
      <w:r w:rsidRPr="00A811B3">
        <w:rPr>
          <w:rFonts w:ascii="Times New Roman" w:hAnsi="Times New Roman" w:cs="Times New Roman"/>
          <w:szCs w:val="22"/>
        </w:rPr>
        <w:t xml:space="preserve">million </w:t>
      </w:r>
      <w:r w:rsidR="001256AE" w:rsidRPr="00A811B3">
        <w:rPr>
          <w:rFonts w:ascii="Times New Roman" w:hAnsi="Times New Roman" w:cs="Times New Roman"/>
          <w:szCs w:val="22"/>
        </w:rPr>
        <w:t xml:space="preserve">and </w:t>
      </w:r>
      <w:r w:rsidR="005A3CDF" w:rsidRPr="00A811B3">
        <w:rPr>
          <w:rFonts w:ascii="Times New Roman" w:hAnsi="Times New Roman" w:cs="Times New Roman"/>
          <w:szCs w:val="22"/>
        </w:rPr>
        <w:t>Baht</w:t>
      </w:r>
      <w:r w:rsidR="0034708B" w:rsidRPr="00A811B3">
        <w:rPr>
          <w:rFonts w:ascii="Times New Roman" w:hAnsi="Times New Roman" w:cs="Times New Roman"/>
          <w:szCs w:val="22"/>
        </w:rPr>
        <w:t xml:space="preserve"> 2 </w:t>
      </w:r>
      <w:r w:rsidR="005A3CDF" w:rsidRPr="00A811B3">
        <w:rPr>
          <w:rFonts w:ascii="Times New Roman" w:hAnsi="Times New Roman" w:cs="Times New Roman"/>
          <w:szCs w:val="22"/>
        </w:rPr>
        <w:tab/>
      </w:r>
      <w:r w:rsidR="001256AE" w:rsidRPr="00A811B3">
        <w:rPr>
          <w:rFonts w:ascii="Times New Roman" w:hAnsi="Times New Roman" w:cs="Times New Roman"/>
          <w:szCs w:val="22"/>
        </w:rPr>
        <w:t xml:space="preserve">million </w:t>
      </w:r>
      <w:r w:rsidRPr="00A811B3">
        <w:rPr>
          <w:rFonts w:ascii="Times New Roman" w:hAnsi="Times New Roman" w:cs="Times New Roman"/>
          <w:szCs w:val="22"/>
        </w:rPr>
        <w:t xml:space="preserve">in the </w:t>
      </w:r>
      <w:r w:rsidR="00F91560" w:rsidRPr="00A811B3">
        <w:rPr>
          <w:rFonts w:ascii="Times New Roman" w:hAnsi="Times New Roman" w:cs="Times New Roman"/>
          <w:szCs w:val="22"/>
        </w:rPr>
        <w:t>c</w:t>
      </w:r>
      <w:r w:rsidRPr="00A811B3">
        <w:rPr>
          <w:rFonts w:ascii="Times New Roman" w:hAnsi="Times New Roman" w:cs="Times New Roman"/>
          <w:szCs w:val="22"/>
        </w:rPr>
        <w:t xml:space="preserve">onsolidated and </w:t>
      </w:r>
      <w:r w:rsidR="00F91560" w:rsidRPr="00A811B3">
        <w:rPr>
          <w:rFonts w:ascii="Times New Roman" w:hAnsi="Times New Roman" w:cs="Times New Roman"/>
          <w:szCs w:val="22"/>
        </w:rPr>
        <w:t>s</w:t>
      </w:r>
      <w:r w:rsidRPr="00A811B3">
        <w:rPr>
          <w:rFonts w:ascii="Times New Roman" w:hAnsi="Times New Roman" w:cs="Times New Roman"/>
          <w:szCs w:val="22"/>
        </w:rPr>
        <w:t>eparate financial statements</w:t>
      </w:r>
      <w:r w:rsidR="00951C08" w:rsidRPr="00A811B3">
        <w:rPr>
          <w:rFonts w:ascii="Times New Roman" w:hAnsi="Times New Roman" w:cs="Times New Roman"/>
          <w:szCs w:val="22"/>
        </w:rPr>
        <w:t>, respectively,</w:t>
      </w:r>
      <w:r w:rsidR="0080167E" w:rsidRPr="00A811B3">
        <w:rPr>
          <w:rFonts w:ascii="Times New Roman" w:hAnsi="Times New Roman" w:cs="Times New Roman"/>
          <w:szCs w:val="22"/>
        </w:rPr>
        <w:t xml:space="preserve"> represented liabilities</w:t>
      </w:r>
      <w:r w:rsidR="0080167E" w:rsidRPr="00A811B3">
        <w:rPr>
          <w:rFonts w:ascii="Times New Roman" w:hAnsi="Times New Roman" w:cs="Times New Roman"/>
          <w:spacing w:val="4"/>
          <w:szCs w:val="22"/>
        </w:rPr>
        <w:t xml:space="preserve"> under 3 lease agreements on land, office buildin</w:t>
      </w:r>
      <w:r w:rsidR="001240E6" w:rsidRPr="00A811B3">
        <w:rPr>
          <w:rFonts w:ascii="Times New Roman" w:hAnsi="Times New Roman" w:cs="Times New Roman"/>
          <w:spacing w:val="4"/>
          <w:szCs w:val="22"/>
        </w:rPr>
        <w:t>g and vehicle for a period of 4-</w:t>
      </w:r>
      <w:r w:rsidR="0080167E" w:rsidRPr="00A811B3">
        <w:rPr>
          <w:rFonts w:ascii="Times New Roman" w:hAnsi="Times New Roman" w:cs="Times New Roman"/>
          <w:spacing w:val="4"/>
          <w:szCs w:val="22"/>
        </w:rPr>
        <w:t>10 year</w:t>
      </w:r>
      <w:r w:rsidR="007B6D07" w:rsidRPr="00A811B3">
        <w:rPr>
          <w:rFonts w:ascii="Times New Roman" w:hAnsi="Times New Roman" w:cs="Times New Roman"/>
          <w:spacing w:val="4"/>
          <w:szCs w:val="22"/>
        </w:rPr>
        <w:t>s</w:t>
      </w:r>
      <w:r w:rsidR="0080167E" w:rsidRPr="00A811B3">
        <w:rPr>
          <w:rFonts w:ascii="Times New Roman" w:hAnsi="Times New Roman" w:cs="Times New Roman"/>
          <w:spacing w:val="4"/>
          <w:szCs w:val="22"/>
        </w:rPr>
        <w:t>, requiring monthly payment.</w:t>
      </w:r>
    </w:p>
    <w:p w:rsidR="00311953" w:rsidRPr="00A811B3" w:rsidRDefault="00311953" w:rsidP="005A3CDF">
      <w:pPr>
        <w:tabs>
          <w:tab w:val="left" w:pos="567"/>
        </w:tabs>
        <w:spacing w:after="0" w:line="200" w:lineRule="exact"/>
        <w:ind w:left="539" w:right="11"/>
        <w:rPr>
          <w:rFonts w:ascii="Times New Roman" w:hAnsi="Times New Roman" w:cs="Times New Roman"/>
          <w:szCs w:val="22"/>
        </w:rPr>
      </w:pPr>
    </w:p>
    <w:p w:rsidR="00CC693A" w:rsidRPr="00A811B3" w:rsidRDefault="007C469D" w:rsidP="00B1769B">
      <w:pPr>
        <w:numPr>
          <w:ilvl w:val="0"/>
          <w:numId w:val="7"/>
        </w:numPr>
        <w:tabs>
          <w:tab w:val="left" w:pos="567"/>
        </w:tabs>
        <w:spacing w:after="0" w:line="240" w:lineRule="atLeast"/>
        <w:ind w:left="540" w:right="14"/>
        <w:rPr>
          <w:rFonts w:ascii="Times New Roman" w:hAnsi="Times New Roman" w:cs="Times New Roman"/>
          <w:b/>
          <w:bCs/>
          <w:szCs w:val="22"/>
        </w:rPr>
      </w:pPr>
      <w:r w:rsidRPr="00A811B3">
        <w:rPr>
          <w:rFonts w:ascii="Times New Roman" w:hAnsi="Times New Roman" w:cs="Times New Roman"/>
          <w:b/>
          <w:bCs/>
          <w:szCs w:val="22"/>
        </w:rPr>
        <w:t>Non-current p</w:t>
      </w:r>
      <w:r w:rsidR="00CC693A" w:rsidRPr="00A811B3">
        <w:rPr>
          <w:rFonts w:ascii="Times New Roman" w:hAnsi="Times New Roman" w:cs="Times New Roman"/>
          <w:b/>
          <w:bCs/>
          <w:szCs w:val="22"/>
        </w:rPr>
        <w:t>rovisions for employee benefit</w:t>
      </w:r>
    </w:p>
    <w:p w:rsidR="00DE4702" w:rsidRPr="00A811B3" w:rsidRDefault="00DE4702" w:rsidP="005A3CDF">
      <w:pPr>
        <w:tabs>
          <w:tab w:val="left" w:pos="567"/>
        </w:tabs>
        <w:spacing w:after="0" w:line="200" w:lineRule="exact"/>
        <w:ind w:left="539" w:right="11"/>
        <w:rPr>
          <w:rFonts w:ascii="Times New Roman" w:hAnsi="Times New Roman" w:cs="Times New Roman"/>
          <w:szCs w:val="22"/>
        </w:rPr>
      </w:pPr>
    </w:p>
    <w:tbl>
      <w:tblPr>
        <w:tblW w:w="9871" w:type="dxa"/>
        <w:tblInd w:w="18" w:type="dxa"/>
        <w:tblLayout w:type="fixed"/>
        <w:tblLook w:val="0000"/>
      </w:tblPr>
      <w:tblGrid>
        <w:gridCol w:w="4201"/>
        <w:gridCol w:w="1134"/>
        <w:gridCol w:w="284"/>
        <w:gridCol w:w="1275"/>
        <w:gridCol w:w="284"/>
        <w:gridCol w:w="1134"/>
        <w:gridCol w:w="283"/>
        <w:gridCol w:w="1276"/>
      </w:tblGrid>
      <w:tr w:rsidR="00CC693A" w:rsidRPr="00A811B3" w:rsidTr="00091B99">
        <w:tc>
          <w:tcPr>
            <w:tcW w:w="4201" w:type="dxa"/>
            <w:shd w:val="clear" w:color="auto" w:fill="auto"/>
            <w:vAlign w:val="center"/>
          </w:tcPr>
          <w:p w:rsidR="00CC693A" w:rsidRPr="00A811B3" w:rsidRDefault="00CC693A" w:rsidP="00B1769B">
            <w:pPr>
              <w:tabs>
                <w:tab w:val="left" w:pos="540"/>
                <w:tab w:val="left" w:pos="1080"/>
              </w:tabs>
              <w:spacing w:after="0" w:line="240" w:lineRule="atLeast"/>
              <w:ind w:left="539" w:right="-101"/>
              <w:rPr>
                <w:rFonts w:ascii="Times New Roman" w:eastAsia="Cordia New" w:hAnsi="Times New Roman" w:cs="Times New Roman"/>
                <w:szCs w:val="22"/>
                <w:cs/>
              </w:rPr>
            </w:pPr>
          </w:p>
        </w:tc>
        <w:tc>
          <w:tcPr>
            <w:tcW w:w="2693" w:type="dxa"/>
            <w:gridSpan w:val="3"/>
            <w:shd w:val="clear" w:color="auto" w:fill="auto"/>
          </w:tcPr>
          <w:p w:rsidR="00CC693A" w:rsidRPr="00A811B3" w:rsidRDefault="00CC693A" w:rsidP="005A3CDF">
            <w:pPr>
              <w:spacing w:after="0" w:line="240" w:lineRule="atLeast"/>
              <w:ind w:right="-177"/>
              <w:jc w:val="center"/>
              <w:rPr>
                <w:rFonts w:ascii="Times New Roman" w:eastAsia="Cordia New" w:hAnsi="Times New Roman" w:cs="Times New Roman"/>
                <w:b/>
                <w:bCs/>
                <w:szCs w:val="22"/>
                <w:cs/>
              </w:rPr>
            </w:pPr>
            <w:bookmarkStart w:id="1" w:name="_Hlk40279659"/>
            <w:r w:rsidRPr="00A811B3">
              <w:rPr>
                <w:rFonts w:ascii="Times New Roman" w:eastAsia="Cordia New" w:hAnsi="Times New Roman" w:cs="Times New Roman"/>
                <w:b/>
                <w:bCs/>
                <w:szCs w:val="22"/>
              </w:rPr>
              <w:t>Consolidated</w:t>
            </w:r>
            <w:r w:rsidR="005A3CDF" w:rsidRPr="00A811B3">
              <w:rPr>
                <w:rFonts w:ascii="Times New Roman" w:eastAsia="Cordia New" w:hAnsi="Times New Roman" w:cs="Times New Roman"/>
                <w:b/>
                <w:bCs/>
                <w:szCs w:val="22"/>
              </w:rPr>
              <w:br/>
            </w:r>
            <w:r w:rsidRPr="00A811B3">
              <w:rPr>
                <w:rFonts w:ascii="Times New Roman" w:eastAsia="Cordia New" w:hAnsi="Times New Roman" w:cs="Times New Roman"/>
                <w:b/>
                <w:bCs/>
                <w:szCs w:val="22"/>
              </w:rPr>
              <w:t>financial statements</w:t>
            </w:r>
            <w:bookmarkEnd w:id="1"/>
          </w:p>
        </w:tc>
        <w:tc>
          <w:tcPr>
            <w:tcW w:w="284" w:type="dxa"/>
          </w:tcPr>
          <w:p w:rsidR="00CC693A" w:rsidRPr="00A811B3" w:rsidRDefault="00CC693A" w:rsidP="00B1769B">
            <w:pPr>
              <w:tabs>
                <w:tab w:val="left" w:pos="540"/>
                <w:tab w:val="left" w:pos="1080"/>
              </w:tabs>
              <w:spacing w:after="0" w:line="240" w:lineRule="atLeast"/>
              <w:ind w:left="539" w:right="32"/>
              <w:rPr>
                <w:rFonts w:ascii="Times New Roman" w:eastAsia="Cordia New" w:hAnsi="Times New Roman" w:cs="Times New Roman"/>
                <w:b/>
                <w:bCs/>
                <w:szCs w:val="22"/>
              </w:rPr>
            </w:pPr>
          </w:p>
        </w:tc>
        <w:tc>
          <w:tcPr>
            <w:tcW w:w="2693" w:type="dxa"/>
            <w:gridSpan w:val="3"/>
          </w:tcPr>
          <w:p w:rsidR="00CC693A" w:rsidRPr="00A811B3" w:rsidRDefault="00CC693A" w:rsidP="005A3CDF">
            <w:pPr>
              <w:spacing w:after="0" w:line="240" w:lineRule="atLeast"/>
              <w:ind w:left="179" w:right="-42"/>
              <w:jc w:val="center"/>
              <w:rPr>
                <w:rFonts w:ascii="Times New Roman" w:eastAsia="Cordia New" w:hAnsi="Times New Roman" w:cs="Times New Roman"/>
                <w:b/>
                <w:bCs/>
                <w:szCs w:val="22"/>
                <w:cs/>
              </w:rPr>
            </w:pPr>
            <w:r w:rsidRPr="00A811B3">
              <w:rPr>
                <w:rFonts w:ascii="Times New Roman" w:eastAsia="Cordia New" w:hAnsi="Times New Roman" w:cs="Times New Roman"/>
                <w:b/>
                <w:bCs/>
                <w:szCs w:val="22"/>
              </w:rPr>
              <w:t>Separate</w:t>
            </w:r>
            <w:r w:rsidR="005A3CDF" w:rsidRPr="00A811B3">
              <w:rPr>
                <w:rFonts w:ascii="Times New Roman" w:eastAsia="Cordia New" w:hAnsi="Times New Roman" w:cs="Times New Roman"/>
                <w:b/>
                <w:bCs/>
                <w:szCs w:val="22"/>
              </w:rPr>
              <w:br/>
            </w:r>
            <w:r w:rsidRPr="00A811B3">
              <w:rPr>
                <w:rFonts w:ascii="Times New Roman" w:eastAsia="Cordia New" w:hAnsi="Times New Roman" w:cs="Times New Roman"/>
                <w:b/>
                <w:bCs/>
                <w:szCs w:val="22"/>
              </w:rPr>
              <w:t>financial statements</w:t>
            </w:r>
          </w:p>
        </w:tc>
      </w:tr>
      <w:tr w:rsidR="00E11AEC" w:rsidRPr="00A811B3" w:rsidTr="004B25E1">
        <w:tc>
          <w:tcPr>
            <w:tcW w:w="4201" w:type="dxa"/>
            <w:shd w:val="clear" w:color="auto" w:fill="auto"/>
            <w:vAlign w:val="center"/>
          </w:tcPr>
          <w:p w:rsidR="00E11AEC" w:rsidRPr="00A811B3" w:rsidRDefault="00E11AEC" w:rsidP="00B1769B">
            <w:pPr>
              <w:tabs>
                <w:tab w:val="left" w:pos="540"/>
                <w:tab w:val="left" w:pos="1080"/>
              </w:tabs>
              <w:spacing w:after="0" w:line="240" w:lineRule="atLeast"/>
              <w:ind w:left="539" w:right="-101"/>
              <w:rPr>
                <w:rFonts w:ascii="Times New Roman" w:eastAsia="Cordia New" w:hAnsi="Times New Roman" w:cs="Times New Roman"/>
                <w:szCs w:val="22"/>
                <w:cs/>
              </w:rPr>
            </w:pPr>
          </w:p>
        </w:tc>
        <w:tc>
          <w:tcPr>
            <w:tcW w:w="1134" w:type="dxa"/>
            <w:shd w:val="clear" w:color="auto" w:fill="auto"/>
            <w:vAlign w:val="bottom"/>
          </w:tcPr>
          <w:p w:rsidR="00E11AEC" w:rsidRPr="00A811B3" w:rsidRDefault="005A3CDF" w:rsidP="005A3CDF">
            <w:pPr>
              <w:spacing w:after="0" w:line="240" w:lineRule="atLeast"/>
              <w:ind w:left="18" w:right="-85"/>
              <w:jc w:val="center"/>
              <w:rPr>
                <w:rFonts w:ascii="Times New Roman" w:hAnsi="Times New Roman" w:cs="Times New Roman"/>
                <w:szCs w:val="22"/>
              </w:rPr>
            </w:pPr>
            <w:r w:rsidRPr="00A811B3">
              <w:rPr>
                <w:rFonts w:ascii="Times New Roman" w:hAnsi="Times New Roman" w:cs="Times New Roman"/>
                <w:szCs w:val="22"/>
              </w:rPr>
              <w:t>30 June</w:t>
            </w:r>
            <w:r w:rsidR="00E11AEC" w:rsidRPr="00A811B3">
              <w:rPr>
                <w:rFonts w:ascii="Times New Roman" w:hAnsi="Times New Roman" w:cs="Times New Roman"/>
                <w:szCs w:val="22"/>
                <w:cs/>
              </w:rPr>
              <w:br/>
            </w:r>
            <w:r w:rsidR="00E11AEC" w:rsidRPr="00A811B3">
              <w:rPr>
                <w:rFonts w:ascii="Times New Roman" w:hAnsi="Times New Roman" w:cs="Times New Roman"/>
                <w:szCs w:val="22"/>
              </w:rPr>
              <w:t>2023</w:t>
            </w:r>
          </w:p>
        </w:tc>
        <w:tc>
          <w:tcPr>
            <w:tcW w:w="284" w:type="dxa"/>
            <w:vAlign w:val="center"/>
          </w:tcPr>
          <w:p w:rsidR="00E11AEC" w:rsidRPr="00A811B3" w:rsidRDefault="00E11AEC" w:rsidP="00B1769B">
            <w:pPr>
              <w:spacing w:after="0" w:line="240" w:lineRule="atLeast"/>
              <w:ind w:left="522" w:right="-45"/>
              <w:rPr>
                <w:rFonts w:ascii="Times New Roman" w:hAnsi="Times New Roman" w:cs="Times New Roman"/>
                <w:szCs w:val="22"/>
              </w:rPr>
            </w:pPr>
          </w:p>
        </w:tc>
        <w:tc>
          <w:tcPr>
            <w:tcW w:w="1275" w:type="dxa"/>
            <w:shd w:val="clear" w:color="auto" w:fill="auto"/>
            <w:vAlign w:val="bottom"/>
          </w:tcPr>
          <w:p w:rsidR="00E11AEC" w:rsidRPr="00A811B3" w:rsidRDefault="00E11AEC" w:rsidP="005A3CDF">
            <w:pPr>
              <w:tabs>
                <w:tab w:val="left" w:pos="634"/>
              </w:tabs>
              <w:spacing w:after="0" w:line="240" w:lineRule="atLeast"/>
              <w:ind w:left="-252" w:right="-191"/>
              <w:jc w:val="center"/>
              <w:rPr>
                <w:rFonts w:ascii="Times New Roman" w:hAnsi="Times New Roman" w:cs="Times New Roman"/>
                <w:szCs w:val="22"/>
              </w:rPr>
            </w:pPr>
            <w:r w:rsidRPr="00A811B3">
              <w:rPr>
                <w:rFonts w:ascii="Times New Roman" w:hAnsi="Times New Roman" w:cs="Times New Roman"/>
                <w:szCs w:val="22"/>
                <w:cs/>
              </w:rPr>
              <w:t>31</w:t>
            </w:r>
            <w:r w:rsidRPr="00A811B3">
              <w:rPr>
                <w:rFonts w:ascii="Times New Roman" w:hAnsi="Times New Roman" w:cs="Times New Roman"/>
                <w:szCs w:val="22"/>
              </w:rPr>
              <w:t xml:space="preserve"> December</w:t>
            </w:r>
            <w:r w:rsidRPr="00A811B3">
              <w:rPr>
                <w:rFonts w:ascii="Times New Roman" w:hAnsi="Times New Roman" w:cs="Times New Roman"/>
                <w:szCs w:val="22"/>
                <w:cs/>
              </w:rPr>
              <w:br/>
            </w:r>
            <w:r w:rsidRPr="00A811B3">
              <w:rPr>
                <w:rFonts w:ascii="Times New Roman" w:hAnsi="Times New Roman" w:cs="Times New Roman"/>
                <w:szCs w:val="22"/>
              </w:rPr>
              <w:t>2022</w:t>
            </w:r>
          </w:p>
        </w:tc>
        <w:tc>
          <w:tcPr>
            <w:tcW w:w="284" w:type="dxa"/>
            <w:vAlign w:val="bottom"/>
          </w:tcPr>
          <w:p w:rsidR="00E11AEC" w:rsidRPr="00A811B3" w:rsidRDefault="00E11AEC" w:rsidP="00B1769B">
            <w:pPr>
              <w:spacing w:after="0" w:line="240" w:lineRule="atLeast"/>
              <w:ind w:left="522" w:right="-45"/>
              <w:rPr>
                <w:rFonts w:ascii="Times New Roman" w:hAnsi="Times New Roman" w:cs="Times New Roman"/>
                <w:szCs w:val="22"/>
              </w:rPr>
            </w:pPr>
          </w:p>
        </w:tc>
        <w:tc>
          <w:tcPr>
            <w:tcW w:w="1134" w:type="dxa"/>
            <w:vAlign w:val="bottom"/>
          </w:tcPr>
          <w:p w:rsidR="00E11AEC" w:rsidRPr="00A811B3" w:rsidRDefault="005A3CDF" w:rsidP="00B1769B">
            <w:pPr>
              <w:spacing w:after="0" w:line="240" w:lineRule="atLeast"/>
              <w:ind w:left="90" w:right="-45"/>
              <w:jc w:val="center"/>
              <w:rPr>
                <w:rFonts w:ascii="Times New Roman" w:hAnsi="Times New Roman" w:cs="Times New Roman"/>
                <w:szCs w:val="22"/>
              </w:rPr>
            </w:pPr>
            <w:r w:rsidRPr="00A811B3">
              <w:rPr>
                <w:rFonts w:ascii="Times New Roman" w:hAnsi="Times New Roman" w:cs="Times New Roman"/>
                <w:szCs w:val="22"/>
              </w:rPr>
              <w:t>30 June</w:t>
            </w:r>
            <w:r w:rsidR="00E11AEC" w:rsidRPr="00A811B3">
              <w:rPr>
                <w:rFonts w:ascii="Times New Roman" w:hAnsi="Times New Roman" w:cs="Times New Roman"/>
                <w:szCs w:val="22"/>
                <w:cs/>
              </w:rPr>
              <w:br/>
            </w:r>
            <w:r w:rsidR="00E11AEC" w:rsidRPr="00A811B3">
              <w:rPr>
                <w:rFonts w:ascii="Times New Roman" w:hAnsi="Times New Roman" w:cs="Times New Roman"/>
                <w:szCs w:val="22"/>
              </w:rPr>
              <w:t>2023</w:t>
            </w:r>
          </w:p>
        </w:tc>
        <w:tc>
          <w:tcPr>
            <w:tcW w:w="283" w:type="dxa"/>
            <w:vAlign w:val="bottom"/>
          </w:tcPr>
          <w:p w:rsidR="00E11AEC" w:rsidRPr="00A811B3" w:rsidRDefault="00E11AEC" w:rsidP="00B1769B">
            <w:pPr>
              <w:spacing w:after="0" w:line="240" w:lineRule="atLeast"/>
              <w:ind w:left="522" w:right="-45"/>
              <w:rPr>
                <w:rFonts w:ascii="Times New Roman" w:hAnsi="Times New Roman" w:cs="Times New Roman"/>
                <w:szCs w:val="22"/>
              </w:rPr>
            </w:pPr>
          </w:p>
        </w:tc>
        <w:tc>
          <w:tcPr>
            <w:tcW w:w="1276" w:type="dxa"/>
            <w:vAlign w:val="bottom"/>
          </w:tcPr>
          <w:p w:rsidR="00E11AEC" w:rsidRPr="00A811B3" w:rsidRDefault="00E11AEC" w:rsidP="00B1769B">
            <w:pPr>
              <w:spacing w:after="0" w:line="240" w:lineRule="atLeast"/>
              <w:ind w:left="-241" w:right="-203"/>
              <w:jc w:val="center"/>
              <w:rPr>
                <w:rFonts w:ascii="Times New Roman" w:hAnsi="Times New Roman" w:cs="Times New Roman"/>
                <w:szCs w:val="22"/>
              </w:rPr>
            </w:pPr>
            <w:r w:rsidRPr="00A811B3">
              <w:rPr>
                <w:rFonts w:ascii="Times New Roman" w:hAnsi="Times New Roman" w:cs="Times New Roman"/>
                <w:szCs w:val="22"/>
                <w:cs/>
              </w:rPr>
              <w:t>31</w:t>
            </w:r>
            <w:r w:rsidRPr="00A811B3">
              <w:rPr>
                <w:rFonts w:ascii="Times New Roman" w:hAnsi="Times New Roman" w:cs="Times New Roman"/>
                <w:szCs w:val="22"/>
              </w:rPr>
              <w:t xml:space="preserve"> December</w:t>
            </w:r>
            <w:r w:rsidRPr="00A811B3">
              <w:rPr>
                <w:rFonts w:ascii="Times New Roman" w:hAnsi="Times New Roman" w:cs="Times New Roman"/>
                <w:szCs w:val="22"/>
                <w:cs/>
              </w:rPr>
              <w:br/>
            </w:r>
            <w:r w:rsidRPr="00A811B3">
              <w:rPr>
                <w:rFonts w:ascii="Times New Roman" w:hAnsi="Times New Roman" w:cs="Times New Roman"/>
                <w:szCs w:val="22"/>
              </w:rPr>
              <w:t>2022</w:t>
            </w:r>
          </w:p>
        </w:tc>
      </w:tr>
      <w:tr w:rsidR="00E11AEC" w:rsidRPr="00A811B3" w:rsidTr="00091B99">
        <w:tc>
          <w:tcPr>
            <w:tcW w:w="4201" w:type="dxa"/>
            <w:shd w:val="clear" w:color="auto" w:fill="auto"/>
            <w:vAlign w:val="center"/>
          </w:tcPr>
          <w:p w:rsidR="00E11AEC" w:rsidRPr="00A811B3" w:rsidRDefault="00E11AEC" w:rsidP="00B1769B">
            <w:pPr>
              <w:tabs>
                <w:tab w:val="left" w:pos="540"/>
                <w:tab w:val="left" w:pos="1080"/>
              </w:tabs>
              <w:spacing w:after="0" w:line="240" w:lineRule="atLeast"/>
              <w:ind w:left="539" w:right="-101"/>
              <w:rPr>
                <w:rFonts w:ascii="Times New Roman" w:eastAsia="Cordia New" w:hAnsi="Times New Roman" w:cs="Times New Roman"/>
                <w:szCs w:val="22"/>
                <w:cs/>
              </w:rPr>
            </w:pPr>
          </w:p>
        </w:tc>
        <w:tc>
          <w:tcPr>
            <w:tcW w:w="5670" w:type="dxa"/>
            <w:gridSpan w:val="7"/>
            <w:shd w:val="clear" w:color="auto" w:fill="auto"/>
          </w:tcPr>
          <w:p w:rsidR="00E11AEC" w:rsidRPr="00A811B3" w:rsidRDefault="00E11AEC" w:rsidP="00B1769B">
            <w:pPr>
              <w:tabs>
                <w:tab w:val="left" w:pos="540"/>
              </w:tabs>
              <w:spacing w:after="0" w:line="240" w:lineRule="atLeast"/>
              <w:ind w:left="539" w:right="225"/>
              <w:jc w:val="center"/>
              <w:rPr>
                <w:rFonts w:ascii="Times New Roman" w:eastAsia="Cordia New" w:hAnsi="Times New Roman" w:cs="Times New Roman"/>
                <w:i/>
                <w:iCs/>
                <w:szCs w:val="22"/>
              </w:rPr>
            </w:pPr>
            <w:r w:rsidRPr="00A811B3">
              <w:rPr>
                <w:rFonts w:ascii="Times New Roman" w:eastAsia="Cordia New" w:hAnsi="Times New Roman" w:cs="Times New Roman"/>
                <w:i/>
                <w:iCs/>
                <w:szCs w:val="22"/>
                <w:cs/>
              </w:rPr>
              <w:t>(</w:t>
            </w:r>
            <w:r w:rsidRPr="00A811B3">
              <w:rPr>
                <w:rFonts w:ascii="Times New Roman" w:eastAsia="Cordia New" w:hAnsi="Times New Roman" w:cs="Times New Roman"/>
                <w:i/>
                <w:iCs/>
                <w:szCs w:val="22"/>
              </w:rPr>
              <w:t>in thousand Baht</w:t>
            </w:r>
            <w:r w:rsidRPr="00A811B3">
              <w:rPr>
                <w:rFonts w:ascii="Times New Roman" w:eastAsia="Cordia New" w:hAnsi="Times New Roman" w:cs="Times New Roman"/>
                <w:i/>
                <w:iCs/>
                <w:szCs w:val="22"/>
                <w:cs/>
              </w:rPr>
              <w:t>)</w:t>
            </w:r>
          </w:p>
        </w:tc>
      </w:tr>
      <w:tr w:rsidR="00E11AEC" w:rsidRPr="00A811B3" w:rsidTr="00091B99">
        <w:tc>
          <w:tcPr>
            <w:tcW w:w="4201" w:type="dxa"/>
            <w:shd w:val="clear" w:color="auto" w:fill="auto"/>
          </w:tcPr>
          <w:p w:rsidR="00E11AEC" w:rsidRPr="00A811B3" w:rsidRDefault="00E11AEC" w:rsidP="00B1769B">
            <w:pPr>
              <w:tabs>
                <w:tab w:val="left" w:pos="540"/>
                <w:tab w:val="left" w:pos="1080"/>
              </w:tabs>
              <w:spacing w:after="0" w:line="240" w:lineRule="atLeast"/>
              <w:ind w:left="539" w:right="-101"/>
              <w:rPr>
                <w:rFonts w:ascii="Times New Roman" w:eastAsia="Cordia New" w:hAnsi="Times New Roman" w:cs="Times New Roman"/>
                <w:szCs w:val="22"/>
              </w:rPr>
            </w:pPr>
          </w:p>
        </w:tc>
        <w:tc>
          <w:tcPr>
            <w:tcW w:w="1134" w:type="dxa"/>
            <w:shd w:val="clear" w:color="auto" w:fill="auto"/>
            <w:vAlign w:val="center"/>
          </w:tcPr>
          <w:p w:rsidR="00E11AEC" w:rsidRPr="00A811B3" w:rsidRDefault="00E11AEC" w:rsidP="00B1769B">
            <w:pPr>
              <w:tabs>
                <w:tab w:val="decimal" w:pos="860"/>
              </w:tabs>
              <w:spacing w:after="0" w:line="240" w:lineRule="atLeast"/>
              <w:ind w:left="76" w:right="-113"/>
              <w:rPr>
                <w:rFonts w:ascii="Times New Roman" w:eastAsia="Cordia New" w:hAnsi="Times New Roman" w:cs="Times New Roman"/>
                <w:szCs w:val="22"/>
              </w:rPr>
            </w:pPr>
          </w:p>
        </w:tc>
        <w:tc>
          <w:tcPr>
            <w:tcW w:w="284" w:type="dxa"/>
          </w:tcPr>
          <w:p w:rsidR="00E11AEC" w:rsidRPr="00A811B3" w:rsidRDefault="00E11AEC" w:rsidP="00B1769B">
            <w:pPr>
              <w:tabs>
                <w:tab w:val="decimal" w:pos="976"/>
              </w:tabs>
              <w:spacing w:after="0" w:line="240" w:lineRule="atLeast"/>
              <w:ind w:left="76" w:right="-113"/>
              <w:rPr>
                <w:rFonts w:ascii="Times New Roman" w:eastAsia="Cordia New" w:hAnsi="Times New Roman" w:cs="Times New Roman"/>
                <w:szCs w:val="22"/>
              </w:rPr>
            </w:pPr>
          </w:p>
        </w:tc>
        <w:tc>
          <w:tcPr>
            <w:tcW w:w="1275" w:type="dxa"/>
            <w:shd w:val="clear" w:color="auto" w:fill="auto"/>
            <w:vAlign w:val="center"/>
          </w:tcPr>
          <w:p w:rsidR="00E11AEC" w:rsidRPr="00A811B3" w:rsidRDefault="00E11AEC" w:rsidP="00B1769B">
            <w:pPr>
              <w:tabs>
                <w:tab w:val="decimal" w:pos="860"/>
              </w:tabs>
              <w:spacing w:after="0" w:line="240" w:lineRule="atLeast"/>
              <w:ind w:left="76" w:right="-113"/>
              <w:rPr>
                <w:rFonts w:ascii="Times New Roman" w:eastAsia="Cordia New" w:hAnsi="Times New Roman" w:cs="Times New Roman"/>
                <w:szCs w:val="22"/>
              </w:rPr>
            </w:pPr>
          </w:p>
        </w:tc>
        <w:tc>
          <w:tcPr>
            <w:tcW w:w="284" w:type="dxa"/>
          </w:tcPr>
          <w:p w:rsidR="00E11AEC" w:rsidRPr="00A811B3" w:rsidRDefault="00E11AEC" w:rsidP="00B1769B">
            <w:pPr>
              <w:tabs>
                <w:tab w:val="decimal" w:pos="976"/>
              </w:tabs>
              <w:spacing w:after="0" w:line="240" w:lineRule="atLeast"/>
              <w:ind w:left="76" w:right="-113"/>
              <w:rPr>
                <w:rFonts w:ascii="Times New Roman" w:eastAsia="Cordia New" w:hAnsi="Times New Roman" w:cs="Times New Roman"/>
                <w:szCs w:val="22"/>
              </w:rPr>
            </w:pPr>
          </w:p>
        </w:tc>
        <w:tc>
          <w:tcPr>
            <w:tcW w:w="1134" w:type="dxa"/>
            <w:vAlign w:val="center"/>
          </w:tcPr>
          <w:p w:rsidR="00E11AEC" w:rsidRPr="00A811B3" w:rsidRDefault="00E11AEC" w:rsidP="00B1769B">
            <w:pPr>
              <w:tabs>
                <w:tab w:val="decimal" w:pos="816"/>
              </w:tabs>
              <w:spacing w:after="0" w:line="240" w:lineRule="atLeast"/>
              <w:ind w:left="76" w:right="-113"/>
              <w:rPr>
                <w:rFonts w:ascii="Times New Roman" w:eastAsia="Cordia New" w:hAnsi="Times New Roman" w:cs="Times New Roman"/>
                <w:szCs w:val="22"/>
              </w:rPr>
            </w:pPr>
          </w:p>
        </w:tc>
        <w:tc>
          <w:tcPr>
            <w:tcW w:w="283" w:type="dxa"/>
          </w:tcPr>
          <w:p w:rsidR="00E11AEC" w:rsidRPr="00A811B3" w:rsidRDefault="00E11AEC" w:rsidP="00B1769B">
            <w:pPr>
              <w:tabs>
                <w:tab w:val="decimal" w:pos="976"/>
              </w:tabs>
              <w:spacing w:after="0" w:line="240" w:lineRule="atLeast"/>
              <w:ind w:left="76" w:right="-113"/>
              <w:rPr>
                <w:rFonts w:ascii="Times New Roman" w:eastAsia="Cordia New" w:hAnsi="Times New Roman" w:cs="Times New Roman"/>
                <w:szCs w:val="22"/>
              </w:rPr>
            </w:pPr>
          </w:p>
        </w:tc>
        <w:tc>
          <w:tcPr>
            <w:tcW w:w="1276" w:type="dxa"/>
            <w:vAlign w:val="center"/>
          </w:tcPr>
          <w:p w:rsidR="00E11AEC" w:rsidRPr="00A811B3" w:rsidRDefault="00E11AEC" w:rsidP="00B1769B">
            <w:pPr>
              <w:tabs>
                <w:tab w:val="decimal" w:pos="816"/>
              </w:tabs>
              <w:spacing w:after="0" w:line="240" w:lineRule="atLeast"/>
              <w:ind w:left="76" w:right="-113"/>
              <w:rPr>
                <w:rFonts w:ascii="Times New Roman" w:eastAsia="Cordia New" w:hAnsi="Times New Roman" w:cs="Times New Roman"/>
                <w:szCs w:val="22"/>
              </w:rPr>
            </w:pPr>
          </w:p>
        </w:tc>
      </w:tr>
      <w:tr w:rsidR="00E11AEC" w:rsidRPr="00A811B3" w:rsidTr="00091B99">
        <w:tc>
          <w:tcPr>
            <w:tcW w:w="4201" w:type="dxa"/>
            <w:shd w:val="clear" w:color="auto" w:fill="auto"/>
          </w:tcPr>
          <w:p w:rsidR="00E11AEC" w:rsidRPr="00A811B3" w:rsidRDefault="00E11AEC" w:rsidP="0034708B">
            <w:pPr>
              <w:tabs>
                <w:tab w:val="left" w:pos="540"/>
                <w:tab w:val="left" w:pos="1080"/>
              </w:tabs>
              <w:spacing w:after="0" w:line="240" w:lineRule="atLeast"/>
              <w:ind w:left="539" w:right="-101"/>
              <w:rPr>
                <w:rFonts w:ascii="Times New Roman" w:eastAsia="Cordia New" w:hAnsi="Times New Roman" w:cs="Times New Roman"/>
                <w:szCs w:val="22"/>
                <w:cs/>
              </w:rPr>
            </w:pPr>
            <w:r w:rsidRPr="00A811B3">
              <w:rPr>
                <w:rFonts w:ascii="Times New Roman" w:eastAsia="Cordia New" w:hAnsi="Times New Roman" w:cs="Times New Roman"/>
                <w:szCs w:val="22"/>
              </w:rPr>
              <w:t>Post-employment benefits</w:t>
            </w:r>
          </w:p>
        </w:tc>
        <w:tc>
          <w:tcPr>
            <w:tcW w:w="1134" w:type="dxa"/>
            <w:shd w:val="clear" w:color="auto" w:fill="auto"/>
            <w:vAlign w:val="center"/>
          </w:tcPr>
          <w:p w:rsidR="00E11AEC" w:rsidRPr="00A811B3" w:rsidRDefault="00E11AEC" w:rsidP="0034708B">
            <w:pPr>
              <w:tabs>
                <w:tab w:val="decimal" w:pos="860"/>
              </w:tabs>
              <w:spacing w:after="0" w:line="240" w:lineRule="atLeast"/>
              <w:ind w:left="76" w:right="-113"/>
              <w:rPr>
                <w:rFonts w:ascii="Times New Roman" w:eastAsia="Cordia New" w:hAnsi="Times New Roman" w:cs="Times New Roman"/>
                <w:szCs w:val="22"/>
              </w:rPr>
            </w:pPr>
          </w:p>
        </w:tc>
        <w:tc>
          <w:tcPr>
            <w:tcW w:w="284" w:type="dxa"/>
          </w:tcPr>
          <w:p w:rsidR="00E11AEC" w:rsidRPr="00A811B3" w:rsidRDefault="00E11AEC" w:rsidP="0034708B">
            <w:pPr>
              <w:tabs>
                <w:tab w:val="decimal" w:pos="976"/>
              </w:tabs>
              <w:spacing w:after="0" w:line="240" w:lineRule="atLeast"/>
              <w:ind w:left="76" w:right="-113"/>
              <w:rPr>
                <w:rFonts w:ascii="Times New Roman" w:eastAsia="Cordia New" w:hAnsi="Times New Roman" w:cs="Times New Roman"/>
                <w:szCs w:val="22"/>
              </w:rPr>
            </w:pPr>
          </w:p>
        </w:tc>
        <w:tc>
          <w:tcPr>
            <w:tcW w:w="1275" w:type="dxa"/>
            <w:shd w:val="clear" w:color="auto" w:fill="auto"/>
            <w:vAlign w:val="center"/>
          </w:tcPr>
          <w:p w:rsidR="00E11AEC" w:rsidRPr="00A811B3" w:rsidRDefault="00E11AEC" w:rsidP="0034708B">
            <w:pPr>
              <w:tabs>
                <w:tab w:val="decimal" w:pos="860"/>
              </w:tabs>
              <w:spacing w:after="0" w:line="240" w:lineRule="atLeast"/>
              <w:ind w:left="76" w:right="-113"/>
              <w:rPr>
                <w:rFonts w:ascii="Times New Roman" w:eastAsia="Cordia New" w:hAnsi="Times New Roman" w:cs="Times New Roman"/>
                <w:szCs w:val="22"/>
              </w:rPr>
            </w:pPr>
          </w:p>
        </w:tc>
        <w:tc>
          <w:tcPr>
            <w:tcW w:w="284" w:type="dxa"/>
          </w:tcPr>
          <w:p w:rsidR="00E11AEC" w:rsidRPr="00A811B3" w:rsidRDefault="00E11AEC" w:rsidP="0034708B">
            <w:pPr>
              <w:tabs>
                <w:tab w:val="decimal" w:pos="976"/>
              </w:tabs>
              <w:spacing w:after="0" w:line="240" w:lineRule="atLeast"/>
              <w:ind w:left="76" w:right="-113"/>
              <w:rPr>
                <w:rFonts w:ascii="Times New Roman" w:eastAsia="Cordia New" w:hAnsi="Times New Roman" w:cs="Times New Roman"/>
                <w:szCs w:val="22"/>
              </w:rPr>
            </w:pPr>
          </w:p>
        </w:tc>
        <w:tc>
          <w:tcPr>
            <w:tcW w:w="1134" w:type="dxa"/>
            <w:vAlign w:val="center"/>
          </w:tcPr>
          <w:p w:rsidR="00E11AEC" w:rsidRPr="00A811B3" w:rsidRDefault="00E11AEC" w:rsidP="0034708B">
            <w:pPr>
              <w:tabs>
                <w:tab w:val="decimal" w:pos="816"/>
              </w:tabs>
              <w:spacing w:after="0" w:line="240" w:lineRule="atLeast"/>
              <w:ind w:left="76" w:right="-113"/>
              <w:rPr>
                <w:rFonts w:ascii="Times New Roman" w:eastAsia="Cordia New" w:hAnsi="Times New Roman" w:cs="Times New Roman"/>
                <w:szCs w:val="22"/>
              </w:rPr>
            </w:pPr>
          </w:p>
        </w:tc>
        <w:tc>
          <w:tcPr>
            <w:tcW w:w="283" w:type="dxa"/>
          </w:tcPr>
          <w:p w:rsidR="00E11AEC" w:rsidRPr="00A811B3" w:rsidRDefault="00E11AEC" w:rsidP="0034708B">
            <w:pPr>
              <w:tabs>
                <w:tab w:val="decimal" w:pos="976"/>
              </w:tabs>
              <w:spacing w:after="0" w:line="240" w:lineRule="atLeast"/>
              <w:ind w:left="76" w:right="-113"/>
              <w:rPr>
                <w:rFonts w:ascii="Times New Roman" w:eastAsia="Cordia New" w:hAnsi="Times New Roman" w:cs="Times New Roman"/>
                <w:szCs w:val="22"/>
              </w:rPr>
            </w:pPr>
          </w:p>
        </w:tc>
        <w:tc>
          <w:tcPr>
            <w:tcW w:w="1276" w:type="dxa"/>
            <w:vAlign w:val="center"/>
          </w:tcPr>
          <w:p w:rsidR="00E11AEC" w:rsidRPr="00A811B3" w:rsidRDefault="00E11AEC" w:rsidP="0034708B">
            <w:pPr>
              <w:tabs>
                <w:tab w:val="decimal" w:pos="591"/>
              </w:tabs>
              <w:spacing w:after="0" w:line="240" w:lineRule="atLeast"/>
              <w:ind w:left="76" w:right="-53"/>
              <w:rPr>
                <w:rFonts w:ascii="Times New Roman" w:eastAsia="Cordia New" w:hAnsi="Times New Roman" w:cs="Times New Roman"/>
                <w:szCs w:val="22"/>
              </w:rPr>
            </w:pPr>
          </w:p>
        </w:tc>
      </w:tr>
      <w:tr w:rsidR="00E11AEC" w:rsidRPr="00A811B3" w:rsidTr="00091B99">
        <w:tc>
          <w:tcPr>
            <w:tcW w:w="4201" w:type="dxa"/>
            <w:shd w:val="clear" w:color="auto" w:fill="auto"/>
          </w:tcPr>
          <w:p w:rsidR="00E11AEC" w:rsidRPr="00A811B3" w:rsidRDefault="00E11AEC" w:rsidP="0034708B">
            <w:pPr>
              <w:tabs>
                <w:tab w:val="left" w:pos="540"/>
                <w:tab w:val="left" w:pos="1080"/>
              </w:tabs>
              <w:spacing w:after="0" w:line="240" w:lineRule="atLeast"/>
              <w:ind w:left="539" w:right="-101"/>
              <w:rPr>
                <w:rFonts w:ascii="Times New Roman" w:eastAsia="Cordia New" w:hAnsi="Times New Roman" w:cs="Times New Roman"/>
                <w:szCs w:val="22"/>
              </w:rPr>
            </w:pPr>
            <w:r w:rsidRPr="00A811B3">
              <w:rPr>
                <w:rFonts w:ascii="Times New Roman" w:eastAsia="Cordia New" w:hAnsi="Times New Roman" w:cs="Times New Roman"/>
                <w:szCs w:val="22"/>
              </w:rPr>
              <w:t xml:space="preserve">   Legal severance payments plan</w:t>
            </w:r>
          </w:p>
        </w:tc>
        <w:tc>
          <w:tcPr>
            <w:tcW w:w="1134" w:type="dxa"/>
            <w:shd w:val="clear" w:color="auto" w:fill="auto"/>
            <w:vAlign w:val="center"/>
          </w:tcPr>
          <w:p w:rsidR="00E11AEC" w:rsidRPr="00A811B3" w:rsidRDefault="00E11AEC" w:rsidP="0034708B">
            <w:pPr>
              <w:tabs>
                <w:tab w:val="decimal" w:pos="949"/>
              </w:tabs>
              <w:spacing w:after="0" w:line="240" w:lineRule="atLeast"/>
              <w:ind w:left="76" w:right="-113"/>
              <w:rPr>
                <w:rFonts w:ascii="Times New Roman" w:hAnsi="Times New Roman" w:cs="Times New Roman"/>
                <w:szCs w:val="22"/>
              </w:rPr>
            </w:pPr>
          </w:p>
        </w:tc>
        <w:tc>
          <w:tcPr>
            <w:tcW w:w="284" w:type="dxa"/>
          </w:tcPr>
          <w:p w:rsidR="00E11AEC" w:rsidRPr="00A811B3" w:rsidRDefault="00E11AEC" w:rsidP="0034708B">
            <w:pPr>
              <w:tabs>
                <w:tab w:val="decimal" w:pos="976"/>
              </w:tabs>
              <w:spacing w:after="0" w:line="240" w:lineRule="atLeast"/>
              <w:ind w:left="76" w:right="-113"/>
              <w:rPr>
                <w:rFonts w:ascii="Times New Roman" w:hAnsi="Times New Roman" w:cs="Times New Roman"/>
                <w:szCs w:val="22"/>
              </w:rPr>
            </w:pPr>
          </w:p>
        </w:tc>
        <w:tc>
          <w:tcPr>
            <w:tcW w:w="1275" w:type="dxa"/>
            <w:shd w:val="clear" w:color="auto" w:fill="auto"/>
            <w:vAlign w:val="center"/>
          </w:tcPr>
          <w:p w:rsidR="00E11AEC" w:rsidRPr="00A811B3" w:rsidRDefault="00E11AEC" w:rsidP="0034708B">
            <w:pPr>
              <w:tabs>
                <w:tab w:val="decimal" w:pos="1026"/>
              </w:tabs>
              <w:spacing w:after="0" w:line="240" w:lineRule="atLeast"/>
              <w:ind w:left="76" w:right="-113"/>
              <w:rPr>
                <w:rFonts w:ascii="Times New Roman" w:hAnsi="Times New Roman" w:cs="Times New Roman"/>
                <w:szCs w:val="22"/>
              </w:rPr>
            </w:pPr>
          </w:p>
        </w:tc>
        <w:tc>
          <w:tcPr>
            <w:tcW w:w="284" w:type="dxa"/>
          </w:tcPr>
          <w:p w:rsidR="00E11AEC" w:rsidRPr="00A811B3" w:rsidRDefault="00E11AEC" w:rsidP="0034708B">
            <w:pPr>
              <w:tabs>
                <w:tab w:val="decimal" w:pos="976"/>
              </w:tabs>
              <w:spacing w:after="0" w:line="240" w:lineRule="atLeast"/>
              <w:ind w:left="76" w:right="-113"/>
              <w:rPr>
                <w:rFonts w:ascii="Times New Roman" w:hAnsi="Times New Roman" w:cs="Times New Roman"/>
                <w:szCs w:val="22"/>
              </w:rPr>
            </w:pPr>
          </w:p>
        </w:tc>
        <w:tc>
          <w:tcPr>
            <w:tcW w:w="1134" w:type="dxa"/>
            <w:vAlign w:val="center"/>
          </w:tcPr>
          <w:p w:rsidR="00E11AEC" w:rsidRPr="00A811B3" w:rsidRDefault="00E11AEC" w:rsidP="0034708B">
            <w:pPr>
              <w:tabs>
                <w:tab w:val="decimal" w:pos="965"/>
              </w:tabs>
              <w:spacing w:after="0" w:line="240" w:lineRule="atLeast"/>
              <w:ind w:left="76" w:right="-113"/>
              <w:rPr>
                <w:rFonts w:ascii="Times New Roman" w:hAnsi="Times New Roman" w:cs="Times New Roman"/>
                <w:szCs w:val="22"/>
              </w:rPr>
            </w:pPr>
          </w:p>
        </w:tc>
        <w:tc>
          <w:tcPr>
            <w:tcW w:w="283" w:type="dxa"/>
          </w:tcPr>
          <w:p w:rsidR="00E11AEC" w:rsidRPr="00A811B3" w:rsidRDefault="00E11AEC" w:rsidP="0034708B">
            <w:pPr>
              <w:tabs>
                <w:tab w:val="decimal" w:pos="976"/>
              </w:tabs>
              <w:spacing w:after="0" w:line="240" w:lineRule="atLeast"/>
              <w:ind w:left="76" w:right="-113"/>
              <w:rPr>
                <w:rFonts w:ascii="Times New Roman" w:hAnsi="Times New Roman" w:cs="Times New Roman"/>
                <w:szCs w:val="22"/>
              </w:rPr>
            </w:pPr>
          </w:p>
        </w:tc>
        <w:tc>
          <w:tcPr>
            <w:tcW w:w="1276" w:type="dxa"/>
            <w:vAlign w:val="center"/>
          </w:tcPr>
          <w:p w:rsidR="00E11AEC" w:rsidRPr="00A811B3" w:rsidRDefault="00E11AEC" w:rsidP="0034708B">
            <w:pPr>
              <w:tabs>
                <w:tab w:val="decimal" w:pos="946"/>
              </w:tabs>
              <w:spacing w:after="0" w:line="240" w:lineRule="atLeast"/>
              <w:ind w:left="76" w:right="-113"/>
              <w:rPr>
                <w:rFonts w:ascii="Times New Roman" w:hAnsi="Times New Roman" w:cs="Times New Roman"/>
                <w:szCs w:val="22"/>
              </w:rPr>
            </w:pPr>
          </w:p>
        </w:tc>
      </w:tr>
      <w:tr w:rsidR="0034708B" w:rsidRPr="00A811B3" w:rsidTr="00091B99">
        <w:tc>
          <w:tcPr>
            <w:tcW w:w="4201" w:type="dxa"/>
            <w:shd w:val="clear" w:color="auto" w:fill="auto"/>
          </w:tcPr>
          <w:p w:rsidR="0034708B" w:rsidRPr="00A811B3" w:rsidRDefault="0034708B" w:rsidP="0034708B">
            <w:pPr>
              <w:tabs>
                <w:tab w:val="left" w:pos="540"/>
                <w:tab w:val="left" w:pos="1080"/>
              </w:tabs>
              <w:spacing w:after="0" w:line="240" w:lineRule="atLeast"/>
              <w:ind w:left="539" w:right="-101"/>
              <w:rPr>
                <w:rFonts w:ascii="Times New Roman" w:eastAsia="Cordia New" w:hAnsi="Times New Roman" w:cs="Times New Roman"/>
                <w:szCs w:val="22"/>
              </w:rPr>
            </w:pPr>
            <w:r w:rsidRPr="00A811B3">
              <w:rPr>
                <w:rFonts w:ascii="Times New Roman" w:eastAsia="Cordia New" w:hAnsi="Times New Roman" w:cs="Times New Roman"/>
                <w:szCs w:val="22"/>
              </w:rPr>
              <w:t xml:space="preserve">Key management personnel </w:t>
            </w:r>
            <w:r w:rsidRPr="00A811B3">
              <w:rPr>
                <w:rFonts w:ascii="Times New Roman" w:hAnsi="Times New Roman" w:cs="Times New Roman"/>
                <w:szCs w:val="22"/>
              </w:rPr>
              <w:t>and related person</w:t>
            </w:r>
          </w:p>
        </w:tc>
        <w:tc>
          <w:tcPr>
            <w:tcW w:w="1134" w:type="dxa"/>
            <w:shd w:val="clear" w:color="auto" w:fill="auto"/>
            <w:vAlign w:val="center"/>
          </w:tcPr>
          <w:p w:rsidR="0034708B" w:rsidRPr="00A811B3" w:rsidRDefault="0034708B" w:rsidP="0034708B">
            <w:pPr>
              <w:spacing w:after="0" w:line="240" w:lineRule="atLeast"/>
              <w:ind w:left="76" w:right="77"/>
              <w:jc w:val="right"/>
              <w:rPr>
                <w:rFonts w:ascii="Times New Roman" w:hAnsi="Times New Roman" w:cs="Times New Roman"/>
                <w:szCs w:val="22"/>
              </w:rPr>
            </w:pPr>
            <w:r w:rsidRPr="00A811B3">
              <w:rPr>
                <w:rFonts w:ascii="Times New Roman" w:hAnsi="Times New Roman" w:cs="Times New Roman"/>
                <w:szCs w:val="22"/>
                <w:cs/>
              </w:rPr>
              <w:t>8,674</w:t>
            </w:r>
          </w:p>
        </w:tc>
        <w:tc>
          <w:tcPr>
            <w:tcW w:w="284" w:type="dxa"/>
          </w:tcPr>
          <w:p w:rsidR="0034708B" w:rsidRPr="00A811B3" w:rsidRDefault="0034708B" w:rsidP="0034708B">
            <w:pPr>
              <w:tabs>
                <w:tab w:val="decimal" w:pos="976"/>
              </w:tabs>
              <w:spacing w:after="0" w:line="240" w:lineRule="atLeast"/>
              <w:ind w:left="76" w:right="-113"/>
              <w:rPr>
                <w:rFonts w:ascii="Times New Roman" w:hAnsi="Times New Roman" w:cs="Times New Roman"/>
                <w:szCs w:val="22"/>
              </w:rPr>
            </w:pPr>
          </w:p>
        </w:tc>
        <w:tc>
          <w:tcPr>
            <w:tcW w:w="1275" w:type="dxa"/>
            <w:shd w:val="clear" w:color="auto" w:fill="auto"/>
            <w:vAlign w:val="center"/>
          </w:tcPr>
          <w:p w:rsidR="0034708B" w:rsidRPr="00A811B3" w:rsidRDefault="0034708B" w:rsidP="0034708B">
            <w:pPr>
              <w:tabs>
                <w:tab w:val="decimal" w:pos="807"/>
              </w:tabs>
              <w:spacing w:after="0" w:line="240" w:lineRule="atLeast"/>
              <w:ind w:left="76" w:right="-113"/>
              <w:rPr>
                <w:rFonts w:ascii="Times New Roman" w:hAnsi="Times New Roman" w:cs="Times New Roman"/>
                <w:szCs w:val="22"/>
              </w:rPr>
            </w:pPr>
            <w:r w:rsidRPr="00A811B3">
              <w:rPr>
                <w:rFonts w:ascii="Times New Roman" w:hAnsi="Times New Roman" w:cs="Times New Roman"/>
                <w:szCs w:val="22"/>
              </w:rPr>
              <w:t>8,374</w:t>
            </w:r>
          </w:p>
        </w:tc>
        <w:tc>
          <w:tcPr>
            <w:tcW w:w="284" w:type="dxa"/>
          </w:tcPr>
          <w:p w:rsidR="0034708B" w:rsidRPr="00A811B3" w:rsidRDefault="0034708B" w:rsidP="0034708B">
            <w:pPr>
              <w:tabs>
                <w:tab w:val="decimal" w:pos="976"/>
              </w:tabs>
              <w:spacing w:after="0" w:line="240" w:lineRule="atLeast"/>
              <w:ind w:left="76" w:right="-113"/>
              <w:rPr>
                <w:rFonts w:ascii="Times New Roman" w:hAnsi="Times New Roman" w:cs="Times New Roman"/>
                <w:szCs w:val="22"/>
              </w:rPr>
            </w:pPr>
          </w:p>
        </w:tc>
        <w:tc>
          <w:tcPr>
            <w:tcW w:w="1134" w:type="dxa"/>
            <w:vAlign w:val="center"/>
          </w:tcPr>
          <w:p w:rsidR="0034708B" w:rsidRPr="00A811B3" w:rsidRDefault="0034708B" w:rsidP="0034708B">
            <w:pPr>
              <w:spacing w:after="0" w:line="240" w:lineRule="atLeast"/>
              <w:ind w:right="27"/>
              <w:jc w:val="right"/>
              <w:rPr>
                <w:rFonts w:ascii="Times New Roman" w:hAnsi="Times New Roman" w:cs="Times New Roman"/>
                <w:szCs w:val="22"/>
              </w:rPr>
            </w:pPr>
            <w:r w:rsidRPr="00A811B3">
              <w:rPr>
                <w:rFonts w:ascii="Times New Roman" w:hAnsi="Times New Roman" w:cs="Times New Roman"/>
                <w:szCs w:val="22"/>
                <w:cs/>
              </w:rPr>
              <w:t>6,893</w:t>
            </w:r>
          </w:p>
        </w:tc>
        <w:tc>
          <w:tcPr>
            <w:tcW w:w="283" w:type="dxa"/>
          </w:tcPr>
          <w:p w:rsidR="0034708B" w:rsidRPr="00A811B3" w:rsidRDefault="0034708B" w:rsidP="0034708B">
            <w:pPr>
              <w:tabs>
                <w:tab w:val="decimal" w:pos="976"/>
              </w:tabs>
              <w:spacing w:after="0" w:line="240" w:lineRule="atLeast"/>
              <w:ind w:left="76" w:right="-113"/>
              <w:rPr>
                <w:rFonts w:ascii="Times New Roman" w:hAnsi="Times New Roman" w:cs="Times New Roman"/>
                <w:szCs w:val="22"/>
              </w:rPr>
            </w:pPr>
          </w:p>
        </w:tc>
        <w:tc>
          <w:tcPr>
            <w:tcW w:w="1276" w:type="dxa"/>
            <w:vAlign w:val="center"/>
          </w:tcPr>
          <w:p w:rsidR="0034708B" w:rsidRPr="00A811B3" w:rsidRDefault="0034708B" w:rsidP="0034708B">
            <w:pPr>
              <w:spacing w:after="0" w:line="240" w:lineRule="atLeast"/>
              <w:ind w:left="76" w:right="92"/>
              <w:jc w:val="right"/>
              <w:rPr>
                <w:rFonts w:ascii="Times New Roman" w:hAnsi="Times New Roman" w:cs="Times New Roman"/>
                <w:szCs w:val="22"/>
              </w:rPr>
            </w:pPr>
            <w:r w:rsidRPr="00A811B3">
              <w:rPr>
                <w:rFonts w:ascii="Times New Roman" w:hAnsi="Times New Roman" w:cs="Times New Roman"/>
                <w:szCs w:val="22"/>
              </w:rPr>
              <w:t>6,593</w:t>
            </w:r>
          </w:p>
        </w:tc>
      </w:tr>
      <w:tr w:rsidR="0034708B" w:rsidRPr="00A811B3" w:rsidTr="00091B99">
        <w:tc>
          <w:tcPr>
            <w:tcW w:w="4201" w:type="dxa"/>
            <w:shd w:val="clear" w:color="auto" w:fill="auto"/>
          </w:tcPr>
          <w:p w:rsidR="0034708B" w:rsidRPr="00A811B3" w:rsidRDefault="0034708B" w:rsidP="0034708B">
            <w:pPr>
              <w:tabs>
                <w:tab w:val="left" w:pos="522"/>
              </w:tabs>
              <w:spacing w:after="0" w:line="240" w:lineRule="atLeast"/>
              <w:ind w:left="539" w:right="-101"/>
              <w:rPr>
                <w:rFonts w:ascii="Times New Roman" w:eastAsia="Cordia New" w:hAnsi="Times New Roman" w:cs="Times New Roman"/>
                <w:szCs w:val="22"/>
              </w:rPr>
            </w:pPr>
            <w:r w:rsidRPr="00A811B3">
              <w:rPr>
                <w:rFonts w:ascii="Times New Roman" w:eastAsia="Cordia New" w:hAnsi="Times New Roman" w:cs="Times New Roman"/>
                <w:szCs w:val="22"/>
              </w:rPr>
              <w:t>Employee</w:t>
            </w:r>
          </w:p>
        </w:tc>
        <w:tc>
          <w:tcPr>
            <w:tcW w:w="1134" w:type="dxa"/>
            <w:shd w:val="clear" w:color="auto" w:fill="auto"/>
            <w:vAlign w:val="center"/>
          </w:tcPr>
          <w:p w:rsidR="0034708B" w:rsidRPr="00A811B3" w:rsidRDefault="0034708B" w:rsidP="0034708B">
            <w:pPr>
              <w:spacing w:after="0" w:line="240" w:lineRule="atLeast"/>
              <w:ind w:left="76" w:right="77"/>
              <w:jc w:val="right"/>
              <w:rPr>
                <w:rFonts w:ascii="Times New Roman" w:hAnsi="Times New Roman" w:cs="Times New Roman"/>
                <w:szCs w:val="22"/>
              </w:rPr>
            </w:pPr>
            <w:r w:rsidRPr="00A811B3">
              <w:rPr>
                <w:rFonts w:ascii="Times New Roman" w:hAnsi="Times New Roman" w:cs="Times New Roman"/>
                <w:szCs w:val="22"/>
                <w:cs/>
              </w:rPr>
              <w:t>6,055</w:t>
            </w:r>
          </w:p>
        </w:tc>
        <w:tc>
          <w:tcPr>
            <w:tcW w:w="284" w:type="dxa"/>
          </w:tcPr>
          <w:p w:rsidR="0034708B" w:rsidRPr="00A811B3" w:rsidRDefault="0034708B" w:rsidP="0034708B">
            <w:pPr>
              <w:tabs>
                <w:tab w:val="decimal" w:pos="976"/>
              </w:tabs>
              <w:spacing w:after="0" w:line="240" w:lineRule="atLeast"/>
              <w:ind w:left="76" w:right="-113"/>
              <w:rPr>
                <w:rFonts w:ascii="Times New Roman" w:hAnsi="Times New Roman" w:cs="Times New Roman"/>
                <w:szCs w:val="22"/>
              </w:rPr>
            </w:pPr>
          </w:p>
        </w:tc>
        <w:tc>
          <w:tcPr>
            <w:tcW w:w="1275" w:type="dxa"/>
            <w:shd w:val="clear" w:color="auto" w:fill="auto"/>
            <w:vAlign w:val="center"/>
          </w:tcPr>
          <w:p w:rsidR="0034708B" w:rsidRPr="00A811B3" w:rsidRDefault="0034708B" w:rsidP="0034708B">
            <w:pPr>
              <w:tabs>
                <w:tab w:val="decimal" w:pos="807"/>
              </w:tabs>
              <w:spacing w:after="0" w:line="240" w:lineRule="atLeast"/>
              <w:ind w:left="76" w:right="-113"/>
              <w:rPr>
                <w:rFonts w:ascii="Times New Roman" w:hAnsi="Times New Roman" w:cs="Times New Roman"/>
                <w:szCs w:val="22"/>
              </w:rPr>
            </w:pPr>
            <w:r w:rsidRPr="00A811B3">
              <w:rPr>
                <w:rFonts w:ascii="Times New Roman" w:hAnsi="Times New Roman" w:cs="Times New Roman"/>
                <w:szCs w:val="22"/>
              </w:rPr>
              <w:t>5,590</w:t>
            </w:r>
          </w:p>
        </w:tc>
        <w:tc>
          <w:tcPr>
            <w:tcW w:w="284" w:type="dxa"/>
          </w:tcPr>
          <w:p w:rsidR="0034708B" w:rsidRPr="00A811B3" w:rsidRDefault="0034708B" w:rsidP="0034708B">
            <w:pPr>
              <w:tabs>
                <w:tab w:val="decimal" w:pos="976"/>
              </w:tabs>
              <w:spacing w:after="0" w:line="240" w:lineRule="atLeast"/>
              <w:ind w:left="76" w:right="-113"/>
              <w:rPr>
                <w:rFonts w:ascii="Times New Roman" w:hAnsi="Times New Roman" w:cs="Times New Roman"/>
                <w:szCs w:val="22"/>
              </w:rPr>
            </w:pPr>
          </w:p>
        </w:tc>
        <w:tc>
          <w:tcPr>
            <w:tcW w:w="1134" w:type="dxa"/>
            <w:vAlign w:val="center"/>
          </w:tcPr>
          <w:p w:rsidR="0034708B" w:rsidRPr="00A811B3" w:rsidRDefault="0034708B" w:rsidP="0034708B">
            <w:pPr>
              <w:spacing w:after="0" w:line="240" w:lineRule="atLeast"/>
              <w:ind w:left="76" w:right="27"/>
              <w:jc w:val="right"/>
              <w:rPr>
                <w:rFonts w:ascii="Times New Roman" w:hAnsi="Times New Roman" w:cs="Times New Roman"/>
                <w:szCs w:val="22"/>
              </w:rPr>
            </w:pPr>
            <w:r w:rsidRPr="00A811B3">
              <w:rPr>
                <w:rFonts w:ascii="Times New Roman" w:hAnsi="Times New Roman" w:cs="Times New Roman"/>
                <w:szCs w:val="22"/>
                <w:cs/>
              </w:rPr>
              <w:t>4,734</w:t>
            </w:r>
          </w:p>
        </w:tc>
        <w:tc>
          <w:tcPr>
            <w:tcW w:w="283" w:type="dxa"/>
          </w:tcPr>
          <w:p w:rsidR="0034708B" w:rsidRPr="00A811B3" w:rsidRDefault="0034708B" w:rsidP="0034708B">
            <w:pPr>
              <w:tabs>
                <w:tab w:val="decimal" w:pos="976"/>
              </w:tabs>
              <w:spacing w:after="0" w:line="240" w:lineRule="atLeast"/>
              <w:ind w:left="76" w:right="-113"/>
              <w:rPr>
                <w:rFonts w:ascii="Times New Roman" w:hAnsi="Times New Roman" w:cs="Times New Roman"/>
                <w:szCs w:val="22"/>
              </w:rPr>
            </w:pPr>
          </w:p>
        </w:tc>
        <w:tc>
          <w:tcPr>
            <w:tcW w:w="1276" w:type="dxa"/>
            <w:vAlign w:val="center"/>
          </w:tcPr>
          <w:p w:rsidR="0034708B" w:rsidRPr="00A811B3" w:rsidRDefault="0034708B" w:rsidP="0034708B">
            <w:pPr>
              <w:spacing w:after="0" w:line="240" w:lineRule="atLeast"/>
              <w:ind w:left="76" w:right="92"/>
              <w:jc w:val="right"/>
              <w:rPr>
                <w:rFonts w:ascii="Times New Roman" w:hAnsi="Times New Roman" w:cs="Times New Roman"/>
                <w:szCs w:val="22"/>
              </w:rPr>
            </w:pPr>
            <w:r w:rsidRPr="00A811B3">
              <w:rPr>
                <w:rFonts w:ascii="Times New Roman" w:hAnsi="Times New Roman" w:cs="Times New Roman"/>
                <w:szCs w:val="22"/>
              </w:rPr>
              <w:t>4,352</w:t>
            </w:r>
          </w:p>
        </w:tc>
      </w:tr>
      <w:tr w:rsidR="0034708B" w:rsidRPr="00A811B3" w:rsidTr="00091B99">
        <w:tc>
          <w:tcPr>
            <w:tcW w:w="4201" w:type="dxa"/>
            <w:shd w:val="clear" w:color="auto" w:fill="auto"/>
            <w:vAlign w:val="center"/>
          </w:tcPr>
          <w:p w:rsidR="0034708B" w:rsidRPr="00A811B3" w:rsidRDefault="0034708B" w:rsidP="0034708B">
            <w:pPr>
              <w:tabs>
                <w:tab w:val="left" w:pos="540"/>
                <w:tab w:val="left" w:pos="1080"/>
              </w:tabs>
              <w:spacing w:after="0" w:line="240" w:lineRule="atLeast"/>
              <w:ind w:left="539" w:right="-101"/>
              <w:rPr>
                <w:rFonts w:ascii="Times New Roman" w:eastAsia="Cordia New" w:hAnsi="Times New Roman" w:cs="Times New Roman"/>
                <w:b/>
                <w:bCs/>
                <w:szCs w:val="22"/>
                <w:cs/>
              </w:rPr>
            </w:pPr>
            <w:r w:rsidRPr="00A811B3">
              <w:rPr>
                <w:rFonts w:ascii="Times New Roman" w:eastAsia="Cordia New" w:hAnsi="Times New Roman" w:cs="Times New Roman"/>
                <w:b/>
                <w:bCs/>
                <w:szCs w:val="22"/>
              </w:rPr>
              <w:t>Total</w:t>
            </w:r>
          </w:p>
        </w:tc>
        <w:tc>
          <w:tcPr>
            <w:tcW w:w="1134" w:type="dxa"/>
            <w:tcBorders>
              <w:top w:val="single" w:sz="4" w:space="0" w:color="auto"/>
              <w:bottom w:val="double" w:sz="4" w:space="0" w:color="auto"/>
            </w:tcBorders>
            <w:shd w:val="clear" w:color="auto" w:fill="auto"/>
            <w:vAlign w:val="center"/>
          </w:tcPr>
          <w:p w:rsidR="0034708B" w:rsidRPr="00A811B3" w:rsidRDefault="0034708B" w:rsidP="0034708B">
            <w:pPr>
              <w:spacing w:after="0" w:line="240" w:lineRule="atLeast"/>
              <w:ind w:left="76" w:right="77"/>
              <w:jc w:val="right"/>
              <w:rPr>
                <w:rFonts w:ascii="Times New Roman" w:hAnsi="Times New Roman" w:cs="Times New Roman"/>
                <w:b/>
                <w:bCs/>
                <w:szCs w:val="22"/>
              </w:rPr>
            </w:pPr>
            <w:r w:rsidRPr="00A811B3">
              <w:rPr>
                <w:rFonts w:ascii="Times New Roman" w:hAnsi="Times New Roman" w:cs="Times New Roman"/>
                <w:b/>
                <w:bCs/>
                <w:szCs w:val="22"/>
                <w:cs/>
              </w:rPr>
              <w:t>14,729</w:t>
            </w:r>
          </w:p>
        </w:tc>
        <w:tc>
          <w:tcPr>
            <w:tcW w:w="284" w:type="dxa"/>
          </w:tcPr>
          <w:p w:rsidR="0034708B" w:rsidRPr="00A811B3" w:rsidRDefault="0034708B" w:rsidP="0034708B">
            <w:pPr>
              <w:tabs>
                <w:tab w:val="decimal" w:pos="976"/>
              </w:tabs>
              <w:spacing w:after="0" w:line="240" w:lineRule="atLeast"/>
              <w:ind w:left="76" w:right="-113"/>
              <w:rPr>
                <w:rFonts w:ascii="Times New Roman" w:hAnsi="Times New Roman" w:cs="Times New Roman"/>
                <w:b/>
                <w:bCs/>
                <w:szCs w:val="22"/>
              </w:rPr>
            </w:pPr>
          </w:p>
        </w:tc>
        <w:tc>
          <w:tcPr>
            <w:tcW w:w="1275" w:type="dxa"/>
            <w:tcBorders>
              <w:top w:val="single" w:sz="4" w:space="0" w:color="auto"/>
              <w:bottom w:val="double" w:sz="4" w:space="0" w:color="auto"/>
            </w:tcBorders>
            <w:shd w:val="clear" w:color="auto" w:fill="auto"/>
            <w:vAlign w:val="center"/>
          </w:tcPr>
          <w:p w:rsidR="0034708B" w:rsidRPr="00A811B3" w:rsidRDefault="0034708B" w:rsidP="0034708B">
            <w:pPr>
              <w:tabs>
                <w:tab w:val="decimal" w:pos="807"/>
              </w:tabs>
              <w:spacing w:after="0" w:line="240" w:lineRule="atLeast"/>
              <w:ind w:left="76" w:right="-113"/>
              <w:rPr>
                <w:rFonts w:ascii="Times New Roman" w:hAnsi="Times New Roman" w:cs="Times New Roman"/>
                <w:b/>
                <w:bCs/>
                <w:szCs w:val="22"/>
              </w:rPr>
            </w:pPr>
            <w:r w:rsidRPr="00A811B3">
              <w:rPr>
                <w:rFonts w:ascii="Times New Roman" w:hAnsi="Times New Roman" w:cs="Times New Roman"/>
                <w:b/>
                <w:bCs/>
                <w:szCs w:val="22"/>
              </w:rPr>
              <w:t>13,964</w:t>
            </w:r>
          </w:p>
        </w:tc>
        <w:tc>
          <w:tcPr>
            <w:tcW w:w="284" w:type="dxa"/>
          </w:tcPr>
          <w:p w:rsidR="0034708B" w:rsidRPr="00A811B3" w:rsidRDefault="0034708B" w:rsidP="0034708B">
            <w:pPr>
              <w:tabs>
                <w:tab w:val="decimal" w:pos="976"/>
              </w:tabs>
              <w:spacing w:after="0" w:line="240" w:lineRule="atLeast"/>
              <w:ind w:left="76" w:right="-113"/>
              <w:rPr>
                <w:rFonts w:ascii="Times New Roman" w:hAnsi="Times New Roman" w:cs="Times New Roman"/>
                <w:b/>
                <w:bCs/>
                <w:szCs w:val="22"/>
              </w:rPr>
            </w:pPr>
          </w:p>
        </w:tc>
        <w:tc>
          <w:tcPr>
            <w:tcW w:w="1134" w:type="dxa"/>
            <w:tcBorders>
              <w:top w:val="single" w:sz="4" w:space="0" w:color="auto"/>
              <w:bottom w:val="double" w:sz="4" w:space="0" w:color="auto"/>
            </w:tcBorders>
            <w:vAlign w:val="center"/>
          </w:tcPr>
          <w:p w:rsidR="0034708B" w:rsidRPr="00A811B3" w:rsidRDefault="0034708B" w:rsidP="0034708B">
            <w:pPr>
              <w:spacing w:after="0" w:line="240" w:lineRule="atLeast"/>
              <w:ind w:left="76" w:right="27"/>
              <w:jc w:val="right"/>
              <w:rPr>
                <w:rFonts w:ascii="Times New Roman" w:hAnsi="Times New Roman" w:cs="Times New Roman"/>
                <w:b/>
                <w:bCs/>
                <w:szCs w:val="22"/>
              </w:rPr>
            </w:pPr>
            <w:r w:rsidRPr="00A811B3">
              <w:rPr>
                <w:rFonts w:ascii="Times New Roman" w:hAnsi="Times New Roman" w:cs="Times New Roman"/>
                <w:b/>
                <w:bCs/>
                <w:szCs w:val="22"/>
              </w:rPr>
              <w:t>11,627</w:t>
            </w:r>
          </w:p>
        </w:tc>
        <w:tc>
          <w:tcPr>
            <w:tcW w:w="283" w:type="dxa"/>
          </w:tcPr>
          <w:p w:rsidR="0034708B" w:rsidRPr="00A811B3" w:rsidRDefault="0034708B" w:rsidP="0034708B">
            <w:pPr>
              <w:tabs>
                <w:tab w:val="decimal" w:pos="976"/>
              </w:tabs>
              <w:spacing w:after="0" w:line="240" w:lineRule="atLeast"/>
              <w:ind w:left="76" w:right="-113"/>
              <w:rPr>
                <w:rFonts w:ascii="Times New Roman" w:hAnsi="Times New Roman" w:cs="Times New Roman"/>
                <w:b/>
                <w:bCs/>
                <w:szCs w:val="22"/>
              </w:rPr>
            </w:pPr>
          </w:p>
        </w:tc>
        <w:tc>
          <w:tcPr>
            <w:tcW w:w="1276" w:type="dxa"/>
            <w:tcBorders>
              <w:top w:val="single" w:sz="4" w:space="0" w:color="auto"/>
              <w:bottom w:val="double" w:sz="4" w:space="0" w:color="auto"/>
            </w:tcBorders>
            <w:vAlign w:val="center"/>
          </w:tcPr>
          <w:p w:rsidR="0034708B" w:rsidRPr="00A811B3" w:rsidRDefault="0034708B" w:rsidP="0034708B">
            <w:pPr>
              <w:spacing w:after="0" w:line="240" w:lineRule="atLeast"/>
              <w:ind w:left="76" w:right="92"/>
              <w:jc w:val="right"/>
              <w:rPr>
                <w:rFonts w:ascii="Times New Roman" w:hAnsi="Times New Roman" w:cs="Times New Roman"/>
                <w:b/>
                <w:bCs/>
                <w:szCs w:val="22"/>
              </w:rPr>
            </w:pPr>
            <w:r w:rsidRPr="00A811B3">
              <w:rPr>
                <w:rFonts w:ascii="Times New Roman" w:hAnsi="Times New Roman" w:cs="Times New Roman"/>
                <w:b/>
                <w:bCs/>
                <w:szCs w:val="22"/>
              </w:rPr>
              <w:t>10,945</w:t>
            </w:r>
          </w:p>
        </w:tc>
      </w:tr>
    </w:tbl>
    <w:p w:rsidR="00F91560" w:rsidRPr="00A811B3" w:rsidRDefault="00F91560" w:rsidP="0034708B">
      <w:pPr>
        <w:tabs>
          <w:tab w:val="left" w:pos="567"/>
        </w:tabs>
        <w:spacing w:after="0" w:line="240" w:lineRule="atLeast"/>
        <w:ind w:left="540" w:right="14"/>
        <w:rPr>
          <w:rFonts w:ascii="Times New Roman" w:hAnsi="Times New Roman" w:cs="Times New Roman"/>
          <w:szCs w:val="22"/>
        </w:rPr>
      </w:pPr>
    </w:p>
    <w:p w:rsidR="005A3CDF" w:rsidRPr="00A811B3" w:rsidRDefault="005A3CDF" w:rsidP="0034708B">
      <w:pPr>
        <w:tabs>
          <w:tab w:val="left" w:pos="567"/>
        </w:tabs>
        <w:spacing w:after="0" w:line="240" w:lineRule="atLeast"/>
        <w:ind w:left="540" w:right="14" w:firstLine="0"/>
        <w:jc w:val="thaiDistribute"/>
        <w:rPr>
          <w:rFonts w:ascii="Times New Roman" w:hAnsi="Times New Roman" w:cs="Times New Roman"/>
          <w:spacing w:val="-4"/>
          <w:szCs w:val="22"/>
        </w:rPr>
      </w:pPr>
      <w:r w:rsidRPr="00A811B3">
        <w:rPr>
          <w:rFonts w:ascii="Times New Roman" w:hAnsi="Times New Roman" w:cs="Times New Roman"/>
          <w:spacing w:val="-4"/>
          <w:szCs w:val="22"/>
        </w:rPr>
        <w:t xml:space="preserve">Movement in present value of </w:t>
      </w:r>
      <w:r w:rsidR="00F265A0" w:rsidRPr="00A811B3">
        <w:rPr>
          <w:rFonts w:ascii="Times New Roman" w:hAnsi="Times New Roman" w:cs="Times New Roman"/>
          <w:spacing w:val="-4"/>
          <w:szCs w:val="22"/>
        </w:rPr>
        <w:t xml:space="preserve">non-current provisions for employee benefit </w:t>
      </w:r>
      <w:r w:rsidRPr="00A811B3">
        <w:rPr>
          <w:rFonts w:ascii="Times New Roman" w:hAnsi="Times New Roman" w:cs="Times New Roman"/>
          <w:spacing w:val="-4"/>
          <w:szCs w:val="22"/>
        </w:rPr>
        <w:t xml:space="preserve">for the six-month period ended 30 June </w:t>
      </w:r>
      <w:proofErr w:type="gramStart"/>
      <w:r w:rsidRPr="00A811B3">
        <w:rPr>
          <w:rFonts w:ascii="Times New Roman" w:hAnsi="Times New Roman" w:cs="Times New Roman"/>
          <w:spacing w:val="-4"/>
          <w:szCs w:val="22"/>
        </w:rPr>
        <w:t>were</w:t>
      </w:r>
      <w:proofErr w:type="gramEnd"/>
      <w:r w:rsidRPr="00A811B3">
        <w:rPr>
          <w:rFonts w:ascii="Times New Roman" w:hAnsi="Times New Roman" w:cs="Times New Roman"/>
          <w:spacing w:val="-4"/>
          <w:szCs w:val="22"/>
        </w:rPr>
        <w:t xml:space="preserve"> as follows:</w:t>
      </w:r>
    </w:p>
    <w:tbl>
      <w:tblPr>
        <w:tblW w:w="9871" w:type="dxa"/>
        <w:tblInd w:w="18" w:type="dxa"/>
        <w:tblLayout w:type="fixed"/>
        <w:tblLook w:val="0000"/>
      </w:tblPr>
      <w:tblGrid>
        <w:gridCol w:w="4201"/>
        <w:gridCol w:w="1134"/>
        <w:gridCol w:w="50"/>
        <w:gridCol w:w="236"/>
        <w:gridCol w:w="1239"/>
        <w:gridCol w:w="37"/>
        <w:gridCol w:w="233"/>
        <w:gridCol w:w="37"/>
        <w:gridCol w:w="1148"/>
        <w:gridCol w:w="270"/>
        <w:gridCol w:w="1286"/>
      </w:tblGrid>
      <w:tr w:rsidR="005A3CDF" w:rsidRPr="00A811B3" w:rsidTr="0014606B">
        <w:tc>
          <w:tcPr>
            <w:tcW w:w="4201" w:type="dxa"/>
            <w:shd w:val="clear" w:color="auto" w:fill="auto"/>
            <w:vAlign w:val="center"/>
          </w:tcPr>
          <w:p w:rsidR="005A3CDF" w:rsidRPr="00A811B3" w:rsidRDefault="005A3CDF" w:rsidP="0034708B">
            <w:pPr>
              <w:tabs>
                <w:tab w:val="left" w:pos="540"/>
                <w:tab w:val="left" w:pos="1080"/>
              </w:tabs>
              <w:spacing w:after="0" w:line="240" w:lineRule="atLeast"/>
              <w:ind w:left="539" w:right="-101"/>
              <w:rPr>
                <w:rFonts w:ascii="Times New Roman" w:eastAsia="Cordia New" w:hAnsi="Times New Roman" w:cs="Times New Roman"/>
                <w:szCs w:val="22"/>
                <w:cs/>
              </w:rPr>
            </w:pPr>
          </w:p>
        </w:tc>
        <w:tc>
          <w:tcPr>
            <w:tcW w:w="2659" w:type="dxa"/>
            <w:gridSpan w:val="4"/>
            <w:shd w:val="clear" w:color="auto" w:fill="auto"/>
          </w:tcPr>
          <w:p w:rsidR="005A3CDF" w:rsidRPr="00A811B3" w:rsidRDefault="005A3CDF" w:rsidP="0034708B">
            <w:pPr>
              <w:spacing w:after="0" w:line="240" w:lineRule="atLeast"/>
              <w:ind w:right="32"/>
              <w:jc w:val="center"/>
              <w:rPr>
                <w:rFonts w:ascii="Times New Roman" w:eastAsia="Cordia New" w:hAnsi="Times New Roman" w:cs="Times New Roman"/>
                <w:b/>
                <w:bCs/>
                <w:szCs w:val="22"/>
              </w:rPr>
            </w:pPr>
            <w:r w:rsidRPr="00A811B3">
              <w:rPr>
                <w:rFonts w:ascii="Times New Roman" w:eastAsia="Cordia New" w:hAnsi="Times New Roman" w:cs="Times New Roman"/>
                <w:b/>
                <w:bCs/>
                <w:szCs w:val="22"/>
              </w:rPr>
              <w:t>Consolidated</w:t>
            </w:r>
          </w:p>
          <w:p w:rsidR="005A3CDF" w:rsidRPr="00A811B3" w:rsidRDefault="005A3CDF" w:rsidP="0034708B">
            <w:pPr>
              <w:spacing w:after="0" w:line="240" w:lineRule="atLeast"/>
              <w:ind w:right="32"/>
              <w:jc w:val="center"/>
              <w:rPr>
                <w:rFonts w:ascii="Times New Roman" w:eastAsia="Cordia New" w:hAnsi="Times New Roman" w:cs="Times New Roman"/>
                <w:b/>
                <w:bCs/>
                <w:szCs w:val="22"/>
                <w:cs/>
              </w:rPr>
            </w:pPr>
            <w:r w:rsidRPr="00A811B3">
              <w:rPr>
                <w:rFonts w:ascii="Times New Roman" w:eastAsia="Cordia New" w:hAnsi="Times New Roman" w:cs="Times New Roman"/>
                <w:b/>
                <w:bCs/>
                <w:szCs w:val="22"/>
              </w:rPr>
              <w:t>financial statements</w:t>
            </w:r>
          </w:p>
        </w:tc>
        <w:tc>
          <w:tcPr>
            <w:tcW w:w="270" w:type="dxa"/>
            <w:gridSpan w:val="2"/>
          </w:tcPr>
          <w:p w:rsidR="005A3CDF" w:rsidRPr="00A811B3" w:rsidRDefault="005A3CDF" w:rsidP="0034708B">
            <w:pPr>
              <w:tabs>
                <w:tab w:val="left" w:pos="540"/>
                <w:tab w:val="left" w:pos="1080"/>
              </w:tabs>
              <w:spacing w:after="0" w:line="240" w:lineRule="atLeast"/>
              <w:ind w:left="539" w:right="32"/>
              <w:rPr>
                <w:rFonts w:ascii="Times New Roman" w:eastAsia="Cordia New" w:hAnsi="Times New Roman" w:cs="Times New Roman"/>
                <w:b/>
                <w:bCs/>
                <w:szCs w:val="22"/>
              </w:rPr>
            </w:pPr>
          </w:p>
        </w:tc>
        <w:tc>
          <w:tcPr>
            <w:tcW w:w="2741" w:type="dxa"/>
            <w:gridSpan w:val="4"/>
          </w:tcPr>
          <w:p w:rsidR="005A3CDF" w:rsidRPr="00A811B3" w:rsidRDefault="005A3CDF" w:rsidP="0034708B">
            <w:pPr>
              <w:spacing w:after="0" w:line="240" w:lineRule="atLeast"/>
              <w:ind w:left="179" w:right="32"/>
              <w:jc w:val="center"/>
              <w:rPr>
                <w:rFonts w:ascii="Times New Roman" w:eastAsia="Cordia New" w:hAnsi="Times New Roman" w:cs="Times New Roman"/>
                <w:b/>
                <w:bCs/>
                <w:szCs w:val="22"/>
              </w:rPr>
            </w:pPr>
            <w:r w:rsidRPr="00A811B3">
              <w:rPr>
                <w:rFonts w:ascii="Times New Roman" w:eastAsia="Cordia New" w:hAnsi="Times New Roman" w:cs="Times New Roman"/>
                <w:b/>
                <w:bCs/>
                <w:szCs w:val="22"/>
              </w:rPr>
              <w:t>Separate</w:t>
            </w:r>
          </w:p>
          <w:p w:rsidR="005A3CDF" w:rsidRPr="00A811B3" w:rsidRDefault="005A3CDF" w:rsidP="0034708B">
            <w:pPr>
              <w:spacing w:after="0" w:line="240" w:lineRule="atLeast"/>
              <w:ind w:left="179" w:right="32"/>
              <w:jc w:val="center"/>
              <w:rPr>
                <w:rFonts w:ascii="Times New Roman" w:eastAsia="Cordia New" w:hAnsi="Times New Roman" w:cs="Times New Roman"/>
                <w:b/>
                <w:bCs/>
                <w:szCs w:val="22"/>
                <w:cs/>
              </w:rPr>
            </w:pPr>
            <w:r w:rsidRPr="00A811B3">
              <w:rPr>
                <w:rFonts w:ascii="Times New Roman" w:eastAsia="Cordia New" w:hAnsi="Times New Roman" w:cs="Times New Roman"/>
                <w:b/>
                <w:bCs/>
                <w:szCs w:val="22"/>
              </w:rPr>
              <w:t>financial statements</w:t>
            </w:r>
          </w:p>
        </w:tc>
      </w:tr>
      <w:tr w:rsidR="005A3CDF" w:rsidRPr="00A811B3" w:rsidTr="0014606B">
        <w:tc>
          <w:tcPr>
            <w:tcW w:w="4201" w:type="dxa"/>
            <w:shd w:val="clear" w:color="auto" w:fill="auto"/>
            <w:vAlign w:val="center"/>
          </w:tcPr>
          <w:p w:rsidR="005A3CDF" w:rsidRPr="00A811B3" w:rsidRDefault="005A3CDF" w:rsidP="0034708B">
            <w:pPr>
              <w:tabs>
                <w:tab w:val="left" w:pos="540"/>
                <w:tab w:val="left" w:pos="1080"/>
              </w:tabs>
              <w:spacing w:after="0" w:line="240" w:lineRule="atLeast"/>
              <w:ind w:left="539" w:right="-101"/>
              <w:rPr>
                <w:rFonts w:ascii="Times New Roman" w:eastAsia="Cordia New" w:hAnsi="Times New Roman" w:cs="Times New Roman"/>
                <w:szCs w:val="22"/>
                <w:cs/>
              </w:rPr>
            </w:pPr>
          </w:p>
        </w:tc>
        <w:tc>
          <w:tcPr>
            <w:tcW w:w="1184" w:type="dxa"/>
            <w:gridSpan w:val="2"/>
            <w:shd w:val="clear" w:color="auto" w:fill="auto"/>
          </w:tcPr>
          <w:p w:rsidR="005A3CDF" w:rsidRPr="00A811B3" w:rsidRDefault="005A3CDF" w:rsidP="0034708B">
            <w:pPr>
              <w:spacing w:after="0" w:line="240" w:lineRule="atLeast"/>
              <w:ind w:left="72" w:right="32"/>
              <w:jc w:val="center"/>
              <w:rPr>
                <w:rFonts w:ascii="Times New Roman" w:eastAsia="Cordia New" w:hAnsi="Times New Roman" w:cs="Times New Roman"/>
                <w:szCs w:val="22"/>
              </w:rPr>
            </w:pPr>
            <w:r w:rsidRPr="00A811B3">
              <w:rPr>
                <w:rFonts w:ascii="Times New Roman" w:eastAsia="Cordia New" w:hAnsi="Times New Roman" w:cs="Times New Roman"/>
                <w:szCs w:val="22"/>
              </w:rPr>
              <w:t>2023</w:t>
            </w:r>
          </w:p>
        </w:tc>
        <w:tc>
          <w:tcPr>
            <w:tcW w:w="236" w:type="dxa"/>
          </w:tcPr>
          <w:p w:rsidR="005A3CDF" w:rsidRPr="00A811B3" w:rsidRDefault="005A3CDF" w:rsidP="0034708B">
            <w:pPr>
              <w:spacing w:after="0" w:line="240" w:lineRule="atLeast"/>
              <w:ind w:left="72" w:right="32"/>
              <w:jc w:val="center"/>
              <w:rPr>
                <w:rFonts w:ascii="Times New Roman" w:eastAsia="Cordia New" w:hAnsi="Times New Roman" w:cs="Times New Roman"/>
                <w:szCs w:val="22"/>
              </w:rPr>
            </w:pPr>
          </w:p>
        </w:tc>
        <w:tc>
          <w:tcPr>
            <w:tcW w:w="1239" w:type="dxa"/>
            <w:shd w:val="clear" w:color="auto" w:fill="auto"/>
          </w:tcPr>
          <w:p w:rsidR="005A3CDF" w:rsidRPr="00A811B3" w:rsidRDefault="005A3CDF" w:rsidP="0034708B">
            <w:pPr>
              <w:spacing w:after="0" w:line="240" w:lineRule="atLeast"/>
              <w:ind w:left="-196" w:right="-176"/>
              <w:jc w:val="center"/>
              <w:rPr>
                <w:rFonts w:ascii="Times New Roman" w:eastAsia="Cordia New" w:hAnsi="Times New Roman" w:cs="Times New Roman"/>
                <w:szCs w:val="22"/>
              </w:rPr>
            </w:pPr>
            <w:r w:rsidRPr="00A811B3">
              <w:rPr>
                <w:rFonts w:ascii="Times New Roman" w:eastAsia="Cordia New" w:hAnsi="Times New Roman" w:cs="Times New Roman"/>
                <w:szCs w:val="22"/>
              </w:rPr>
              <w:t>2022</w:t>
            </w:r>
          </w:p>
        </w:tc>
        <w:tc>
          <w:tcPr>
            <w:tcW w:w="270" w:type="dxa"/>
            <w:gridSpan w:val="2"/>
          </w:tcPr>
          <w:p w:rsidR="005A3CDF" w:rsidRPr="00A811B3" w:rsidRDefault="005A3CDF" w:rsidP="0034708B">
            <w:pPr>
              <w:spacing w:after="0" w:line="240" w:lineRule="atLeast"/>
              <w:ind w:left="72" w:right="32"/>
              <w:jc w:val="center"/>
              <w:rPr>
                <w:rFonts w:ascii="Times New Roman" w:eastAsia="Cordia New" w:hAnsi="Times New Roman" w:cs="Times New Roman"/>
                <w:szCs w:val="22"/>
              </w:rPr>
            </w:pPr>
          </w:p>
        </w:tc>
        <w:tc>
          <w:tcPr>
            <w:tcW w:w="1185" w:type="dxa"/>
            <w:gridSpan w:val="2"/>
          </w:tcPr>
          <w:p w:rsidR="005A3CDF" w:rsidRPr="00A811B3" w:rsidRDefault="005A3CDF" w:rsidP="0034708B">
            <w:pPr>
              <w:spacing w:after="0" w:line="240" w:lineRule="atLeast"/>
              <w:ind w:left="72" w:right="32"/>
              <w:jc w:val="center"/>
              <w:rPr>
                <w:rFonts w:ascii="Times New Roman" w:eastAsia="Cordia New" w:hAnsi="Times New Roman" w:cs="Times New Roman"/>
                <w:szCs w:val="22"/>
              </w:rPr>
            </w:pPr>
            <w:r w:rsidRPr="00A811B3">
              <w:rPr>
                <w:rFonts w:ascii="Times New Roman" w:eastAsia="Cordia New" w:hAnsi="Times New Roman" w:cs="Times New Roman"/>
                <w:szCs w:val="22"/>
              </w:rPr>
              <w:t>2023</w:t>
            </w:r>
          </w:p>
        </w:tc>
        <w:tc>
          <w:tcPr>
            <w:tcW w:w="270" w:type="dxa"/>
          </w:tcPr>
          <w:p w:rsidR="005A3CDF" w:rsidRPr="00A811B3" w:rsidRDefault="005A3CDF" w:rsidP="0034708B">
            <w:pPr>
              <w:spacing w:after="0" w:line="240" w:lineRule="atLeast"/>
              <w:ind w:left="72" w:right="32"/>
              <w:jc w:val="center"/>
              <w:rPr>
                <w:rFonts w:ascii="Times New Roman" w:eastAsia="Cordia New" w:hAnsi="Times New Roman" w:cs="Times New Roman"/>
                <w:szCs w:val="22"/>
              </w:rPr>
            </w:pPr>
          </w:p>
        </w:tc>
        <w:tc>
          <w:tcPr>
            <w:tcW w:w="1286" w:type="dxa"/>
          </w:tcPr>
          <w:p w:rsidR="005A3CDF" w:rsidRPr="00A811B3" w:rsidRDefault="005A3CDF" w:rsidP="0034708B">
            <w:pPr>
              <w:spacing w:after="0" w:line="240" w:lineRule="atLeast"/>
              <w:ind w:left="-196" w:right="-176"/>
              <w:jc w:val="center"/>
              <w:rPr>
                <w:rFonts w:ascii="Times New Roman" w:eastAsia="Cordia New" w:hAnsi="Times New Roman" w:cs="Times New Roman"/>
                <w:szCs w:val="22"/>
              </w:rPr>
            </w:pPr>
            <w:r w:rsidRPr="00A811B3">
              <w:rPr>
                <w:rFonts w:ascii="Times New Roman" w:eastAsia="Cordia New" w:hAnsi="Times New Roman" w:cs="Times New Roman"/>
                <w:szCs w:val="22"/>
              </w:rPr>
              <w:t>2022</w:t>
            </w:r>
          </w:p>
        </w:tc>
      </w:tr>
      <w:tr w:rsidR="005A3CDF" w:rsidRPr="00A811B3" w:rsidTr="0014606B">
        <w:tc>
          <w:tcPr>
            <w:tcW w:w="4201" w:type="dxa"/>
            <w:shd w:val="clear" w:color="auto" w:fill="auto"/>
            <w:vAlign w:val="center"/>
          </w:tcPr>
          <w:p w:rsidR="005A3CDF" w:rsidRPr="00A811B3" w:rsidRDefault="005A3CDF" w:rsidP="0034708B">
            <w:pPr>
              <w:tabs>
                <w:tab w:val="left" w:pos="540"/>
                <w:tab w:val="left" w:pos="1080"/>
              </w:tabs>
              <w:spacing w:after="0" w:line="240" w:lineRule="atLeast"/>
              <w:ind w:left="539" w:right="-101"/>
              <w:rPr>
                <w:rFonts w:ascii="Times New Roman" w:eastAsia="Cordia New" w:hAnsi="Times New Roman" w:cs="Times New Roman"/>
                <w:szCs w:val="22"/>
                <w:cs/>
              </w:rPr>
            </w:pPr>
          </w:p>
        </w:tc>
        <w:tc>
          <w:tcPr>
            <w:tcW w:w="5670" w:type="dxa"/>
            <w:gridSpan w:val="10"/>
            <w:shd w:val="clear" w:color="auto" w:fill="auto"/>
          </w:tcPr>
          <w:p w:rsidR="005A3CDF" w:rsidRPr="00A811B3" w:rsidRDefault="005A3CDF" w:rsidP="0034708B">
            <w:pPr>
              <w:tabs>
                <w:tab w:val="left" w:pos="540"/>
              </w:tabs>
              <w:spacing w:after="0" w:line="240" w:lineRule="atLeast"/>
              <w:ind w:left="539" w:right="225"/>
              <w:jc w:val="center"/>
              <w:rPr>
                <w:rFonts w:ascii="Times New Roman" w:eastAsia="Cordia New" w:hAnsi="Times New Roman" w:cs="Times New Roman"/>
                <w:i/>
                <w:iCs/>
                <w:szCs w:val="22"/>
              </w:rPr>
            </w:pPr>
            <w:r w:rsidRPr="00A811B3">
              <w:rPr>
                <w:rFonts w:ascii="Times New Roman" w:eastAsia="Cordia New" w:hAnsi="Times New Roman" w:cs="Times New Roman"/>
                <w:i/>
                <w:iCs/>
                <w:szCs w:val="22"/>
                <w:cs/>
              </w:rPr>
              <w:t>(</w:t>
            </w:r>
            <w:r w:rsidRPr="00A811B3">
              <w:rPr>
                <w:rFonts w:ascii="Times New Roman" w:eastAsia="Cordia New" w:hAnsi="Times New Roman" w:cs="Times New Roman"/>
                <w:i/>
                <w:iCs/>
                <w:szCs w:val="22"/>
              </w:rPr>
              <w:t>in thousand Baht</w:t>
            </w:r>
            <w:r w:rsidRPr="00A811B3">
              <w:rPr>
                <w:rFonts w:ascii="Times New Roman" w:eastAsia="Cordia New" w:hAnsi="Times New Roman" w:cs="Times New Roman"/>
                <w:i/>
                <w:iCs/>
                <w:szCs w:val="22"/>
                <w:cs/>
              </w:rPr>
              <w:t>)</w:t>
            </w:r>
          </w:p>
        </w:tc>
      </w:tr>
      <w:tr w:rsidR="0034708B" w:rsidRPr="00A811B3" w:rsidTr="0014606B">
        <w:tc>
          <w:tcPr>
            <w:tcW w:w="4201" w:type="dxa"/>
            <w:shd w:val="clear" w:color="auto" w:fill="auto"/>
          </w:tcPr>
          <w:p w:rsidR="0034708B" w:rsidRPr="00A811B3" w:rsidRDefault="0034708B" w:rsidP="0034708B">
            <w:pPr>
              <w:spacing w:after="0" w:line="240" w:lineRule="atLeast"/>
              <w:ind w:left="691" w:hanging="142"/>
              <w:rPr>
                <w:rFonts w:ascii="Times New Roman" w:hAnsi="Times New Roman" w:cs="Times New Roman"/>
                <w:szCs w:val="22"/>
                <w:cs/>
              </w:rPr>
            </w:pPr>
            <w:r w:rsidRPr="00A811B3">
              <w:rPr>
                <w:rFonts w:ascii="Times New Roman" w:hAnsi="Times New Roman" w:cs="Times New Roman"/>
                <w:szCs w:val="22"/>
              </w:rPr>
              <w:t xml:space="preserve">Non – current provisions for </w:t>
            </w:r>
            <w:r w:rsidRPr="00A811B3">
              <w:rPr>
                <w:rFonts w:ascii="Times New Roman" w:hAnsi="Times New Roman" w:cs="Times New Roman"/>
                <w:szCs w:val="22"/>
              </w:rPr>
              <w:br/>
              <w:t>employee benefit at 1 January</w:t>
            </w:r>
          </w:p>
        </w:tc>
        <w:tc>
          <w:tcPr>
            <w:tcW w:w="1134" w:type="dxa"/>
            <w:shd w:val="clear" w:color="auto" w:fill="auto"/>
            <w:vAlign w:val="center"/>
          </w:tcPr>
          <w:p w:rsidR="0034708B" w:rsidRPr="00A811B3" w:rsidRDefault="0034708B" w:rsidP="0034708B">
            <w:pPr>
              <w:spacing w:after="0" w:line="240" w:lineRule="atLeast"/>
              <w:ind w:right="42"/>
              <w:jc w:val="right"/>
              <w:rPr>
                <w:rFonts w:ascii="Times New Roman" w:hAnsi="Times New Roman" w:cs="Times New Roman"/>
                <w:szCs w:val="22"/>
              </w:rPr>
            </w:pPr>
            <w:r w:rsidRPr="00A811B3">
              <w:rPr>
                <w:rFonts w:ascii="Times New Roman" w:hAnsi="Times New Roman" w:cs="Times New Roman"/>
                <w:szCs w:val="22"/>
              </w:rPr>
              <w:t>13,964</w:t>
            </w:r>
          </w:p>
        </w:tc>
        <w:tc>
          <w:tcPr>
            <w:tcW w:w="286" w:type="dxa"/>
            <w:gridSpan w:val="2"/>
          </w:tcPr>
          <w:p w:rsidR="0034708B" w:rsidRPr="00A811B3" w:rsidRDefault="0034708B" w:rsidP="0034708B">
            <w:pPr>
              <w:tabs>
                <w:tab w:val="decimal" w:pos="976"/>
              </w:tabs>
              <w:spacing w:after="0" w:line="240" w:lineRule="atLeast"/>
              <w:ind w:left="76" w:right="-113"/>
              <w:rPr>
                <w:rFonts w:ascii="Times New Roman" w:hAnsi="Times New Roman" w:cs="Times New Roman"/>
                <w:szCs w:val="22"/>
              </w:rPr>
            </w:pPr>
          </w:p>
        </w:tc>
        <w:tc>
          <w:tcPr>
            <w:tcW w:w="1276" w:type="dxa"/>
            <w:gridSpan w:val="2"/>
            <w:shd w:val="clear" w:color="auto" w:fill="auto"/>
            <w:vAlign w:val="center"/>
          </w:tcPr>
          <w:p w:rsidR="0034708B" w:rsidRPr="00A811B3" w:rsidRDefault="0034708B" w:rsidP="0034708B">
            <w:pPr>
              <w:tabs>
                <w:tab w:val="decimal" w:pos="807"/>
              </w:tabs>
              <w:spacing w:after="0" w:line="240" w:lineRule="atLeast"/>
              <w:ind w:left="76" w:right="-113"/>
              <w:rPr>
                <w:rFonts w:ascii="Times New Roman" w:hAnsi="Times New Roman" w:cs="Times New Roman"/>
                <w:szCs w:val="22"/>
              </w:rPr>
            </w:pPr>
            <w:r w:rsidRPr="00A811B3">
              <w:rPr>
                <w:rFonts w:ascii="Times New Roman" w:hAnsi="Times New Roman" w:cs="Times New Roman"/>
                <w:szCs w:val="22"/>
                <w:cs/>
              </w:rPr>
              <w:t>13</w:t>
            </w:r>
            <w:r w:rsidRPr="00A811B3">
              <w:rPr>
                <w:rFonts w:ascii="Times New Roman" w:hAnsi="Times New Roman" w:cs="Times New Roman"/>
                <w:szCs w:val="22"/>
              </w:rPr>
              <w:t>,704</w:t>
            </w:r>
          </w:p>
        </w:tc>
        <w:tc>
          <w:tcPr>
            <w:tcW w:w="270" w:type="dxa"/>
            <w:gridSpan w:val="2"/>
          </w:tcPr>
          <w:p w:rsidR="0034708B" w:rsidRPr="00A811B3" w:rsidRDefault="0034708B" w:rsidP="0034708B">
            <w:pPr>
              <w:tabs>
                <w:tab w:val="decimal" w:pos="807"/>
                <w:tab w:val="decimal" w:pos="976"/>
              </w:tabs>
              <w:spacing w:after="0" w:line="240" w:lineRule="atLeast"/>
              <w:ind w:left="76" w:right="-113"/>
              <w:rPr>
                <w:rFonts w:ascii="Times New Roman" w:hAnsi="Times New Roman" w:cs="Times New Roman"/>
                <w:szCs w:val="22"/>
              </w:rPr>
            </w:pPr>
          </w:p>
        </w:tc>
        <w:tc>
          <w:tcPr>
            <w:tcW w:w="1148" w:type="dxa"/>
            <w:vAlign w:val="center"/>
          </w:tcPr>
          <w:p w:rsidR="0034708B" w:rsidRPr="00A811B3" w:rsidRDefault="0034708B" w:rsidP="0034708B">
            <w:pPr>
              <w:spacing w:after="0" w:line="240" w:lineRule="atLeast"/>
              <w:ind w:left="76" w:right="27"/>
              <w:jc w:val="right"/>
              <w:rPr>
                <w:rFonts w:ascii="Times New Roman" w:hAnsi="Times New Roman" w:cs="Times New Roman"/>
                <w:szCs w:val="22"/>
              </w:rPr>
            </w:pPr>
            <w:r w:rsidRPr="00A811B3">
              <w:rPr>
                <w:rFonts w:ascii="Times New Roman" w:hAnsi="Times New Roman" w:cs="Times New Roman"/>
                <w:szCs w:val="22"/>
              </w:rPr>
              <w:t>10,945</w:t>
            </w:r>
          </w:p>
        </w:tc>
        <w:tc>
          <w:tcPr>
            <w:tcW w:w="270" w:type="dxa"/>
          </w:tcPr>
          <w:p w:rsidR="0034708B" w:rsidRPr="00A811B3" w:rsidRDefault="0034708B" w:rsidP="0034708B">
            <w:pPr>
              <w:tabs>
                <w:tab w:val="decimal" w:pos="976"/>
              </w:tabs>
              <w:spacing w:after="0" w:line="240" w:lineRule="atLeast"/>
              <w:ind w:left="76" w:right="-113"/>
              <w:rPr>
                <w:rFonts w:ascii="Times New Roman" w:hAnsi="Times New Roman" w:cs="Times New Roman"/>
                <w:szCs w:val="22"/>
              </w:rPr>
            </w:pPr>
          </w:p>
        </w:tc>
        <w:tc>
          <w:tcPr>
            <w:tcW w:w="1286" w:type="dxa"/>
            <w:vAlign w:val="center"/>
          </w:tcPr>
          <w:p w:rsidR="0034708B" w:rsidRPr="00A811B3" w:rsidRDefault="0034708B" w:rsidP="0034708B">
            <w:pPr>
              <w:tabs>
                <w:tab w:val="decimal" w:pos="810"/>
              </w:tabs>
              <w:spacing w:after="0" w:line="240" w:lineRule="atLeast"/>
              <w:rPr>
                <w:rFonts w:ascii="Times New Roman" w:hAnsi="Times New Roman" w:cs="Times New Roman"/>
                <w:szCs w:val="22"/>
              </w:rPr>
            </w:pPr>
            <w:r w:rsidRPr="00A811B3">
              <w:rPr>
                <w:rFonts w:ascii="Times New Roman" w:hAnsi="Times New Roman" w:cs="Times New Roman"/>
                <w:szCs w:val="22"/>
              </w:rPr>
              <w:t>10,365</w:t>
            </w:r>
          </w:p>
        </w:tc>
      </w:tr>
      <w:tr w:rsidR="0034708B" w:rsidRPr="00A811B3" w:rsidTr="0014606B">
        <w:tc>
          <w:tcPr>
            <w:tcW w:w="4201" w:type="dxa"/>
            <w:shd w:val="clear" w:color="auto" w:fill="auto"/>
          </w:tcPr>
          <w:p w:rsidR="0034708B" w:rsidRPr="00A811B3" w:rsidRDefault="0034708B" w:rsidP="0034708B">
            <w:pPr>
              <w:tabs>
                <w:tab w:val="left" w:pos="540"/>
                <w:tab w:val="left" w:pos="1080"/>
              </w:tabs>
              <w:spacing w:after="0" w:line="240" w:lineRule="atLeast"/>
              <w:ind w:left="539"/>
              <w:rPr>
                <w:rFonts w:ascii="Times New Roman" w:hAnsi="Times New Roman" w:cs="Times New Roman"/>
                <w:b/>
                <w:bCs/>
                <w:szCs w:val="22"/>
                <w:cs/>
              </w:rPr>
            </w:pPr>
            <w:r w:rsidRPr="00A811B3">
              <w:rPr>
                <w:rFonts w:ascii="Times New Roman" w:hAnsi="Times New Roman" w:cs="Times New Roman"/>
                <w:b/>
                <w:bCs/>
                <w:szCs w:val="22"/>
              </w:rPr>
              <w:t>Recognized in profit or loss</w:t>
            </w:r>
          </w:p>
        </w:tc>
        <w:tc>
          <w:tcPr>
            <w:tcW w:w="1134" w:type="dxa"/>
            <w:shd w:val="clear" w:color="auto" w:fill="auto"/>
            <w:vAlign w:val="center"/>
          </w:tcPr>
          <w:p w:rsidR="0034708B" w:rsidRPr="00A811B3" w:rsidRDefault="0034708B" w:rsidP="0034708B">
            <w:pPr>
              <w:spacing w:after="0" w:line="240" w:lineRule="atLeast"/>
              <w:ind w:right="42"/>
              <w:jc w:val="right"/>
              <w:rPr>
                <w:rFonts w:ascii="Times New Roman" w:hAnsi="Times New Roman" w:cs="Times New Roman"/>
                <w:szCs w:val="22"/>
              </w:rPr>
            </w:pPr>
          </w:p>
        </w:tc>
        <w:tc>
          <w:tcPr>
            <w:tcW w:w="286" w:type="dxa"/>
            <w:gridSpan w:val="2"/>
          </w:tcPr>
          <w:p w:rsidR="0034708B" w:rsidRPr="00A811B3" w:rsidRDefault="0034708B" w:rsidP="0034708B">
            <w:pPr>
              <w:tabs>
                <w:tab w:val="decimal" w:pos="976"/>
              </w:tabs>
              <w:spacing w:after="0" w:line="240" w:lineRule="atLeast"/>
              <w:ind w:left="76" w:right="-113"/>
              <w:rPr>
                <w:rFonts w:ascii="Times New Roman" w:hAnsi="Times New Roman" w:cs="Times New Roman"/>
                <w:szCs w:val="22"/>
              </w:rPr>
            </w:pPr>
          </w:p>
        </w:tc>
        <w:tc>
          <w:tcPr>
            <w:tcW w:w="1276" w:type="dxa"/>
            <w:gridSpan w:val="2"/>
            <w:shd w:val="clear" w:color="auto" w:fill="auto"/>
            <w:vAlign w:val="center"/>
          </w:tcPr>
          <w:p w:rsidR="0034708B" w:rsidRPr="00A811B3" w:rsidRDefault="0034708B" w:rsidP="0034708B">
            <w:pPr>
              <w:tabs>
                <w:tab w:val="decimal" w:pos="807"/>
              </w:tabs>
              <w:spacing w:after="0" w:line="240" w:lineRule="atLeast"/>
              <w:ind w:left="76" w:right="-113"/>
              <w:rPr>
                <w:rFonts w:ascii="Times New Roman" w:hAnsi="Times New Roman" w:cs="Times New Roman"/>
                <w:szCs w:val="22"/>
              </w:rPr>
            </w:pPr>
          </w:p>
        </w:tc>
        <w:tc>
          <w:tcPr>
            <w:tcW w:w="270" w:type="dxa"/>
            <w:gridSpan w:val="2"/>
          </w:tcPr>
          <w:p w:rsidR="0034708B" w:rsidRPr="00A811B3" w:rsidRDefault="0034708B" w:rsidP="0034708B">
            <w:pPr>
              <w:tabs>
                <w:tab w:val="decimal" w:pos="807"/>
                <w:tab w:val="decimal" w:pos="976"/>
              </w:tabs>
              <w:spacing w:after="0" w:line="240" w:lineRule="atLeast"/>
              <w:ind w:left="76" w:right="-113"/>
              <w:rPr>
                <w:rFonts w:ascii="Times New Roman" w:hAnsi="Times New Roman" w:cs="Times New Roman"/>
                <w:szCs w:val="22"/>
              </w:rPr>
            </w:pPr>
          </w:p>
        </w:tc>
        <w:tc>
          <w:tcPr>
            <w:tcW w:w="1148" w:type="dxa"/>
            <w:vAlign w:val="center"/>
          </w:tcPr>
          <w:p w:rsidR="0034708B" w:rsidRPr="00A811B3" w:rsidRDefault="0034708B" w:rsidP="0034708B">
            <w:pPr>
              <w:spacing w:after="0" w:line="240" w:lineRule="atLeast"/>
              <w:ind w:left="76" w:right="27"/>
              <w:jc w:val="right"/>
              <w:rPr>
                <w:rFonts w:ascii="Times New Roman" w:hAnsi="Times New Roman" w:cs="Times New Roman"/>
                <w:szCs w:val="22"/>
              </w:rPr>
            </w:pPr>
          </w:p>
        </w:tc>
        <w:tc>
          <w:tcPr>
            <w:tcW w:w="270" w:type="dxa"/>
          </w:tcPr>
          <w:p w:rsidR="0034708B" w:rsidRPr="00A811B3" w:rsidRDefault="0034708B" w:rsidP="0034708B">
            <w:pPr>
              <w:tabs>
                <w:tab w:val="decimal" w:pos="976"/>
              </w:tabs>
              <w:spacing w:after="0" w:line="240" w:lineRule="atLeast"/>
              <w:ind w:left="76" w:right="-113"/>
              <w:rPr>
                <w:rFonts w:ascii="Times New Roman" w:hAnsi="Times New Roman" w:cs="Times New Roman"/>
                <w:szCs w:val="22"/>
              </w:rPr>
            </w:pPr>
          </w:p>
        </w:tc>
        <w:tc>
          <w:tcPr>
            <w:tcW w:w="1286" w:type="dxa"/>
            <w:vAlign w:val="center"/>
          </w:tcPr>
          <w:p w:rsidR="0034708B" w:rsidRPr="00A811B3" w:rsidRDefault="0034708B" w:rsidP="0034708B">
            <w:pPr>
              <w:tabs>
                <w:tab w:val="decimal" w:pos="810"/>
              </w:tabs>
              <w:spacing w:after="0" w:line="240" w:lineRule="atLeast"/>
              <w:rPr>
                <w:rFonts w:ascii="Times New Roman" w:hAnsi="Times New Roman" w:cs="Times New Roman"/>
                <w:szCs w:val="22"/>
              </w:rPr>
            </w:pPr>
          </w:p>
        </w:tc>
      </w:tr>
      <w:tr w:rsidR="0034708B" w:rsidRPr="00A811B3" w:rsidTr="0014606B">
        <w:tc>
          <w:tcPr>
            <w:tcW w:w="4201" w:type="dxa"/>
            <w:shd w:val="clear" w:color="auto" w:fill="auto"/>
          </w:tcPr>
          <w:p w:rsidR="0034708B" w:rsidRPr="00A811B3" w:rsidRDefault="0034708B" w:rsidP="0034708B">
            <w:pPr>
              <w:tabs>
                <w:tab w:val="left" w:pos="540"/>
                <w:tab w:val="left" w:pos="1080"/>
              </w:tabs>
              <w:spacing w:after="0" w:line="240" w:lineRule="atLeast"/>
              <w:ind w:left="539"/>
              <w:rPr>
                <w:rFonts w:ascii="Times New Roman" w:hAnsi="Times New Roman" w:cs="Times New Roman"/>
                <w:szCs w:val="22"/>
                <w:cs/>
              </w:rPr>
            </w:pPr>
            <w:r w:rsidRPr="00A811B3">
              <w:rPr>
                <w:rFonts w:ascii="Times New Roman" w:hAnsi="Times New Roman" w:cs="Times New Roman"/>
                <w:szCs w:val="22"/>
              </w:rPr>
              <w:t>Current service costs</w:t>
            </w:r>
          </w:p>
        </w:tc>
        <w:tc>
          <w:tcPr>
            <w:tcW w:w="1134" w:type="dxa"/>
            <w:shd w:val="clear" w:color="auto" w:fill="auto"/>
            <w:vAlign w:val="center"/>
          </w:tcPr>
          <w:p w:rsidR="0034708B" w:rsidRPr="00A811B3" w:rsidRDefault="0034708B" w:rsidP="0034708B">
            <w:pPr>
              <w:spacing w:after="0" w:line="240" w:lineRule="atLeast"/>
              <w:ind w:right="42"/>
              <w:jc w:val="right"/>
              <w:rPr>
                <w:rFonts w:ascii="Times New Roman" w:hAnsi="Times New Roman" w:cs="Times New Roman"/>
                <w:szCs w:val="22"/>
              </w:rPr>
            </w:pPr>
            <w:r w:rsidRPr="00A811B3">
              <w:rPr>
                <w:rFonts w:ascii="Times New Roman" w:hAnsi="Times New Roman" w:cs="Times New Roman"/>
                <w:szCs w:val="22"/>
                <w:cs/>
              </w:rPr>
              <w:t>649</w:t>
            </w:r>
          </w:p>
        </w:tc>
        <w:tc>
          <w:tcPr>
            <w:tcW w:w="286" w:type="dxa"/>
            <w:gridSpan w:val="2"/>
          </w:tcPr>
          <w:p w:rsidR="0034708B" w:rsidRPr="00A811B3" w:rsidRDefault="0034708B" w:rsidP="0034708B">
            <w:pPr>
              <w:tabs>
                <w:tab w:val="decimal" w:pos="976"/>
              </w:tabs>
              <w:spacing w:after="0" w:line="240" w:lineRule="atLeast"/>
              <w:ind w:left="76" w:right="-113"/>
              <w:rPr>
                <w:rFonts w:ascii="Times New Roman" w:hAnsi="Times New Roman" w:cs="Times New Roman"/>
                <w:szCs w:val="22"/>
              </w:rPr>
            </w:pPr>
          </w:p>
        </w:tc>
        <w:tc>
          <w:tcPr>
            <w:tcW w:w="1276" w:type="dxa"/>
            <w:gridSpan w:val="2"/>
            <w:shd w:val="clear" w:color="auto" w:fill="auto"/>
            <w:vAlign w:val="center"/>
          </w:tcPr>
          <w:p w:rsidR="0034708B" w:rsidRPr="00A811B3" w:rsidRDefault="0034708B" w:rsidP="0034708B">
            <w:pPr>
              <w:tabs>
                <w:tab w:val="decimal" w:pos="807"/>
              </w:tabs>
              <w:spacing w:after="0" w:line="240" w:lineRule="atLeast"/>
              <w:ind w:left="76" w:right="-113"/>
              <w:rPr>
                <w:rFonts w:ascii="Times New Roman" w:hAnsi="Times New Roman" w:cs="Times New Roman"/>
                <w:szCs w:val="22"/>
              </w:rPr>
            </w:pPr>
            <w:r w:rsidRPr="00A811B3">
              <w:rPr>
                <w:rFonts w:ascii="Times New Roman" w:hAnsi="Times New Roman" w:cs="Times New Roman"/>
                <w:szCs w:val="22"/>
              </w:rPr>
              <w:t>684</w:t>
            </w:r>
          </w:p>
        </w:tc>
        <w:tc>
          <w:tcPr>
            <w:tcW w:w="270" w:type="dxa"/>
            <w:gridSpan w:val="2"/>
          </w:tcPr>
          <w:p w:rsidR="0034708B" w:rsidRPr="00A811B3" w:rsidRDefault="0034708B" w:rsidP="0034708B">
            <w:pPr>
              <w:tabs>
                <w:tab w:val="decimal" w:pos="807"/>
                <w:tab w:val="decimal" w:pos="976"/>
              </w:tabs>
              <w:spacing w:after="0" w:line="240" w:lineRule="atLeast"/>
              <w:ind w:left="76" w:right="-113"/>
              <w:rPr>
                <w:rFonts w:ascii="Times New Roman" w:hAnsi="Times New Roman" w:cs="Times New Roman"/>
                <w:szCs w:val="22"/>
              </w:rPr>
            </w:pPr>
          </w:p>
        </w:tc>
        <w:tc>
          <w:tcPr>
            <w:tcW w:w="1148" w:type="dxa"/>
            <w:vAlign w:val="center"/>
          </w:tcPr>
          <w:p w:rsidR="0034708B" w:rsidRPr="00A811B3" w:rsidRDefault="0034708B" w:rsidP="0034708B">
            <w:pPr>
              <w:spacing w:after="0" w:line="240" w:lineRule="atLeast"/>
              <w:ind w:left="76" w:right="27"/>
              <w:jc w:val="right"/>
              <w:rPr>
                <w:rFonts w:ascii="Times New Roman" w:hAnsi="Times New Roman" w:cs="Times New Roman"/>
                <w:szCs w:val="22"/>
                <w:cs/>
              </w:rPr>
            </w:pPr>
            <w:r w:rsidRPr="00A811B3">
              <w:rPr>
                <w:rFonts w:ascii="Times New Roman" w:hAnsi="Times New Roman" w:cs="Times New Roman"/>
                <w:szCs w:val="22"/>
                <w:cs/>
              </w:rPr>
              <w:t>583</w:t>
            </w:r>
          </w:p>
        </w:tc>
        <w:tc>
          <w:tcPr>
            <w:tcW w:w="270" w:type="dxa"/>
          </w:tcPr>
          <w:p w:rsidR="0034708B" w:rsidRPr="00A811B3" w:rsidRDefault="0034708B" w:rsidP="0034708B">
            <w:pPr>
              <w:tabs>
                <w:tab w:val="decimal" w:pos="976"/>
              </w:tabs>
              <w:spacing w:after="0" w:line="240" w:lineRule="atLeast"/>
              <w:ind w:left="76" w:right="-113"/>
              <w:rPr>
                <w:rFonts w:ascii="Times New Roman" w:hAnsi="Times New Roman" w:cs="Times New Roman"/>
                <w:szCs w:val="22"/>
              </w:rPr>
            </w:pPr>
          </w:p>
        </w:tc>
        <w:tc>
          <w:tcPr>
            <w:tcW w:w="1286" w:type="dxa"/>
            <w:vAlign w:val="center"/>
          </w:tcPr>
          <w:p w:rsidR="0034708B" w:rsidRPr="00A811B3" w:rsidRDefault="0034708B" w:rsidP="0034708B">
            <w:pPr>
              <w:tabs>
                <w:tab w:val="decimal" w:pos="810"/>
              </w:tabs>
              <w:spacing w:after="0" w:line="240" w:lineRule="atLeast"/>
              <w:rPr>
                <w:rFonts w:ascii="Times New Roman" w:hAnsi="Times New Roman" w:cs="Times New Roman"/>
                <w:szCs w:val="22"/>
              </w:rPr>
            </w:pPr>
            <w:r w:rsidRPr="00A811B3">
              <w:rPr>
                <w:rFonts w:ascii="Times New Roman" w:hAnsi="Times New Roman" w:cs="Times New Roman"/>
                <w:szCs w:val="22"/>
                <w:cs/>
              </w:rPr>
              <w:t>60</w:t>
            </w:r>
            <w:r w:rsidRPr="00A811B3">
              <w:rPr>
                <w:rFonts w:ascii="Times New Roman" w:hAnsi="Times New Roman" w:cs="Times New Roman"/>
                <w:szCs w:val="22"/>
              </w:rPr>
              <w:t>8</w:t>
            </w:r>
          </w:p>
        </w:tc>
      </w:tr>
      <w:tr w:rsidR="0034708B" w:rsidRPr="00A811B3" w:rsidTr="0014606B">
        <w:tc>
          <w:tcPr>
            <w:tcW w:w="4201" w:type="dxa"/>
            <w:shd w:val="clear" w:color="auto" w:fill="auto"/>
          </w:tcPr>
          <w:p w:rsidR="0034708B" w:rsidRPr="00A811B3" w:rsidRDefault="0034708B" w:rsidP="0034708B">
            <w:pPr>
              <w:tabs>
                <w:tab w:val="left" w:pos="540"/>
                <w:tab w:val="left" w:pos="972"/>
                <w:tab w:val="left" w:pos="1200"/>
              </w:tabs>
              <w:spacing w:after="0" w:line="240" w:lineRule="atLeast"/>
              <w:ind w:left="539" w:right="-292"/>
              <w:rPr>
                <w:rFonts w:ascii="Times New Roman" w:hAnsi="Times New Roman" w:cs="Times New Roman"/>
                <w:szCs w:val="22"/>
              </w:rPr>
            </w:pPr>
            <w:r w:rsidRPr="00A811B3">
              <w:rPr>
                <w:rFonts w:ascii="Times New Roman" w:hAnsi="Times New Roman" w:cs="Times New Roman"/>
                <w:szCs w:val="22"/>
              </w:rPr>
              <w:t>Interest on obligation</w:t>
            </w:r>
          </w:p>
        </w:tc>
        <w:tc>
          <w:tcPr>
            <w:tcW w:w="1134" w:type="dxa"/>
            <w:shd w:val="clear" w:color="auto" w:fill="auto"/>
            <w:vAlign w:val="center"/>
          </w:tcPr>
          <w:p w:rsidR="0034708B" w:rsidRPr="00A811B3" w:rsidRDefault="0034708B" w:rsidP="0034708B">
            <w:pPr>
              <w:spacing w:after="0" w:line="240" w:lineRule="atLeast"/>
              <w:ind w:right="42"/>
              <w:jc w:val="right"/>
              <w:rPr>
                <w:rFonts w:ascii="Times New Roman" w:hAnsi="Times New Roman" w:cs="Times New Roman"/>
                <w:szCs w:val="22"/>
                <w:cs/>
              </w:rPr>
            </w:pPr>
            <w:r w:rsidRPr="00A811B3">
              <w:rPr>
                <w:rFonts w:ascii="Times New Roman" w:hAnsi="Times New Roman" w:cs="Times New Roman"/>
                <w:szCs w:val="22"/>
                <w:cs/>
              </w:rPr>
              <w:t>116</w:t>
            </w:r>
          </w:p>
        </w:tc>
        <w:tc>
          <w:tcPr>
            <w:tcW w:w="286" w:type="dxa"/>
            <w:gridSpan w:val="2"/>
          </w:tcPr>
          <w:p w:rsidR="0034708B" w:rsidRPr="00A811B3" w:rsidRDefault="0034708B" w:rsidP="0034708B">
            <w:pPr>
              <w:tabs>
                <w:tab w:val="decimal" w:pos="976"/>
              </w:tabs>
              <w:spacing w:after="0" w:line="240" w:lineRule="atLeast"/>
              <w:ind w:left="76" w:right="-113"/>
              <w:rPr>
                <w:rFonts w:ascii="Times New Roman" w:hAnsi="Times New Roman" w:cs="Times New Roman"/>
                <w:szCs w:val="22"/>
              </w:rPr>
            </w:pPr>
          </w:p>
        </w:tc>
        <w:tc>
          <w:tcPr>
            <w:tcW w:w="1276" w:type="dxa"/>
            <w:gridSpan w:val="2"/>
            <w:shd w:val="clear" w:color="auto" w:fill="auto"/>
            <w:vAlign w:val="center"/>
          </w:tcPr>
          <w:p w:rsidR="0034708B" w:rsidRPr="00A811B3" w:rsidRDefault="0034708B" w:rsidP="0034708B">
            <w:pPr>
              <w:tabs>
                <w:tab w:val="decimal" w:pos="807"/>
              </w:tabs>
              <w:spacing w:after="0" w:line="240" w:lineRule="atLeast"/>
              <w:ind w:left="76" w:right="-113"/>
              <w:rPr>
                <w:rFonts w:ascii="Times New Roman" w:hAnsi="Times New Roman" w:cs="Times New Roman"/>
                <w:szCs w:val="22"/>
                <w:cs/>
              </w:rPr>
            </w:pPr>
            <w:r w:rsidRPr="00A811B3">
              <w:rPr>
                <w:rFonts w:ascii="Times New Roman" w:hAnsi="Times New Roman" w:cs="Times New Roman"/>
                <w:szCs w:val="22"/>
              </w:rPr>
              <w:t>90</w:t>
            </w:r>
          </w:p>
        </w:tc>
        <w:tc>
          <w:tcPr>
            <w:tcW w:w="270" w:type="dxa"/>
            <w:gridSpan w:val="2"/>
          </w:tcPr>
          <w:p w:rsidR="0034708B" w:rsidRPr="00A811B3" w:rsidRDefault="0034708B" w:rsidP="0034708B">
            <w:pPr>
              <w:tabs>
                <w:tab w:val="decimal" w:pos="807"/>
                <w:tab w:val="decimal" w:pos="976"/>
              </w:tabs>
              <w:spacing w:after="0" w:line="240" w:lineRule="atLeast"/>
              <w:ind w:left="76" w:right="-113"/>
              <w:rPr>
                <w:rFonts w:ascii="Times New Roman" w:hAnsi="Times New Roman" w:cs="Times New Roman"/>
                <w:szCs w:val="22"/>
              </w:rPr>
            </w:pPr>
          </w:p>
        </w:tc>
        <w:tc>
          <w:tcPr>
            <w:tcW w:w="1148" w:type="dxa"/>
            <w:vAlign w:val="center"/>
          </w:tcPr>
          <w:p w:rsidR="0034708B" w:rsidRPr="00A811B3" w:rsidRDefault="0034708B" w:rsidP="0034708B">
            <w:pPr>
              <w:spacing w:after="0" w:line="240" w:lineRule="atLeast"/>
              <w:ind w:left="76" w:right="27"/>
              <w:jc w:val="right"/>
              <w:rPr>
                <w:rFonts w:ascii="Times New Roman" w:hAnsi="Times New Roman" w:cs="Times New Roman"/>
                <w:szCs w:val="22"/>
              </w:rPr>
            </w:pPr>
            <w:r w:rsidRPr="00A811B3">
              <w:rPr>
                <w:rFonts w:ascii="Times New Roman" w:hAnsi="Times New Roman" w:cs="Times New Roman"/>
                <w:szCs w:val="22"/>
                <w:cs/>
              </w:rPr>
              <w:t>99</w:t>
            </w:r>
          </w:p>
        </w:tc>
        <w:tc>
          <w:tcPr>
            <w:tcW w:w="270" w:type="dxa"/>
          </w:tcPr>
          <w:p w:rsidR="0034708B" w:rsidRPr="00A811B3" w:rsidRDefault="0034708B" w:rsidP="0034708B">
            <w:pPr>
              <w:tabs>
                <w:tab w:val="decimal" w:pos="976"/>
              </w:tabs>
              <w:spacing w:after="0" w:line="240" w:lineRule="atLeast"/>
              <w:ind w:left="76" w:right="-113"/>
              <w:rPr>
                <w:rFonts w:ascii="Times New Roman" w:hAnsi="Times New Roman" w:cs="Times New Roman"/>
                <w:szCs w:val="22"/>
              </w:rPr>
            </w:pPr>
          </w:p>
        </w:tc>
        <w:tc>
          <w:tcPr>
            <w:tcW w:w="1286" w:type="dxa"/>
            <w:vAlign w:val="center"/>
          </w:tcPr>
          <w:p w:rsidR="0034708B" w:rsidRPr="00A811B3" w:rsidRDefault="0034708B" w:rsidP="0034708B">
            <w:pPr>
              <w:tabs>
                <w:tab w:val="decimal" w:pos="810"/>
              </w:tabs>
              <w:spacing w:after="0" w:line="240" w:lineRule="atLeast"/>
              <w:rPr>
                <w:rFonts w:ascii="Times New Roman" w:hAnsi="Times New Roman" w:cs="Times New Roman"/>
                <w:szCs w:val="22"/>
              </w:rPr>
            </w:pPr>
            <w:r w:rsidRPr="00A811B3">
              <w:rPr>
                <w:rFonts w:ascii="Times New Roman" w:hAnsi="Times New Roman" w:cs="Times New Roman"/>
                <w:szCs w:val="22"/>
                <w:cs/>
              </w:rPr>
              <w:t>7</w:t>
            </w:r>
            <w:r w:rsidRPr="00A811B3">
              <w:rPr>
                <w:rFonts w:ascii="Times New Roman" w:hAnsi="Times New Roman" w:cs="Times New Roman"/>
                <w:szCs w:val="22"/>
              </w:rPr>
              <w:t>5</w:t>
            </w:r>
          </w:p>
        </w:tc>
      </w:tr>
      <w:tr w:rsidR="0034708B" w:rsidRPr="00A811B3" w:rsidTr="0014606B">
        <w:tc>
          <w:tcPr>
            <w:tcW w:w="4201" w:type="dxa"/>
            <w:shd w:val="clear" w:color="auto" w:fill="auto"/>
          </w:tcPr>
          <w:p w:rsidR="0034708B" w:rsidRPr="00A811B3" w:rsidRDefault="0034708B" w:rsidP="0034708B">
            <w:pPr>
              <w:tabs>
                <w:tab w:val="left" w:pos="540"/>
                <w:tab w:val="left" w:pos="972"/>
                <w:tab w:val="left" w:pos="1200"/>
              </w:tabs>
              <w:spacing w:after="0" w:line="240" w:lineRule="atLeast"/>
              <w:ind w:left="539" w:right="-292"/>
              <w:rPr>
                <w:rFonts w:ascii="Times New Roman" w:hAnsi="Times New Roman" w:cs="Times New Roman"/>
                <w:szCs w:val="22"/>
                <w:cs/>
              </w:rPr>
            </w:pPr>
          </w:p>
        </w:tc>
        <w:tc>
          <w:tcPr>
            <w:tcW w:w="1134" w:type="dxa"/>
            <w:tcBorders>
              <w:top w:val="single" w:sz="4" w:space="0" w:color="auto"/>
            </w:tcBorders>
            <w:shd w:val="clear" w:color="auto" w:fill="auto"/>
            <w:vAlign w:val="center"/>
          </w:tcPr>
          <w:p w:rsidR="0034708B" w:rsidRPr="00A811B3" w:rsidRDefault="0034708B" w:rsidP="0034708B">
            <w:pPr>
              <w:spacing w:after="0" w:line="240" w:lineRule="atLeast"/>
              <w:ind w:right="42"/>
              <w:jc w:val="right"/>
              <w:rPr>
                <w:rFonts w:ascii="Times New Roman" w:hAnsi="Times New Roman" w:cs="Times New Roman"/>
                <w:szCs w:val="22"/>
                <w:cs/>
              </w:rPr>
            </w:pPr>
            <w:r w:rsidRPr="00A811B3">
              <w:rPr>
                <w:rFonts w:ascii="Times New Roman" w:hAnsi="Times New Roman" w:cs="Times New Roman"/>
                <w:szCs w:val="22"/>
                <w:cs/>
              </w:rPr>
              <w:t>765</w:t>
            </w:r>
          </w:p>
        </w:tc>
        <w:tc>
          <w:tcPr>
            <w:tcW w:w="286" w:type="dxa"/>
            <w:gridSpan w:val="2"/>
          </w:tcPr>
          <w:p w:rsidR="0034708B" w:rsidRPr="00A811B3" w:rsidRDefault="0034708B" w:rsidP="0034708B">
            <w:pPr>
              <w:tabs>
                <w:tab w:val="decimal" w:pos="976"/>
              </w:tabs>
              <w:spacing w:after="0" w:line="240" w:lineRule="atLeast"/>
              <w:ind w:left="76" w:right="-113"/>
              <w:rPr>
                <w:rFonts w:ascii="Times New Roman" w:hAnsi="Times New Roman" w:cs="Times New Roman"/>
                <w:szCs w:val="22"/>
              </w:rPr>
            </w:pPr>
          </w:p>
        </w:tc>
        <w:tc>
          <w:tcPr>
            <w:tcW w:w="1276" w:type="dxa"/>
            <w:gridSpan w:val="2"/>
            <w:tcBorders>
              <w:top w:val="single" w:sz="4" w:space="0" w:color="auto"/>
            </w:tcBorders>
            <w:shd w:val="clear" w:color="auto" w:fill="auto"/>
            <w:vAlign w:val="center"/>
          </w:tcPr>
          <w:p w:rsidR="0034708B" w:rsidRPr="00A811B3" w:rsidRDefault="0034708B" w:rsidP="0034708B">
            <w:pPr>
              <w:tabs>
                <w:tab w:val="decimal" w:pos="807"/>
              </w:tabs>
              <w:spacing w:after="0" w:line="240" w:lineRule="atLeast"/>
              <w:ind w:left="76" w:right="-113"/>
              <w:rPr>
                <w:rFonts w:ascii="Times New Roman" w:hAnsi="Times New Roman" w:cs="Times New Roman"/>
                <w:szCs w:val="22"/>
                <w:cs/>
              </w:rPr>
            </w:pPr>
            <w:r w:rsidRPr="00A811B3">
              <w:rPr>
                <w:rFonts w:ascii="Times New Roman" w:hAnsi="Times New Roman" w:cs="Times New Roman"/>
                <w:szCs w:val="22"/>
              </w:rPr>
              <w:t>774</w:t>
            </w:r>
          </w:p>
        </w:tc>
        <w:tc>
          <w:tcPr>
            <w:tcW w:w="270" w:type="dxa"/>
            <w:gridSpan w:val="2"/>
          </w:tcPr>
          <w:p w:rsidR="0034708B" w:rsidRPr="00A811B3" w:rsidRDefault="0034708B" w:rsidP="0034708B">
            <w:pPr>
              <w:tabs>
                <w:tab w:val="decimal" w:pos="807"/>
                <w:tab w:val="decimal" w:pos="976"/>
              </w:tabs>
              <w:spacing w:after="0" w:line="240" w:lineRule="atLeast"/>
              <w:ind w:left="76" w:right="-113"/>
              <w:rPr>
                <w:rFonts w:ascii="Times New Roman" w:hAnsi="Times New Roman" w:cs="Times New Roman"/>
                <w:szCs w:val="22"/>
              </w:rPr>
            </w:pPr>
          </w:p>
        </w:tc>
        <w:tc>
          <w:tcPr>
            <w:tcW w:w="1148" w:type="dxa"/>
            <w:tcBorders>
              <w:top w:val="single" w:sz="4" w:space="0" w:color="auto"/>
            </w:tcBorders>
            <w:vAlign w:val="center"/>
          </w:tcPr>
          <w:p w:rsidR="0034708B" w:rsidRPr="00A811B3" w:rsidRDefault="0034708B" w:rsidP="0034708B">
            <w:pPr>
              <w:spacing w:after="0" w:line="240" w:lineRule="atLeast"/>
              <w:ind w:left="76" w:right="27"/>
              <w:jc w:val="right"/>
              <w:rPr>
                <w:rFonts w:ascii="Times New Roman" w:hAnsi="Times New Roman" w:cs="Times New Roman"/>
                <w:szCs w:val="22"/>
              </w:rPr>
            </w:pPr>
            <w:r w:rsidRPr="00A811B3">
              <w:rPr>
                <w:rFonts w:ascii="Times New Roman" w:hAnsi="Times New Roman" w:cs="Times New Roman"/>
                <w:szCs w:val="22"/>
                <w:cs/>
              </w:rPr>
              <w:t>682</w:t>
            </w:r>
          </w:p>
        </w:tc>
        <w:tc>
          <w:tcPr>
            <w:tcW w:w="270" w:type="dxa"/>
          </w:tcPr>
          <w:p w:rsidR="0034708B" w:rsidRPr="00A811B3" w:rsidRDefault="0034708B" w:rsidP="0034708B">
            <w:pPr>
              <w:tabs>
                <w:tab w:val="decimal" w:pos="976"/>
              </w:tabs>
              <w:spacing w:after="0" w:line="240" w:lineRule="atLeast"/>
              <w:ind w:left="76" w:right="-113"/>
              <w:rPr>
                <w:rFonts w:ascii="Times New Roman" w:hAnsi="Times New Roman" w:cs="Times New Roman"/>
                <w:szCs w:val="22"/>
              </w:rPr>
            </w:pPr>
          </w:p>
        </w:tc>
        <w:tc>
          <w:tcPr>
            <w:tcW w:w="1286" w:type="dxa"/>
            <w:tcBorders>
              <w:top w:val="single" w:sz="4" w:space="0" w:color="auto"/>
            </w:tcBorders>
            <w:vAlign w:val="center"/>
          </w:tcPr>
          <w:p w:rsidR="0034708B" w:rsidRPr="00A811B3" w:rsidRDefault="0034708B" w:rsidP="0034708B">
            <w:pPr>
              <w:tabs>
                <w:tab w:val="decimal" w:pos="810"/>
              </w:tabs>
              <w:spacing w:after="0" w:line="240" w:lineRule="atLeast"/>
              <w:rPr>
                <w:rFonts w:ascii="Times New Roman" w:hAnsi="Times New Roman" w:cs="Times New Roman"/>
                <w:szCs w:val="22"/>
              </w:rPr>
            </w:pPr>
            <w:r w:rsidRPr="00A811B3">
              <w:rPr>
                <w:rFonts w:ascii="Times New Roman" w:hAnsi="Times New Roman" w:cs="Times New Roman"/>
                <w:szCs w:val="22"/>
                <w:cs/>
              </w:rPr>
              <w:t>68</w:t>
            </w:r>
            <w:r w:rsidRPr="00A811B3">
              <w:rPr>
                <w:rFonts w:ascii="Times New Roman" w:hAnsi="Times New Roman" w:cs="Times New Roman"/>
                <w:szCs w:val="22"/>
              </w:rPr>
              <w:t>3</w:t>
            </w:r>
          </w:p>
        </w:tc>
      </w:tr>
      <w:tr w:rsidR="0034708B" w:rsidRPr="00A811B3" w:rsidTr="0014606B">
        <w:tc>
          <w:tcPr>
            <w:tcW w:w="4201" w:type="dxa"/>
            <w:shd w:val="clear" w:color="auto" w:fill="auto"/>
          </w:tcPr>
          <w:p w:rsidR="0034708B" w:rsidRPr="00A811B3" w:rsidRDefault="0034708B" w:rsidP="0034708B">
            <w:pPr>
              <w:tabs>
                <w:tab w:val="left" w:pos="540"/>
                <w:tab w:val="left" w:pos="972"/>
                <w:tab w:val="left" w:pos="1200"/>
              </w:tabs>
              <w:spacing w:after="0" w:line="240" w:lineRule="atLeast"/>
              <w:ind w:left="539" w:right="-292"/>
              <w:jc w:val="both"/>
              <w:rPr>
                <w:rFonts w:ascii="Times New Roman" w:hAnsi="Times New Roman" w:cs="Times New Roman"/>
                <w:b/>
                <w:bCs/>
                <w:szCs w:val="22"/>
              </w:rPr>
            </w:pPr>
            <w:r w:rsidRPr="00A811B3">
              <w:rPr>
                <w:rFonts w:ascii="Times New Roman" w:hAnsi="Times New Roman" w:cs="Times New Roman"/>
                <w:szCs w:val="22"/>
              </w:rPr>
              <w:t>Payment of employee benefits</w:t>
            </w:r>
          </w:p>
        </w:tc>
        <w:tc>
          <w:tcPr>
            <w:tcW w:w="1134" w:type="dxa"/>
            <w:tcBorders>
              <w:bottom w:val="single" w:sz="4" w:space="0" w:color="auto"/>
            </w:tcBorders>
            <w:shd w:val="clear" w:color="auto" w:fill="auto"/>
            <w:vAlign w:val="center"/>
          </w:tcPr>
          <w:p w:rsidR="0034708B" w:rsidRPr="00A811B3" w:rsidRDefault="0034708B" w:rsidP="0034708B">
            <w:pPr>
              <w:tabs>
                <w:tab w:val="decimal" w:pos="545"/>
              </w:tabs>
              <w:spacing w:after="0" w:line="240" w:lineRule="atLeast"/>
              <w:rPr>
                <w:rFonts w:ascii="Times New Roman" w:hAnsi="Times New Roman" w:cs="Times New Roman"/>
                <w:szCs w:val="22"/>
              </w:rPr>
            </w:pPr>
            <w:r w:rsidRPr="00A811B3">
              <w:rPr>
                <w:rFonts w:ascii="Times New Roman" w:hAnsi="Times New Roman" w:cs="Times New Roman"/>
                <w:szCs w:val="22"/>
                <w:cs/>
              </w:rPr>
              <w:t>-</w:t>
            </w:r>
          </w:p>
        </w:tc>
        <w:tc>
          <w:tcPr>
            <w:tcW w:w="286" w:type="dxa"/>
            <w:gridSpan w:val="2"/>
          </w:tcPr>
          <w:p w:rsidR="0034708B" w:rsidRPr="00A811B3" w:rsidRDefault="0034708B" w:rsidP="0034708B">
            <w:pPr>
              <w:tabs>
                <w:tab w:val="decimal" w:pos="976"/>
              </w:tabs>
              <w:spacing w:after="0" w:line="240" w:lineRule="atLeast"/>
              <w:ind w:left="76" w:right="-113"/>
              <w:rPr>
                <w:rFonts w:ascii="Times New Roman" w:hAnsi="Times New Roman" w:cs="Times New Roman"/>
                <w:szCs w:val="22"/>
              </w:rPr>
            </w:pPr>
          </w:p>
        </w:tc>
        <w:tc>
          <w:tcPr>
            <w:tcW w:w="1276" w:type="dxa"/>
            <w:gridSpan w:val="2"/>
            <w:shd w:val="clear" w:color="auto" w:fill="auto"/>
            <w:vAlign w:val="center"/>
          </w:tcPr>
          <w:p w:rsidR="0034708B" w:rsidRPr="00A811B3" w:rsidRDefault="0034708B" w:rsidP="001240E6">
            <w:pPr>
              <w:spacing w:after="0" w:line="240" w:lineRule="atLeast"/>
              <w:ind w:left="-41" w:right="176"/>
              <w:jc w:val="right"/>
              <w:rPr>
                <w:rFonts w:ascii="Times New Roman" w:hAnsi="Times New Roman" w:cs="Times New Roman"/>
                <w:szCs w:val="22"/>
              </w:rPr>
            </w:pPr>
            <w:r w:rsidRPr="00A811B3">
              <w:rPr>
                <w:rFonts w:ascii="Times New Roman" w:hAnsi="Times New Roman" w:cs="Times New Roman"/>
                <w:szCs w:val="22"/>
                <w:cs/>
              </w:rPr>
              <w:t>(154)</w:t>
            </w:r>
          </w:p>
        </w:tc>
        <w:tc>
          <w:tcPr>
            <w:tcW w:w="270" w:type="dxa"/>
            <w:gridSpan w:val="2"/>
          </w:tcPr>
          <w:p w:rsidR="0034708B" w:rsidRPr="00A811B3" w:rsidRDefault="0034708B" w:rsidP="0034708B">
            <w:pPr>
              <w:tabs>
                <w:tab w:val="decimal" w:pos="860"/>
              </w:tabs>
              <w:spacing w:after="0" w:line="240" w:lineRule="atLeast"/>
              <w:ind w:left="76" w:right="-113"/>
              <w:rPr>
                <w:rFonts w:ascii="Times New Roman" w:hAnsi="Times New Roman" w:cs="Times New Roman"/>
                <w:szCs w:val="22"/>
              </w:rPr>
            </w:pPr>
          </w:p>
        </w:tc>
        <w:tc>
          <w:tcPr>
            <w:tcW w:w="1148" w:type="dxa"/>
            <w:vAlign w:val="center"/>
          </w:tcPr>
          <w:p w:rsidR="0034708B" w:rsidRPr="00A811B3" w:rsidRDefault="0034708B" w:rsidP="0034708B">
            <w:pPr>
              <w:spacing w:after="0" w:line="240" w:lineRule="atLeast"/>
              <w:ind w:left="76" w:right="-19"/>
              <w:jc w:val="center"/>
              <w:rPr>
                <w:rFonts w:ascii="Times New Roman" w:hAnsi="Times New Roman" w:cs="Times New Roman"/>
                <w:szCs w:val="22"/>
              </w:rPr>
            </w:pPr>
            <w:r w:rsidRPr="00A811B3">
              <w:rPr>
                <w:rFonts w:ascii="Times New Roman" w:hAnsi="Times New Roman" w:cs="Times New Roman"/>
                <w:szCs w:val="22"/>
                <w:cs/>
              </w:rPr>
              <w:t>-</w:t>
            </w:r>
          </w:p>
        </w:tc>
        <w:tc>
          <w:tcPr>
            <w:tcW w:w="270" w:type="dxa"/>
          </w:tcPr>
          <w:p w:rsidR="0034708B" w:rsidRPr="00A811B3" w:rsidRDefault="0034708B" w:rsidP="0034708B">
            <w:pPr>
              <w:tabs>
                <w:tab w:val="decimal" w:pos="976"/>
              </w:tabs>
              <w:spacing w:after="0" w:line="240" w:lineRule="atLeast"/>
              <w:ind w:left="76" w:right="-113"/>
              <w:rPr>
                <w:rFonts w:ascii="Times New Roman" w:hAnsi="Times New Roman" w:cs="Times New Roman"/>
                <w:szCs w:val="22"/>
              </w:rPr>
            </w:pPr>
          </w:p>
        </w:tc>
        <w:tc>
          <w:tcPr>
            <w:tcW w:w="1286" w:type="dxa"/>
            <w:vAlign w:val="center"/>
          </w:tcPr>
          <w:p w:rsidR="0034708B" w:rsidRPr="00A811B3" w:rsidRDefault="0034708B" w:rsidP="0034708B">
            <w:pPr>
              <w:tabs>
                <w:tab w:val="decimal" w:pos="810"/>
              </w:tabs>
              <w:spacing w:after="0" w:line="240" w:lineRule="atLeast"/>
              <w:ind w:left="76" w:right="-113"/>
              <w:rPr>
                <w:rFonts w:ascii="Times New Roman" w:hAnsi="Times New Roman" w:cs="Times New Roman"/>
                <w:szCs w:val="22"/>
              </w:rPr>
            </w:pPr>
            <w:r w:rsidRPr="00A811B3">
              <w:rPr>
                <w:rFonts w:ascii="Times New Roman" w:hAnsi="Times New Roman" w:cs="Times New Roman"/>
                <w:szCs w:val="22"/>
                <w:cs/>
              </w:rPr>
              <w:t>(15</w:t>
            </w:r>
            <w:r w:rsidRPr="00A811B3">
              <w:rPr>
                <w:rFonts w:ascii="Times New Roman" w:hAnsi="Times New Roman" w:cs="Times New Roman"/>
                <w:szCs w:val="22"/>
              </w:rPr>
              <w:t>4</w:t>
            </w:r>
            <w:r w:rsidRPr="00A811B3">
              <w:rPr>
                <w:rFonts w:ascii="Times New Roman" w:hAnsi="Times New Roman" w:cs="Times New Roman"/>
                <w:szCs w:val="22"/>
                <w:cs/>
              </w:rPr>
              <w:t>)</w:t>
            </w:r>
          </w:p>
        </w:tc>
      </w:tr>
      <w:tr w:rsidR="0034708B" w:rsidRPr="00A811B3" w:rsidTr="0014606B">
        <w:tc>
          <w:tcPr>
            <w:tcW w:w="4201" w:type="dxa"/>
            <w:shd w:val="clear" w:color="auto" w:fill="auto"/>
          </w:tcPr>
          <w:p w:rsidR="0034708B" w:rsidRPr="00A811B3" w:rsidRDefault="0034708B" w:rsidP="0034708B">
            <w:pPr>
              <w:tabs>
                <w:tab w:val="left" w:pos="540"/>
                <w:tab w:val="left" w:pos="972"/>
                <w:tab w:val="left" w:pos="1200"/>
              </w:tabs>
              <w:spacing w:after="0" w:line="240" w:lineRule="atLeast"/>
              <w:ind w:left="539" w:right="-292"/>
              <w:jc w:val="both"/>
              <w:rPr>
                <w:rFonts w:ascii="Times New Roman" w:hAnsi="Times New Roman" w:cs="Times New Roman"/>
                <w:b/>
                <w:bCs/>
                <w:szCs w:val="22"/>
              </w:rPr>
            </w:pPr>
          </w:p>
        </w:tc>
        <w:tc>
          <w:tcPr>
            <w:tcW w:w="1134" w:type="dxa"/>
            <w:tcBorders>
              <w:top w:val="single" w:sz="4" w:space="0" w:color="auto"/>
              <w:bottom w:val="single" w:sz="4" w:space="0" w:color="auto"/>
            </w:tcBorders>
            <w:shd w:val="clear" w:color="auto" w:fill="auto"/>
            <w:vAlign w:val="center"/>
          </w:tcPr>
          <w:p w:rsidR="0034708B" w:rsidRPr="00A811B3" w:rsidRDefault="0034708B" w:rsidP="0034708B">
            <w:pPr>
              <w:spacing w:after="0" w:line="240" w:lineRule="atLeast"/>
              <w:ind w:right="42"/>
              <w:jc w:val="right"/>
              <w:rPr>
                <w:rFonts w:ascii="Times New Roman" w:hAnsi="Times New Roman" w:cs="Times New Roman"/>
                <w:szCs w:val="22"/>
                <w:cs/>
              </w:rPr>
            </w:pPr>
            <w:r w:rsidRPr="00A811B3">
              <w:rPr>
                <w:rFonts w:ascii="Times New Roman" w:hAnsi="Times New Roman" w:cs="Times New Roman"/>
                <w:szCs w:val="22"/>
                <w:cs/>
              </w:rPr>
              <w:t>765</w:t>
            </w:r>
          </w:p>
        </w:tc>
        <w:tc>
          <w:tcPr>
            <w:tcW w:w="286" w:type="dxa"/>
            <w:gridSpan w:val="2"/>
          </w:tcPr>
          <w:p w:rsidR="0034708B" w:rsidRPr="00A811B3" w:rsidRDefault="0034708B" w:rsidP="0034708B">
            <w:pPr>
              <w:tabs>
                <w:tab w:val="decimal" w:pos="976"/>
              </w:tabs>
              <w:spacing w:after="0" w:line="240" w:lineRule="atLeast"/>
              <w:ind w:left="76" w:right="-113"/>
              <w:rPr>
                <w:rFonts w:ascii="Times New Roman" w:hAnsi="Times New Roman" w:cs="Times New Roman"/>
                <w:szCs w:val="22"/>
              </w:rPr>
            </w:pPr>
          </w:p>
        </w:tc>
        <w:tc>
          <w:tcPr>
            <w:tcW w:w="1276" w:type="dxa"/>
            <w:gridSpan w:val="2"/>
            <w:tcBorders>
              <w:top w:val="single" w:sz="4" w:space="0" w:color="auto"/>
            </w:tcBorders>
            <w:shd w:val="clear" w:color="auto" w:fill="auto"/>
            <w:vAlign w:val="center"/>
          </w:tcPr>
          <w:p w:rsidR="0034708B" w:rsidRPr="00A811B3" w:rsidRDefault="0034708B" w:rsidP="0034708B">
            <w:pPr>
              <w:tabs>
                <w:tab w:val="decimal" w:pos="807"/>
              </w:tabs>
              <w:spacing w:after="0" w:line="240" w:lineRule="atLeast"/>
              <w:ind w:left="76" w:right="-113"/>
              <w:rPr>
                <w:rFonts w:ascii="Times New Roman" w:hAnsi="Times New Roman" w:cs="Times New Roman"/>
                <w:szCs w:val="22"/>
                <w:cs/>
              </w:rPr>
            </w:pPr>
            <w:r w:rsidRPr="00A811B3">
              <w:rPr>
                <w:rFonts w:ascii="Times New Roman" w:hAnsi="Times New Roman" w:cs="Times New Roman"/>
                <w:szCs w:val="22"/>
              </w:rPr>
              <w:t>620</w:t>
            </w:r>
          </w:p>
        </w:tc>
        <w:tc>
          <w:tcPr>
            <w:tcW w:w="270" w:type="dxa"/>
            <w:gridSpan w:val="2"/>
          </w:tcPr>
          <w:p w:rsidR="0034708B" w:rsidRPr="00A811B3" w:rsidRDefault="0034708B" w:rsidP="0034708B">
            <w:pPr>
              <w:tabs>
                <w:tab w:val="decimal" w:pos="860"/>
              </w:tabs>
              <w:spacing w:after="0" w:line="240" w:lineRule="atLeast"/>
              <w:ind w:left="76" w:right="-113"/>
              <w:rPr>
                <w:rFonts w:ascii="Times New Roman" w:hAnsi="Times New Roman" w:cs="Times New Roman"/>
                <w:szCs w:val="22"/>
              </w:rPr>
            </w:pPr>
          </w:p>
        </w:tc>
        <w:tc>
          <w:tcPr>
            <w:tcW w:w="1148" w:type="dxa"/>
            <w:tcBorders>
              <w:top w:val="single" w:sz="4" w:space="0" w:color="auto"/>
            </w:tcBorders>
            <w:vAlign w:val="center"/>
          </w:tcPr>
          <w:p w:rsidR="0034708B" w:rsidRPr="00A811B3" w:rsidRDefault="0034708B" w:rsidP="0034708B">
            <w:pPr>
              <w:spacing w:after="0" w:line="240" w:lineRule="atLeast"/>
              <w:ind w:left="76" w:right="27"/>
              <w:jc w:val="right"/>
              <w:rPr>
                <w:rFonts w:ascii="Times New Roman" w:hAnsi="Times New Roman" w:cs="Times New Roman"/>
                <w:szCs w:val="22"/>
              </w:rPr>
            </w:pPr>
            <w:r w:rsidRPr="00A811B3">
              <w:rPr>
                <w:rFonts w:ascii="Times New Roman" w:hAnsi="Times New Roman" w:cs="Times New Roman"/>
                <w:szCs w:val="22"/>
                <w:cs/>
              </w:rPr>
              <w:t>682</w:t>
            </w:r>
          </w:p>
        </w:tc>
        <w:tc>
          <w:tcPr>
            <w:tcW w:w="270" w:type="dxa"/>
          </w:tcPr>
          <w:p w:rsidR="0034708B" w:rsidRPr="00A811B3" w:rsidRDefault="0034708B" w:rsidP="0034708B">
            <w:pPr>
              <w:tabs>
                <w:tab w:val="decimal" w:pos="976"/>
              </w:tabs>
              <w:spacing w:after="0" w:line="240" w:lineRule="atLeast"/>
              <w:ind w:left="76" w:right="-113"/>
              <w:rPr>
                <w:rFonts w:ascii="Times New Roman" w:hAnsi="Times New Roman" w:cs="Times New Roman"/>
                <w:szCs w:val="22"/>
              </w:rPr>
            </w:pPr>
          </w:p>
        </w:tc>
        <w:tc>
          <w:tcPr>
            <w:tcW w:w="1286" w:type="dxa"/>
            <w:tcBorders>
              <w:top w:val="single" w:sz="4" w:space="0" w:color="auto"/>
            </w:tcBorders>
            <w:vAlign w:val="center"/>
          </w:tcPr>
          <w:p w:rsidR="0034708B" w:rsidRPr="00A811B3" w:rsidRDefault="0034708B" w:rsidP="0034708B">
            <w:pPr>
              <w:tabs>
                <w:tab w:val="decimal" w:pos="810"/>
              </w:tabs>
              <w:spacing w:after="0" w:line="240" w:lineRule="atLeast"/>
              <w:ind w:left="76" w:right="-113"/>
              <w:rPr>
                <w:rFonts w:ascii="Times New Roman" w:hAnsi="Times New Roman" w:cs="Times New Roman"/>
                <w:szCs w:val="22"/>
              </w:rPr>
            </w:pPr>
            <w:r w:rsidRPr="00A811B3">
              <w:rPr>
                <w:rFonts w:ascii="Times New Roman" w:hAnsi="Times New Roman" w:cs="Times New Roman"/>
                <w:szCs w:val="22"/>
                <w:cs/>
              </w:rPr>
              <w:t>52</w:t>
            </w:r>
            <w:r w:rsidRPr="00A811B3">
              <w:rPr>
                <w:rFonts w:ascii="Times New Roman" w:hAnsi="Times New Roman" w:cs="Times New Roman"/>
                <w:szCs w:val="22"/>
              </w:rPr>
              <w:t>9</w:t>
            </w:r>
          </w:p>
        </w:tc>
      </w:tr>
      <w:tr w:rsidR="0034708B" w:rsidRPr="00A811B3" w:rsidTr="0014606B">
        <w:tc>
          <w:tcPr>
            <w:tcW w:w="4201" w:type="dxa"/>
            <w:shd w:val="clear" w:color="auto" w:fill="auto"/>
          </w:tcPr>
          <w:p w:rsidR="0034708B" w:rsidRPr="00A811B3" w:rsidRDefault="0034708B" w:rsidP="0034708B">
            <w:pPr>
              <w:tabs>
                <w:tab w:val="left" w:pos="540"/>
                <w:tab w:val="left" w:pos="972"/>
                <w:tab w:val="left" w:pos="1200"/>
              </w:tabs>
              <w:spacing w:after="0" w:line="240" w:lineRule="atLeast"/>
              <w:ind w:left="539" w:right="-292"/>
              <w:jc w:val="both"/>
              <w:rPr>
                <w:rFonts w:ascii="Times New Roman" w:hAnsi="Times New Roman" w:cs="Times New Roman"/>
                <w:b/>
                <w:bCs/>
                <w:szCs w:val="22"/>
                <w:cs/>
              </w:rPr>
            </w:pPr>
            <w:r w:rsidRPr="00A811B3">
              <w:rPr>
                <w:rFonts w:ascii="Times New Roman" w:hAnsi="Times New Roman" w:cs="Times New Roman"/>
                <w:b/>
                <w:bCs/>
                <w:szCs w:val="22"/>
              </w:rPr>
              <w:t xml:space="preserve">Non - current provisions for </w:t>
            </w:r>
          </w:p>
        </w:tc>
        <w:tc>
          <w:tcPr>
            <w:tcW w:w="1134" w:type="dxa"/>
            <w:tcBorders>
              <w:top w:val="single" w:sz="4" w:space="0" w:color="auto"/>
            </w:tcBorders>
            <w:shd w:val="clear" w:color="auto" w:fill="auto"/>
            <w:vAlign w:val="center"/>
          </w:tcPr>
          <w:p w:rsidR="0034708B" w:rsidRPr="00A811B3" w:rsidRDefault="0034708B" w:rsidP="0034708B">
            <w:pPr>
              <w:spacing w:after="0" w:line="240" w:lineRule="atLeast"/>
              <w:ind w:right="42"/>
              <w:jc w:val="right"/>
              <w:rPr>
                <w:rFonts w:ascii="Times New Roman" w:hAnsi="Times New Roman" w:cs="Times New Roman"/>
                <w:b/>
                <w:bCs/>
                <w:szCs w:val="22"/>
              </w:rPr>
            </w:pPr>
          </w:p>
        </w:tc>
        <w:tc>
          <w:tcPr>
            <w:tcW w:w="286" w:type="dxa"/>
            <w:gridSpan w:val="2"/>
          </w:tcPr>
          <w:p w:rsidR="0034708B" w:rsidRPr="00A811B3" w:rsidRDefault="0034708B" w:rsidP="0034708B">
            <w:pPr>
              <w:tabs>
                <w:tab w:val="decimal" w:pos="976"/>
              </w:tabs>
              <w:spacing w:after="0" w:line="240" w:lineRule="atLeast"/>
              <w:ind w:left="76" w:right="-113"/>
              <w:rPr>
                <w:rFonts w:ascii="Times New Roman" w:hAnsi="Times New Roman" w:cs="Times New Roman"/>
                <w:b/>
                <w:bCs/>
                <w:szCs w:val="22"/>
              </w:rPr>
            </w:pPr>
          </w:p>
        </w:tc>
        <w:tc>
          <w:tcPr>
            <w:tcW w:w="1276" w:type="dxa"/>
            <w:gridSpan w:val="2"/>
            <w:tcBorders>
              <w:top w:val="single" w:sz="4" w:space="0" w:color="auto"/>
            </w:tcBorders>
            <w:shd w:val="clear" w:color="auto" w:fill="auto"/>
            <w:vAlign w:val="center"/>
          </w:tcPr>
          <w:p w:rsidR="0034708B" w:rsidRPr="00A811B3" w:rsidRDefault="0034708B" w:rsidP="0034708B">
            <w:pPr>
              <w:tabs>
                <w:tab w:val="decimal" w:pos="807"/>
              </w:tabs>
              <w:spacing w:after="0" w:line="240" w:lineRule="atLeast"/>
              <w:ind w:left="76" w:right="-113"/>
              <w:rPr>
                <w:rFonts w:ascii="Times New Roman" w:hAnsi="Times New Roman" w:cs="Times New Roman"/>
                <w:b/>
                <w:bCs/>
                <w:szCs w:val="22"/>
              </w:rPr>
            </w:pPr>
          </w:p>
        </w:tc>
        <w:tc>
          <w:tcPr>
            <w:tcW w:w="270" w:type="dxa"/>
            <w:gridSpan w:val="2"/>
          </w:tcPr>
          <w:p w:rsidR="0034708B" w:rsidRPr="00A811B3" w:rsidRDefault="0034708B" w:rsidP="0034708B">
            <w:pPr>
              <w:tabs>
                <w:tab w:val="decimal" w:pos="860"/>
              </w:tabs>
              <w:spacing w:after="0" w:line="240" w:lineRule="atLeast"/>
              <w:ind w:left="76" w:right="-113"/>
              <w:rPr>
                <w:rFonts w:ascii="Times New Roman" w:hAnsi="Times New Roman" w:cs="Times New Roman"/>
                <w:szCs w:val="22"/>
              </w:rPr>
            </w:pPr>
          </w:p>
        </w:tc>
        <w:tc>
          <w:tcPr>
            <w:tcW w:w="1148" w:type="dxa"/>
            <w:tcBorders>
              <w:top w:val="single" w:sz="4" w:space="0" w:color="auto"/>
            </w:tcBorders>
            <w:vAlign w:val="center"/>
          </w:tcPr>
          <w:p w:rsidR="0034708B" w:rsidRPr="00A811B3" w:rsidRDefault="0034708B" w:rsidP="0034708B">
            <w:pPr>
              <w:spacing w:after="0" w:line="240" w:lineRule="atLeast"/>
              <w:ind w:left="76" w:right="27"/>
              <w:jc w:val="right"/>
              <w:rPr>
                <w:rFonts w:ascii="Times New Roman" w:hAnsi="Times New Roman" w:cs="Times New Roman"/>
                <w:b/>
                <w:bCs/>
                <w:szCs w:val="22"/>
                <w:cs/>
              </w:rPr>
            </w:pPr>
          </w:p>
        </w:tc>
        <w:tc>
          <w:tcPr>
            <w:tcW w:w="270" w:type="dxa"/>
          </w:tcPr>
          <w:p w:rsidR="0034708B" w:rsidRPr="00A811B3" w:rsidRDefault="0034708B" w:rsidP="0034708B">
            <w:pPr>
              <w:tabs>
                <w:tab w:val="decimal" w:pos="976"/>
              </w:tabs>
              <w:spacing w:after="0" w:line="240" w:lineRule="atLeast"/>
              <w:ind w:left="76" w:right="-113"/>
              <w:rPr>
                <w:rFonts w:ascii="Times New Roman" w:hAnsi="Times New Roman" w:cs="Times New Roman"/>
                <w:b/>
                <w:bCs/>
                <w:szCs w:val="22"/>
              </w:rPr>
            </w:pPr>
          </w:p>
        </w:tc>
        <w:tc>
          <w:tcPr>
            <w:tcW w:w="1286" w:type="dxa"/>
            <w:tcBorders>
              <w:top w:val="single" w:sz="4" w:space="0" w:color="auto"/>
            </w:tcBorders>
            <w:vAlign w:val="center"/>
          </w:tcPr>
          <w:p w:rsidR="0034708B" w:rsidRPr="00A811B3" w:rsidRDefault="0034708B" w:rsidP="0034708B">
            <w:pPr>
              <w:tabs>
                <w:tab w:val="decimal" w:pos="810"/>
              </w:tabs>
              <w:spacing w:after="0" w:line="240" w:lineRule="atLeast"/>
              <w:ind w:left="76" w:right="-113"/>
              <w:rPr>
                <w:rFonts w:ascii="Times New Roman" w:hAnsi="Times New Roman" w:cs="Times New Roman"/>
                <w:b/>
                <w:bCs/>
                <w:szCs w:val="22"/>
              </w:rPr>
            </w:pPr>
          </w:p>
        </w:tc>
      </w:tr>
      <w:tr w:rsidR="0034708B" w:rsidRPr="00A811B3" w:rsidTr="0014606B">
        <w:tc>
          <w:tcPr>
            <w:tcW w:w="4201" w:type="dxa"/>
            <w:shd w:val="clear" w:color="auto" w:fill="auto"/>
            <w:vAlign w:val="center"/>
          </w:tcPr>
          <w:p w:rsidR="0034708B" w:rsidRPr="00A811B3" w:rsidRDefault="0034708B" w:rsidP="0034708B">
            <w:pPr>
              <w:tabs>
                <w:tab w:val="left" w:pos="540"/>
                <w:tab w:val="left" w:pos="691"/>
                <w:tab w:val="left" w:pos="1200"/>
              </w:tabs>
              <w:spacing w:after="0" w:line="240" w:lineRule="atLeast"/>
              <w:ind w:left="539" w:right="-292"/>
              <w:rPr>
                <w:rFonts w:ascii="Times New Roman" w:hAnsi="Times New Roman" w:cs="Times New Roman"/>
                <w:b/>
                <w:bCs/>
                <w:szCs w:val="22"/>
                <w:cs/>
              </w:rPr>
            </w:pPr>
            <w:r w:rsidRPr="00A811B3">
              <w:rPr>
                <w:rFonts w:ascii="Times New Roman" w:hAnsi="Times New Roman" w:cs="Times New Roman"/>
                <w:b/>
                <w:bCs/>
                <w:szCs w:val="22"/>
              </w:rPr>
              <w:tab/>
              <w:t xml:space="preserve">employee benefit at 30 June </w:t>
            </w:r>
          </w:p>
        </w:tc>
        <w:tc>
          <w:tcPr>
            <w:tcW w:w="1134" w:type="dxa"/>
            <w:tcBorders>
              <w:bottom w:val="double" w:sz="4" w:space="0" w:color="auto"/>
            </w:tcBorders>
            <w:shd w:val="clear" w:color="auto" w:fill="auto"/>
            <w:vAlign w:val="center"/>
          </w:tcPr>
          <w:p w:rsidR="0034708B" w:rsidRPr="00A811B3" w:rsidRDefault="0034708B" w:rsidP="0034708B">
            <w:pPr>
              <w:tabs>
                <w:tab w:val="decimal" w:pos="852"/>
              </w:tabs>
              <w:spacing w:after="0" w:line="240" w:lineRule="atLeast"/>
              <w:ind w:left="76" w:right="-113"/>
              <w:rPr>
                <w:rFonts w:ascii="Times New Roman" w:hAnsi="Times New Roman" w:cs="Times New Roman"/>
                <w:b/>
                <w:bCs/>
                <w:szCs w:val="22"/>
              </w:rPr>
            </w:pPr>
            <w:r w:rsidRPr="00A811B3">
              <w:rPr>
                <w:rFonts w:ascii="Times New Roman" w:hAnsi="Times New Roman" w:cs="Times New Roman"/>
                <w:b/>
                <w:bCs/>
                <w:szCs w:val="22"/>
              </w:rPr>
              <w:t>14,729</w:t>
            </w:r>
          </w:p>
        </w:tc>
        <w:tc>
          <w:tcPr>
            <w:tcW w:w="286" w:type="dxa"/>
            <w:gridSpan w:val="2"/>
          </w:tcPr>
          <w:p w:rsidR="0034708B" w:rsidRPr="00A811B3" w:rsidRDefault="0034708B" w:rsidP="0034708B">
            <w:pPr>
              <w:tabs>
                <w:tab w:val="decimal" w:pos="976"/>
              </w:tabs>
              <w:spacing w:after="0" w:line="240" w:lineRule="atLeast"/>
              <w:ind w:left="76" w:right="-113"/>
              <w:rPr>
                <w:rFonts w:ascii="Times New Roman" w:hAnsi="Times New Roman" w:cs="Times New Roman"/>
                <w:b/>
                <w:bCs/>
                <w:szCs w:val="22"/>
              </w:rPr>
            </w:pPr>
          </w:p>
        </w:tc>
        <w:tc>
          <w:tcPr>
            <w:tcW w:w="1276" w:type="dxa"/>
            <w:gridSpan w:val="2"/>
            <w:tcBorders>
              <w:bottom w:val="double" w:sz="4" w:space="0" w:color="auto"/>
            </w:tcBorders>
            <w:shd w:val="clear" w:color="auto" w:fill="auto"/>
            <w:vAlign w:val="center"/>
          </w:tcPr>
          <w:p w:rsidR="0034708B" w:rsidRPr="00A811B3" w:rsidRDefault="0034708B" w:rsidP="0034708B">
            <w:pPr>
              <w:tabs>
                <w:tab w:val="decimal" w:pos="852"/>
              </w:tabs>
              <w:spacing w:after="0" w:line="240" w:lineRule="atLeast"/>
              <w:ind w:left="76" w:right="-113"/>
              <w:rPr>
                <w:rFonts w:ascii="Times New Roman" w:hAnsi="Times New Roman" w:cs="Times New Roman"/>
                <w:b/>
                <w:bCs/>
                <w:szCs w:val="22"/>
              </w:rPr>
            </w:pPr>
            <w:r w:rsidRPr="00A811B3">
              <w:rPr>
                <w:rFonts w:ascii="Times New Roman" w:hAnsi="Times New Roman" w:cs="Times New Roman"/>
                <w:b/>
                <w:bCs/>
                <w:szCs w:val="22"/>
              </w:rPr>
              <w:t>14,324</w:t>
            </w:r>
          </w:p>
        </w:tc>
        <w:tc>
          <w:tcPr>
            <w:tcW w:w="270" w:type="dxa"/>
            <w:gridSpan w:val="2"/>
          </w:tcPr>
          <w:p w:rsidR="0034708B" w:rsidRPr="00A811B3" w:rsidRDefault="0034708B" w:rsidP="0034708B">
            <w:pPr>
              <w:tabs>
                <w:tab w:val="decimal" w:pos="976"/>
              </w:tabs>
              <w:spacing w:after="0" w:line="240" w:lineRule="atLeast"/>
              <w:ind w:left="76" w:right="-113"/>
              <w:rPr>
                <w:rFonts w:ascii="Times New Roman" w:hAnsi="Times New Roman" w:cs="Times New Roman"/>
                <w:b/>
                <w:bCs/>
                <w:szCs w:val="22"/>
              </w:rPr>
            </w:pPr>
          </w:p>
        </w:tc>
        <w:tc>
          <w:tcPr>
            <w:tcW w:w="1148" w:type="dxa"/>
            <w:tcBorders>
              <w:bottom w:val="double" w:sz="4" w:space="0" w:color="auto"/>
            </w:tcBorders>
            <w:vAlign w:val="center"/>
          </w:tcPr>
          <w:p w:rsidR="0034708B" w:rsidRPr="00A811B3" w:rsidRDefault="0034708B" w:rsidP="00847761">
            <w:pPr>
              <w:tabs>
                <w:tab w:val="decimal" w:pos="932"/>
              </w:tabs>
              <w:spacing w:after="0" w:line="240" w:lineRule="atLeast"/>
              <w:ind w:left="76" w:right="-113"/>
              <w:rPr>
                <w:rFonts w:ascii="Times New Roman" w:hAnsi="Times New Roman" w:cs="Times New Roman"/>
                <w:b/>
                <w:bCs/>
                <w:szCs w:val="22"/>
              </w:rPr>
            </w:pPr>
            <w:r w:rsidRPr="00A811B3">
              <w:rPr>
                <w:rFonts w:ascii="Times New Roman" w:hAnsi="Times New Roman" w:cs="Times New Roman"/>
                <w:b/>
                <w:bCs/>
                <w:szCs w:val="22"/>
              </w:rPr>
              <w:t>11,627</w:t>
            </w:r>
          </w:p>
        </w:tc>
        <w:tc>
          <w:tcPr>
            <w:tcW w:w="270" w:type="dxa"/>
          </w:tcPr>
          <w:p w:rsidR="0034708B" w:rsidRPr="00A811B3" w:rsidRDefault="0034708B" w:rsidP="0034708B">
            <w:pPr>
              <w:tabs>
                <w:tab w:val="decimal" w:pos="976"/>
              </w:tabs>
              <w:spacing w:after="0" w:line="240" w:lineRule="atLeast"/>
              <w:ind w:left="76" w:right="-113"/>
              <w:rPr>
                <w:rFonts w:ascii="Times New Roman" w:hAnsi="Times New Roman" w:cs="Times New Roman"/>
                <w:b/>
                <w:bCs/>
                <w:szCs w:val="22"/>
              </w:rPr>
            </w:pPr>
          </w:p>
        </w:tc>
        <w:tc>
          <w:tcPr>
            <w:tcW w:w="1286" w:type="dxa"/>
            <w:tcBorders>
              <w:bottom w:val="double" w:sz="4" w:space="0" w:color="auto"/>
            </w:tcBorders>
            <w:vAlign w:val="center"/>
          </w:tcPr>
          <w:p w:rsidR="0034708B" w:rsidRPr="00A811B3" w:rsidRDefault="0034708B" w:rsidP="0034708B">
            <w:pPr>
              <w:tabs>
                <w:tab w:val="decimal" w:pos="816"/>
              </w:tabs>
              <w:spacing w:after="0" w:line="240" w:lineRule="atLeast"/>
              <w:ind w:left="76" w:right="-113"/>
              <w:rPr>
                <w:rFonts w:ascii="Times New Roman" w:hAnsi="Times New Roman" w:cs="Times New Roman"/>
                <w:b/>
                <w:bCs/>
                <w:szCs w:val="22"/>
              </w:rPr>
            </w:pPr>
            <w:r w:rsidRPr="00A811B3">
              <w:rPr>
                <w:rFonts w:ascii="Times New Roman" w:hAnsi="Times New Roman" w:cs="Times New Roman"/>
                <w:b/>
                <w:bCs/>
                <w:szCs w:val="22"/>
              </w:rPr>
              <w:t>10,894</w:t>
            </w:r>
          </w:p>
        </w:tc>
      </w:tr>
    </w:tbl>
    <w:p w:rsidR="005A3CDF" w:rsidRPr="00A811B3" w:rsidRDefault="005A3CDF" w:rsidP="00B1769B">
      <w:pPr>
        <w:tabs>
          <w:tab w:val="left" w:pos="567"/>
        </w:tabs>
        <w:spacing w:after="0" w:line="240" w:lineRule="atLeast"/>
        <w:ind w:left="540" w:right="14"/>
        <w:jc w:val="thaiDistribute"/>
        <w:rPr>
          <w:rFonts w:ascii="Times New Roman" w:hAnsi="Times New Roman" w:cs="Times New Roman"/>
          <w:spacing w:val="-4"/>
          <w:szCs w:val="22"/>
        </w:rPr>
      </w:pPr>
    </w:p>
    <w:p w:rsidR="005E03D2" w:rsidRPr="00A811B3" w:rsidRDefault="005E03D2" w:rsidP="00B1769B">
      <w:pPr>
        <w:tabs>
          <w:tab w:val="left" w:pos="567"/>
        </w:tabs>
        <w:spacing w:after="0" w:line="240" w:lineRule="atLeast"/>
        <w:ind w:left="540" w:right="14"/>
        <w:rPr>
          <w:rFonts w:ascii="Times New Roman" w:eastAsia="Cordia New" w:hAnsi="Times New Roman" w:cs="Times New Roman"/>
          <w:b/>
          <w:bCs/>
          <w:i/>
          <w:iCs/>
          <w:szCs w:val="22"/>
        </w:rPr>
      </w:pPr>
      <w:r w:rsidRPr="00A811B3">
        <w:rPr>
          <w:rFonts w:ascii="Times New Roman" w:eastAsia="Cordia New" w:hAnsi="Times New Roman" w:cs="Times New Roman"/>
          <w:b/>
          <w:bCs/>
          <w:i/>
          <w:iCs/>
          <w:szCs w:val="22"/>
        </w:rPr>
        <w:t>Principle actuarial assumptions</w:t>
      </w:r>
    </w:p>
    <w:p w:rsidR="005E03D2" w:rsidRPr="00A811B3" w:rsidRDefault="005E03D2" w:rsidP="00B1769B">
      <w:pPr>
        <w:tabs>
          <w:tab w:val="left" w:pos="540"/>
          <w:tab w:val="left" w:pos="1080"/>
        </w:tabs>
        <w:spacing w:after="0" w:line="240" w:lineRule="atLeast"/>
        <w:ind w:left="544" w:right="-102"/>
        <w:rPr>
          <w:rFonts w:ascii="Times New Roman" w:hAnsi="Times New Roman" w:cs="Times New Roman"/>
          <w:spacing w:val="-4"/>
          <w:szCs w:val="22"/>
        </w:rPr>
      </w:pPr>
    </w:p>
    <w:p w:rsidR="005E03D2" w:rsidRPr="00A811B3" w:rsidRDefault="005E03D2" w:rsidP="00B1769B">
      <w:pPr>
        <w:tabs>
          <w:tab w:val="left" w:pos="567"/>
        </w:tabs>
        <w:spacing w:after="0" w:line="240" w:lineRule="atLeast"/>
        <w:ind w:left="540" w:right="14"/>
        <w:rPr>
          <w:rFonts w:ascii="Times New Roman" w:eastAsia="Cordia New" w:hAnsi="Times New Roman" w:cs="Times New Roman"/>
          <w:szCs w:val="22"/>
        </w:rPr>
      </w:pPr>
      <w:r w:rsidRPr="00A811B3">
        <w:rPr>
          <w:rFonts w:ascii="Times New Roman" w:eastAsia="Cordia New" w:hAnsi="Times New Roman" w:cs="Times New Roman"/>
          <w:szCs w:val="22"/>
        </w:rPr>
        <w:t>Principal actuarial assumptions at the reporting date.</w:t>
      </w:r>
    </w:p>
    <w:p w:rsidR="005E03D2" w:rsidRPr="00A811B3" w:rsidRDefault="005E03D2" w:rsidP="00B1769B">
      <w:pPr>
        <w:tabs>
          <w:tab w:val="left" w:pos="540"/>
          <w:tab w:val="left" w:pos="1080"/>
        </w:tabs>
        <w:spacing w:after="0" w:line="240" w:lineRule="atLeast"/>
        <w:ind w:left="544" w:right="-102"/>
        <w:rPr>
          <w:rFonts w:ascii="Times New Roman" w:hAnsi="Times New Roman" w:cs="Times New Roman"/>
          <w:spacing w:val="-4"/>
          <w:szCs w:val="22"/>
        </w:rPr>
      </w:pPr>
    </w:p>
    <w:p w:rsidR="005E03D2" w:rsidRPr="00A811B3" w:rsidRDefault="005E03D2" w:rsidP="00B1769B">
      <w:pPr>
        <w:tabs>
          <w:tab w:val="left" w:pos="567"/>
        </w:tabs>
        <w:spacing w:after="0" w:line="240" w:lineRule="atLeast"/>
        <w:ind w:left="540" w:right="14"/>
        <w:rPr>
          <w:rFonts w:ascii="Times New Roman" w:eastAsia="Cordia New" w:hAnsi="Times New Roman" w:cs="Times New Roman"/>
          <w:i/>
          <w:iCs/>
          <w:szCs w:val="22"/>
        </w:rPr>
      </w:pPr>
      <w:r w:rsidRPr="00A811B3">
        <w:rPr>
          <w:rFonts w:ascii="Times New Roman" w:eastAsia="Cordia New" w:hAnsi="Times New Roman" w:cs="Times New Roman"/>
          <w:i/>
          <w:iCs/>
          <w:szCs w:val="22"/>
        </w:rPr>
        <w:t>Defined benefit obligations</w:t>
      </w:r>
    </w:p>
    <w:tbl>
      <w:tblPr>
        <w:tblW w:w="8970" w:type="dxa"/>
        <w:tblInd w:w="540" w:type="dxa"/>
        <w:tblLook w:val="04A0"/>
      </w:tblPr>
      <w:tblGrid>
        <w:gridCol w:w="3537"/>
        <w:gridCol w:w="2694"/>
        <w:gridCol w:w="2693"/>
        <w:gridCol w:w="46"/>
      </w:tblGrid>
      <w:tr w:rsidR="005E03D2" w:rsidRPr="00A811B3" w:rsidTr="009F1D42">
        <w:trPr>
          <w:gridAfter w:val="1"/>
          <w:wAfter w:w="46" w:type="dxa"/>
          <w:tblHeader/>
        </w:trPr>
        <w:tc>
          <w:tcPr>
            <w:tcW w:w="3537" w:type="dxa"/>
          </w:tcPr>
          <w:p w:rsidR="005E03D2" w:rsidRPr="00A811B3" w:rsidRDefault="005E03D2" w:rsidP="00B1769B">
            <w:pPr>
              <w:tabs>
                <w:tab w:val="left" w:pos="540"/>
              </w:tabs>
              <w:spacing w:after="0" w:line="240" w:lineRule="atLeast"/>
              <w:rPr>
                <w:rFonts w:ascii="Times New Roman" w:eastAsia="Cordia New" w:hAnsi="Times New Roman" w:cs="Times New Roman"/>
                <w:szCs w:val="22"/>
              </w:rPr>
            </w:pPr>
          </w:p>
        </w:tc>
        <w:tc>
          <w:tcPr>
            <w:tcW w:w="5387" w:type="dxa"/>
            <w:gridSpan w:val="2"/>
          </w:tcPr>
          <w:p w:rsidR="005E03D2" w:rsidRPr="00A811B3" w:rsidRDefault="005E03D2" w:rsidP="00B1769B">
            <w:pPr>
              <w:tabs>
                <w:tab w:val="left" w:pos="540"/>
              </w:tabs>
              <w:spacing w:after="0" w:line="240" w:lineRule="atLeast"/>
              <w:jc w:val="center"/>
              <w:rPr>
                <w:rFonts w:ascii="Times New Roman" w:eastAsia="Cordia New" w:hAnsi="Times New Roman" w:cs="Times New Roman"/>
                <w:b/>
                <w:bCs/>
                <w:szCs w:val="22"/>
              </w:rPr>
            </w:pPr>
            <w:r w:rsidRPr="00A811B3">
              <w:rPr>
                <w:rFonts w:ascii="Times New Roman" w:eastAsia="Cordia New" w:hAnsi="Times New Roman" w:cs="Times New Roman"/>
                <w:b/>
                <w:bCs/>
                <w:szCs w:val="22"/>
              </w:rPr>
              <w:t>Consolidated and separate</w:t>
            </w:r>
          </w:p>
        </w:tc>
      </w:tr>
      <w:tr w:rsidR="005E03D2" w:rsidRPr="00A811B3" w:rsidTr="009F1D42">
        <w:trPr>
          <w:gridAfter w:val="1"/>
          <w:wAfter w:w="46" w:type="dxa"/>
          <w:tblHeader/>
        </w:trPr>
        <w:tc>
          <w:tcPr>
            <w:tcW w:w="3537" w:type="dxa"/>
          </w:tcPr>
          <w:p w:rsidR="005E03D2" w:rsidRPr="00A811B3" w:rsidRDefault="005E03D2" w:rsidP="00B1769B">
            <w:pPr>
              <w:tabs>
                <w:tab w:val="left" w:pos="540"/>
              </w:tabs>
              <w:spacing w:after="0" w:line="240" w:lineRule="atLeast"/>
              <w:rPr>
                <w:rFonts w:ascii="Times New Roman" w:eastAsia="Cordia New" w:hAnsi="Times New Roman" w:cs="Times New Roman"/>
                <w:szCs w:val="22"/>
              </w:rPr>
            </w:pPr>
          </w:p>
        </w:tc>
        <w:tc>
          <w:tcPr>
            <w:tcW w:w="5387" w:type="dxa"/>
            <w:gridSpan w:val="2"/>
          </w:tcPr>
          <w:p w:rsidR="005E03D2" w:rsidRPr="00A811B3" w:rsidRDefault="005E03D2" w:rsidP="00B1769B">
            <w:pPr>
              <w:spacing w:after="0" w:line="240" w:lineRule="atLeast"/>
              <w:ind w:right="-41"/>
              <w:jc w:val="center"/>
              <w:rPr>
                <w:rFonts w:ascii="Times New Roman" w:eastAsia="Cordia New" w:hAnsi="Times New Roman" w:cs="Times New Roman"/>
                <w:b/>
                <w:bCs/>
                <w:szCs w:val="22"/>
              </w:rPr>
            </w:pPr>
            <w:r w:rsidRPr="00A811B3">
              <w:rPr>
                <w:rFonts w:ascii="Times New Roman" w:eastAsia="Cordia New" w:hAnsi="Times New Roman" w:cs="Times New Roman"/>
                <w:b/>
                <w:bCs/>
                <w:szCs w:val="22"/>
              </w:rPr>
              <w:t>financial statements</w:t>
            </w:r>
          </w:p>
        </w:tc>
      </w:tr>
      <w:tr w:rsidR="005E03D2" w:rsidRPr="00A811B3" w:rsidTr="009F1D42">
        <w:trPr>
          <w:gridAfter w:val="1"/>
          <w:wAfter w:w="46" w:type="dxa"/>
          <w:tblHeader/>
        </w:trPr>
        <w:tc>
          <w:tcPr>
            <w:tcW w:w="3537" w:type="dxa"/>
          </w:tcPr>
          <w:p w:rsidR="005E03D2" w:rsidRPr="00A811B3" w:rsidRDefault="005E03D2" w:rsidP="00B1769B">
            <w:pPr>
              <w:tabs>
                <w:tab w:val="left" w:pos="540"/>
              </w:tabs>
              <w:spacing w:after="0" w:line="240" w:lineRule="atLeast"/>
              <w:rPr>
                <w:rFonts w:ascii="Times New Roman" w:eastAsia="Cordia New" w:hAnsi="Times New Roman" w:cs="Times New Roman"/>
                <w:szCs w:val="22"/>
              </w:rPr>
            </w:pPr>
          </w:p>
        </w:tc>
        <w:tc>
          <w:tcPr>
            <w:tcW w:w="2694" w:type="dxa"/>
          </w:tcPr>
          <w:p w:rsidR="005E03D2" w:rsidRPr="00A811B3" w:rsidRDefault="005E03D2" w:rsidP="00B1769B">
            <w:pPr>
              <w:tabs>
                <w:tab w:val="left" w:pos="540"/>
              </w:tabs>
              <w:spacing w:after="0" w:line="240" w:lineRule="atLeast"/>
              <w:jc w:val="center"/>
              <w:rPr>
                <w:rFonts w:ascii="Times New Roman" w:eastAsia="Cordia New" w:hAnsi="Times New Roman" w:cs="Times New Roman"/>
                <w:szCs w:val="22"/>
                <w:cs/>
              </w:rPr>
            </w:pPr>
            <w:r w:rsidRPr="00A811B3">
              <w:rPr>
                <w:rFonts w:ascii="Times New Roman" w:eastAsia="Cordia New" w:hAnsi="Times New Roman" w:cs="Times New Roman"/>
                <w:szCs w:val="22"/>
              </w:rPr>
              <w:t>20</w:t>
            </w:r>
            <w:r w:rsidR="002D3610" w:rsidRPr="00A811B3">
              <w:rPr>
                <w:rFonts w:ascii="Times New Roman" w:eastAsia="Cordia New" w:hAnsi="Times New Roman" w:cs="Times New Roman"/>
                <w:szCs w:val="22"/>
              </w:rPr>
              <w:t>2</w:t>
            </w:r>
            <w:r w:rsidR="00E11AEC" w:rsidRPr="00A811B3">
              <w:rPr>
                <w:rFonts w:ascii="Times New Roman" w:eastAsia="Cordia New" w:hAnsi="Times New Roman" w:cs="Times New Roman"/>
                <w:szCs w:val="22"/>
              </w:rPr>
              <w:t>3</w:t>
            </w:r>
          </w:p>
        </w:tc>
        <w:tc>
          <w:tcPr>
            <w:tcW w:w="2693" w:type="dxa"/>
          </w:tcPr>
          <w:p w:rsidR="005E03D2" w:rsidRPr="00A811B3" w:rsidRDefault="005E03D2" w:rsidP="00B1769B">
            <w:pPr>
              <w:tabs>
                <w:tab w:val="left" w:pos="540"/>
              </w:tabs>
              <w:spacing w:after="0" w:line="240" w:lineRule="atLeast"/>
              <w:jc w:val="center"/>
              <w:rPr>
                <w:rFonts w:ascii="Times New Roman" w:eastAsia="Cordia New" w:hAnsi="Times New Roman" w:cs="Times New Roman"/>
                <w:szCs w:val="22"/>
              </w:rPr>
            </w:pPr>
            <w:r w:rsidRPr="00A811B3">
              <w:rPr>
                <w:rFonts w:ascii="Times New Roman" w:eastAsia="Cordia New" w:hAnsi="Times New Roman" w:cs="Times New Roman"/>
                <w:szCs w:val="22"/>
              </w:rPr>
              <w:t>20</w:t>
            </w:r>
            <w:r w:rsidR="00FE6E13" w:rsidRPr="00A811B3">
              <w:rPr>
                <w:rFonts w:ascii="Times New Roman" w:eastAsia="Cordia New" w:hAnsi="Times New Roman" w:cs="Times New Roman"/>
                <w:szCs w:val="22"/>
              </w:rPr>
              <w:t>2</w:t>
            </w:r>
            <w:r w:rsidR="00E11AEC" w:rsidRPr="00A811B3">
              <w:rPr>
                <w:rFonts w:ascii="Times New Roman" w:eastAsia="Cordia New" w:hAnsi="Times New Roman" w:cs="Times New Roman"/>
                <w:szCs w:val="22"/>
              </w:rPr>
              <w:t>2</w:t>
            </w:r>
          </w:p>
        </w:tc>
      </w:tr>
      <w:tr w:rsidR="005E03D2" w:rsidRPr="00A811B3" w:rsidTr="009F1D42">
        <w:trPr>
          <w:gridAfter w:val="1"/>
          <w:wAfter w:w="46" w:type="dxa"/>
          <w:tblHeader/>
        </w:trPr>
        <w:tc>
          <w:tcPr>
            <w:tcW w:w="3537" w:type="dxa"/>
          </w:tcPr>
          <w:p w:rsidR="005E03D2" w:rsidRPr="00A811B3" w:rsidRDefault="005E03D2" w:rsidP="00B1769B">
            <w:pPr>
              <w:tabs>
                <w:tab w:val="left" w:pos="540"/>
              </w:tabs>
              <w:spacing w:after="0" w:line="240" w:lineRule="atLeast"/>
              <w:rPr>
                <w:rFonts w:ascii="Times New Roman" w:eastAsia="Cordia New" w:hAnsi="Times New Roman" w:cs="Times New Roman"/>
                <w:szCs w:val="22"/>
              </w:rPr>
            </w:pPr>
          </w:p>
        </w:tc>
        <w:tc>
          <w:tcPr>
            <w:tcW w:w="5387" w:type="dxa"/>
            <w:gridSpan w:val="2"/>
          </w:tcPr>
          <w:p w:rsidR="005E03D2" w:rsidRPr="00A811B3" w:rsidRDefault="005E03D2" w:rsidP="00B1769B">
            <w:pPr>
              <w:tabs>
                <w:tab w:val="left" w:pos="540"/>
              </w:tabs>
              <w:spacing w:after="0" w:line="240" w:lineRule="atLeast"/>
              <w:jc w:val="center"/>
              <w:rPr>
                <w:rFonts w:ascii="Times New Roman" w:eastAsia="Cordia New" w:hAnsi="Times New Roman" w:cs="Times New Roman"/>
                <w:i/>
                <w:iCs/>
                <w:szCs w:val="22"/>
              </w:rPr>
            </w:pPr>
            <w:r w:rsidRPr="00A811B3">
              <w:rPr>
                <w:rFonts w:ascii="Times New Roman" w:eastAsia="Cordia New" w:hAnsi="Times New Roman" w:cs="Times New Roman"/>
                <w:i/>
                <w:iCs/>
                <w:szCs w:val="22"/>
                <w:cs/>
              </w:rPr>
              <w:t>(</w:t>
            </w:r>
            <w:r w:rsidRPr="00A811B3">
              <w:rPr>
                <w:rFonts w:ascii="Times New Roman" w:eastAsia="Cordia New" w:hAnsi="Times New Roman" w:cs="Times New Roman"/>
                <w:i/>
                <w:iCs/>
                <w:szCs w:val="22"/>
              </w:rPr>
              <w:t>%</w:t>
            </w:r>
            <w:r w:rsidRPr="00A811B3">
              <w:rPr>
                <w:rFonts w:ascii="Times New Roman" w:eastAsia="Cordia New" w:hAnsi="Times New Roman" w:cs="Times New Roman"/>
                <w:i/>
                <w:iCs/>
                <w:szCs w:val="22"/>
                <w:cs/>
              </w:rPr>
              <w:t>)</w:t>
            </w:r>
          </w:p>
        </w:tc>
      </w:tr>
      <w:tr w:rsidR="004D7B82" w:rsidRPr="00A811B3" w:rsidTr="009F1D42">
        <w:trPr>
          <w:gridAfter w:val="1"/>
          <w:wAfter w:w="46" w:type="dxa"/>
        </w:trPr>
        <w:tc>
          <w:tcPr>
            <w:tcW w:w="3537" w:type="dxa"/>
          </w:tcPr>
          <w:p w:rsidR="004D7B82" w:rsidRPr="00A811B3" w:rsidRDefault="004D7B82" w:rsidP="00B1769B">
            <w:pPr>
              <w:tabs>
                <w:tab w:val="left" w:pos="540"/>
              </w:tabs>
              <w:spacing w:after="0" w:line="240" w:lineRule="atLeast"/>
              <w:rPr>
                <w:rFonts w:ascii="Times New Roman" w:eastAsia="Cordia New" w:hAnsi="Times New Roman" w:cs="Times New Roman"/>
                <w:szCs w:val="22"/>
              </w:rPr>
            </w:pPr>
            <w:r w:rsidRPr="00A811B3">
              <w:rPr>
                <w:rFonts w:ascii="Times New Roman" w:eastAsia="Cordia New" w:hAnsi="Times New Roman" w:cs="Times New Roman"/>
                <w:szCs w:val="22"/>
              </w:rPr>
              <w:t>Discount rate</w:t>
            </w:r>
          </w:p>
        </w:tc>
        <w:tc>
          <w:tcPr>
            <w:tcW w:w="2694" w:type="dxa"/>
          </w:tcPr>
          <w:p w:rsidR="004D7B82" w:rsidRPr="00A811B3" w:rsidRDefault="004D7B82" w:rsidP="00B1769B">
            <w:pPr>
              <w:tabs>
                <w:tab w:val="left" w:pos="540"/>
              </w:tabs>
              <w:spacing w:after="0" w:line="240" w:lineRule="atLeast"/>
              <w:ind w:right="45"/>
              <w:jc w:val="center"/>
              <w:rPr>
                <w:rFonts w:ascii="Times New Roman" w:hAnsi="Times New Roman" w:cs="Times New Roman"/>
                <w:szCs w:val="22"/>
              </w:rPr>
            </w:pPr>
            <w:r w:rsidRPr="00A811B3">
              <w:rPr>
                <w:rFonts w:ascii="Times New Roman" w:hAnsi="Times New Roman" w:cs="Times New Roman"/>
                <w:szCs w:val="22"/>
              </w:rPr>
              <w:t>2</w:t>
            </w:r>
            <w:r w:rsidRPr="00A811B3">
              <w:rPr>
                <w:rFonts w:ascii="Times New Roman" w:hAnsi="Times New Roman" w:cs="Times New Roman"/>
                <w:szCs w:val="22"/>
                <w:cs/>
              </w:rPr>
              <w:t>.</w:t>
            </w:r>
            <w:r w:rsidRPr="00A811B3">
              <w:rPr>
                <w:rFonts w:ascii="Times New Roman" w:hAnsi="Times New Roman" w:cs="Times New Roman"/>
                <w:szCs w:val="22"/>
              </w:rPr>
              <w:t>52</w:t>
            </w:r>
            <w:r w:rsidRPr="00A811B3">
              <w:rPr>
                <w:rFonts w:ascii="Times New Roman" w:hAnsi="Times New Roman" w:cs="Times New Roman"/>
                <w:szCs w:val="22"/>
                <w:cs/>
              </w:rPr>
              <w:t>-</w:t>
            </w:r>
            <w:r w:rsidRPr="00A811B3">
              <w:rPr>
                <w:rFonts w:ascii="Times New Roman" w:hAnsi="Times New Roman" w:cs="Times New Roman"/>
                <w:szCs w:val="22"/>
              </w:rPr>
              <w:t>2</w:t>
            </w:r>
            <w:r w:rsidRPr="00A811B3">
              <w:rPr>
                <w:rFonts w:ascii="Times New Roman" w:hAnsi="Times New Roman" w:cs="Times New Roman"/>
                <w:szCs w:val="22"/>
                <w:cs/>
              </w:rPr>
              <w:t>.</w:t>
            </w:r>
            <w:r w:rsidRPr="00A811B3">
              <w:rPr>
                <w:rFonts w:ascii="Times New Roman" w:hAnsi="Times New Roman" w:cs="Times New Roman"/>
                <w:szCs w:val="22"/>
              </w:rPr>
              <w:t>84</w:t>
            </w:r>
          </w:p>
        </w:tc>
        <w:tc>
          <w:tcPr>
            <w:tcW w:w="2693" w:type="dxa"/>
          </w:tcPr>
          <w:p w:rsidR="004D7B82" w:rsidRPr="00A811B3" w:rsidRDefault="004D7B82" w:rsidP="00B1769B">
            <w:pPr>
              <w:tabs>
                <w:tab w:val="left" w:pos="540"/>
              </w:tabs>
              <w:spacing w:after="0" w:line="240" w:lineRule="atLeast"/>
              <w:ind w:right="45"/>
              <w:jc w:val="center"/>
              <w:rPr>
                <w:rFonts w:ascii="Times New Roman" w:hAnsi="Times New Roman" w:cs="Times New Roman"/>
                <w:szCs w:val="22"/>
              </w:rPr>
            </w:pPr>
            <w:r w:rsidRPr="00A811B3">
              <w:rPr>
                <w:rFonts w:ascii="Times New Roman" w:hAnsi="Times New Roman" w:cs="Times New Roman"/>
                <w:szCs w:val="22"/>
              </w:rPr>
              <w:t>2</w:t>
            </w:r>
            <w:r w:rsidRPr="00A811B3">
              <w:rPr>
                <w:rFonts w:ascii="Times New Roman" w:hAnsi="Times New Roman" w:cs="Times New Roman"/>
                <w:szCs w:val="22"/>
                <w:cs/>
              </w:rPr>
              <w:t>.</w:t>
            </w:r>
            <w:r w:rsidRPr="00A811B3">
              <w:rPr>
                <w:rFonts w:ascii="Times New Roman" w:hAnsi="Times New Roman" w:cs="Times New Roman"/>
                <w:szCs w:val="22"/>
              </w:rPr>
              <w:t>52</w:t>
            </w:r>
            <w:r w:rsidRPr="00A811B3">
              <w:rPr>
                <w:rFonts w:ascii="Times New Roman" w:hAnsi="Times New Roman" w:cs="Times New Roman"/>
                <w:szCs w:val="22"/>
                <w:cs/>
              </w:rPr>
              <w:t>-</w:t>
            </w:r>
            <w:r w:rsidRPr="00A811B3">
              <w:rPr>
                <w:rFonts w:ascii="Times New Roman" w:hAnsi="Times New Roman" w:cs="Times New Roman"/>
                <w:szCs w:val="22"/>
              </w:rPr>
              <w:t>2</w:t>
            </w:r>
            <w:r w:rsidRPr="00A811B3">
              <w:rPr>
                <w:rFonts w:ascii="Times New Roman" w:hAnsi="Times New Roman" w:cs="Times New Roman"/>
                <w:szCs w:val="22"/>
                <w:cs/>
              </w:rPr>
              <w:t>.</w:t>
            </w:r>
            <w:r w:rsidRPr="00A811B3">
              <w:rPr>
                <w:rFonts w:ascii="Times New Roman" w:hAnsi="Times New Roman" w:cs="Times New Roman"/>
                <w:szCs w:val="22"/>
              </w:rPr>
              <w:t>84</w:t>
            </w:r>
          </w:p>
        </w:tc>
      </w:tr>
      <w:tr w:rsidR="004D7B82" w:rsidRPr="00A811B3" w:rsidTr="009F1D42">
        <w:trPr>
          <w:gridAfter w:val="1"/>
          <w:wAfter w:w="46" w:type="dxa"/>
        </w:trPr>
        <w:tc>
          <w:tcPr>
            <w:tcW w:w="3537" w:type="dxa"/>
          </w:tcPr>
          <w:p w:rsidR="004D7B82" w:rsidRPr="00A811B3" w:rsidRDefault="004D7B82" w:rsidP="00B1769B">
            <w:pPr>
              <w:tabs>
                <w:tab w:val="left" w:pos="540"/>
              </w:tabs>
              <w:spacing w:after="0" w:line="240" w:lineRule="atLeast"/>
              <w:rPr>
                <w:rFonts w:ascii="Times New Roman" w:eastAsia="Cordia New" w:hAnsi="Times New Roman" w:cs="Times New Roman"/>
                <w:szCs w:val="22"/>
              </w:rPr>
            </w:pPr>
            <w:r w:rsidRPr="00A811B3">
              <w:rPr>
                <w:rFonts w:ascii="Times New Roman" w:eastAsia="Cordia New" w:hAnsi="Times New Roman" w:cs="Times New Roman"/>
                <w:szCs w:val="22"/>
              </w:rPr>
              <w:t>Future salary growth</w:t>
            </w:r>
          </w:p>
        </w:tc>
        <w:tc>
          <w:tcPr>
            <w:tcW w:w="2694" w:type="dxa"/>
          </w:tcPr>
          <w:p w:rsidR="004D7B82" w:rsidRPr="00A811B3" w:rsidRDefault="004D7B82" w:rsidP="00B1769B">
            <w:pPr>
              <w:tabs>
                <w:tab w:val="left" w:pos="540"/>
              </w:tabs>
              <w:spacing w:after="0" w:line="240" w:lineRule="atLeast"/>
              <w:ind w:right="45"/>
              <w:jc w:val="center"/>
              <w:rPr>
                <w:rFonts w:ascii="Times New Roman" w:hAnsi="Times New Roman" w:cs="Times New Roman"/>
                <w:szCs w:val="22"/>
              </w:rPr>
            </w:pPr>
            <w:r w:rsidRPr="00A811B3">
              <w:rPr>
                <w:rFonts w:ascii="Times New Roman" w:hAnsi="Times New Roman" w:cs="Times New Roman"/>
                <w:szCs w:val="22"/>
              </w:rPr>
              <w:t>5</w:t>
            </w:r>
            <w:r w:rsidRPr="00A811B3">
              <w:rPr>
                <w:rFonts w:ascii="Times New Roman" w:hAnsi="Times New Roman" w:cs="Times New Roman"/>
                <w:szCs w:val="22"/>
                <w:cs/>
              </w:rPr>
              <w:t>.</w:t>
            </w:r>
            <w:r w:rsidRPr="00A811B3">
              <w:rPr>
                <w:rFonts w:ascii="Times New Roman" w:hAnsi="Times New Roman" w:cs="Times New Roman"/>
                <w:szCs w:val="22"/>
              </w:rPr>
              <w:t>00</w:t>
            </w:r>
            <w:r w:rsidRPr="00A811B3">
              <w:rPr>
                <w:rFonts w:ascii="Times New Roman" w:hAnsi="Times New Roman" w:cs="Times New Roman"/>
                <w:szCs w:val="22"/>
                <w:cs/>
              </w:rPr>
              <w:t>-</w:t>
            </w:r>
            <w:r w:rsidRPr="00A811B3">
              <w:rPr>
                <w:rFonts w:ascii="Times New Roman" w:hAnsi="Times New Roman" w:cs="Times New Roman"/>
                <w:szCs w:val="22"/>
              </w:rPr>
              <w:t>5</w:t>
            </w:r>
            <w:r w:rsidRPr="00A811B3">
              <w:rPr>
                <w:rFonts w:ascii="Times New Roman" w:hAnsi="Times New Roman" w:cs="Times New Roman"/>
                <w:szCs w:val="22"/>
                <w:cs/>
              </w:rPr>
              <w:t>.</w:t>
            </w:r>
            <w:r w:rsidRPr="00A811B3">
              <w:rPr>
                <w:rFonts w:ascii="Times New Roman" w:hAnsi="Times New Roman" w:cs="Times New Roman"/>
                <w:szCs w:val="22"/>
              </w:rPr>
              <w:t>50</w:t>
            </w:r>
          </w:p>
        </w:tc>
        <w:tc>
          <w:tcPr>
            <w:tcW w:w="2693" w:type="dxa"/>
          </w:tcPr>
          <w:p w:rsidR="004D7B82" w:rsidRPr="00A811B3" w:rsidRDefault="004D7B82" w:rsidP="00B1769B">
            <w:pPr>
              <w:tabs>
                <w:tab w:val="left" w:pos="540"/>
              </w:tabs>
              <w:spacing w:after="0" w:line="240" w:lineRule="atLeast"/>
              <w:ind w:right="45"/>
              <w:jc w:val="center"/>
              <w:rPr>
                <w:rFonts w:ascii="Times New Roman" w:hAnsi="Times New Roman" w:cs="Times New Roman"/>
                <w:szCs w:val="22"/>
              </w:rPr>
            </w:pPr>
            <w:r w:rsidRPr="00A811B3">
              <w:rPr>
                <w:rFonts w:ascii="Times New Roman" w:hAnsi="Times New Roman" w:cs="Times New Roman"/>
                <w:szCs w:val="22"/>
              </w:rPr>
              <w:t>5</w:t>
            </w:r>
            <w:r w:rsidRPr="00A811B3">
              <w:rPr>
                <w:rFonts w:ascii="Times New Roman" w:hAnsi="Times New Roman" w:cs="Times New Roman"/>
                <w:szCs w:val="22"/>
                <w:cs/>
              </w:rPr>
              <w:t>.</w:t>
            </w:r>
            <w:r w:rsidRPr="00A811B3">
              <w:rPr>
                <w:rFonts w:ascii="Times New Roman" w:hAnsi="Times New Roman" w:cs="Times New Roman"/>
                <w:szCs w:val="22"/>
              </w:rPr>
              <w:t>00</w:t>
            </w:r>
            <w:r w:rsidRPr="00A811B3">
              <w:rPr>
                <w:rFonts w:ascii="Times New Roman" w:hAnsi="Times New Roman" w:cs="Times New Roman"/>
                <w:szCs w:val="22"/>
                <w:cs/>
              </w:rPr>
              <w:t>-</w:t>
            </w:r>
            <w:r w:rsidRPr="00A811B3">
              <w:rPr>
                <w:rFonts w:ascii="Times New Roman" w:hAnsi="Times New Roman" w:cs="Times New Roman"/>
                <w:szCs w:val="22"/>
              </w:rPr>
              <w:t>5</w:t>
            </w:r>
            <w:r w:rsidRPr="00A811B3">
              <w:rPr>
                <w:rFonts w:ascii="Times New Roman" w:hAnsi="Times New Roman" w:cs="Times New Roman"/>
                <w:szCs w:val="22"/>
                <w:cs/>
              </w:rPr>
              <w:t>.</w:t>
            </w:r>
            <w:r w:rsidRPr="00A811B3">
              <w:rPr>
                <w:rFonts w:ascii="Times New Roman" w:hAnsi="Times New Roman" w:cs="Times New Roman"/>
                <w:szCs w:val="22"/>
              </w:rPr>
              <w:t>50</w:t>
            </w:r>
          </w:p>
        </w:tc>
      </w:tr>
      <w:tr w:rsidR="004D7B82" w:rsidRPr="00A811B3" w:rsidTr="009F1D42">
        <w:trPr>
          <w:gridAfter w:val="1"/>
          <w:wAfter w:w="46" w:type="dxa"/>
        </w:trPr>
        <w:tc>
          <w:tcPr>
            <w:tcW w:w="3537" w:type="dxa"/>
          </w:tcPr>
          <w:p w:rsidR="004D7B82" w:rsidRPr="00A811B3" w:rsidRDefault="004D7B82" w:rsidP="00B1769B">
            <w:pPr>
              <w:tabs>
                <w:tab w:val="left" w:pos="540"/>
              </w:tabs>
              <w:spacing w:after="0" w:line="240" w:lineRule="atLeast"/>
              <w:rPr>
                <w:rFonts w:ascii="Times New Roman" w:eastAsia="Cordia New" w:hAnsi="Times New Roman" w:cs="Times New Roman"/>
                <w:szCs w:val="22"/>
                <w:cs/>
              </w:rPr>
            </w:pPr>
            <w:r w:rsidRPr="00A811B3">
              <w:rPr>
                <w:rFonts w:ascii="Times New Roman" w:eastAsia="Cordia New" w:hAnsi="Times New Roman" w:cs="Times New Roman"/>
                <w:szCs w:val="22"/>
              </w:rPr>
              <w:t>Retirement (year)</w:t>
            </w:r>
          </w:p>
        </w:tc>
        <w:tc>
          <w:tcPr>
            <w:tcW w:w="2694" w:type="dxa"/>
          </w:tcPr>
          <w:p w:rsidR="004D7B82" w:rsidRPr="00A811B3" w:rsidRDefault="004D7B82" w:rsidP="00B1769B">
            <w:pPr>
              <w:tabs>
                <w:tab w:val="left" w:pos="540"/>
              </w:tabs>
              <w:spacing w:after="0" w:line="240" w:lineRule="atLeast"/>
              <w:ind w:right="45"/>
              <w:jc w:val="center"/>
              <w:rPr>
                <w:rFonts w:ascii="Times New Roman" w:hAnsi="Times New Roman" w:cs="Times New Roman"/>
                <w:szCs w:val="22"/>
              </w:rPr>
            </w:pPr>
            <w:r w:rsidRPr="00A811B3">
              <w:rPr>
                <w:rFonts w:ascii="Times New Roman" w:hAnsi="Times New Roman" w:cs="Times New Roman"/>
                <w:szCs w:val="22"/>
              </w:rPr>
              <w:t>60</w:t>
            </w:r>
          </w:p>
        </w:tc>
        <w:tc>
          <w:tcPr>
            <w:tcW w:w="2693" w:type="dxa"/>
          </w:tcPr>
          <w:p w:rsidR="004D7B82" w:rsidRPr="00A811B3" w:rsidRDefault="004D7B82" w:rsidP="00B1769B">
            <w:pPr>
              <w:tabs>
                <w:tab w:val="left" w:pos="540"/>
              </w:tabs>
              <w:spacing w:after="0" w:line="240" w:lineRule="atLeast"/>
              <w:ind w:right="45"/>
              <w:jc w:val="center"/>
              <w:rPr>
                <w:rFonts w:ascii="Times New Roman" w:hAnsi="Times New Roman" w:cs="Times New Roman"/>
                <w:szCs w:val="22"/>
              </w:rPr>
            </w:pPr>
            <w:r w:rsidRPr="00A811B3">
              <w:rPr>
                <w:rFonts w:ascii="Times New Roman" w:hAnsi="Times New Roman" w:cs="Times New Roman"/>
                <w:szCs w:val="22"/>
              </w:rPr>
              <w:t>60</w:t>
            </w:r>
          </w:p>
        </w:tc>
      </w:tr>
      <w:tr w:rsidR="004D7B82" w:rsidRPr="00A811B3" w:rsidTr="009F1D42">
        <w:trPr>
          <w:gridAfter w:val="1"/>
          <w:wAfter w:w="46" w:type="dxa"/>
        </w:trPr>
        <w:tc>
          <w:tcPr>
            <w:tcW w:w="3537" w:type="dxa"/>
          </w:tcPr>
          <w:p w:rsidR="004D7B82" w:rsidRPr="00A811B3" w:rsidRDefault="004D7B82" w:rsidP="00B1769B">
            <w:pPr>
              <w:tabs>
                <w:tab w:val="left" w:pos="540"/>
              </w:tabs>
              <w:spacing w:after="0" w:line="240" w:lineRule="atLeast"/>
              <w:rPr>
                <w:rFonts w:ascii="Times New Roman" w:eastAsia="Cordia New" w:hAnsi="Times New Roman" w:cs="Times New Roman"/>
                <w:szCs w:val="22"/>
              </w:rPr>
            </w:pPr>
            <w:r w:rsidRPr="00A811B3">
              <w:rPr>
                <w:rFonts w:ascii="Times New Roman" w:eastAsia="Cordia New" w:hAnsi="Times New Roman" w:cs="Times New Roman"/>
                <w:szCs w:val="22"/>
              </w:rPr>
              <w:t>Staff turnover rate</w:t>
            </w:r>
          </w:p>
        </w:tc>
        <w:tc>
          <w:tcPr>
            <w:tcW w:w="2694" w:type="dxa"/>
          </w:tcPr>
          <w:p w:rsidR="004D7B82" w:rsidRPr="00A811B3" w:rsidRDefault="004D7B82" w:rsidP="00B1769B">
            <w:pPr>
              <w:tabs>
                <w:tab w:val="left" w:pos="540"/>
              </w:tabs>
              <w:spacing w:after="0" w:line="240" w:lineRule="atLeast"/>
              <w:ind w:right="45"/>
              <w:jc w:val="center"/>
              <w:rPr>
                <w:rFonts w:ascii="Times New Roman" w:hAnsi="Times New Roman" w:cs="Times New Roman"/>
                <w:szCs w:val="22"/>
              </w:rPr>
            </w:pPr>
            <w:r w:rsidRPr="00A811B3">
              <w:rPr>
                <w:rFonts w:ascii="Times New Roman" w:hAnsi="Times New Roman" w:cs="Times New Roman"/>
                <w:szCs w:val="22"/>
              </w:rPr>
              <w:t>2</w:t>
            </w:r>
            <w:r w:rsidRPr="00A811B3">
              <w:rPr>
                <w:rFonts w:ascii="Times New Roman" w:hAnsi="Times New Roman" w:cs="Times New Roman"/>
                <w:szCs w:val="22"/>
                <w:cs/>
              </w:rPr>
              <w:t>.</w:t>
            </w:r>
            <w:r w:rsidRPr="00A811B3">
              <w:rPr>
                <w:rFonts w:ascii="Times New Roman" w:hAnsi="Times New Roman" w:cs="Times New Roman"/>
                <w:szCs w:val="22"/>
              </w:rPr>
              <w:t>39</w:t>
            </w:r>
            <w:r w:rsidRPr="00A811B3">
              <w:rPr>
                <w:rFonts w:ascii="Times New Roman" w:hAnsi="Times New Roman" w:cs="Times New Roman"/>
                <w:szCs w:val="22"/>
                <w:cs/>
              </w:rPr>
              <w:t>-</w:t>
            </w:r>
            <w:r w:rsidRPr="00A811B3">
              <w:rPr>
                <w:rFonts w:ascii="Times New Roman" w:hAnsi="Times New Roman" w:cs="Times New Roman"/>
                <w:szCs w:val="22"/>
              </w:rPr>
              <w:t>28</w:t>
            </w:r>
            <w:r w:rsidRPr="00A811B3">
              <w:rPr>
                <w:rFonts w:ascii="Times New Roman" w:hAnsi="Times New Roman" w:cs="Times New Roman"/>
                <w:szCs w:val="22"/>
                <w:cs/>
              </w:rPr>
              <w:t>.</w:t>
            </w:r>
            <w:r w:rsidRPr="00A811B3">
              <w:rPr>
                <w:rFonts w:ascii="Times New Roman" w:hAnsi="Times New Roman" w:cs="Times New Roman"/>
                <w:szCs w:val="22"/>
              </w:rPr>
              <w:t>65</w:t>
            </w:r>
            <w:r w:rsidRPr="00A811B3">
              <w:rPr>
                <w:rFonts w:ascii="Times New Roman" w:hAnsi="Times New Roman" w:cs="Times New Roman"/>
                <w:szCs w:val="22"/>
                <w:cs/>
              </w:rPr>
              <w:t>*</w:t>
            </w:r>
          </w:p>
        </w:tc>
        <w:tc>
          <w:tcPr>
            <w:tcW w:w="2693" w:type="dxa"/>
          </w:tcPr>
          <w:p w:rsidR="004D7B82" w:rsidRPr="00A811B3" w:rsidRDefault="004D7B82" w:rsidP="00B1769B">
            <w:pPr>
              <w:tabs>
                <w:tab w:val="left" w:pos="540"/>
              </w:tabs>
              <w:spacing w:after="0" w:line="240" w:lineRule="atLeast"/>
              <w:ind w:right="45"/>
              <w:jc w:val="center"/>
              <w:rPr>
                <w:rFonts w:ascii="Times New Roman" w:hAnsi="Times New Roman" w:cs="Times New Roman"/>
                <w:szCs w:val="22"/>
              </w:rPr>
            </w:pPr>
            <w:r w:rsidRPr="00A811B3">
              <w:rPr>
                <w:rFonts w:ascii="Times New Roman" w:hAnsi="Times New Roman" w:cs="Times New Roman"/>
                <w:szCs w:val="22"/>
              </w:rPr>
              <w:t>2</w:t>
            </w:r>
            <w:r w:rsidRPr="00A811B3">
              <w:rPr>
                <w:rFonts w:ascii="Times New Roman" w:hAnsi="Times New Roman" w:cs="Times New Roman"/>
                <w:szCs w:val="22"/>
                <w:cs/>
              </w:rPr>
              <w:t>.</w:t>
            </w:r>
            <w:r w:rsidRPr="00A811B3">
              <w:rPr>
                <w:rFonts w:ascii="Times New Roman" w:hAnsi="Times New Roman" w:cs="Times New Roman"/>
                <w:szCs w:val="22"/>
              </w:rPr>
              <w:t>39</w:t>
            </w:r>
            <w:r w:rsidRPr="00A811B3">
              <w:rPr>
                <w:rFonts w:ascii="Times New Roman" w:hAnsi="Times New Roman" w:cs="Times New Roman"/>
                <w:szCs w:val="22"/>
                <w:cs/>
              </w:rPr>
              <w:t>-</w:t>
            </w:r>
            <w:r w:rsidRPr="00A811B3">
              <w:rPr>
                <w:rFonts w:ascii="Times New Roman" w:hAnsi="Times New Roman" w:cs="Times New Roman"/>
                <w:szCs w:val="22"/>
              </w:rPr>
              <w:t>28</w:t>
            </w:r>
            <w:r w:rsidRPr="00A811B3">
              <w:rPr>
                <w:rFonts w:ascii="Times New Roman" w:hAnsi="Times New Roman" w:cs="Times New Roman"/>
                <w:szCs w:val="22"/>
                <w:cs/>
              </w:rPr>
              <w:t>.</w:t>
            </w:r>
            <w:r w:rsidRPr="00A811B3">
              <w:rPr>
                <w:rFonts w:ascii="Times New Roman" w:hAnsi="Times New Roman" w:cs="Times New Roman"/>
                <w:szCs w:val="22"/>
              </w:rPr>
              <w:t>65</w:t>
            </w:r>
            <w:r w:rsidRPr="00A811B3">
              <w:rPr>
                <w:rFonts w:ascii="Times New Roman" w:hAnsi="Times New Roman" w:cs="Times New Roman"/>
                <w:szCs w:val="22"/>
                <w:cs/>
              </w:rPr>
              <w:t>*</w:t>
            </w:r>
          </w:p>
        </w:tc>
      </w:tr>
      <w:tr w:rsidR="004D7B82" w:rsidRPr="00A811B3" w:rsidTr="009F1D42">
        <w:trPr>
          <w:gridAfter w:val="1"/>
          <w:wAfter w:w="46" w:type="dxa"/>
        </w:trPr>
        <w:tc>
          <w:tcPr>
            <w:tcW w:w="3537" w:type="dxa"/>
          </w:tcPr>
          <w:p w:rsidR="004D7B82" w:rsidRPr="00A811B3" w:rsidRDefault="004D7B82" w:rsidP="00B1769B">
            <w:pPr>
              <w:tabs>
                <w:tab w:val="left" w:pos="540"/>
              </w:tabs>
              <w:spacing w:after="0" w:line="240" w:lineRule="atLeast"/>
              <w:rPr>
                <w:rFonts w:ascii="Times New Roman" w:eastAsia="Cordia New" w:hAnsi="Times New Roman" w:cs="Times New Roman"/>
                <w:szCs w:val="22"/>
              </w:rPr>
            </w:pPr>
            <w:r w:rsidRPr="00A811B3">
              <w:rPr>
                <w:rFonts w:ascii="Times New Roman" w:eastAsia="Cordia New" w:hAnsi="Times New Roman" w:cs="Times New Roman"/>
                <w:szCs w:val="22"/>
              </w:rPr>
              <w:t>Mortality rate</w:t>
            </w:r>
          </w:p>
        </w:tc>
        <w:tc>
          <w:tcPr>
            <w:tcW w:w="2694" w:type="dxa"/>
          </w:tcPr>
          <w:p w:rsidR="004D7B82" w:rsidRPr="00A811B3" w:rsidRDefault="004D7B82" w:rsidP="00B1769B">
            <w:pPr>
              <w:spacing w:after="0" w:line="240" w:lineRule="atLeast"/>
              <w:ind w:left="-88"/>
              <w:jc w:val="center"/>
              <w:rPr>
                <w:rFonts w:ascii="Times New Roman" w:eastAsia="Cordia New" w:hAnsi="Times New Roman" w:cs="Times New Roman"/>
                <w:szCs w:val="22"/>
              </w:rPr>
            </w:pPr>
            <w:r w:rsidRPr="00A811B3">
              <w:rPr>
                <w:rFonts w:ascii="Times New Roman" w:eastAsia="Cordia New" w:hAnsi="Times New Roman" w:cs="Times New Roman"/>
                <w:szCs w:val="22"/>
              </w:rPr>
              <w:t>105 of TMO 2017 ***</w:t>
            </w:r>
          </w:p>
        </w:tc>
        <w:tc>
          <w:tcPr>
            <w:tcW w:w="2693" w:type="dxa"/>
          </w:tcPr>
          <w:p w:rsidR="004D7B82" w:rsidRPr="00A811B3" w:rsidRDefault="004D7B82" w:rsidP="00B1769B">
            <w:pPr>
              <w:spacing w:after="0" w:line="240" w:lineRule="atLeast"/>
              <w:ind w:left="-88"/>
              <w:jc w:val="center"/>
              <w:rPr>
                <w:rFonts w:ascii="Times New Roman" w:eastAsia="Cordia New" w:hAnsi="Times New Roman" w:cs="Times New Roman"/>
                <w:szCs w:val="22"/>
              </w:rPr>
            </w:pPr>
            <w:r w:rsidRPr="00A811B3">
              <w:rPr>
                <w:rFonts w:ascii="Times New Roman" w:eastAsia="Cordia New" w:hAnsi="Times New Roman" w:cs="Times New Roman"/>
                <w:szCs w:val="22"/>
              </w:rPr>
              <w:t>105 of TMO 2017 ***</w:t>
            </w:r>
          </w:p>
        </w:tc>
      </w:tr>
      <w:tr w:rsidR="004D7B82" w:rsidRPr="00A811B3" w:rsidTr="009F1D42">
        <w:trPr>
          <w:gridAfter w:val="1"/>
          <w:wAfter w:w="46" w:type="dxa"/>
        </w:trPr>
        <w:tc>
          <w:tcPr>
            <w:tcW w:w="3537" w:type="dxa"/>
          </w:tcPr>
          <w:p w:rsidR="004D7B82" w:rsidRPr="00A811B3" w:rsidRDefault="004D7B82" w:rsidP="00B1769B">
            <w:pPr>
              <w:tabs>
                <w:tab w:val="left" w:pos="540"/>
              </w:tabs>
              <w:spacing w:after="0" w:line="240" w:lineRule="atLeast"/>
              <w:rPr>
                <w:rFonts w:ascii="Times New Roman" w:eastAsia="Cordia New" w:hAnsi="Times New Roman" w:cs="Times New Roman"/>
                <w:szCs w:val="22"/>
                <w:cs/>
              </w:rPr>
            </w:pPr>
            <w:r w:rsidRPr="00A811B3">
              <w:rPr>
                <w:rFonts w:ascii="Times New Roman" w:eastAsia="Cordia New" w:hAnsi="Times New Roman" w:cs="Times New Roman"/>
                <w:szCs w:val="22"/>
              </w:rPr>
              <w:t>Disability rate</w:t>
            </w:r>
          </w:p>
        </w:tc>
        <w:tc>
          <w:tcPr>
            <w:tcW w:w="2694" w:type="dxa"/>
          </w:tcPr>
          <w:p w:rsidR="004D7B82" w:rsidRPr="00A811B3" w:rsidRDefault="004D7B82" w:rsidP="00B1769B">
            <w:pPr>
              <w:spacing w:after="0" w:line="240" w:lineRule="atLeast"/>
              <w:ind w:left="-88"/>
              <w:jc w:val="center"/>
              <w:rPr>
                <w:rFonts w:ascii="Times New Roman" w:eastAsia="Cordia New" w:hAnsi="Times New Roman" w:cs="Times New Roman"/>
                <w:szCs w:val="22"/>
                <w:cs/>
              </w:rPr>
            </w:pPr>
            <w:r w:rsidRPr="00A811B3">
              <w:rPr>
                <w:rFonts w:ascii="Times New Roman" w:eastAsia="Cordia New" w:hAnsi="Times New Roman" w:cs="Times New Roman"/>
                <w:szCs w:val="22"/>
              </w:rPr>
              <w:t>Including in mortality rate</w:t>
            </w:r>
          </w:p>
        </w:tc>
        <w:tc>
          <w:tcPr>
            <w:tcW w:w="2693" w:type="dxa"/>
          </w:tcPr>
          <w:p w:rsidR="004D7B82" w:rsidRPr="00A811B3" w:rsidRDefault="004D7B82" w:rsidP="00B1769B">
            <w:pPr>
              <w:spacing w:after="0" w:line="240" w:lineRule="atLeast"/>
              <w:ind w:left="-88"/>
              <w:jc w:val="center"/>
              <w:rPr>
                <w:rFonts w:ascii="Times New Roman" w:eastAsia="Cordia New" w:hAnsi="Times New Roman" w:cs="Times New Roman"/>
                <w:szCs w:val="22"/>
                <w:cs/>
              </w:rPr>
            </w:pPr>
            <w:r w:rsidRPr="00A811B3">
              <w:rPr>
                <w:rFonts w:ascii="Times New Roman" w:eastAsia="Cordia New" w:hAnsi="Times New Roman" w:cs="Times New Roman"/>
                <w:szCs w:val="22"/>
              </w:rPr>
              <w:t>Including in mortality rate</w:t>
            </w:r>
          </w:p>
        </w:tc>
      </w:tr>
      <w:tr w:rsidR="004D7B82" w:rsidRPr="00A811B3" w:rsidTr="009F1D42">
        <w:tc>
          <w:tcPr>
            <w:tcW w:w="8970" w:type="dxa"/>
            <w:gridSpan w:val="4"/>
          </w:tcPr>
          <w:p w:rsidR="004D7B82" w:rsidRPr="00A811B3" w:rsidRDefault="004D7B82" w:rsidP="00B1769B">
            <w:pPr>
              <w:tabs>
                <w:tab w:val="left" w:pos="812"/>
              </w:tabs>
              <w:spacing w:after="0" w:line="240" w:lineRule="atLeast"/>
              <w:rPr>
                <w:rFonts w:ascii="Times New Roman" w:eastAsia="Cordia New" w:hAnsi="Times New Roman" w:cs="Times New Roman"/>
                <w:szCs w:val="22"/>
                <w:cs/>
              </w:rPr>
            </w:pPr>
            <w:r w:rsidRPr="00A811B3">
              <w:rPr>
                <w:rFonts w:ascii="Times New Roman" w:eastAsia="Cordia New" w:hAnsi="Times New Roman" w:cs="Times New Roman"/>
                <w:szCs w:val="22"/>
              </w:rPr>
              <w:t>*upon the length of service</w:t>
            </w:r>
          </w:p>
        </w:tc>
      </w:tr>
      <w:tr w:rsidR="004D7B82" w:rsidRPr="00A811B3" w:rsidTr="009F1D42">
        <w:tc>
          <w:tcPr>
            <w:tcW w:w="8970" w:type="dxa"/>
            <w:gridSpan w:val="4"/>
          </w:tcPr>
          <w:p w:rsidR="004D7B82" w:rsidRPr="00A811B3" w:rsidRDefault="004D7B82" w:rsidP="00B1769B">
            <w:pPr>
              <w:tabs>
                <w:tab w:val="left" w:pos="812"/>
              </w:tabs>
              <w:spacing w:after="0" w:line="240" w:lineRule="atLeast"/>
              <w:rPr>
                <w:rFonts w:ascii="Times New Roman" w:eastAsia="Cordia New" w:hAnsi="Times New Roman" w:cs="Times New Roman"/>
                <w:szCs w:val="22"/>
              </w:rPr>
            </w:pPr>
            <w:r w:rsidRPr="00A811B3">
              <w:rPr>
                <w:rFonts w:ascii="Times New Roman" w:eastAsia="Cordia New" w:hAnsi="Times New Roman" w:cs="Times New Roman"/>
                <w:szCs w:val="22"/>
              </w:rPr>
              <w:t>**Based on TMO 2017 : Male and Female Thai Mortality Ordinary Tables of 2017</w:t>
            </w:r>
          </w:p>
        </w:tc>
      </w:tr>
    </w:tbl>
    <w:p w:rsidR="00DE4702" w:rsidRPr="00A811B3" w:rsidRDefault="00063A4F" w:rsidP="00B1769B">
      <w:pPr>
        <w:numPr>
          <w:ilvl w:val="0"/>
          <w:numId w:val="7"/>
        </w:numPr>
        <w:tabs>
          <w:tab w:val="left" w:pos="567"/>
        </w:tabs>
        <w:spacing w:after="0" w:line="240" w:lineRule="atLeast"/>
        <w:ind w:left="540" w:right="14"/>
        <w:rPr>
          <w:rFonts w:ascii="Times New Roman" w:hAnsi="Times New Roman" w:cs="Times New Roman"/>
          <w:b/>
          <w:bCs/>
          <w:szCs w:val="22"/>
        </w:rPr>
      </w:pPr>
      <w:r w:rsidRPr="00A811B3">
        <w:rPr>
          <w:rFonts w:ascii="Times New Roman" w:hAnsi="Times New Roman" w:cs="Times New Roman"/>
          <w:b/>
          <w:bCs/>
          <w:szCs w:val="22"/>
        </w:rPr>
        <w:lastRenderedPageBreak/>
        <w:t>N</w:t>
      </w:r>
      <w:r w:rsidR="00311953" w:rsidRPr="00A811B3">
        <w:rPr>
          <w:rFonts w:ascii="Times New Roman" w:hAnsi="Times New Roman" w:cs="Times New Roman"/>
          <w:b/>
          <w:bCs/>
          <w:szCs w:val="22"/>
        </w:rPr>
        <w:t xml:space="preserve">on-current </w:t>
      </w:r>
      <w:r w:rsidRPr="00A811B3">
        <w:rPr>
          <w:rFonts w:ascii="Times New Roman" w:hAnsi="Times New Roman" w:cs="Times New Roman"/>
          <w:b/>
          <w:bCs/>
          <w:szCs w:val="22"/>
        </w:rPr>
        <w:t xml:space="preserve">other </w:t>
      </w:r>
      <w:r w:rsidR="00311953" w:rsidRPr="00A811B3">
        <w:rPr>
          <w:rFonts w:ascii="Times New Roman" w:hAnsi="Times New Roman" w:cs="Times New Roman"/>
          <w:b/>
          <w:bCs/>
          <w:szCs w:val="22"/>
        </w:rPr>
        <w:t xml:space="preserve">provisions for capping and </w:t>
      </w:r>
      <w:r w:rsidR="006739B2" w:rsidRPr="00A811B3">
        <w:rPr>
          <w:rFonts w:ascii="Times New Roman" w:hAnsi="Times New Roman" w:cs="Times New Roman"/>
          <w:b/>
          <w:bCs/>
          <w:szCs w:val="22"/>
        </w:rPr>
        <w:t>improving</w:t>
      </w:r>
      <w:r w:rsidR="0086267D" w:rsidRPr="00A811B3">
        <w:rPr>
          <w:rFonts w:ascii="Times New Roman" w:hAnsi="Times New Roman" w:cs="Times New Roman"/>
          <w:b/>
          <w:bCs/>
          <w:szCs w:val="22"/>
        </w:rPr>
        <w:t xml:space="preserve"> landfill</w:t>
      </w:r>
    </w:p>
    <w:p w:rsidR="00321D45" w:rsidRPr="00A811B3" w:rsidRDefault="00321D45" w:rsidP="00B1769B">
      <w:pPr>
        <w:tabs>
          <w:tab w:val="left" w:pos="567"/>
        </w:tabs>
        <w:spacing w:after="0" w:line="240" w:lineRule="atLeast"/>
        <w:ind w:left="540" w:right="14" w:firstLine="0"/>
        <w:rPr>
          <w:rFonts w:ascii="Times New Roman" w:hAnsi="Times New Roman" w:cs="Times New Roman"/>
          <w:szCs w:val="22"/>
        </w:rPr>
      </w:pPr>
    </w:p>
    <w:tbl>
      <w:tblPr>
        <w:tblW w:w="9201" w:type="dxa"/>
        <w:tblInd w:w="18" w:type="dxa"/>
        <w:tblLayout w:type="fixed"/>
        <w:tblLook w:val="01E0"/>
      </w:tblPr>
      <w:tblGrid>
        <w:gridCol w:w="5902"/>
        <w:gridCol w:w="1418"/>
        <w:gridCol w:w="7"/>
        <w:gridCol w:w="229"/>
        <w:gridCol w:w="20"/>
        <w:gridCol w:w="1389"/>
        <w:gridCol w:w="59"/>
        <w:gridCol w:w="177"/>
      </w:tblGrid>
      <w:tr w:rsidR="003E2247" w:rsidRPr="00A811B3" w:rsidTr="003E2247">
        <w:trPr>
          <w:tblHeader/>
        </w:trPr>
        <w:tc>
          <w:tcPr>
            <w:tcW w:w="5902" w:type="dxa"/>
          </w:tcPr>
          <w:p w:rsidR="003E2247" w:rsidRPr="00A811B3" w:rsidRDefault="003E2247" w:rsidP="00B1769B">
            <w:pPr>
              <w:spacing w:after="0" w:line="240" w:lineRule="atLeast"/>
              <w:ind w:left="522" w:right="-45"/>
              <w:rPr>
                <w:rFonts w:ascii="Times New Roman" w:hAnsi="Times New Roman" w:cs="Times New Roman"/>
                <w:szCs w:val="22"/>
              </w:rPr>
            </w:pPr>
          </w:p>
        </w:tc>
        <w:tc>
          <w:tcPr>
            <w:tcW w:w="3063" w:type="dxa"/>
            <w:gridSpan w:val="5"/>
          </w:tcPr>
          <w:p w:rsidR="003E2247" w:rsidRPr="00A811B3" w:rsidRDefault="003E2247" w:rsidP="005A3CDF">
            <w:pPr>
              <w:spacing w:after="0" w:line="240" w:lineRule="atLeast"/>
              <w:ind w:right="-31"/>
              <w:jc w:val="center"/>
              <w:rPr>
                <w:rFonts w:ascii="Times New Roman" w:hAnsi="Times New Roman" w:cs="Times New Roman"/>
                <w:b/>
                <w:bCs/>
                <w:szCs w:val="22"/>
                <w:cs/>
              </w:rPr>
            </w:pPr>
            <w:r w:rsidRPr="00A811B3">
              <w:rPr>
                <w:rFonts w:ascii="Times New Roman" w:hAnsi="Times New Roman" w:cs="Times New Roman"/>
                <w:b/>
                <w:bCs/>
                <w:szCs w:val="22"/>
              </w:rPr>
              <w:t>Consolidated and separate</w:t>
            </w:r>
            <w:r w:rsidRPr="00A811B3">
              <w:rPr>
                <w:rFonts w:ascii="Times New Roman" w:hAnsi="Times New Roman" w:cs="Times New Roman"/>
                <w:b/>
                <w:bCs/>
                <w:szCs w:val="22"/>
              </w:rPr>
              <w:br/>
              <w:t>financial statements</w:t>
            </w:r>
          </w:p>
        </w:tc>
        <w:tc>
          <w:tcPr>
            <w:tcW w:w="236" w:type="dxa"/>
            <w:gridSpan w:val="2"/>
          </w:tcPr>
          <w:p w:rsidR="003E2247" w:rsidRPr="00A811B3" w:rsidRDefault="003E2247" w:rsidP="00B1769B">
            <w:pPr>
              <w:tabs>
                <w:tab w:val="left" w:pos="540"/>
                <w:tab w:val="left" w:pos="1080"/>
              </w:tabs>
              <w:spacing w:after="0" w:line="240" w:lineRule="atLeast"/>
              <w:ind w:left="539" w:right="32"/>
              <w:rPr>
                <w:rFonts w:ascii="Times New Roman" w:hAnsi="Times New Roman" w:cs="Times New Roman"/>
                <w:b/>
                <w:bCs/>
                <w:szCs w:val="22"/>
              </w:rPr>
            </w:pPr>
          </w:p>
        </w:tc>
      </w:tr>
      <w:tr w:rsidR="003E2247" w:rsidRPr="00A811B3" w:rsidTr="003E2247">
        <w:trPr>
          <w:tblHeader/>
        </w:trPr>
        <w:tc>
          <w:tcPr>
            <w:tcW w:w="5902" w:type="dxa"/>
          </w:tcPr>
          <w:p w:rsidR="003E2247" w:rsidRPr="00A811B3" w:rsidRDefault="003E2247" w:rsidP="00B1769B">
            <w:pPr>
              <w:spacing w:after="0" w:line="240" w:lineRule="atLeast"/>
              <w:ind w:left="522" w:right="-45"/>
              <w:rPr>
                <w:rFonts w:ascii="Times New Roman" w:hAnsi="Times New Roman" w:cs="Times New Roman"/>
                <w:szCs w:val="22"/>
              </w:rPr>
            </w:pPr>
          </w:p>
        </w:tc>
        <w:tc>
          <w:tcPr>
            <w:tcW w:w="1425" w:type="dxa"/>
            <w:gridSpan w:val="2"/>
          </w:tcPr>
          <w:p w:rsidR="003E2247" w:rsidRPr="00A811B3" w:rsidRDefault="003E2247" w:rsidP="00B1769B">
            <w:pPr>
              <w:spacing w:after="0" w:line="240" w:lineRule="atLeast"/>
              <w:ind w:left="72" w:right="32"/>
              <w:jc w:val="center"/>
              <w:rPr>
                <w:rFonts w:ascii="Times New Roman" w:eastAsia="Cordia New" w:hAnsi="Times New Roman" w:cs="Times New Roman"/>
                <w:szCs w:val="22"/>
              </w:rPr>
            </w:pPr>
            <w:r w:rsidRPr="00A811B3">
              <w:rPr>
                <w:rFonts w:ascii="Times New Roman" w:eastAsia="Cordia New" w:hAnsi="Times New Roman" w:cs="Times New Roman"/>
                <w:szCs w:val="22"/>
              </w:rPr>
              <w:t xml:space="preserve">30 </w:t>
            </w:r>
            <w:r w:rsidRPr="00A811B3">
              <w:rPr>
                <w:rFonts w:ascii="Times New Roman" w:eastAsia="Cordia New" w:hAnsi="Times New Roman" w:cstheme="minorBidi"/>
                <w:szCs w:val="22"/>
              </w:rPr>
              <w:t>June</w:t>
            </w:r>
            <w:r w:rsidRPr="00A811B3">
              <w:rPr>
                <w:rFonts w:ascii="Times New Roman" w:eastAsia="Cordia New" w:hAnsi="Times New Roman" w:cs="Times New Roman"/>
                <w:szCs w:val="22"/>
              </w:rPr>
              <w:br/>
              <w:t>2023</w:t>
            </w:r>
          </w:p>
        </w:tc>
        <w:tc>
          <w:tcPr>
            <w:tcW w:w="249" w:type="dxa"/>
            <w:gridSpan w:val="2"/>
          </w:tcPr>
          <w:p w:rsidR="003E2247" w:rsidRPr="00A811B3" w:rsidRDefault="003E2247" w:rsidP="00B1769B">
            <w:pPr>
              <w:spacing w:after="0" w:line="240" w:lineRule="atLeast"/>
              <w:ind w:left="72" w:right="32"/>
              <w:jc w:val="center"/>
              <w:rPr>
                <w:rFonts w:ascii="Times New Roman" w:eastAsia="Cordia New" w:hAnsi="Times New Roman" w:cs="Times New Roman"/>
                <w:szCs w:val="22"/>
              </w:rPr>
            </w:pPr>
          </w:p>
        </w:tc>
        <w:tc>
          <w:tcPr>
            <w:tcW w:w="1389" w:type="dxa"/>
          </w:tcPr>
          <w:p w:rsidR="003E2247" w:rsidRPr="00A811B3" w:rsidRDefault="003E2247" w:rsidP="00B1769B">
            <w:pPr>
              <w:spacing w:after="0" w:line="240" w:lineRule="atLeast"/>
              <w:ind w:left="-196" w:right="-176"/>
              <w:jc w:val="center"/>
              <w:rPr>
                <w:rFonts w:ascii="Times New Roman" w:eastAsia="Cordia New" w:hAnsi="Times New Roman" w:cs="Times New Roman"/>
                <w:szCs w:val="22"/>
              </w:rPr>
            </w:pPr>
            <w:r w:rsidRPr="00A811B3">
              <w:rPr>
                <w:rFonts w:ascii="Times New Roman" w:eastAsia="Cordia New" w:hAnsi="Times New Roman" w:cs="Times New Roman"/>
                <w:szCs w:val="22"/>
              </w:rPr>
              <w:t>31 December</w:t>
            </w:r>
            <w:r w:rsidRPr="00A811B3">
              <w:rPr>
                <w:rFonts w:ascii="Times New Roman" w:eastAsia="Cordia New" w:hAnsi="Times New Roman" w:cs="Times New Roman"/>
                <w:szCs w:val="22"/>
              </w:rPr>
              <w:br/>
              <w:t>2022</w:t>
            </w:r>
          </w:p>
        </w:tc>
        <w:tc>
          <w:tcPr>
            <w:tcW w:w="236" w:type="dxa"/>
            <w:gridSpan w:val="2"/>
          </w:tcPr>
          <w:p w:rsidR="003E2247" w:rsidRPr="00A811B3" w:rsidRDefault="003E2247" w:rsidP="00B1769B">
            <w:pPr>
              <w:spacing w:after="0" w:line="240" w:lineRule="atLeast"/>
              <w:ind w:left="-54" w:right="-45"/>
              <w:rPr>
                <w:rFonts w:ascii="Times New Roman" w:hAnsi="Times New Roman" w:cs="Times New Roman"/>
                <w:szCs w:val="22"/>
              </w:rPr>
            </w:pPr>
          </w:p>
        </w:tc>
      </w:tr>
      <w:tr w:rsidR="003E2247" w:rsidRPr="00A811B3" w:rsidTr="003E2247">
        <w:trPr>
          <w:gridAfter w:val="1"/>
          <w:wAfter w:w="177" w:type="dxa"/>
          <w:tblHeader/>
        </w:trPr>
        <w:tc>
          <w:tcPr>
            <w:tcW w:w="5902" w:type="dxa"/>
          </w:tcPr>
          <w:p w:rsidR="003E2247" w:rsidRPr="00A811B3" w:rsidRDefault="003E2247" w:rsidP="00B1769B">
            <w:pPr>
              <w:spacing w:after="0" w:line="240" w:lineRule="atLeast"/>
              <w:ind w:left="522" w:right="-45"/>
              <w:rPr>
                <w:rFonts w:ascii="Times New Roman" w:hAnsi="Times New Roman" w:cs="Times New Roman"/>
                <w:szCs w:val="22"/>
                <w:cs/>
              </w:rPr>
            </w:pPr>
          </w:p>
        </w:tc>
        <w:tc>
          <w:tcPr>
            <w:tcW w:w="3122" w:type="dxa"/>
            <w:gridSpan w:val="6"/>
          </w:tcPr>
          <w:p w:rsidR="003E2247" w:rsidRPr="00A811B3" w:rsidRDefault="003E2247" w:rsidP="00B1769B">
            <w:pPr>
              <w:tabs>
                <w:tab w:val="left" w:pos="540"/>
              </w:tabs>
              <w:spacing w:after="0" w:line="240" w:lineRule="atLeast"/>
              <w:ind w:left="539" w:right="225"/>
              <w:jc w:val="center"/>
              <w:rPr>
                <w:rFonts w:ascii="Times New Roman" w:hAnsi="Times New Roman" w:cs="Times New Roman"/>
                <w:i/>
                <w:iCs/>
                <w:szCs w:val="22"/>
              </w:rPr>
            </w:pPr>
            <w:r w:rsidRPr="00A811B3">
              <w:rPr>
                <w:rFonts w:ascii="Times New Roman" w:hAnsi="Times New Roman" w:cs="Times New Roman"/>
                <w:i/>
                <w:iCs/>
                <w:szCs w:val="22"/>
              </w:rPr>
              <w:t>(in thousand Baht)</w:t>
            </w:r>
          </w:p>
        </w:tc>
      </w:tr>
      <w:tr w:rsidR="003E2247" w:rsidRPr="00A811B3" w:rsidTr="003E2247">
        <w:trPr>
          <w:trHeight w:val="126"/>
        </w:trPr>
        <w:tc>
          <w:tcPr>
            <w:tcW w:w="5902" w:type="dxa"/>
          </w:tcPr>
          <w:p w:rsidR="003E2247" w:rsidRPr="00A811B3" w:rsidRDefault="003E2247" w:rsidP="00B1769B">
            <w:pPr>
              <w:spacing w:after="0" w:line="240" w:lineRule="atLeast"/>
              <w:ind w:left="691" w:hanging="142"/>
              <w:rPr>
                <w:rFonts w:ascii="Times New Roman" w:hAnsi="Times New Roman" w:cs="Times New Roman"/>
                <w:b/>
                <w:bCs/>
                <w:i/>
                <w:iCs/>
                <w:szCs w:val="22"/>
              </w:rPr>
            </w:pPr>
            <w:r w:rsidRPr="00A811B3">
              <w:rPr>
                <w:rFonts w:ascii="Times New Roman" w:hAnsi="Times New Roman" w:cs="Times New Roman"/>
                <w:szCs w:val="22"/>
              </w:rPr>
              <w:t>Provision costs for landfill capping</w:t>
            </w:r>
          </w:p>
        </w:tc>
        <w:tc>
          <w:tcPr>
            <w:tcW w:w="1418" w:type="dxa"/>
            <w:tcBorders>
              <w:bottom w:val="double" w:sz="4" w:space="0" w:color="auto"/>
            </w:tcBorders>
            <w:vAlign w:val="bottom"/>
          </w:tcPr>
          <w:p w:rsidR="003E2247" w:rsidRPr="00A811B3" w:rsidRDefault="00847761" w:rsidP="00B1769B">
            <w:pPr>
              <w:tabs>
                <w:tab w:val="decimal" w:pos="1026"/>
              </w:tabs>
              <w:spacing w:after="0" w:line="240" w:lineRule="atLeast"/>
              <w:ind w:right="-108"/>
              <w:rPr>
                <w:rFonts w:ascii="Times New Roman" w:hAnsi="Times New Roman" w:cstheme="minorBidi"/>
                <w:b/>
                <w:bCs/>
                <w:szCs w:val="22"/>
              </w:rPr>
            </w:pPr>
            <w:r w:rsidRPr="00A811B3">
              <w:rPr>
                <w:rFonts w:ascii="Times New Roman" w:hAnsi="Times New Roman" w:cstheme="minorBidi"/>
                <w:b/>
                <w:bCs/>
                <w:szCs w:val="22"/>
              </w:rPr>
              <w:t>22,167</w:t>
            </w:r>
          </w:p>
        </w:tc>
        <w:tc>
          <w:tcPr>
            <w:tcW w:w="236" w:type="dxa"/>
            <w:gridSpan w:val="2"/>
            <w:vAlign w:val="bottom"/>
          </w:tcPr>
          <w:p w:rsidR="003E2247" w:rsidRPr="00A811B3" w:rsidRDefault="003E2247" w:rsidP="00B1769B">
            <w:pPr>
              <w:tabs>
                <w:tab w:val="decimal" w:pos="882"/>
              </w:tabs>
              <w:spacing w:after="0" w:line="240" w:lineRule="atLeast"/>
              <w:ind w:left="252" w:right="-45"/>
              <w:rPr>
                <w:rFonts w:ascii="Times New Roman" w:hAnsi="Times New Roman" w:cs="Times New Roman"/>
                <w:szCs w:val="22"/>
              </w:rPr>
            </w:pPr>
          </w:p>
        </w:tc>
        <w:tc>
          <w:tcPr>
            <w:tcW w:w="1409" w:type="dxa"/>
            <w:gridSpan w:val="2"/>
            <w:tcBorders>
              <w:bottom w:val="double" w:sz="4" w:space="0" w:color="auto"/>
            </w:tcBorders>
            <w:vAlign w:val="bottom"/>
          </w:tcPr>
          <w:p w:rsidR="003E2247" w:rsidRPr="00A811B3" w:rsidRDefault="003E2247" w:rsidP="00B1769B">
            <w:pPr>
              <w:tabs>
                <w:tab w:val="decimal" w:pos="1073"/>
              </w:tabs>
              <w:spacing w:after="0" w:line="240" w:lineRule="atLeast"/>
              <w:ind w:right="-108"/>
              <w:rPr>
                <w:rFonts w:ascii="Times New Roman" w:hAnsi="Times New Roman" w:cs="Times New Roman"/>
                <w:b/>
                <w:bCs/>
                <w:szCs w:val="22"/>
              </w:rPr>
            </w:pPr>
            <w:r w:rsidRPr="00A811B3">
              <w:rPr>
                <w:rFonts w:ascii="Times New Roman" w:hAnsi="Times New Roman" w:cs="Times New Roman"/>
                <w:b/>
                <w:bCs/>
                <w:szCs w:val="22"/>
              </w:rPr>
              <w:t>20,878</w:t>
            </w:r>
          </w:p>
        </w:tc>
        <w:tc>
          <w:tcPr>
            <w:tcW w:w="236" w:type="dxa"/>
            <w:gridSpan w:val="2"/>
            <w:vAlign w:val="bottom"/>
          </w:tcPr>
          <w:p w:rsidR="003E2247" w:rsidRPr="00A811B3" w:rsidRDefault="003E2247" w:rsidP="00B1769B">
            <w:pPr>
              <w:tabs>
                <w:tab w:val="decimal" w:pos="882"/>
              </w:tabs>
              <w:spacing w:after="0" w:line="240" w:lineRule="atLeast"/>
              <w:ind w:left="252" w:right="-45"/>
              <w:rPr>
                <w:rFonts w:ascii="Times New Roman" w:hAnsi="Times New Roman" w:cs="Times New Roman"/>
                <w:szCs w:val="22"/>
              </w:rPr>
            </w:pPr>
          </w:p>
        </w:tc>
      </w:tr>
    </w:tbl>
    <w:p w:rsidR="00F81346" w:rsidRPr="00A811B3" w:rsidRDefault="00F81346" w:rsidP="00B1769B">
      <w:pPr>
        <w:tabs>
          <w:tab w:val="left" w:pos="567"/>
        </w:tabs>
        <w:spacing w:after="0" w:line="240" w:lineRule="atLeast"/>
        <w:ind w:left="540" w:right="14" w:firstLine="0"/>
        <w:rPr>
          <w:rFonts w:ascii="Times New Roman" w:hAnsi="Times New Roman" w:cs="Times New Roman"/>
          <w:szCs w:val="22"/>
        </w:rPr>
      </w:pPr>
    </w:p>
    <w:p w:rsidR="005A3CDF" w:rsidRPr="00A811B3" w:rsidRDefault="005A3CDF" w:rsidP="005A3CDF">
      <w:pPr>
        <w:tabs>
          <w:tab w:val="left" w:pos="567"/>
        </w:tabs>
        <w:spacing w:after="0" w:line="240" w:lineRule="atLeast"/>
        <w:ind w:left="540" w:right="14"/>
        <w:jc w:val="thaiDistribute"/>
        <w:rPr>
          <w:rFonts w:ascii="Times New Roman" w:hAnsi="Times New Roman" w:cs="Times New Roman"/>
          <w:szCs w:val="22"/>
        </w:rPr>
      </w:pPr>
      <w:r w:rsidRPr="00A811B3">
        <w:rPr>
          <w:rFonts w:ascii="Times New Roman" w:hAnsi="Times New Roman" w:cs="Times New Roman"/>
          <w:szCs w:val="22"/>
        </w:rPr>
        <w:t>Movements of non-current other provision for capping and improving landfill for the six-month periods ended 30 June were as follows:</w:t>
      </w:r>
    </w:p>
    <w:p w:rsidR="005A3CDF" w:rsidRPr="00A811B3" w:rsidRDefault="005A3CDF" w:rsidP="005A3CDF">
      <w:pPr>
        <w:tabs>
          <w:tab w:val="left" w:pos="567"/>
        </w:tabs>
        <w:spacing w:after="0" w:line="240" w:lineRule="atLeast"/>
        <w:ind w:left="540" w:right="14"/>
        <w:rPr>
          <w:rFonts w:ascii="Times New Roman" w:hAnsi="Times New Roman" w:cs="Times New Roman"/>
          <w:szCs w:val="22"/>
        </w:rPr>
      </w:pPr>
    </w:p>
    <w:tbl>
      <w:tblPr>
        <w:tblW w:w="9268" w:type="dxa"/>
        <w:tblLayout w:type="fixed"/>
        <w:tblLook w:val="01E0"/>
      </w:tblPr>
      <w:tblGrid>
        <w:gridCol w:w="5920"/>
        <w:gridCol w:w="1418"/>
        <w:gridCol w:w="257"/>
        <w:gridCol w:w="1416"/>
        <w:gridCol w:w="152"/>
        <w:gridCol w:w="105"/>
      </w:tblGrid>
      <w:tr w:rsidR="005A3CDF" w:rsidRPr="00A811B3" w:rsidTr="003E2247">
        <w:trPr>
          <w:trHeight w:val="621"/>
          <w:tblHeader/>
        </w:trPr>
        <w:tc>
          <w:tcPr>
            <w:tcW w:w="5920" w:type="dxa"/>
            <w:vAlign w:val="bottom"/>
          </w:tcPr>
          <w:p w:rsidR="005A3CDF" w:rsidRPr="00A811B3" w:rsidRDefault="005A3CDF" w:rsidP="0014606B">
            <w:pPr>
              <w:spacing w:after="0" w:line="240" w:lineRule="atLeast"/>
              <w:ind w:left="522" w:right="-45"/>
              <w:rPr>
                <w:rFonts w:ascii="Times New Roman" w:hAnsi="Times New Roman" w:cs="Times New Roman"/>
                <w:szCs w:val="22"/>
              </w:rPr>
            </w:pPr>
          </w:p>
        </w:tc>
        <w:tc>
          <w:tcPr>
            <w:tcW w:w="3091" w:type="dxa"/>
            <w:gridSpan w:val="3"/>
            <w:vAlign w:val="bottom"/>
          </w:tcPr>
          <w:p w:rsidR="005A3CDF" w:rsidRPr="00A811B3" w:rsidRDefault="005A3CDF" w:rsidP="0014606B">
            <w:pPr>
              <w:spacing w:after="0" w:line="240" w:lineRule="atLeast"/>
              <w:jc w:val="center"/>
              <w:rPr>
                <w:rFonts w:ascii="Times New Roman" w:hAnsi="Times New Roman" w:cs="Times New Roman"/>
                <w:b/>
                <w:bCs/>
                <w:szCs w:val="22"/>
              </w:rPr>
            </w:pPr>
            <w:r w:rsidRPr="00A811B3">
              <w:rPr>
                <w:rFonts w:ascii="Times New Roman" w:hAnsi="Times New Roman" w:cs="Times New Roman"/>
                <w:b/>
                <w:bCs/>
                <w:szCs w:val="22"/>
              </w:rPr>
              <w:t>Consolidated and separate</w:t>
            </w:r>
            <w:r w:rsidRPr="00A811B3">
              <w:rPr>
                <w:rFonts w:ascii="Times New Roman" w:hAnsi="Times New Roman" w:cs="Times New Roman"/>
                <w:b/>
                <w:bCs/>
                <w:szCs w:val="22"/>
              </w:rPr>
              <w:br/>
              <w:t>financial statements</w:t>
            </w:r>
          </w:p>
        </w:tc>
        <w:tc>
          <w:tcPr>
            <w:tcW w:w="257" w:type="dxa"/>
            <w:gridSpan w:val="2"/>
            <w:vAlign w:val="bottom"/>
          </w:tcPr>
          <w:p w:rsidR="005A3CDF" w:rsidRPr="00A811B3" w:rsidRDefault="005A3CDF" w:rsidP="0014606B">
            <w:pPr>
              <w:spacing w:after="0" w:line="240" w:lineRule="atLeast"/>
              <w:jc w:val="center"/>
              <w:rPr>
                <w:rFonts w:ascii="Times New Roman" w:hAnsi="Times New Roman" w:cs="Times New Roman"/>
                <w:b/>
                <w:bCs/>
                <w:szCs w:val="22"/>
              </w:rPr>
            </w:pPr>
          </w:p>
        </w:tc>
      </w:tr>
      <w:tr w:rsidR="005A3CDF" w:rsidRPr="00A811B3" w:rsidTr="003E2247">
        <w:trPr>
          <w:trHeight w:val="66"/>
          <w:tblHeader/>
        </w:trPr>
        <w:tc>
          <w:tcPr>
            <w:tcW w:w="5920" w:type="dxa"/>
          </w:tcPr>
          <w:p w:rsidR="005A3CDF" w:rsidRPr="00A811B3" w:rsidRDefault="005A3CDF" w:rsidP="0014606B">
            <w:pPr>
              <w:tabs>
                <w:tab w:val="left" w:pos="405"/>
              </w:tabs>
              <w:spacing w:after="0" w:line="240" w:lineRule="atLeast"/>
              <w:ind w:left="522" w:hanging="119"/>
              <w:jc w:val="center"/>
              <w:rPr>
                <w:rFonts w:ascii="Times New Roman" w:hAnsi="Times New Roman" w:cs="Times New Roman"/>
                <w:szCs w:val="22"/>
              </w:rPr>
            </w:pPr>
          </w:p>
        </w:tc>
        <w:tc>
          <w:tcPr>
            <w:tcW w:w="1418" w:type="dxa"/>
            <w:vAlign w:val="bottom"/>
          </w:tcPr>
          <w:p w:rsidR="005A3CDF" w:rsidRPr="00A811B3" w:rsidRDefault="005A3CDF" w:rsidP="0014606B">
            <w:pPr>
              <w:tabs>
                <w:tab w:val="left" w:pos="574"/>
              </w:tabs>
              <w:spacing w:after="0" w:line="240" w:lineRule="atLeast"/>
              <w:ind w:left="-54" w:right="-87" w:hanging="119"/>
              <w:jc w:val="center"/>
              <w:rPr>
                <w:rFonts w:ascii="Times New Roman" w:hAnsi="Times New Roman" w:cs="Times New Roman"/>
                <w:szCs w:val="22"/>
              </w:rPr>
            </w:pPr>
            <w:r w:rsidRPr="00A811B3">
              <w:rPr>
                <w:rFonts w:ascii="Times New Roman" w:hAnsi="Times New Roman" w:cs="Times New Roman"/>
                <w:szCs w:val="22"/>
              </w:rPr>
              <w:t>2023</w:t>
            </w:r>
          </w:p>
        </w:tc>
        <w:tc>
          <w:tcPr>
            <w:tcW w:w="257" w:type="dxa"/>
            <w:vAlign w:val="bottom"/>
          </w:tcPr>
          <w:p w:rsidR="005A3CDF" w:rsidRPr="00A811B3" w:rsidRDefault="005A3CDF" w:rsidP="0014606B">
            <w:pPr>
              <w:tabs>
                <w:tab w:val="left" w:pos="405"/>
                <w:tab w:val="decimal" w:pos="882"/>
                <w:tab w:val="decimal" w:pos="972"/>
              </w:tabs>
              <w:spacing w:after="0" w:line="240" w:lineRule="atLeast"/>
              <w:ind w:left="346" w:hanging="119"/>
              <w:jc w:val="center"/>
              <w:rPr>
                <w:rFonts w:ascii="Times New Roman" w:hAnsi="Times New Roman" w:cs="Times New Roman"/>
                <w:szCs w:val="22"/>
              </w:rPr>
            </w:pPr>
          </w:p>
        </w:tc>
        <w:tc>
          <w:tcPr>
            <w:tcW w:w="1416" w:type="dxa"/>
            <w:vAlign w:val="bottom"/>
          </w:tcPr>
          <w:p w:rsidR="005A3CDF" w:rsidRPr="00A811B3" w:rsidRDefault="005A3CDF" w:rsidP="0014606B">
            <w:pPr>
              <w:tabs>
                <w:tab w:val="left" w:pos="606"/>
              </w:tabs>
              <w:spacing w:after="0" w:line="240" w:lineRule="atLeast"/>
              <w:ind w:left="-54" w:right="-365" w:hanging="119"/>
              <w:jc w:val="center"/>
              <w:rPr>
                <w:rFonts w:ascii="Times New Roman" w:hAnsi="Times New Roman" w:cs="Times New Roman"/>
                <w:szCs w:val="22"/>
              </w:rPr>
            </w:pPr>
            <w:r w:rsidRPr="00A811B3">
              <w:rPr>
                <w:rFonts w:ascii="Times New Roman" w:hAnsi="Times New Roman" w:cs="Times New Roman"/>
                <w:szCs w:val="22"/>
              </w:rPr>
              <w:t>2022</w:t>
            </w:r>
          </w:p>
        </w:tc>
        <w:tc>
          <w:tcPr>
            <w:tcW w:w="257" w:type="dxa"/>
            <w:gridSpan w:val="2"/>
            <w:vAlign w:val="bottom"/>
          </w:tcPr>
          <w:p w:rsidR="005A3CDF" w:rsidRPr="00A811B3" w:rsidRDefault="005A3CDF" w:rsidP="0014606B">
            <w:pPr>
              <w:tabs>
                <w:tab w:val="left" w:pos="405"/>
                <w:tab w:val="decimal" w:pos="882"/>
                <w:tab w:val="decimal" w:pos="972"/>
              </w:tabs>
              <w:spacing w:after="0" w:line="240" w:lineRule="atLeast"/>
              <w:ind w:left="346" w:hanging="119"/>
              <w:jc w:val="center"/>
              <w:rPr>
                <w:rFonts w:ascii="Times New Roman" w:hAnsi="Times New Roman" w:cs="Times New Roman"/>
                <w:szCs w:val="22"/>
              </w:rPr>
            </w:pPr>
          </w:p>
        </w:tc>
      </w:tr>
      <w:tr w:rsidR="005A3CDF" w:rsidRPr="00A811B3" w:rsidTr="003E2247">
        <w:trPr>
          <w:gridAfter w:val="1"/>
          <w:wAfter w:w="105" w:type="dxa"/>
          <w:tblHeader/>
        </w:trPr>
        <w:tc>
          <w:tcPr>
            <w:tcW w:w="5920" w:type="dxa"/>
          </w:tcPr>
          <w:p w:rsidR="005A3CDF" w:rsidRPr="00A811B3" w:rsidRDefault="005A3CDF" w:rsidP="0014606B">
            <w:pPr>
              <w:tabs>
                <w:tab w:val="left" w:pos="405"/>
              </w:tabs>
              <w:spacing w:after="0" w:line="240" w:lineRule="atLeast"/>
              <w:ind w:left="522" w:right="43" w:hanging="117"/>
              <w:jc w:val="center"/>
              <w:rPr>
                <w:rFonts w:ascii="Times New Roman" w:hAnsi="Times New Roman" w:cs="Times New Roman"/>
                <w:i/>
                <w:iCs/>
                <w:szCs w:val="22"/>
                <w:cs/>
              </w:rPr>
            </w:pPr>
          </w:p>
        </w:tc>
        <w:tc>
          <w:tcPr>
            <w:tcW w:w="3243" w:type="dxa"/>
            <w:gridSpan w:val="4"/>
          </w:tcPr>
          <w:p w:rsidR="005A3CDF" w:rsidRPr="00A811B3" w:rsidRDefault="005A3CDF" w:rsidP="0014606B">
            <w:pPr>
              <w:tabs>
                <w:tab w:val="left" w:pos="405"/>
              </w:tabs>
              <w:spacing w:after="0" w:line="240" w:lineRule="atLeast"/>
              <w:ind w:right="43" w:hanging="117"/>
              <w:jc w:val="center"/>
              <w:rPr>
                <w:rFonts w:ascii="Times New Roman" w:hAnsi="Times New Roman" w:cs="Times New Roman"/>
                <w:i/>
                <w:iCs/>
                <w:szCs w:val="22"/>
              </w:rPr>
            </w:pPr>
            <w:r w:rsidRPr="00A811B3">
              <w:rPr>
                <w:rFonts w:ascii="Times New Roman" w:hAnsi="Times New Roman" w:cs="Times New Roman"/>
                <w:i/>
                <w:iCs/>
                <w:szCs w:val="22"/>
              </w:rPr>
              <w:t>(in thousand Baht)</w:t>
            </w:r>
          </w:p>
        </w:tc>
      </w:tr>
      <w:tr w:rsidR="00847761" w:rsidRPr="00A811B3" w:rsidTr="003E2247">
        <w:trPr>
          <w:gridAfter w:val="2"/>
          <w:wAfter w:w="257" w:type="dxa"/>
          <w:trHeight w:val="236"/>
        </w:trPr>
        <w:tc>
          <w:tcPr>
            <w:tcW w:w="5920" w:type="dxa"/>
            <w:vAlign w:val="bottom"/>
          </w:tcPr>
          <w:p w:rsidR="00847761" w:rsidRPr="00A811B3" w:rsidRDefault="00847761" w:rsidP="00847761">
            <w:pPr>
              <w:tabs>
                <w:tab w:val="left" w:pos="405"/>
              </w:tabs>
              <w:spacing w:after="0" w:line="240" w:lineRule="atLeast"/>
              <w:ind w:left="522" w:right="43"/>
              <w:rPr>
                <w:rFonts w:ascii="Times New Roman" w:hAnsi="Times New Roman" w:cs="Times New Roman"/>
                <w:szCs w:val="22"/>
                <w:cs/>
              </w:rPr>
            </w:pPr>
            <w:r w:rsidRPr="00A811B3">
              <w:rPr>
                <w:rFonts w:ascii="Times New Roman" w:hAnsi="Times New Roman" w:cs="Times New Roman"/>
                <w:szCs w:val="22"/>
              </w:rPr>
              <w:t>At 1 January</w:t>
            </w:r>
          </w:p>
        </w:tc>
        <w:tc>
          <w:tcPr>
            <w:tcW w:w="1418" w:type="dxa"/>
          </w:tcPr>
          <w:p w:rsidR="00847761" w:rsidRPr="00A811B3" w:rsidRDefault="00847761" w:rsidP="00847761">
            <w:pPr>
              <w:tabs>
                <w:tab w:val="decimal" w:pos="867"/>
              </w:tabs>
              <w:spacing w:after="0" w:line="240" w:lineRule="atLeast"/>
              <w:rPr>
                <w:rFonts w:ascii="Times New Roman" w:hAnsi="Times New Roman" w:cs="Times New Roman"/>
                <w:szCs w:val="22"/>
              </w:rPr>
            </w:pPr>
            <w:r w:rsidRPr="00A811B3">
              <w:rPr>
                <w:rFonts w:ascii="Times New Roman" w:hAnsi="Times New Roman" w:cs="Times New Roman"/>
                <w:szCs w:val="22"/>
              </w:rPr>
              <w:t>20,878</w:t>
            </w:r>
          </w:p>
        </w:tc>
        <w:tc>
          <w:tcPr>
            <w:tcW w:w="257" w:type="dxa"/>
            <w:vAlign w:val="bottom"/>
          </w:tcPr>
          <w:p w:rsidR="00847761" w:rsidRPr="00A811B3" w:rsidRDefault="00847761" w:rsidP="00847761">
            <w:pPr>
              <w:tabs>
                <w:tab w:val="decimal" w:pos="882"/>
              </w:tabs>
              <w:spacing w:after="0" w:line="240" w:lineRule="atLeast"/>
              <w:ind w:left="252" w:right="-45"/>
              <w:rPr>
                <w:rFonts w:ascii="Times New Roman" w:hAnsi="Times New Roman" w:cs="Times New Roman"/>
                <w:szCs w:val="22"/>
              </w:rPr>
            </w:pPr>
          </w:p>
        </w:tc>
        <w:tc>
          <w:tcPr>
            <w:tcW w:w="1416" w:type="dxa"/>
          </w:tcPr>
          <w:p w:rsidR="00847761" w:rsidRPr="00A811B3" w:rsidRDefault="00847761" w:rsidP="00847761">
            <w:pPr>
              <w:tabs>
                <w:tab w:val="decimal" w:pos="1026"/>
              </w:tabs>
              <w:spacing w:after="0" w:line="240" w:lineRule="atLeast"/>
              <w:ind w:left="347" w:right="43"/>
              <w:rPr>
                <w:rFonts w:ascii="Times New Roman" w:hAnsi="Times New Roman" w:cs="Times New Roman"/>
                <w:szCs w:val="22"/>
              </w:rPr>
            </w:pPr>
            <w:r w:rsidRPr="00A811B3">
              <w:rPr>
                <w:rFonts w:ascii="Times New Roman" w:hAnsi="Times New Roman" w:cs="Times New Roman"/>
                <w:szCs w:val="22"/>
              </w:rPr>
              <w:t>21,225</w:t>
            </w:r>
          </w:p>
        </w:tc>
      </w:tr>
      <w:tr w:rsidR="00847761" w:rsidRPr="00A811B3" w:rsidTr="003E2247">
        <w:trPr>
          <w:gridAfter w:val="2"/>
          <w:wAfter w:w="257" w:type="dxa"/>
          <w:trHeight w:val="236"/>
        </w:trPr>
        <w:tc>
          <w:tcPr>
            <w:tcW w:w="5920" w:type="dxa"/>
            <w:vAlign w:val="bottom"/>
          </w:tcPr>
          <w:p w:rsidR="00847761" w:rsidRPr="00A811B3" w:rsidRDefault="00847761" w:rsidP="00847761">
            <w:pPr>
              <w:tabs>
                <w:tab w:val="left" w:pos="405"/>
              </w:tabs>
              <w:spacing w:after="0" w:line="240" w:lineRule="atLeast"/>
              <w:ind w:left="522" w:right="43"/>
              <w:rPr>
                <w:rFonts w:ascii="Times New Roman" w:hAnsi="Times New Roman" w:cs="Times New Roman"/>
                <w:szCs w:val="22"/>
                <w:cs/>
              </w:rPr>
            </w:pPr>
            <w:r w:rsidRPr="00A811B3">
              <w:rPr>
                <w:rFonts w:ascii="Times New Roman" w:hAnsi="Times New Roman" w:cs="Times New Roman"/>
                <w:szCs w:val="22"/>
              </w:rPr>
              <w:t>Provision paid</w:t>
            </w:r>
          </w:p>
        </w:tc>
        <w:tc>
          <w:tcPr>
            <w:tcW w:w="1418" w:type="dxa"/>
          </w:tcPr>
          <w:p w:rsidR="00847761" w:rsidRPr="00A811B3" w:rsidRDefault="00847761" w:rsidP="00847761">
            <w:pPr>
              <w:tabs>
                <w:tab w:val="decimal" w:pos="867"/>
              </w:tabs>
              <w:spacing w:after="0" w:line="240" w:lineRule="atLeast"/>
              <w:rPr>
                <w:rFonts w:ascii="Times New Roman" w:hAnsi="Times New Roman" w:cs="Times New Roman"/>
                <w:szCs w:val="22"/>
              </w:rPr>
            </w:pPr>
            <w:r w:rsidRPr="00A811B3">
              <w:rPr>
                <w:rFonts w:ascii="Times New Roman" w:hAnsi="Times New Roman" w:cs="Times New Roman"/>
                <w:szCs w:val="22"/>
              </w:rPr>
              <w:t>1,289</w:t>
            </w:r>
          </w:p>
        </w:tc>
        <w:tc>
          <w:tcPr>
            <w:tcW w:w="257" w:type="dxa"/>
            <w:vAlign w:val="bottom"/>
          </w:tcPr>
          <w:p w:rsidR="00847761" w:rsidRPr="00A811B3" w:rsidRDefault="00847761" w:rsidP="00847761">
            <w:pPr>
              <w:tabs>
                <w:tab w:val="decimal" w:pos="882"/>
              </w:tabs>
              <w:spacing w:after="0" w:line="240" w:lineRule="atLeast"/>
              <w:ind w:left="252" w:right="-45"/>
              <w:rPr>
                <w:rFonts w:ascii="Times New Roman" w:hAnsi="Times New Roman" w:cs="Times New Roman"/>
                <w:szCs w:val="22"/>
              </w:rPr>
            </w:pPr>
          </w:p>
        </w:tc>
        <w:tc>
          <w:tcPr>
            <w:tcW w:w="1416" w:type="dxa"/>
          </w:tcPr>
          <w:p w:rsidR="00847761" w:rsidRPr="00A811B3" w:rsidRDefault="00847761" w:rsidP="00847761">
            <w:pPr>
              <w:tabs>
                <w:tab w:val="decimal" w:pos="760"/>
              </w:tabs>
              <w:spacing w:after="0" w:line="240" w:lineRule="atLeast"/>
              <w:ind w:left="347" w:right="43"/>
              <w:rPr>
                <w:rFonts w:ascii="Times New Roman" w:hAnsi="Times New Roman" w:cs="Times New Roman"/>
                <w:szCs w:val="22"/>
              </w:rPr>
            </w:pPr>
            <w:r w:rsidRPr="00A811B3">
              <w:rPr>
                <w:rFonts w:ascii="Times New Roman" w:hAnsi="Times New Roman" w:cs="Times New Roman"/>
                <w:szCs w:val="22"/>
              </w:rPr>
              <w:t>-</w:t>
            </w:r>
          </w:p>
        </w:tc>
      </w:tr>
      <w:tr w:rsidR="00847761" w:rsidRPr="00A811B3" w:rsidTr="00847761">
        <w:trPr>
          <w:gridAfter w:val="2"/>
          <w:wAfter w:w="257" w:type="dxa"/>
        </w:trPr>
        <w:tc>
          <w:tcPr>
            <w:tcW w:w="5920" w:type="dxa"/>
            <w:vAlign w:val="bottom"/>
          </w:tcPr>
          <w:p w:rsidR="00847761" w:rsidRPr="00A811B3" w:rsidRDefault="00847761" w:rsidP="00847761">
            <w:pPr>
              <w:tabs>
                <w:tab w:val="left" w:pos="405"/>
              </w:tabs>
              <w:spacing w:after="0" w:line="240" w:lineRule="atLeast"/>
              <w:ind w:left="522" w:right="43"/>
              <w:rPr>
                <w:rFonts w:ascii="Times New Roman" w:hAnsi="Times New Roman" w:cs="Times New Roman"/>
                <w:b/>
                <w:bCs/>
                <w:szCs w:val="22"/>
                <w:cs/>
              </w:rPr>
            </w:pPr>
            <w:r w:rsidRPr="00A811B3">
              <w:rPr>
                <w:rFonts w:ascii="Times New Roman" w:hAnsi="Times New Roman" w:cs="Times New Roman"/>
                <w:b/>
                <w:bCs/>
                <w:szCs w:val="22"/>
              </w:rPr>
              <w:t>Balance at 30 June</w:t>
            </w:r>
          </w:p>
        </w:tc>
        <w:tc>
          <w:tcPr>
            <w:tcW w:w="1418" w:type="dxa"/>
            <w:tcBorders>
              <w:top w:val="single" w:sz="4" w:space="0" w:color="auto"/>
              <w:bottom w:val="double" w:sz="4" w:space="0" w:color="auto"/>
            </w:tcBorders>
            <w:vAlign w:val="bottom"/>
          </w:tcPr>
          <w:p w:rsidR="00847761" w:rsidRPr="00A811B3" w:rsidRDefault="00847761" w:rsidP="00847761">
            <w:pPr>
              <w:tabs>
                <w:tab w:val="decimal" w:pos="867"/>
              </w:tabs>
              <w:spacing w:after="0" w:line="240" w:lineRule="atLeast"/>
              <w:rPr>
                <w:rFonts w:ascii="Times New Roman" w:hAnsi="Times New Roman" w:cs="Times New Roman"/>
                <w:b/>
                <w:bCs/>
                <w:szCs w:val="22"/>
                <w:cs/>
              </w:rPr>
            </w:pPr>
            <w:r w:rsidRPr="00A811B3">
              <w:rPr>
                <w:rFonts w:ascii="Times New Roman" w:hAnsi="Times New Roman" w:cs="Times New Roman"/>
                <w:b/>
                <w:bCs/>
                <w:szCs w:val="22"/>
              </w:rPr>
              <w:t>22,167</w:t>
            </w:r>
          </w:p>
        </w:tc>
        <w:tc>
          <w:tcPr>
            <w:tcW w:w="257" w:type="dxa"/>
            <w:vAlign w:val="bottom"/>
          </w:tcPr>
          <w:p w:rsidR="00847761" w:rsidRPr="00A811B3" w:rsidRDefault="00847761" w:rsidP="00847761">
            <w:pPr>
              <w:tabs>
                <w:tab w:val="decimal" w:pos="882"/>
              </w:tabs>
              <w:spacing w:after="0" w:line="240" w:lineRule="atLeast"/>
              <w:ind w:left="252" w:right="-45"/>
              <w:rPr>
                <w:rFonts w:ascii="Times New Roman" w:hAnsi="Times New Roman" w:cs="Times New Roman"/>
                <w:szCs w:val="22"/>
              </w:rPr>
            </w:pPr>
          </w:p>
        </w:tc>
        <w:tc>
          <w:tcPr>
            <w:tcW w:w="1416" w:type="dxa"/>
            <w:tcBorders>
              <w:top w:val="single" w:sz="4" w:space="0" w:color="auto"/>
              <w:bottom w:val="double" w:sz="4" w:space="0" w:color="auto"/>
            </w:tcBorders>
          </w:tcPr>
          <w:p w:rsidR="00847761" w:rsidRPr="00A811B3" w:rsidRDefault="00847761" w:rsidP="00847761">
            <w:pPr>
              <w:tabs>
                <w:tab w:val="decimal" w:pos="1026"/>
              </w:tabs>
              <w:spacing w:after="0" w:line="240" w:lineRule="atLeast"/>
              <w:ind w:left="347" w:right="43"/>
              <w:rPr>
                <w:rFonts w:ascii="Times New Roman" w:hAnsi="Times New Roman" w:cs="Times New Roman"/>
                <w:b/>
                <w:bCs/>
                <w:szCs w:val="22"/>
              </w:rPr>
            </w:pPr>
            <w:r w:rsidRPr="00A811B3">
              <w:rPr>
                <w:rFonts w:ascii="Times New Roman" w:hAnsi="Times New Roman" w:cs="Times New Roman"/>
                <w:b/>
                <w:bCs/>
                <w:szCs w:val="22"/>
              </w:rPr>
              <w:t>21,225</w:t>
            </w:r>
          </w:p>
        </w:tc>
      </w:tr>
    </w:tbl>
    <w:p w:rsidR="005A3CDF" w:rsidRPr="00A811B3" w:rsidRDefault="005A3CDF" w:rsidP="00B1769B">
      <w:pPr>
        <w:tabs>
          <w:tab w:val="left" w:pos="567"/>
        </w:tabs>
        <w:spacing w:after="0" w:line="240" w:lineRule="atLeast"/>
        <w:ind w:left="540" w:right="14" w:firstLine="0"/>
        <w:rPr>
          <w:rFonts w:ascii="Times New Roman" w:hAnsi="Times New Roman" w:cs="Times New Roman"/>
          <w:szCs w:val="22"/>
        </w:rPr>
      </w:pPr>
    </w:p>
    <w:p w:rsidR="004D08D1" w:rsidRPr="00A811B3" w:rsidRDefault="00065531" w:rsidP="00B1769B">
      <w:pPr>
        <w:numPr>
          <w:ilvl w:val="0"/>
          <w:numId w:val="7"/>
        </w:numPr>
        <w:tabs>
          <w:tab w:val="left" w:pos="567"/>
        </w:tabs>
        <w:spacing w:after="0" w:line="240" w:lineRule="atLeast"/>
        <w:ind w:left="540" w:right="14"/>
        <w:rPr>
          <w:rFonts w:ascii="Times New Roman" w:hAnsi="Times New Roman" w:cs="Times New Roman"/>
          <w:b/>
          <w:bCs/>
          <w:szCs w:val="22"/>
        </w:rPr>
      </w:pPr>
      <w:r w:rsidRPr="00A811B3">
        <w:rPr>
          <w:rFonts w:ascii="Times New Roman" w:hAnsi="Times New Roman" w:cs="Times New Roman"/>
          <w:b/>
          <w:bCs/>
          <w:szCs w:val="22"/>
        </w:rPr>
        <w:t>Other provision</w:t>
      </w:r>
      <w:r w:rsidR="00BB57CC" w:rsidRPr="00A811B3">
        <w:rPr>
          <w:rFonts w:ascii="Times New Roman" w:hAnsi="Times New Roman" w:cs="Times New Roman"/>
          <w:b/>
          <w:bCs/>
          <w:szCs w:val="22"/>
        </w:rPr>
        <w:t>s</w:t>
      </w:r>
    </w:p>
    <w:p w:rsidR="00321D45" w:rsidRPr="00A811B3" w:rsidRDefault="00321D45" w:rsidP="00B1769B">
      <w:pPr>
        <w:pStyle w:val="MacroText"/>
        <w:tabs>
          <w:tab w:val="clear" w:pos="480"/>
          <w:tab w:val="clear" w:pos="960"/>
          <w:tab w:val="clear" w:pos="1440"/>
          <w:tab w:val="clear" w:pos="1920"/>
          <w:tab w:val="clear" w:pos="2400"/>
          <w:tab w:val="clear" w:pos="2880"/>
          <w:tab w:val="clear" w:pos="3360"/>
          <w:tab w:val="clear" w:pos="3840"/>
          <w:tab w:val="clear" w:pos="4320"/>
        </w:tabs>
        <w:ind w:left="567" w:right="0" w:firstLine="0"/>
        <w:jc w:val="both"/>
        <w:rPr>
          <w:rFonts w:ascii="Times New Roman" w:hAnsi="Times New Roman" w:cs="Times New Roman"/>
          <w:sz w:val="22"/>
          <w:szCs w:val="22"/>
        </w:rPr>
      </w:pPr>
    </w:p>
    <w:tbl>
      <w:tblPr>
        <w:tblW w:w="10155" w:type="dxa"/>
        <w:tblInd w:w="18" w:type="dxa"/>
        <w:tblLayout w:type="fixed"/>
        <w:tblLook w:val="01E0"/>
      </w:tblPr>
      <w:tblGrid>
        <w:gridCol w:w="4903"/>
        <w:gridCol w:w="1021"/>
        <w:gridCol w:w="239"/>
        <w:gridCol w:w="1178"/>
        <w:gridCol w:w="88"/>
        <w:gridCol w:w="73"/>
        <w:gridCol w:w="75"/>
        <w:gridCol w:w="94"/>
        <w:gridCol w:w="67"/>
        <w:gridCol w:w="909"/>
        <w:gridCol w:w="38"/>
        <w:gridCol w:w="44"/>
        <w:gridCol w:w="154"/>
        <w:gridCol w:w="40"/>
        <w:gridCol w:w="42"/>
        <w:gridCol w:w="376"/>
        <w:gridCol w:w="460"/>
        <w:gridCol w:w="354"/>
      </w:tblGrid>
      <w:tr w:rsidR="004D08D1" w:rsidRPr="00A811B3" w:rsidTr="00F265A0">
        <w:trPr>
          <w:gridAfter w:val="1"/>
          <w:wAfter w:w="354" w:type="dxa"/>
          <w:tblHeader/>
        </w:trPr>
        <w:tc>
          <w:tcPr>
            <w:tcW w:w="4903" w:type="dxa"/>
          </w:tcPr>
          <w:p w:rsidR="004D08D1" w:rsidRPr="00A811B3" w:rsidRDefault="004D08D1" w:rsidP="00B1769B">
            <w:pPr>
              <w:spacing w:after="0" w:line="240" w:lineRule="atLeast"/>
              <w:ind w:left="522" w:right="-45"/>
              <w:rPr>
                <w:rFonts w:ascii="Times New Roman" w:hAnsi="Times New Roman" w:cs="Times New Roman"/>
                <w:szCs w:val="22"/>
              </w:rPr>
            </w:pPr>
          </w:p>
        </w:tc>
        <w:tc>
          <w:tcPr>
            <w:tcW w:w="2438" w:type="dxa"/>
            <w:gridSpan w:val="3"/>
          </w:tcPr>
          <w:p w:rsidR="004D08D1" w:rsidRPr="00A811B3" w:rsidRDefault="004D08D1" w:rsidP="00B1769B">
            <w:pPr>
              <w:spacing w:after="0" w:line="240" w:lineRule="atLeast"/>
              <w:ind w:right="-184"/>
              <w:jc w:val="center"/>
              <w:rPr>
                <w:rFonts w:ascii="Times New Roman" w:hAnsi="Times New Roman" w:cs="Times New Roman"/>
                <w:b/>
                <w:bCs/>
                <w:szCs w:val="22"/>
                <w:cs/>
              </w:rPr>
            </w:pPr>
            <w:r w:rsidRPr="00A811B3">
              <w:rPr>
                <w:rFonts w:ascii="Times New Roman" w:hAnsi="Times New Roman" w:cs="Times New Roman"/>
                <w:b/>
                <w:bCs/>
                <w:szCs w:val="22"/>
              </w:rPr>
              <w:t>Consolidated</w:t>
            </w:r>
            <w:r w:rsidR="00A32745" w:rsidRPr="00A811B3">
              <w:rPr>
                <w:rFonts w:ascii="Times New Roman" w:hAnsi="Times New Roman" w:cs="Times New Roman"/>
                <w:b/>
                <w:bCs/>
                <w:szCs w:val="22"/>
              </w:rPr>
              <w:br/>
            </w:r>
            <w:r w:rsidRPr="00A811B3">
              <w:rPr>
                <w:rFonts w:ascii="Times New Roman" w:hAnsi="Times New Roman" w:cs="Times New Roman"/>
                <w:b/>
                <w:bCs/>
                <w:szCs w:val="22"/>
              </w:rPr>
              <w:t>financial statements</w:t>
            </w:r>
          </w:p>
        </w:tc>
        <w:tc>
          <w:tcPr>
            <w:tcW w:w="236" w:type="dxa"/>
            <w:gridSpan w:val="3"/>
          </w:tcPr>
          <w:p w:rsidR="004D08D1" w:rsidRPr="00A811B3" w:rsidRDefault="004D08D1" w:rsidP="00B1769B">
            <w:pPr>
              <w:tabs>
                <w:tab w:val="left" w:pos="540"/>
                <w:tab w:val="left" w:pos="1080"/>
              </w:tabs>
              <w:spacing w:after="0" w:line="240" w:lineRule="atLeast"/>
              <w:ind w:left="539" w:right="32"/>
              <w:rPr>
                <w:rFonts w:ascii="Times New Roman" w:hAnsi="Times New Roman" w:cs="Times New Roman"/>
                <w:b/>
                <w:bCs/>
                <w:szCs w:val="22"/>
              </w:rPr>
            </w:pPr>
          </w:p>
        </w:tc>
        <w:tc>
          <w:tcPr>
            <w:tcW w:w="2224" w:type="dxa"/>
            <w:gridSpan w:val="10"/>
          </w:tcPr>
          <w:p w:rsidR="004D08D1" w:rsidRPr="00A811B3" w:rsidRDefault="004D08D1" w:rsidP="00A75FE0">
            <w:pPr>
              <w:spacing w:after="0" w:line="240" w:lineRule="atLeast"/>
              <w:ind w:left="132" w:right="-182"/>
              <w:jc w:val="center"/>
              <w:rPr>
                <w:rFonts w:ascii="Times New Roman" w:hAnsi="Times New Roman" w:cs="Times New Roman"/>
                <w:b/>
                <w:bCs/>
                <w:szCs w:val="22"/>
                <w:cs/>
              </w:rPr>
            </w:pPr>
            <w:r w:rsidRPr="00A811B3">
              <w:rPr>
                <w:rFonts w:ascii="Times New Roman" w:hAnsi="Times New Roman" w:cs="Times New Roman"/>
                <w:b/>
                <w:bCs/>
                <w:szCs w:val="22"/>
              </w:rPr>
              <w:t>Separate</w:t>
            </w:r>
            <w:r w:rsidR="00A32745" w:rsidRPr="00A811B3">
              <w:rPr>
                <w:rFonts w:ascii="Times New Roman" w:hAnsi="Times New Roman" w:cs="Times New Roman"/>
                <w:b/>
                <w:bCs/>
                <w:szCs w:val="22"/>
              </w:rPr>
              <w:br/>
            </w:r>
            <w:r w:rsidRPr="00A811B3">
              <w:rPr>
                <w:rFonts w:ascii="Times New Roman" w:hAnsi="Times New Roman" w:cs="Times New Roman"/>
                <w:b/>
                <w:bCs/>
                <w:szCs w:val="22"/>
              </w:rPr>
              <w:t>financial statements</w:t>
            </w:r>
          </w:p>
        </w:tc>
      </w:tr>
      <w:tr w:rsidR="004B25E1" w:rsidRPr="00A811B3" w:rsidTr="00F265A0">
        <w:trPr>
          <w:tblHeader/>
        </w:trPr>
        <w:tc>
          <w:tcPr>
            <w:tcW w:w="4903" w:type="dxa"/>
          </w:tcPr>
          <w:p w:rsidR="004B25E1" w:rsidRPr="00A811B3" w:rsidRDefault="004B25E1" w:rsidP="00B1769B">
            <w:pPr>
              <w:spacing w:after="0" w:line="240" w:lineRule="atLeast"/>
              <w:ind w:left="522" w:right="-45"/>
              <w:rPr>
                <w:rFonts w:ascii="Times New Roman" w:hAnsi="Times New Roman" w:cs="Times New Roman"/>
                <w:szCs w:val="22"/>
              </w:rPr>
            </w:pPr>
          </w:p>
        </w:tc>
        <w:tc>
          <w:tcPr>
            <w:tcW w:w="1021" w:type="dxa"/>
            <w:vAlign w:val="bottom"/>
          </w:tcPr>
          <w:p w:rsidR="004B25E1" w:rsidRPr="00A811B3" w:rsidRDefault="0014606B" w:rsidP="00DB4BBD">
            <w:pPr>
              <w:spacing w:after="0" w:line="240" w:lineRule="atLeast"/>
              <w:ind w:left="-189" w:right="-234"/>
              <w:jc w:val="center"/>
              <w:rPr>
                <w:rFonts w:ascii="Times New Roman" w:hAnsi="Times New Roman" w:cs="Times New Roman"/>
                <w:szCs w:val="22"/>
              </w:rPr>
            </w:pPr>
            <w:r w:rsidRPr="00A811B3">
              <w:rPr>
                <w:rFonts w:ascii="Times New Roman" w:eastAsia="Cordia New" w:hAnsi="Times New Roman" w:cs="Times New Roman"/>
                <w:szCs w:val="22"/>
              </w:rPr>
              <w:t xml:space="preserve">30 </w:t>
            </w:r>
            <w:r w:rsidRPr="00A811B3">
              <w:rPr>
                <w:rFonts w:ascii="Times New Roman" w:eastAsia="Cordia New" w:hAnsi="Times New Roman" w:cstheme="minorBidi"/>
                <w:szCs w:val="22"/>
              </w:rPr>
              <w:t>June</w:t>
            </w:r>
            <w:r w:rsidR="004B25E1" w:rsidRPr="00A811B3">
              <w:rPr>
                <w:rFonts w:ascii="Times New Roman" w:hAnsi="Times New Roman" w:cs="Times New Roman"/>
                <w:szCs w:val="22"/>
                <w:cs/>
              </w:rPr>
              <w:br/>
            </w:r>
            <w:r w:rsidR="004B25E1" w:rsidRPr="00A811B3">
              <w:rPr>
                <w:rFonts w:ascii="Times New Roman" w:hAnsi="Times New Roman" w:cs="Times New Roman"/>
                <w:szCs w:val="22"/>
              </w:rPr>
              <w:t>2023</w:t>
            </w:r>
          </w:p>
        </w:tc>
        <w:tc>
          <w:tcPr>
            <w:tcW w:w="239" w:type="dxa"/>
            <w:vAlign w:val="center"/>
          </w:tcPr>
          <w:p w:rsidR="004B25E1" w:rsidRPr="00A811B3" w:rsidRDefault="004B25E1" w:rsidP="00B1769B">
            <w:pPr>
              <w:spacing w:after="0" w:line="240" w:lineRule="atLeast"/>
              <w:ind w:left="522" w:right="-45"/>
              <w:rPr>
                <w:rFonts w:ascii="Times New Roman" w:hAnsi="Times New Roman" w:cs="Times New Roman"/>
                <w:szCs w:val="22"/>
              </w:rPr>
            </w:pPr>
          </w:p>
        </w:tc>
        <w:tc>
          <w:tcPr>
            <w:tcW w:w="1339" w:type="dxa"/>
            <w:gridSpan w:val="3"/>
            <w:vAlign w:val="bottom"/>
          </w:tcPr>
          <w:p w:rsidR="004B25E1" w:rsidRPr="00A811B3" w:rsidRDefault="004B25E1" w:rsidP="00B1769B">
            <w:pPr>
              <w:tabs>
                <w:tab w:val="left" w:pos="634"/>
              </w:tabs>
              <w:spacing w:after="0" w:line="240" w:lineRule="atLeast"/>
              <w:ind w:left="-252" w:right="-304"/>
              <w:jc w:val="center"/>
              <w:rPr>
                <w:rFonts w:ascii="Times New Roman" w:hAnsi="Times New Roman" w:cs="Times New Roman"/>
                <w:szCs w:val="22"/>
              </w:rPr>
            </w:pPr>
            <w:r w:rsidRPr="00A811B3">
              <w:rPr>
                <w:rFonts w:ascii="Times New Roman" w:hAnsi="Times New Roman" w:cs="Times New Roman"/>
                <w:szCs w:val="22"/>
                <w:cs/>
              </w:rPr>
              <w:t>31</w:t>
            </w:r>
            <w:r w:rsidRPr="00A811B3">
              <w:rPr>
                <w:rFonts w:ascii="Times New Roman" w:hAnsi="Times New Roman" w:cs="Times New Roman"/>
                <w:szCs w:val="22"/>
              </w:rPr>
              <w:t xml:space="preserve"> December</w:t>
            </w:r>
            <w:r w:rsidRPr="00A811B3">
              <w:rPr>
                <w:rFonts w:ascii="Times New Roman" w:hAnsi="Times New Roman" w:cs="Times New Roman"/>
                <w:szCs w:val="22"/>
                <w:cs/>
              </w:rPr>
              <w:br/>
            </w:r>
            <w:r w:rsidRPr="00A811B3">
              <w:rPr>
                <w:rFonts w:ascii="Times New Roman" w:hAnsi="Times New Roman" w:cs="Times New Roman"/>
                <w:szCs w:val="22"/>
              </w:rPr>
              <w:t>2022</w:t>
            </w:r>
          </w:p>
        </w:tc>
        <w:tc>
          <w:tcPr>
            <w:tcW w:w="236" w:type="dxa"/>
            <w:gridSpan w:val="3"/>
            <w:vAlign w:val="bottom"/>
          </w:tcPr>
          <w:p w:rsidR="004B25E1" w:rsidRPr="00A811B3" w:rsidRDefault="004B25E1" w:rsidP="00B1769B">
            <w:pPr>
              <w:spacing w:after="0" w:line="240" w:lineRule="atLeast"/>
              <w:ind w:left="522" w:right="-45"/>
              <w:rPr>
                <w:rFonts w:ascii="Times New Roman" w:hAnsi="Times New Roman" w:cs="Times New Roman"/>
                <w:szCs w:val="22"/>
              </w:rPr>
            </w:pPr>
          </w:p>
        </w:tc>
        <w:tc>
          <w:tcPr>
            <w:tcW w:w="947" w:type="dxa"/>
            <w:gridSpan w:val="2"/>
            <w:vAlign w:val="bottom"/>
          </w:tcPr>
          <w:p w:rsidR="004B25E1" w:rsidRPr="00A811B3" w:rsidRDefault="0014606B" w:rsidP="00DB4BBD">
            <w:pPr>
              <w:spacing w:after="0" w:line="240" w:lineRule="atLeast"/>
              <w:ind w:left="-253" w:right="-45"/>
              <w:jc w:val="center"/>
              <w:rPr>
                <w:rFonts w:ascii="Times New Roman" w:hAnsi="Times New Roman" w:cs="Times New Roman"/>
                <w:szCs w:val="22"/>
              </w:rPr>
            </w:pPr>
            <w:r w:rsidRPr="00A811B3">
              <w:rPr>
                <w:rFonts w:ascii="Times New Roman" w:eastAsia="Cordia New" w:hAnsi="Times New Roman" w:cs="Times New Roman"/>
                <w:szCs w:val="22"/>
              </w:rPr>
              <w:t xml:space="preserve">30 </w:t>
            </w:r>
            <w:r w:rsidRPr="00A811B3">
              <w:rPr>
                <w:rFonts w:ascii="Times New Roman" w:eastAsia="Cordia New" w:hAnsi="Times New Roman" w:cstheme="minorBidi"/>
                <w:szCs w:val="22"/>
              </w:rPr>
              <w:t>June</w:t>
            </w:r>
            <w:r w:rsidR="004B25E1" w:rsidRPr="00A811B3">
              <w:rPr>
                <w:rFonts w:ascii="Times New Roman" w:hAnsi="Times New Roman" w:cs="Times New Roman"/>
                <w:szCs w:val="22"/>
                <w:cs/>
              </w:rPr>
              <w:br/>
            </w:r>
            <w:r w:rsidR="004B25E1" w:rsidRPr="00A811B3">
              <w:rPr>
                <w:rFonts w:ascii="Times New Roman" w:hAnsi="Times New Roman" w:cs="Times New Roman"/>
                <w:szCs w:val="22"/>
              </w:rPr>
              <w:t>2023</w:t>
            </w:r>
          </w:p>
        </w:tc>
        <w:tc>
          <w:tcPr>
            <w:tcW w:w="238" w:type="dxa"/>
            <w:gridSpan w:val="3"/>
            <w:vAlign w:val="bottom"/>
          </w:tcPr>
          <w:p w:rsidR="004B25E1" w:rsidRPr="00A811B3" w:rsidRDefault="004B25E1" w:rsidP="00B1769B">
            <w:pPr>
              <w:spacing w:after="0" w:line="240" w:lineRule="atLeast"/>
              <w:ind w:left="522" w:right="-45"/>
              <w:rPr>
                <w:rFonts w:ascii="Times New Roman" w:hAnsi="Times New Roman" w:cs="Times New Roman"/>
                <w:szCs w:val="22"/>
              </w:rPr>
            </w:pPr>
          </w:p>
        </w:tc>
        <w:tc>
          <w:tcPr>
            <w:tcW w:w="1232" w:type="dxa"/>
            <w:gridSpan w:val="4"/>
            <w:vAlign w:val="bottom"/>
          </w:tcPr>
          <w:p w:rsidR="004B25E1" w:rsidRPr="00A811B3" w:rsidRDefault="004B25E1" w:rsidP="00B1769B">
            <w:pPr>
              <w:spacing w:after="0" w:line="240" w:lineRule="atLeast"/>
              <w:ind w:left="-241" w:right="-203"/>
              <w:jc w:val="center"/>
              <w:rPr>
                <w:rFonts w:ascii="Times New Roman" w:hAnsi="Times New Roman" w:cs="Times New Roman"/>
                <w:szCs w:val="22"/>
              </w:rPr>
            </w:pPr>
            <w:r w:rsidRPr="00A811B3">
              <w:rPr>
                <w:rFonts w:ascii="Times New Roman" w:hAnsi="Times New Roman" w:cs="Times New Roman"/>
                <w:szCs w:val="22"/>
                <w:cs/>
              </w:rPr>
              <w:t>31</w:t>
            </w:r>
            <w:r w:rsidRPr="00A811B3">
              <w:rPr>
                <w:rFonts w:ascii="Times New Roman" w:hAnsi="Times New Roman" w:cs="Times New Roman"/>
                <w:szCs w:val="22"/>
              </w:rPr>
              <w:t xml:space="preserve"> December</w:t>
            </w:r>
            <w:r w:rsidRPr="00A811B3">
              <w:rPr>
                <w:rFonts w:ascii="Times New Roman" w:hAnsi="Times New Roman" w:cs="Times New Roman"/>
                <w:szCs w:val="22"/>
                <w:cs/>
              </w:rPr>
              <w:br/>
            </w:r>
            <w:r w:rsidRPr="00A811B3">
              <w:rPr>
                <w:rFonts w:ascii="Times New Roman" w:hAnsi="Times New Roman" w:cs="Times New Roman"/>
                <w:szCs w:val="22"/>
              </w:rPr>
              <w:t>2022</w:t>
            </w:r>
          </w:p>
        </w:tc>
      </w:tr>
      <w:tr w:rsidR="004B25E1" w:rsidRPr="00A811B3" w:rsidTr="00F265A0">
        <w:trPr>
          <w:gridAfter w:val="2"/>
          <w:wAfter w:w="814" w:type="dxa"/>
          <w:tblHeader/>
        </w:trPr>
        <w:tc>
          <w:tcPr>
            <w:tcW w:w="4903" w:type="dxa"/>
          </w:tcPr>
          <w:p w:rsidR="004B25E1" w:rsidRPr="00A811B3" w:rsidRDefault="004B25E1" w:rsidP="00B1769B">
            <w:pPr>
              <w:tabs>
                <w:tab w:val="left" w:pos="405"/>
              </w:tabs>
              <w:spacing w:after="0" w:line="240" w:lineRule="atLeast"/>
              <w:ind w:left="522" w:right="43" w:hanging="117"/>
              <w:jc w:val="center"/>
              <w:rPr>
                <w:rFonts w:ascii="Times New Roman" w:hAnsi="Times New Roman" w:cs="Times New Roman"/>
                <w:i/>
                <w:iCs/>
                <w:szCs w:val="22"/>
                <w:cs/>
              </w:rPr>
            </w:pPr>
          </w:p>
        </w:tc>
        <w:tc>
          <w:tcPr>
            <w:tcW w:w="4438" w:type="dxa"/>
            <w:gridSpan w:val="15"/>
          </w:tcPr>
          <w:p w:rsidR="004B25E1" w:rsidRPr="00A811B3" w:rsidRDefault="004B25E1" w:rsidP="00B1769B">
            <w:pPr>
              <w:tabs>
                <w:tab w:val="left" w:pos="405"/>
                <w:tab w:val="left" w:pos="540"/>
              </w:tabs>
              <w:spacing w:after="0" w:line="240" w:lineRule="atLeast"/>
              <w:ind w:left="539" w:right="43" w:hanging="117"/>
              <w:jc w:val="center"/>
              <w:rPr>
                <w:rFonts w:ascii="Times New Roman" w:hAnsi="Times New Roman" w:cs="Times New Roman"/>
                <w:i/>
                <w:iCs/>
                <w:szCs w:val="22"/>
              </w:rPr>
            </w:pPr>
            <w:r w:rsidRPr="00A811B3">
              <w:rPr>
                <w:rFonts w:ascii="Times New Roman" w:hAnsi="Times New Roman" w:cs="Times New Roman"/>
                <w:i/>
                <w:iCs/>
                <w:szCs w:val="22"/>
                <w:cs/>
              </w:rPr>
              <w:t>(</w:t>
            </w:r>
            <w:r w:rsidRPr="00A811B3">
              <w:rPr>
                <w:rFonts w:ascii="Times New Roman" w:hAnsi="Times New Roman" w:cs="Times New Roman"/>
                <w:i/>
                <w:iCs/>
                <w:szCs w:val="22"/>
              </w:rPr>
              <w:t>in thousand Baht</w:t>
            </w:r>
            <w:r w:rsidRPr="00A811B3">
              <w:rPr>
                <w:rFonts w:ascii="Times New Roman" w:hAnsi="Times New Roman" w:cs="Times New Roman"/>
                <w:i/>
                <w:iCs/>
                <w:szCs w:val="22"/>
                <w:cs/>
              </w:rPr>
              <w:t>)</w:t>
            </w:r>
          </w:p>
        </w:tc>
      </w:tr>
      <w:tr w:rsidR="00847761" w:rsidRPr="00A811B3" w:rsidTr="00F265A0">
        <w:tc>
          <w:tcPr>
            <w:tcW w:w="4903" w:type="dxa"/>
          </w:tcPr>
          <w:p w:rsidR="00847761" w:rsidRPr="00A811B3" w:rsidRDefault="00847761" w:rsidP="00847761">
            <w:pPr>
              <w:spacing w:after="0" w:line="240" w:lineRule="atLeast"/>
              <w:ind w:left="691" w:right="-108" w:hanging="142"/>
              <w:rPr>
                <w:rFonts w:ascii="Times New Roman" w:hAnsi="Times New Roman" w:cs="Times New Roman"/>
                <w:szCs w:val="22"/>
              </w:rPr>
            </w:pPr>
            <w:r w:rsidRPr="00A811B3">
              <w:rPr>
                <w:rFonts w:ascii="Times New Roman" w:hAnsi="Times New Roman" w:cs="Times New Roman"/>
                <w:szCs w:val="22"/>
              </w:rPr>
              <w:t>Provision for fines and damage claims from non-compliance with an agreement</w:t>
            </w:r>
          </w:p>
        </w:tc>
        <w:tc>
          <w:tcPr>
            <w:tcW w:w="1021" w:type="dxa"/>
          </w:tcPr>
          <w:p w:rsidR="00847761" w:rsidRPr="00A811B3" w:rsidRDefault="00847761" w:rsidP="00847761">
            <w:pPr>
              <w:spacing w:after="0" w:line="240" w:lineRule="atLeast"/>
              <w:ind w:left="-64" w:right="26"/>
              <w:jc w:val="right"/>
              <w:rPr>
                <w:rFonts w:ascii="Times New Roman" w:hAnsi="Times New Roman" w:cs="Times New Roman"/>
                <w:szCs w:val="22"/>
              </w:rPr>
            </w:pPr>
            <w:r w:rsidRPr="00A811B3">
              <w:rPr>
                <w:rFonts w:ascii="Times New Roman" w:hAnsi="Times New Roman" w:cs="Times New Roman"/>
                <w:szCs w:val="22"/>
              </w:rPr>
              <w:t>21,769</w:t>
            </w:r>
          </w:p>
        </w:tc>
        <w:tc>
          <w:tcPr>
            <w:tcW w:w="239" w:type="dxa"/>
          </w:tcPr>
          <w:p w:rsidR="00847761" w:rsidRPr="00A811B3" w:rsidRDefault="00847761" w:rsidP="00847761">
            <w:pPr>
              <w:tabs>
                <w:tab w:val="decimal" w:pos="930"/>
              </w:tabs>
              <w:spacing w:after="0" w:line="240" w:lineRule="atLeast"/>
              <w:ind w:left="252" w:right="43"/>
              <w:jc w:val="thaiDistribute"/>
              <w:rPr>
                <w:rFonts w:ascii="Times New Roman" w:hAnsi="Times New Roman" w:cs="Times New Roman"/>
                <w:i/>
                <w:iCs/>
                <w:szCs w:val="22"/>
              </w:rPr>
            </w:pPr>
          </w:p>
        </w:tc>
        <w:tc>
          <w:tcPr>
            <w:tcW w:w="1266" w:type="dxa"/>
            <w:gridSpan w:val="2"/>
          </w:tcPr>
          <w:p w:rsidR="00847761" w:rsidRPr="00A811B3" w:rsidRDefault="00847761" w:rsidP="00847761">
            <w:pPr>
              <w:tabs>
                <w:tab w:val="decimal" w:pos="865"/>
              </w:tabs>
              <w:spacing w:after="0" w:line="240" w:lineRule="atLeast"/>
              <w:ind w:left="-54" w:right="32"/>
              <w:jc w:val="right"/>
              <w:rPr>
                <w:rFonts w:ascii="Times New Roman" w:hAnsi="Times New Roman" w:cs="Times New Roman"/>
                <w:szCs w:val="22"/>
              </w:rPr>
            </w:pPr>
            <w:r w:rsidRPr="00A811B3">
              <w:rPr>
                <w:rFonts w:ascii="Times New Roman" w:hAnsi="Times New Roman" w:cs="Times New Roman"/>
                <w:szCs w:val="22"/>
              </w:rPr>
              <w:t>21,517</w:t>
            </w:r>
          </w:p>
        </w:tc>
        <w:tc>
          <w:tcPr>
            <w:tcW w:w="242" w:type="dxa"/>
            <w:gridSpan w:val="3"/>
          </w:tcPr>
          <w:p w:rsidR="00847761" w:rsidRPr="00A811B3" w:rsidRDefault="00847761" w:rsidP="00847761">
            <w:pPr>
              <w:tabs>
                <w:tab w:val="decimal" w:pos="882"/>
              </w:tabs>
              <w:spacing w:after="0" w:line="240" w:lineRule="atLeast"/>
              <w:ind w:left="252" w:right="-45"/>
              <w:jc w:val="thaiDistribute"/>
              <w:rPr>
                <w:rFonts w:ascii="Times New Roman" w:hAnsi="Times New Roman" w:cs="Times New Roman"/>
                <w:szCs w:val="22"/>
              </w:rPr>
            </w:pPr>
          </w:p>
        </w:tc>
        <w:tc>
          <w:tcPr>
            <w:tcW w:w="1058" w:type="dxa"/>
            <w:gridSpan w:val="4"/>
          </w:tcPr>
          <w:p w:rsidR="00847761" w:rsidRPr="00A811B3" w:rsidRDefault="00847761" w:rsidP="00847761">
            <w:pPr>
              <w:tabs>
                <w:tab w:val="decimal" w:pos="710"/>
              </w:tabs>
              <w:spacing w:after="0" w:line="240" w:lineRule="atLeast"/>
              <w:ind w:left="-54" w:right="32"/>
              <w:jc w:val="both"/>
              <w:rPr>
                <w:rFonts w:ascii="Times New Roman" w:hAnsi="Times New Roman" w:cs="Times New Roman"/>
                <w:szCs w:val="22"/>
              </w:rPr>
            </w:pPr>
            <w:r w:rsidRPr="00A811B3">
              <w:rPr>
                <w:rFonts w:ascii="Times New Roman" w:hAnsi="Times New Roman" w:cs="Times New Roman"/>
                <w:szCs w:val="22"/>
              </w:rPr>
              <w:t>21,769</w:t>
            </w:r>
          </w:p>
        </w:tc>
        <w:tc>
          <w:tcPr>
            <w:tcW w:w="236" w:type="dxa"/>
            <w:gridSpan w:val="3"/>
          </w:tcPr>
          <w:p w:rsidR="00847761" w:rsidRPr="00A811B3" w:rsidRDefault="00847761" w:rsidP="00847761">
            <w:pPr>
              <w:tabs>
                <w:tab w:val="decimal" w:pos="864"/>
              </w:tabs>
              <w:spacing w:after="0" w:line="240" w:lineRule="atLeast"/>
              <w:ind w:left="-54" w:right="32"/>
              <w:jc w:val="both"/>
              <w:rPr>
                <w:rFonts w:ascii="Times New Roman" w:hAnsi="Times New Roman" w:cs="Times New Roman"/>
                <w:szCs w:val="22"/>
              </w:rPr>
            </w:pPr>
          </w:p>
        </w:tc>
        <w:tc>
          <w:tcPr>
            <w:tcW w:w="1190" w:type="dxa"/>
            <w:gridSpan w:val="3"/>
          </w:tcPr>
          <w:p w:rsidR="00847761" w:rsidRPr="00A811B3" w:rsidRDefault="00847761" w:rsidP="00847761">
            <w:pPr>
              <w:tabs>
                <w:tab w:val="decimal" w:pos="926"/>
              </w:tabs>
              <w:spacing w:after="0" w:line="240" w:lineRule="atLeast"/>
              <w:ind w:left="-54" w:right="32"/>
              <w:jc w:val="both"/>
              <w:rPr>
                <w:rFonts w:ascii="Times New Roman" w:hAnsi="Times New Roman" w:cs="Times New Roman"/>
                <w:szCs w:val="22"/>
              </w:rPr>
            </w:pPr>
            <w:r w:rsidRPr="00A811B3">
              <w:rPr>
                <w:rFonts w:ascii="Times New Roman" w:hAnsi="Times New Roman" w:cs="Times New Roman"/>
                <w:szCs w:val="22"/>
              </w:rPr>
              <w:t>21,517</w:t>
            </w:r>
          </w:p>
        </w:tc>
      </w:tr>
      <w:tr w:rsidR="00847761" w:rsidRPr="00A811B3" w:rsidTr="00F265A0">
        <w:tc>
          <w:tcPr>
            <w:tcW w:w="4903" w:type="dxa"/>
          </w:tcPr>
          <w:p w:rsidR="00847761" w:rsidRPr="00A811B3" w:rsidRDefault="00847761" w:rsidP="00847761">
            <w:pPr>
              <w:spacing w:after="0" w:line="240" w:lineRule="atLeast"/>
              <w:ind w:left="691" w:right="-249" w:hanging="142"/>
              <w:rPr>
                <w:rFonts w:ascii="Times New Roman" w:hAnsi="Times New Roman" w:cs="Times New Roman"/>
                <w:szCs w:val="22"/>
                <w:lang w:val="en-GB"/>
              </w:rPr>
            </w:pPr>
            <w:r w:rsidRPr="00A811B3">
              <w:rPr>
                <w:rFonts w:ascii="Times New Roman" w:hAnsi="Times New Roman" w:cs="Times New Roman"/>
                <w:color w:val="202124"/>
                <w:szCs w:val="22"/>
                <w:lang w:val="en-GB"/>
              </w:rPr>
              <w:t xml:space="preserve">Provision for </w:t>
            </w:r>
            <w:r w:rsidRPr="00A811B3">
              <w:rPr>
                <w:rFonts w:ascii="Times New Roman" w:hAnsi="Times New Roman" w:cs="Times New Roman"/>
                <w:szCs w:val="22"/>
                <w:lang w:val="en-GB"/>
              </w:rPr>
              <w:t xml:space="preserve">the fund </w:t>
            </w:r>
            <w:r w:rsidRPr="00A811B3">
              <w:rPr>
                <w:rFonts w:ascii="Times New Roman" w:eastAsia="Calibri" w:hAnsi="Times New Roman" w:cs="Times New Roman"/>
                <w:szCs w:val="22"/>
              </w:rPr>
              <w:t>environmental development according to the Environmental Impact Assessment report</w:t>
            </w:r>
            <w:r w:rsidRPr="00A811B3">
              <w:rPr>
                <w:rFonts w:ascii="Times New Roman" w:eastAsia="Calibri" w:hAnsi="Times New Roman" w:cs="Times New Roman"/>
                <w:szCs w:val="22"/>
                <w:lang w:val="en-GB"/>
              </w:rPr>
              <w:t xml:space="preserve"> (EIA)</w:t>
            </w:r>
          </w:p>
        </w:tc>
        <w:tc>
          <w:tcPr>
            <w:tcW w:w="1021" w:type="dxa"/>
          </w:tcPr>
          <w:p w:rsidR="00847761" w:rsidRPr="00A811B3" w:rsidRDefault="00847761" w:rsidP="00847761">
            <w:pPr>
              <w:spacing w:after="0" w:line="240" w:lineRule="atLeast"/>
              <w:ind w:left="-64" w:right="26"/>
              <w:jc w:val="right"/>
              <w:rPr>
                <w:rFonts w:ascii="Times New Roman" w:hAnsi="Times New Roman" w:cs="Times New Roman"/>
                <w:szCs w:val="22"/>
              </w:rPr>
            </w:pPr>
            <w:r w:rsidRPr="00A811B3">
              <w:rPr>
                <w:rFonts w:ascii="Times New Roman" w:hAnsi="Times New Roman" w:cs="Times New Roman"/>
                <w:szCs w:val="22"/>
                <w:cs/>
              </w:rPr>
              <w:br/>
            </w:r>
            <w:r w:rsidRPr="00A811B3">
              <w:rPr>
                <w:rFonts w:ascii="Times New Roman" w:hAnsi="Times New Roman" w:cs="Times New Roman"/>
                <w:szCs w:val="22"/>
                <w:cs/>
              </w:rPr>
              <w:br/>
            </w:r>
            <w:r w:rsidRPr="00A811B3">
              <w:rPr>
                <w:rFonts w:ascii="Times New Roman" w:hAnsi="Times New Roman" w:cs="Times New Roman"/>
                <w:szCs w:val="22"/>
              </w:rPr>
              <w:t>34,150</w:t>
            </w:r>
          </w:p>
        </w:tc>
        <w:tc>
          <w:tcPr>
            <w:tcW w:w="239" w:type="dxa"/>
          </w:tcPr>
          <w:p w:rsidR="00847761" w:rsidRPr="00A811B3" w:rsidRDefault="00847761" w:rsidP="00847761">
            <w:pPr>
              <w:tabs>
                <w:tab w:val="decimal" w:pos="930"/>
              </w:tabs>
              <w:spacing w:after="0" w:line="240" w:lineRule="atLeast"/>
              <w:ind w:left="252" w:right="43"/>
              <w:jc w:val="thaiDistribute"/>
              <w:rPr>
                <w:rFonts w:ascii="Times New Roman" w:hAnsi="Times New Roman" w:cs="Times New Roman"/>
                <w:i/>
                <w:iCs/>
                <w:szCs w:val="22"/>
              </w:rPr>
            </w:pPr>
          </w:p>
        </w:tc>
        <w:tc>
          <w:tcPr>
            <w:tcW w:w="1266" w:type="dxa"/>
            <w:gridSpan w:val="2"/>
          </w:tcPr>
          <w:p w:rsidR="00847761" w:rsidRPr="00A811B3" w:rsidRDefault="00847761" w:rsidP="00847761">
            <w:pPr>
              <w:tabs>
                <w:tab w:val="decimal" w:pos="865"/>
              </w:tabs>
              <w:spacing w:after="0" w:line="240" w:lineRule="atLeast"/>
              <w:ind w:left="-54" w:right="32"/>
              <w:jc w:val="right"/>
              <w:rPr>
                <w:rFonts w:ascii="Times New Roman" w:hAnsi="Times New Roman" w:cs="Times New Roman"/>
                <w:szCs w:val="22"/>
              </w:rPr>
            </w:pPr>
            <w:r w:rsidRPr="00A811B3">
              <w:rPr>
                <w:rFonts w:ascii="Times New Roman" w:hAnsi="Times New Roman" w:cs="Times New Roman"/>
                <w:szCs w:val="22"/>
              </w:rPr>
              <w:br/>
            </w:r>
            <w:r w:rsidRPr="00A811B3">
              <w:rPr>
                <w:rFonts w:ascii="Times New Roman" w:hAnsi="Times New Roman" w:cs="Times New Roman"/>
                <w:szCs w:val="22"/>
                <w:cs/>
              </w:rPr>
              <w:br/>
            </w:r>
            <w:r w:rsidRPr="00A811B3">
              <w:rPr>
                <w:rFonts w:ascii="Times New Roman" w:hAnsi="Times New Roman" w:cs="Times New Roman"/>
                <w:szCs w:val="22"/>
              </w:rPr>
              <w:t>33,987</w:t>
            </w:r>
          </w:p>
        </w:tc>
        <w:tc>
          <w:tcPr>
            <w:tcW w:w="242" w:type="dxa"/>
            <w:gridSpan w:val="3"/>
          </w:tcPr>
          <w:p w:rsidR="00847761" w:rsidRPr="00A811B3" w:rsidRDefault="00847761" w:rsidP="00847761">
            <w:pPr>
              <w:tabs>
                <w:tab w:val="decimal" w:pos="882"/>
              </w:tabs>
              <w:spacing w:after="0" w:line="240" w:lineRule="atLeast"/>
              <w:ind w:left="252" w:right="-45"/>
              <w:jc w:val="thaiDistribute"/>
              <w:rPr>
                <w:rFonts w:ascii="Times New Roman" w:hAnsi="Times New Roman" w:cs="Times New Roman"/>
                <w:szCs w:val="22"/>
              </w:rPr>
            </w:pPr>
          </w:p>
        </w:tc>
        <w:tc>
          <w:tcPr>
            <w:tcW w:w="1058" w:type="dxa"/>
            <w:gridSpan w:val="4"/>
          </w:tcPr>
          <w:p w:rsidR="00847761" w:rsidRPr="00A811B3" w:rsidRDefault="00847761" w:rsidP="00847761">
            <w:pPr>
              <w:tabs>
                <w:tab w:val="decimal" w:pos="710"/>
              </w:tabs>
              <w:spacing w:after="0" w:line="240" w:lineRule="atLeast"/>
              <w:ind w:left="-54" w:right="32"/>
              <w:jc w:val="both"/>
              <w:rPr>
                <w:rFonts w:ascii="Times New Roman" w:hAnsi="Times New Roman" w:cs="Times New Roman"/>
                <w:szCs w:val="22"/>
              </w:rPr>
            </w:pPr>
            <w:r w:rsidRPr="00A811B3">
              <w:rPr>
                <w:rFonts w:ascii="Times New Roman" w:hAnsi="Times New Roman" w:cs="Times New Roman"/>
                <w:szCs w:val="22"/>
                <w:cs/>
              </w:rPr>
              <w:br/>
            </w:r>
            <w:r w:rsidRPr="00A811B3">
              <w:rPr>
                <w:rFonts w:ascii="Times New Roman" w:hAnsi="Times New Roman" w:cs="Times New Roman"/>
                <w:szCs w:val="22"/>
                <w:cs/>
              </w:rPr>
              <w:br/>
            </w:r>
            <w:r w:rsidRPr="00A811B3">
              <w:rPr>
                <w:rFonts w:ascii="Times New Roman" w:hAnsi="Times New Roman" w:cs="Times New Roman"/>
                <w:szCs w:val="22"/>
              </w:rPr>
              <w:t>34,150</w:t>
            </w:r>
          </w:p>
        </w:tc>
        <w:tc>
          <w:tcPr>
            <w:tcW w:w="236" w:type="dxa"/>
            <w:gridSpan w:val="3"/>
          </w:tcPr>
          <w:p w:rsidR="00847761" w:rsidRPr="00A811B3" w:rsidRDefault="00847761" w:rsidP="00847761">
            <w:pPr>
              <w:tabs>
                <w:tab w:val="decimal" w:pos="864"/>
              </w:tabs>
              <w:spacing w:after="0" w:line="240" w:lineRule="atLeast"/>
              <w:ind w:left="-54" w:right="32"/>
              <w:jc w:val="both"/>
              <w:rPr>
                <w:rFonts w:ascii="Times New Roman" w:hAnsi="Times New Roman" w:cs="Times New Roman"/>
                <w:szCs w:val="22"/>
              </w:rPr>
            </w:pPr>
          </w:p>
        </w:tc>
        <w:tc>
          <w:tcPr>
            <w:tcW w:w="1190" w:type="dxa"/>
            <w:gridSpan w:val="3"/>
          </w:tcPr>
          <w:p w:rsidR="00847761" w:rsidRPr="00A811B3" w:rsidRDefault="00847761" w:rsidP="00847761">
            <w:pPr>
              <w:tabs>
                <w:tab w:val="decimal" w:pos="926"/>
              </w:tabs>
              <w:spacing w:after="0" w:line="240" w:lineRule="atLeast"/>
              <w:ind w:left="-54" w:right="32"/>
              <w:jc w:val="both"/>
              <w:rPr>
                <w:rFonts w:ascii="Times New Roman" w:hAnsi="Times New Roman" w:cs="Times New Roman"/>
                <w:szCs w:val="22"/>
              </w:rPr>
            </w:pPr>
            <w:r w:rsidRPr="00A811B3">
              <w:rPr>
                <w:rFonts w:ascii="Times New Roman" w:hAnsi="Times New Roman" w:cs="Times New Roman"/>
                <w:szCs w:val="22"/>
                <w:cs/>
              </w:rPr>
              <w:br/>
            </w:r>
            <w:r w:rsidRPr="00A811B3">
              <w:rPr>
                <w:rFonts w:ascii="Times New Roman" w:hAnsi="Times New Roman" w:cs="Times New Roman"/>
                <w:szCs w:val="22"/>
                <w:cs/>
              </w:rPr>
              <w:br/>
            </w:r>
            <w:r w:rsidRPr="00A811B3">
              <w:rPr>
                <w:rFonts w:ascii="Times New Roman" w:hAnsi="Times New Roman" w:cs="Times New Roman"/>
                <w:szCs w:val="22"/>
              </w:rPr>
              <w:t>33,987</w:t>
            </w:r>
          </w:p>
        </w:tc>
      </w:tr>
      <w:tr w:rsidR="00847761" w:rsidRPr="00A811B3" w:rsidTr="00F265A0">
        <w:tc>
          <w:tcPr>
            <w:tcW w:w="4903" w:type="dxa"/>
          </w:tcPr>
          <w:p w:rsidR="00847761" w:rsidRPr="00A811B3" w:rsidRDefault="000B36A1" w:rsidP="000B36A1">
            <w:pPr>
              <w:spacing w:after="0" w:line="240" w:lineRule="atLeast"/>
              <w:ind w:left="691" w:right="-249" w:hanging="142"/>
              <w:rPr>
                <w:rFonts w:ascii="Times New Roman" w:hAnsi="Times New Roman" w:cs="Times New Roman"/>
                <w:color w:val="202124"/>
                <w:szCs w:val="22"/>
                <w:lang w:val="en-GB"/>
              </w:rPr>
            </w:pPr>
            <w:r w:rsidRPr="00A811B3">
              <w:rPr>
                <w:rFonts w:ascii="Times New Roman" w:eastAsia="Calibri" w:hAnsi="Times New Roman" w:cs="Times New Roman"/>
                <w:szCs w:val="22"/>
              </w:rPr>
              <w:t xml:space="preserve">Provisions according to the compromise memorandum in the proceedings report </w:t>
            </w:r>
            <w:r w:rsidRPr="00A811B3">
              <w:rPr>
                <w:rFonts w:ascii="Times New Roman" w:eastAsia="Calibri" w:hAnsi="Times New Roman" w:cs="Times New Roman"/>
                <w:szCs w:val="22"/>
              </w:rPr>
              <w:br/>
              <w:t>(see note 24</w:t>
            </w:r>
            <w:r w:rsidR="00D72CF9" w:rsidRPr="00A811B3">
              <w:rPr>
                <w:rFonts w:ascii="Times New Roman" w:eastAsia="Calibri" w:hAnsi="Times New Roman" w:cs="Times New Roman"/>
                <w:szCs w:val="22"/>
              </w:rPr>
              <w:t>)</w:t>
            </w:r>
          </w:p>
        </w:tc>
        <w:tc>
          <w:tcPr>
            <w:tcW w:w="1021" w:type="dxa"/>
          </w:tcPr>
          <w:p w:rsidR="00847761" w:rsidRPr="00A811B3" w:rsidRDefault="00847761" w:rsidP="000B36A1">
            <w:pPr>
              <w:spacing w:after="0" w:line="240" w:lineRule="atLeast"/>
              <w:ind w:left="-64" w:right="26"/>
              <w:jc w:val="right"/>
              <w:rPr>
                <w:rFonts w:ascii="Times New Roman" w:hAnsi="Times New Roman" w:cs="Times New Roman"/>
                <w:szCs w:val="22"/>
                <w:cs/>
              </w:rPr>
            </w:pPr>
            <w:r w:rsidRPr="00A811B3">
              <w:rPr>
                <w:rFonts w:ascii="Times New Roman" w:hAnsi="Times New Roman" w:cs="Times New Roman"/>
                <w:szCs w:val="22"/>
                <w:cs/>
              </w:rPr>
              <w:br/>
            </w:r>
            <w:r w:rsidR="00D72CF9" w:rsidRPr="00A811B3">
              <w:rPr>
                <w:rFonts w:ascii="Times New Roman" w:hAnsi="Times New Roman" w:cstheme="minorBidi"/>
                <w:szCs w:val="22"/>
                <w:cs/>
              </w:rPr>
              <w:br/>
            </w:r>
            <w:r w:rsidRPr="00A811B3">
              <w:rPr>
                <w:rFonts w:ascii="Times New Roman" w:hAnsi="Times New Roman" w:cs="Times New Roman"/>
                <w:szCs w:val="22"/>
                <w:cs/>
              </w:rPr>
              <w:t>9</w:t>
            </w:r>
            <w:r w:rsidRPr="00A811B3">
              <w:rPr>
                <w:rFonts w:ascii="Times New Roman" w:hAnsi="Times New Roman" w:cs="Times New Roman"/>
                <w:szCs w:val="22"/>
              </w:rPr>
              <w:t>,</w:t>
            </w:r>
            <w:r w:rsidRPr="00A811B3">
              <w:rPr>
                <w:rFonts w:ascii="Times New Roman" w:hAnsi="Times New Roman" w:cs="Times New Roman"/>
                <w:szCs w:val="22"/>
                <w:cs/>
              </w:rPr>
              <w:t>286</w:t>
            </w:r>
          </w:p>
        </w:tc>
        <w:tc>
          <w:tcPr>
            <w:tcW w:w="239" w:type="dxa"/>
          </w:tcPr>
          <w:p w:rsidR="00847761" w:rsidRPr="00A811B3" w:rsidRDefault="00847761" w:rsidP="00847761">
            <w:pPr>
              <w:tabs>
                <w:tab w:val="decimal" w:pos="930"/>
              </w:tabs>
              <w:spacing w:after="0" w:line="240" w:lineRule="atLeast"/>
              <w:ind w:left="252" w:right="43"/>
              <w:jc w:val="thaiDistribute"/>
              <w:rPr>
                <w:rFonts w:ascii="Times New Roman" w:hAnsi="Times New Roman" w:cs="Times New Roman"/>
                <w:i/>
                <w:iCs/>
                <w:szCs w:val="22"/>
              </w:rPr>
            </w:pPr>
          </w:p>
        </w:tc>
        <w:tc>
          <w:tcPr>
            <w:tcW w:w="1266" w:type="dxa"/>
            <w:gridSpan w:val="2"/>
          </w:tcPr>
          <w:p w:rsidR="00847761" w:rsidRPr="00A811B3" w:rsidRDefault="00847761" w:rsidP="000B36A1">
            <w:pPr>
              <w:spacing w:after="0" w:line="240" w:lineRule="atLeast"/>
              <w:ind w:left="-54" w:right="-79"/>
              <w:jc w:val="center"/>
              <w:rPr>
                <w:rFonts w:ascii="Times New Roman" w:hAnsi="Times New Roman" w:cs="Times New Roman"/>
                <w:szCs w:val="22"/>
              </w:rPr>
            </w:pPr>
            <w:r w:rsidRPr="00A811B3">
              <w:rPr>
                <w:rFonts w:ascii="Times New Roman" w:hAnsi="Times New Roman" w:cs="Times New Roman"/>
                <w:szCs w:val="22"/>
                <w:cs/>
              </w:rPr>
              <w:br/>
            </w:r>
            <w:r w:rsidR="00D72CF9" w:rsidRPr="00A811B3">
              <w:rPr>
                <w:rFonts w:ascii="Times New Roman" w:hAnsi="Times New Roman" w:cs="Times New Roman"/>
                <w:szCs w:val="22"/>
              </w:rPr>
              <w:br/>
            </w:r>
            <w:r w:rsidRPr="00A811B3">
              <w:rPr>
                <w:rFonts w:ascii="Times New Roman" w:hAnsi="Times New Roman" w:cs="Times New Roman"/>
                <w:szCs w:val="22"/>
              </w:rPr>
              <w:t>-</w:t>
            </w:r>
          </w:p>
        </w:tc>
        <w:tc>
          <w:tcPr>
            <w:tcW w:w="242" w:type="dxa"/>
            <w:gridSpan w:val="3"/>
          </w:tcPr>
          <w:p w:rsidR="00847761" w:rsidRPr="00A811B3" w:rsidRDefault="00847761" w:rsidP="00847761">
            <w:pPr>
              <w:tabs>
                <w:tab w:val="decimal" w:pos="882"/>
              </w:tabs>
              <w:spacing w:after="0" w:line="240" w:lineRule="atLeast"/>
              <w:ind w:left="252" w:right="-45"/>
              <w:jc w:val="thaiDistribute"/>
              <w:rPr>
                <w:rFonts w:ascii="Times New Roman" w:hAnsi="Times New Roman" w:cs="Times New Roman"/>
                <w:szCs w:val="22"/>
              </w:rPr>
            </w:pPr>
          </w:p>
        </w:tc>
        <w:tc>
          <w:tcPr>
            <w:tcW w:w="1058" w:type="dxa"/>
            <w:gridSpan w:val="4"/>
          </w:tcPr>
          <w:p w:rsidR="00847761" w:rsidRPr="00A811B3" w:rsidRDefault="00847761" w:rsidP="000B36A1">
            <w:pPr>
              <w:tabs>
                <w:tab w:val="decimal" w:pos="710"/>
              </w:tabs>
              <w:spacing w:after="0" w:line="240" w:lineRule="atLeast"/>
              <w:ind w:left="-54" w:right="32"/>
              <w:jc w:val="both"/>
              <w:rPr>
                <w:rFonts w:ascii="Times New Roman" w:hAnsi="Times New Roman" w:cstheme="minorBidi"/>
                <w:szCs w:val="22"/>
              </w:rPr>
            </w:pPr>
            <w:r w:rsidRPr="00A811B3">
              <w:rPr>
                <w:rFonts w:ascii="Times New Roman" w:hAnsi="Times New Roman" w:cs="Times New Roman"/>
                <w:szCs w:val="22"/>
                <w:cs/>
              </w:rPr>
              <w:br/>
            </w:r>
            <w:r w:rsidR="00D72CF9" w:rsidRPr="00A811B3">
              <w:rPr>
                <w:rFonts w:ascii="Times New Roman" w:hAnsi="Times New Roman" w:cstheme="minorBidi"/>
                <w:szCs w:val="22"/>
                <w:cs/>
              </w:rPr>
              <w:br/>
            </w:r>
            <w:r w:rsidRPr="00A811B3">
              <w:rPr>
                <w:rFonts w:ascii="Times New Roman" w:hAnsi="Times New Roman" w:cs="Times New Roman"/>
                <w:szCs w:val="22"/>
                <w:cs/>
              </w:rPr>
              <w:t>9</w:t>
            </w:r>
            <w:r w:rsidRPr="00A811B3">
              <w:rPr>
                <w:rFonts w:ascii="Times New Roman" w:hAnsi="Times New Roman" w:cs="Times New Roman"/>
                <w:szCs w:val="22"/>
              </w:rPr>
              <w:t>,</w:t>
            </w:r>
            <w:r w:rsidRPr="00A811B3">
              <w:rPr>
                <w:rFonts w:ascii="Times New Roman" w:hAnsi="Times New Roman" w:cs="Times New Roman"/>
                <w:szCs w:val="22"/>
                <w:cs/>
              </w:rPr>
              <w:t>28</w:t>
            </w:r>
            <w:r w:rsidRPr="00A811B3">
              <w:rPr>
                <w:rFonts w:ascii="Times New Roman" w:hAnsi="Times New Roman" w:cs="Times New Roman"/>
                <w:szCs w:val="22"/>
              </w:rPr>
              <w:t>6</w:t>
            </w:r>
          </w:p>
        </w:tc>
        <w:tc>
          <w:tcPr>
            <w:tcW w:w="236" w:type="dxa"/>
            <w:gridSpan w:val="3"/>
          </w:tcPr>
          <w:p w:rsidR="00847761" w:rsidRPr="00A811B3" w:rsidRDefault="00847761" w:rsidP="00847761">
            <w:pPr>
              <w:tabs>
                <w:tab w:val="decimal" w:pos="864"/>
              </w:tabs>
              <w:spacing w:after="0" w:line="240" w:lineRule="atLeast"/>
              <w:ind w:left="-54" w:right="32"/>
              <w:jc w:val="both"/>
              <w:rPr>
                <w:rFonts w:ascii="Times New Roman" w:hAnsi="Times New Roman" w:cs="Times New Roman"/>
                <w:szCs w:val="22"/>
              </w:rPr>
            </w:pPr>
          </w:p>
        </w:tc>
        <w:tc>
          <w:tcPr>
            <w:tcW w:w="1190" w:type="dxa"/>
            <w:gridSpan w:val="3"/>
          </w:tcPr>
          <w:p w:rsidR="00847761" w:rsidRPr="00A811B3" w:rsidRDefault="00847761" w:rsidP="000B36A1">
            <w:pPr>
              <w:spacing w:after="0" w:line="240" w:lineRule="atLeast"/>
              <w:ind w:left="-54" w:right="-79"/>
              <w:jc w:val="center"/>
              <w:rPr>
                <w:rFonts w:ascii="Times New Roman" w:hAnsi="Times New Roman" w:cs="Times New Roman"/>
                <w:szCs w:val="22"/>
              </w:rPr>
            </w:pPr>
            <w:r w:rsidRPr="00A811B3">
              <w:rPr>
                <w:rFonts w:ascii="Times New Roman" w:hAnsi="Times New Roman" w:cs="Times New Roman"/>
                <w:szCs w:val="22"/>
                <w:cs/>
              </w:rPr>
              <w:br/>
            </w:r>
            <w:r w:rsidR="00D72CF9" w:rsidRPr="00A811B3">
              <w:rPr>
                <w:rFonts w:ascii="Times New Roman" w:hAnsi="Times New Roman" w:cs="Times New Roman"/>
                <w:szCs w:val="22"/>
              </w:rPr>
              <w:br/>
            </w:r>
            <w:r w:rsidRPr="00A811B3">
              <w:rPr>
                <w:rFonts w:ascii="Times New Roman" w:hAnsi="Times New Roman" w:cs="Times New Roman"/>
                <w:szCs w:val="22"/>
              </w:rPr>
              <w:t>-</w:t>
            </w:r>
          </w:p>
        </w:tc>
      </w:tr>
      <w:tr w:rsidR="00847761" w:rsidRPr="00A811B3" w:rsidTr="00F265A0">
        <w:tc>
          <w:tcPr>
            <w:tcW w:w="4903" w:type="dxa"/>
          </w:tcPr>
          <w:p w:rsidR="00847761" w:rsidRPr="00A811B3" w:rsidRDefault="00847761" w:rsidP="00847761">
            <w:pPr>
              <w:spacing w:after="0" w:line="240" w:lineRule="atLeast"/>
              <w:ind w:left="691" w:right="-108" w:hanging="142"/>
              <w:rPr>
                <w:rFonts w:ascii="Times New Roman" w:hAnsi="Times New Roman" w:cs="Times New Roman"/>
                <w:szCs w:val="22"/>
              </w:rPr>
            </w:pPr>
            <w:r w:rsidRPr="00A811B3">
              <w:rPr>
                <w:rFonts w:ascii="Times New Roman" w:hAnsi="Times New Roman" w:cs="Times New Roman"/>
                <w:szCs w:val="22"/>
              </w:rPr>
              <w:t>Others currents provisions</w:t>
            </w:r>
          </w:p>
        </w:tc>
        <w:tc>
          <w:tcPr>
            <w:tcW w:w="1021" w:type="dxa"/>
          </w:tcPr>
          <w:p w:rsidR="00847761" w:rsidRPr="00A811B3" w:rsidRDefault="00847761" w:rsidP="00847761">
            <w:pPr>
              <w:tabs>
                <w:tab w:val="decimal" w:pos="877"/>
                <w:tab w:val="decimal" w:pos="959"/>
              </w:tabs>
              <w:spacing w:after="0" w:line="240" w:lineRule="atLeast"/>
              <w:ind w:left="-64" w:right="32"/>
              <w:jc w:val="right"/>
              <w:rPr>
                <w:rFonts w:ascii="Times New Roman" w:hAnsi="Times New Roman" w:cs="Times New Roman"/>
                <w:szCs w:val="22"/>
              </w:rPr>
            </w:pPr>
            <w:r w:rsidRPr="00A811B3">
              <w:rPr>
                <w:rFonts w:ascii="Times New Roman" w:hAnsi="Times New Roman" w:cs="Times New Roman"/>
                <w:szCs w:val="22"/>
              </w:rPr>
              <w:t>7,</w:t>
            </w:r>
            <w:r w:rsidR="002A6777">
              <w:rPr>
                <w:rFonts w:ascii="Times New Roman" w:hAnsi="Times New Roman" w:cs="Times New Roman"/>
                <w:szCs w:val="22"/>
              </w:rPr>
              <w:t>203</w:t>
            </w:r>
          </w:p>
        </w:tc>
        <w:tc>
          <w:tcPr>
            <w:tcW w:w="239" w:type="dxa"/>
          </w:tcPr>
          <w:p w:rsidR="00847761" w:rsidRPr="00A811B3" w:rsidRDefault="00847761" w:rsidP="00847761">
            <w:pPr>
              <w:tabs>
                <w:tab w:val="decimal" w:pos="930"/>
              </w:tabs>
              <w:spacing w:after="0" w:line="240" w:lineRule="atLeast"/>
              <w:ind w:left="252" w:right="43"/>
              <w:jc w:val="thaiDistribute"/>
              <w:rPr>
                <w:rFonts w:ascii="Times New Roman" w:hAnsi="Times New Roman" w:cs="Times New Roman"/>
                <w:i/>
                <w:iCs/>
                <w:szCs w:val="22"/>
              </w:rPr>
            </w:pPr>
          </w:p>
        </w:tc>
        <w:tc>
          <w:tcPr>
            <w:tcW w:w="1266" w:type="dxa"/>
            <w:gridSpan w:val="2"/>
          </w:tcPr>
          <w:p w:rsidR="00847761" w:rsidRPr="00A811B3" w:rsidRDefault="00847761" w:rsidP="00847761">
            <w:pPr>
              <w:tabs>
                <w:tab w:val="decimal" w:pos="865"/>
                <w:tab w:val="decimal" w:pos="959"/>
              </w:tabs>
              <w:spacing w:after="0" w:line="240" w:lineRule="atLeast"/>
              <w:ind w:left="-54" w:right="32"/>
              <w:jc w:val="right"/>
              <w:rPr>
                <w:rFonts w:ascii="Times New Roman" w:hAnsi="Times New Roman" w:cs="Times New Roman"/>
                <w:szCs w:val="22"/>
              </w:rPr>
            </w:pPr>
            <w:r w:rsidRPr="00A811B3">
              <w:rPr>
                <w:rFonts w:ascii="Times New Roman" w:hAnsi="Times New Roman" w:cs="Times New Roman"/>
                <w:szCs w:val="22"/>
              </w:rPr>
              <w:t>12,951</w:t>
            </w:r>
          </w:p>
        </w:tc>
        <w:tc>
          <w:tcPr>
            <w:tcW w:w="242" w:type="dxa"/>
            <w:gridSpan w:val="3"/>
          </w:tcPr>
          <w:p w:rsidR="00847761" w:rsidRPr="00A811B3" w:rsidRDefault="00847761" w:rsidP="00847761">
            <w:pPr>
              <w:tabs>
                <w:tab w:val="decimal" w:pos="882"/>
              </w:tabs>
              <w:spacing w:after="0" w:line="240" w:lineRule="atLeast"/>
              <w:ind w:left="252" w:right="-45"/>
              <w:jc w:val="thaiDistribute"/>
              <w:rPr>
                <w:rFonts w:ascii="Times New Roman" w:hAnsi="Times New Roman" w:cs="Times New Roman"/>
                <w:szCs w:val="22"/>
              </w:rPr>
            </w:pPr>
          </w:p>
        </w:tc>
        <w:tc>
          <w:tcPr>
            <w:tcW w:w="1058" w:type="dxa"/>
            <w:gridSpan w:val="4"/>
          </w:tcPr>
          <w:p w:rsidR="00847761" w:rsidRPr="00A811B3" w:rsidRDefault="00847761" w:rsidP="00847761">
            <w:pPr>
              <w:tabs>
                <w:tab w:val="left" w:pos="713"/>
              </w:tabs>
              <w:spacing w:after="0" w:line="240" w:lineRule="atLeast"/>
              <w:ind w:left="-54" w:right="-101"/>
              <w:jc w:val="center"/>
              <w:rPr>
                <w:rFonts w:ascii="Times New Roman" w:hAnsi="Times New Roman" w:cs="Times New Roman"/>
                <w:szCs w:val="22"/>
                <w:cs/>
              </w:rPr>
            </w:pPr>
            <w:r w:rsidRPr="00A811B3">
              <w:rPr>
                <w:rFonts w:ascii="Times New Roman" w:hAnsi="Times New Roman" w:cs="Times New Roman"/>
                <w:szCs w:val="22"/>
                <w:cs/>
              </w:rPr>
              <w:t>-</w:t>
            </w:r>
          </w:p>
        </w:tc>
        <w:tc>
          <w:tcPr>
            <w:tcW w:w="236" w:type="dxa"/>
            <w:gridSpan w:val="3"/>
          </w:tcPr>
          <w:p w:rsidR="00847761" w:rsidRPr="00A811B3" w:rsidRDefault="00847761" w:rsidP="00847761">
            <w:pPr>
              <w:tabs>
                <w:tab w:val="decimal" w:pos="864"/>
              </w:tabs>
              <w:spacing w:after="0" w:line="240" w:lineRule="atLeast"/>
              <w:ind w:left="-54" w:right="32"/>
              <w:jc w:val="both"/>
              <w:rPr>
                <w:rFonts w:ascii="Times New Roman" w:hAnsi="Times New Roman" w:cs="Times New Roman"/>
                <w:szCs w:val="22"/>
              </w:rPr>
            </w:pPr>
          </w:p>
        </w:tc>
        <w:tc>
          <w:tcPr>
            <w:tcW w:w="1190" w:type="dxa"/>
            <w:gridSpan w:val="3"/>
          </w:tcPr>
          <w:p w:rsidR="00847761" w:rsidRPr="00A811B3" w:rsidRDefault="00847761" w:rsidP="00847761">
            <w:pPr>
              <w:tabs>
                <w:tab w:val="decimal" w:pos="926"/>
              </w:tabs>
              <w:spacing w:after="0" w:line="240" w:lineRule="atLeast"/>
              <w:ind w:left="-54" w:right="32"/>
              <w:jc w:val="both"/>
              <w:rPr>
                <w:rFonts w:ascii="Times New Roman" w:hAnsi="Times New Roman" w:cstheme="minorBidi"/>
                <w:szCs w:val="22"/>
              </w:rPr>
            </w:pPr>
            <w:r w:rsidRPr="00A811B3">
              <w:rPr>
                <w:rFonts w:ascii="Times New Roman" w:hAnsi="Times New Roman" w:cs="Times New Roman"/>
                <w:szCs w:val="22"/>
                <w:cs/>
              </w:rPr>
              <w:t>47</w:t>
            </w:r>
            <w:r w:rsidRPr="00A811B3">
              <w:rPr>
                <w:rFonts w:ascii="Times New Roman" w:hAnsi="Times New Roman" w:cs="Times New Roman"/>
                <w:szCs w:val="22"/>
              </w:rPr>
              <w:t>0</w:t>
            </w:r>
          </w:p>
        </w:tc>
      </w:tr>
      <w:tr w:rsidR="00847761" w:rsidRPr="00A811B3" w:rsidTr="00F265A0">
        <w:tc>
          <w:tcPr>
            <w:tcW w:w="4903" w:type="dxa"/>
            <w:vAlign w:val="bottom"/>
          </w:tcPr>
          <w:p w:rsidR="00847761" w:rsidRPr="00A811B3" w:rsidRDefault="00847761" w:rsidP="00847761">
            <w:pPr>
              <w:spacing w:after="0" w:line="240" w:lineRule="atLeast"/>
              <w:ind w:left="522" w:right="-108"/>
              <w:rPr>
                <w:rFonts w:ascii="Times New Roman" w:hAnsi="Times New Roman" w:cs="Times New Roman"/>
                <w:b/>
                <w:bCs/>
                <w:szCs w:val="22"/>
                <w:cs/>
              </w:rPr>
            </w:pPr>
            <w:r w:rsidRPr="00A811B3">
              <w:rPr>
                <w:rFonts w:ascii="Times New Roman" w:hAnsi="Times New Roman" w:cs="Times New Roman"/>
                <w:b/>
                <w:bCs/>
                <w:szCs w:val="22"/>
              </w:rPr>
              <w:t>Total</w:t>
            </w:r>
          </w:p>
        </w:tc>
        <w:tc>
          <w:tcPr>
            <w:tcW w:w="1021" w:type="dxa"/>
            <w:tcBorders>
              <w:top w:val="single" w:sz="4" w:space="0" w:color="auto"/>
              <w:bottom w:val="double" w:sz="4" w:space="0" w:color="auto"/>
            </w:tcBorders>
          </w:tcPr>
          <w:p w:rsidR="00847761" w:rsidRPr="002A6777" w:rsidRDefault="00847761" w:rsidP="00847761">
            <w:pPr>
              <w:tabs>
                <w:tab w:val="decimal" w:pos="877"/>
                <w:tab w:val="decimal" w:pos="959"/>
              </w:tabs>
              <w:spacing w:after="0" w:line="240" w:lineRule="atLeast"/>
              <w:ind w:left="-64" w:right="32"/>
              <w:jc w:val="right"/>
              <w:rPr>
                <w:rFonts w:ascii="Times New Roman" w:hAnsi="Times New Roman" w:cstheme="minorBidi"/>
                <w:b/>
                <w:bCs/>
                <w:szCs w:val="22"/>
              </w:rPr>
            </w:pPr>
            <w:r w:rsidRPr="00A811B3">
              <w:rPr>
                <w:rFonts w:ascii="Times New Roman" w:hAnsi="Times New Roman" w:cs="Times New Roman"/>
                <w:b/>
                <w:bCs/>
                <w:szCs w:val="22"/>
                <w:cs/>
              </w:rPr>
              <w:t>72</w:t>
            </w:r>
            <w:r w:rsidRPr="00A811B3">
              <w:rPr>
                <w:rFonts w:ascii="Times New Roman" w:hAnsi="Times New Roman" w:cs="Times New Roman"/>
                <w:b/>
                <w:bCs/>
                <w:szCs w:val="22"/>
              </w:rPr>
              <w:t>,</w:t>
            </w:r>
            <w:r w:rsidR="002A6777">
              <w:rPr>
                <w:rFonts w:ascii="Times New Roman" w:hAnsi="Times New Roman" w:cstheme="minorBidi"/>
                <w:b/>
                <w:bCs/>
                <w:szCs w:val="22"/>
              </w:rPr>
              <w:t>408</w:t>
            </w:r>
          </w:p>
        </w:tc>
        <w:tc>
          <w:tcPr>
            <w:tcW w:w="239" w:type="dxa"/>
          </w:tcPr>
          <w:p w:rsidR="00847761" w:rsidRPr="00A811B3" w:rsidRDefault="00847761" w:rsidP="00847761">
            <w:pPr>
              <w:tabs>
                <w:tab w:val="decimal" w:pos="930"/>
              </w:tabs>
              <w:spacing w:after="0" w:line="240" w:lineRule="atLeast"/>
              <w:ind w:left="252" w:right="43"/>
              <w:jc w:val="thaiDistribute"/>
              <w:rPr>
                <w:rFonts w:ascii="Times New Roman" w:hAnsi="Times New Roman" w:cs="Times New Roman"/>
                <w:b/>
                <w:bCs/>
                <w:szCs w:val="22"/>
              </w:rPr>
            </w:pPr>
          </w:p>
        </w:tc>
        <w:tc>
          <w:tcPr>
            <w:tcW w:w="1266" w:type="dxa"/>
            <w:gridSpan w:val="2"/>
            <w:tcBorders>
              <w:top w:val="single" w:sz="4" w:space="0" w:color="auto"/>
              <w:bottom w:val="double" w:sz="4" w:space="0" w:color="auto"/>
            </w:tcBorders>
          </w:tcPr>
          <w:p w:rsidR="00847761" w:rsidRPr="00A811B3" w:rsidRDefault="00847761" w:rsidP="00847761">
            <w:pPr>
              <w:tabs>
                <w:tab w:val="decimal" w:pos="865"/>
                <w:tab w:val="decimal" w:pos="959"/>
              </w:tabs>
              <w:spacing w:after="0" w:line="240" w:lineRule="atLeast"/>
              <w:ind w:right="32"/>
              <w:jc w:val="right"/>
              <w:rPr>
                <w:rFonts w:ascii="Times New Roman" w:hAnsi="Times New Roman" w:cs="Times New Roman"/>
                <w:b/>
                <w:bCs/>
                <w:szCs w:val="22"/>
              </w:rPr>
            </w:pPr>
            <w:r w:rsidRPr="00A811B3">
              <w:rPr>
                <w:rFonts w:ascii="Times New Roman" w:hAnsi="Times New Roman" w:cs="Times New Roman"/>
                <w:b/>
                <w:bCs/>
                <w:szCs w:val="22"/>
              </w:rPr>
              <w:t>68,455</w:t>
            </w:r>
          </w:p>
        </w:tc>
        <w:tc>
          <w:tcPr>
            <w:tcW w:w="242" w:type="dxa"/>
            <w:gridSpan w:val="3"/>
          </w:tcPr>
          <w:p w:rsidR="00847761" w:rsidRPr="00A811B3" w:rsidRDefault="00847761" w:rsidP="00847761">
            <w:pPr>
              <w:tabs>
                <w:tab w:val="decimal" w:pos="882"/>
              </w:tabs>
              <w:spacing w:after="0" w:line="240" w:lineRule="atLeast"/>
              <w:ind w:left="252" w:right="-45"/>
              <w:jc w:val="thaiDistribute"/>
              <w:rPr>
                <w:rFonts w:ascii="Times New Roman" w:hAnsi="Times New Roman" w:cs="Times New Roman"/>
                <w:b/>
                <w:bCs/>
                <w:szCs w:val="22"/>
              </w:rPr>
            </w:pPr>
          </w:p>
        </w:tc>
        <w:tc>
          <w:tcPr>
            <w:tcW w:w="976" w:type="dxa"/>
            <w:gridSpan w:val="2"/>
            <w:tcBorders>
              <w:top w:val="single" w:sz="4" w:space="0" w:color="auto"/>
              <w:bottom w:val="double" w:sz="4" w:space="0" w:color="auto"/>
            </w:tcBorders>
          </w:tcPr>
          <w:p w:rsidR="00847761" w:rsidRPr="00A811B3" w:rsidRDefault="00847761" w:rsidP="00847761">
            <w:pPr>
              <w:tabs>
                <w:tab w:val="decimal" w:pos="710"/>
              </w:tabs>
              <w:spacing w:after="0" w:line="240" w:lineRule="atLeast"/>
              <w:ind w:left="-54" w:right="32"/>
              <w:jc w:val="both"/>
              <w:rPr>
                <w:rFonts w:ascii="Times New Roman" w:hAnsi="Times New Roman" w:cs="Times New Roman"/>
                <w:b/>
                <w:bCs/>
                <w:szCs w:val="22"/>
              </w:rPr>
            </w:pPr>
            <w:r w:rsidRPr="00A811B3">
              <w:rPr>
                <w:rFonts w:ascii="Times New Roman" w:hAnsi="Times New Roman" w:cs="Times New Roman"/>
                <w:b/>
                <w:bCs/>
                <w:szCs w:val="22"/>
              </w:rPr>
              <w:t>65,205</w:t>
            </w:r>
          </w:p>
        </w:tc>
        <w:tc>
          <w:tcPr>
            <w:tcW w:w="236" w:type="dxa"/>
            <w:gridSpan w:val="3"/>
          </w:tcPr>
          <w:p w:rsidR="00847761" w:rsidRPr="00A811B3" w:rsidRDefault="00847761" w:rsidP="00847761">
            <w:pPr>
              <w:tabs>
                <w:tab w:val="decimal" w:pos="864"/>
              </w:tabs>
              <w:spacing w:after="0" w:line="240" w:lineRule="atLeast"/>
              <w:ind w:left="-54" w:right="32"/>
              <w:jc w:val="both"/>
              <w:rPr>
                <w:rFonts w:ascii="Times New Roman" w:hAnsi="Times New Roman" w:cs="Times New Roman"/>
                <w:b/>
                <w:bCs/>
                <w:szCs w:val="22"/>
              </w:rPr>
            </w:pPr>
          </w:p>
        </w:tc>
        <w:tc>
          <w:tcPr>
            <w:tcW w:w="1272" w:type="dxa"/>
            <w:gridSpan w:val="5"/>
            <w:tcBorders>
              <w:top w:val="single" w:sz="4" w:space="0" w:color="auto"/>
              <w:bottom w:val="double" w:sz="4" w:space="0" w:color="auto"/>
            </w:tcBorders>
          </w:tcPr>
          <w:p w:rsidR="00847761" w:rsidRPr="00A811B3" w:rsidRDefault="00847761" w:rsidP="00847761">
            <w:pPr>
              <w:tabs>
                <w:tab w:val="decimal" w:pos="1024"/>
              </w:tabs>
              <w:spacing w:after="0" w:line="240" w:lineRule="atLeast"/>
              <w:ind w:left="-54" w:right="32"/>
              <w:jc w:val="both"/>
              <w:rPr>
                <w:rFonts w:ascii="Times New Roman" w:hAnsi="Times New Roman" w:cs="Times New Roman"/>
                <w:b/>
                <w:bCs/>
                <w:szCs w:val="22"/>
              </w:rPr>
            </w:pPr>
            <w:r w:rsidRPr="00A811B3">
              <w:rPr>
                <w:rFonts w:ascii="Times New Roman" w:hAnsi="Times New Roman" w:cs="Times New Roman"/>
                <w:b/>
                <w:bCs/>
                <w:szCs w:val="22"/>
              </w:rPr>
              <w:t>55,974</w:t>
            </w:r>
          </w:p>
        </w:tc>
      </w:tr>
      <w:tr w:rsidR="00847761" w:rsidRPr="00A811B3" w:rsidTr="00F265A0">
        <w:tc>
          <w:tcPr>
            <w:tcW w:w="4903" w:type="dxa"/>
            <w:vAlign w:val="bottom"/>
          </w:tcPr>
          <w:p w:rsidR="00847761" w:rsidRPr="00A811B3" w:rsidRDefault="00847761" w:rsidP="00847761">
            <w:pPr>
              <w:tabs>
                <w:tab w:val="left" w:pos="405"/>
              </w:tabs>
              <w:spacing w:after="0" w:line="240" w:lineRule="atLeast"/>
              <w:ind w:left="522" w:right="43" w:firstLine="0"/>
              <w:rPr>
                <w:rFonts w:ascii="Times New Roman" w:eastAsia="Cordia New" w:hAnsi="Times New Roman" w:cs="Times New Roman"/>
                <w:szCs w:val="22"/>
              </w:rPr>
            </w:pPr>
          </w:p>
        </w:tc>
        <w:tc>
          <w:tcPr>
            <w:tcW w:w="1021" w:type="dxa"/>
            <w:vAlign w:val="bottom"/>
          </w:tcPr>
          <w:p w:rsidR="00847761" w:rsidRPr="00A811B3" w:rsidRDefault="00847761" w:rsidP="00847761">
            <w:pPr>
              <w:tabs>
                <w:tab w:val="decimal" w:pos="789"/>
                <w:tab w:val="decimal" w:pos="869"/>
              </w:tabs>
              <w:spacing w:after="0" w:line="240" w:lineRule="atLeast"/>
              <w:ind w:left="162" w:right="32" w:firstLine="0"/>
              <w:jc w:val="right"/>
              <w:rPr>
                <w:rFonts w:ascii="Times New Roman" w:eastAsia="Cordia New" w:hAnsi="Times New Roman" w:cs="Times New Roman"/>
                <w:szCs w:val="22"/>
              </w:rPr>
            </w:pPr>
          </w:p>
        </w:tc>
        <w:tc>
          <w:tcPr>
            <w:tcW w:w="239" w:type="dxa"/>
            <w:vAlign w:val="bottom"/>
          </w:tcPr>
          <w:p w:rsidR="00847761" w:rsidRPr="00A811B3" w:rsidRDefault="00847761" w:rsidP="00847761">
            <w:pPr>
              <w:tabs>
                <w:tab w:val="decimal" w:pos="930"/>
                <w:tab w:val="decimal" w:pos="972"/>
              </w:tabs>
              <w:spacing w:after="0" w:line="240" w:lineRule="atLeast"/>
              <w:ind w:left="162" w:right="43" w:firstLine="0"/>
              <w:rPr>
                <w:rFonts w:ascii="Times New Roman" w:eastAsia="Cordia New" w:hAnsi="Times New Roman" w:cs="Times New Roman"/>
                <w:szCs w:val="22"/>
              </w:rPr>
            </w:pPr>
          </w:p>
        </w:tc>
        <w:tc>
          <w:tcPr>
            <w:tcW w:w="1266" w:type="dxa"/>
            <w:gridSpan w:val="2"/>
            <w:vAlign w:val="bottom"/>
          </w:tcPr>
          <w:p w:rsidR="00847761" w:rsidRPr="00A811B3" w:rsidRDefault="00847761" w:rsidP="00847761">
            <w:pPr>
              <w:tabs>
                <w:tab w:val="decimal" w:pos="869"/>
              </w:tabs>
              <w:spacing w:after="0" w:line="240" w:lineRule="atLeast"/>
              <w:ind w:left="162" w:right="43" w:firstLine="0"/>
              <w:rPr>
                <w:rFonts w:ascii="Times New Roman" w:eastAsia="Cordia New" w:hAnsi="Times New Roman" w:cs="Times New Roman"/>
                <w:szCs w:val="22"/>
              </w:rPr>
            </w:pPr>
          </w:p>
        </w:tc>
        <w:tc>
          <w:tcPr>
            <w:tcW w:w="242" w:type="dxa"/>
            <w:gridSpan w:val="3"/>
            <w:vAlign w:val="bottom"/>
          </w:tcPr>
          <w:p w:rsidR="00847761" w:rsidRPr="00A811B3" w:rsidRDefault="00847761" w:rsidP="00847761">
            <w:pPr>
              <w:tabs>
                <w:tab w:val="decimal" w:pos="882"/>
                <w:tab w:val="decimal" w:pos="972"/>
              </w:tabs>
              <w:spacing w:after="0" w:line="240" w:lineRule="atLeast"/>
              <w:ind w:left="162" w:right="43" w:firstLine="0"/>
              <w:rPr>
                <w:rFonts w:ascii="Times New Roman" w:eastAsia="Cordia New" w:hAnsi="Times New Roman" w:cs="Times New Roman"/>
                <w:szCs w:val="22"/>
              </w:rPr>
            </w:pPr>
          </w:p>
        </w:tc>
        <w:tc>
          <w:tcPr>
            <w:tcW w:w="976" w:type="dxa"/>
            <w:gridSpan w:val="2"/>
            <w:vAlign w:val="bottom"/>
          </w:tcPr>
          <w:p w:rsidR="00847761" w:rsidRPr="00A811B3" w:rsidRDefault="00847761" w:rsidP="00847761">
            <w:pPr>
              <w:tabs>
                <w:tab w:val="decimal" w:pos="789"/>
              </w:tabs>
              <w:spacing w:after="0" w:line="240" w:lineRule="atLeast"/>
              <w:ind w:right="32"/>
              <w:jc w:val="right"/>
              <w:rPr>
                <w:rFonts w:ascii="Times New Roman" w:hAnsi="Times New Roman" w:cs="Times New Roman"/>
                <w:szCs w:val="22"/>
              </w:rPr>
            </w:pPr>
          </w:p>
        </w:tc>
        <w:tc>
          <w:tcPr>
            <w:tcW w:w="236" w:type="dxa"/>
            <w:gridSpan w:val="3"/>
            <w:vAlign w:val="bottom"/>
          </w:tcPr>
          <w:p w:rsidR="00847761" w:rsidRPr="00A811B3" w:rsidRDefault="00847761" w:rsidP="00847761">
            <w:pPr>
              <w:tabs>
                <w:tab w:val="decimal" w:pos="882"/>
                <w:tab w:val="decimal" w:pos="972"/>
              </w:tabs>
              <w:spacing w:after="0" w:line="240" w:lineRule="atLeast"/>
              <w:ind w:left="162" w:right="43" w:firstLine="0"/>
              <w:rPr>
                <w:rFonts w:ascii="Times New Roman" w:eastAsia="Cordia New" w:hAnsi="Times New Roman" w:cs="Times New Roman"/>
                <w:szCs w:val="22"/>
              </w:rPr>
            </w:pPr>
          </w:p>
        </w:tc>
        <w:tc>
          <w:tcPr>
            <w:tcW w:w="1272" w:type="dxa"/>
            <w:gridSpan w:val="5"/>
            <w:vAlign w:val="bottom"/>
          </w:tcPr>
          <w:p w:rsidR="00847761" w:rsidRPr="00A811B3" w:rsidRDefault="00847761" w:rsidP="00847761">
            <w:pPr>
              <w:tabs>
                <w:tab w:val="decimal" w:pos="869"/>
              </w:tabs>
              <w:spacing w:after="0" w:line="240" w:lineRule="atLeast"/>
              <w:ind w:left="162" w:right="43" w:firstLine="0"/>
              <w:rPr>
                <w:rFonts w:ascii="Times New Roman" w:eastAsia="Cordia New" w:hAnsi="Times New Roman" w:cs="Times New Roman"/>
                <w:szCs w:val="22"/>
              </w:rPr>
            </w:pPr>
          </w:p>
        </w:tc>
      </w:tr>
      <w:tr w:rsidR="00847761" w:rsidRPr="00A811B3" w:rsidTr="00F265A0">
        <w:tc>
          <w:tcPr>
            <w:tcW w:w="4903" w:type="dxa"/>
            <w:vAlign w:val="bottom"/>
          </w:tcPr>
          <w:p w:rsidR="00847761" w:rsidRPr="00A811B3" w:rsidRDefault="00847761" w:rsidP="00847761">
            <w:pPr>
              <w:tabs>
                <w:tab w:val="left" w:pos="405"/>
              </w:tabs>
              <w:spacing w:after="0" w:line="240" w:lineRule="atLeast"/>
              <w:ind w:left="522" w:right="43" w:firstLine="0"/>
              <w:rPr>
                <w:rFonts w:ascii="Times New Roman" w:eastAsia="Cordia New" w:hAnsi="Times New Roman" w:cs="Times New Roman"/>
                <w:szCs w:val="22"/>
              </w:rPr>
            </w:pPr>
            <w:r w:rsidRPr="00A811B3">
              <w:rPr>
                <w:rFonts w:ascii="Times New Roman" w:eastAsia="Cordia New" w:hAnsi="Times New Roman" w:cs="Times New Roman"/>
                <w:szCs w:val="22"/>
              </w:rPr>
              <w:t>Classified to:</w:t>
            </w:r>
          </w:p>
        </w:tc>
        <w:tc>
          <w:tcPr>
            <w:tcW w:w="1021" w:type="dxa"/>
            <w:vAlign w:val="bottom"/>
          </w:tcPr>
          <w:p w:rsidR="00847761" w:rsidRPr="00A811B3" w:rsidRDefault="00847761" w:rsidP="00847761">
            <w:pPr>
              <w:tabs>
                <w:tab w:val="decimal" w:pos="789"/>
                <w:tab w:val="decimal" w:pos="869"/>
              </w:tabs>
              <w:spacing w:after="0" w:line="240" w:lineRule="atLeast"/>
              <w:ind w:left="162" w:right="32" w:firstLine="0"/>
              <w:jc w:val="right"/>
              <w:rPr>
                <w:rFonts w:ascii="Times New Roman" w:eastAsia="Cordia New" w:hAnsi="Times New Roman" w:cs="Times New Roman"/>
                <w:szCs w:val="22"/>
              </w:rPr>
            </w:pPr>
          </w:p>
        </w:tc>
        <w:tc>
          <w:tcPr>
            <w:tcW w:w="239" w:type="dxa"/>
            <w:vAlign w:val="bottom"/>
          </w:tcPr>
          <w:p w:rsidR="00847761" w:rsidRPr="00A811B3" w:rsidRDefault="00847761" w:rsidP="00847761">
            <w:pPr>
              <w:tabs>
                <w:tab w:val="decimal" w:pos="930"/>
                <w:tab w:val="decimal" w:pos="972"/>
              </w:tabs>
              <w:spacing w:after="0" w:line="240" w:lineRule="atLeast"/>
              <w:ind w:left="162" w:right="43" w:firstLine="0"/>
              <w:rPr>
                <w:rFonts w:ascii="Times New Roman" w:eastAsia="Cordia New" w:hAnsi="Times New Roman" w:cs="Times New Roman"/>
                <w:szCs w:val="22"/>
              </w:rPr>
            </w:pPr>
          </w:p>
        </w:tc>
        <w:tc>
          <w:tcPr>
            <w:tcW w:w="1266" w:type="dxa"/>
            <w:gridSpan w:val="2"/>
            <w:vAlign w:val="bottom"/>
          </w:tcPr>
          <w:p w:rsidR="00847761" w:rsidRPr="00A811B3" w:rsidRDefault="00847761" w:rsidP="00847761">
            <w:pPr>
              <w:tabs>
                <w:tab w:val="decimal" w:pos="869"/>
              </w:tabs>
              <w:spacing w:after="0" w:line="240" w:lineRule="atLeast"/>
              <w:ind w:left="162" w:right="43" w:firstLine="0"/>
              <w:rPr>
                <w:rFonts w:ascii="Times New Roman" w:eastAsia="Cordia New" w:hAnsi="Times New Roman" w:cs="Times New Roman"/>
                <w:szCs w:val="22"/>
              </w:rPr>
            </w:pPr>
          </w:p>
        </w:tc>
        <w:tc>
          <w:tcPr>
            <w:tcW w:w="242" w:type="dxa"/>
            <w:gridSpan w:val="3"/>
            <w:vAlign w:val="bottom"/>
          </w:tcPr>
          <w:p w:rsidR="00847761" w:rsidRPr="00A811B3" w:rsidRDefault="00847761" w:rsidP="00847761">
            <w:pPr>
              <w:tabs>
                <w:tab w:val="decimal" w:pos="882"/>
                <w:tab w:val="decimal" w:pos="972"/>
              </w:tabs>
              <w:spacing w:after="0" w:line="240" w:lineRule="atLeast"/>
              <w:ind w:left="162" w:right="43" w:firstLine="0"/>
              <w:rPr>
                <w:rFonts w:ascii="Times New Roman" w:eastAsia="Cordia New" w:hAnsi="Times New Roman" w:cs="Times New Roman"/>
                <w:szCs w:val="22"/>
              </w:rPr>
            </w:pPr>
          </w:p>
        </w:tc>
        <w:tc>
          <w:tcPr>
            <w:tcW w:w="976" w:type="dxa"/>
            <w:gridSpan w:val="2"/>
            <w:vAlign w:val="bottom"/>
          </w:tcPr>
          <w:p w:rsidR="00847761" w:rsidRPr="00A811B3" w:rsidRDefault="00847761" w:rsidP="00847761">
            <w:pPr>
              <w:tabs>
                <w:tab w:val="decimal" w:pos="789"/>
              </w:tabs>
              <w:spacing w:after="0" w:line="240" w:lineRule="atLeast"/>
              <w:ind w:right="32"/>
              <w:jc w:val="right"/>
              <w:rPr>
                <w:rFonts w:ascii="Times New Roman" w:hAnsi="Times New Roman" w:cs="Times New Roman"/>
                <w:szCs w:val="22"/>
              </w:rPr>
            </w:pPr>
          </w:p>
        </w:tc>
        <w:tc>
          <w:tcPr>
            <w:tcW w:w="236" w:type="dxa"/>
            <w:gridSpan w:val="3"/>
            <w:vAlign w:val="bottom"/>
          </w:tcPr>
          <w:p w:rsidR="00847761" w:rsidRPr="00A811B3" w:rsidRDefault="00847761" w:rsidP="00847761">
            <w:pPr>
              <w:tabs>
                <w:tab w:val="decimal" w:pos="882"/>
                <w:tab w:val="decimal" w:pos="972"/>
              </w:tabs>
              <w:spacing w:after="0" w:line="240" w:lineRule="atLeast"/>
              <w:ind w:left="162" w:right="43" w:firstLine="0"/>
              <w:rPr>
                <w:rFonts w:ascii="Times New Roman" w:eastAsia="Cordia New" w:hAnsi="Times New Roman" w:cs="Times New Roman"/>
                <w:szCs w:val="22"/>
              </w:rPr>
            </w:pPr>
          </w:p>
        </w:tc>
        <w:tc>
          <w:tcPr>
            <w:tcW w:w="1272" w:type="dxa"/>
            <w:gridSpan w:val="5"/>
            <w:vAlign w:val="bottom"/>
          </w:tcPr>
          <w:p w:rsidR="00847761" w:rsidRPr="00A811B3" w:rsidRDefault="00847761" w:rsidP="00847761">
            <w:pPr>
              <w:tabs>
                <w:tab w:val="decimal" w:pos="869"/>
              </w:tabs>
              <w:spacing w:after="0" w:line="240" w:lineRule="atLeast"/>
              <w:ind w:left="162" w:right="43" w:firstLine="0"/>
              <w:rPr>
                <w:rFonts w:ascii="Times New Roman" w:eastAsia="Cordia New" w:hAnsi="Times New Roman" w:cs="Times New Roman"/>
                <w:szCs w:val="22"/>
              </w:rPr>
            </w:pPr>
          </w:p>
        </w:tc>
      </w:tr>
      <w:tr w:rsidR="00847761" w:rsidRPr="00A811B3" w:rsidTr="00F265A0">
        <w:tc>
          <w:tcPr>
            <w:tcW w:w="4903" w:type="dxa"/>
            <w:vAlign w:val="bottom"/>
          </w:tcPr>
          <w:p w:rsidR="00847761" w:rsidRPr="00A811B3" w:rsidRDefault="00847761" w:rsidP="00847761">
            <w:pPr>
              <w:tabs>
                <w:tab w:val="left" w:pos="405"/>
              </w:tabs>
              <w:spacing w:after="0" w:line="240" w:lineRule="atLeast"/>
              <w:ind w:left="522" w:right="43" w:firstLine="0"/>
              <w:rPr>
                <w:rFonts w:ascii="Times New Roman" w:eastAsia="Cordia New" w:hAnsi="Times New Roman" w:cs="Times New Roman"/>
                <w:szCs w:val="22"/>
              </w:rPr>
            </w:pPr>
            <w:r w:rsidRPr="00A811B3">
              <w:rPr>
                <w:rFonts w:ascii="Times New Roman" w:eastAsia="Cordia New" w:hAnsi="Times New Roman" w:cs="Times New Roman"/>
                <w:szCs w:val="22"/>
              </w:rPr>
              <w:t>Current</w:t>
            </w:r>
          </w:p>
        </w:tc>
        <w:tc>
          <w:tcPr>
            <w:tcW w:w="1021" w:type="dxa"/>
          </w:tcPr>
          <w:p w:rsidR="00847761" w:rsidRPr="00A811B3" w:rsidRDefault="00847761" w:rsidP="00847761">
            <w:pPr>
              <w:spacing w:after="0" w:line="240" w:lineRule="atLeast"/>
              <w:ind w:left="-54" w:right="46"/>
              <w:jc w:val="right"/>
              <w:rPr>
                <w:rFonts w:ascii="Times New Roman" w:hAnsi="Times New Roman" w:cs="Times New Roman"/>
                <w:szCs w:val="22"/>
              </w:rPr>
            </w:pPr>
            <w:r w:rsidRPr="00A811B3">
              <w:rPr>
                <w:rFonts w:ascii="Times New Roman" w:hAnsi="Times New Roman" w:cs="Times New Roman"/>
                <w:szCs w:val="22"/>
              </w:rPr>
              <w:t>19,</w:t>
            </w:r>
            <w:r w:rsidR="002A6777">
              <w:rPr>
                <w:rFonts w:ascii="Times New Roman" w:hAnsi="Times New Roman" w:cs="Times New Roman"/>
                <w:szCs w:val="22"/>
              </w:rPr>
              <w:t>972</w:t>
            </w:r>
          </w:p>
        </w:tc>
        <w:tc>
          <w:tcPr>
            <w:tcW w:w="239" w:type="dxa"/>
          </w:tcPr>
          <w:p w:rsidR="00847761" w:rsidRPr="00A811B3" w:rsidRDefault="00847761" w:rsidP="00847761">
            <w:pPr>
              <w:tabs>
                <w:tab w:val="decimal" w:pos="864"/>
              </w:tabs>
              <w:spacing w:after="0" w:line="240" w:lineRule="atLeast"/>
              <w:ind w:left="-54" w:right="32"/>
              <w:jc w:val="both"/>
              <w:rPr>
                <w:rFonts w:ascii="Times New Roman" w:hAnsi="Times New Roman" w:cs="Times New Roman"/>
                <w:szCs w:val="22"/>
              </w:rPr>
            </w:pPr>
          </w:p>
        </w:tc>
        <w:tc>
          <w:tcPr>
            <w:tcW w:w="1266" w:type="dxa"/>
            <w:gridSpan w:val="2"/>
          </w:tcPr>
          <w:p w:rsidR="00847761" w:rsidRPr="00A811B3" w:rsidRDefault="00847761" w:rsidP="00847761">
            <w:pPr>
              <w:spacing w:after="0" w:line="240" w:lineRule="atLeast"/>
              <w:ind w:left="-54" w:right="74"/>
              <w:jc w:val="right"/>
              <w:rPr>
                <w:rFonts w:ascii="Times New Roman" w:hAnsi="Times New Roman" w:cs="Times New Roman"/>
                <w:szCs w:val="22"/>
              </w:rPr>
            </w:pPr>
            <w:r w:rsidRPr="00A811B3">
              <w:rPr>
                <w:rFonts w:ascii="Times New Roman" w:hAnsi="Times New Roman" w:cs="Times New Roman"/>
                <w:szCs w:val="22"/>
              </w:rPr>
              <w:t>25,468</w:t>
            </w:r>
          </w:p>
        </w:tc>
        <w:tc>
          <w:tcPr>
            <w:tcW w:w="242" w:type="dxa"/>
            <w:gridSpan w:val="3"/>
            <w:vAlign w:val="bottom"/>
          </w:tcPr>
          <w:p w:rsidR="00847761" w:rsidRPr="00A811B3" w:rsidRDefault="00847761" w:rsidP="00847761">
            <w:pPr>
              <w:spacing w:after="0" w:line="240" w:lineRule="atLeast"/>
              <w:ind w:left="252" w:right="-45"/>
              <w:rPr>
                <w:rFonts w:ascii="Times New Roman" w:hAnsi="Times New Roman" w:cs="Times New Roman"/>
                <w:szCs w:val="22"/>
              </w:rPr>
            </w:pPr>
          </w:p>
        </w:tc>
        <w:tc>
          <w:tcPr>
            <w:tcW w:w="976" w:type="dxa"/>
            <w:gridSpan w:val="2"/>
          </w:tcPr>
          <w:p w:rsidR="00847761" w:rsidRPr="00A811B3" w:rsidRDefault="00847761" w:rsidP="00847761">
            <w:pPr>
              <w:tabs>
                <w:tab w:val="decimal" w:pos="710"/>
              </w:tabs>
              <w:spacing w:after="0" w:line="240" w:lineRule="atLeast"/>
              <w:ind w:left="-54" w:right="32"/>
              <w:jc w:val="both"/>
              <w:rPr>
                <w:rFonts w:ascii="Times New Roman" w:hAnsi="Times New Roman" w:cs="Times New Roman"/>
                <w:szCs w:val="22"/>
              </w:rPr>
            </w:pPr>
            <w:r w:rsidRPr="00A811B3">
              <w:rPr>
                <w:rFonts w:ascii="Times New Roman" w:hAnsi="Times New Roman" w:cs="Times New Roman"/>
                <w:szCs w:val="22"/>
                <w:cs/>
              </w:rPr>
              <w:t>12</w:t>
            </w:r>
            <w:r w:rsidRPr="00A811B3">
              <w:rPr>
                <w:rFonts w:ascii="Times New Roman" w:hAnsi="Times New Roman" w:cs="Times New Roman"/>
                <w:szCs w:val="22"/>
              </w:rPr>
              <w:t>,769</w:t>
            </w:r>
          </w:p>
        </w:tc>
        <w:tc>
          <w:tcPr>
            <w:tcW w:w="236" w:type="dxa"/>
            <w:gridSpan w:val="3"/>
          </w:tcPr>
          <w:p w:rsidR="00847761" w:rsidRPr="00A811B3" w:rsidRDefault="00847761" w:rsidP="00847761">
            <w:pPr>
              <w:spacing w:after="0" w:line="240" w:lineRule="atLeast"/>
              <w:ind w:left="252"/>
              <w:rPr>
                <w:rFonts w:ascii="Times New Roman" w:hAnsi="Times New Roman" w:cs="Times New Roman"/>
                <w:szCs w:val="22"/>
              </w:rPr>
            </w:pPr>
          </w:p>
        </w:tc>
        <w:tc>
          <w:tcPr>
            <w:tcW w:w="1272" w:type="dxa"/>
            <w:gridSpan w:val="5"/>
          </w:tcPr>
          <w:p w:rsidR="00847761" w:rsidRPr="00A811B3" w:rsidRDefault="00847761" w:rsidP="00847761">
            <w:pPr>
              <w:tabs>
                <w:tab w:val="decimal" w:pos="1010"/>
              </w:tabs>
              <w:spacing w:after="0" w:line="240" w:lineRule="atLeast"/>
              <w:ind w:left="-54" w:right="32"/>
              <w:jc w:val="both"/>
              <w:rPr>
                <w:rFonts w:ascii="Times New Roman" w:hAnsi="Times New Roman" w:cs="Times New Roman"/>
                <w:szCs w:val="22"/>
              </w:rPr>
            </w:pPr>
            <w:r w:rsidRPr="00A811B3">
              <w:rPr>
                <w:rFonts w:ascii="Times New Roman" w:hAnsi="Times New Roman" w:cs="Times New Roman"/>
                <w:szCs w:val="22"/>
              </w:rPr>
              <w:t>12,987</w:t>
            </w:r>
          </w:p>
        </w:tc>
      </w:tr>
      <w:tr w:rsidR="00847761" w:rsidRPr="00A811B3" w:rsidTr="00F265A0">
        <w:tc>
          <w:tcPr>
            <w:tcW w:w="4903" w:type="dxa"/>
            <w:vAlign w:val="bottom"/>
          </w:tcPr>
          <w:p w:rsidR="00847761" w:rsidRPr="00A811B3" w:rsidRDefault="00847761" w:rsidP="00847761">
            <w:pPr>
              <w:tabs>
                <w:tab w:val="left" w:pos="405"/>
              </w:tabs>
              <w:spacing w:after="0" w:line="240" w:lineRule="atLeast"/>
              <w:ind w:left="522" w:right="43" w:firstLine="0"/>
              <w:rPr>
                <w:rFonts w:ascii="Times New Roman" w:eastAsia="Cordia New" w:hAnsi="Times New Roman" w:cs="Times New Roman"/>
                <w:szCs w:val="22"/>
              </w:rPr>
            </w:pPr>
            <w:r w:rsidRPr="00A811B3">
              <w:rPr>
                <w:rFonts w:ascii="Times New Roman" w:eastAsia="Cordia New" w:hAnsi="Times New Roman" w:cs="Times New Roman"/>
                <w:szCs w:val="22"/>
              </w:rPr>
              <w:t>Non-current</w:t>
            </w:r>
          </w:p>
        </w:tc>
        <w:tc>
          <w:tcPr>
            <w:tcW w:w="1021" w:type="dxa"/>
            <w:tcBorders>
              <w:bottom w:val="single" w:sz="4" w:space="0" w:color="auto"/>
            </w:tcBorders>
          </w:tcPr>
          <w:p w:rsidR="00847761" w:rsidRPr="00A811B3" w:rsidRDefault="00847761" w:rsidP="00847761">
            <w:pPr>
              <w:spacing w:after="0" w:line="240" w:lineRule="atLeast"/>
              <w:ind w:left="-54" w:right="46"/>
              <w:jc w:val="right"/>
              <w:rPr>
                <w:rFonts w:ascii="Times New Roman" w:hAnsi="Times New Roman" w:cs="Times New Roman"/>
                <w:szCs w:val="22"/>
              </w:rPr>
            </w:pPr>
            <w:r w:rsidRPr="00A811B3">
              <w:rPr>
                <w:rFonts w:ascii="Times New Roman" w:hAnsi="Times New Roman" w:cs="Times New Roman"/>
                <w:szCs w:val="22"/>
              </w:rPr>
              <w:t>52,436</w:t>
            </w:r>
          </w:p>
        </w:tc>
        <w:tc>
          <w:tcPr>
            <w:tcW w:w="239" w:type="dxa"/>
          </w:tcPr>
          <w:p w:rsidR="00847761" w:rsidRPr="00A811B3" w:rsidRDefault="00847761" w:rsidP="00847761">
            <w:pPr>
              <w:tabs>
                <w:tab w:val="decimal" w:pos="864"/>
              </w:tabs>
              <w:spacing w:after="0" w:line="240" w:lineRule="atLeast"/>
              <w:ind w:left="-54" w:right="32"/>
              <w:jc w:val="both"/>
              <w:rPr>
                <w:rFonts w:ascii="Times New Roman" w:hAnsi="Times New Roman" w:cs="Times New Roman"/>
                <w:szCs w:val="22"/>
              </w:rPr>
            </w:pPr>
          </w:p>
        </w:tc>
        <w:tc>
          <w:tcPr>
            <w:tcW w:w="1266" w:type="dxa"/>
            <w:gridSpan w:val="2"/>
            <w:tcBorders>
              <w:bottom w:val="single" w:sz="4" w:space="0" w:color="auto"/>
            </w:tcBorders>
          </w:tcPr>
          <w:p w:rsidR="00847761" w:rsidRPr="00A811B3" w:rsidRDefault="00847761" w:rsidP="00847761">
            <w:pPr>
              <w:spacing w:after="0" w:line="240" w:lineRule="atLeast"/>
              <w:ind w:left="-54" w:right="74"/>
              <w:jc w:val="right"/>
              <w:rPr>
                <w:rFonts w:ascii="Times New Roman" w:hAnsi="Times New Roman" w:cs="Times New Roman"/>
                <w:szCs w:val="22"/>
              </w:rPr>
            </w:pPr>
            <w:r w:rsidRPr="00A811B3">
              <w:rPr>
                <w:rFonts w:ascii="Times New Roman" w:hAnsi="Times New Roman" w:cs="Times New Roman"/>
                <w:szCs w:val="22"/>
              </w:rPr>
              <w:t>42,987</w:t>
            </w:r>
          </w:p>
        </w:tc>
        <w:tc>
          <w:tcPr>
            <w:tcW w:w="242" w:type="dxa"/>
            <w:gridSpan w:val="3"/>
            <w:vAlign w:val="bottom"/>
          </w:tcPr>
          <w:p w:rsidR="00847761" w:rsidRPr="00A811B3" w:rsidRDefault="00847761" w:rsidP="00847761">
            <w:pPr>
              <w:spacing w:after="0" w:line="240" w:lineRule="atLeast"/>
              <w:ind w:left="252" w:right="-45"/>
              <w:rPr>
                <w:rFonts w:ascii="Times New Roman" w:hAnsi="Times New Roman" w:cs="Times New Roman"/>
                <w:szCs w:val="22"/>
              </w:rPr>
            </w:pPr>
          </w:p>
        </w:tc>
        <w:tc>
          <w:tcPr>
            <w:tcW w:w="976" w:type="dxa"/>
            <w:gridSpan w:val="2"/>
            <w:tcBorders>
              <w:bottom w:val="single" w:sz="4" w:space="0" w:color="auto"/>
            </w:tcBorders>
            <w:vAlign w:val="bottom"/>
          </w:tcPr>
          <w:p w:rsidR="00847761" w:rsidRPr="00A811B3" w:rsidRDefault="00847761" w:rsidP="00847761">
            <w:pPr>
              <w:tabs>
                <w:tab w:val="decimal" w:pos="710"/>
              </w:tabs>
              <w:spacing w:after="0" w:line="240" w:lineRule="atLeast"/>
              <w:ind w:left="-54" w:right="32"/>
              <w:jc w:val="both"/>
              <w:rPr>
                <w:rFonts w:ascii="Times New Roman" w:hAnsi="Times New Roman" w:cs="Times New Roman"/>
                <w:szCs w:val="22"/>
              </w:rPr>
            </w:pPr>
            <w:r w:rsidRPr="00A811B3">
              <w:rPr>
                <w:rFonts w:ascii="Times New Roman" w:hAnsi="Times New Roman" w:cs="Times New Roman"/>
                <w:szCs w:val="22"/>
              </w:rPr>
              <w:t>52,436</w:t>
            </w:r>
          </w:p>
        </w:tc>
        <w:tc>
          <w:tcPr>
            <w:tcW w:w="236" w:type="dxa"/>
            <w:gridSpan w:val="3"/>
            <w:vAlign w:val="bottom"/>
          </w:tcPr>
          <w:p w:rsidR="00847761" w:rsidRPr="00A811B3" w:rsidRDefault="00847761" w:rsidP="00847761">
            <w:pPr>
              <w:spacing w:after="0" w:line="240" w:lineRule="atLeast"/>
              <w:ind w:left="252" w:right="-45"/>
              <w:rPr>
                <w:rFonts w:ascii="Times New Roman" w:hAnsi="Times New Roman" w:cs="Times New Roman"/>
                <w:szCs w:val="22"/>
              </w:rPr>
            </w:pPr>
          </w:p>
        </w:tc>
        <w:tc>
          <w:tcPr>
            <w:tcW w:w="1272" w:type="dxa"/>
            <w:gridSpan w:val="5"/>
            <w:tcBorders>
              <w:bottom w:val="single" w:sz="4" w:space="0" w:color="auto"/>
            </w:tcBorders>
            <w:vAlign w:val="bottom"/>
          </w:tcPr>
          <w:p w:rsidR="00847761" w:rsidRPr="00A811B3" w:rsidRDefault="00847761" w:rsidP="00847761">
            <w:pPr>
              <w:tabs>
                <w:tab w:val="decimal" w:pos="1010"/>
              </w:tabs>
              <w:spacing w:after="0" w:line="240" w:lineRule="atLeast"/>
              <w:ind w:left="-54" w:right="32"/>
              <w:jc w:val="both"/>
              <w:rPr>
                <w:rFonts w:ascii="Times New Roman" w:hAnsi="Times New Roman" w:cs="Times New Roman"/>
                <w:szCs w:val="22"/>
              </w:rPr>
            </w:pPr>
            <w:r w:rsidRPr="00A811B3">
              <w:rPr>
                <w:rFonts w:ascii="Times New Roman" w:hAnsi="Times New Roman" w:cs="Times New Roman"/>
                <w:szCs w:val="22"/>
              </w:rPr>
              <w:t>42,987</w:t>
            </w:r>
          </w:p>
        </w:tc>
      </w:tr>
      <w:tr w:rsidR="00847761" w:rsidRPr="00A811B3" w:rsidTr="00847761">
        <w:tc>
          <w:tcPr>
            <w:tcW w:w="4903" w:type="dxa"/>
            <w:vAlign w:val="bottom"/>
          </w:tcPr>
          <w:p w:rsidR="00847761" w:rsidRPr="00A811B3" w:rsidRDefault="00847761" w:rsidP="00847761">
            <w:pPr>
              <w:tabs>
                <w:tab w:val="left" w:pos="405"/>
              </w:tabs>
              <w:spacing w:after="0" w:line="240" w:lineRule="atLeast"/>
              <w:ind w:left="522" w:right="43" w:firstLine="0"/>
              <w:rPr>
                <w:rFonts w:ascii="Times New Roman" w:eastAsia="Cordia New" w:hAnsi="Times New Roman" w:cs="Times New Roman"/>
                <w:b/>
                <w:bCs/>
                <w:szCs w:val="22"/>
              </w:rPr>
            </w:pPr>
            <w:r w:rsidRPr="00A811B3">
              <w:rPr>
                <w:rFonts w:ascii="Times New Roman" w:eastAsia="Cordia New" w:hAnsi="Times New Roman" w:cs="Times New Roman"/>
                <w:b/>
                <w:bCs/>
                <w:szCs w:val="22"/>
              </w:rPr>
              <w:t>Total</w:t>
            </w:r>
          </w:p>
        </w:tc>
        <w:tc>
          <w:tcPr>
            <w:tcW w:w="1021" w:type="dxa"/>
            <w:tcBorders>
              <w:top w:val="single" w:sz="4" w:space="0" w:color="auto"/>
              <w:bottom w:val="double" w:sz="4" w:space="0" w:color="auto"/>
            </w:tcBorders>
          </w:tcPr>
          <w:p w:rsidR="00847761" w:rsidRPr="002A6777" w:rsidRDefault="00847761" w:rsidP="00847761">
            <w:pPr>
              <w:spacing w:after="0" w:line="240" w:lineRule="atLeast"/>
              <w:ind w:left="-54" w:right="46"/>
              <w:jc w:val="right"/>
              <w:rPr>
                <w:rFonts w:ascii="Times New Roman" w:hAnsi="Times New Roman" w:cstheme="minorBidi"/>
                <w:b/>
                <w:bCs/>
                <w:szCs w:val="22"/>
              </w:rPr>
            </w:pPr>
            <w:r w:rsidRPr="00A811B3">
              <w:rPr>
                <w:rFonts w:ascii="Times New Roman" w:hAnsi="Times New Roman" w:cs="Times New Roman"/>
                <w:b/>
                <w:bCs/>
                <w:szCs w:val="22"/>
                <w:cs/>
              </w:rPr>
              <w:t>72</w:t>
            </w:r>
            <w:r w:rsidRPr="00A811B3">
              <w:rPr>
                <w:rFonts w:ascii="Times New Roman" w:hAnsi="Times New Roman" w:cs="Times New Roman"/>
                <w:b/>
                <w:bCs/>
                <w:szCs w:val="22"/>
              </w:rPr>
              <w:t>,</w:t>
            </w:r>
            <w:r w:rsidR="002A6777">
              <w:rPr>
                <w:rFonts w:ascii="Times New Roman" w:hAnsi="Times New Roman" w:cs="Times New Roman"/>
                <w:b/>
                <w:bCs/>
                <w:szCs w:val="22"/>
              </w:rPr>
              <w:t>408</w:t>
            </w:r>
          </w:p>
        </w:tc>
        <w:tc>
          <w:tcPr>
            <w:tcW w:w="239" w:type="dxa"/>
          </w:tcPr>
          <w:p w:rsidR="00847761" w:rsidRPr="00A811B3" w:rsidRDefault="00847761" w:rsidP="00847761">
            <w:pPr>
              <w:tabs>
                <w:tab w:val="decimal" w:pos="930"/>
              </w:tabs>
              <w:spacing w:after="0" w:line="240" w:lineRule="atLeast"/>
              <w:ind w:left="252" w:right="43"/>
              <w:jc w:val="thaiDistribute"/>
              <w:rPr>
                <w:rFonts w:ascii="Times New Roman" w:hAnsi="Times New Roman" w:cs="Times New Roman"/>
                <w:b/>
                <w:bCs/>
                <w:szCs w:val="22"/>
              </w:rPr>
            </w:pPr>
          </w:p>
        </w:tc>
        <w:tc>
          <w:tcPr>
            <w:tcW w:w="1266" w:type="dxa"/>
            <w:gridSpan w:val="2"/>
            <w:tcBorders>
              <w:top w:val="single" w:sz="4" w:space="0" w:color="auto"/>
              <w:bottom w:val="double" w:sz="4" w:space="0" w:color="auto"/>
            </w:tcBorders>
          </w:tcPr>
          <w:p w:rsidR="00847761" w:rsidRPr="00A811B3" w:rsidRDefault="00847761" w:rsidP="00847761">
            <w:pPr>
              <w:tabs>
                <w:tab w:val="decimal" w:pos="865"/>
                <w:tab w:val="decimal" w:pos="959"/>
              </w:tabs>
              <w:spacing w:after="0" w:line="240" w:lineRule="atLeast"/>
              <w:ind w:right="32"/>
              <w:jc w:val="right"/>
              <w:rPr>
                <w:rFonts w:ascii="Times New Roman" w:hAnsi="Times New Roman" w:cs="Times New Roman"/>
                <w:b/>
                <w:bCs/>
                <w:szCs w:val="22"/>
              </w:rPr>
            </w:pPr>
            <w:r w:rsidRPr="00A811B3">
              <w:rPr>
                <w:rFonts w:ascii="Times New Roman" w:hAnsi="Times New Roman" w:cs="Times New Roman"/>
                <w:b/>
                <w:bCs/>
                <w:szCs w:val="22"/>
              </w:rPr>
              <w:t>68,455</w:t>
            </w:r>
          </w:p>
        </w:tc>
        <w:tc>
          <w:tcPr>
            <w:tcW w:w="242" w:type="dxa"/>
            <w:gridSpan w:val="3"/>
          </w:tcPr>
          <w:p w:rsidR="00847761" w:rsidRPr="00A811B3" w:rsidRDefault="00847761" w:rsidP="00847761">
            <w:pPr>
              <w:tabs>
                <w:tab w:val="decimal" w:pos="882"/>
              </w:tabs>
              <w:spacing w:after="0" w:line="240" w:lineRule="atLeast"/>
              <w:ind w:left="252" w:right="-45"/>
              <w:jc w:val="thaiDistribute"/>
              <w:rPr>
                <w:rFonts w:ascii="Times New Roman" w:hAnsi="Times New Roman" w:cs="Times New Roman"/>
                <w:b/>
                <w:bCs/>
                <w:szCs w:val="22"/>
              </w:rPr>
            </w:pPr>
          </w:p>
        </w:tc>
        <w:tc>
          <w:tcPr>
            <w:tcW w:w="976" w:type="dxa"/>
            <w:gridSpan w:val="2"/>
            <w:tcBorders>
              <w:top w:val="single" w:sz="4" w:space="0" w:color="auto"/>
              <w:bottom w:val="double" w:sz="4" w:space="0" w:color="auto"/>
            </w:tcBorders>
          </w:tcPr>
          <w:p w:rsidR="00847761" w:rsidRPr="00A811B3" w:rsidRDefault="00847761" w:rsidP="00847761">
            <w:pPr>
              <w:tabs>
                <w:tab w:val="decimal" w:pos="710"/>
              </w:tabs>
              <w:spacing w:after="0" w:line="240" w:lineRule="atLeast"/>
              <w:ind w:left="-54" w:right="32"/>
              <w:jc w:val="both"/>
              <w:rPr>
                <w:rFonts w:ascii="Times New Roman" w:hAnsi="Times New Roman" w:cs="Times New Roman"/>
                <w:b/>
                <w:bCs/>
                <w:szCs w:val="22"/>
              </w:rPr>
            </w:pPr>
            <w:r w:rsidRPr="00A811B3">
              <w:rPr>
                <w:rFonts w:ascii="Times New Roman" w:hAnsi="Times New Roman" w:cs="Times New Roman"/>
                <w:b/>
                <w:bCs/>
                <w:szCs w:val="22"/>
              </w:rPr>
              <w:t>65,205</w:t>
            </w:r>
          </w:p>
        </w:tc>
        <w:tc>
          <w:tcPr>
            <w:tcW w:w="236" w:type="dxa"/>
            <w:gridSpan w:val="3"/>
          </w:tcPr>
          <w:p w:rsidR="00847761" w:rsidRPr="00A811B3" w:rsidRDefault="00847761" w:rsidP="00847761">
            <w:pPr>
              <w:tabs>
                <w:tab w:val="decimal" w:pos="864"/>
              </w:tabs>
              <w:spacing w:after="0" w:line="240" w:lineRule="atLeast"/>
              <w:ind w:left="-54" w:right="32"/>
              <w:jc w:val="both"/>
              <w:rPr>
                <w:rFonts w:ascii="Times New Roman" w:hAnsi="Times New Roman" w:cs="Times New Roman"/>
                <w:b/>
                <w:bCs/>
                <w:szCs w:val="22"/>
              </w:rPr>
            </w:pPr>
          </w:p>
        </w:tc>
        <w:tc>
          <w:tcPr>
            <w:tcW w:w="1272" w:type="dxa"/>
            <w:gridSpan w:val="5"/>
            <w:tcBorders>
              <w:top w:val="single" w:sz="4" w:space="0" w:color="auto"/>
              <w:bottom w:val="double" w:sz="4" w:space="0" w:color="auto"/>
            </w:tcBorders>
          </w:tcPr>
          <w:p w:rsidR="00847761" w:rsidRPr="00A811B3" w:rsidRDefault="00847761" w:rsidP="00847761">
            <w:pPr>
              <w:tabs>
                <w:tab w:val="decimal" w:pos="1010"/>
              </w:tabs>
              <w:spacing w:after="0" w:line="240" w:lineRule="atLeast"/>
              <w:ind w:left="-54" w:right="32"/>
              <w:jc w:val="both"/>
              <w:rPr>
                <w:rFonts w:ascii="Times New Roman" w:hAnsi="Times New Roman" w:cs="Times New Roman"/>
                <w:b/>
                <w:bCs/>
                <w:szCs w:val="22"/>
              </w:rPr>
            </w:pPr>
            <w:r w:rsidRPr="00A811B3">
              <w:rPr>
                <w:rFonts w:ascii="Times New Roman" w:hAnsi="Times New Roman" w:cs="Times New Roman"/>
                <w:b/>
                <w:bCs/>
                <w:szCs w:val="22"/>
              </w:rPr>
              <w:t>55,974</w:t>
            </w:r>
          </w:p>
        </w:tc>
      </w:tr>
    </w:tbl>
    <w:p w:rsidR="00BC03B1" w:rsidRPr="00A811B3" w:rsidRDefault="00BC03B1" w:rsidP="00B1769B">
      <w:pPr>
        <w:tabs>
          <w:tab w:val="left" w:pos="567"/>
        </w:tabs>
        <w:spacing w:after="0" w:line="240" w:lineRule="atLeast"/>
        <w:ind w:left="540" w:right="14"/>
        <w:jc w:val="both"/>
        <w:rPr>
          <w:rFonts w:ascii="Times New Roman" w:eastAsia="Cordia New" w:hAnsi="Times New Roman" w:cs="Times New Roman"/>
          <w:szCs w:val="22"/>
        </w:rPr>
      </w:pPr>
    </w:p>
    <w:p w:rsidR="00795746" w:rsidRPr="00A811B3" w:rsidRDefault="00795746" w:rsidP="00B1769B">
      <w:pPr>
        <w:spacing w:after="0" w:line="240" w:lineRule="atLeast"/>
        <w:rPr>
          <w:rFonts w:ascii="Times New Roman" w:eastAsia="Calibri" w:hAnsi="Times New Roman" w:cs="Times New Roman"/>
          <w:szCs w:val="22"/>
        </w:rPr>
      </w:pPr>
      <w:r w:rsidRPr="00A811B3">
        <w:rPr>
          <w:rFonts w:ascii="Times New Roman" w:eastAsia="Calibri" w:hAnsi="Times New Roman" w:cs="Times New Roman"/>
          <w:szCs w:val="22"/>
        </w:rPr>
        <w:br w:type="page"/>
      </w:r>
    </w:p>
    <w:p w:rsidR="00795746" w:rsidRPr="00A811B3" w:rsidRDefault="00795746" w:rsidP="00B1769B">
      <w:pPr>
        <w:numPr>
          <w:ilvl w:val="0"/>
          <w:numId w:val="13"/>
        </w:numPr>
        <w:tabs>
          <w:tab w:val="left" w:pos="567"/>
        </w:tabs>
        <w:spacing w:after="0" w:line="240" w:lineRule="atLeast"/>
        <w:ind w:left="567" w:right="-101" w:hanging="483"/>
        <w:jc w:val="thaiDistribute"/>
        <w:rPr>
          <w:rFonts w:ascii="Times New Roman" w:eastAsia="Calibri" w:hAnsi="Times New Roman" w:cs="Times New Roman"/>
          <w:szCs w:val="22"/>
        </w:rPr>
        <w:sectPr w:rsidR="00795746" w:rsidRPr="00A811B3" w:rsidSect="00795746">
          <w:pgSz w:w="11907" w:h="16840" w:code="9"/>
          <w:pgMar w:top="1151" w:right="1106" w:bottom="1151" w:left="1440" w:header="709" w:footer="471" w:gutter="0"/>
          <w:cols w:space="737"/>
          <w:docGrid w:linePitch="360"/>
        </w:sectPr>
      </w:pPr>
    </w:p>
    <w:p w:rsidR="009B5C03" w:rsidRPr="00A811B3" w:rsidRDefault="009B5C03" w:rsidP="00B1769B">
      <w:pPr>
        <w:tabs>
          <w:tab w:val="left" w:pos="567"/>
        </w:tabs>
        <w:spacing w:after="0" w:line="240" w:lineRule="atLeast"/>
        <w:ind w:left="540" w:right="14" w:hanging="540"/>
        <w:jc w:val="both"/>
        <w:rPr>
          <w:rFonts w:ascii="Times New Roman" w:eastAsia="Cordia New" w:hAnsi="Times New Roman" w:cs="Times New Roman"/>
          <w:sz w:val="20"/>
          <w:szCs w:val="20"/>
        </w:rPr>
      </w:pPr>
      <w:r w:rsidRPr="00A811B3">
        <w:rPr>
          <w:rFonts w:ascii="Times New Roman" w:eastAsia="Cordia New" w:hAnsi="Times New Roman" w:cs="Times New Roman"/>
          <w:sz w:val="20"/>
          <w:szCs w:val="20"/>
        </w:rPr>
        <w:lastRenderedPageBreak/>
        <w:t xml:space="preserve">Movements of </w:t>
      </w:r>
      <w:r w:rsidR="009F6B04" w:rsidRPr="00A811B3">
        <w:rPr>
          <w:rFonts w:ascii="Times New Roman" w:eastAsia="Cordia New" w:hAnsi="Times New Roman" w:cs="Times New Roman"/>
          <w:sz w:val="20"/>
          <w:szCs w:val="20"/>
        </w:rPr>
        <w:t xml:space="preserve">other </w:t>
      </w:r>
      <w:r w:rsidRPr="00A811B3">
        <w:rPr>
          <w:rFonts w:ascii="Times New Roman" w:eastAsia="Cordia New" w:hAnsi="Times New Roman" w:cs="Times New Roman"/>
          <w:sz w:val="20"/>
          <w:szCs w:val="20"/>
        </w:rPr>
        <w:t>provision</w:t>
      </w:r>
      <w:r w:rsidR="009F6B04" w:rsidRPr="00A811B3">
        <w:rPr>
          <w:rFonts w:ascii="Times New Roman" w:eastAsia="Cordia New" w:hAnsi="Times New Roman" w:cs="Times New Roman"/>
          <w:sz w:val="20"/>
          <w:szCs w:val="20"/>
        </w:rPr>
        <w:t>s</w:t>
      </w:r>
      <w:r w:rsidRPr="00A811B3">
        <w:rPr>
          <w:rFonts w:ascii="Times New Roman" w:eastAsia="Cordia New" w:hAnsi="Times New Roman" w:cs="Times New Roman"/>
          <w:sz w:val="20"/>
          <w:szCs w:val="20"/>
        </w:rPr>
        <w:t xml:space="preserve"> </w:t>
      </w:r>
      <w:r w:rsidR="00D95379" w:rsidRPr="00A811B3">
        <w:rPr>
          <w:rFonts w:ascii="Times New Roman" w:eastAsia="Cordia New" w:hAnsi="Times New Roman" w:cs="Times New Roman"/>
          <w:sz w:val="20"/>
          <w:szCs w:val="20"/>
        </w:rPr>
        <w:t xml:space="preserve">for the six-month periods ended 30 June </w:t>
      </w:r>
      <w:r w:rsidRPr="00A811B3">
        <w:rPr>
          <w:rFonts w:ascii="Times New Roman" w:eastAsia="Cordia New" w:hAnsi="Times New Roman" w:cs="Times New Roman"/>
          <w:sz w:val="20"/>
          <w:szCs w:val="20"/>
        </w:rPr>
        <w:t>were as follows:</w:t>
      </w:r>
    </w:p>
    <w:p w:rsidR="000C0361" w:rsidRPr="00A811B3" w:rsidRDefault="000C0361" w:rsidP="00B1769B">
      <w:pPr>
        <w:tabs>
          <w:tab w:val="left" w:pos="567"/>
        </w:tabs>
        <w:spacing w:after="0" w:line="240" w:lineRule="atLeast"/>
        <w:ind w:left="540" w:right="14"/>
        <w:rPr>
          <w:rFonts w:ascii="Times New Roman" w:hAnsi="Times New Roman" w:cs="Times New Roman"/>
          <w:sz w:val="20"/>
          <w:szCs w:val="20"/>
        </w:rPr>
      </w:pPr>
    </w:p>
    <w:tbl>
      <w:tblPr>
        <w:tblW w:w="15877" w:type="dxa"/>
        <w:tblInd w:w="-601" w:type="dxa"/>
        <w:tblLayout w:type="fixed"/>
        <w:tblLook w:val="01E0"/>
      </w:tblPr>
      <w:tblGrid>
        <w:gridCol w:w="2359"/>
        <w:gridCol w:w="760"/>
        <w:gridCol w:w="236"/>
        <w:gridCol w:w="898"/>
        <w:gridCol w:w="236"/>
        <w:gridCol w:w="718"/>
        <w:gridCol w:w="264"/>
        <w:gridCol w:w="870"/>
        <w:gridCol w:w="236"/>
        <w:gridCol w:w="936"/>
        <w:gridCol w:w="259"/>
        <w:gridCol w:w="1098"/>
        <w:gridCol w:w="236"/>
        <w:gridCol w:w="960"/>
        <w:gridCol w:w="283"/>
        <w:gridCol w:w="992"/>
        <w:gridCol w:w="284"/>
        <w:gridCol w:w="708"/>
        <w:gridCol w:w="259"/>
        <w:gridCol w:w="875"/>
        <w:gridCol w:w="259"/>
        <w:gridCol w:w="60"/>
        <w:gridCol w:w="815"/>
        <w:gridCol w:w="236"/>
        <w:gridCol w:w="1040"/>
      </w:tblGrid>
      <w:tr w:rsidR="00266178" w:rsidRPr="00A811B3" w:rsidTr="00800E1D">
        <w:tc>
          <w:tcPr>
            <w:tcW w:w="2359" w:type="dxa"/>
            <w:vAlign w:val="center"/>
          </w:tcPr>
          <w:p w:rsidR="00266178" w:rsidRPr="00A811B3" w:rsidRDefault="00266178" w:rsidP="00185371">
            <w:pPr>
              <w:spacing w:after="0" w:line="240" w:lineRule="atLeast"/>
              <w:ind w:left="532" w:right="-162"/>
              <w:rPr>
                <w:rFonts w:ascii="Times New Roman" w:hAnsi="Times New Roman" w:cs="Times New Roman"/>
                <w:sz w:val="20"/>
                <w:szCs w:val="20"/>
                <w:cs/>
              </w:rPr>
            </w:pPr>
          </w:p>
        </w:tc>
        <w:tc>
          <w:tcPr>
            <w:tcW w:w="13518" w:type="dxa"/>
            <w:gridSpan w:val="24"/>
          </w:tcPr>
          <w:p w:rsidR="00266178" w:rsidRPr="00A811B3" w:rsidRDefault="00266178" w:rsidP="00185371">
            <w:pPr>
              <w:spacing w:after="0" w:line="240" w:lineRule="atLeast"/>
              <w:ind w:left="-54" w:right="-96"/>
              <w:jc w:val="center"/>
              <w:rPr>
                <w:rFonts w:ascii="Times New Roman" w:hAnsi="Times New Roman" w:cs="Times New Roman"/>
                <w:sz w:val="20"/>
                <w:szCs w:val="20"/>
              </w:rPr>
            </w:pPr>
            <w:r w:rsidRPr="00A811B3">
              <w:rPr>
                <w:rFonts w:ascii="Times New Roman" w:hAnsi="Times New Roman" w:cs="Times New Roman"/>
                <w:b/>
                <w:bCs/>
                <w:sz w:val="20"/>
                <w:szCs w:val="20"/>
              </w:rPr>
              <w:t>Consolidated financial statement</w:t>
            </w:r>
          </w:p>
        </w:tc>
      </w:tr>
      <w:tr w:rsidR="00DE2743" w:rsidRPr="00A811B3" w:rsidTr="00D509D4">
        <w:tc>
          <w:tcPr>
            <w:tcW w:w="2359" w:type="dxa"/>
            <w:vAlign w:val="center"/>
          </w:tcPr>
          <w:p w:rsidR="00DE2743" w:rsidRPr="00A811B3" w:rsidRDefault="00DE2743" w:rsidP="00185371">
            <w:pPr>
              <w:spacing w:after="0" w:line="240" w:lineRule="atLeast"/>
              <w:ind w:left="532" w:right="-162"/>
              <w:rPr>
                <w:rFonts w:ascii="Times New Roman" w:hAnsi="Times New Roman" w:cs="Times New Roman"/>
                <w:sz w:val="20"/>
                <w:szCs w:val="20"/>
                <w:cs/>
              </w:rPr>
            </w:pPr>
          </w:p>
        </w:tc>
        <w:tc>
          <w:tcPr>
            <w:tcW w:w="1894" w:type="dxa"/>
            <w:gridSpan w:val="3"/>
            <w:tcBorders>
              <w:bottom w:val="single" w:sz="4" w:space="0" w:color="auto"/>
            </w:tcBorders>
          </w:tcPr>
          <w:p w:rsidR="00DE2743" w:rsidRPr="00A811B3" w:rsidRDefault="00DE2743" w:rsidP="00185371">
            <w:pPr>
              <w:spacing w:after="0" w:line="240" w:lineRule="atLeast"/>
              <w:ind w:left="-54" w:right="-96"/>
              <w:jc w:val="center"/>
              <w:rPr>
                <w:rFonts w:ascii="Times New Roman" w:hAnsi="Times New Roman" w:cs="Times New Roman"/>
                <w:sz w:val="20"/>
                <w:szCs w:val="20"/>
              </w:rPr>
            </w:pPr>
            <w:r w:rsidRPr="00A811B3">
              <w:rPr>
                <w:rFonts w:ascii="Times New Roman" w:hAnsi="Times New Roman" w:cs="Times New Roman"/>
                <w:sz w:val="20"/>
                <w:szCs w:val="20"/>
              </w:rPr>
              <w:br/>
              <w:t>Provision for</w:t>
            </w:r>
            <w:r w:rsidRPr="00A811B3">
              <w:rPr>
                <w:rFonts w:ascii="Times New Roman" w:hAnsi="Times New Roman" w:cs="Times New Roman"/>
                <w:sz w:val="20"/>
                <w:szCs w:val="20"/>
              </w:rPr>
              <w:br/>
              <w:t>litigation loss</w:t>
            </w:r>
          </w:p>
        </w:tc>
        <w:tc>
          <w:tcPr>
            <w:tcW w:w="236" w:type="dxa"/>
          </w:tcPr>
          <w:p w:rsidR="00DE2743" w:rsidRPr="00A811B3" w:rsidRDefault="00DE2743" w:rsidP="00185371">
            <w:pPr>
              <w:tabs>
                <w:tab w:val="decimal" w:pos="790"/>
              </w:tabs>
              <w:spacing w:after="0" w:line="240" w:lineRule="atLeast"/>
              <w:ind w:left="-54" w:right="-96"/>
              <w:rPr>
                <w:rFonts w:ascii="Times New Roman" w:hAnsi="Times New Roman" w:cs="Times New Roman"/>
                <w:sz w:val="20"/>
                <w:szCs w:val="20"/>
                <w:cs/>
              </w:rPr>
            </w:pPr>
          </w:p>
        </w:tc>
        <w:tc>
          <w:tcPr>
            <w:tcW w:w="1852" w:type="dxa"/>
            <w:gridSpan w:val="3"/>
            <w:tcBorders>
              <w:bottom w:val="single" w:sz="4" w:space="0" w:color="auto"/>
            </w:tcBorders>
          </w:tcPr>
          <w:p w:rsidR="00DE2743" w:rsidRPr="00A811B3" w:rsidRDefault="00DE2743" w:rsidP="00185371">
            <w:pPr>
              <w:spacing w:after="0" w:line="240" w:lineRule="atLeast"/>
              <w:ind w:left="-54" w:right="-96"/>
              <w:jc w:val="center"/>
              <w:rPr>
                <w:rFonts w:ascii="Times New Roman" w:hAnsi="Times New Roman" w:cs="Times New Roman"/>
                <w:sz w:val="20"/>
                <w:szCs w:val="20"/>
              </w:rPr>
            </w:pPr>
            <w:r w:rsidRPr="00A811B3">
              <w:rPr>
                <w:rFonts w:ascii="Times New Roman" w:hAnsi="Times New Roman" w:cs="Times New Roman"/>
                <w:sz w:val="20"/>
                <w:szCs w:val="20"/>
              </w:rPr>
              <w:br/>
            </w:r>
            <w:r w:rsidRPr="00A811B3">
              <w:rPr>
                <w:rFonts w:ascii="Times New Roman" w:hAnsi="Times New Roman" w:cs="Times New Roman"/>
                <w:sz w:val="20"/>
                <w:szCs w:val="20"/>
              </w:rPr>
              <w:br/>
              <w:t>Provision for fines</w:t>
            </w:r>
          </w:p>
        </w:tc>
        <w:tc>
          <w:tcPr>
            <w:tcW w:w="236" w:type="dxa"/>
          </w:tcPr>
          <w:p w:rsidR="00DE2743" w:rsidRPr="00A811B3" w:rsidRDefault="00DE2743" w:rsidP="00185371">
            <w:pPr>
              <w:tabs>
                <w:tab w:val="decimal" w:pos="790"/>
              </w:tabs>
              <w:spacing w:after="0" w:line="240" w:lineRule="atLeast"/>
              <w:ind w:left="-54" w:right="-96"/>
              <w:rPr>
                <w:rFonts w:ascii="Times New Roman" w:hAnsi="Times New Roman" w:cs="Times New Roman"/>
                <w:sz w:val="20"/>
                <w:szCs w:val="20"/>
              </w:rPr>
            </w:pPr>
          </w:p>
        </w:tc>
        <w:tc>
          <w:tcPr>
            <w:tcW w:w="2293" w:type="dxa"/>
            <w:gridSpan w:val="3"/>
            <w:tcBorders>
              <w:bottom w:val="single" w:sz="4" w:space="0" w:color="auto"/>
            </w:tcBorders>
          </w:tcPr>
          <w:p w:rsidR="00DE2743" w:rsidRPr="00A811B3" w:rsidRDefault="00DE2743" w:rsidP="00185371">
            <w:pPr>
              <w:spacing w:after="0" w:line="240" w:lineRule="atLeast"/>
              <w:ind w:left="-209" w:right="-217"/>
              <w:jc w:val="center"/>
              <w:rPr>
                <w:rFonts w:ascii="Times New Roman" w:hAnsi="Times New Roman" w:cs="Times New Roman"/>
                <w:sz w:val="20"/>
                <w:szCs w:val="20"/>
              </w:rPr>
            </w:pPr>
            <w:r w:rsidRPr="00A811B3">
              <w:rPr>
                <w:rFonts w:ascii="Times New Roman" w:hAnsi="Times New Roman" w:cs="Times New Roman"/>
                <w:color w:val="202124"/>
                <w:sz w:val="20"/>
                <w:szCs w:val="20"/>
                <w:lang w:val="en-GB"/>
              </w:rPr>
              <w:t xml:space="preserve">Provision for </w:t>
            </w:r>
            <w:r w:rsidRPr="00A811B3">
              <w:rPr>
                <w:rFonts w:ascii="Times New Roman" w:hAnsi="Times New Roman" w:cs="Times New Roman"/>
                <w:sz w:val="20"/>
                <w:szCs w:val="20"/>
                <w:lang w:val="en-GB"/>
              </w:rPr>
              <w:t>the fund environmental development according to EIA</w:t>
            </w:r>
          </w:p>
        </w:tc>
        <w:tc>
          <w:tcPr>
            <w:tcW w:w="236" w:type="dxa"/>
          </w:tcPr>
          <w:p w:rsidR="00DE2743" w:rsidRPr="00A811B3" w:rsidRDefault="00DE2743" w:rsidP="00185371">
            <w:pPr>
              <w:tabs>
                <w:tab w:val="decimal" w:pos="790"/>
              </w:tabs>
              <w:spacing w:after="0" w:line="240" w:lineRule="atLeast"/>
              <w:ind w:left="-54" w:right="-96"/>
              <w:jc w:val="center"/>
              <w:rPr>
                <w:rFonts w:ascii="Times New Roman" w:hAnsi="Times New Roman" w:cs="Times New Roman"/>
                <w:sz w:val="20"/>
                <w:szCs w:val="20"/>
              </w:rPr>
            </w:pPr>
          </w:p>
        </w:tc>
        <w:tc>
          <w:tcPr>
            <w:tcW w:w="2235" w:type="dxa"/>
            <w:gridSpan w:val="3"/>
            <w:tcBorders>
              <w:bottom w:val="single" w:sz="4" w:space="0" w:color="auto"/>
            </w:tcBorders>
          </w:tcPr>
          <w:p w:rsidR="00D72CF9" w:rsidRPr="00A811B3" w:rsidRDefault="00D72CF9" w:rsidP="00185371">
            <w:pPr>
              <w:spacing w:after="0" w:line="240" w:lineRule="atLeast"/>
              <w:ind w:left="-209" w:right="-217"/>
              <w:jc w:val="center"/>
              <w:rPr>
                <w:rFonts w:ascii="Times New Roman" w:hAnsi="Times New Roman" w:cs="Times New Roman"/>
                <w:sz w:val="20"/>
                <w:szCs w:val="20"/>
                <w:lang w:val="en-GB"/>
              </w:rPr>
            </w:pPr>
            <w:r w:rsidRPr="00A811B3">
              <w:rPr>
                <w:rFonts w:ascii="Times New Roman" w:hAnsi="Times New Roman" w:cs="Times New Roman"/>
                <w:sz w:val="20"/>
                <w:szCs w:val="20"/>
                <w:lang w:val="en-GB"/>
              </w:rPr>
              <w:t>Provisions according to the compromise memorandum</w:t>
            </w:r>
          </w:p>
          <w:p w:rsidR="00DE2743" w:rsidRPr="00A811B3" w:rsidRDefault="00D72CF9" w:rsidP="00185371">
            <w:pPr>
              <w:spacing w:after="0" w:line="240" w:lineRule="atLeast"/>
              <w:ind w:left="-209" w:right="-217"/>
              <w:jc w:val="center"/>
              <w:rPr>
                <w:rFonts w:ascii="Times New Roman" w:hAnsi="Times New Roman" w:cs="Times New Roman"/>
                <w:sz w:val="20"/>
                <w:szCs w:val="20"/>
                <w:lang w:val="en-GB"/>
              </w:rPr>
            </w:pPr>
            <w:r w:rsidRPr="00A811B3">
              <w:rPr>
                <w:rFonts w:ascii="Times New Roman" w:hAnsi="Times New Roman" w:cs="Times New Roman"/>
                <w:sz w:val="20"/>
                <w:szCs w:val="20"/>
                <w:lang w:val="en-GB"/>
              </w:rPr>
              <w:t>in the proceedings report</w:t>
            </w:r>
          </w:p>
        </w:tc>
        <w:tc>
          <w:tcPr>
            <w:tcW w:w="2445" w:type="dxa"/>
            <w:gridSpan w:val="6"/>
          </w:tcPr>
          <w:p w:rsidR="00DE2743" w:rsidRPr="00A811B3" w:rsidRDefault="00DE2743" w:rsidP="00185371">
            <w:pPr>
              <w:tabs>
                <w:tab w:val="decimal" w:pos="790"/>
              </w:tabs>
              <w:spacing w:after="0" w:line="240" w:lineRule="atLeast"/>
              <w:ind w:left="-54" w:right="-96"/>
              <w:jc w:val="center"/>
              <w:rPr>
                <w:rFonts w:ascii="Times New Roman" w:hAnsi="Times New Roman" w:cs="Times New Roman"/>
                <w:sz w:val="20"/>
                <w:szCs w:val="20"/>
              </w:rPr>
            </w:pPr>
            <w:r w:rsidRPr="00A811B3">
              <w:rPr>
                <w:rFonts w:ascii="Times New Roman" w:hAnsi="Times New Roman" w:cs="Times New Roman"/>
                <w:sz w:val="20"/>
                <w:szCs w:val="20"/>
              </w:rPr>
              <w:br/>
            </w:r>
            <w:r w:rsidRPr="00A811B3">
              <w:rPr>
                <w:rFonts w:ascii="Times New Roman" w:hAnsi="Times New Roman" w:cs="Times New Roman"/>
                <w:sz w:val="20"/>
                <w:szCs w:val="20"/>
              </w:rPr>
              <w:br/>
              <w:t>Other currents provision</w:t>
            </w:r>
          </w:p>
        </w:tc>
        <w:tc>
          <w:tcPr>
            <w:tcW w:w="2091" w:type="dxa"/>
            <w:gridSpan w:val="3"/>
            <w:tcBorders>
              <w:bottom w:val="single" w:sz="4" w:space="0" w:color="auto"/>
            </w:tcBorders>
          </w:tcPr>
          <w:p w:rsidR="00DE2743" w:rsidRPr="00A811B3" w:rsidRDefault="00DE2743" w:rsidP="00185371">
            <w:pPr>
              <w:spacing w:after="0" w:line="240" w:lineRule="atLeast"/>
              <w:ind w:left="-54" w:right="-96"/>
              <w:jc w:val="center"/>
              <w:rPr>
                <w:rFonts w:ascii="Times New Roman" w:hAnsi="Times New Roman" w:cs="Times New Roman"/>
                <w:sz w:val="20"/>
                <w:szCs w:val="20"/>
              </w:rPr>
            </w:pPr>
            <w:r w:rsidRPr="00A811B3">
              <w:rPr>
                <w:rFonts w:ascii="Times New Roman" w:hAnsi="Times New Roman" w:cs="Times New Roman"/>
                <w:sz w:val="20"/>
                <w:szCs w:val="20"/>
              </w:rPr>
              <w:br/>
            </w:r>
            <w:r w:rsidRPr="00A811B3">
              <w:rPr>
                <w:rFonts w:ascii="Times New Roman" w:hAnsi="Times New Roman" w:cs="Times New Roman"/>
                <w:sz w:val="20"/>
                <w:szCs w:val="20"/>
              </w:rPr>
              <w:br/>
              <w:t>Total</w:t>
            </w:r>
          </w:p>
        </w:tc>
      </w:tr>
      <w:tr w:rsidR="00DE2743" w:rsidRPr="00A811B3" w:rsidTr="00D509D4">
        <w:tc>
          <w:tcPr>
            <w:tcW w:w="2359" w:type="dxa"/>
            <w:vAlign w:val="center"/>
          </w:tcPr>
          <w:p w:rsidR="00DE2743" w:rsidRPr="00A811B3" w:rsidRDefault="00DE2743" w:rsidP="00185371">
            <w:pPr>
              <w:spacing w:after="0" w:line="240" w:lineRule="atLeast"/>
              <w:ind w:left="532" w:right="-162"/>
              <w:rPr>
                <w:rFonts w:ascii="Times New Roman" w:hAnsi="Times New Roman" w:cs="Times New Roman"/>
                <w:sz w:val="20"/>
                <w:szCs w:val="20"/>
                <w:cs/>
              </w:rPr>
            </w:pPr>
          </w:p>
        </w:tc>
        <w:tc>
          <w:tcPr>
            <w:tcW w:w="760" w:type="dxa"/>
            <w:tcBorders>
              <w:top w:val="single" w:sz="4" w:space="0" w:color="auto"/>
            </w:tcBorders>
            <w:vAlign w:val="bottom"/>
          </w:tcPr>
          <w:p w:rsidR="00DE2743" w:rsidRPr="00A811B3" w:rsidRDefault="00DE2743" w:rsidP="00185371">
            <w:pPr>
              <w:spacing w:after="0" w:line="240" w:lineRule="atLeast"/>
              <w:ind w:left="-65" w:right="-234"/>
              <w:jc w:val="center"/>
              <w:rPr>
                <w:rFonts w:ascii="Times New Roman" w:hAnsi="Times New Roman" w:cs="Times New Roman"/>
                <w:sz w:val="20"/>
                <w:szCs w:val="20"/>
              </w:rPr>
            </w:pPr>
            <w:r w:rsidRPr="00A811B3">
              <w:rPr>
                <w:rFonts w:ascii="Times New Roman" w:hAnsi="Times New Roman" w:cs="Times New Roman"/>
                <w:sz w:val="20"/>
                <w:szCs w:val="20"/>
              </w:rPr>
              <w:t>2023</w:t>
            </w:r>
          </w:p>
        </w:tc>
        <w:tc>
          <w:tcPr>
            <w:tcW w:w="236" w:type="dxa"/>
            <w:tcBorders>
              <w:top w:val="single" w:sz="4" w:space="0" w:color="auto"/>
            </w:tcBorders>
            <w:vAlign w:val="center"/>
          </w:tcPr>
          <w:p w:rsidR="00DE2743" w:rsidRPr="00A811B3" w:rsidRDefault="00DE2743" w:rsidP="00185371">
            <w:pPr>
              <w:spacing w:after="0" w:line="240" w:lineRule="atLeast"/>
              <w:ind w:left="522" w:right="-45"/>
              <w:rPr>
                <w:rFonts w:ascii="Times New Roman" w:hAnsi="Times New Roman" w:cs="Times New Roman"/>
                <w:sz w:val="20"/>
                <w:szCs w:val="20"/>
              </w:rPr>
            </w:pPr>
          </w:p>
        </w:tc>
        <w:tc>
          <w:tcPr>
            <w:tcW w:w="898" w:type="dxa"/>
            <w:tcBorders>
              <w:top w:val="single" w:sz="4" w:space="0" w:color="auto"/>
            </w:tcBorders>
            <w:vAlign w:val="bottom"/>
          </w:tcPr>
          <w:p w:rsidR="00DE2743" w:rsidRPr="00A811B3" w:rsidRDefault="00DE2743" w:rsidP="00185371">
            <w:pPr>
              <w:tabs>
                <w:tab w:val="left" w:pos="634"/>
              </w:tabs>
              <w:spacing w:after="0" w:line="240" w:lineRule="atLeast"/>
              <w:ind w:left="-252" w:right="-304"/>
              <w:jc w:val="center"/>
              <w:rPr>
                <w:rFonts w:ascii="Times New Roman" w:hAnsi="Times New Roman" w:cs="Times New Roman"/>
                <w:sz w:val="20"/>
                <w:szCs w:val="20"/>
              </w:rPr>
            </w:pPr>
            <w:r w:rsidRPr="00A811B3">
              <w:rPr>
                <w:rFonts w:ascii="Times New Roman" w:hAnsi="Times New Roman" w:cs="Times New Roman"/>
                <w:sz w:val="20"/>
                <w:szCs w:val="20"/>
              </w:rPr>
              <w:t>2022</w:t>
            </w:r>
          </w:p>
        </w:tc>
        <w:tc>
          <w:tcPr>
            <w:tcW w:w="236" w:type="dxa"/>
          </w:tcPr>
          <w:p w:rsidR="00DE2743" w:rsidRPr="00A811B3" w:rsidRDefault="00DE2743" w:rsidP="00185371">
            <w:pPr>
              <w:spacing w:after="0" w:line="240" w:lineRule="atLeast"/>
              <w:ind w:left="-54" w:right="-96"/>
              <w:jc w:val="center"/>
              <w:rPr>
                <w:rFonts w:ascii="Times New Roman" w:hAnsi="Times New Roman" w:cs="Times New Roman"/>
                <w:sz w:val="20"/>
                <w:szCs w:val="20"/>
                <w:cs/>
              </w:rPr>
            </w:pPr>
          </w:p>
        </w:tc>
        <w:tc>
          <w:tcPr>
            <w:tcW w:w="718" w:type="dxa"/>
            <w:tcBorders>
              <w:top w:val="single" w:sz="4" w:space="0" w:color="auto"/>
            </w:tcBorders>
            <w:vAlign w:val="bottom"/>
          </w:tcPr>
          <w:p w:rsidR="00DE2743" w:rsidRPr="00A811B3" w:rsidRDefault="00DE2743" w:rsidP="00185371">
            <w:pPr>
              <w:spacing w:after="0" w:line="240" w:lineRule="atLeast"/>
              <w:ind w:left="-65" w:right="-234"/>
              <w:jc w:val="center"/>
              <w:rPr>
                <w:rFonts w:ascii="Times New Roman" w:hAnsi="Times New Roman" w:cs="Times New Roman"/>
                <w:sz w:val="20"/>
                <w:szCs w:val="20"/>
              </w:rPr>
            </w:pPr>
            <w:r w:rsidRPr="00A811B3">
              <w:rPr>
                <w:rFonts w:ascii="Times New Roman" w:hAnsi="Times New Roman" w:cs="Times New Roman"/>
                <w:sz w:val="20"/>
                <w:szCs w:val="20"/>
              </w:rPr>
              <w:t>2023</w:t>
            </w:r>
          </w:p>
        </w:tc>
        <w:tc>
          <w:tcPr>
            <w:tcW w:w="264" w:type="dxa"/>
            <w:tcBorders>
              <w:top w:val="single" w:sz="4" w:space="0" w:color="auto"/>
            </w:tcBorders>
            <w:vAlign w:val="center"/>
          </w:tcPr>
          <w:p w:rsidR="00DE2743" w:rsidRPr="00A811B3" w:rsidRDefault="00DE2743" w:rsidP="00185371">
            <w:pPr>
              <w:spacing w:after="0" w:line="240" w:lineRule="atLeast"/>
              <w:ind w:left="522" w:right="-45"/>
              <w:rPr>
                <w:rFonts w:ascii="Times New Roman" w:hAnsi="Times New Roman" w:cs="Times New Roman"/>
                <w:sz w:val="20"/>
                <w:szCs w:val="20"/>
              </w:rPr>
            </w:pPr>
          </w:p>
        </w:tc>
        <w:tc>
          <w:tcPr>
            <w:tcW w:w="870" w:type="dxa"/>
            <w:tcBorders>
              <w:top w:val="single" w:sz="4" w:space="0" w:color="auto"/>
            </w:tcBorders>
            <w:vAlign w:val="bottom"/>
          </w:tcPr>
          <w:p w:rsidR="00DE2743" w:rsidRPr="00A811B3" w:rsidRDefault="00DE2743" w:rsidP="00185371">
            <w:pPr>
              <w:tabs>
                <w:tab w:val="left" w:pos="634"/>
              </w:tabs>
              <w:spacing w:after="0" w:line="240" w:lineRule="atLeast"/>
              <w:ind w:left="-252" w:right="-304"/>
              <w:jc w:val="center"/>
              <w:rPr>
                <w:rFonts w:ascii="Times New Roman" w:hAnsi="Times New Roman" w:cs="Times New Roman"/>
                <w:sz w:val="20"/>
                <w:szCs w:val="20"/>
              </w:rPr>
            </w:pPr>
            <w:r w:rsidRPr="00A811B3">
              <w:rPr>
                <w:rFonts w:ascii="Times New Roman" w:hAnsi="Times New Roman" w:cs="Times New Roman"/>
                <w:sz w:val="20"/>
                <w:szCs w:val="20"/>
              </w:rPr>
              <w:t>2022</w:t>
            </w:r>
          </w:p>
        </w:tc>
        <w:tc>
          <w:tcPr>
            <w:tcW w:w="236" w:type="dxa"/>
          </w:tcPr>
          <w:p w:rsidR="00DE2743" w:rsidRPr="00A811B3" w:rsidRDefault="00DE2743" w:rsidP="00185371">
            <w:pPr>
              <w:spacing w:after="0" w:line="240" w:lineRule="atLeast"/>
              <w:ind w:left="-54" w:right="-96"/>
              <w:jc w:val="center"/>
              <w:rPr>
                <w:rFonts w:ascii="Times New Roman" w:hAnsi="Times New Roman" w:cs="Times New Roman"/>
                <w:sz w:val="20"/>
                <w:szCs w:val="20"/>
              </w:rPr>
            </w:pPr>
          </w:p>
        </w:tc>
        <w:tc>
          <w:tcPr>
            <w:tcW w:w="936" w:type="dxa"/>
            <w:tcBorders>
              <w:top w:val="single" w:sz="4" w:space="0" w:color="auto"/>
            </w:tcBorders>
            <w:vAlign w:val="bottom"/>
          </w:tcPr>
          <w:p w:rsidR="00DE2743" w:rsidRPr="00A811B3" w:rsidRDefault="00DE2743" w:rsidP="00185371">
            <w:pPr>
              <w:spacing w:after="0" w:line="240" w:lineRule="atLeast"/>
              <w:ind w:left="-65" w:right="-234"/>
              <w:jc w:val="center"/>
              <w:rPr>
                <w:rFonts w:ascii="Times New Roman" w:hAnsi="Times New Roman" w:cs="Times New Roman"/>
                <w:sz w:val="20"/>
                <w:szCs w:val="20"/>
              </w:rPr>
            </w:pPr>
            <w:r w:rsidRPr="00A811B3">
              <w:rPr>
                <w:rFonts w:ascii="Times New Roman" w:hAnsi="Times New Roman" w:cs="Times New Roman"/>
                <w:sz w:val="20"/>
                <w:szCs w:val="20"/>
              </w:rPr>
              <w:t>2023</w:t>
            </w:r>
          </w:p>
        </w:tc>
        <w:tc>
          <w:tcPr>
            <w:tcW w:w="259" w:type="dxa"/>
            <w:tcBorders>
              <w:top w:val="single" w:sz="4" w:space="0" w:color="auto"/>
            </w:tcBorders>
            <w:vAlign w:val="center"/>
          </w:tcPr>
          <w:p w:rsidR="00DE2743" w:rsidRPr="00A811B3" w:rsidRDefault="00DE2743" w:rsidP="00185371">
            <w:pPr>
              <w:spacing w:after="0" w:line="240" w:lineRule="atLeast"/>
              <w:ind w:left="522" w:right="-45"/>
              <w:rPr>
                <w:rFonts w:ascii="Times New Roman" w:hAnsi="Times New Roman" w:cs="Times New Roman"/>
                <w:sz w:val="20"/>
                <w:szCs w:val="20"/>
              </w:rPr>
            </w:pPr>
          </w:p>
        </w:tc>
        <w:tc>
          <w:tcPr>
            <w:tcW w:w="1098" w:type="dxa"/>
            <w:tcBorders>
              <w:top w:val="single" w:sz="4" w:space="0" w:color="auto"/>
            </w:tcBorders>
            <w:vAlign w:val="bottom"/>
          </w:tcPr>
          <w:p w:rsidR="00DE2743" w:rsidRPr="00A811B3" w:rsidRDefault="00DE2743" w:rsidP="00185371">
            <w:pPr>
              <w:tabs>
                <w:tab w:val="left" w:pos="634"/>
              </w:tabs>
              <w:spacing w:after="0" w:line="240" w:lineRule="atLeast"/>
              <w:ind w:left="-252" w:right="-304"/>
              <w:jc w:val="center"/>
              <w:rPr>
                <w:rFonts w:ascii="Times New Roman" w:hAnsi="Times New Roman" w:cs="Times New Roman"/>
                <w:sz w:val="20"/>
                <w:szCs w:val="20"/>
              </w:rPr>
            </w:pPr>
            <w:r w:rsidRPr="00A811B3">
              <w:rPr>
                <w:rFonts w:ascii="Times New Roman" w:hAnsi="Times New Roman" w:cs="Times New Roman"/>
                <w:sz w:val="20"/>
                <w:szCs w:val="20"/>
              </w:rPr>
              <w:t>2022</w:t>
            </w:r>
          </w:p>
        </w:tc>
        <w:tc>
          <w:tcPr>
            <w:tcW w:w="236" w:type="dxa"/>
          </w:tcPr>
          <w:p w:rsidR="00DE2743" w:rsidRPr="00A811B3" w:rsidRDefault="00DE2743" w:rsidP="00185371">
            <w:pPr>
              <w:spacing w:after="0" w:line="240" w:lineRule="atLeast"/>
              <w:ind w:left="-54" w:right="-45"/>
              <w:jc w:val="center"/>
              <w:rPr>
                <w:rFonts w:ascii="Times New Roman" w:hAnsi="Times New Roman" w:cs="Times New Roman"/>
                <w:sz w:val="20"/>
                <w:szCs w:val="20"/>
              </w:rPr>
            </w:pPr>
          </w:p>
        </w:tc>
        <w:tc>
          <w:tcPr>
            <w:tcW w:w="960" w:type="dxa"/>
            <w:vAlign w:val="bottom"/>
          </w:tcPr>
          <w:p w:rsidR="00DE2743" w:rsidRPr="00A811B3" w:rsidRDefault="00DE2743" w:rsidP="00185371">
            <w:pPr>
              <w:spacing w:after="0" w:line="240" w:lineRule="atLeast"/>
              <w:ind w:left="-232" w:right="-234"/>
              <w:jc w:val="center"/>
              <w:rPr>
                <w:rFonts w:ascii="Times New Roman" w:hAnsi="Times New Roman" w:cs="Times New Roman"/>
                <w:sz w:val="20"/>
                <w:szCs w:val="20"/>
              </w:rPr>
            </w:pPr>
            <w:r w:rsidRPr="00A811B3">
              <w:rPr>
                <w:rFonts w:ascii="Times New Roman" w:hAnsi="Times New Roman" w:cs="Times New Roman"/>
                <w:sz w:val="20"/>
                <w:szCs w:val="20"/>
              </w:rPr>
              <w:t>2023</w:t>
            </w:r>
          </w:p>
        </w:tc>
        <w:tc>
          <w:tcPr>
            <w:tcW w:w="283" w:type="dxa"/>
            <w:vAlign w:val="center"/>
          </w:tcPr>
          <w:p w:rsidR="00DE2743" w:rsidRPr="00A811B3" w:rsidRDefault="00DE2743" w:rsidP="00185371">
            <w:pPr>
              <w:spacing w:after="0" w:line="240" w:lineRule="atLeast"/>
              <w:ind w:left="522" w:right="-45"/>
              <w:rPr>
                <w:rFonts w:ascii="Times New Roman" w:hAnsi="Times New Roman" w:cs="Times New Roman"/>
                <w:sz w:val="20"/>
                <w:szCs w:val="20"/>
              </w:rPr>
            </w:pPr>
          </w:p>
        </w:tc>
        <w:tc>
          <w:tcPr>
            <w:tcW w:w="992" w:type="dxa"/>
            <w:vAlign w:val="bottom"/>
          </w:tcPr>
          <w:p w:rsidR="00DE2743" w:rsidRPr="00A811B3" w:rsidRDefault="00DE2743" w:rsidP="00185371">
            <w:pPr>
              <w:tabs>
                <w:tab w:val="left" w:pos="634"/>
              </w:tabs>
              <w:spacing w:after="0" w:line="240" w:lineRule="atLeast"/>
              <w:ind w:left="-252" w:right="-304"/>
              <w:jc w:val="center"/>
              <w:rPr>
                <w:rFonts w:ascii="Times New Roman" w:hAnsi="Times New Roman" w:cs="Times New Roman"/>
                <w:sz w:val="20"/>
                <w:szCs w:val="20"/>
              </w:rPr>
            </w:pPr>
            <w:r w:rsidRPr="00A811B3">
              <w:rPr>
                <w:rFonts w:ascii="Times New Roman" w:hAnsi="Times New Roman" w:cs="Times New Roman"/>
                <w:sz w:val="20"/>
                <w:szCs w:val="20"/>
              </w:rPr>
              <w:t>2022</w:t>
            </w:r>
          </w:p>
        </w:tc>
        <w:tc>
          <w:tcPr>
            <w:tcW w:w="284" w:type="dxa"/>
          </w:tcPr>
          <w:p w:rsidR="00DE2743" w:rsidRPr="00A811B3" w:rsidRDefault="00DE2743" w:rsidP="00185371">
            <w:pPr>
              <w:spacing w:after="0" w:line="240" w:lineRule="atLeast"/>
              <w:ind w:left="-54" w:right="-45"/>
              <w:jc w:val="center"/>
              <w:rPr>
                <w:rFonts w:ascii="Times New Roman" w:hAnsi="Times New Roman" w:cs="Times New Roman"/>
                <w:sz w:val="20"/>
                <w:szCs w:val="20"/>
              </w:rPr>
            </w:pPr>
          </w:p>
        </w:tc>
        <w:tc>
          <w:tcPr>
            <w:tcW w:w="708" w:type="dxa"/>
            <w:tcBorders>
              <w:top w:val="single" w:sz="4" w:space="0" w:color="auto"/>
            </w:tcBorders>
            <w:vAlign w:val="bottom"/>
          </w:tcPr>
          <w:p w:rsidR="00DE2743" w:rsidRPr="00A811B3" w:rsidRDefault="00DE2743" w:rsidP="00185371">
            <w:pPr>
              <w:spacing w:after="0" w:line="240" w:lineRule="atLeast"/>
              <w:ind w:left="-65" w:right="-234"/>
              <w:jc w:val="center"/>
              <w:rPr>
                <w:rFonts w:ascii="Times New Roman" w:hAnsi="Times New Roman" w:cs="Times New Roman"/>
                <w:sz w:val="20"/>
                <w:szCs w:val="20"/>
              </w:rPr>
            </w:pPr>
            <w:r w:rsidRPr="00A811B3">
              <w:rPr>
                <w:rFonts w:ascii="Times New Roman" w:hAnsi="Times New Roman" w:cs="Times New Roman"/>
                <w:sz w:val="20"/>
                <w:szCs w:val="20"/>
              </w:rPr>
              <w:t>2023</w:t>
            </w:r>
          </w:p>
        </w:tc>
        <w:tc>
          <w:tcPr>
            <w:tcW w:w="259" w:type="dxa"/>
            <w:tcBorders>
              <w:top w:val="single" w:sz="4" w:space="0" w:color="auto"/>
            </w:tcBorders>
            <w:vAlign w:val="center"/>
          </w:tcPr>
          <w:p w:rsidR="00DE2743" w:rsidRPr="00A811B3" w:rsidRDefault="00DE2743" w:rsidP="00185371">
            <w:pPr>
              <w:spacing w:after="0" w:line="240" w:lineRule="atLeast"/>
              <w:ind w:left="522" w:right="-45"/>
              <w:rPr>
                <w:rFonts w:ascii="Times New Roman" w:hAnsi="Times New Roman" w:cs="Times New Roman"/>
                <w:sz w:val="20"/>
                <w:szCs w:val="20"/>
              </w:rPr>
            </w:pPr>
          </w:p>
        </w:tc>
        <w:tc>
          <w:tcPr>
            <w:tcW w:w="875" w:type="dxa"/>
            <w:tcBorders>
              <w:top w:val="single" w:sz="4" w:space="0" w:color="auto"/>
            </w:tcBorders>
            <w:vAlign w:val="bottom"/>
          </w:tcPr>
          <w:p w:rsidR="00DE2743" w:rsidRPr="00A811B3" w:rsidRDefault="00DE2743" w:rsidP="00185371">
            <w:pPr>
              <w:tabs>
                <w:tab w:val="left" w:pos="634"/>
              </w:tabs>
              <w:spacing w:after="0" w:line="240" w:lineRule="atLeast"/>
              <w:ind w:left="-252" w:right="-304"/>
              <w:jc w:val="center"/>
              <w:rPr>
                <w:rFonts w:ascii="Times New Roman" w:hAnsi="Times New Roman" w:cs="Times New Roman"/>
                <w:sz w:val="20"/>
                <w:szCs w:val="20"/>
              </w:rPr>
            </w:pPr>
            <w:r w:rsidRPr="00A811B3">
              <w:rPr>
                <w:rFonts w:ascii="Times New Roman" w:hAnsi="Times New Roman" w:cs="Times New Roman"/>
                <w:sz w:val="20"/>
                <w:szCs w:val="20"/>
              </w:rPr>
              <w:t>2022</w:t>
            </w:r>
          </w:p>
        </w:tc>
        <w:tc>
          <w:tcPr>
            <w:tcW w:w="259" w:type="dxa"/>
          </w:tcPr>
          <w:p w:rsidR="00DE2743" w:rsidRPr="00A811B3" w:rsidRDefault="00DE2743" w:rsidP="00185371">
            <w:pPr>
              <w:spacing w:after="0" w:line="240" w:lineRule="atLeast"/>
              <w:ind w:left="-54" w:right="-45"/>
              <w:jc w:val="center"/>
              <w:rPr>
                <w:rFonts w:ascii="Times New Roman" w:hAnsi="Times New Roman" w:cs="Times New Roman"/>
                <w:sz w:val="20"/>
                <w:szCs w:val="20"/>
              </w:rPr>
            </w:pPr>
          </w:p>
        </w:tc>
        <w:tc>
          <w:tcPr>
            <w:tcW w:w="875" w:type="dxa"/>
            <w:gridSpan w:val="2"/>
            <w:tcBorders>
              <w:top w:val="single" w:sz="4" w:space="0" w:color="auto"/>
            </w:tcBorders>
            <w:vAlign w:val="bottom"/>
          </w:tcPr>
          <w:p w:rsidR="00DE2743" w:rsidRPr="00A811B3" w:rsidRDefault="00DE2743" w:rsidP="00185371">
            <w:pPr>
              <w:spacing w:after="0" w:line="240" w:lineRule="atLeast"/>
              <w:ind w:left="-65" w:right="-234"/>
              <w:jc w:val="center"/>
              <w:rPr>
                <w:rFonts w:ascii="Times New Roman" w:hAnsi="Times New Roman" w:cs="Times New Roman"/>
                <w:sz w:val="20"/>
                <w:szCs w:val="20"/>
              </w:rPr>
            </w:pPr>
            <w:r w:rsidRPr="00A811B3">
              <w:rPr>
                <w:rFonts w:ascii="Times New Roman" w:hAnsi="Times New Roman" w:cs="Times New Roman"/>
                <w:sz w:val="20"/>
                <w:szCs w:val="20"/>
              </w:rPr>
              <w:t>2023</w:t>
            </w:r>
          </w:p>
        </w:tc>
        <w:tc>
          <w:tcPr>
            <w:tcW w:w="236" w:type="dxa"/>
            <w:tcBorders>
              <w:top w:val="single" w:sz="4" w:space="0" w:color="auto"/>
            </w:tcBorders>
            <w:vAlign w:val="center"/>
          </w:tcPr>
          <w:p w:rsidR="00DE2743" w:rsidRPr="00A811B3" w:rsidRDefault="00DE2743" w:rsidP="00185371">
            <w:pPr>
              <w:spacing w:after="0" w:line="240" w:lineRule="atLeast"/>
              <w:ind w:left="522" w:right="-45"/>
              <w:rPr>
                <w:rFonts w:ascii="Times New Roman" w:hAnsi="Times New Roman" w:cs="Times New Roman"/>
                <w:sz w:val="20"/>
                <w:szCs w:val="20"/>
              </w:rPr>
            </w:pPr>
          </w:p>
        </w:tc>
        <w:tc>
          <w:tcPr>
            <w:tcW w:w="1040" w:type="dxa"/>
            <w:tcBorders>
              <w:top w:val="single" w:sz="4" w:space="0" w:color="auto"/>
            </w:tcBorders>
            <w:vAlign w:val="bottom"/>
          </w:tcPr>
          <w:p w:rsidR="00DE2743" w:rsidRPr="00A811B3" w:rsidRDefault="00DE2743" w:rsidP="00185371">
            <w:pPr>
              <w:tabs>
                <w:tab w:val="left" w:pos="634"/>
              </w:tabs>
              <w:spacing w:after="0" w:line="240" w:lineRule="atLeast"/>
              <w:ind w:left="-252" w:right="-304"/>
              <w:jc w:val="center"/>
              <w:rPr>
                <w:rFonts w:ascii="Times New Roman" w:hAnsi="Times New Roman" w:cs="Times New Roman"/>
                <w:sz w:val="20"/>
                <w:szCs w:val="20"/>
              </w:rPr>
            </w:pPr>
            <w:r w:rsidRPr="00A811B3">
              <w:rPr>
                <w:rFonts w:ascii="Times New Roman" w:hAnsi="Times New Roman" w:cs="Times New Roman"/>
                <w:sz w:val="20"/>
                <w:szCs w:val="20"/>
              </w:rPr>
              <w:t>2022</w:t>
            </w:r>
          </w:p>
        </w:tc>
      </w:tr>
      <w:tr w:rsidR="00DE2743" w:rsidRPr="00A811B3" w:rsidTr="00D509D4">
        <w:tc>
          <w:tcPr>
            <w:tcW w:w="2359" w:type="dxa"/>
            <w:vAlign w:val="center"/>
          </w:tcPr>
          <w:p w:rsidR="00DE2743" w:rsidRPr="00A811B3" w:rsidRDefault="00DE2743" w:rsidP="00185371">
            <w:pPr>
              <w:spacing w:after="0" w:line="240" w:lineRule="atLeast"/>
              <w:ind w:left="532" w:right="-162"/>
              <w:rPr>
                <w:rFonts w:ascii="Times New Roman" w:hAnsi="Times New Roman" w:cs="Times New Roman"/>
                <w:sz w:val="20"/>
                <w:szCs w:val="20"/>
                <w:cs/>
              </w:rPr>
            </w:pPr>
          </w:p>
        </w:tc>
        <w:tc>
          <w:tcPr>
            <w:tcW w:w="760" w:type="dxa"/>
          </w:tcPr>
          <w:p w:rsidR="00DE2743" w:rsidRPr="00A811B3" w:rsidRDefault="00DE2743" w:rsidP="00185371">
            <w:pPr>
              <w:spacing w:after="0" w:line="240" w:lineRule="atLeast"/>
              <w:ind w:left="-54" w:right="-45"/>
              <w:jc w:val="center"/>
              <w:rPr>
                <w:rFonts w:ascii="Times New Roman" w:hAnsi="Times New Roman" w:cs="Times New Roman"/>
                <w:sz w:val="20"/>
                <w:szCs w:val="20"/>
              </w:rPr>
            </w:pPr>
          </w:p>
        </w:tc>
        <w:tc>
          <w:tcPr>
            <w:tcW w:w="236" w:type="dxa"/>
          </w:tcPr>
          <w:p w:rsidR="00DE2743" w:rsidRPr="00A811B3" w:rsidRDefault="00DE2743" w:rsidP="00185371">
            <w:pPr>
              <w:spacing w:after="0" w:line="240" w:lineRule="atLeast"/>
              <w:ind w:left="-54" w:right="-45"/>
              <w:jc w:val="center"/>
              <w:rPr>
                <w:rFonts w:ascii="Times New Roman" w:hAnsi="Times New Roman" w:cs="Times New Roman"/>
                <w:b/>
                <w:bCs/>
                <w:sz w:val="20"/>
                <w:szCs w:val="20"/>
              </w:rPr>
            </w:pPr>
          </w:p>
        </w:tc>
        <w:tc>
          <w:tcPr>
            <w:tcW w:w="898" w:type="dxa"/>
          </w:tcPr>
          <w:p w:rsidR="00DE2743" w:rsidRPr="00A811B3" w:rsidRDefault="00DE2743" w:rsidP="00185371">
            <w:pPr>
              <w:spacing w:after="0" w:line="240" w:lineRule="atLeast"/>
              <w:ind w:left="-54" w:right="-45"/>
              <w:jc w:val="center"/>
              <w:rPr>
                <w:rFonts w:ascii="Times New Roman" w:hAnsi="Times New Roman" w:cs="Times New Roman"/>
                <w:sz w:val="20"/>
                <w:szCs w:val="20"/>
              </w:rPr>
            </w:pPr>
          </w:p>
        </w:tc>
        <w:tc>
          <w:tcPr>
            <w:tcW w:w="236" w:type="dxa"/>
          </w:tcPr>
          <w:p w:rsidR="00DE2743" w:rsidRPr="00A811B3" w:rsidRDefault="00DE2743" w:rsidP="00185371">
            <w:pPr>
              <w:spacing w:after="0" w:line="240" w:lineRule="atLeast"/>
              <w:ind w:left="-54" w:right="-96"/>
              <w:jc w:val="center"/>
              <w:rPr>
                <w:rFonts w:ascii="Times New Roman" w:hAnsi="Times New Roman" w:cs="Times New Roman"/>
                <w:sz w:val="20"/>
                <w:szCs w:val="20"/>
                <w:cs/>
              </w:rPr>
            </w:pPr>
          </w:p>
        </w:tc>
        <w:tc>
          <w:tcPr>
            <w:tcW w:w="718" w:type="dxa"/>
          </w:tcPr>
          <w:p w:rsidR="00DE2743" w:rsidRPr="00A811B3" w:rsidRDefault="00DE2743" w:rsidP="00185371">
            <w:pPr>
              <w:spacing w:after="0" w:line="240" w:lineRule="atLeast"/>
              <w:ind w:left="-54" w:right="-45"/>
              <w:jc w:val="center"/>
              <w:rPr>
                <w:rFonts w:ascii="Times New Roman" w:hAnsi="Times New Roman" w:cs="Times New Roman"/>
                <w:sz w:val="20"/>
                <w:szCs w:val="20"/>
              </w:rPr>
            </w:pPr>
          </w:p>
        </w:tc>
        <w:tc>
          <w:tcPr>
            <w:tcW w:w="264" w:type="dxa"/>
          </w:tcPr>
          <w:p w:rsidR="00DE2743" w:rsidRPr="00A811B3" w:rsidRDefault="00DE2743" w:rsidP="00185371">
            <w:pPr>
              <w:spacing w:after="0" w:line="240" w:lineRule="atLeast"/>
              <w:ind w:left="-54" w:right="-45"/>
              <w:jc w:val="center"/>
              <w:rPr>
                <w:rFonts w:ascii="Times New Roman" w:hAnsi="Times New Roman" w:cs="Times New Roman"/>
                <w:sz w:val="20"/>
                <w:szCs w:val="20"/>
              </w:rPr>
            </w:pPr>
          </w:p>
        </w:tc>
        <w:tc>
          <w:tcPr>
            <w:tcW w:w="870" w:type="dxa"/>
          </w:tcPr>
          <w:p w:rsidR="00DE2743" w:rsidRPr="00A811B3" w:rsidRDefault="00DE2743" w:rsidP="00185371">
            <w:pPr>
              <w:spacing w:after="0" w:line="240" w:lineRule="atLeast"/>
              <w:ind w:left="-54" w:right="-45"/>
              <w:jc w:val="center"/>
              <w:rPr>
                <w:rFonts w:ascii="Times New Roman" w:hAnsi="Times New Roman" w:cs="Times New Roman"/>
                <w:sz w:val="20"/>
                <w:szCs w:val="20"/>
              </w:rPr>
            </w:pPr>
          </w:p>
        </w:tc>
        <w:tc>
          <w:tcPr>
            <w:tcW w:w="236" w:type="dxa"/>
          </w:tcPr>
          <w:p w:rsidR="00DE2743" w:rsidRPr="00A811B3" w:rsidRDefault="00DE2743" w:rsidP="00185371">
            <w:pPr>
              <w:spacing w:after="0" w:line="240" w:lineRule="atLeast"/>
              <w:ind w:left="-54" w:right="-96"/>
              <w:jc w:val="center"/>
              <w:rPr>
                <w:rFonts w:ascii="Times New Roman" w:hAnsi="Times New Roman" w:cs="Times New Roman"/>
                <w:sz w:val="20"/>
                <w:szCs w:val="20"/>
              </w:rPr>
            </w:pPr>
          </w:p>
        </w:tc>
        <w:tc>
          <w:tcPr>
            <w:tcW w:w="936" w:type="dxa"/>
          </w:tcPr>
          <w:p w:rsidR="00DE2743" w:rsidRPr="00A811B3" w:rsidRDefault="00DE2743" w:rsidP="00185371">
            <w:pPr>
              <w:spacing w:after="0" w:line="240" w:lineRule="atLeast"/>
              <w:ind w:left="-54" w:right="-45"/>
              <w:jc w:val="center"/>
              <w:rPr>
                <w:rFonts w:ascii="Times New Roman" w:hAnsi="Times New Roman" w:cs="Times New Roman"/>
                <w:sz w:val="20"/>
                <w:szCs w:val="20"/>
              </w:rPr>
            </w:pPr>
          </w:p>
        </w:tc>
        <w:tc>
          <w:tcPr>
            <w:tcW w:w="259" w:type="dxa"/>
          </w:tcPr>
          <w:p w:rsidR="00DE2743" w:rsidRPr="00A811B3" w:rsidRDefault="00DE2743" w:rsidP="00185371">
            <w:pPr>
              <w:spacing w:after="0" w:line="240" w:lineRule="atLeast"/>
              <w:ind w:left="-54" w:right="-45"/>
              <w:jc w:val="center"/>
              <w:rPr>
                <w:rFonts w:ascii="Times New Roman" w:hAnsi="Times New Roman" w:cs="Times New Roman"/>
                <w:sz w:val="20"/>
                <w:szCs w:val="20"/>
              </w:rPr>
            </w:pPr>
          </w:p>
        </w:tc>
        <w:tc>
          <w:tcPr>
            <w:tcW w:w="1098" w:type="dxa"/>
          </w:tcPr>
          <w:p w:rsidR="00DE2743" w:rsidRPr="00A811B3" w:rsidRDefault="00DE2743" w:rsidP="00185371">
            <w:pPr>
              <w:spacing w:after="0" w:line="240" w:lineRule="atLeast"/>
              <w:ind w:left="-54" w:right="-45"/>
              <w:jc w:val="center"/>
              <w:rPr>
                <w:rFonts w:ascii="Times New Roman" w:hAnsi="Times New Roman" w:cs="Times New Roman"/>
                <w:sz w:val="20"/>
                <w:szCs w:val="20"/>
              </w:rPr>
            </w:pPr>
            <w:r w:rsidRPr="00A811B3">
              <w:rPr>
                <w:rFonts w:ascii="Times New Roman" w:hAnsi="Times New Roman" w:cs="Times New Roman"/>
                <w:sz w:val="20"/>
                <w:szCs w:val="20"/>
              </w:rPr>
              <w:t>(Restated)</w:t>
            </w:r>
          </w:p>
        </w:tc>
        <w:tc>
          <w:tcPr>
            <w:tcW w:w="236" w:type="dxa"/>
          </w:tcPr>
          <w:p w:rsidR="00DE2743" w:rsidRPr="00A811B3" w:rsidRDefault="00DE2743" w:rsidP="00185371">
            <w:pPr>
              <w:spacing w:after="0" w:line="240" w:lineRule="atLeast"/>
              <w:ind w:left="-54" w:right="-45"/>
              <w:jc w:val="center"/>
              <w:rPr>
                <w:rFonts w:ascii="Times New Roman" w:hAnsi="Times New Roman" w:cs="Times New Roman"/>
                <w:sz w:val="20"/>
                <w:szCs w:val="20"/>
              </w:rPr>
            </w:pPr>
          </w:p>
        </w:tc>
        <w:tc>
          <w:tcPr>
            <w:tcW w:w="960" w:type="dxa"/>
          </w:tcPr>
          <w:p w:rsidR="00DE2743" w:rsidRPr="00A811B3" w:rsidRDefault="00DE2743" w:rsidP="00185371">
            <w:pPr>
              <w:spacing w:after="0" w:line="240" w:lineRule="atLeast"/>
              <w:ind w:left="-54" w:right="-45"/>
              <w:jc w:val="center"/>
              <w:rPr>
                <w:rFonts w:ascii="Times New Roman" w:hAnsi="Times New Roman" w:cs="Times New Roman"/>
                <w:sz w:val="20"/>
                <w:szCs w:val="20"/>
              </w:rPr>
            </w:pPr>
          </w:p>
        </w:tc>
        <w:tc>
          <w:tcPr>
            <w:tcW w:w="283" w:type="dxa"/>
          </w:tcPr>
          <w:p w:rsidR="00DE2743" w:rsidRPr="00A811B3" w:rsidRDefault="00DE2743" w:rsidP="00185371">
            <w:pPr>
              <w:spacing w:after="0" w:line="240" w:lineRule="atLeast"/>
              <w:ind w:left="-54" w:right="-45"/>
              <w:jc w:val="center"/>
              <w:rPr>
                <w:rFonts w:ascii="Times New Roman" w:hAnsi="Times New Roman" w:cs="Times New Roman"/>
                <w:sz w:val="20"/>
                <w:szCs w:val="20"/>
              </w:rPr>
            </w:pPr>
          </w:p>
        </w:tc>
        <w:tc>
          <w:tcPr>
            <w:tcW w:w="992" w:type="dxa"/>
          </w:tcPr>
          <w:p w:rsidR="00DE2743" w:rsidRPr="00A811B3" w:rsidRDefault="00DE2743" w:rsidP="00185371">
            <w:pPr>
              <w:spacing w:after="0" w:line="240" w:lineRule="atLeast"/>
              <w:ind w:left="-54" w:right="-45"/>
              <w:jc w:val="center"/>
              <w:rPr>
                <w:rFonts w:ascii="Times New Roman" w:hAnsi="Times New Roman" w:cs="Times New Roman"/>
                <w:sz w:val="20"/>
                <w:szCs w:val="20"/>
              </w:rPr>
            </w:pPr>
          </w:p>
        </w:tc>
        <w:tc>
          <w:tcPr>
            <w:tcW w:w="284" w:type="dxa"/>
          </w:tcPr>
          <w:p w:rsidR="00DE2743" w:rsidRPr="00A811B3" w:rsidRDefault="00DE2743" w:rsidP="00185371">
            <w:pPr>
              <w:spacing w:after="0" w:line="240" w:lineRule="atLeast"/>
              <w:ind w:left="-54" w:right="-45"/>
              <w:jc w:val="center"/>
              <w:rPr>
                <w:rFonts w:ascii="Times New Roman" w:hAnsi="Times New Roman" w:cs="Times New Roman"/>
                <w:sz w:val="20"/>
                <w:szCs w:val="20"/>
              </w:rPr>
            </w:pPr>
          </w:p>
        </w:tc>
        <w:tc>
          <w:tcPr>
            <w:tcW w:w="708" w:type="dxa"/>
          </w:tcPr>
          <w:p w:rsidR="00DE2743" w:rsidRPr="00A811B3" w:rsidRDefault="00DE2743" w:rsidP="00185371">
            <w:pPr>
              <w:spacing w:after="0" w:line="240" w:lineRule="atLeast"/>
              <w:ind w:left="-54" w:right="-45"/>
              <w:jc w:val="center"/>
              <w:rPr>
                <w:rFonts w:ascii="Times New Roman" w:hAnsi="Times New Roman" w:cs="Times New Roman"/>
                <w:sz w:val="20"/>
                <w:szCs w:val="20"/>
              </w:rPr>
            </w:pPr>
          </w:p>
        </w:tc>
        <w:tc>
          <w:tcPr>
            <w:tcW w:w="259" w:type="dxa"/>
          </w:tcPr>
          <w:p w:rsidR="00DE2743" w:rsidRPr="00A811B3" w:rsidRDefault="00DE2743" w:rsidP="00185371">
            <w:pPr>
              <w:spacing w:after="0" w:line="240" w:lineRule="atLeast"/>
              <w:ind w:left="-54" w:right="-45"/>
              <w:jc w:val="center"/>
              <w:rPr>
                <w:rFonts w:ascii="Times New Roman" w:hAnsi="Times New Roman" w:cs="Times New Roman"/>
                <w:sz w:val="20"/>
                <w:szCs w:val="20"/>
              </w:rPr>
            </w:pPr>
          </w:p>
        </w:tc>
        <w:tc>
          <w:tcPr>
            <w:tcW w:w="875" w:type="dxa"/>
          </w:tcPr>
          <w:p w:rsidR="00DE2743" w:rsidRPr="00A811B3" w:rsidRDefault="00DE2743" w:rsidP="00185371">
            <w:pPr>
              <w:spacing w:after="0" w:line="240" w:lineRule="atLeast"/>
              <w:ind w:left="-54" w:right="-45"/>
              <w:jc w:val="center"/>
              <w:rPr>
                <w:rFonts w:ascii="Times New Roman" w:hAnsi="Times New Roman" w:cs="Times New Roman"/>
                <w:sz w:val="20"/>
                <w:szCs w:val="20"/>
              </w:rPr>
            </w:pPr>
          </w:p>
        </w:tc>
        <w:tc>
          <w:tcPr>
            <w:tcW w:w="259" w:type="dxa"/>
          </w:tcPr>
          <w:p w:rsidR="00DE2743" w:rsidRPr="00A811B3" w:rsidRDefault="00DE2743" w:rsidP="00185371">
            <w:pPr>
              <w:spacing w:after="0" w:line="240" w:lineRule="atLeast"/>
              <w:ind w:left="-54" w:right="-45"/>
              <w:jc w:val="center"/>
              <w:rPr>
                <w:rFonts w:ascii="Times New Roman" w:hAnsi="Times New Roman" w:cs="Times New Roman"/>
                <w:sz w:val="20"/>
                <w:szCs w:val="20"/>
              </w:rPr>
            </w:pPr>
          </w:p>
        </w:tc>
        <w:tc>
          <w:tcPr>
            <w:tcW w:w="875" w:type="dxa"/>
            <w:gridSpan w:val="2"/>
          </w:tcPr>
          <w:p w:rsidR="00DE2743" w:rsidRPr="00A811B3" w:rsidRDefault="00DE2743" w:rsidP="00185371">
            <w:pPr>
              <w:spacing w:after="0" w:line="240" w:lineRule="atLeast"/>
              <w:ind w:left="-54" w:right="-45"/>
              <w:jc w:val="center"/>
              <w:rPr>
                <w:rFonts w:ascii="Times New Roman" w:hAnsi="Times New Roman" w:cs="Times New Roman"/>
                <w:sz w:val="20"/>
                <w:szCs w:val="20"/>
              </w:rPr>
            </w:pPr>
          </w:p>
        </w:tc>
        <w:tc>
          <w:tcPr>
            <w:tcW w:w="236" w:type="dxa"/>
          </w:tcPr>
          <w:p w:rsidR="00DE2743" w:rsidRPr="00A811B3" w:rsidRDefault="00DE2743" w:rsidP="00185371">
            <w:pPr>
              <w:spacing w:after="0" w:line="240" w:lineRule="atLeast"/>
              <w:ind w:left="-54" w:right="-45"/>
              <w:jc w:val="center"/>
              <w:rPr>
                <w:rFonts w:ascii="Times New Roman" w:hAnsi="Times New Roman" w:cs="Times New Roman"/>
                <w:sz w:val="20"/>
                <w:szCs w:val="20"/>
              </w:rPr>
            </w:pPr>
          </w:p>
        </w:tc>
        <w:tc>
          <w:tcPr>
            <w:tcW w:w="1040" w:type="dxa"/>
          </w:tcPr>
          <w:p w:rsidR="00DE2743" w:rsidRPr="00A811B3" w:rsidRDefault="00DE2743" w:rsidP="00185371">
            <w:pPr>
              <w:spacing w:after="0" w:line="240" w:lineRule="atLeast"/>
              <w:ind w:left="-54" w:right="-45"/>
              <w:jc w:val="center"/>
              <w:rPr>
                <w:rFonts w:ascii="Times New Roman" w:hAnsi="Times New Roman" w:cs="Times New Roman"/>
                <w:sz w:val="20"/>
                <w:szCs w:val="20"/>
              </w:rPr>
            </w:pPr>
            <w:r w:rsidRPr="00A811B3">
              <w:rPr>
                <w:rFonts w:ascii="Times New Roman" w:hAnsi="Times New Roman" w:cs="Times New Roman"/>
                <w:sz w:val="20"/>
                <w:szCs w:val="20"/>
              </w:rPr>
              <w:t>(Restated)</w:t>
            </w:r>
          </w:p>
        </w:tc>
      </w:tr>
      <w:tr w:rsidR="00D509D4" w:rsidRPr="00A811B3" w:rsidTr="00D509D4">
        <w:tc>
          <w:tcPr>
            <w:tcW w:w="2359" w:type="dxa"/>
            <w:vAlign w:val="center"/>
          </w:tcPr>
          <w:p w:rsidR="00D509D4" w:rsidRPr="00A811B3" w:rsidRDefault="00D509D4" w:rsidP="00185371">
            <w:pPr>
              <w:spacing w:after="0" w:line="240" w:lineRule="atLeast"/>
              <w:ind w:left="532" w:right="-162"/>
              <w:rPr>
                <w:rFonts w:ascii="Times New Roman" w:hAnsi="Times New Roman" w:cs="Times New Roman"/>
                <w:sz w:val="20"/>
                <w:szCs w:val="20"/>
                <w:cs/>
              </w:rPr>
            </w:pPr>
          </w:p>
        </w:tc>
        <w:tc>
          <w:tcPr>
            <w:tcW w:w="13518" w:type="dxa"/>
            <w:gridSpan w:val="24"/>
          </w:tcPr>
          <w:p w:rsidR="00D509D4" w:rsidRPr="00A811B3" w:rsidRDefault="00D509D4" w:rsidP="00185371">
            <w:pPr>
              <w:spacing w:after="0" w:line="240" w:lineRule="atLeast"/>
              <w:ind w:left="-54" w:right="-45"/>
              <w:jc w:val="center"/>
              <w:rPr>
                <w:rFonts w:ascii="Times New Roman" w:hAnsi="Times New Roman" w:cs="Times New Roman"/>
                <w:sz w:val="20"/>
                <w:szCs w:val="20"/>
              </w:rPr>
            </w:pPr>
            <w:r w:rsidRPr="00A811B3">
              <w:rPr>
                <w:rFonts w:ascii="Times New Roman" w:hAnsi="Times New Roman" w:cs="Times New Roman"/>
                <w:i/>
                <w:iCs/>
                <w:sz w:val="20"/>
                <w:szCs w:val="20"/>
                <w:cs/>
              </w:rPr>
              <w:t>(</w:t>
            </w:r>
            <w:r w:rsidRPr="00A811B3">
              <w:rPr>
                <w:rFonts w:ascii="Times New Roman" w:hAnsi="Times New Roman" w:cs="Times New Roman"/>
                <w:i/>
                <w:iCs/>
                <w:sz w:val="20"/>
                <w:szCs w:val="20"/>
              </w:rPr>
              <w:t>in thousand Baht</w:t>
            </w:r>
            <w:r w:rsidRPr="00A811B3">
              <w:rPr>
                <w:rFonts w:ascii="Times New Roman" w:hAnsi="Times New Roman" w:cs="Times New Roman"/>
                <w:i/>
                <w:iCs/>
                <w:sz w:val="20"/>
                <w:szCs w:val="20"/>
                <w:cs/>
              </w:rPr>
              <w:t>)</w:t>
            </w:r>
          </w:p>
        </w:tc>
      </w:tr>
      <w:tr w:rsidR="00D509D4" w:rsidRPr="00A811B3" w:rsidTr="00D509D4">
        <w:tc>
          <w:tcPr>
            <w:tcW w:w="2359" w:type="dxa"/>
            <w:vAlign w:val="center"/>
          </w:tcPr>
          <w:p w:rsidR="00D509D4" w:rsidRPr="00A811B3" w:rsidRDefault="00D509D4" w:rsidP="00185371">
            <w:pPr>
              <w:spacing w:after="0" w:line="240" w:lineRule="atLeast"/>
              <w:ind w:left="532" w:right="-162"/>
              <w:rPr>
                <w:rFonts w:ascii="Times New Roman" w:hAnsi="Times New Roman" w:cs="Times New Roman"/>
                <w:sz w:val="20"/>
                <w:szCs w:val="20"/>
                <w:cs/>
              </w:rPr>
            </w:pPr>
            <w:r w:rsidRPr="00A811B3">
              <w:rPr>
                <w:rFonts w:ascii="Times New Roman" w:hAnsi="Times New Roman" w:cs="Times New Roman"/>
                <w:sz w:val="20"/>
                <w:szCs w:val="20"/>
              </w:rPr>
              <w:t>At 1 January</w:t>
            </w:r>
          </w:p>
        </w:tc>
        <w:tc>
          <w:tcPr>
            <w:tcW w:w="760" w:type="dxa"/>
          </w:tcPr>
          <w:p w:rsidR="00D509D4" w:rsidRPr="00A811B3" w:rsidRDefault="00D509D4" w:rsidP="00185371">
            <w:pPr>
              <w:tabs>
                <w:tab w:val="decimal" w:pos="323"/>
              </w:tabs>
              <w:spacing w:after="0" w:line="240" w:lineRule="atLeast"/>
              <w:ind w:left="-54" w:right="-96"/>
              <w:rPr>
                <w:rFonts w:ascii="Times New Roman" w:hAnsi="Times New Roman" w:cs="Times New Roman"/>
                <w:sz w:val="20"/>
                <w:szCs w:val="20"/>
              </w:rPr>
            </w:pPr>
            <w:r w:rsidRPr="00A811B3">
              <w:rPr>
                <w:rFonts w:ascii="Times New Roman" w:hAnsi="Times New Roman" w:cs="Times New Roman"/>
                <w:sz w:val="20"/>
                <w:szCs w:val="20"/>
                <w:cs/>
              </w:rPr>
              <w:t>-</w:t>
            </w:r>
          </w:p>
        </w:tc>
        <w:tc>
          <w:tcPr>
            <w:tcW w:w="236" w:type="dxa"/>
          </w:tcPr>
          <w:p w:rsidR="00D509D4" w:rsidRPr="00A811B3" w:rsidRDefault="00D509D4" w:rsidP="00185371">
            <w:pPr>
              <w:tabs>
                <w:tab w:val="decimal" w:pos="790"/>
              </w:tabs>
              <w:spacing w:after="0" w:line="240" w:lineRule="atLeast"/>
              <w:ind w:left="-54" w:right="-96"/>
              <w:jc w:val="center"/>
              <w:rPr>
                <w:rFonts w:ascii="Times New Roman" w:hAnsi="Times New Roman" w:cs="Times New Roman"/>
                <w:sz w:val="20"/>
                <w:szCs w:val="20"/>
              </w:rPr>
            </w:pPr>
          </w:p>
        </w:tc>
        <w:tc>
          <w:tcPr>
            <w:tcW w:w="898" w:type="dxa"/>
          </w:tcPr>
          <w:p w:rsidR="00D509D4" w:rsidRPr="00A811B3" w:rsidRDefault="00D509D4" w:rsidP="00185371">
            <w:pPr>
              <w:spacing w:after="0" w:line="240" w:lineRule="atLeast"/>
              <w:ind w:left="-206" w:right="59"/>
              <w:jc w:val="right"/>
              <w:rPr>
                <w:rFonts w:ascii="Times New Roman" w:hAnsi="Times New Roman" w:cs="Times New Roman"/>
                <w:sz w:val="20"/>
                <w:szCs w:val="20"/>
              </w:rPr>
            </w:pPr>
            <w:r w:rsidRPr="00A811B3">
              <w:rPr>
                <w:rFonts w:ascii="Times New Roman" w:hAnsi="Times New Roman" w:cs="Times New Roman"/>
                <w:sz w:val="20"/>
                <w:szCs w:val="20"/>
              </w:rPr>
              <w:t>1,316</w:t>
            </w:r>
          </w:p>
        </w:tc>
        <w:tc>
          <w:tcPr>
            <w:tcW w:w="236" w:type="dxa"/>
          </w:tcPr>
          <w:p w:rsidR="00D509D4" w:rsidRPr="00A811B3" w:rsidRDefault="00D509D4" w:rsidP="00185371">
            <w:pPr>
              <w:tabs>
                <w:tab w:val="decimal" w:pos="790"/>
              </w:tabs>
              <w:spacing w:after="0" w:line="240" w:lineRule="atLeast"/>
              <w:ind w:left="-54" w:right="-96"/>
              <w:jc w:val="center"/>
              <w:rPr>
                <w:rFonts w:ascii="Times New Roman" w:hAnsi="Times New Roman" w:cs="Times New Roman"/>
                <w:sz w:val="20"/>
                <w:szCs w:val="20"/>
                <w:cs/>
              </w:rPr>
            </w:pPr>
          </w:p>
        </w:tc>
        <w:tc>
          <w:tcPr>
            <w:tcW w:w="718" w:type="dxa"/>
          </w:tcPr>
          <w:p w:rsidR="00D509D4" w:rsidRPr="00A811B3" w:rsidRDefault="00D509D4" w:rsidP="00185371">
            <w:pPr>
              <w:spacing w:after="0" w:line="240" w:lineRule="atLeast"/>
              <w:ind w:left="-206" w:right="-34"/>
              <w:jc w:val="right"/>
              <w:rPr>
                <w:rFonts w:ascii="Times New Roman" w:hAnsi="Times New Roman" w:cs="Times New Roman"/>
                <w:sz w:val="20"/>
                <w:szCs w:val="20"/>
              </w:rPr>
            </w:pPr>
            <w:r w:rsidRPr="00A811B3">
              <w:rPr>
                <w:rFonts w:ascii="Times New Roman" w:hAnsi="Times New Roman" w:cs="Times New Roman"/>
                <w:sz w:val="20"/>
                <w:szCs w:val="20"/>
              </w:rPr>
              <w:t>21,517</w:t>
            </w:r>
          </w:p>
        </w:tc>
        <w:tc>
          <w:tcPr>
            <w:tcW w:w="264" w:type="dxa"/>
          </w:tcPr>
          <w:p w:rsidR="00D509D4" w:rsidRPr="00A811B3" w:rsidRDefault="00D509D4" w:rsidP="00185371">
            <w:pPr>
              <w:tabs>
                <w:tab w:val="decimal" w:pos="790"/>
              </w:tabs>
              <w:spacing w:after="0" w:line="240" w:lineRule="atLeast"/>
              <w:ind w:left="-54" w:right="-96"/>
              <w:jc w:val="center"/>
              <w:rPr>
                <w:rFonts w:ascii="Times New Roman" w:hAnsi="Times New Roman" w:cs="Times New Roman"/>
                <w:sz w:val="20"/>
                <w:szCs w:val="20"/>
              </w:rPr>
            </w:pPr>
          </w:p>
        </w:tc>
        <w:tc>
          <w:tcPr>
            <w:tcW w:w="870" w:type="dxa"/>
          </w:tcPr>
          <w:p w:rsidR="00D509D4" w:rsidRPr="00A811B3" w:rsidRDefault="00D509D4" w:rsidP="00185371">
            <w:pPr>
              <w:spacing w:after="0" w:line="240" w:lineRule="atLeast"/>
              <w:ind w:left="-206"/>
              <w:jc w:val="right"/>
              <w:rPr>
                <w:rFonts w:ascii="Times New Roman" w:hAnsi="Times New Roman" w:cs="Times New Roman"/>
                <w:sz w:val="20"/>
                <w:szCs w:val="20"/>
              </w:rPr>
            </w:pPr>
            <w:r w:rsidRPr="00A811B3">
              <w:rPr>
                <w:rFonts w:ascii="Times New Roman" w:hAnsi="Times New Roman" w:cs="Times New Roman"/>
                <w:sz w:val="20"/>
                <w:szCs w:val="20"/>
                <w:cs/>
              </w:rPr>
              <w:t>20</w:t>
            </w:r>
            <w:r w:rsidRPr="00A811B3">
              <w:rPr>
                <w:rFonts w:ascii="Times New Roman" w:hAnsi="Times New Roman" w:cs="Times New Roman"/>
                <w:sz w:val="20"/>
                <w:szCs w:val="20"/>
              </w:rPr>
              <w:t>,699</w:t>
            </w:r>
          </w:p>
        </w:tc>
        <w:tc>
          <w:tcPr>
            <w:tcW w:w="236" w:type="dxa"/>
          </w:tcPr>
          <w:p w:rsidR="00D509D4" w:rsidRPr="00A811B3" w:rsidRDefault="00D509D4" w:rsidP="00185371">
            <w:pPr>
              <w:tabs>
                <w:tab w:val="decimal" w:pos="790"/>
              </w:tabs>
              <w:spacing w:after="0" w:line="240" w:lineRule="atLeast"/>
              <w:ind w:left="-54" w:right="-96"/>
              <w:jc w:val="center"/>
              <w:rPr>
                <w:rFonts w:ascii="Times New Roman" w:hAnsi="Times New Roman" w:cs="Times New Roman"/>
                <w:sz w:val="20"/>
                <w:szCs w:val="20"/>
              </w:rPr>
            </w:pPr>
          </w:p>
        </w:tc>
        <w:tc>
          <w:tcPr>
            <w:tcW w:w="936" w:type="dxa"/>
          </w:tcPr>
          <w:p w:rsidR="00D509D4" w:rsidRPr="00A811B3" w:rsidRDefault="00D509D4" w:rsidP="00185371">
            <w:pPr>
              <w:spacing w:after="0" w:line="240" w:lineRule="atLeast"/>
              <w:ind w:left="-54" w:right="33"/>
              <w:jc w:val="right"/>
              <w:rPr>
                <w:rFonts w:ascii="Times New Roman" w:hAnsi="Times New Roman" w:cs="Times New Roman"/>
                <w:sz w:val="20"/>
                <w:szCs w:val="20"/>
              </w:rPr>
            </w:pPr>
            <w:r w:rsidRPr="00A811B3">
              <w:rPr>
                <w:rFonts w:ascii="Times New Roman" w:hAnsi="Times New Roman" w:cs="Times New Roman"/>
                <w:sz w:val="20"/>
                <w:szCs w:val="20"/>
              </w:rPr>
              <w:t>33,987</w:t>
            </w:r>
          </w:p>
        </w:tc>
        <w:tc>
          <w:tcPr>
            <w:tcW w:w="259" w:type="dxa"/>
          </w:tcPr>
          <w:p w:rsidR="00D509D4" w:rsidRPr="00A811B3" w:rsidRDefault="00D509D4" w:rsidP="00185371">
            <w:pPr>
              <w:tabs>
                <w:tab w:val="decimal" w:pos="790"/>
              </w:tabs>
              <w:spacing w:after="0" w:line="240" w:lineRule="atLeast"/>
              <w:ind w:left="-54" w:right="-96"/>
              <w:jc w:val="center"/>
              <w:rPr>
                <w:rFonts w:ascii="Times New Roman" w:hAnsi="Times New Roman" w:cs="Times New Roman"/>
                <w:sz w:val="20"/>
                <w:szCs w:val="20"/>
              </w:rPr>
            </w:pPr>
          </w:p>
        </w:tc>
        <w:tc>
          <w:tcPr>
            <w:tcW w:w="1098" w:type="dxa"/>
          </w:tcPr>
          <w:p w:rsidR="00D509D4" w:rsidRPr="00A811B3" w:rsidRDefault="00D509D4" w:rsidP="00185371">
            <w:pPr>
              <w:tabs>
                <w:tab w:val="decimal" w:pos="508"/>
              </w:tabs>
              <w:spacing w:after="0" w:line="240" w:lineRule="atLeast"/>
              <w:ind w:left="-54" w:right="-96"/>
              <w:jc w:val="center"/>
              <w:rPr>
                <w:rFonts w:ascii="Times New Roman" w:hAnsi="Times New Roman" w:cs="Times New Roman"/>
                <w:sz w:val="20"/>
                <w:szCs w:val="20"/>
              </w:rPr>
            </w:pPr>
            <w:r w:rsidRPr="00A811B3">
              <w:rPr>
                <w:rFonts w:ascii="Times New Roman" w:hAnsi="Times New Roman" w:cs="Times New Roman"/>
                <w:sz w:val="20"/>
                <w:szCs w:val="20"/>
              </w:rPr>
              <w:t>32,432</w:t>
            </w:r>
          </w:p>
        </w:tc>
        <w:tc>
          <w:tcPr>
            <w:tcW w:w="236" w:type="dxa"/>
          </w:tcPr>
          <w:p w:rsidR="00D509D4" w:rsidRPr="00A811B3" w:rsidRDefault="00D509D4" w:rsidP="00185371">
            <w:pPr>
              <w:tabs>
                <w:tab w:val="decimal" w:pos="790"/>
              </w:tabs>
              <w:spacing w:after="0" w:line="240" w:lineRule="atLeast"/>
              <w:ind w:left="-203" w:right="-96"/>
              <w:rPr>
                <w:rFonts w:ascii="Times New Roman" w:hAnsi="Times New Roman" w:cs="Times New Roman"/>
                <w:sz w:val="20"/>
                <w:szCs w:val="20"/>
              </w:rPr>
            </w:pPr>
          </w:p>
        </w:tc>
        <w:tc>
          <w:tcPr>
            <w:tcW w:w="960" w:type="dxa"/>
          </w:tcPr>
          <w:p w:rsidR="00D509D4" w:rsidRPr="00A811B3" w:rsidRDefault="00D509D4" w:rsidP="00185371">
            <w:pPr>
              <w:tabs>
                <w:tab w:val="decimal" w:pos="468"/>
              </w:tabs>
              <w:spacing w:after="0" w:line="240" w:lineRule="atLeast"/>
              <w:ind w:left="-54" w:right="-96"/>
              <w:rPr>
                <w:rFonts w:ascii="Times New Roman" w:hAnsi="Times New Roman" w:cs="Times New Roman"/>
                <w:sz w:val="20"/>
                <w:szCs w:val="20"/>
              </w:rPr>
            </w:pPr>
            <w:r w:rsidRPr="00A811B3">
              <w:rPr>
                <w:rFonts w:ascii="Times New Roman" w:hAnsi="Times New Roman" w:cs="Times New Roman"/>
                <w:sz w:val="20"/>
                <w:szCs w:val="20"/>
              </w:rPr>
              <w:t>-</w:t>
            </w:r>
          </w:p>
        </w:tc>
        <w:tc>
          <w:tcPr>
            <w:tcW w:w="283" w:type="dxa"/>
          </w:tcPr>
          <w:p w:rsidR="00D509D4" w:rsidRPr="00A811B3" w:rsidRDefault="00D509D4" w:rsidP="00185371">
            <w:pPr>
              <w:tabs>
                <w:tab w:val="decimal" w:pos="790"/>
              </w:tabs>
              <w:spacing w:after="0" w:line="240" w:lineRule="atLeast"/>
              <w:ind w:left="-54" w:right="-96"/>
              <w:jc w:val="center"/>
              <w:rPr>
                <w:rFonts w:ascii="Times New Roman" w:hAnsi="Times New Roman" w:cs="Times New Roman"/>
                <w:sz w:val="20"/>
                <w:szCs w:val="20"/>
              </w:rPr>
            </w:pPr>
          </w:p>
        </w:tc>
        <w:tc>
          <w:tcPr>
            <w:tcW w:w="992" w:type="dxa"/>
          </w:tcPr>
          <w:p w:rsidR="00D509D4" w:rsidRPr="00A811B3" w:rsidRDefault="00D509D4" w:rsidP="00185371">
            <w:pPr>
              <w:tabs>
                <w:tab w:val="decimal" w:pos="426"/>
              </w:tabs>
              <w:spacing w:after="0" w:line="240" w:lineRule="atLeast"/>
              <w:ind w:left="-54" w:right="-96"/>
              <w:rPr>
                <w:rFonts w:ascii="Times New Roman" w:hAnsi="Times New Roman" w:cs="Times New Roman"/>
                <w:sz w:val="20"/>
                <w:szCs w:val="20"/>
              </w:rPr>
            </w:pPr>
            <w:r w:rsidRPr="00A811B3">
              <w:rPr>
                <w:rFonts w:ascii="Times New Roman" w:hAnsi="Times New Roman" w:cs="Times New Roman"/>
                <w:sz w:val="20"/>
                <w:szCs w:val="20"/>
                <w:cs/>
              </w:rPr>
              <w:t>-</w:t>
            </w:r>
          </w:p>
        </w:tc>
        <w:tc>
          <w:tcPr>
            <w:tcW w:w="284" w:type="dxa"/>
          </w:tcPr>
          <w:p w:rsidR="00D509D4" w:rsidRPr="00A811B3" w:rsidRDefault="00D509D4" w:rsidP="00185371">
            <w:pPr>
              <w:tabs>
                <w:tab w:val="decimal" w:pos="790"/>
              </w:tabs>
              <w:spacing w:after="0" w:line="240" w:lineRule="atLeast"/>
              <w:ind w:left="-203" w:right="-96"/>
              <w:rPr>
                <w:rFonts w:ascii="Times New Roman" w:hAnsi="Times New Roman" w:cs="Times New Roman"/>
                <w:sz w:val="20"/>
                <w:szCs w:val="20"/>
              </w:rPr>
            </w:pPr>
          </w:p>
        </w:tc>
        <w:tc>
          <w:tcPr>
            <w:tcW w:w="708" w:type="dxa"/>
          </w:tcPr>
          <w:p w:rsidR="00D509D4" w:rsidRPr="00A811B3" w:rsidRDefault="00D509D4" w:rsidP="00185371">
            <w:pPr>
              <w:tabs>
                <w:tab w:val="decimal" w:pos="482"/>
              </w:tabs>
              <w:spacing w:after="0" w:line="240" w:lineRule="atLeast"/>
              <w:ind w:left="-203" w:right="-96"/>
              <w:rPr>
                <w:rFonts w:ascii="Times New Roman" w:hAnsi="Times New Roman" w:cs="Times New Roman"/>
                <w:sz w:val="20"/>
                <w:szCs w:val="20"/>
              </w:rPr>
            </w:pPr>
            <w:r w:rsidRPr="00A811B3">
              <w:rPr>
                <w:rFonts w:ascii="Times New Roman" w:hAnsi="Times New Roman" w:cs="Times New Roman"/>
                <w:sz w:val="20"/>
                <w:szCs w:val="20"/>
              </w:rPr>
              <w:t>12,951</w:t>
            </w:r>
          </w:p>
        </w:tc>
        <w:tc>
          <w:tcPr>
            <w:tcW w:w="259" w:type="dxa"/>
          </w:tcPr>
          <w:p w:rsidR="00D509D4" w:rsidRPr="00A811B3" w:rsidRDefault="00D509D4" w:rsidP="00185371">
            <w:pPr>
              <w:tabs>
                <w:tab w:val="decimal" w:pos="790"/>
              </w:tabs>
              <w:spacing w:after="0" w:line="240" w:lineRule="atLeast"/>
              <w:ind w:left="-54" w:right="-96"/>
              <w:jc w:val="center"/>
              <w:rPr>
                <w:rFonts w:ascii="Times New Roman" w:hAnsi="Times New Roman" w:cs="Times New Roman"/>
                <w:sz w:val="20"/>
                <w:szCs w:val="20"/>
              </w:rPr>
            </w:pPr>
          </w:p>
        </w:tc>
        <w:tc>
          <w:tcPr>
            <w:tcW w:w="875" w:type="dxa"/>
          </w:tcPr>
          <w:p w:rsidR="00D509D4" w:rsidRPr="00A811B3" w:rsidRDefault="00D509D4" w:rsidP="00185371">
            <w:pPr>
              <w:tabs>
                <w:tab w:val="decimal" w:pos="659"/>
              </w:tabs>
              <w:spacing w:after="0" w:line="240" w:lineRule="atLeast"/>
              <w:ind w:left="-203" w:right="-96"/>
              <w:rPr>
                <w:rFonts w:ascii="Times New Roman" w:hAnsi="Times New Roman" w:cs="Times New Roman"/>
                <w:sz w:val="20"/>
                <w:szCs w:val="20"/>
              </w:rPr>
            </w:pPr>
            <w:r w:rsidRPr="00A811B3">
              <w:rPr>
                <w:rFonts w:ascii="Times New Roman" w:hAnsi="Times New Roman" w:cs="Times New Roman"/>
                <w:sz w:val="20"/>
                <w:szCs w:val="20"/>
              </w:rPr>
              <w:t>5,651</w:t>
            </w:r>
          </w:p>
        </w:tc>
        <w:tc>
          <w:tcPr>
            <w:tcW w:w="259" w:type="dxa"/>
          </w:tcPr>
          <w:p w:rsidR="00D509D4" w:rsidRPr="00A811B3" w:rsidRDefault="00D509D4" w:rsidP="00185371">
            <w:pPr>
              <w:tabs>
                <w:tab w:val="decimal" w:pos="790"/>
              </w:tabs>
              <w:spacing w:after="0" w:line="240" w:lineRule="atLeast"/>
              <w:ind w:left="-54" w:right="-96"/>
              <w:rPr>
                <w:rFonts w:ascii="Times New Roman" w:hAnsi="Times New Roman" w:cs="Times New Roman"/>
                <w:sz w:val="20"/>
                <w:szCs w:val="20"/>
              </w:rPr>
            </w:pPr>
          </w:p>
        </w:tc>
        <w:tc>
          <w:tcPr>
            <w:tcW w:w="875" w:type="dxa"/>
            <w:gridSpan w:val="2"/>
          </w:tcPr>
          <w:p w:rsidR="00D509D4" w:rsidRPr="00A811B3" w:rsidRDefault="00D509D4" w:rsidP="00185371">
            <w:pPr>
              <w:spacing w:after="0" w:line="240" w:lineRule="atLeast"/>
              <w:ind w:left="-203" w:right="65"/>
              <w:jc w:val="right"/>
              <w:rPr>
                <w:rFonts w:ascii="Times New Roman" w:hAnsi="Times New Roman" w:cs="Times New Roman"/>
                <w:sz w:val="20"/>
                <w:szCs w:val="20"/>
              </w:rPr>
            </w:pPr>
            <w:r w:rsidRPr="00A811B3">
              <w:rPr>
                <w:rFonts w:ascii="Times New Roman" w:hAnsi="Times New Roman" w:cs="Times New Roman"/>
                <w:sz w:val="20"/>
                <w:szCs w:val="20"/>
              </w:rPr>
              <w:t>68,455</w:t>
            </w:r>
          </w:p>
        </w:tc>
        <w:tc>
          <w:tcPr>
            <w:tcW w:w="236" w:type="dxa"/>
          </w:tcPr>
          <w:p w:rsidR="00D509D4" w:rsidRPr="00A811B3" w:rsidRDefault="00D509D4" w:rsidP="00185371">
            <w:pPr>
              <w:tabs>
                <w:tab w:val="decimal" w:pos="790"/>
              </w:tabs>
              <w:spacing w:after="0" w:line="240" w:lineRule="atLeast"/>
              <w:ind w:left="-54" w:right="-96"/>
              <w:jc w:val="center"/>
              <w:rPr>
                <w:rFonts w:ascii="Times New Roman" w:hAnsi="Times New Roman" w:cs="Times New Roman"/>
                <w:sz w:val="20"/>
                <w:szCs w:val="20"/>
              </w:rPr>
            </w:pPr>
          </w:p>
        </w:tc>
        <w:tc>
          <w:tcPr>
            <w:tcW w:w="1040" w:type="dxa"/>
          </w:tcPr>
          <w:p w:rsidR="00D509D4" w:rsidRPr="00A811B3" w:rsidRDefault="00D509D4" w:rsidP="00185371">
            <w:pPr>
              <w:tabs>
                <w:tab w:val="decimal" w:pos="770"/>
              </w:tabs>
              <w:spacing w:after="0" w:line="240" w:lineRule="atLeast"/>
              <w:ind w:left="-54" w:right="-96"/>
              <w:rPr>
                <w:rFonts w:ascii="Times New Roman" w:hAnsi="Times New Roman" w:cs="Times New Roman"/>
                <w:sz w:val="20"/>
                <w:szCs w:val="20"/>
              </w:rPr>
            </w:pPr>
            <w:r w:rsidRPr="00A811B3">
              <w:rPr>
                <w:rFonts w:ascii="Times New Roman" w:hAnsi="Times New Roman" w:cs="Times New Roman"/>
                <w:sz w:val="20"/>
                <w:szCs w:val="20"/>
              </w:rPr>
              <w:t>60,098</w:t>
            </w:r>
          </w:p>
        </w:tc>
      </w:tr>
      <w:tr w:rsidR="00D509D4" w:rsidRPr="00A811B3" w:rsidTr="00D509D4">
        <w:tc>
          <w:tcPr>
            <w:tcW w:w="2359" w:type="dxa"/>
          </w:tcPr>
          <w:p w:rsidR="00D509D4" w:rsidRPr="00A811B3" w:rsidRDefault="00D509D4" w:rsidP="00185371">
            <w:pPr>
              <w:spacing w:after="0" w:line="240" w:lineRule="atLeast"/>
              <w:ind w:left="532" w:right="-162"/>
              <w:rPr>
                <w:rFonts w:ascii="Times New Roman" w:hAnsi="Times New Roman" w:cs="Times New Roman"/>
                <w:sz w:val="20"/>
                <w:szCs w:val="20"/>
                <w:cs/>
              </w:rPr>
            </w:pPr>
            <w:r w:rsidRPr="00A811B3">
              <w:rPr>
                <w:rFonts w:ascii="Times New Roman" w:hAnsi="Times New Roman" w:cs="Times New Roman"/>
                <w:sz w:val="20"/>
                <w:szCs w:val="20"/>
              </w:rPr>
              <w:t>Increase</w:t>
            </w:r>
          </w:p>
        </w:tc>
        <w:tc>
          <w:tcPr>
            <w:tcW w:w="760" w:type="dxa"/>
          </w:tcPr>
          <w:p w:rsidR="00D509D4" w:rsidRPr="00A811B3" w:rsidRDefault="00D509D4" w:rsidP="00185371">
            <w:pPr>
              <w:tabs>
                <w:tab w:val="decimal" w:pos="323"/>
              </w:tabs>
              <w:spacing w:after="0" w:line="240" w:lineRule="atLeast"/>
              <w:ind w:left="-54" w:right="-96"/>
              <w:rPr>
                <w:rFonts w:ascii="Times New Roman" w:hAnsi="Times New Roman" w:cs="Times New Roman"/>
                <w:sz w:val="20"/>
                <w:szCs w:val="20"/>
                <w:cs/>
              </w:rPr>
            </w:pPr>
            <w:r w:rsidRPr="00A811B3">
              <w:rPr>
                <w:rFonts w:ascii="Times New Roman" w:hAnsi="Times New Roman" w:cs="Times New Roman"/>
                <w:sz w:val="20"/>
                <w:szCs w:val="20"/>
                <w:cs/>
              </w:rPr>
              <w:t>-</w:t>
            </w:r>
          </w:p>
        </w:tc>
        <w:tc>
          <w:tcPr>
            <w:tcW w:w="236" w:type="dxa"/>
          </w:tcPr>
          <w:p w:rsidR="00D509D4" w:rsidRPr="00A811B3" w:rsidRDefault="00D509D4" w:rsidP="00185371">
            <w:pPr>
              <w:tabs>
                <w:tab w:val="decimal" w:pos="790"/>
              </w:tabs>
              <w:spacing w:after="0" w:line="240" w:lineRule="atLeast"/>
              <w:ind w:left="-54" w:right="-96"/>
              <w:jc w:val="center"/>
              <w:rPr>
                <w:rFonts w:ascii="Times New Roman" w:hAnsi="Times New Roman" w:cs="Times New Roman"/>
                <w:sz w:val="20"/>
                <w:szCs w:val="20"/>
              </w:rPr>
            </w:pPr>
          </w:p>
        </w:tc>
        <w:tc>
          <w:tcPr>
            <w:tcW w:w="898" w:type="dxa"/>
          </w:tcPr>
          <w:p w:rsidR="00D509D4" w:rsidRPr="00A811B3" w:rsidRDefault="00D509D4" w:rsidP="00185371">
            <w:pPr>
              <w:tabs>
                <w:tab w:val="decimal" w:pos="396"/>
              </w:tabs>
              <w:spacing w:after="0" w:line="240" w:lineRule="atLeast"/>
              <w:ind w:left="-54" w:right="-96"/>
              <w:rPr>
                <w:rFonts w:ascii="Times New Roman" w:hAnsi="Times New Roman" w:cs="Times New Roman"/>
                <w:sz w:val="20"/>
                <w:szCs w:val="20"/>
              </w:rPr>
            </w:pPr>
            <w:r w:rsidRPr="00A811B3">
              <w:rPr>
                <w:rFonts w:ascii="Times New Roman" w:hAnsi="Times New Roman" w:cs="Times New Roman"/>
                <w:sz w:val="20"/>
                <w:szCs w:val="20"/>
                <w:cs/>
              </w:rPr>
              <w:t>-</w:t>
            </w:r>
          </w:p>
        </w:tc>
        <w:tc>
          <w:tcPr>
            <w:tcW w:w="236" w:type="dxa"/>
          </w:tcPr>
          <w:p w:rsidR="00D509D4" w:rsidRPr="00A811B3" w:rsidRDefault="00D509D4" w:rsidP="00185371">
            <w:pPr>
              <w:tabs>
                <w:tab w:val="decimal" w:pos="790"/>
              </w:tabs>
              <w:spacing w:after="0" w:line="240" w:lineRule="atLeast"/>
              <w:ind w:left="-54" w:right="-96"/>
              <w:jc w:val="center"/>
              <w:rPr>
                <w:rFonts w:ascii="Times New Roman" w:hAnsi="Times New Roman" w:cs="Times New Roman"/>
                <w:sz w:val="20"/>
                <w:szCs w:val="20"/>
                <w:cs/>
              </w:rPr>
            </w:pPr>
          </w:p>
        </w:tc>
        <w:tc>
          <w:tcPr>
            <w:tcW w:w="718" w:type="dxa"/>
          </w:tcPr>
          <w:p w:rsidR="00D509D4" w:rsidRPr="00A811B3" w:rsidRDefault="00D509D4" w:rsidP="00185371">
            <w:pPr>
              <w:spacing w:after="0" w:line="240" w:lineRule="atLeast"/>
              <w:ind w:left="-206" w:right="-34"/>
              <w:jc w:val="right"/>
              <w:rPr>
                <w:rFonts w:ascii="Times New Roman" w:hAnsi="Times New Roman" w:cs="Times New Roman"/>
                <w:sz w:val="20"/>
                <w:szCs w:val="20"/>
              </w:rPr>
            </w:pPr>
            <w:r w:rsidRPr="00A811B3">
              <w:rPr>
                <w:rFonts w:ascii="Times New Roman" w:hAnsi="Times New Roman" w:cs="Times New Roman"/>
                <w:sz w:val="20"/>
                <w:szCs w:val="20"/>
                <w:cs/>
              </w:rPr>
              <w:t>252</w:t>
            </w:r>
          </w:p>
        </w:tc>
        <w:tc>
          <w:tcPr>
            <w:tcW w:w="264" w:type="dxa"/>
          </w:tcPr>
          <w:p w:rsidR="00D509D4" w:rsidRPr="00A811B3" w:rsidRDefault="00D509D4" w:rsidP="00185371">
            <w:pPr>
              <w:tabs>
                <w:tab w:val="decimal" w:pos="790"/>
              </w:tabs>
              <w:spacing w:after="0" w:line="240" w:lineRule="atLeast"/>
              <w:ind w:left="-54" w:right="-96"/>
              <w:jc w:val="center"/>
              <w:rPr>
                <w:rFonts w:ascii="Times New Roman" w:hAnsi="Times New Roman" w:cs="Times New Roman"/>
                <w:sz w:val="20"/>
                <w:szCs w:val="20"/>
              </w:rPr>
            </w:pPr>
          </w:p>
        </w:tc>
        <w:tc>
          <w:tcPr>
            <w:tcW w:w="870" w:type="dxa"/>
          </w:tcPr>
          <w:p w:rsidR="00D509D4" w:rsidRPr="00A811B3" w:rsidRDefault="00D509D4" w:rsidP="00185371">
            <w:pPr>
              <w:spacing w:after="0" w:line="240" w:lineRule="atLeast"/>
              <w:ind w:left="-206"/>
              <w:jc w:val="right"/>
              <w:rPr>
                <w:rFonts w:ascii="Times New Roman" w:hAnsi="Times New Roman" w:cs="Times New Roman"/>
                <w:sz w:val="20"/>
                <w:szCs w:val="20"/>
              </w:rPr>
            </w:pPr>
            <w:r w:rsidRPr="00A811B3">
              <w:rPr>
                <w:rFonts w:ascii="Times New Roman" w:hAnsi="Times New Roman" w:cs="Times New Roman"/>
                <w:sz w:val="20"/>
                <w:szCs w:val="20"/>
              </w:rPr>
              <w:t>378</w:t>
            </w:r>
          </w:p>
        </w:tc>
        <w:tc>
          <w:tcPr>
            <w:tcW w:w="236" w:type="dxa"/>
          </w:tcPr>
          <w:p w:rsidR="00D509D4" w:rsidRPr="00A811B3" w:rsidRDefault="00D509D4" w:rsidP="00185371">
            <w:pPr>
              <w:tabs>
                <w:tab w:val="decimal" w:pos="790"/>
              </w:tabs>
              <w:spacing w:after="0" w:line="240" w:lineRule="atLeast"/>
              <w:ind w:left="-54" w:right="-96"/>
              <w:jc w:val="center"/>
              <w:rPr>
                <w:rFonts w:ascii="Times New Roman" w:hAnsi="Times New Roman" w:cs="Times New Roman"/>
                <w:sz w:val="20"/>
                <w:szCs w:val="20"/>
              </w:rPr>
            </w:pPr>
          </w:p>
        </w:tc>
        <w:tc>
          <w:tcPr>
            <w:tcW w:w="936" w:type="dxa"/>
          </w:tcPr>
          <w:p w:rsidR="00D509D4" w:rsidRPr="00A811B3" w:rsidRDefault="00D509D4" w:rsidP="00185371">
            <w:pPr>
              <w:spacing w:after="0" w:line="240" w:lineRule="atLeast"/>
              <w:ind w:left="-54" w:right="33"/>
              <w:jc w:val="right"/>
              <w:rPr>
                <w:rFonts w:ascii="Times New Roman" w:hAnsi="Times New Roman" w:cs="Times New Roman"/>
                <w:sz w:val="20"/>
                <w:szCs w:val="20"/>
              </w:rPr>
            </w:pPr>
            <w:r w:rsidRPr="00A811B3">
              <w:rPr>
                <w:rFonts w:ascii="Times New Roman" w:hAnsi="Times New Roman" w:cs="Times New Roman"/>
                <w:sz w:val="20"/>
                <w:szCs w:val="20"/>
                <w:cs/>
              </w:rPr>
              <w:t>163</w:t>
            </w:r>
          </w:p>
        </w:tc>
        <w:tc>
          <w:tcPr>
            <w:tcW w:w="259" w:type="dxa"/>
          </w:tcPr>
          <w:p w:rsidR="00D509D4" w:rsidRPr="00A811B3" w:rsidRDefault="00D509D4" w:rsidP="00185371">
            <w:pPr>
              <w:tabs>
                <w:tab w:val="decimal" w:pos="790"/>
              </w:tabs>
              <w:spacing w:after="0" w:line="240" w:lineRule="atLeast"/>
              <w:ind w:left="-54" w:right="-96"/>
              <w:jc w:val="center"/>
              <w:rPr>
                <w:rFonts w:ascii="Times New Roman" w:hAnsi="Times New Roman" w:cs="Times New Roman"/>
                <w:sz w:val="20"/>
                <w:szCs w:val="20"/>
              </w:rPr>
            </w:pPr>
          </w:p>
        </w:tc>
        <w:tc>
          <w:tcPr>
            <w:tcW w:w="1098" w:type="dxa"/>
          </w:tcPr>
          <w:p w:rsidR="00D509D4" w:rsidRPr="00A811B3" w:rsidRDefault="00D509D4" w:rsidP="00185371">
            <w:pPr>
              <w:tabs>
                <w:tab w:val="decimal" w:pos="508"/>
              </w:tabs>
              <w:spacing w:after="0" w:line="240" w:lineRule="atLeast"/>
              <w:ind w:left="-54" w:right="-96"/>
              <w:jc w:val="center"/>
              <w:rPr>
                <w:rFonts w:ascii="Times New Roman" w:hAnsi="Times New Roman" w:cs="Times New Roman"/>
                <w:sz w:val="20"/>
                <w:szCs w:val="20"/>
              </w:rPr>
            </w:pPr>
            <w:r w:rsidRPr="00A811B3">
              <w:rPr>
                <w:rFonts w:ascii="Times New Roman" w:hAnsi="Times New Roman" w:cs="Times New Roman"/>
                <w:sz w:val="20"/>
                <w:szCs w:val="20"/>
              </w:rPr>
              <w:t>1,069</w:t>
            </w:r>
          </w:p>
        </w:tc>
        <w:tc>
          <w:tcPr>
            <w:tcW w:w="236" w:type="dxa"/>
          </w:tcPr>
          <w:p w:rsidR="00D509D4" w:rsidRPr="00A811B3" w:rsidRDefault="00D509D4" w:rsidP="00185371">
            <w:pPr>
              <w:tabs>
                <w:tab w:val="decimal" w:pos="790"/>
              </w:tabs>
              <w:spacing w:after="0" w:line="240" w:lineRule="atLeast"/>
              <w:ind w:left="-203" w:right="-96"/>
              <w:rPr>
                <w:rFonts w:ascii="Times New Roman" w:hAnsi="Times New Roman" w:cs="Times New Roman"/>
                <w:sz w:val="20"/>
                <w:szCs w:val="20"/>
              </w:rPr>
            </w:pPr>
          </w:p>
        </w:tc>
        <w:tc>
          <w:tcPr>
            <w:tcW w:w="960" w:type="dxa"/>
          </w:tcPr>
          <w:p w:rsidR="00D509D4" w:rsidRPr="00A811B3" w:rsidRDefault="00D509D4" w:rsidP="00185371">
            <w:pPr>
              <w:spacing w:after="0" w:line="240" w:lineRule="atLeast"/>
              <w:ind w:left="-54" w:right="112"/>
              <w:jc w:val="right"/>
              <w:rPr>
                <w:rFonts w:ascii="Times New Roman" w:hAnsi="Times New Roman" w:cs="Times New Roman"/>
                <w:sz w:val="20"/>
                <w:szCs w:val="20"/>
              </w:rPr>
            </w:pPr>
            <w:r w:rsidRPr="00A811B3">
              <w:rPr>
                <w:rFonts w:ascii="Times New Roman" w:hAnsi="Times New Roman" w:cs="Times New Roman"/>
                <w:sz w:val="20"/>
                <w:szCs w:val="20"/>
                <w:cs/>
              </w:rPr>
              <w:t>9</w:t>
            </w:r>
            <w:r w:rsidRPr="00A811B3">
              <w:rPr>
                <w:rFonts w:ascii="Times New Roman" w:hAnsi="Times New Roman" w:cs="Times New Roman"/>
                <w:sz w:val="20"/>
                <w:szCs w:val="20"/>
              </w:rPr>
              <w:t>,286</w:t>
            </w:r>
          </w:p>
        </w:tc>
        <w:tc>
          <w:tcPr>
            <w:tcW w:w="283" w:type="dxa"/>
          </w:tcPr>
          <w:p w:rsidR="00D509D4" w:rsidRPr="00A811B3" w:rsidRDefault="00D509D4" w:rsidP="00185371">
            <w:pPr>
              <w:tabs>
                <w:tab w:val="decimal" w:pos="790"/>
              </w:tabs>
              <w:spacing w:after="0" w:line="240" w:lineRule="atLeast"/>
              <w:ind w:left="-54" w:right="-96"/>
              <w:jc w:val="center"/>
              <w:rPr>
                <w:rFonts w:ascii="Times New Roman" w:hAnsi="Times New Roman" w:cs="Times New Roman"/>
                <w:sz w:val="20"/>
                <w:szCs w:val="20"/>
              </w:rPr>
            </w:pPr>
          </w:p>
        </w:tc>
        <w:tc>
          <w:tcPr>
            <w:tcW w:w="992" w:type="dxa"/>
          </w:tcPr>
          <w:p w:rsidR="00D509D4" w:rsidRPr="00A811B3" w:rsidRDefault="00D509D4" w:rsidP="00185371">
            <w:pPr>
              <w:tabs>
                <w:tab w:val="decimal" w:pos="426"/>
              </w:tabs>
              <w:spacing w:after="0" w:line="240" w:lineRule="atLeast"/>
              <w:ind w:left="-54" w:right="-96"/>
              <w:rPr>
                <w:rFonts w:ascii="Times New Roman" w:hAnsi="Times New Roman" w:cs="Times New Roman"/>
                <w:sz w:val="20"/>
                <w:szCs w:val="20"/>
                <w:cs/>
              </w:rPr>
            </w:pPr>
            <w:r w:rsidRPr="00A811B3">
              <w:rPr>
                <w:rFonts w:ascii="Times New Roman" w:hAnsi="Times New Roman" w:cs="Times New Roman"/>
                <w:sz w:val="20"/>
                <w:szCs w:val="20"/>
                <w:cs/>
              </w:rPr>
              <w:t>-</w:t>
            </w:r>
          </w:p>
        </w:tc>
        <w:tc>
          <w:tcPr>
            <w:tcW w:w="284" w:type="dxa"/>
          </w:tcPr>
          <w:p w:rsidR="00D509D4" w:rsidRPr="00A811B3" w:rsidRDefault="00D509D4" w:rsidP="00185371">
            <w:pPr>
              <w:tabs>
                <w:tab w:val="decimal" w:pos="790"/>
              </w:tabs>
              <w:spacing w:after="0" w:line="240" w:lineRule="atLeast"/>
              <w:ind w:left="-54" w:right="-96"/>
              <w:rPr>
                <w:rFonts w:ascii="Times New Roman" w:hAnsi="Times New Roman" w:cs="Times New Roman"/>
                <w:sz w:val="20"/>
                <w:szCs w:val="20"/>
                <w:cs/>
              </w:rPr>
            </w:pPr>
          </w:p>
        </w:tc>
        <w:tc>
          <w:tcPr>
            <w:tcW w:w="708" w:type="dxa"/>
          </w:tcPr>
          <w:p w:rsidR="00D509D4" w:rsidRPr="00A811B3" w:rsidRDefault="00D509D4" w:rsidP="00185371">
            <w:pPr>
              <w:tabs>
                <w:tab w:val="decimal" w:pos="482"/>
              </w:tabs>
              <w:spacing w:after="0" w:line="240" w:lineRule="atLeast"/>
              <w:ind w:left="-54" w:right="-96"/>
              <w:rPr>
                <w:rFonts w:ascii="Times New Roman" w:hAnsi="Times New Roman" w:cs="Times New Roman"/>
                <w:sz w:val="20"/>
                <w:szCs w:val="20"/>
              </w:rPr>
            </w:pPr>
            <w:r w:rsidRPr="00A811B3">
              <w:rPr>
                <w:rFonts w:ascii="Times New Roman" w:hAnsi="Times New Roman" w:cs="Times New Roman"/>
                <w:sz w:val="20"/>
                <w:szCs w:val="20"/>
                <w:cs/>
              </w:rPr>
              <w:t>2</w:t>
            </w:r>
            <w:r w:rsidRPr="00A811B3">
              <w:rPr>
                <w:rFonts w:ascii="Times New Roman" w:hAnsi="Times New Roman" w:cs="Times New Roman"/>
                <w:sz w:val="20"/>
                <w:szCs w:val="20"/>
              </w:rPr>
              <w:t>,</w:t>
            </w:r>
            <w:r w:rsidRPr="00A811B3">
              <w:rPr>
                <w:rFonts w:ascii="Times New Roman" w:hAnsi="Times New Roman" w:cs="Times New Roman"/>
                <w:sz w:val="20"/>
                <w:szCs w:val="20"/>
                <w:cs/>
              </w:rPr>
              <w:t>07</w:t>
            </w:r>
            <w:r w:rsidRPr="00A811B3">
              <w:rPr>
                <w:rFonts w:ascii="Times New Roman" w:hAnsi="Times New Roman" w:cs="Times New Roman"/>
                <w:sz w:val="20"/>
                <w:szCs w:val="20"/>
              </w:rPr>
              <w:t>7</w:t>
            </w:r>
          </w:p>
        </w:tc>
        <w:tc>
          <w:tcPr>
            <w:tcW w:w="259" w:type="dxa"/>
          </w:tcPr>
          <w:p w:rsidR="00D509D4" w:rsidRPr="00A811B3" w:rsidRDefault="00D509D4" w:rsidP="00185371">
            <w:pPr>
              <w:tabs>
                <w:tab w:val="decimal" w:pos="790"/>
              </w:tabs>
              <w:spacing w:after="0" w:line="240" w:lineRule="atLeast"/>
              <w:ind w:left="-54" w:right="-96"/>
              <w:jc w:val="center"/>
              <w:rPr>
                <w:rFonts w:ascii="Times New Roman" w:hAnsi="Times New Roman" w:cs="Times New Roman"/>
                <w:sz w:val="20"/>
                <w:szCs w:val="20"/>
              </w:rPr>
            </w:pPr>
          </w:p>
        </w:tc>
        <w:tc>
          <w:tcPr>
            <w:tcW w:w="875" w:type="dxa"/>
          </w:tcPr>
          <w:p w:rsidR="00D509D4" w:rsidRPr="00A811B3" w:rsidRDefault="00D509D4" w:rsidP="00185371">
            <w:pPr>
              <w:tabs>
                <w:tab w:val="decimal" w:pos="659"/>
              </w:tabs>
              <w:spacing w:after="0" w:line="240" w:lineRule="atLeast"/>
              <w:ind w:left="-203" w:right="-96"/>
              <w:rPr>
                <w:rFonts w:ascii="Times New Roman" w:hAnsi="Times New Roman" w:cs="Times New Roman"/>
                <w:sz w:val="20"/>
                <w:szCs w:val="20"/>
              </w:rPr>
            </w:pPr>
            <w:r w:rsidRPr="00A811B3">
              <w:rPr>
                <w:rFonts w:ascii="Times New Roman" w:hAnsi="Times New Roman" w:cs="Times New Roman"/>
                <w:sz w:val="20"/>
                <w:szCs w:val="20"/>
              </w:rPr>
              <w:t>6,584</w:t>
            </w:r>
          </w:p>
        </w:tc>
        <w:tc>
          <w:tcPr>
            <w:tcW w:w="259" w:type="dxa"/>
          </w:tcPr>
          <w:p w:rsidR="00D509D4" w:rsidRPr="00A811B3" w:rsidRDefault="00D509D4" w:rsidP="00185371">
            <w:pPr>
              <w:tabs>
                <w:tab w:val="decimal" w:pos="790"/>
              </w:tabs>
              <w:spacing w:after="0" w:line="240" w:lineRule="atLeast"/>
              <w:ind w:left="-54" w:right="-96"/>
              <w:rPr>
                <w:rFonts w:ascii="Times New Roman" w:hAnsi="Times New Roman" w:cs="Times New Roman"/>
                <w:sz w:val="20"/>
                <w:szCs w:val="20"/>
                <w:cs/>
              </w:rPr>
            </w:pPr>
          </w:p>
        </w:tc>
        <w:tc>
          <w:tcPr>
            <w:tcW w:w="875" w:type="dxa"/>
            <w:gridSpan w:val="2"/>
          </w:tcPr>
          <w:p w:rsidR="00D509D4" w:rsidRPr="00A811B3" w:rsidRDefault="00D509D4" w:rsidP="00185371">
            <w:pPr>
              <w:spacing w:after="0" w:line="240" w:lineRule="atLeast"/>
              <w:ind w:left="-203" w:right="65"/>
              <w:jc w:val="right"/>
              <w:rPr>
                <w:rFonts w:ascii="Times New Roman" w:hAnsi="Times New Roman" w:cs="Times New Roman"/>
                <w:sz w:val="20"/>
                <w:szCs w:val="20"/>
              </w:rPr>
            </w:pPr>
            <w:r w:rsidRPr="00A811B3">
              <w:rPr>
                <w:rFonts w:ascii="Times New Roman" w:hAnsi="Times New Roman" w:cs="Times New Roman"/>
                <w:sz w:val="20"/>
                <w:szCs w:val="20"/>
                <w:cs/>
              </w:rPr>
              <w:t>11</w:t>
            </w:r>
            <w:r w:rsidRPr="00A811B3">
              <w:rPr>
                <w:rFonts w:ascii="Times New Roman" w:hAnsi="Times New Roman" w:cs="Times New Roman"/>
                <w:sz w:val="20"/>
                <w:szCs w:val="20"/>
              </w:rPr>
              <w:t>,</w:t>
            </w:r>
            <w:r w:rsidRPr="00A811B3">
              <w:rPr>
                <w:rFonts w:ascii="Times New Roman" w:hAnsi="Times New Roman" w:cs="Times New Roman"/>
                <w:sz w:val="20"/>
                <w:szCs w:val="20"/>
                <w:cs/>
              </w:rPr>
              <w:t>778</w:t>
            </w:r>
          </w:p>
        </w:tc>
        <w:tc>
          <w:tcPr>
            <w:tcW w:w="236" w:type="dxa"/>
          </w:tcPr>
          <w:p w:rsidR="00D509D4" w:rsidRPr="00A811B3" w:rsidRDefault="00D509D4" w:rsidP="00185371">
            <w:pPr>
              <w:tabs>
                <w:tab w:val="decimal" w:pos="790"/>
              </w:tabs>
              <w:spacing w:after="0" w:line="240" w:lineRule="atLeast"/>
              <w:ind w:left="-54" w:right="-96"/>
              <w:jc w:val="center"/>
              <w:rPr>
                <w:rFonts w:ascii="Times New Roman" w:hAnsi="Times New Roman" w:cs="Times New Roman"/>
                <w:sz w:val="20"/>
                <w:szCs w:val="20"/>
              </w:rPr>
            </w:pPr>
          </w:p>
        </w:tc>
        <w:tc>
          <w:tcPr>
            <w:tcW w:w="1040" w:type="dxa"/>
          </w:tcPr>
          <w:p w:rsidR="00D509D4" w:rsidRPr="00A811B3" w:rsidRDefault="00D509D4" w:rsidP="00185371">
            <w:pPr>
              <w:tabs>
                <w:tab w:val="decimal" w:pos="770"/>
              </w:tabs>
              <w:spacing w:after="0" w:line="240" w:lineRule="atLeast"/>
              <w:ind w:left="-54" w:right="-96"/>
              <w:rPr>
                <w:rFonts w:ascii="Times New Roman" w:hAnsi="Times New Roman" w:cs="Times New Roman"/>
                <w:sz w:val="20"/>
                <w:szCs w:val="20"/>
              </w:rPr>
            </w:pPr>
            <w:r w:rsidRPr="00A811B3">
              <w:rPr>
                <w:rFonts w:ascii="Times New Roman" w:hAnsi="Times New Roman" w:cs="Times New Roman"/>
                <w:sz w:val="20"/>
                <w:szCs w:val="20"/>
              </w:rPr>
              <w:t>8,031</w:t>
            </w:r>
          </w:p>
        </w:tc>
      </w:tr>
      <w:tr w:rsidR="00D509D4" w:rsidRPr="00A811B3" w:rsidTr="00D509D4">
        <w:tc>
          <w:tcPr>
            <w:tcW w:w="2359" w:type="dxa"/>
          </w:tcPr>
          <w:p w:rsidR="00D509D4" w:rsidRPr="00A811B3" w:rsidRDefault="00D509D4" w:rsidP="00185371">
            <w:pPr>
              <w:spacing w:after="0" w:line="240" w:lineRule="atLeast"/>
              <w:ind w:left="532" w:right="-162"/>
              <w:rPr>
                <w:rFonts w:ascii="Times New Roman" w:hAnsi="Times New Roman" w:cstheme="minorBidi"/>
                <w:sz w:val="20"/>
                <w:szCs w:val="20"/>
                <w:cs/>
              </w:rPr>
            </w:pPr>
            <w:r w:rsidRPr="00A811B3">
              <w:rPr>
                <w:rFonts w:ascii="Times New Roman" w:hAnsi="Times New Roman" w:cs="Times New Roman"/>
                <w:sz w:val="20"/>
                <w:szCs w:val="20"/>
              </w:rPr>
              <w:t>Paid</w:t>
            </w:r>
          </w:p>
        </w:tc>
        <w:tc>
          <w:tcPr>
            <w:tcW w:w="760" w:type="dxa"/>
          </w:tcPr>
          <w:p w:rsidR="00D509D4" w:rsidRPr="00A811B3" w:rsidRDefault="00D509D4" w:rsidP="00185371">
            <w:pPr>
              <w:tabs>
                <w:tab w:val="decimal" w:pos="323"/>
              </w:tabs>
              <w:spacing w:after="0" w:line="240" w:lineRule="atLeast"/>
              <w:ind w:left="-54" w:right="-96"/>
              <w:rPr>
                <w:rFonts w:ascii="Times New Roman" w:hAnsi="Times New Roman" w:cs="Times New Roman"/>
                <w:sz w:val="20"/>
                <w:szCs w:val="20"/>
              </w:rPr>
            </w:pPr>
            <w:r w:rsidRPr="00A811B3">
              <w:rPr>
                <w:rFonts w:ascii="Times New Roman" w:hAnsi="Times New Roman" w:cs="Times New Roman"/>
                <w:sz w:val="20"/>
                <w:szCs w:val="20"/>
                <w:cs/>
              </w:rPr>
              <w:t>-</w:t>
            </w:r>
          </w:p>
        </w:tc>
        <w:tc>
          <w:tcPr>
            <w:tcW w:w="236" w:type="dxa"/>
          </w:tcPr>
          <w:p w:rsidR="00D509D4" w:rsidRPr="00A811B3" w:rsidRDefault="00D509D4" w:rsidP="00185371">
            <w:pPr>
              <w:tabs>
                <w:tab w:val="decimal" w:pos="790"/>
              </w:tabs>
              <w:spacing w:after="0" w:line="240" w:lineRule="atLeast"/>
              <w:ind w:left="-54" w:right="-96"/>
              <w:jc w:val="center"/>
              <w:rPr>
                <w:rFonts w:ascii="Times New Roman" w:hAnsi="Times New Roman" w:cs="Times New Roman"/>
                <w:sz w:val="20"/>
                <w:szCs w:val="20"/>
              </w:rPr>
            </w:pPr>
          </w:p>
        </w:tc>
        <w:tc>
          <w:tcPr>
            <w:tcW w:w="898" w:type="dxa"/>
          </w:tcPr>
          <w:p w:rsidR="00D509D4" w:rsidRPr="00A811B3" w:rsidRDefault="00D509D4" w:rsidP="00185371">
            <w:pPr>
              <w:tabs>
                <w:tab w:val="decimal" w:pos="396"/>
              </w:tabs>
              <w:spacing w:after="0" w:line="240" w:lineRule="atLeast"/>
              <w:ind w:left="-54" w:right="-96"/>
              <w:rPr>
                <w:rFonts w:ascii="Times New Roman" w:hAnsi="Times New Roman" w:cs="Times New Roman"/>
                <w:sz w:val="20"/>
                <w:szCs w:val="20"/>
              </w:rPr>
            </w:pPr>
            <w:r w:rsidRPr="00A811B3">
              <w:rPr>
                <w:rFonts w:ascii="Times New Roman" w:hAnsi="Times New Roman" w:cs="Times New Roman"/>
                <w:sz w:val="20"/>
                <w:szCs w:val="20"/>
                <w:cs/>
              </w:rPr>
              <w:t>-</w:t>
            </w:r>
          </w:p>
        </w:tc>
        <w:tc>
          <w:tcPr>
            <w:tcW w:w="236" w:type="dxa"/>
          </w:tcPr>
          <w:p w:rsidR="00D509D4" w:rsidRPr="00A811B3" w:rsidRDefault="00D509D4" w:rsidP="00185371">
            <w:pPr>
              <w:tabs>
                <w:tab w:val="decimal" w:pos="790"/>
              </w:tabs>
              <w:spacing w:after="0" w:line="240" w:lineRule="atLeast"/>
              <w:ind w:left="-54" w:right="-96"/>
              <w:jc w:val="center"/>
              <w:rPr>
                <w:rFonts w:ascii="Times New Roman" w:hAnsi="Times New Roman" w:cs="Times New Roman"/>
                <w:sz w:val="20"/>
                <w:szCs w:val="20"/>
                <w:cs/>
              </w:rPr>
            </w:pPr>
          </w:p>
        </w:tc>
        <w:tc>
          <w:tcPr>
            <w:tcW w:w="718" w:type="dxa"/>
          </w:tcPr>
          <w:p w:rsidR="00D509D4" w:rsidRPr="00A811B3" w:rsidRDefault="00D509D4" w:rsidP="00185371">
            <w:pPr>
              <w:tabs>
                <w:tab w:val="decimal" w:pos="270"/>
              </w:tabs>
              <w:spacing w:after="0" w:line="240" w:lineRule="atLeast"/>
              <w:ind w:left="-54" w:right="-96"/>
              <w:rPr>
                <w:rFonts w:ascii="Times New Roman" w:hAnsi="Times New Roman" w:cs="Times New Roman"/>
                <w:sz w:val="20"/>
                <w:szCs w:val="20"/>
              </w:rPr>
            </w:pPr>
            <w:r w:rsidRPr="00A811B3">
              <w:rPr>
                <w:rFonts w:ascii="Times New Roman" w:hAnsi="Times New Roman" w:cs="Times New Roman"/>
                <w:sz w:val="20"/>
                <w:szCs w:val="20"/>
                <w:cs/>
              </w:rPr>
              <w:t>-</w:t>
            </w:r>
          </w:p>
        </w:tc>
        <w:tc>
          <w:tcPr>
            <w:tcW w:w="264" w:type="dxa"/>
          </w:tcPr>
          <w:p w:rsidR="00D509D4" w:rsidRPr="00A811B3" w:rsidRDefault="00D509D4" w:rsidP="00185371">
            <w:pPr>
              <w:tabs>
                <w:tab w:val="decimal" w:pos="790"/>
              </w:tabs>
              <w:spacing w:after="0" w:line="240" w:lineRule="atLeast"/>
              <w:ind w:left="-54" w:right="-96"/>
              <w:jc w:val="center"/>
              <w:rPr>
                <w:rFonts w:ascii="Times New Roman" w:hAnsi="Times New Roman" w:cs="Times New Roman"/>
                <w:sz w:val="20"/>
                <w:szCs w:val="20"/>
              </w:rPr>
            </w:pPr>
          </w:p>
        </w:tc>
        <w:tc>
          <w:tcPr>
            <w:tcW w:w="870" w:type="dxa"/>
          </w:tcPr>
          <w:p w:rsidR="00D509D4" w:rsidRPr="00A811B3" w:rsidRDefault="00D509D4" w:rsidP="00185371">
            <w:pPr>
              <w:tabs>
                <w:tab w:val="decimal" w:pos="396"/>
              </w:tabs>
              <w:spacing w:after="0" w:line="240" w:lineRule="atLeast"/>
              <w:ind w:left="-54" w:right="-96"/>
              <w:rPr>
                <w:rFonts w:ascii="Times New Roman" w:hAnsi="Times New Roman" w:cs="Times New Roman"/>
                <w:sz w:val="20"/>
                <w:szCs w:val="20"/>
              </w:rPr>
            </w:pPr>
            <w:r w:rsidRPr="00A811B3">
              <w:rPr>
                <w:rFonts w:ascii="Times New Roman" w:hAnsi="Times New Roman" w:cs="Times New Roman"/>
                <w:sz w:val="20"/>
                <w:szCs w:val="20"/>
                <w:cs/>
              </w:rPr>
              <w:t>-</w:t>
            </w:r>
          </w:p>
        </w:tc>
        <w:tc>
          <w:tcPr>
            <w:tcW w:w="236" w:type="dxa"/>
          </w:tcPr>
          <w:p w:rsidR="00D509D4" w:rsidRPr="00A811B3" w:rsidRDefault="00D509D4" w:rsidP="00185371">
            <w:pPr>
              <w:tabs>
                <w:tab w:val="decimal" w:pos="790"/>
              </w:tabs>
              <w:spacing w:after="0" w:line="240" w:lineRule="atLeast"/>
              <w:ind w:left="-54" w:right="-96"/>
              <w:jc w:val="center"/>
              <w:rPr>
                <w:rFonts w:ascii="Times New Roman" w:hAnsi="Times New Roman" w:cs="Times New Roman"/>
                <w:sz w:val="20"/>
                <w:szCs w:val="20"/>
              </w:rPr>
            </w:pPr>
          </w:p>
        </w:tc>
        <w:tc>
          <w:tcPr>
            <w:tcW w:w="936" w:type="dxa"/>
          </w:tcPr>
          <w:p w:rsidR="00D509D4" w:rsidRPr="00A811B3" w:rsidRDefault="00D509D4" w:rsidP="00185371">
            <w:pPr>
              <w:tabs>
                <w:tab w:val="decimal" w:pos="396"/>
              </w:tabs>
              <w:spacing w:after="0" w:line="240" w:lineRule="atLeast"/>
              <w:ind w:left="-54" w:right="33"/>
              <w:rPr>
                <w:rFonts w:ascii="Times New Roman" w:hAnsi="Times New Roman" w:cs="Times New Roman"/>
                <w:sz w:val="20"/>
                <w:szCs w:val="20"/>
                <w:cs/>
              </w:rPr>
            </w:pPr>
            <w:r w:rsidRPr="00A811B3">
              <w:rPr>
                <w:rFonts w:ascii="Times New Roman" w:hAnsi="Times New Roman" w:cs="Times New Roman"/>
                <w:sz w:val="20"/>
                <w:szCs w:val="20"/>
                <w:cs/>
              </w:rPr>
              <w:t>-</w:t>
            </w:r>
          </w:p>
        </w:tc>
        <w:tc>
          <w:tcPr>
            <w:tcW w:w="259" w:type="dxa"/>
          </w:tcPr>
          <w:p w:rsidR="00D509D4" w:rsidRPr="00A811B3" w:rsidRDefault="00D509D4" w:rsidP="00185371">
            <w:pPr>
              <w:tabs>
                <w:tab w:val="decimal" w:pos="790"/>
              </w:tabs>
              <w:spacing w:after="0" w:line="240" w:lineRule="atLeast"/>
              <w:ind w:left="-54" w:right="-96"/>
              <w:jc w:val="center"/>
              <w:rPr>
                <w:rFonts w:ascii="Times New Roman" w:hAnsi="Times New Roman" w:cs="Times New Roman"/>
                <w:sz w:val="20"/>
                <w:szCs w:val="20"/>
              </w:rPr>
            </w:pPr>
          </w:p>
        </w:tc>
        <w:tc>
          <w:tcPr>
            <w:tcW w:w="1098" w:type="dxa"/>
          </w:tcPr>
          <w:p w:rsidR="00D509D4" w:rsidRPr="00A811B3" w:rsidRDefault="00D509D4" w:rsidP="00185371">
            <w:pPr>
              <w:tabs>
                <w:tab w:val="decimal" w:pos="508"/>
              </w:tabs>
              <w:spacing w:after="0" w:line="240" w:lineRule="atLeast"/>
              <w:ind w:left="-54" w:right="-96"/>
              <w:rPr>
                <w:rFonts w:ascii="Times New Roman" w:hAnsi="Times New Roman" w:cs="Times New Roman"/>
                <w:sz w:val="20"/>
                <w:szCs w:val="20"/>
              </w:rPr>
            </w:pPr>
            <w:r w:rsidRPr="00A811B3">
              <w:rPr>
                <w:rFonts w:ascii="Times New Roman" w:hAnsi="Times New Roman" w:cs="Times New Roman"/>
                <w:sz w:val="20"/>
                <w:szCs w:val="20"/>
                <w:cs/>
              </w:rPr>
              <w:t>-</w:t>
            </w:r>
          </w:p>
        </w:tc>
        <w:tc>
          <w:tcPr>
            <w:tcW w:w="236" w:type="dxa"/>
          </w:tcPr>
          <w:p w:rsidR="00D509D4" w:rsidRPr="00A811B3" w:rsidRDefault="00D509D4" w:rsidP="00185371">
            <w:pPr>
              <w:tabs>
                <w:tab w:val="decimal" w:pos="790"/>
              </w:tabs>
              <w:spacing w:after="0" w:line="240" w:lineRule="atLeast"/>
              <w:ind w:left="-203" w:right="-96"/>
              <w:rPr>
                <w:rFonts w:ascii="Times New Roman" w:hAnsi="Times New Roman" w:cs="Times New Roman"/>
                <w:sz w:val="20"/>
                <w:szCs w:val="20"/>
              </w:rPr>
            </w:pPr>
          </w:p>
        </w:tc>
        <w:tc>
          <w:tcPr>
            <w:tcW w:w="960" w:type="dxa"/>
          </w:tcPr>
          <w:p w:rsidR="00D509D4" w:rsidRPr="00A811B3" w:rsidRDefault="00D509D4" w:rsidP="00185371">
            <w:pPr>
              <w:tabs>
                <w:tab w:val="decimal" w:pos="323"/>
              </w:tabs>
              <w:spacing w:after="0" w:line="240" w:lineRule="atLeast"/>
              <w:ind w:left="-54" w:right="-96"/>
              <w:rPr>
                <w:rFonts w:ascii="Times New Roman" w:hAnsi="Times New Roman" w:cs="Times New Roman"/>
                <w:sz w:val="20"/>
                <w:szCs w:val="20"/>
              </w:rPr>
            </w:pPr>
            <w:r w:rsidRPr="00A811B3">
              <w:rPr>
                <w:rFonts w:ascii="Times New Roman" w:hAnsi="Times New Roman" w:cs="Times New Roman"/>
                <w:sz w:val="20"/>
                <w:szCs w:val="20"/>
                <w:cs/>
              </w:rPr>
              <w:t>-</w:t>
            </w:r>
          </w:p>
        </w:tc>
        <w:tc>
          <w:tcPr>
            <w:tcW w:w="283" w:type="dxa"/>
          </w:tcPr>
          <w:p w:rsidR="00D509D4" w:rsidRPr="00A811B3" w:rsidRDefault="00D509D4" w:rsidP="00185371">
            <w:pPr>
              <w:tabs>
                <w:tab w:val="decimal" w:pos="790"/>
              </w:tabs>
              <w:spacing w:after="0" w:line="240" w:lineRule="atLeast"/>
              <w:ind w:left="-54" w:right="-96"/>
              <w:jc w:val="center"/>
              <w:rPr>
                <w:rFonts w:ascii="Times New Roman" w:hAnsi="Times New Roman" w:cs="Times New Roman"/>
                <w:sz w:val="20"/>
                <w:szCs w:val="20"/>
              </w:rPr>
            </w:pPr>
          </w:p>
        </w:tc>
        <w:tc>
          <w:tcPr>
            <w:tcW w:w="992" w:type="dxa"/>
          </w:tcPr>
          <w:p w:rsidR="00D509D4" w:rsidRPr="00A811B3" w:rsidRDefault="00D509D4" w:rsidP="00185371">
            <w:pPr>
              <w:tabs>
                <w:tab w:val="decimal" w:pos="426"/>
              </w:tabs>
              <w:spacing w:after="0" w:line="240" w:lineRule="atLeast"/>
              <w:ind w:left="-54" w:right="-96"/>
              <w:rPr>
                <w:rFonts w:ascii="Times New Roman" w:hAnsi="Times New Roman" w:cs="Times New Roman"/>
                <w:sz w:val="20"/>
                <w:szCs w:val="20"/>
              </w:rPr>
            </w:pPr>
            <w:r w:rsidRPr="00A811B3">
              <w:rPr>
                <w:rFonts w:ascii="Times New Roman" w:hAnsi="Times New Roman" w:cs="Times New Roman"/>
                <w:sz w:val="20"/>
                <w:szCs w:val="20"/>
                <w:cs/>
              </w:rPr>
              <w:t>-</w:t>
            </w:r>
          </w:p>
        </w:tc>
        <w:tc>
          <w:tcPr>
            <w:tcW w:w="284" w:type="dxa"/>
          </w:tcPr>
          <w:p w:rsidR="00D509D4" w:rsidRPr="00A811B3" w:rsidRDefault="00D509D4" w:rsidP="00185371">
            <w:pPr>
              <w:tabs>
                <w:tab w:val="decimal" w:pos="772"/>
              </w:tabs>
              <w:spacing w:after="0" w:line="240" w:lineRule="atLeast"/>
              <w:ind w:left="-54" w:right="-96"/>
              <w:rPr>
                <w:rFonts w:ascii="Times New Roman" w:hAnsi="Times New Roman" w:cs="Times New Roman"/>
                <w:sz w:val="20"/>
                <w:szCs w:val="20"/>
                <w:cs/>
              </w:rPr>
            </w:pPr>
          </w:p>
        </w:tc>
        <w:tc>
          <w:tcPr>
            <w:tcW w:w="708" w:type="dxa"/>
          </w:tcPr>
          <w:p w:rsidR="00D509D4" w:rsidRPr="00A811B3" w:rsidRDefault="00D509D4" w:rsidP="00185371">
            <w:pPr>
              <w:tabs>
                <w:tab w:val="decimal" w:pos="482"/>
              </w:tabs>
              <w:spacing w:after="0" w:line="240" w:lineRule="atLeast"/>
              <w:ind w:left="-54" w:right="-96"/>
              <w:rPr>
                <w:rFonts w:ascii="Times New Roman" w:hAnsi="Times New Roman" w:cs="Times New Roman"/>
                <w:sz w:val="20"/>
                <w:szCs w:val="20"/>
              </w:rPr>
            </w:pPr>
            <w:r w:rsidRPr="00A811B3">
              <w:rPr>
                <w:rFonts w:ascii="Times New Roman" w:hAnsi="Times New Roman" w:cs="Times New Roman"/>
                <w:sz w:val="20"/>
                <w:szCs w:val="20"/>
                <w:cs/>
              </w:rPr>
              <w:t>(</w:t>
            </w:r>
            <w:r w:rsidRPr="00A811B3">
              <w:rPr>
                <w:rFonts w:ascii="Times New Roman" w:hAnsi="Times New Roman" w:cs="Times New Roman"/>
                <w:sz w:val="20"/>
                <w:szCs w:val="20"/>
              </w:rPr>
              <w:t>735</w:t>
            </w:r>
            <w:r w:rsidRPr="00A811B3">
              <w:rPr>
                <w:rFonts w:ascii="Times New Roman" w:hAnsi="Times New Roman" w:cs="Times New Roman"/>
                <w:sz w:val="20"/>
                <w:szCs w:val="20"/>
                <w:cs/>
              </w:rPr>
              <w:t>)</w:t>
            </w:r>
          </w:p>
        </w:tc>
        <w:tc>
          <w:tcPr>
            <w:tcW w:w="259" w:type="dxa"/>
          </w:tcPr>
          <w:p w:rsidR="00D509D4" w:rsidRPr="00A811B3" w:rsidRDefault="00D509D4" w:rsidP="00185371">
            <w:pPr>
              <w:tabs>
                <w:tab w:val="decimal" w:pos="790"/>
              </w:tabs>
              <w:spacing w:after="0" w:line="240" w:lineRule="atLeast"/>
              <w:ind w:left="-54" w:right="-96"/>
              <w:jc w:val="center"/>
              <w:rPr>
                <w:rFonts w:ascii="Times New Roman" w:hAnsi="Times New Roman" w:cs="Times New Roman"/>
                <w:sz w:val="20"/>
                <w:szCs w:val="20"/>
              </w:rPr>
            </w:pPr>
          </w:p>
        </w:tc>
        <w:tc>
          <w:tcPr>
            <w:tcW w:w="875" w:type="dxa"/>
          </w:tcPr>
          <w:p w:rsidR="00D509D4" w:rsidRPr="00A811B3" w:rsidRDefault="00D509D4" w:rsidP="00185371">
            <w:pPr>
              <w:tabs>
                <w:tab w:val="decimal" w:pos="659"/>
              </w:tabs>
              <w:spacing w:after="0" w:line="240" w:lineRule="atLeast"/>
              <w:ind w:left="-203" w:right="-96"/>
              <w:rPr>
                <w:rFonts w:ascii="Times New Roman" w:hAnsi="Times New Roman" w:cs="Times New Roman"/>
                <w:sz w:val="20"/>
                <w:szCs w:val="20"/>
              </w:rPr>
            </w:pPr>
            <w:r w:rsidRPr="00A811B3">
              <w:rPr>
                <w:rFonts w:ascii="Times New Roman" w:hAnsi="Times New Roman" w:cs="Times New Roman"/>
                <w:sz w:val="20"/>
                <w:szCs w:val="20"/>
                <w:cs/>
              </w:rPr>
              <w:t>(</w:t>
            </w:r>
            <w:r w:rsidRPr="00A811B3">
              <w:rPr>
                <w:rFonts w:ascii="Times New Roman" w:hAnsi="Times New Roman" w:cs="Times New Roman"/>
                <w:sz w:val="20"/>
                <w:szCs w:val="20"/>
              </w:rPr>
              <w:t>2,391</w:t>
            </w:r>
            <w:r w:rsidRPr="00A811B3">
              <w:rPr>
                <w:rFonts w:ascii="Times New Roman" w:hAnsi="Times New Roman" w:cs="Times New Roman"/>
                <w:sz w:val="20"/>
                <w:szCs w:val="20"/>
                <w:cs/>
              </w:rPr>
              <w:t>)</w:t>
            </w:r>
          </w:p>
        </w:tc>
        <w:tc>
          <w:tcPr>
            <w:tcW w:w="259" w:type="dxa"/>
          </w:tcPr>
          <w:p w:rsidR="00D509D4" w:rsidRPr="00A811B3" w:rsidRDefault="00D509D4" w:rsidP="00185371">
            <w:pPr>
              <w:tabs>
                <w:tab w:val="decimal" w:pos="790"/>
              </w:tabs>
              <w:spacing w:after="0" w:line="240" w:lineRule="atLeast"/>
              <w:ind w:left="-54" w:right="-96"/>
              <w:rPr>
                <w:rFonts w:ascii="Times New Roman" w:hAnsi="Times New Roman" w:cs="Times New Roman"/>
                <w:sz w:val="20"/>
                <w:szCs w:val="20"/>
                <w:cs/>
              </w:rPr>
            </w:pPr>
          </w:p>
        </w:tc>
        <w:tc>
          <w:tcPr>
            <w:tcW w:w="875" w:type="dxa"/>
            <w:gridSpan w:val="2"/>
          </w:tcPr>
          <w:p w:rsidR="00D509D4" w:rsidRPr="00A811B3" w:rsidRDefault="00D509D4" w:rsidP="00185371">
            <w:pPr>
              <w:spacing w:after="0" w:line="240" w:lineRule="atLeast"/>
              <w:ind w:left="-203" w:right="10"/>
              <w:jc w:val="right"/>
              <w:rPr>
                <w:rFonts w:ascii="Times New Roman" w:hAnsi="Times New Roman" w:cs="Times New Roman"/>
                <w:sz w:val="20"/>
                <w:szCs w:val="20"/>
              </w:rPr>
            </w:pPr>
            <w:r w:rsidRPr="00A811B3">
              <w:rPr>
                <w:rFonts w:ascii="Times New Roman" w:hAnsi="Times New Roman" w:cs="Times New Roman"/>
                <w:sz w:val="20"/>
                <w:szCs w:val="20"/>
                <w:cs/>
              </w:rPr>
              <w:t>(</w:t>
            </w:r>
            <w:r w:rsidRPr="00A811B3">
              <w:rPr>
                <w:rFonts w:ascii="Times New Roman" w:hAnsi="Times New Roman" w:cs="Times New Roman"/>
                <w:sz w:val="20"/>
                <w:szCs w:val="20"/>
              </w:rPr>
              <w:t>735</w:t>
            </w:r>
            <w:r w:rsidRPr="00A811B3">
              <w:rPr>
                <w:rFonts w:ascii="Times New Roman" w:hAnsi="Times New Roman" w:cs="Times New Roman"/>
                <w:sz w:val="20"/>
                <w:szCs w:val="20"/>
                <w:cs/>
              </w:rPr>
              <w:t>)</w:t>
            </w:r>
          </w:p>
        </w:tc>
        <w:tc>
          <w:tcPr>
            <w:tcW w:w="236" w:type="dxa"/>
          </w:tcPr>
          <w:p w:rsidR="00D509D4" w:rsidRPr="00A811B3" w:rsidRDefault="00D509D4" w:rsidP="00185371">
            <w:pPr>
              <w:tabs>
                <w:tab w:val="decimal" w:pos="790"/>
              </w:tabs>
              <w:spacing w:after="0" w:line="240" w:lineRule="atLeast"/>
              <w:ind w:left="-54" w:right="-96"/>
              <w:jc w:val="center"/>
              <w:rPr>
                <w:rFonts w:ascii="Times New Roman" w:hAnsi="Times New Roman" w:cs="Times New Roman"/>
                <w:sz w:val="20"/>
                <w:szCs w:val="20"/>
              </w:rPr>
            </w:pPr>
          </w:p>
        </w:tc>
        <w:tc>
          <w:tcPr>
            <w:tcW w:w="1040" w:type="dxa"/>
          </w:tcPr>
          <w:p w:rsidR="00D509D4" w:rsidRPr="00A811B3" w:rsidRDefault="00D509D4" w:rsidP="00185371">
            <w:pPr>
              <w:tabs>
                <w:tab w:val="decimal" w:pos="770"/>
              </w:tabs>
              <w:spacing w:after="0" w:line="240" w:lineRule="atLeast"/>
              <w:ind w:right="-96"/>
              <w:rPr>
                <w:rFonts w:ascii="Times New Roman" w:hAnsi="Times New Roman" w:cs="Times New Roman"/>
                <w:sz w:val="20"/>
                <w:szCs w:val="20"/>
              </w:rPr>
            </w:pPr>
            <w:r w:rsidRPr="00A811B3">
              <w:rPr>
                <w:rFonts w:ascii="Times New Roman" w:hAnsi="Times New Roman" w:cs="Times New Roman"/>
                <w:sz w:val="20"/>
                <w:szCs w:val="20"/>
                <w:cs/>
              </w:rPr>
              <w:t>(</w:t>
            </w:r>
            <w:r w:rsidRPr="00A811B3">
              <w:rPr>
                <w:rFonts w:ascii="Times New Roman" w:hAnsi="Times New Roman" w:cs="Times New Roman"/>
                <w:sz w:val="20"/>
                <w:szCs w:val="20"/>
              </w:rPr>
              <w:t>2,391</w:t>
            </w:r>
            <w:r w:rsidRPr="00A811B3">
              <w:rPr>
                <w:rFonts w:ascii="Times New Roman" w:hAnsi="Times New Roman" w:cs="Times New Roman"/>
                <w:sz w:val="20"/>
                <w:szCs w:val="20"/>
                <w:cs/>
              </w:rPr>
              <w:t>)</w:t>
            </w:r>
          </w:p>
        </w:tc>
      </w:tr>
      <w:tr w:rsidR="00D509D4" w:rsidRPr="00A811B3" w:rsidTr="006D7989">
        <w:tc>
          <w:tcPr>
            <w:tcW w:w="2359" w:type="dxa"/>
          </w:tcPr>
          <w:p w:rsidR="00D509D4" w:rsidRPr="00A811B3" w:rsidRDefault="00D509D4" w:rsidP="00185371">
            <w:pPr>
              <w:spacing w:after="0" w:line="240" w:lineRule="atLeast"/>
              <w:ind w:left="532" w:right="-162"/>
              <w:rPr>
                <w:rFonts w:ascii="Times New Roman" w:hAnsi="Times New Roman" w:cs="Times New Roman"/>
                <w:sz w:val="20"/>
                <w:szCs w:val="20"/>
              </w:rPr>
            </w:pPr>
            <w:r w:rsidRPr="00A811B3">
              <w:rPr>
                <w:rFonts w:ascii="Times New Roman" w:hAnsi="Times New Roman" w:cs="Times New Roman"/>
                <w:sz w:val="20"/>
                <w:szCs w:val="20"/>
              </w:rPr>
              <w:t>Write off/reversal</w:t>
            </w:r>
          </w:p>
        </w:tc>
        <w:tc>
          <w:tcPr>
            <w:tcW w:w="760" w:type="dxa"/>
          </w:tcPr>
          <w:p w:rsidR="00D509D4" w:rsidRPr="00A811B3" w:rsidRDefault="00D509D4" w:rsidP="00185371">
            <w:pPr>
              <w:tabs>
                <w:tab w:val="decimal" w:pos="323"/>
              </w:tabs>
              <w:spacing w:after="0" w:line="240" w:lineRule="atLeast"/>
              <w:ind w:left="-54" w:right="-96"/>
              <w:rPr>
                <w:rFonts w:ascii="Times New Roman" w:hAnsi="Times New Roman" w:cs="Times New Roman"/>
                <w:sz w:val="20"/>
                <w:szCs w:val="20"/>
                <w:cs/>
              </w:rPr>
            </w:pPr>
            <w:r w:rsidRPr="00A811B3">
              <w:rPr>
                <w:rFonts w:ascii="Times New Roman" w:hAnsi="Times New Roman" w:cs="Times New Roman"/>
                <w:sz w:val="20"/>
                <w:szCs w:val="20"/>
                <w:cs/>
              </w:rPr>
              <w:t>-</w:t>
            </w:r>
          </w:p>
        </w:tc>
        <w:tc>
          <w:tcPr>
            <w:tcW w:w="236" w:type="dxa"/>
          </w:tcPr>
          <w:p w:rsidR="00D509D4" w:rsidRPr="00A811B3" w:rsidRDefault="00D509D4" w:rsidP="00185371">
            <w:pPr>
              <w:tabs>
                <w:tab w:val="decimal" w:pos="790"/>
              </w:tabs>
              <w:spacing w:after="0" w:line="240" w:lineRule="atLeast"/>
              <w:ind w:left="-54" w:right="-96"/>
              <w:jc w:val="center"/>
              <w:rPr>
                <w:rFonts w:ascii="Times New Roman" w:hAnsi="Times New Roman" w:cs="Times New Roman"/>
                <w:sz w:val="20"/>
                <w:szCs w:val="20"/>
              </w:rPr>
            </w:pPr>
          </w:p>
        </w:tc>
        <w:tc>
          <w:tcPr>
            <w:tcW w:w="898" w:type="dxa"/>
          </w:tcPr>
          <w:p w:rsidR="00D509D4" w:rsidRPr="00A811B3" w:rsidRDefault="00D509D4" w:rsidP="00185371">
            <w:pPr>
              <w:spacing w:after="0" w:line="240" w:lineRule="atLeast"/>
              <w:ind w:left="-206" w:right="59"/>
              <w:jc w:val="right"/>
              <w:rPr>
                <w:rFonts w:ascii="Times New Roman" w:hAnsi="Times New Roman" w:cs="Times New Roman"/>
                <w:sz w:val="20"/>
                <w:szCs w:val="20"/>
              </w:rPr>
            </w:pPr>
            <w:r w:rsidRPr="00A811B3">
              <w:rPr>
                <w:rFonts w:ascii="Times New Roman" w:hAnsi="Times New Roman" w:cs="Times New Roman"/>
                <w:sz w:val="20"/>
                <w:szCs w:val="20"/>
                <w:cs/>
              </w:rPr>
              <w:t>(</w:t>
            </w:r>
            <w:r w:rsidRPr="00A811B3">
              <w:rPr>
                <w:rFonts w:ascii="Times New Roman" w:hAnsi="Times New Roman" w:cs="Times New Roman"/>
                <w:sz w:val="20"/>
                <w:szCs w:val="20"/>
              </w:rPr>
              <w:t>190</w:t>
            </w:r>
            <w:r w:rsidRPr="00A811B3">
              <w:rPr>
                <w:rFonts w:ascii="Times New Roman" w:hAnsi="Times New Roman" w:cs="Times New Roman"/>
                <w:sz w:val="20"/>
                <w:szCs w:val="20"/>
                <w:cs/>
              </w:rPr>
              <w:t>)</w:t>
            </w:r>
          </w:p>
        </w:tc>
        <w:tc>
          <w:tcPr>
            <w:tcW w:w="236" w:type="dxa"/>
          </w:tcPr>
          <w:p w:rsidR="00D509D4" w:rsidRPr="00A811B3" w:rsidRDefault="00D509D4" w:rsidP="00185371">
            <w:pPr>
              <w:tabs>
                <w:tab w:val="decimal" w:pos="790"/>
              </w:tabs>
              <w:spacing w:after="0" w:line="240" w:lineRule="atLeast"/>
              <w:ind w:left="-54" w:right="-96"/>
              <w:jc w:val="center"/>
              <w:rPr>
                <w:rFonts w:ascii="Times New Roman" w:hAnsi="Times New Roman" w:cs="Times New Roman"/>
                <w:sz w:val="20"/>
                <w:szCs w:val="20"/>
                <w:cs/>
              </w:rPr>
            </w:pPr>
          </w:p>
        </w:tc>
        <w:tc>
          <w:tcPr>
            <w:tcW w:w="718" w:type="dxa"/>
          </w:tcPr>
          <w:p w:rsidR="00D509D4" w:rsidRPr="00A811B3" w:rsidRDefault="00D509D4" w:rsidP="00185371">
            <w:pPr>
              <w:tabs>
                <w:tab w:val="decimal" w:pos="270"/>
              </w:tabs>
              <w:spacing w:after="0" w:line="240" w:lineRule="atLeast"/>
              <w:ind w:left="-54" w:right="-96"/>
              <w:rPr>
                <w:rFonts w:ascii="Times New Roman" w:hAnsi="Times New Roman" w:cs="Times New Roman"/>
                <w:sz w:val="20"/>
                <w:szCs w:val="20"/>
                <w:cs/>
              </w:rPr>
            </w:pPr>
            <w:r w:rsidRPr="00A811B3">
              <w:rPr>
                <w:rFonts w:ascii="Times New Roman" w:hAnsi="Times New Roman" w:cs="Times New Roman"/>
                <w:sz w:val="20"/>
                <w:szCs w:val="20"/>
                <w:cs/>
              </w:rPr>
              <w:t>-</w:t>
            </w:r>
          </w:p>
        </w:tc>
        <w:tc>
          <w:tcPr>
            <w:tcW w:w="264" w:type="dxa"/>
          </w:tcPr>
          <w:p w:rsidR="00D509D4" w:rsidRPr="00A811B3" w:rsidRDefault="00D509D4" w:rsidP="00185371">
            <w:pPr>
              <w:tabs>
                <w:tab w:val="decimal" w:pos="790"/>
              </w:tabs>
              <w:spacing w:after="0" w:line="240" w:lineRule="atLeast"/>
              <w:ind w:left="-54" w:right="-96"/>
              <w:jc w:val="center"/>
              <w:rPr>
                <w:rFonts w:ascii="Times New Roman" w:hAnsi="Times New Roman" w:cs="Times New Roman"/>
                <w:sz w:val="20"/>
                <w:szCs w:val="20"/>
              </w:rPr>
            </w:pPr>
          </w:p>
        </w:tc>
        <w:tc>
          <w:tcPr>
            <w:tcW w:w="870" w:type="dxa"/>
          </w:tcPr>
          <w:p w:rsidR="00D509D4" w:rsidRPr="00A811B3" w:rsidRDefault="00D509D4" w:rsidP="00185371">
            <w:pPr>
              <w:tabs>
                <w:tab w:val="decimal" w:pos="396"/>
              </w:tabs>
              <w:spacing w:after="0" w:line="240" w:lineRule="atLeast"/>
              <w:ind w:left="-54" w:right="-96"/>
              <w:rPr>
                <w:rFonts w:ascii="Times New Roman" w:hAnsi="Times New Roman" w:cs="Times New Roman"/>
                <w:sz w:val="20"/>
                <w:szCs w:val="20"/>
                <w:cs/>
              </w:rPr>
            </w:pPr>
            <w:r w:rsidRPr="00A811B3">
              <w:rPr>
                <w:rFonts w:ascii="Times New Roman" w:hAnsi="Times New Roman" w:cs="Times New Roman"/>
                <w:sz w:val="20"/>
                <w:szCs w:val="20"/>
                <w:cs/>
              </w:rPr>
              <w:t>-</w:t>
            </w:r>
          </w:p>
        </w:tc>
        <w:tc>
          <w:tcPr>
            <w:tcW w:w="236" w:type="dxa"/>
          </w:tcPr>
          <w:p w:rsidR="00D509D4" w:rsidRPr="00A811B3" w:rsidRDefault="00D509D4" w:rsidP="00185371">
            <w:pPr>
              <w:tabs>
                <w:tab w:val="decimal" w:pos="790"/>
              </w:tabs>
              <w:spacing w:after="0" w:line="240" w:lineRule="atLeast"/>
              <w:ind w:left="-54" w:right="-96"/>
              <w:jc w:val="center"/>
              <w:rPr>
                <w:rFonts w:ascii="Times New Roman" w:hAnsi="Times New Roman" w:cs="Times New Roman"/>
                <w:sz w:val="20"/>
                <w:szCs w:val="20"/>
              </w:rPr>
            </w:pPr>
          </w:p>
        </w:tc>
        <w:tc>
          <w:tcPr>
            <w:tcW w:w="936" w:type="dxa"/>
          </w:tcPr>
          <w:p w:rsidR="00D509D4" w:rsidRPr="00A811B3" w:rsidRDefault="00D509D4" w:rsidP="00185371">
            <w:pPr>
              <w:tabs>
                <w:tab w:val="decimal" w:pos="396"/>
              </w:tabs>
              <w:spacing w:after="0" w:line="240" w:lineRule="atLeast"/>
              <w:ind w:left="-54" w:right="33"/>
              <w:rPr>
                <w:rFonts w:ascii="Times New Roman" w:hAnsi="Times New Roman" w:cs="Times New Roman"/>
                <w:sz w:val="20"/>
                <w:szCs w:val="20"/>
                <w:cs/>
              </w:rPr>
            </w:pPr>
            <w:r w:rsidRPr="00A811B3">
              <w:rPr>
                <w:rFonts w:ascii="Times New Roman" w:hAnsi="Times New Roman" w:cs="Times New Roman"/>
                <w:sz w:val="20"/>
                <w:szCs w:val="20"/>
                <w:cs/>
              </w:rPr>
              <w:t>-</w:t>
            </w:r>
          </w:p>
        </w:tc>
        <w:tc>
          <w:tcPr>
            <w:tcW w:w="259" w:type="dxa"/>
          </w:tcPr>
          <w:p w:rsidR="00D509D4" w:rsidRPr="00A811B3" w:rsidRDefault="00D509D4" w:rsidP="00185371">
            <w:pPr>
              <w:tabs>
                <w:tab w:val="decimal" w:pos="790"/>
              </w:tabs>
              <w:spacing w:after="0" w:line="240" w:lineRule="atLeast"/>
              <w:ind w:left="-54" w:right="-96"/>
              <w:jc w:val="center"/>
              <w:rPr>
                <w:rFonts w:ascii="Times New Roman" w:hAnsi="Times New Roman" w:cs="Times New Roman"/>
                <w:sz w:val="20"/>
                <w:szCs w:val="20"/>
              </w:rPr>
            </w:pPr>
          </w:p>
        </w:tc>
        <w:tc>
          <w:tcPr>
            <w:tcW w:w="1098" w:type="dxa"/>
          </w:tcPr>
          <w:p w:rsidR="00D509D4" w:rsidRPr="00A811B3" w:rsidRDefault="00D509D4" w:rsidP="00185371">
            <w:pPr>
              <w:tabs>
                <w:tab w:val="decimal" w:pos="508"/>
              </w:tabs>
              <w:spacing w:after="0" w:line="240" w:lineRule="atLeast"/>
              <w:ind w:left="-54" w:right="-96"/>
              <w:rPr>
                <w:rFonts w:ascii="Times New Roman" w:hAnsi="Times New Roman" w:cs="Times New Roman"/>
                <w:sz w:val="20"/>
                <w:szCs w:val="20"/>
                <w:cs/>
              </w:rPr>
            </w:pPr>
            <w:r w:rsidRPr="00A811B3">
              <w:rPr>
                <w:rFonts w:ascii="Times New Roman" w:hAnsi="Times New Roman" w:cs="Times New Roman"/>
                <w:sz w:val="20"/>
                <w:szCs w:val="20"/>
                <w:cs/>
              </w:rPr>
              <w:t>-</w:t>
            </w:r>
          </w:p>
        </w:tc>
        <w:tc>
          <w:tcPr>
            <w:tcW w:w="236" w:type="dxa"/>
          </w:tcPr>
          <w:p w:rsidR="00D509D4" w:rsidRPr="00A811B3" w:rsidRDefault="00D509D4" w:rsidP="00185371">
            <w:pPr>
              <w:tabs>
                <w:tab w:val="decimal" w:pos="790"/>
              </w:tabs>
              <w:spacing w:after="0" w:line="240" w:lineRule="atLeast"/>
              <w:ind w:left="-203" w:right="-96"/>
              <w:rPr>
                <w:rFonts w:ascii="Times New Roman" w:hAnsi="Times New Roman" w:cs="Times New Roman"/>
                <w:sz w:val="20"/>
                <w:szCs w:val="20"/>
              </w:rPr>
            </w:pPr>
          </w:p>
        </w:tc>
        <w:tc>
          <w:tcPr>
            <w:tcW w:w="960" w:type="dxa"/>
            <w:tcBorders>
              <w:bottom w:val="single" w:sz="4" w:space="0" w:color="auto"/>
            </w:tcBorders>
          </w:tcPr>
          <w:p w:rsidR="00D509D4" w:rsidRPr="00A811B3" w:rsidRDefault="00D509D4" w:rsidP="00185371">
            <w:pPr>
              <w:tabs>
                <w:tab w:val="decimal" w:pos="323"/>
              </w:tabs>
              <w:spacing w:after="0" w:line="240" w:lineRule="atLeast"/>
              <w:ind w:left="-54" w:right="-96"/>
              <w:rPr>
                <w:rFonts w:ascii="Times New Roman" w:hAnsi="Times New Roman" w:cs="Times New Roman"/>
                <w:sz w:val="20"/>
                <w:szCs w:val="20"/>
                <w:cs/>
              </w:rPr>
            </w:pPr>
            <w:r w:rsidRPr="00A811B3">
              <w:rPr>
                <w:rFonts w:ascii="Times New Roman" w:hAnsi="Times New Roman" w:cs="Times New Roman"/>
                <w:sz w:val="20"/>
                <w:szCs w:val="20"/>
                <w:cs/>
              </w:rPr>
              <w:t>-</w:t>
            </w:r>
          </w:p>
        </w:tc>
        <w:tc>
          <w:tcPr>
            <w:tcW w:w="283" w:type="dxa"/>
          </w:tcPr>
          <w:p w:rsidR="00D509D4" w:rsidRPr="00A811B3" w:rsidRDefault="00D509D4" w:rsidP="00185371">
            <w:pPr>
              <w:tabs>
                <w:tab w:val="decimal" w:pos="790"/>
              </w:tabs>
              <w:spacing w:after="0" w:line="240" w:lineRule="atLeast"/>
              <w:ind w:left="-54" w:right="-96"/>
              <w:jc w:val="center"/>
              <w:rPr>
                <w:rFonts w:ascii="Times New Roman" w:hAnsi="Times New Roman" w:cs="Times New Roman"/>
                <w:sz w:val="20"/>
                <w:szCs w:val="20"/>
              </w:rPr>
            </w:pPr>
          </w:p>
        </w:tc>
        <w:tc>
          <w:tcPr>
            <w:tcW w:w="992" w:type="dxa"/>
            <w:tcBorders>
              <w:bottom w:val="single" w:sz="4" w:space="0" w:color="auto"/>
            </w:tcBorders>
          </w:tcPr>
          <w:p w:rsidR="00D509D4" w:rsidRPr="00A811B3" w:rsidRDefault="00D509D4" w:rsidP="00185371">
            <w:pPr>
              <w:tabs>
                <w:tab w:val="decimal" w:pos="426"/>
              </w:tabs>
              <w:spacing w:after="0" w:line="240" w:lineRule="atLeast"/>
              <w:ind w:left="-54" w:right="-96"/>
              <w:rPr>
                <w:rFonts w:ascii="Times New Roman" w:hAnsi="Times New Roman" w:cs="Times New Roman"/>
                <w:sz w:val="20"/>
                <w:szCs w:val="20"/>
                <w:cs/>
              </w:rPr>
            </w:pPr>
            <w:r w:rsidRPr="00A811B3">
              <w:rPr>
                <w:rFonts w:ascii="Times New Roman" w:hAnsi="Times New Roman" w:cs="Times New Roman"/>
                <w:sz w:val="20"/>
                <w:szCs w:val="20"/>
                <w:cs/>
              </w:rPr>
              <w:t>-</w:t>
            </w:r>
          </w:p>
        </w:tc>
        <w:tc>
          <w:tcPr>
            <w:tcW w:w="284" w:type="dxa"/>
          </w:tcPr>
          <w:p w:rsidR="00D509D4" w:rsidRPr="00A811B3" w:rsidRDefault="00D509D4" w:rsidP="00185371">
            <w:pPr>
              <w:tabs>
                <w:tab w:val="decimal" w:pos="772"/>
              </w:tabs>
              <w:spacing w:after="0" w:line="240" w:lineRule="atLeast"/>
              <w:ind w:left="-54" w:right="-96"/>
              <w:rPr>
                <w:rFonts w:ascii="Times New Roman" w:hAnsi="Times New Roman" w:cs="Times New Roman"/>
                <w:sz w:val="20"/>
                <w:szCs w:val="20"/>
                <w:cs/>
              </w:rPr>
            </w:pPr>
          </w:p>
        </w:tc>
        <w:tc>
          <w:tcPr>
            <w:tcW w:w="708" w:type="dxa"/>
          </w:tcPr>
          <w:p w:rsidR="00D509D4" w:rsidRPr="00A811B3" w:rsidRDefault="00D509D4" w:rsidP="00185371">
            <w:pPr>
              <w:tabs>
                <w:tab w:val="decimal" w:pos="482"/>
              </w:tabs>
              <w:spacing w:after="0" w:line="240" w:lineRule="atLeast"/>
              <w:ind w:left="-54" w:right="-96"/>
              <w:rPr>
                <w:rFonts w:ascii="Times New Roman" w:hAnsi="Times New Roman" w:cs="Times New Roman"/>
                <w:sz w:val="20"/>
                <w:szCs w:val="20"/>
              </w:rPr>
            </w:pPr>
            <w:r w:rsidRPr="00A811B3">
              <w:rPr>
                <w:rFonts w:ascii="Times New Roman" w:hAnsi="Times New Roman" w:cs="Times New Roman"/>
                <w:sz w:val="20"/>
                <w:szCs w:val="20"/>
                <w:cs/>
              </w:rPr>
              <w:t>(7</w:t>
            </w:r>
            <w:r w:rsidR="00202004">
              <w:rPr>
                <w:rFonts w:ascii="Times New Roman" w:hAnsi="Times New Roman" w:cs="Times New Roman"/>
                <w:sz w:val="20"/>
                <w:szCs w:val="20"/>
              </w:rPr>
              <w:t>,090</w:t>
            </w:r>
            <w:r w:rsidRPr="00A811B3">
              <w:rPr>
                <w:rFonts w:ascii="Times New Roman" w:hAnsi="Times New Roman" w:cs="Times New Roman"/>
                <w:sz w:val="20"/>
                <w:szCs w:val="20"/>
              </w:rPr>
              <w:t>)</w:t>
            </w:r>
          </w:p>
        </w:tc>
        <w:tc>
          <w:tcPr>
            <w:tcW w:w="259" w:type="dxa"/>
          </w:tcPr>
          <w:p w:rsidR="00D509D4" w:rsidRPr="00A811B3" w:rsidRDefault="00D509D4" w:rsidP="00185371">
            <w:pPr>
              <w:tabs>
                <w:tab w:val="decimal" w:pos="790"/>
              </w:tabs>
              <w:spacing w:after="0" w:line="240" w:lineRule="atLeast"/>
              <w:ind w:left="-54" w:right="-96"/>
              <w:jc w:val="center"/>
              <w:rPr>
                <w:rFonts w:ascii="Times New Roman" w:hAnsi="Times New Roman" w:cs="Times New Roman"/>
                <w:sz w:val="20"/>
                <w:szCs w:val="20"/>
              </w:rPr>
            </w:pPr>
          </w:p>
        </w:tc>
        <w:tc>
          <w:tcPr>
            <w:tcW w:w="875" w:type="dxa"/>
          </w:tcPr>
          <w:p w:rsidR="00D509D4" w:rsidRPr="00A811B3" w:rsidRDefault="00D509D4" w:rsidP="00185371">
            <w:pPr>
              <w:tabs>
                <w:tab w:val="decimal" w:pos="439"/>
              </w:tabs>
              <w:spacing w:after="0" w:line="240" w:lineRule="atLeast"/>
              <w:ind w:left="-203" w:right="-96"/>
              <w:rPr>
                <w:rFonts w:ascii="Times New Roman" w:hAnsi="Times New Roman" w:cs="Times New Roman"/>
                <w:sz w:val="20"/>
                <w:szCs w:val="20"/>
              </w:rPr>
            </w:pPr>
            <w:r w:rsidRPr="00A811B3">
              <w:rPr>
                <w:rFonts w:ascii="Times New Roman" w:hAnsi="Times New Roman" w:cs="Times New Roman"/>
                <w:sz w:val="20"/>
                <w:szCs w:val="20"/>
                <w:cs/>
              </w:rPr>
              <w:t>-</w:t>
            </w:r>
          </w:p>
        </w:tc>
        <w:tc>
          <w:tcPr>
            <w:tcW w:w="259" w:type="dxa"/>
          </w:tcPr>
          <w:p w:rsidR="00D509D4" w:rsidRPr="00A811B3" w:rsidRDefault="00D509D4" w:rsidP="00185371">
            <w:pPr>
              <w:tabs>
                <w:tab w:val="decimal" w:pos="790"/>
              </w:tabs>
              <w:spacing w:after="0" w:line="240" w:lineRule="atLeast"/>
              <w:ind w:left="-54" w:right="-96"/>
              <w:rPr>
                <w:rFonts w:ascii="Times New Roman" w:hAnsi="Times New Roman" w:cs="Times New Roman"/>
                <w:sz w:val="20"/>
                <w:szCs w:val="20"/>
                <w:cs/>
              </w:rPr>
            </w:pPr>
          </w:p>
        </w:tc>
        <w:tc>
          <w:tcPr>
            <w:tcW w:w="875" w:type="dxa"/>
            <w:gridSpan w:val="2"/>
          </w:tcPr>
          <w:p w:rsidR="00D509D4" w:rsidRPr="00A811B3" w:rsidRDefault="00D509D4" w:rsidP="00185371">
            <w:pPr>
              <w:spacing w:after="0" w:line="240" w:lineRule="atLeast"/>
              <w:ind w:left="-203" w:right="10"/>
              <w:jc w:val="right"/>
              <w:rPr>
                <w:rFonts w:ascii="Times New Roman" w:hAnsi="Times New Roman" w:cs="Times New Roman"/>
                <w:sz w:val="20"/>
                <w:szCs w:val="20"/>
              </w:rPr>
            </w:pPr>
            <w:r w:rsidRPr="00A811B3">
              <w:rPr>
                <w:rFonts w:ascii="Times New Roman" w:hAnsi="Times New Roman" w:cs="Times New Roman"/>
                <w:sz w:val="20"/>
                <w:szCs w:val="20"/>
                <w:cs/>
              </w:rPr>
              <w:t>(7</w:t>
            </w:r>
            <w:r w:rsidR="00202004">
              <w:rPr>
                <w:rFonts w:ascii="Times New Roman" w:hAnsi="Times New Roman" w:cs="Times New Roman"/>
                <w:sz w:val="20"/>
                <w:szCs w:val="20"/>
              </w:rPr>
              <w:t>,090</w:t>
            </w:r>
            <w:r w:rsidRPr="00A811B3">
              <w:rPr>
                <w:rFonts w:ascii="Times New Roman" w:hAnsi="Times New Roman" w:cs="Times New Roman"/>
                <w:sz w:val="20"/>
                <w:szCs w:val="20"/>
              </w:rPr>
              <w:t>)</w:t>
            </w:r>
          </w:p>
        </w:tc>
        <w:tc>
          <w:tcPr>
            <w:tcW w:w="236" w:type="dxa"/>
          </w:tcPr>
          <w:p w:rsidR="00D509D4" w:rsidRPr="00A811B3" w:rsidRDefault="00D509D4" w:rsidP="00185371">
            <w:pPr>
              <w:tabs>
                <w:tab w:val="decimal" w:pos="790"/>
              </w:tabs>
              <w:spacing w:after="0" w:line="240" w:lineRule="atLeast"/>
              <w:ind w:left="-54" w:right="-96"/>
              <w:jc w:val="center"/>
              <w:rPr>
                <w:rFonts w:ascii="Times New Roman" w:hAnsi="Times New Roman" w:cs="Times New Roman"/>
                <w:sz w:val="20"/>
                <w:szCs w:val="20"/>
              </w:rPr>
            </w:pPr>
          </w:p>
        </w:tc>
        <w:tc>
          <w:tcPr>
            <w:tcW w:w="1040" w:type="dxa"/>
          </w:tcPr>
          <w:p w:rsidR="00D509D4" w:rsidRPr="00A811B3" w:rsidRDefault="00D509D4" w:rsidP="00185371">
            <w:pPr>
              <w:tabs>
                <w:tab w:val="decimal" w:pos="770"/>
              </w:tabs>
              <w:spacing w:after="0" w:line="240" w:lineRule="atLeast"/>
              <w:ind w:right="-96"/>
              <w:rPr>
                <w:rFonts w:ascii="Times New Roman" w:hAnsi="Times New Roman" w:cs="Times New Roman"/>
                <w:sz w:val="20"/>
                <w:szCs w:val="20"/>
              </w:rPr>
            </w:pPr>
            <w:r w:rsidRPr="00A811B3">
              <w:rPr>
                <w:rFonts w:ascii="Times New Roman" w:hAnsi="Times New Roman" w:cs="Times New Roman"/>
                <w:sz w:val="20"/>
                <w:szCs w:val="20"/>
                <w:cs/>
              </w:rPr>
              <w:t>(</w:t>
            </w:r>
            <w:r w:rsidRPr="00A811B3">
              <w:rPr>
                <w:rFonts w:ascii="Times New Roman" w:hAnsi="Times New Roman" w:cs="Times New Roman"/>
                <w:sz w:val="20"/>
                <w:szCs w:val="20"/>
              </w:rPr>
              <w:t>190</w:t>
            </w:r>
            <w:r w:rsidRPr="00A811B3">
              <w:rPr>
                <w:rFonts w:ascii="Times New Roman" w:hAnsi="Times New Roman" w:cs="Times New Roman"/>
                <w:sz w:val="20"/>
                <w:szCs w:val="20"/>
                <w:cs/>
              </w:rPr>
              <w:t>)</w:t>
            </w:r>
          </w:p>
        </w:tc>
      </w:tr>
      <w:tr w:rsidR="00D509D4" w:rsidRPr="00A811B3" w:rsidTr="006D7989">
        <w:tc>
          <w:tcPr>
            <w:tcW w:w="2359" w:type="dxa"/>
            <w:vAlign w:val="center"/>
          </w:tcPr>
          <w:p w:rsidR="00D509D4" w:rsidRPr="00A811B3" w:rsidRDefault="00D509D4" w:rsidP="00185371">
            <w:pPr>
              <w:spacing w:after="0" w:line="240" w:lineRule="atLeast"/>
              <w:ind w:left="532" w:right="-391"/>
              <w:rPr>
                <w:rFonts w:ascii="Times New Roman" w:hAnsi="Times New Roman" w:cs="Times New Roman"/>
                <w:b/>
                <w:bCs/>
                <w:sz w:val="20"/>
                <w:szCs w:val="20"/>
                <w:cs/>
              </w:rPr>
            </w:pPr>
            <w:r w:rsidRPr="00A811B3">
              <w:rPr>
                <w:rFonts w:ascii="Times New Roman" w:hAnsi="Times New Roman" w:cs="Times New Roman"/>
                <w:b/>
                <w:bCs/>
                <w:sz w:val="20"/>
                <w:szCs w:val="20"/>
              </w:rPr>
              <w:t>At 30 June</w:t>
            </w:r>
          </w:p>
        </w:tc>
        <w:tc>
          <w:tcPr>
            <w:tcW w:w="760" w:type="dxa"/>
            <w:tcBorders>
              <w:top w:val="single" w:sz="4" w:space="0" w:color="auto"/>
              <w:bottom w:val="double" w:sz="4" w:space="0" w:color="auto"/>
            </w:tcBorders>
            <w:vAlign w:val="center"/>
          </w:tcPr>
          <w:p w:rsidR="00D509D4" w:rsidRPr="00A811B3" w:rsidRDefault="00D509D4" w:rsidP="00185371">
            <w:pPr>
              <w:tabs>
                <w:tab w:val="decimal" w:pos="323"/>
              </w:tabs>
              <w:spacing w:after="0" w:line="240" w:lineRule="atLeast"/>
              <w:ind w:left="-54" w:right="-96"/>
              <w:rPr>
                <w:rFonts w:ascii="Times New Roman" w:hAnsi="Times New Roman" w:cs="Times New Roman"/>
                <w:b/>
                <w:bCs/>
                <w:sz w:val="20"/>
                <w:szCs w:val="20"/>
              </w:rPr>
            </w:pPr>
            <w:r w:rsidRPr="00A811B3">
              <w:rPr>
                <w:rFonts w:ascii="Times New Roman" w:hAnsi="Times New Roman" w:cs="Times New Roman"/>
                <w:b/>
                <w:bCs/>
                <w:sz w:val="20"/>
                <w:szCs w:val="20"/>
                <w:cs/>
              </w:rPr>
              <w:t>-</w:t>
            </w:r>
          </w:p>
        </w:tc>
        <w:tc>
          <w:tcPr>
            <w:tcW w:w="236" w:type="dxa"/>
          </w:tcPr>
          <w:p w:rsidR="00D509D4" w:rsidRPr="00A811B3" w:rsidRDefault="00D509D4" w:rsidP="00185371">
            <w:pPr>
              <w:tabs>
                <w:tab w:val="decimal" w:pos="790"/>
              </w:tabs>
              <w:spacing w:after="0" w:line="240" w:lineRule="atLeast"/>
              <w:ind w:left="-54" w:right="-96"/>
              <w:jc w:val="center"/>
              <w:rPr>
                <w:rFonts w:ascii="Times New Roman" w:hAnsi="Times New Roman" w:cs="Times New Roman"/>
                <w:b/>
                <w:bCs/>
                <w:sz w:val="20"/>
                <w:szCs w:val="20"/>
              </w:rPr>
            </w:pPr>
          </w:p>
        </w:tc>
        <w:tc>
          <w:tcPr>
            <w:tcW w:w="898" w:type="dxa"/>
            <w:tcBorders>
              <w:top w:val="single" w:sz="4" w:space="0" w:color="auto"/>
              <w:bottom w:val="double" w:sz="4" w:space="0" w:color="auto"/>
            </w:tcBorders>
            <w:vAlign w:val="center"/>
          </w:tcPr>
          <w:p w:rsidR="00D509D4" w:rsidRPr="00A811B3" w:rsidRDefault="00D509D4" w:rsidP="00185371">
            <w:pPr>
              <w:spacing w:after="0" w:line="240" w:lineRule="atLeast"/>
              <w:ind w:left="-206" w:right="59"/>
              <w:jc w:val="right"/>
              <w:rPr>
                <w:rFonts w:ascii="Times New Roman" w:hAnsi="Times New Roman" w:cs="Times New Roman"/>
                <w:b/>
                <w:bCs/>
                <w:sz w:val="20"/>
                <w:szCs w:val="20"/>
              </w:rPr>
            </w:pPr>
            <w:r w:rsidRPr="00A811B3">
              <w:rPr>
                <w:rFonts w:ascii="Times New Roman" w:hAnsi="Times New Roman" w:cs="Times New Roman"/>
                <w:b/>
                <w:bCs/>
                <w:sz w:val="20"/>
                <w:szCs w:val="20"/>
              </w:rPr>
              <w:t>1,126</w:t>
            </w:r>
          </w:p>
        </w:tc>
        <w:tc>
          <w:tcPr>
            <w:tcW w:w="236" w:type="dxa"/>
          </w:tcPr>
          <w:p w:rsidR="00D509D4" w:rsidRPr="00A811B3" w:rsidRDefault="00D509D4" w:rsidP="00185371">
            <w:pPr>
              <w:tabs>
                <w:tab w:val="decimal" w:pos="790"/>
              </w:tabs>
              <w:spacing w:after="0" w:line="240" w:lineRule="atLeast"/>
              <w:ind w:left="-54" w:right="-96"/>
              <w:jc w:val="center"/>
              <w:rPr>
                <w:rFonts w:ascii="Times New Roman" w:hAnsi="Times New Roman" w:cs="Times New Roman"/>
                <w:b/>
                <w:bCs/>
                <w:sz w:val="20"/>
                <w:szCs w:val="20"/>
                <w:cs/>
              </w:rPr>
            </w:pPr>
          </w:p>
        </w:tc>
        <w:tc>
          <w:tcPr>
            <w:tcW w:w="718" w:type="dxa"/>
            <w:tcBorders>
              <w:top w:val="single" w:sz="4" w:space="0" w:color="auto"/>
              <w:bottom w:val="double" w:sz="4" w:space="0" w:color="auto"/>
            </w:tcBorders>
          </w:tcPr>
          <w:p w:rsidR="00D509D4" w:rsidRPr="00A811B3" w:rsidRDefault="00D509D4" w:rsidP="00185371">
            <w:pPr>
              <w:spacing w:after="0" w:line="240" w:lineRule="atLeast"/>
              <w:ind w:left="-206" w:right="-34"/>
              <w:jc w:val="right"/>
              <w:rPr>
                <w:rFonts w:ascii="Times New Roman" w:hAnsi="Times New Roman" w:cs="Times New Roman"/>
                <w:b/>
                <w:bCs/>
                <w:sz w:val="20"/>
                <w:szCs w:val="20"/>
              </w:rPr>
            </w:pPr>
            <w:r w:rsidRPr="00A811B3">
              <w:rPr>
                <w:rFonts w:ascii="Times New Roman" w:hAnsi="Times New Roman" w:cs="Times New Roman"/>
                <w:b/>
                <w:bCs/>
                <w:sz w:val="20"/>
                <w:szCs w:val="20"/>
                <w:cs/>
              </w:rPr>
              <w:t>21</w:t>
            </w:r>
            <w:r w:rsidRPr="00A811B3">
              <w:rPr>
                <w:rFonts w:ascii="Times New Roman" w:hAnsi="Times New Roman" w:cs="Times New Roman"/>
                <w:b/>
                <w:bCs/>
                <w:sz w:val="20"/>
                <w:szCs w:val="20"/>
              </w:rPr>
              <w:t>,</w:t>
            </w:r>
            <w:r w:rsidRPr="00A811B3">
              <w:rPr>
                <w:rFonts w:ascii="Times New Roman" w:hAnsi="Times New Roman" w:cs="Times New Roman"/>
                <w:b/>
                <w:bCs/>
                <w:sz w:val="20"/>
                <w:szCs w:val="20"/>
                <w:cs/>
              </w:rPr>
              <w:t>769</w:t>
            </w:r>
          </w:p>
        </w:tc>
        <w:tc>
          <w:tcPr>
            <w:tcW w:w="264" w:type="dxa"/>
          </w:tcPr>
          <w:p w:rsidR="00D509D4" w:rsidRPr="00A811B3" w:rsidRDefault="00D509D4" w:rsidP="00185371">
            <w:pPr>
              <w:tabs>
                <w:tab w:val="decimal" w:pos="790"/>
              </w:tabs>
              <w:spacing w:after="0" w:line="240" w:lineRule="atLeast"/>
              <w:ind w:left="-54" w:right="-96"/>
              <w:jc w:val="center"/>
              <w:rPr>
                <w:rFonts w:ascii="Times New Roman" w:hAnsi="Times New Roman" w:cs="Times New Roman"/>
                <w:b/>
                <w:bCs/>
                <w:sz w:val="20"/>
                <w:szCs w:val="20"/>
              </w:rPr>
            </w:pPr>
          </w:p>
        </w:tc>
        <w:tc>
          <w:tcPr>
            <w:tcW w:w="870" w:type="dxa"/>
            <w:tcBorders>
              <w:top w:val="single" w:sz="4" w:space="0" w:color="auto"/>
              <w:bottom w:val="double" w:sz="4" w:space="0" w:color="auto"/>
            </w:tcBorders>
          </w:tcPr>
          <w:p w:rsidR="00D509D4" w:rsidRPr="00A811B3" w:rsidRDefault="00D509D4" w:rsidP="00185371">
            <w:pPr>
              <w:spacing w:after="0" w:line="240" w:lineRule="atLeast"/>
              <w:ind w:left="-206"/>
              <w:jc w:val="right"/>
              <w:rPr>
                <w:rFonts w:ascii="Times New Roman" w:hAnsi="Times New Roman" w:cs="Times New Roman"/>
                <w:b/>
                <w:bCs/>
                <w:sz w:val="20"/>
                <w:szCs w:val="20"/>
              </w:rPr>
            </w:pPr>
            <w:r w:rsidRPr="00A811B3">
              <w:rPr>
                <w:rFonts w:ascii="Times New Roman" w:hAnsi="Times New Roman" w:cs="Times New Roman"/>
                <w:b/>
                <w:bCs/>
                <w:sz w:val="20"/>
                <w:szCs w:val="20"/>
              </w:rPr>
              <w:t>21,077</w:t>
            </w:r>
          </w:p>
        </w:tc>
        <w:tc>
          <w:tcPr>
            <w:tcW w:w="236" w:type="dxa"/>
          </w:tcPr>
          <w:p w:rsidR="00D509D4" w:rsidRPr="00A811B3" w:rsidRDefault="00D509D4" w:rsidP="00185371">
            <w:pPr>
              <w:tabs>
                <w:tab w:val="decimal" w:pos="790"/>
              </w:tabs>
              <w:spacing w:after="0" w:line="240" w:lineRule="atLeast"/>
              <w:ind w:left="-54" w:right="-96"/>
              <w:jc w:val="center"/>
              <w:rPr>
                <w:rFonts w:ascii="Times New Roman" w:hAnsi="Times New Roman" w:cs="Times New Roman"/>
                <w:b/>
                <w:bCs/>
                <w:sz w:val="20"/>
                <w:szCs w:val="20"/>
              </w:rPr>
            </w:pPr>
          </w:p>
        </w:tc>
        <w:tc>
          <w:tcPr>
            <w:tcW w:w="936" w:type="dxa"/>
            <w:tcBorders>
              <w:top w:val="single" w:sz="4" w:space="0" w:color="auto"/>
              <w:bottom w:val="double" w:sz="4" w:space="0" w:color="auto"/>
            </w:tcBorders>
          </w:tcPr>
          <w:p w:rsidR="00D509D4" w:rsidRPr="00A811B3" w:rsidRDefault="00D509D4" w:rsidP="00185371">
            <w:pPr>
              <w:spacing w:after="0" w:line="240" w:lineRule="atLeast"/>
              <w:ind w:left="-54" w:right="33"/>
              <w:jc w:val="right"/>
              <w:rPr>
                <w:rFonts w:ascii="Times New Roman" w:hAnsi="Times New Roman" w:cs="Times New Roman"/>
                <w:b/>
                <w:bCs/>
                <w:sz w:val="20"/>
                <w:szCs w:val="20"/>
              </w:rPr>
            </w:pPr>
            <w:r w:rsidRPr="00A811B3">
              <w:rPr>
                <w:rFonts w:ascii="Times New Roman" w:hAnsi="Times New Roman" w:cs="Times New Roman"/>
                <w:b/>
                <w:bCs/>
                <w:sz w:val="20"/>
                <w:szCs w:val="20"/>
                <w:cs/>
              </w:rPr>
              <w:t>34</w:t>
            </w:r>
            <w:r w:rsidRPr="00A811B3">
              <w:rPr>
                <w:rFonts w:ascii="Times New Roman" w:hAnsi="Times New Roman" w:cs="Times New Roman"/>
                <w:b/>
                <w:bCs/>
                <w:sz w:val="20"/>
                <w:szCs w:val="20"/>
              </w:rPr>
              <w:t>,</w:t>
            </w:r>
            <w:r w:rsidRPr="00A811B3">
              <w:rPr>
                <w:rFonts w:ascii="Times New Roman" w:hAnsi="Times New Roman" w:cs="Times New Roman"/>
                <w:b/>
                <w:bCs/>
                <w:sz w:val="20"/>
                <w:szCs w:val="20"/>
                <w:cs/>
              </w:rPr>
              <w:t>150</w:t>
            </w:r>
          </w:p>
        </w:tc>
        <w:tc>
          <w:tcPr>
            <w:tcW w:w="259" w:type="dxa"/>
          </w:tcPr>
          <w:p w:rsidR="00D509D4" w:rsidRPr="00A811B3" w:rsidRDefault="00D509D4" w:rsidP="00185371">
            <w:pPr>
              <w:tabs>
                <w:tab w:val="decimal" w:pos="790"/>
              </w:tabs>
              <w:spacing w:after="0" w:line="240" w:lineRule="atLeast"/>
              <w:ind w:left="-54" w:right="-96"/>
              <w:jc w:val="center"/>
              <w:rPr>
                <w:rFonts w:ascii="Times New Roman" w:hAnsi="Times New Roman" w:cs="Times New Roman"/>
                <w:b/>
                <w:bCs/>
                <w:sz w:val="20"/>
                <w:szCs w:val="20"/>
              </w:rPr>
            </w:pPr>
          </w:p>
        </w:tc>
        <w:tc>
          <w:tcPr>
            <w:tcW w:w="1098" w:type="dxa"/>
            <w:tcBorders>
              <w:top w:val="single" w:sz="4" w:space="0" w:color="auto"/>
              <w:bottom w:val="double" w:sz="4" w:space="0" w:color="auto"/>
            </w:tcBorders>
          </w:tcPr>
          <w:p w:rsidR="00D509D4" w:rsidRPr="00A811B3" w:rsidRDefault="00D509D4" w:rsidP="00185371">
            <w:pPr>
              <w:tabs>
                <w:tab w:val="decimal" w:pos="508"/>
              </w:tabs>
              <w:spacing w:after="0" w:line="240" w:lineRule="atLeast"/>
              <w:ind w:left="-54" w:right="-96"/>
              <w:jc w:val="center"/>
              <w:rPr>
                <w:rFonts w:ascii="Times New Roman" w:hAnsi="Times New Roman" w:cs="Times New Roman"/>
                <w:b/>
                <w:bCs/>
                <w:sz w:val="20"/>
                <w:szCs w:val="20"/>
              </w:rPr>
            </w:pPr>
            <w:r w:rsidRPr="00A811B3">
              <w:rPr>
                <w:rFonts w:ascii="Times New Roman" w:hAnsi="Times New Roman" w:cs="Times New Roman"/>
                <w:b/>
                <w:bCs/>
                <w:sz w:val="20"/>
                <w:szCs w:val="20"/>
              </w:rPr>
              <w:t>3</w:t>
            </w:r>
            <w:r w:rsidRPr="00A811B3">
              <w:rPr>
                <w:rFonts w:ascii="Times New Roman" w:hAnsi="Times New Roman" w:cs="Times New Roman"/>
                <w:b/>
                <w:bCs/>
                <w:sz w:val="20"/>
                <w:szCs w:val="20"/>
                <w:cs/>
              </w:rPr>
              <w:t>3</w:t>
            </w:r>
            <w:r w:rsidRPr="00A811B3">
              <w:rPr>
                <w:rFonts w:ascii="Times New Roman" w:hAnsi="Times New Roman" w:cs="Times New Roman"/>
                <w:b/>
                <w:bCs/>
                <w:sz w:val="20"/>
                <w:szCs w:val="20"/>
              </w:rPr>
              <w:t>,501</w:t>
            </w:r>
          </w:p>
        </w:tc>
        <w:tc>
          <w:tcPr>
            <w:tcW w:w="236" w:type="dxa"/>
          </w:tcPr>
          <w:p w:rsidR="00D509D4" w:rsidRPr="00A811B3" w:rsidRDefault="00D509D4" w:rsidP="00185371">
            <w:pPr>
              <w:tabs>
                <w:tab w:val="decimal" w:pos="790"/>
              </w:tabs>
              <w:spacing w:after="0" w:line="240" w:lineRule="atLeast"/>
              <w:ind w:left="-203" w:right="-96"/>
              <w:rPr>
                <w:rFonts w:ascii="Times New Roman" w:hAnsi="Times New Roman" w:cs="Times New Roman"/>
                <w:b/>
                <w:bCs/>
                <w:sz w:val="20"/>
                <w:szCs w:val="20"/>
              </w:rPr>
            </w:pPr>
          </w:p>
        </w:tc>
        <w:tc>
          <w:tcPr>
            <w:tcW w:w="960" w:type="dxa"/>
            <w:tcBorders>
              <w:top w:val="single" w:sz="4" w:space="0" w:color="auto"/>
              <w:bottom w:val="double" w:sz="4" w:space="0" w:color="auto"/>
            </w:tcBorders>
          </w:tcPr>
          <w:p w:rsidR="00D509D4" w:rsidRPr="00A811B3" w:rsidRDefault="00D509D4" w:rsidP="00185371">
            <w:pPr>
              <w:spacing w:after="0" w:line="240" w:lineRule="atLeast"/>
              <w:ind w:left="-54" w:right="112"/>
              <w:jc w:val="right"/>
              <w:rPr>
                <w:rFonts w:ascii="Times New Roman" w:hAnsi="Times New Roman" w:cs="Times New Roman"/>
                <w:b/>
                <w:bCs/>
                <w:sz w:val="20"/>
                <w:szCs w:val="20"/>
              </w:rPr>
            </w:pPr>
            <w:r w:rsidRPr="00A811B3">
              <w:rPr>
                <w:rFonts w:ascii="Times New Roman" w:hAnsi="Times New Roman" w:cs="Times New Roman"/>
                <w:b/>
                <w:bCs/>
                <w:sz w:val="20"/>
                <w:szCs w:val="20"/>
                <w:cs/>
              </w:rPr>
              <w:t>9</w:t>
            </w:r>
            <w:r w:rsidRPr="00A811B3">
              <w:rPr>
                <w:rFonts w:ascii="Times New Roman" w:hAnsi="Times New Roman" w:cs="Times New Roman"/>
                <w:b/>
                <w:bCs/>
                <w:sz w:val="20"/>
                <w:szCs w:val="20"/>
              </w:rPr>
              <w:t>,286</w:t>
            </w:r>
          </w:p>
        </w:tc>
        <w:tc>
          <w:tcPr>
            <w:tcW w:w="283" w:type="dxa"/>
          </w:tcPr>
          <w:p w:rsidR="00D509D4" w:rsidRPr="00A811B3" w:rsidRDefault="00D509D4" w:rsidP="00185371">
            <w:pPr>
              <w:tabs>
                <w:tab w:val="decimal" w:pos="790"/>
              </w:tabs>
              <w:spacing w:after="0" w:line="240" w:lineRule="atLeast"/>
              <w:ind w:left="-54" w:right="-96"/>
              <w:jc w:val="center"/>
              <w:rPr>
                <w:rFonts w:ascii="Times New Roman" w:hAnsi="Times New Roman" w:cs="Times New Roman"/>
                <w:b/>
                <w:bCs/>
                <w:sz w:val="20"/>
                <w:szCs w:val="20"/>
              </w:rPr>
            </w:pPr>
          </w:p>
        </w:tc>
        <w:tc>
          <w:tcPr>
            <w:tcW w:w="992" w:type="dxa"/>
            <w:tcBorders>
              <w:top w:val="single" w:sz="4" w:space="0" w:color="auto"/>
              <w:bottom w:val="double" w:sz="4" w:space="0" w:color="auto"/>
            </w:tcBorders>
            <w:vAlign w:val="center"/>
          </w:tcPr>
          <w:p w:rsidR="00D509D4" w:rsidRPr="00A811B3" w:rsidRDefault="00D509D4" w:rsidP="00185371">
            <w:pPr>
              <w:tabs>
                <w:tab w:val="decimal" w:pos="426"/>
              </w:tabs>
              <w:spacing w:after="0" w:line="240" w:lineRule="atLeast"/>
              <w:ind w:left="-54" w:right="-96"/>
              <w:rPr>
                <w:rFonts w:ascii="Times New Roman" w:hAnsi="Times New Roman" w:cs="Times New Roman"/>
                <w:b/>
                <w:bCs/>
                <w:sz w:val="20"/>
                <w:szCs w:val="20"/>
              </w:rPr>
            </w:pPr>
            <w:r w:rsidRPr="00A811B3">
              <w:rPr>
                <w:rFonts w:ascii="Times New Roman" w:hAnsi="Times New Roman" w:cs="Times New Roman"/>
                <w:b/>
                <w:bCs/>
                <w:sz w:val="20"/>
                <w:szCs w:val="20"/>
                <w:cs/>
              </w:rPr>
              <w:t>-</w:t>
            </w:r>
          </w:p>
        </w:tc>
        <w:tc>
          <w:tcPr>
            <w:tcW w:w="284" w:type="dxa"/>
          </w:tcPr>
          <w:p w:rsidR="00D509D4" w:rsidRPr="00A811B3" w:rsidRDefault="00D509D4" w:rsidP="00185371">
            <w:pPr>
              <w:tabs>
                <w:tab w:val="decimal" w:pos="790"/>
              </w:tabs>
              <w:spacing w:after="0" w:line="240" w:lineRule="atLeast"/>
              <w:ind w:left="-203" w:right="-96"/>
              <w:rPr>
                <w:rFonts w:ascii="Times New Roman" w:hAnsi="Times New Roman" w:cs="Times New Roman"/>
                <w:b/>
                <w:bCs/>
                <w:sz w:val="20"/>
                <w:szCs w:val="20"/>
              </w:rPr>
            </w:pPr>
          </w:p>
        </w:tc>
        <w:tc>
          <w:tcPr>
            <w:tcW w:w="708" w:type="dxa"/>
            <w:tcBorders>
              <w:top w:val="single" w:sz="4" w:space="0" w:color="auto"/>
              <w:bottom w:val="double" w:sz="4" w:space="0" w:color="auto"/>
            </w:tcBorders>
          </w:tcPr>
          <w:p w:rsidR="00D509D4" w:rsidRPr="00A811B3" w:rsidRDefault="00D509D4" w:rsidP="00185371">
            <w:pPr>
              <w:tabs>
                <w:tab w:val="decimal" w:pos="482"/>
              </w:tabs>
              <w:spacing w:after="0" w:line="240" w:lineRule="atLeast"/>
              <w:ind w:left="-203" w:right="-96"/>
              <w:rPr>
                <w:rFonts w:ascii="Times New Roman" w:hAnsi="Times New Roman" w:cs="Times New Roman"/>
                <w:b/>
                <w:bCs/>
                <w:sz w:val="20"/>
                <w:szCs w:val="20"/>
              </w:rPr>
            </w:pPr>
            <w:r w:rsidRPr="00A811B3">
              <w:rPr>
                <w:rFonts w:ascii="Times New Roman" w:hAnsi="Times New Roman" w:cs="Times New Roman"/>
                <w:b/>
                <w:bCs/>
                <w:sz w:val="20"/>
                <w:szCs w:val="20"/>
              </w:rPr>
              <w:t>7,</w:t>
            </w:r>
            <w:r w:rsidR="00202004">
              <w:rPr>
                <w:rFonts w:ascii="Times New Roman" w:hAnsi="Times New Roman" w:cs="Times New Roman"/>
                <w:b/>
                <w:bCs/>
                <w:sz w:val="20"/>
                <w:szCs w:val="20"/>
              </w:rPr>
              <w:t>203</w:t>
            </w:r>
          </w:p>
        </w:tc>
        <w:tc>
          <w:tcPr>
            <w:tcW w:w="259" w:type="dxa"/>
          </w:tcPr>
          <w:p w:rsidR="00D509D4" w:rsidRPr="00A811B3" w:rsidRDefault="00D509D4" w:rsidP="00185371">
            <w:pPr>
              <w:tabs>
                <w:tab w:val="decimal" w:pos="790"/>
              </w:tabs>
              <w:spacing w:after="0" w:line="240" w:lineRule="atLeast"/>
              <w:ind w:left="-54" w:right="-96"/>
              <w:jc w:val="center"/>
              <w:rPr>
                <w:rFonts w:ascii="Times New Roman" w:hAnsi="Times New Roman" w:cs="Times New Roman"/>
                <w:b/>
                <w:bCs/>
                <w:sz w:val="20"/>
                <w:szCs w:val="20"/>
              </w:rPr>
            </w:pPr>
          </w:p>
        </w:tc>
        <w:tc>
          <w:tcPr>
            <w:tcW w:w="875" w:type="dxa"/>
            <w:tcBorders>
              <w:top w:val="single" w:sz="4" w:space="0" w:color="auto"/>
              <w:bottom w:val="double" w:sz="4" w:space="0" w:color="auto"/>
            </w:tcBorders>
          </w:tcPr>
          <w:p w:rsidR="00D509D4" w:rsidRPr="00A811B3" w:rsidRDefault="00D509D4" w:rsidP="00185371">
            <w:pPr>
              <w:tabs>
                <w:tab w:val="decimal" w:pos="659"/>
              </w:tabs>
              <w:spacing w:after="0" w:line="240" w:lineRule="atLeast"/>
              <w:ind w:left="-203" w:right="-96"/>
              <w:rPr>
                <w:rFonts w:ascii="Times New Roman" w:hAnsi="Times New Roman" w:cs="Times New Roman"/>
                <w:b/>
                <w:bCs/>
                <w:sz w:val="20"/>
                <w:szCs w:val="20"/>
              </w:rPr>
            </w:pPr>
            <w:r w:rsidRPr="00A811B3">
              <w:rPr>
                <w:rFonts w:ascii="Times New Roman" w:hAnsi="Times New Roman" w:cs="Times New Roman"/>
                <w:b/>
                <w:bCs/>
                <w:sz w:val="20"/>
                <w:szCs w:val="20"/>
              </w:rPr>
              <w:t>9,844</w:t>
            </w:r>
          </w:p>
        </w:tc>
        <w:tc>
          <w:tcPr>
            <w:tcW w:w="259" w:type="dxa"/>
          </w:tcPr>
          <w:p w:rsidR="00D509D4" w:rsidRPr="00A811B3" w:rsidRDefault="00D509D4" w:rsidP="00185371">
            <w:pPr>
              <w:tabs>
                <w:tab w:val="decimal" w:pos="790"/>
              </w:tabs>
              <w:spacing w:after="0" w:line="240" w:lineRule="atLeast"/>
              <w:ind w:left="-54" w:right="-96"/>
              <w:rPr>
                <w:rFonts w:ascii="Times New Roman" w:hAnsi="Times New Roman" w:cs="Times New Roman"/>
                <w:b/>
                <w:bCs/>
                <w:sz w:val="20"/>
                <w:szCs w:val="20"/>
                <w:cs/>
              </w:rPr>
            </w:pPr>
          </w:p>
        </w:tc>
        <w:tc>
          <w:tcPr>
            <w:tcW w:w="875" w:type="dxa"/>
            <w:gridSpan w:val="2"/>
            <w:tcBorders>
              <w:top w:val="single" w:sz="4" w:space="0" w:color="auto"/>
              <w:bottom w:val="double" w:sz="4" w:space="0" w:color="auto"/>
            </w:tcBorders>
            <w:vAlign w:val="center"/>
          </w:tcPr>
          <w:p w:rsidR="00D509D4" w:rsidRPr="00202004" w:rsidRDefault="00D509D4" w:rsidP="00185371">
            <w:pPr>
              <w:spacing w:after="0" w:line="240" w:lineRule="atLeast"/>
              <w:ind w:left="-203" w:right="65"/>
              <w:jc w:val="right"/>
              <w:rPr>
                <w:rFonts w:ascii="Times New Roman" w:hAnsi="Times New Roman" w:cstheme="minorBidi"/>
                <w:b/>
                <w:bCs/>
                <w:sz w:val="20"/>
                <w:szCs w:val="20"/>
              </w:rPr>
            </w:pPr>
            <w:r w:rsidRPr="00A811B3">
              <w:rPr>
                <w:rFonts w:ascii="Times New Roman" w:hAnsi="Times New Roman" w:cs="Times New Roman"/>
                <w:b/>
                <w:bCs/>
                <w:sz w:val="20"/>
                <w:szCs w:val="20"/>
              </w:rPr>
              <w:t>72,</w:t>
            </w:r>
            <w:r w:rsidR="00202004">
              <w:rPr>
                <w:rFonts w:ascii="Times New Roman" w:hAnsi="Times New Roman" w:cs="Times New Roman"/>
                <w:b/>
                <w:bCs/>
                <w:sz w:val="20"/>
                <w:szCs w:val="20"/>
              </w:rPr>
              <w:t>408</w:t>
            </w:r>
          </w:p>
        </w:tc>
        <w:tc>
          <w:tcPr>
            <w:tcW w:w="236" w:type="dxa"/>
          </w:tcPr>
          <w:p w:rsidR="00D509D4" w:rsidRPr="00A811B3" w:rsidRDefault="00D509D4" w:rsidP="00185371">
            <w:pPr>
              <w:tabs>
                <w:tab w:val="decimal" w:pos="790"/>
              </w:tabs>
              <w:spacing w:after="0" w:line="240" w:lineRule="atLeast"/>
              <w:ind w:left="-54" w:right="-96"/>
              <w:jc w:val="center"/>
              <w:rPr>
                <w:rFonts w:ascii="Times New Roman" w:hAnsi="Times New Roman" w:cs="Times New Roman"/>
                <w:b/>
                <w:bCs/>
                <w:sz w:val="20"/>
                <w:szCs w:val="20"/>
              </w:rPr>
            </w:pPr>
          </w:p>
        </w:tc>
        <w:tc>
          <w:tcPr>
            <w:tcW w:w="1040" w:type="dxa"/>
            <w:tcBorders>
              <w:top w:val="single" w:sz="4" w:space="0" w:color="auto"/>
              <w:bottom w:val="double" w:sz="4" w:space="0" w:color="auto"/>
            </w:tcBorders>
            <w:vAlign w:val="center"/>
          </w:tcPr>
          <w:p w:rsidR="00D509D4" w:rsidRPr="00A811B3" w:rsidRDefault="00D509D4" w:rsidP="00185371">
            <w:pPr>
              <w:tabs>
                <w:tab w:val="decimal" w:pos="770"/>
              </w:tabs>
              <w:spacing w:after="0" w:line="240" w:lineRule="atLeast"/>
              <w:ind w:left="-54" w:right="-96"/>
              <w:rPr>
                <w:rFonts w:ascii="Times New Roman" w:hAnsi="Times New Roman" w:cs="Times New Roman"/>
                <w:b/>
                <w:bCs/>
                <w:sz w:val="20"/>
                <w:szCs w:val="20"/>
              </w:rPr>
            </w:pPr>
            <w:r w:rsidRPr="00A811B3">
              <w:rPr>
                <w:rFonts w:ascii="Times New Roman" w:hAnsi="Times New Roman" w:cs="Times New Roman"/>
                <w:b/>
                <w:bCs/>
                <w:sz w:val="20"/>
                <w:szCs w:val="20"/>
                <w:cs/>
              </w:rPr>
              <w:t>6</w:t>
            </w:r>
            <w:r w:rsidRPr="00A811B3">
              <w:rPr>
                <w:rFonts w:ascii="Times New Roman" w:hAnsi="Times New Roman" w:cs="Times New Roman"/>
                <w:b/>
                <w:bCs/>
                <w:sz w:val="20"/>
                <w:szCs w:val="20"/>
              </w:rPr>
              <w:t>5,548</w:t>
            </w:r>
          </w:p>
        </w:tc>
      </w:tr>
      <w:tr w:rsidR="00D509D4" w:rsidRPr="00A811B3" w:rsidTr="00266178">
        <w:tc>
          <w:tcPr>
            <w:tcW w:w="2359" w:type="dxa"/>
            <w:vAlign w:val="center"/>
          </w:tcPr>
          <w:p w:rsidR="00D509D4" w:rsidRPr="00A811B3" w:rsidRDefault="00D509D4" w:rsidP="00185371">
            <w:pPr>
              <w:spacing w:after="0" w:line="240" w:lineRule="atLeast"/>
              <w:ind w:left="532" w:right="-391"/>
              <w:rPr>
                <w:rFonts w:ascii="Times New Roman" w:hAnsi="Times New Roman" w:cs="Times New Roman"/>
                <w:sz w:val="20"/>
                <w:szCs w:val="20"/>
                <w:cs/>
              </w:rPr>
            </w:pPr>
          </w:p>
        </w:tc>
        <w:tc>
          <w:tcPr>
            <w:tcW w:w="760" w:type="dxa"/>
            <w:tcBorders>
              <w:top w:val="single" w:sz="4" w:space="0" w:color="auto"/>
            </w:tcBorders>
            <w:vAlign w:val="center"/>
          </w:tcPr>
          <w:p w:rsidR="00D509D4" w:rsidRPr="00A811B3" w:rsidRDefault="00D509D4" w:rsidP="00185371">
            <w:pPr>
              <w:tabs>
                <w:tab w:val="decimal" w:pos="746"/>
              </w:tabs>
              <w:spacing w:after="0" w:line="240" w:lineRule="atLeast"/>
              <w:ind w:left="-54" w:right="-96"/>
              <w:rPr>
                <w:rFonts w:ascii="Times New Roman" w:hAnsi="Times New Roman" w:cs="Times New Roman"/>
                <w:sz w:val="20"/>
                <w:szCs w:val="20"/>
              </w:rPr>
            </w:pPr>
          </w:p>
        </w:tc>
        <w:tc>
          <w:tcPr>
            <w:tcW w:w="236" w:type="dxa"/>
          </w:tcPr>
          <w:p w:rsidR="00D509D4" w:rsidRPr="00A811B3" w:rsidRDefault="00D509D4" w:rsidP="00185371">
            <w:pPr>
              <w:tabs>
                <w:tab w:val="decimal" w:pos="790"/>
              </w:tabs>
              <w:spacing w:after="0" w:line="240" w:lineRule="atLeast"/>
              <w:ind w:left="-54" w:right="-96"/>
              <w:jc w:val="center"/>
              <w:rPr>
                <w:rFonts w:ascii="Times New Roman" w:hAnsi="Times New Roman" w:cs="Times New Roman"/>
                <w:sz w:val="20"/>
                <w:szCs w:val="20"/>
              </w:rPr>
            </w:pPr>
          </w:p>
        </w:tc>
        <w:tc>
          <w:tcPr>
            <w:tcW w:w="898" w:type="dxa"/>
            <w:tcBorders>
              <w:top w:val="single" w:sz="4" w:space="0" w:color="auto"/>
            </w:tcBorders>
            <w:vAlign w:val="center"/>
          </w:tcPr>
          <w:p w:rsidR="00D509D4" w:rsidRPr="00A811B3" w:rsidRDefault="00D509D4" w:rsidP="00185371">
            <w:pPr>
              <w:tabs>
                <w:tab w:val="decimal" w:pos="648"/>
                <w:tab w:val="decimal" w:pos="688"/>
              </w:tabs>
              <w:spacing w:after="0" w:line="240" w:lineRule="atLeast"/>
              <w:ind w:left="-54" w:right="-96"/>
              <w:rPr>
                <w:rFonts w:ascii="Times New Roman" w:hAnsi="Times New Roman" w:cs="Times New Roman"/>
                <w:sz w:val="20"/>
                <w:szCs w:val="20"/>
              </w:rPr>
            </w:pPr>
          </w:p>
        </w:tc>
        <w:tc>
          <w:tcPr>
            <w:tcW w:w="236" w:type="dxa"/>
          </w:tcPr>
          <w:p w:rsidR="00D509D4" w:rsidRPr="00A811B3" w:rsidRDefault="00D509D4" w:rsidP="00185371">
            <w:pPr>
              <w:tabs>
                <w:tab w:val="decimal" w:pos="790"/>
              </w:tabs>
              <w:spacing w:after="0" w:line="240" w:lineRule="atLeast"/>
              <w:ind w:left="-54" w:right="-96"/>
              <w:jc w:val="center"/>
              <w:rPr>
                <w:rFonts w:ascii="Times New Roman" w:hAnsi="Times New Roman" w:cs="Times New Roman"/>
                <w:sz w:val="20"/>
                <w:szCs w:val="20"/>
                <w:cs/>
              </w:rPr>
            </w:pPr>
          </w:p>
        </w:tc>
        <w:tc>
          <w:tcPr>
            <w:tcW w:w="718" w:type="dxa"/>
            <w:tcBorders>
              <w:top w:val="single" w:sz="4" w:space="0" w:color="auto"/>
            </w:tcBorders>
          </w:tcPr>
          <w:p w:rsidR="00D509D4" w:rsidRPr="00A811B3" w:rsidRDefault="00D509D4" w:rsidP="00185371">
            <w:pPr>
              <w:tabs>
                <w:tab w:val="decimal" w:pos="714"/>
              </w:tabs>
              <w:spacing w:after="0" w:line="240" w:lineRule="atLeast"/>
              <w:ind w:left="-54" w:right="-96"/>
              <w:rPr>
                <w:rFonts w:ascii="Times New Roman" w:hAnsi="Times New Roman" w:cs="Times New Roman"/>
                <w:sz w:val="20"/>
                <w:szCs w:val="20"/>
              </w:rPr>
            </w:pPr>
          </w:p>
        </w:tc>
        <w:tc>
          <w:tcPr>
            <w:tcW w:w="264" w:type="dxa"/>
          </w:tcPr>
          <w:p w:rsidR="00D509D4" w:rsidRPr="00A811B3" w:rsidRDefault="00D509D4" w:rsidP="00185371">
            <w:pPr>
              <w:tabs>
                <w:tab w:val="decimal" w:pos="790"/>
              </w:tabs>
              <w:spacing w:after="0" w:line="240" w:lineRule="atLeast"/>
              <w:ind w:left="-54" w:right="-96"/>
              <w:jc w:val="center"/>
              <w:rPr>
                <w:rFonts w:ascii="Times New Roman" w:hAnsi="Times New Roman" w:cs="Times New Roman"/>
                <w:sz w:val="20"/>
                <w:szCs w:val="20"/>
              </w:rPr>
            </w:pPr>
          </w:p>
        </w:tc>
        <w:tc>
          <w:tcPr>
            <w:tcW w:w="870" w:type="dxa"/>
            <w:tcBorders>
              <w:top w:val="single" w:sz="4" w:space="0" w:color="auto"/>
            </w:tcBorders>
          </w:tcPr>
          <w:p w:rsidR="00D509D4" w:rsidRPr="00A811B3" w:rsidRDefault="00D509D4" w:rsidP="00185371">
            <w:pPr>
              <w:tabs>
                <w:tab w:val="decimal" w:pos="654"/>
                <w:tab w:val="decimal" w:pos="722"/>
              </w:tabs>
              <w:spacing w:after="0" w:line="240" w:lineRule="atLeast"/>
              <w:ind w:left="-54" w:right="-96"/>
              <w:rPr>
                <w:rFonts w:ascii="Times New Roman" w:hAnsi="Times New Roman" w:cs="Times New Roman"/>
                <w:sz w:val="20"/>
                <w:szCs w:val="20"/>
              </w:rPr>
            </w:pPr>
          </w:p>
        </w:tc>
        <w:tc>
          <w:tcPr>
            <w:tcW w:w="236" w:type="dxa"/>
          </w:tcPr>
          <w:p w:rsidR="00D509D4" w:rsidRPr="00A811B3" w:rsidRDefault="00D509D4" w:rsidP="00185371">
            <w:pPr>
              <w:tabs>
                <w:tab w:val="decimal" w:pos="790"/>
              </w:tabs>
              <w:spacing w:after="0" w:line="240" w:lineRule="atLeast"/>
              <w:ind w:left="-54" w:right="-96"/>
              <w:jc w:val="center"/>
              <w:rPr>
                <w:rFonts w:ascii="Times New Roman" w:hAnsi="Times New Roman" w:cs="Times New Roman"/>
                <w:sz w:val="20"/>
                <w:szCs w:val="20"/>
              </w:rPr>
            </w:pPr>
          </w:p>
        </w:tc>
        <w:tc>
          <w:tcPr>
            <w:tcW w:w="936" w:type="dxa"/>
            <w:tcBorders>
              <w:top w:val="double" w:sz="4" w:space="0" w:color="auto"/>
            </w:tcBorders>
          </w:tcPr>
          <w:p w:rsidR="00D509D4" w:rsidRPr="00A811B3" w:rsidRDefault="00D509D4" w:rsidP="00185371">
            <w:pPr>
              <w:tabs>
                <w:tab w:val="decimal" w:pos="714"/>
              </w:tabs>
              <w:spacing w:after="0" w:line="240" w:lineRule="atLeast"/>
              <w:ind w:left="-54" w:right="33"/>
              <w:rPr>
                <w:rFonts w:ascii="Times New Roman" w:hAnsi="Times New Roman" w:cs="Times New Roman"/>
                <w:sz w:val="20"/>
                <w:szCs w:val="20"/>
              </w:rPr>
            </w:pPr>
          </w:p>
        </w:tc>
        <w:tc>
          <w:tcPr>
            <w:tcW w:w="259" w:type="dxa"/>
          </w:tcPr>
          <w:p w:rsidR="00D509D4" w:rsidRPr="00A811B3" w:rsidRDefault="00D509D4" w:rsidP="00185371">
            <w:pPr>
              <w:tabs>
                <w:tab w:val="decimal" w:pos="790"/>
              </w:tabs>
              <w:spacing w:after="0" w:line="240" w:lineRule="atLeast"/>
              <w:ind w:left="-54" w:right="-96"/>
              <w:jc w:val="center"/>
              <w:rPr>
                <w:rFonts w:ascii="Times New Roman" w:hAnsi="Times New Roman" w:cs="Times New Roman"/>
                <w:sz w:val="20"/>
                <w:szCs w:val="20"/>
              </w:rPr>
            </w:pPr>
          </w:p>
        </w:tc>
        <w:tc>
          <w:tcPr>
            <w:tcW w:w="1098" w:type="dxa"/>
            <w:tcBorders>
              <w:top w:val="double" w:sz="4" w:space="0" w:color="auto"/>
            </w:tcBorders>
          </w:tcPr>
          <w:p w:rsidR="00D509D4" w:rsidRPr="00A811B3" w:rsidRDefault="00D509D4" w:rsidP="00185371">
            <w:pPr>
              <w:tabs>
                <w:tab w:val="decimal" w:pos="288"/>
              </w:tabs>
              <w:spacing w:after="0" w:line="240" w:lineRule="atLeast"/>
              <w:ind w:left="-54" w:right="-96"/>
              <w:rPr>
                <w:rFonts w:ascii="Times New Roman" w:hAnsi="Times New Roman" w:cs="Times New Roman"/>
                <w:sz w:val="20"/>
                <w:szCs w:val="20"/>
              </w:rPr>
            </w:pPr>
          </w:p>
        </w:tc>
        <w:tc>
          <w:tcPr>
            <w:tcW w:w="236" w:type="dxa"/>
          </w:tcPr>
          <w:p w:rsidR="00D509D4" w:rsidRPr="00A811B3" w:rsidRDefault="00D509D4" w:rsidP="00185371">
            <w:pPr>
              <w:tabs>
                <w:tab w:val="decimal" w:pos="790"/>
              </w:tabs>
              <w:spacing w:after="0" w:line="240" w:lineRule="atLeast"/>
              <w:ind w:left="-54" w:right="-96"/>
              <w:rPr>
                <w:rFonts w:ascii="Times New Roman" w:hAnsi="Times New Roman" w:cs="Times New Roman"/>
                <w:sz w:val="20"/>
                <w:szCs w:val="20"/>
                <w:cs/>
              </w:rPr>
            </w:pPr>
          </w:p>
        </w:tc>
        <w:tc>
          <w:tcPr>
            <w:tcW w:w="960" w:type="dxa"/>
            <w:tcBorders>
              <w:top w:val="double" w:sz="4" w:space="0" w:color="auto"/>
            </w:tcBorders>
          </w:tcPr>
          <w:p w:rsidR="00D509D4" w:rsidRPr="00A811B3" w:rsidRDefault="00D509D4" w:rsidP="00185371">
            <w:pPr>
              <w:tabs>
                <w:tab w:val="decimal" w:pos="714"/>
              </w:tabs>
              <w:spacing w:after="0" w:line="240" w:lineRule="atLeast"/>
              <w:ind w:left="-54" w:right="-96"/>
              <w:rPr>
                <w:rFonts w:ascii="Times New Roman" w:hAnsi="Times New Roman" w:cs="Times New Roman"/>
                <w:sz w:val="20"/>
                <w:szCs w:val="20"/>
              </w:rPr>
            </w:pPr>
          </w:p>
        </w:tc>
        <w:tc>
          <w:tcPr>
            <w:tcW w:w="283" w:type="dxa"/>
          </w:tcPr>
          <w:p w:rsidR="00D509D4" w:rsidRPr="00A811B3" w:rsidRDefault="00D509D4" w:rsidP="00185371">
            <w:pPr>
              <w:tabs>
                <w:tab w:val="decimal" w:pos="790"/>
              </w:tabs>
              <w:spacing w:after="0" w:line="240" w:lineRule="atLeast"/>
              <w:ind w:left="-54" w:right="-96"/>
              <w:jc w:val="center"/>
              <w:rPr>
                <w:rFonts w:ascii="Times New Roman" w:hAnsi="Times New Roman" w:cs="Times New Roman"/>
                <w:sz w:val="20"/>
                <w:szCs w:val="20"/>
              </w:rPr>
            </w:pPr>
          </w:p>
        </w:tc>
        <w:tc>
          <w:tcPr>
            <w:tcW w:w="992" w:type="dxa"/>
            <w:tcBorders>
              <w:top w:val="double" w:sz="4" w:space="0" w:color="auto"/>
            </w:tcBorders>
          </w:tcPr>
          <w:p w:rsidR="00D509D4" w:rsidRPr="00A811B3" w:rsidRDefault="00D509D4" w:rsidP="00185371">
            <w:pPr>
              <w:tabs>
                <w:tab w:val="decimal" w:pos="288"/>
              </w:tabs>
              <w:spacing w:after="0" w:line="240" w:lineRule="atLeast"/>
              <w:ind w:left="-54" w:right="-96"/>
              <w:rPr>
                <w:rFonts w:ascii="Times New Roman" w:hAnsi="Times New Roman" w:cs="Times New Roman"/>
                <w:sz w:val="20"/>
                <w:szCs w:val="20"/>
              </w:rPr>
            </w:pPr>
          </w:p>
        </w:tc>
        <w:tc>
          <w:tcPr>
            <w:tcW w:w="284" w:type="dxa"/>
          </w:tcPr>
          <w:p w:rsidR="00D509D4" w:rsidRPr="00A811B3" w:rsidRDefault="00D509D4" w:rsidP="00185371">
            <w:pPr>
              <w:tabs>
                <w:tab w:val="decimal" w:pos="790"/>
              </w:tabs>
              <w:spacing w:after="0" w:line="240" w:lineRule="atLeast"/>
              <w:ind w:left="-54" w:right="-96"/>
              <w:rPr>
                <w:rFonts w:ascii="Times New Roman" w:hAnsi="Times New Roman" w:cs="Times New Roman"/>
                <w:sz w:val="20"/>
                <w:szCs w:val="20"/>
                <w:cs/>
              </w:rPr>
            </w:pPr>
          </w:p>
        </w:tc>
        <w:tc>
          <w:tcPr>
            <w:tcW w:w="708" w:type="dxa"/>
            <w:tcBorders>
              <w:top w:val="double" w:sz="4" w:space="0" w:color="auto"/>
            </w:tcBorders>
          </w:tcPr>
          <w:p w:rsidR="00D509D4" w:rsidRPr="00A811B3" w:rsidRDefault="00D509D4" w:rsidP="00185371">
            <w:pPr>
              <w:tabs>
                <w:tab w:val="decimal" w:pos="482"/>
                <w:tab w:val="decimal" w:pos="790"/>
              </w:tabs>
              <w:spacing w:after="0" w:line="240" w:lineRule="atLeast"/>
              <w:ind w:left="-54" w:right="-96"/>
              <w:rPr>
                <w:rFonts w:ascii="Times New Roman" w:hAnsi="Times New Roman" w:cs="Times New Roman"/>
                <w:sz w:val="20"/>
                <w:szCs w:val="20"/>
                <w:cs/>
              </w:rPr>
            </w:pPr>
          </w:p>
        </w:tc>
        <w:tc>
          <w:tcPr>
            <w:tcW w:w="259" w:type="dxa"/>
          </w:tcPr>
          <w:p w:rsidR="00D509D4" w:rsidRPr="00A811B3" w:rsidRDefault="00D509D4" w:rsidP="00185371">
            <w:pPr>
              <w:tabs>
                <w:tab w:val="decimal" w:pos="790"/>
              </w:tabs>
              <w:spacing w:after="0" w:line="240" w:lineRule="atLeast"/>
              <w:ind w:left="-54" w:right="-96"/>
              <w:rPr>
                <w:rFonts w:ascii="Times New Roman" w:hAnsi="Times New Roman" w:cs="Times New Roman"/>
                <w:sz w:val="20"/>
                <w:szCs w:val="20"/>
                <w:cs/>
              </w:rPr>
            </w:pPr>
          </w:p>
        </w:tc>
        <w:tc>
          <w:tcPr>
            <w:tcW w:w="875" w:type="dxa"/>
            <w:tcBorders>
              <w:top w:val="double" w:sz="4" w:space="0" w:color="auto"/>
            </w:tcBorders>
          </w:tcPr>
          <w:p w:rsidR="00D509D4" w:rsidRPr="00A811B3" w:rsidRDefault="00D509D4" w:rsidP="00185371">
            <w:pPr>
              <w:tabs>
                <w:tab w:val="decimal" w:pos="659"/>
              </w:tabs>
              <w:spacing w:after="0" w:line="240" w:lineRule="atLeast"/>
              <w:ind w:left="-203" w:right="-96"/>
              <w:rPr>
                <w:rFonts w:ascii="Times New Roman" w:hAnsi="Times New Roman" w:cs="Times New Roman"/>
                <w:sz w:val="20"/>
                <w:szCs w:val="20"/>
                <w:cs/>
              </w:rPr>
            </w:pPr>
          </w:p>
        </w:tc>
        <w:tc>
          <w:tcPr>
            <w:tcW w:w="259" w:type="dxa"/>
          </w:tcPr>
          <w:p w:rsidR="00D509D4" w:rsidRPr="00A811B3" w:rsidRDefault="00D509D4" w:rsidP="00185371">
            <w:pPr>
              <w:tabs>
                <w:tab w:val="decimal" w:pos="790"/>
              </w:tabs>
              <w:spacing w:after="0" w:line="240" w:lineRule="atLeast"/>
              <w:ind w:left="-54" w:right="-96"/>
              <w:rPr>
                <w:rFonts w:ascii="Times New Roman" w:hAnsi="Times New Roman" w:cs="Times New Roman"/>
                <w:sz w:val="20"/>
                <w:szCs w:val="20"/>
                <w:cs/>
              </w:rPr>
            </w:pPr>
          </w:p>
        </w:tc>
        <w:tc>
          <w:tcPr>
            <w:tcW w:w="875" w:type="dxa"/>
            <w:gridSpan w:val="2"/>
            <w:tcBorders>
              <w:top w:val="single" w:sz="4" w:space="0" w:color="auto"/>
            </w:tcBorders>
            <w:vAlign w:val="center"/>
          </w:tcPr>
          <w:p w:rsidR="00D509D4" w:rsidRPr="00A811B3" w:rsidRDefault="00D509D4" w:rsidP="00185371">
            <w:pPr>
              <w:tabs>
                <w:tab w:val="decimal" w:pos="625"/>
              </w:tabs>
              <w:spacing w:after="0" w:line="240" w:lineRule="atLeast"/>
              <w:ind w:left="-54" w:right="-96"/>
              <w:rPr>
                <w:rFonts w:ascii="Times New Roman" w:hAnsi="Times New Roman" w:cs="Times New Roman"/>
                <w:sz w:val="20"/>
                <w:szCs w:val="20"/>
                <w:cs/>
              </w:rPr>
            </w:pPr>
          </w:p>
        </w:tc>
        <w:tc>
          <w:tcPr>
            <w:tcW w:w="236" w:type="dxa"/>
          </w:tcPr>
          <w:p w:rsidR="00D509D4" w:rsidRPr="00A811B3" w:rsidRDefault="00D509D4" w:rsidP="00185371">
            <w:pPr>
              <w:tabs>
                <w:tab w:val="decimal" w:pos="790"/>
              </w:tabs>
              <w:spacing w:after="0" w:line="240" w:lineRule="atLeast"/>
              <w:ind w:left="-54" w:right="-96"/>
              <w:jc w:val="center"/>
              <w:rPr>
                <w:rFonts w:ascii="Times New Roman" w:hAnsi="Times New Roman" w:cs="Times New Roman"/>
                <w:sz w:val="20"/>
                <w:szCs w:val="20"/>
              </w:rPr>
            </w:pPr>
          </w:p>
        </w:tc>
        <w:tc>
          <w:tcPr>
            <w:tcW w:w="1040" w:type="dxa"/>
            <w:tcBorders>
              <w:top w:val="single" w:sz="4" w:space="0" w:color="auto"/>
            </w:tcBorders>
            <w:vAlign w:val="center"/>
          </w:tcPr>
          <w:p w:rsidR="00D509D4" w:rsidRPr="00A811B3" w:rsidRDefault="00D509D4" w:rsidP="00185371">
            <w:pPr>
              <w:tabs>
                <w:tab w:val="decimal" w:pos="770"/>
              </w:tabs>
              <w:spacing w:after="0" w:line="240" w:lineRule="atLeast"/>
              <w:ind w:left="-54" w:right="-96"/>
              <w:rPr>
                <w:rFonts w:ascii="Times New Roman" w:hAnsi="Times New Roman" w:cs="Times New Roman"/>
                <w:sz w:val="20"/>
                <w:szCs w:val="20"/>
              </w:rPr>
            </w:pPr>
          </w:p>
        </w:tc>
      </w:tr>
      <w:tr w:rsidR="00266178" w:rsidRPr="00A811B3" w:rsidTr="00800E1D">
        <w:tc>
          <w:tcPr>
            <w:tcW w:w="2359" w:type="dxa"/>
            <w:vAlign w:val="center"/>
          </w:tcPr>
          <w:p w:rsidR="00266178" w:rsidRPr="00A811B3" w:rsidRDefault="00266178" w:rsidP="00185371">
            <w:pPr>
              <w:spacing w:after="0" w:line="240" w:lineRule="atLeast"/>
              <w:ind w:left="532" w:right="-162"/>
              <w:rPr>
                <w:rFonts w:ascii="Times New Roman" w:hAnsi="Times New Roman" w:cs="Times New Roman"/>
                <w:sz w:val="20"/>
                <w:szCs w:val="20"/>
                <w:cs/>
              </w:rPr>
            </w:pPr>
          </w:p>
        </w:tc>
        <w:tc>
          <w:tcPr>
            <w:tcW w:w="13518" w:type="dxa"/>
            <w:gridSpan w:val="24"/>
          </w:tcPr>
          <w:p w:rsidR="00266178" w:rsidRPr="00A811B3" w:rsidRDefault="00266178" w:rsidP="00185371">
            <w:pPr>
              <w:spacing w:after="0" w:line="240" w:lineRule="atLeast"/>
              <w:ind w:left="-54" w:right="-96"/>
              <w:jc w:val="center"/>
              <w:rPr>
                <w:rFonts w:ascii="Times New Roman" w:hAnsi="Times New Roman" w:cs="Times New Roman"/>
                <w:sz w:val="20"/>
                <w:szCs w:val="20"/>
              </w:rPr>
            </w:pPr>
            <w:r w:rsidRPr="00A811B3">
              <w:rPr>
                <w:rFonts w:ascii="Times New Roman" w:hAnsi="Times New Roman" w:cs="Times New Roman"/>
                <w:b/>
                <w:bCs/>
                <w:sz w:val="20"/>
                <w:szCs w:val="20"/>
              </w:rPr>
              <w:t>Separate financial statement</w:t>
            </w:r>
          </w:p>
        </w:tc>
      </w:tr>
      <w:tr w:rsidR="00266178" w:rsidRPr="00A811B3" w:rsidTr="00800E1D">
        <w:tc>
          <w:tcPr>
            <w:tcW w:w="2359" w:type="dxa"/>
            <w:vAlign w:val="center"/>
          </w:tcPr>
          <w:p w:rsidR="00266178" w:rsidRPr="00A811B3" w:rsidRDefault="00266178" w:rsidP="00185371">
            <w:pPr>
              <w:spacing w:after="0" w:line="240" w:lineRule="atLeast"/>
              <w:ind w:left="532" w:right="-162"/>
              <w:rPr>
                <w:rFonts w:ascii="Times New Roman" w:hAnsi="Times New Roman" w:cs="Times New Roman"/>
                <w:sz w:val="20"/>
                <w:szCs w:val="20"/>
                <w:cs/>
              </w:rPr>
            </w:pPr>
          </w:p>
        </w:tc>
        <w:tc>
          <w:tcPr>
            <w:tcW w:w="1894" w:type="dxa"/>
            <w:gridSpan w:val="3"/>
            <w:tcBorders>
              <w:bottom w:val="single" w:sz="4" w:space="0" w:color="auto"/>
            </w:tcBorders>
          </w:tcPr>
          <w:p w:rsidR="00266178" w:rsidRPr="00A811B3" w:rsidRDefault="00266178" w:rsidP="00185371">
            <w:pPr>
              <w:spacing w:after="0" w:line="240" w:lineRule="atLeast"/>
              <w:ind w:left="-54" w:right="-96"/>
              <w:jc w:val="center"/>
              <w:rPr>
                <w:rFonts w:ascii="Times New Roman" w:hAnsi="Times New Roman" w:cs="Times New Roman"/>
                <w:sz w:val="20"/>
                <w:szCs w:val="20"/>
              </w:rPr>
            </w:pPr>
            <w:r w:rsidRPr="00A811B3">
              <w:rPr>
                <w:rFonts w:ascii="Times New Roman" w:hAnsi="Times New Roman" w:cs="Times New Roman"/>
                <w:sz w:val="20"/>
                <w:szCs w:val="20"/>
              </w:rPr>
              <w:br/>
              <w:t>Provision for</w:t>
            </w:r>
            <w:r w:rsidRPr="00A811B3">
              <w:rPr>
                <w:rFonts w:ascii="Times New Roman" w:hAnsi="Times New Roman" w:cs="Times New Roman"/>
                <w:sz w:val="20"/>
                <w:szCs w:val="20"/>
              </w:rPr>
              <w:br/>
              <w:t>litigation loss</w:t>
            </w:r>
          </w:p>
        </w:tc>
        <w:tc>
          <w:tcPr>
            <w:tcW w:w="236" w:type="dxa"/>
          </w:tcPr>
          <w:p w:rsidR="00266178" w:rsidRPr="00A811B3" w:rsidRDefault="00266178" w:rsidP="00185371">
            <w:pPr>
              <w:tabs>
                <w:tab w:val="decimal" w:pos="790"/>
              </w:tabs>
              <w:spacing w:after="0" w:line="240" w:lineRule="atLeast"/>
              <w:ind w:left="-54" w:right="-96"/>
              <w:rPr>
                <w:rFonts w:ascii="Times New Roman" w:hAnsi="Times New Roman" w:cs="Times New Roman"/>
                <w:sz w:val="20"/>
                <w:szCs w:val="20"/>
                <w:cs/>
              </w:rPr>
            </w:pPr>
          </w:p>
        </w:tc>
        <w:tc>
          <w:tcPr>
            <w:tcW w:w="1852" w:type="dxa"/>
            <w:gridSpan w:val="3"/>
            <w:tcBorders>
              <w:bottom w:val="single" w:sz="4" w:space="0" w:color="auto"/>
            </w:tcBorders>
          </w:tcPr>
          <w:p w:rsidR="00266178" w:rsidRPr="00A811B3" w:rsidRDefault="00266178" w:rsidP="00185371">
            <w:pPr>
              <w:spacing w:after="0" w:line="240" w:lineRule="atLeast"/>
              <w:ind w:left="-54" w:right="-96"/>
              <w:jc w:val="center"/>
              <w:rPr>
                <w:rFonts w:ascii="Times New Roman" w:hAnsi="Times New Roman" w:cs="Times New Roman"/>
                <w:sz w:val="20"/>
                <w:szCs w:val="20"/>
              </w:rPr>
            </w:pPr>
            <w:r w:rsidRPr="00A811B3">
              <w:rPr>
                <w:rFonts w:ascii="Times New Roman" w:hAnsi="Times New Roman" w:cs="Times New Roman"/>
                <w:sz w:val="20"/>
                <w:szCs w:val="20"/>
              </w:rPr>
              <w:br/>
            </w:r>
            <w:r w:rsidRPr="00A811B3">
              <w:rPr>
                <w:rFonts w:ascii="Times New Roman" w:hAnsi="Times New Roman" w:cs="Times New Roman"/>
                <w:sz w:val="20"/>
                <w:szCs w:val="20"/>
              </w:rPr>
              <w:br/>
              <w:t>Provision for fines</w:t>
            </w:r>
          </w:p>
        </w:tc>
        <w:tc>
          <w:tcPr>
            <w:tcW w:w="236" w:type="dxa"/>
          </w:tcPr>
          <w:p w:rsidR="00266178" w:rsidRPr="00A811B3" w:rsidRDefault="00266178" w:rsidP="00185371">
            <w:pPr>
              <w:tabs>
                <w:tab w:val="decimal" w:pos="790"/>
              </w:tabs>
              <w:spacing w:after="0" w:line="240" w:lineRule="atLeast"/>
              <w:ind w:left="-54" w:right="-96"/>
              <w:rPr>
                <w:rFonts w:ascii="Times New Roman" w:hAnsi="Times New Roman" w:cs="Times New Roman"/>
                <w:sz w:val="20"/>
                <w:szCs w:val="20"/>
              </w:rPr>
            </w:pPr>
          </w:p>
        </w:tc>
        <w:tc>
          <w:tcPr>
            <w:tcW w:w="2293" w:type="dxa"/>
            <w:gridSpan w:val="3"/>
            <w:tcBorders>
              <w:bottom w:val="single" w:sz="4" w:space="0" w:color="auto"/>
            </w:tcBorders>
          </w:tcPr>
          <w:p w:rsidR="00266178" w:rsidRPr="00A811B3" w:rsidRDefault="00266178" w:rsidP="00185371">
            <w:pPr>
              <w:spacing w:after="0" w:line="240" w:lineRule="atLeast"/>
              <w:ind w:left="-209" w:right="-217"/>
              <w:jc w:val="center"/>
              <w:rPr>
                <w:rFonts w:ascii="Times New Roman" w:hAnsi="Times New Roman" w:cs="Times New Roman"/>
                <w:sz w:val="20"/>
                <w:szCs w:val="20"/>
              </w:rPr>
            </w:pPr>
            <w:r w:rsidRPr="00A811B3">
              <w:rPr>
                <w:rFonts w:ascii="Times New Roman" w:hAnsi="Times New Roman" w:cs="Times New Roman"/>
                <w:color w:val="202124"/>
                <w:sz w:val="20"/>
                <w:szCs w:val="20"/>
                <w:lang w:val="en-GB"/>
              </w:rPr>
              <w:t xml:space="preserve">Provision for </w:t>
            </w:r>
            <w:r w:rsidRPr="00A811B3">
              <w:rPr>
                <w:rFonts w:ascii="Times New Roman" w:hAnsi="Times New Roman" w:cs="Times New Roman"/>
                <w:sz w:val="20"/>
                <w:szCs w:val="20"/>
                <w:lang w:val="en-GB"/>
              </w:rPr>
              <w:t>the fund environmental development according to EIA</w:t>
            </w:r>
          </w:p>
        </w:tc>
        <w:tc>
          <w:tcPr>
            <w:tcW w:w="236" w:type="dxa"/>
          </w:tcPr>
          <w:p w:rsidR="00266178" w:rsidRPr="00A811B3" w:rsidRDefault="00266178" w:rsidP="00185371">
            <w:pPr>
              <w:tabs>
                <w:tab w:val="decimal" w:pos="790"/>
              </w:tabs>
              <w:spacing w:after="0" w:line="240" w:lineRule="atLeast"/>
              <w:ind w:left="-54" w:right="-96"/>
              <w:jc w:val="center"/>
              <w:rPr>
                <w:rFonts w:ascii="Times New Roman" w:hAnsi="Times New Roman" w:cs="Times New Roman"/>
                <w:sz w:val="20"/>
                <w:szCs w:val="20"/>
              </w:rPr>
            </w:pPr>
          </w:p>
        </w:tc>
        <w:tc>
          <w:tcPr>
            <w:tcW w:w="2235" w:type="dxa"/>
            <w:gridSpan w:val="3"/>
            <w:tcBorders>
              <w:bottom w:val="single" w:sz="4" w:space="0" w:color="auto"/>
            </w:tcBorders>
          </w:tcPr>
          <w:p w:rsidR="00D72CF9" w:rsidRPr="00A811B3" w:rsidRDefault="00D72CF9" w:rsidP="00185371">
            <w:pPr>
              <w:spacing w:after="0" w:line="240" w:lineRule="atLeast"/>
              <w:ind w:left="-209" w:right="-217"/>
              <w:jc w:val="center"/>
              <w:rPr>
                <w:rFonts w:ascii="Times New Roman" w:hAnsi="Times New Roman" w:cs="Times New Roman"/>
                <w:sz w:val="20"/>
                <w:szCs w:val="20"/>
                <w:lang w:val="en-GB"/>
              </w:rPr>
            </w:pPr>
            <w:r w:rsidRPr="00A811B3">
              <w:rPr>
                <w:rFonts w:ascii="Times New Roman" w:hAnsi="Times New Roman" w:cs="Times New Roman"/>
                <w:sz w:val="20"/>
                <w:szCs w:val="20"/>
                <w:lang w:val="en-GB"/>
              </w:rPr>
              <w:t>Provisions according to the compromise memorandum</w:t>
            </w:r>
          </w:p>
          <w:p w:rsidR="00266178" w:rsidRPr="00A811B3" w:rsidRDefault="00D72CF9" w:rsidP="00185371">
            <w:pPr>
              <w:tabs>
                <w:tab w:val="decimal" w:pos="790"/>
              </w:tabs>
              <w:spacing w:after="0" w:line="240" w:lineRule="atLeast"/>
              <w:ind w:left="-54" w:right="-31"/>
              <w:jc w:val="center"/>
              <w:rPr>
                <w:rFonts w:ascii="Times New Roman" w:hAnsi="Times New Roman" w:cs="Times New Roman"/>
                <w:sz w:val="20"/>
                <w:szCs w:val="20"/>
              </w:rPr>
            </w:pPr>
            <w:r w:rsidRPr="00A811B3">
              <w:rPr>
                <w:rFonts w:ascii="Times New Roman" w:hAnsi="Times New Roman" w:cs="Times New Roman"/>
                <w:sz w:val="20"/>
                <w:szCs w:val="20"/>
                <w:lang w:val="en-GB"/>
              </w:rPr>
              <w:t>in the proceedings report</w:t>
            </w:r>
          </w:p>
        </w:tc>
        <w:tc>
          <w:tcPr>
            <w:tcW w:w="2445" w:type="dxa"/>
            <w:gridSpan w:val="6"/>
          </w:tcPr>
          <w:p w:rsidR="00266178" w:rsidRPr="00A811B3" w:rsidRDefault="00266178" w:rsidP="00185371">
            <w:pPr>
              <w:tabs>
                <w:tab w:val="decimal" w:pos="790"/>
              </w:tabs>
              <w:spacing w:after="0" w:line="240" w:lineRule="atLeast"/>
              <w:ind w:left="-54" w:right="-96"/>
              <w:jc w:val="center"/>
              <w:rPr>
                <w:rFonts w:ascii="Times New Roman" w:hAnsi="Times New Roman" w:cs="Times New Roman"/>
                <w:sz w:val="20"/>
                <w:szCs w:val="20"/>
              </w:rPr>
            </w:pPr>
            <w:r w:rsidRPr="00A811B3">
              <w:rPr>
                <w:rFonts w:ascii="Times New Roman" w:hAnsi="Times New Roman" w:cs="Times New Roman"/>
                <w:sz w:val="20"/>
                <w:szCs w:val="20"/>
              </w:rPr>
              <w:br/>
            </w:r>
            <w:r w:rsidRPr="00A811B3">
              <w:rPr>
                <w:rFonts w:ascii="Times New Roman" w:hAnsi="Times New Roman" w:cs="Times New Roman"/>
                <w:sz w:val="20"/>
                <w:szCs w:val="20"/>
              </w:rPr>
              <w:br/>
              <w:t>Other currents provision</w:t>
            </w:r>
          </w:p>
        </w:tc>
        <w:tc>
          <w:tcPr>
            <w:tcW w:w="2091" w:type="dxa"/>
            <w:gridSpan w:val="3"/>
            <w:tcBorders>
              <w:bottom w:val="single" w:sz="4" w:space="0" w:color="auto"/>
            </w:tcBorders>
          </w:tcPr>
          <w:p w:rsidR="00266178" w:rsidRPr="00A811B3" w:rsidRDefault="00266178" w:rsidP="00185371">
            <w:pPr>
              <w:spacing w:after="0" w:line="240" w:lineRule="atLeast"/>
              <w:ind w:left="-54" w:right="-96"/>
              <w:jc w:val="center"/>
              <w:rPr>
                <w:rFonts w:ascii="Times New Roman" w:hAnsi="Times New Roman" w:cs="Times New Roman"/>
                <w:sz w:val="20"/>
                <w:szCs w:val="20"/>
              </w:rPr>
            </w:pPr>
            <w:r w:rsidRPr="00A811B3">
              <w:rPr>
                <w:rFonts w:ascii="Times New Roman" w:hAnsi="Times New Roman" w:cs="Times New Roman"/>
                <w:sz w:val="20"/>
                <w:szCs w:val="20"/>
              </w:rPr>
              <w:br/>
            </w:r>
            <w:r w:rsidRPr="00A811B3">
              <w:rPr>
                <w:rFonts w:ascii="Times New Roman" w:hAnsi="Times New Roman" w:cs="Times New Roman"/>
                <w:sz w:val="20"/>
                <w:szCs w:val="20"/>
              </w:rPr>
              <w:br/>
              <w:t>Total</w:t>
            </w:r>
          </w:p>
        </w:tc>
      </w:tr>
      <w:tr w:rsidR="00266178" w:rsidRPr="00A811B3" w:rsidTr="00800E1D">
        <w:tc>
          <w:tcPr>
            <w:tcW w:w="2359" w:type="dxa"/>
            <w:vAlign w:val="center"/>
          </w:tcPr>
          <w:p w:rsidR="00266178" w:rsidRPr="00A811B3" w:rsidRDefault="00266178" w:rsidP="00185371">
            <w:pPr>
              <w:spacing w:after="0" w:line="240" w:lineRule="atLeast"/>
              <w:ind w:left="532" w:right="-162"/>
              <w:rPr>
                <w:rFonts w:ascii="Times New Roman" w:hAnsi="Times New Roman" w:cs="Times New Roman"/>
                <w:sz w:val="20"/>
                <w:szCs w:val="20"/>
                <w:cs/>
              </w:rPr>
            </w:pPr>
          </w:p>
        </w:tc>
        <w:tc>
          <w:tcPr>
            <w:tcW w:w="760" w:type="dxa"/>
            <w:tcBorders>
              <w:top w:val="single" w:sz="4" w:space="0" w:color="auto"/>
            </w:tcBorders>
            <w:vAlign w:val="bottom"/>
          </w:tcPr>
          <w:p w:rsidR="00266178" w:rsidRPr="00A811B3" w:rsidRDefault="00266178" w:rsidP="00185371">
            <w:pPr>
              <w:spacing w:after="0" w:line="240" w:lineRule="atLeast"/>
              <w:ind w:left="-65" w:right="-234"/>
              <w:jc w:val="center"/>
              <w:rPr>
                <w:rFonts w:ascii="Times New Roman" w:hAnsi="Times New Roman" w:cs="Times New Roman"/>
                <w:sz w:val="20"/>
                <w:szCs w:val="20"/>
              </w:rPr>
            </w:pPr>
            <w:r w:rsidRPr="00A811B3">
              <w:rPr>
                <w:rFonts w:ascii="Times New Roman" w:hAnsi="Times New Roman" w:cs="Times New Roman"/>
                <w:sz w:val="20"/>
                <w:szCs w:val="20"/>
              </w:rPr>
              <w:t>2023</w:t>
            </w:r>
          </w:p>
        </w:tc>
        <w:tc>
          <w:tcPr>
            <w:tcW w:w="236" w:type="dxa"/>
            <w:tcBorders>
              <w:top w:val="single" w:sz="4" w:space="0" w:color="auto"/>
            </w:tcBorders>
            <w:vAlign w:val="center"/>
          </w:tcPr>
          <w:p w:rsidR="00266178" w:rsidRPr="00A811B3" w:rsidRDefault="00266178" w:rsidP="00185371">
            <w:pPr>
              <w:spacing w:after="0" w:line="240" w:lineRule="atLeast"/>
              <w:ind w:left="522" w:right="-45"/>
              <w:rPr>
                <w:rFonts w:ascii="Times New Roman" w:hAnsi="Times New Roman" w:cs="Times New Roman"/>
                <w:sz w:val="20"/>
                <w:szCs w:val="20"/>
              </w:rPr>
            </w:pPr>
          </w:p>
        </w:tc>
        <w:tc>
          <w:tcPr>
            <w:tcW w:w="898" w:type="dxa"/>
            <w:tcBorders>
              <w:top w:val="single" w:sz="4" w:space="0" w:color="auto"/>
            </w:tcBorders>
            <w:vAlign w:val="bottom"/>
          </w:tcPr>
          <w:p w:rsidR="00266178" w:rsidRPr="00A811B3" w:rsidRDefault="00266178" w:rsidP="00185371">
            <w:pPr>
              <w:tabs>
                <w:tab w:val="left" w:pos="634"/>
              </w:tabs>
              <w:spacing w:after="0" w:line="240" w:lineRule="atLeast"/>
              <w:ind w:left="-252" w:right="-304"/>
              <w:jc w:val="center"/>
              <w:rPr>
                <w:rFonts w:ascii="Times New Roman" w:hAnsi="Times New Roman" w:cs="Times New Roman"/>
                <w:sz w:val="20"/>
                <w:szCs w:val="20"/>
              </w:rPr>
            </w:pPr>
            <w:r w:rsidRPr="00A811B3">
              <w:rPr>
                <w:rFonts w:ascii="Times New Roman" w:hAnsi="Times New Roman" w:cs="Times New Roman"/>
                <w:sz w:val="20"/>
                <w:szCs w:val="20"/>
              </w:rPr>
              <w:t>2022</w:t>
            </w:r>
          </w:p>
        </w:tc>
        <w:tc>
          <w:tcPr>
            <w:tcW w:w="236" w:type="dxa"/>
          </w:tcPr>
          <w:p w:rsidR="00266178" w:rsidRPr="00A811B3" w:rsidRDefault="00266178" w:rsidP="00185371">
            <w:pPr>
              <w:spacing w:after="0" w:line="240" w:lineRule="atLeast"/>
              <w:ind w:left="-54" w:right="-96"/>
              <w:jc w:val="center"/>
              <w:rPr>
                <w:rFonts w:ascii="Times New Roman" w:hAnsi="Times New Roman" w:cs="Times New Roman"/>
                <w:sz w:val="20"/>
                <w:szCs w:val="20"/>
                <w:cs/>
              </w:rPr>
            </w:pPr>
          </w:p>
        </w:tc>
        <w:tc>
          <w:tcPr>
            <w:tcW w:w="718" w:type="dxa"/>
            <w:tcBorders>
              <w:top w:val="single" w:sz="4" w:space="0" w:color="auto"/>
            </w:tcBorders>
            <w:vAlign w:val="bottom"/>
          </w:tcPr>
          <w:p w:rsidR="00266178" w:rsidRPr="00A811B3" w:rsidRDefault="00266178" w:rsidP="00185371">
            <w:pPr>
              <w:spacing w:after="0" w:line="240" w:lineRule="atLeast"/>
              <w:ind w:left="-65" w:right="-234"/>
              <w:jc w:val="center"/>
              <w:rPr>
                <w:rFonts w:ascii="Times New Roman" w:hAnsi="Times New Roman" w:cs="Times New Roman"/>
                <w:sz w:val="20"/>
                <w:szCs w:val="20"/>
              </w:rPr>
            </w:pPr>
            <w:r w:rsidRPr="00A811B3">
              <w:rPr>
                <w:rFonts w:ascii="Times New Roman" w:hAnsi="Times New Roman" w:cs="Times New Roman"/>
                <w:sz w:val="20"/>
                <w:szCs w:val="20"/>
              </w:rPr>
              <w:t>2023</w:t>
            </w:r>
          </w:p>
        </w:tc>
        <w:tc>
          <w:tcPr>
            <w:tcW w:w="264" w:type="dxa"/>
            <w:tcBorders>
              <w:top w:val="single" w:sz="4" w:space="0" w:color="auto"/>
            </w:tcBorders>
            <w:vAlign w:val="center"/>
          </w:tcPr>
          <w:p w:rsidR="00266178" w:rsidRPr="00A811B3" w:rsidRDefault="00266178" w:rsidP="00185371">
            <w:pPr>
              <w:spacing w:after="0" w:line="240" w:lineRule="atLeast"/>
              <w:ind w:left="522" w:right="-45"/>
              <w:rPr>
                <w:rFonts w:ascii="Times New Roman" w:hAnsi="Times New Roman" w:cs="Times New Roman"/>
                <w:sz w:val="20"/>
                <w:szCs w:val="20"/>
              </w:rPr>
            </w:pPr>
          </w:p>
        </w:tc>
        <w:tc>
          <w:tcPr>
            <w:tcW w:w="870" w:type="dxa"/>
            <w:tcBorders>
              <w:top w:val="single" w:sz="4" w:space="0" w:color="auto"/>
            </w:tcBorders>
            <w:vAlign w:val="bottom"/>
          </w:tcPr>
          <w:p w:rsidR="00266178" w:rsidRPr="00A811B3" w:rsidRDefault="00266178" w:rsidP="00185371">
            <w:pPr>
              <w:tabs>
                <w:tab w:val="left" w:pos="634"/>
              </w:tabs>
              <w:spacing w:after="0" w:line="240" w:lineRule="atLeast"/>
              <w:ind w:left="-252" w:right="-304"/>
              <w:jc w:val="center"/>
              <w:rPr>
                <w:rFonts w:ascii="Times New Roman" w:hAnsi="Times New Roman" w:cs="Times New Roman"/>
                <w:sz w:val="20"/>
                <w:szCs w:val="20"/>
              </w:rPr>
            </w:pPr>
            <w:r w:rsidRPr="00A811B3">
              <w:rPr>
                <w:rFonts w:ascii="Times New Roman" w:hAnsi="Times New Roman" w:cs="Times New Roman"/>
                <w:sz w:val="20"/>
                <w:szCs w:val="20"/>
              </w:rPr>
              <w:t>2022</w:t>
            </w:r>
          </w:p>
        </w:tc>
        <w:tc>
          <w:tcPr>
            <w:tcW w:w="236" w:type="dxa"/>
          </w:tcPr>
          <w:p w:rsidR="00266178" w:rsidRPr="00A811B3" w:rsidRDefault="00266178" w:rsidP="00185371">
            <w:pPr>
              <w:spacing w:after="0" w:line="240" w:lineRule="atLeast"/>
              <w:ind w:left="-54" w:right="-96"/>
              <w:jc w:val="center"/>
              <w:rPr>
                <w:rFonts w:ascii="Times New Roman" w:hAnsi="Times New Roman" w:cs="Times New Roman"/>
                <w:sz w:val="20"/>
                <w:szCs w:val="20"/>
              </w:rPr>
            </w:pPr>
          </w:p>
        </w:tc>
        <w:tc>
          <w:tcPr>
            <w:tcW w:w="936" w:type="dxa"/>
            <w:tcBorders>
              <w:top w:val="single" w:sz="4" w:space="0" w:color="auto"/>
            </w:tcBorders>
            <w:vAlign w:val="bottom"/>
          </w:tcPr>
          <w:p w:rsidR="00266178" w:rsidRPr="00A811B3" w:rsidRDefault="00266178" w:rsidP="00185371">
            <w:pPr>
              <w:spacing w:after="0" w:line="240" w:lineRule="atLeast"/>
              <w:ind w:left="-65" w:right="-234"/>
              <w:jc w:val="center"/>
              <w:rPr>
                <w:rFonts w:ascii="Times New Roman" w:hAnsi="Times New Roman" w:cs="Times New Roman"/>
                <w:sz w:val="20"/>
                <w:szCs w:val="20"/>
              </w:rPr>
            </w:pPr>
            <w:r w:rsidRPr="00A811B3">
              <w:rPr>
                <w:rFonts w:ascii="Times New Roman" w:hAnsi="Times New Roman" w:cs="Times New Roman"/>
                <w:sz w:val="20"/>
                <w:szCs w:val="20"/>
              </w:rPr>
              <w:t>2023</w:t>
            </w:r>
          </w:p>
        </w:tc>
        <w:tc>
          <w:tcPr>
            <w:tcW w:w="259" w:type="dxa"/>
            <w:tcBorders>
              <w:top w:val="single" w:sz="4" w:space="0" w:color="auto"/>
            </w:tcBorders>
            <w:vAlign w:val="center"/>
          </w:tcPr>
          <w:p w:rsidR="00266178" w:rsidRPr="00A811B3" w:rsidRDefault="00266178" w:rsidP="00185371">
            <w:pPr>
              <w:spacing w:after="0" w:line="240" w:lineRule="atLeast"/>
              <w:ind w:left="522" w:right="-45"/>
              <w:rPr>
                <w:rFonts w:ascii="Times New Roman" w:hAnsi="Times New Roman" w:cs="Times New Roman"/>
                <w:sz w:val="20"/>
                <w:szCs w:val="20"/>
              </w:rPr>
            </w:pPr>
          </w:p>
        </w:tc>
        <w:tc>
          <w:tcPr>
            <w:tcW w:w="1098" w:type="dxa"/>
            <w:tcBorders>
              <w:top w:val="single" w:sz="4" w:space="0" w:color="auto"/>
            </w:tcBorders>
            <w:vAlign w:val="bottom"/>
          </w:tcPr>
          <w:p w:rsidR="00266178" w:rsidRPr="00A811B3" w:rsidRDefault="00266178" w:rsidP="00185371">
            <w:pPr>
              <w:tabs>
                <w:tab w:val="left" w:pos="634"/>
              </w:tabs>
              <w:spacing w:after="0" w:line="240" w:lineRule="atLeast"/>
              <w:ind w:left="-252" w:right="-304"/>
              <w:jc w:val="center"/>
              <w:rPr>
                <w:rFonts w:ascii="Times New Roman" w:hAnsi="Times New Roman" w:cs="Times New Roman"/>
                <w:sz w:val="20"/>
                <w:szCs w:val="20"/>
              </w:rPr>
            </w:pPr>
            <w:r w:rsidRPr="00A811B3">
              <w:rPr>
                <w:rFonts w:ascii="Times New Roman" w:hAnsi="Times New Roman" w:cs="Times New Roman"/>
                <w:sz w:val="20"/>
                <w:szCs w:val="20"/>
              </w:rPr>
              <w:t>2022</w:t>
            </w:r>
          </w:p>
        </w:tc>
        <w:tc>
          <w:tcPr>
            <w:tcW w:w="236" w:type="dxa"/>
          </w:tcPr>
          <w:p w:rsidR="00266178" w:rsidRPr="00A811B3" w:rsidRDefault="00266178" w:rsidP="00185371">
            <w:pPr>
              <w:spacing w:after="0" w:line="240" w:lineRule="atLeast"/>
              <w:ind w:left="-54" w:right="-45"/>
              <w:jc w:val="center"/>
              <w:rPr>
                <w:rFonts w:ascii="Times New Roman" w:hAnsi="Times New Roman" w:cs="Times New Roman"/>
                <w:sz w:val="20"/>
                <w:szCs w:val="20"/>
              </w:rPr>
            </w:pPr>
          </w:p>
        </w:tc>
        <w:tc>
          <w:tcPr>
            <w:tcW w:w="960" w:type="dxa"/>
            <w:vAlign w:val="bottom"/>
          </w:tcPr>
          <w:p w:rsidR="00266178" w:rsidRPr="00A811B3" w:rsidRDefault="00266178" w:rsidP="00185371">
            <w:pPr>
              <w:spacing w:after="0" w:line="240" w:lineRule="atLeast"/>
              <w:ind w:left="-232" w:right="-234"/>
              <w:jc w:val="center"/>
              <w:rPr>
                <w:rFonts w:ascii="Times New Roman" w:hAnsi="Times New Roman" w:cs="Times New Roman"/>
                <w:sz w:val="20"/>
                <w:szCs w:val="20"/>
              </w:rPr>
            </w:pPr>
            <w:r w:rsidRPr="00A811B3">
              <w:rPr>
                <w:rFonts w:ascii="Times New Roman" w:hAnsi="Times New Roman" w:cs="Times New Roman"/>
                <w:sz w:val="20"/>
                <w:szCs w:val="20"/>
              </w:rPr>
              <w:t>2023</w:t>
            </w:r>
          </w:p>
        </w:tc>
        <w:tc>
          <w:tcPr>
            <w:tcW w:w="283" w:type="dxa"/>
            <w:vAlign w:val="center"/>
          </w:tcPr>
          <w:p w:rsidR="00266178" w:rsidRPr="00A811B3" w:rsidRDefault="00266178" w:rsidP="00185371">
            <w:pPr>
              <w:spacing w:after="0" w:line="240" w:lineRule="atLeast"/>
              <w:ind w:left="522" w:right="-45"/>
              <w:rPr>
                <w:rFonts w:ascii="Times New Roman" w:hAnsi="Times New Roman" w:cs="Times New Roman"/>
                <w:sz w:val="20"/>
                <w:szCs w:val="20"/>
              </w:rPr>
            </w:pPr>
          </w:p>
        </w:tc>
        <w:tc>
          <w:tcPr>
            <w:tcW w:w="992" w:type="dxa"/>
            <w:vAlign w:val="bottom"/>
          </w:tcPr>
          <w:p w:rsidR="00266178" w:rsidRPr="00A811B3" w:rsidRDefault="00266178" w:rsidP="00185371">
            <w:pPr>
              <w:tabs>
                <w:tab w:val="left" w:pos="634"/>
              </w:tabs>
              <w:spacing w:after="0" w:line="240" w:lineRule="atLeast"/>
              <w:ind w:left="-252" w:right="-304"/>
              <w:jc w:val="center"/>
              <w:rPr>
                <w:rFonts w:ascii="Times New Roman" w:hAnsi="Times New Roman" w:cs="Times New Roman"/>
                <w:sz w:val="20"/>
                <w:szCs w:val="20"/>
              </w:rPr>
            </w:pPr>
            <w:r w:rsidRPr="00A811B3">
              <w:rPr>
                <w:rFonts w:ascii="Times New Roman" w:hAnsi="Times New Roman" w:cs="Times New Roman"/>
                <w:sz w:val="20"/>
                <w:szCs w:val="20"/>
              </w:rPr>
              <w:t>2022</w:t>
            </w:r>
          </w:p>
        </w:tc>
        <w:tc>
          <w:tcPr>
            <w:tcW w:w="284" w:type="dxa"/>
          </w:tcPr>
          <w:p w:rsidR="00266178" w:rsidRPr="00A811B3" w:rsidRDefault="00266178" w:rsidP="00185371">
            <w:pPr>
              <w:spacing w:after="0" w:line="240" w:lineRule="atLeast"/>
              <w:ind w:left="-54" w:right="-45"/>
              <w:jc w:val="center"/>
              <w:rPr>
                <w:rFonts w:ascii="Times New Roman" w:hAnsi="Times New Roman" w:cs="Times New Roman"/>
                <w:sz w:val="20"/>
                <w:szCs w:val="20"/>
              </w:rPr>
            </w:pPr>
          </w:p>
        </w:tc>
        <w:tc>
          <w:tcPr>
            <w:tcW w:w="708" w:type="dxa"/>
            <w:tcBorders>
              <w:top w:val="single" w:sz="4" w:space="0" w:color="auto"/>
            </w:tcBorders>
            <w:vAlign w:val="bottom"/>
          </w:tcPr>
          <w:p w:rsidR="00266178" w:rsidRPr="00A811B3" w:rsidRDefault="00266178" w:rsidP="00185371">
            <w:pPr>
              <w:spacing w:after="0" w:line="240" w:lineRule="atLeast"/>
              <w:ind w:left="-65" w:right="-234"/>
              <w:jc w:val="center"/>
              <w:rPr>
                <w:rFonts w:ascii="Times New Roman" w:hAnsi="Times New Roman" w:cs="Times New Roman"/>
                <w:sz w:val="20"/>
                <w:szCs w:val="20"/>
              </w:rPr>
            </w:pPr>
            <w:r w:rsidRPr="00A811B3">
              <w:rPr>
                <w:rFonts w:ascii="Times New Roman" w:hAnsi="Times New Roman" w:cs="Times New Roman"/>
                <w:sz w:val="20"/>
                <w:szCs w:val="20"/>
              </w:rPr>
              <w:t>2023</w:t>
            </w:r>
          </w:p>
        </w:tc>
        <w:tc>
          <w:tcPr>
            <w:tcW w:w="259" w:type="dxa"/>
            <w:tcBorders>
              <w:top w:val="single" w:sz="4" w:space="0" w:color="auto"/>
            </w:tcBorders>
            <w:vAlign w:val="center"/>
          </w:tcPr>
          <w:p w:rsidR="00266178" w:rsidRPr="00A811B3" w:rsidRDefault="00266178" w:rsidP="00185371">
            <w:pPr>
              <w:spacing w:after="0" w:line="240" w:lineRule="atLeast"/>
              <w:ind w:left="522" w:right="-45"/>
              <w:rPr>
                <w:rFonts w:ascii="Times New Roman" w:hAnsi="Times New Roman" w:cs="Times New Roman"/>
                <w:sz w:val="20"/>
                <w:szCs w:val="20"/>
              </w:rPr>
            </w:pPr>
          </w:p>
        </w:tc>
        <w:tc>
          <w:tcPr>
            <w:tcW w:w="875" w:type="dxa"/>
            <w:tcBorders>
              <w:top w:val="single" w:sz="4" w:space="0" w:color="auto"/>
            </w:tcBorders>
            <w:vAlign w:val="bottom"/>
          </w:tcPr>
          <w:p w:rsidR="00266178" w:rsidRPr="00A811B3" w:rsidRDefault="00266178" w:rsidP="00185371">
            <w:pPr>
              <w:tabs>
                <w:tab w:val="left" w:pos="634"/>
              </w:tabs>
              <w:spacing w:after="0" w:line="240" w:lineRule="atLeast"/>
              <w:ind w:left="-252" w:right="-304"/>
              <w:jc w:val="center"/>
              <w:rPr>
                <w:rFonts w:ascii="Times New Roman" w:hAnsi="Times New Roman" w:cs="Times New Roman"/>
                <w:sz w:val="20"/>
                <w:szCs w:val="20"/>
              </w:rPr>
            </w:pPr>
            <w:r w:rsidRPr="00A811B3">
              <w:rPr>
                <w:rFonts w:ascii="Times New Roman" w:hAnsi="Times New Roman" w:cs="Times New Roman"/>
                <w:sz w:val="20"/>
                <w:szCs w:val="20"/>
              </w:rPr>
              <w:t>2022</w:t>
            </w:r>
          </w:p>
        </w:tc>
        <w:tc>
          <w:tcPr>
            <w:tcW w:w="259" w:type="dxa"/>
          </w:tcPr>
          <w:p w:rsidR="00266178" w:rsidRPr="00A811B3" w:rsidRDefault="00266178" w:rsidP="00185371">
            <w:pPr>
              <w:spacing w:after="0" w:line="240" w:lineRule="atLeast"/>
              <w:ind w:left="-54" w:right="-45"/>
              <w:jc w:val="center"/>
              <w:rPr>
                <w:rFonts w:ascii="Times New Roman" w:hAnsi="Times New Roman" w:cs="Times New Roman"/>
                <w:sz w:val="20"/>
                <w:szCs w:val="20"/>
              </w:rPr>
            </w:pPr>
          </w:p>
        </w:tc>
        <w:tc>
          <w:tcPr>
            <w:tcW w:w="875" w:type="dxa"/>
            <w:gridSpan w:val="2"/>
            <w:tcBorders>
              <w:top w:val="single" w:sz="4" w:space="0" w:color="auto"/>
            </w:tcBorders>
            <w:vAlign w:val="bottom"/>
          </w:tcPr>
          <w:p w:rsidR="00266178" w:rsidRPr="00A811B3" w:rsidRDefault="00266178" w:rsidP="00185371">
            <w:pPr>
              <w:spacing w:after="0" w:line="240" w:lineRule="atLeast"/>
              <w:ind w:left="-65" w:right="-234"/>
              <w:jc w:val="center"/>
              <w:rPr>
                <w:rFonts w:ascii="Times New Roman" w:hAnsi="Times New Roman" w:cs="Times New Roman"/>
                <w:sz w:val="20"/>
                <w:szCs w:val="20"/>
              </w:rPr>
            </w:pPr>
            <w:r w:rsidRPr="00A811B3">
              <w:rPr>
                <w:rFonts w:ascii="Times New Roman" w:hAnsi="Times New Roman" w:cs="Times New Roman"/>
                <w:sz w:val="20"/>
                <w:szCs w:val="20"/>
              </w:rPr>
              <w:t>2023</w:t>
            </w:r>
          </w:p>
        </w:tc>
        <w:tc>
          <w:tcPr>
            <w:tcW w:w="236" w:type="dxa"/>
            <w:tcBorders>
              <w:top w:val="single" w:sz="4" w:space="0" w:color="auto"/>
            </w:tcBorders>
            <w:vAlign w:val="center"/>
          </w:tcPr>
          <w:p w:rsidR="00266178" w:rsidRPr="00A811B3" w:rsidRDefault="00266178" w:rsidP="00185371">
            <w:pPr>
              <w:spacing w:after="0" w:line="240" w:lineRule="atLeast"/>
              <w:ind w:left="522" w:right="-45"/>
              <w:rPr>
                <w:rFonts w:ascii="Times New Roman" w:hAnsi="Times New Roman" w:cs="Times New Roman"/>
                <w:sz w:val="20"/>
                <w:szCs w:val="20"/>
              </w:rPr>
            </w:pPr>
          </w:p>
        </w:tc>
        <w:tc>
          <w:tcPr>
            <w:tcW w:w="1040" w:type="dxa"/>
            <w:tcBorders>
              <w:top w:val="single" w:sz="4" w:space="0" w:color="auto"/>
            </w:tcBorders>
            <w:vAlign w:val="bottom"/>
          </w:tcPr>
          <w:p w:rsidR="00266178" w:rsidRPr="00A811B3" w:rsidRDefault="00266178" w:rsidP="00185371">
            <w:pPr>
              <w:tabs>
                <w:tab w:val="left" w:pos="634"/>
              </w:tabs>
              <w:spacing w:after="0" w:line="240" w:lineRule="atLeast"/>
              <w:ind w:left="-252" w:right="-304"/>
              <w:jc w:val="center"/>
              <w:rPr>
                <w:rFonts w:ascii="Times New Roman" w:hAnsi="Times New Roman" w:cs="Times New Roman"/>
                <w:sz w:val="20"/>
                <w:szCs w:val="20"/>
              </w:rPr>
            </w:pPr>
            <w:r w:rsidRPr="00A811B3">
              <w:rPr>
                <w:rFonts w:ascii="Times New Roman" w:hAnsi="Times New Roman" w:cs="Times New Roman"/>
                <w:sz w:val="20"/>
                <w:szCs w:val="20"/>
              </w:rPr>
              <w:t>2022</w:t>
            </w:r>
          </w:p>
        </w:tc>
      </w:tr>
      <w:tr w:rsidR="00266178" w:rsidRPr="00A811B3" w:rsidTr="00800E1D">
        <w:tc>
          <w:tcPr>
            <w:tcW w:w="2359" w:type="dxa"/>
            <w:vAlign w:val="center"/>
          </w:tcPr>
          <w:p w:rsidR="00266178" w:rsidRPr="00A811B3" w:rsidRDefault="00266178" w:rsidP="00185371">
            <w:pPr>
              <w:spacing w:after="0" w:line="240" w:lineRule="atLeast"/>
              <w:ind w:left="532" w:right="-162"/>
              <w:rPr>
                <w:rFonts w:ascii="Times New Roman" w:hAnsi="Times New Roman" w:cs="Times New Roman"/>
                <w:sz w:val="20"/>
                <w:szCs w:val="20"/>
                <w:cs/>
              </w:rPr>
            </w:pPr>
          </w:p>
        </w:tc>
        <w:tc>
          <w:tcPr>
            <w:tcW w:w="760" w:type="dxa"/>
          </w:tcPr>
          <w:p w:rsidR="00266178" w:rsidRPr="00A811B3" w:rsidRDefault="00266178" w:rsidP="00185371">
            <w:pPr>
              <w:spacing w:after="0" w:line="240" w:lineRule="atLeast"/>
              <w:ind w:left="-54" w:right="-45"/>
              <w:jc w:val="center"/>
              <w:rPr>
                <w:rFonts w:ascii="Times New Roman" w:hAnsi="Times New Roman" w:cs="Times New Roman"/>
                <w:sz w:val="20"/>
                <w:szCs w:val="20"/>
              </w:rPr>
            </w:pPr>
          </w:p>
        </w:tc>
        <w:tc>
          <w:tcPr>
            <w:tcW w:w="236" w:type="dxa"/>
          </w:tcPr>
          <w:p w:rsidR="00266178" w:rsidRPr="00A811B3" w:rsidRDefault="00266178" w:rsidP="00185371">
            <w:pPr>
              <w:spacing w:after="0" w:line="240" w:lineRule="atLeast"/>
              <w:ind w:left="-54" w:right="-45"/>
              <w:jc w:val="center"/>
              <w:rPr>
                <w:rFonts w:ascii="Times New Roman" w:hAnsi="Times New Roman" w:cs="Times New Roman"/>
                <w:b/>
                <w:bCs/>
                <w:sz w:val="20"/>
                <w:szCs w:val="20"/>
              </w:rPr>
            </w:pPr>
          </w:p>
        </w:tc>
        <w:tc>
          <w:tcPr>
            <w:tcW w:w="898" w:type="dxa"/>
          </w:tcPr>
          <w:p w:rsidR="00266178" w:rsidRPr="00A811B3" w:rsidRDefault="00266178" w:rsidP="00185371">
            <w:pPr>
              <w:spacing w:after="0" w:line="240" w:lineRule="atLeast"/>
              <w:ind w:left="-54" w:right="-45"/>
              <w:jc w:val="center"/>
              <w:rPr>
                <w:rFonts w:ascii="Times New Roman" w:hAnsi="Times New Roman" w:cs="Times New Roman"/>
                <w:sz w:val="20"/>
                <w:szCs w:val="20"/>
              </w:rPr>
            </w:pPr>
          </w:p>
        </w:tc>
        <w:tc>
          <w:tcPr>
            <w:tcW w:w="236" w:type="dxa"/>
          </w:tcPr>
          <w:p w:rsidR="00266178" w:rsidRPr="00A811B3" w:rsidRDefault="00266178" w:rsidP="00185371">
            <w:pPr>
              <w:spacing w:after="0" w:line="240" w:lineRule="atLeast"/>
              <w:ind w:left="-54" w:right="-96"/>
              <w:jc w:val="center"/>
              <w:rPr>
                <w:rFonts w:ascii="Times New Roman" w:hAnsi="Times New Roman" w:cs="Times New Roman"/>
                <w:sz w:val="20"/>
                <w:szCs w:val="20"/>
                <w:cs/>
              </w:rPr>
            </w:pPr>
          </w:p>
        </w:tc>
        <w:tc>
          <w:tcPr>
            <w:tcW w:w="718" w:type="dxa"/>
          </w:tcPr>
          <w:p w:rsidR="00266178" w:rsidRPr="00A811B3" w:rsidRDefault="00266178" w:rsidP="00185371">
            <w:pPr>
              <w:spacing w:after="0" w:line="240" w:lineRule="atLeast"/>
              <w:ind w:left="-54" w:right="-45"/>
              <w:jc w:val="center"/>
              <w:rPr>
                <w:rFonts w:ascii="Times New Roman" w:hAnsi="Times New Roman" w:cs="Times New Roman"/>
                <w:sz w:val="20"/>
                <w:szCs w:val="20"/>
              </w:rPr>
            </w:pPr>
          </w:p>
        </w:tc>
        <w:tc>
          <w:tcPr>
            <w:tcW w:w="264" w:type="dxa"/>
          </w:tcPr>
          <w:p w:rsidR="00266178" w:rsidRPr="00A811B3" w:rsidRDefault="00266178" w:rsidP="00185371">
            <w:pPr>
              <w:spacing w:after="0" w:line="240" w:lineRule="atLeast"/>
              <w:ind w:left="-54" w:right="-45"/>
              <w:jc w:val="center"/>
              <w:rPr>
                <w:rFonts w:ascii="Times New Roman" w:hAnsi="Times New Roman" w:cs="Times New Roman"/>
                <w:sz w:val="20"/>
                <w:szCs w:val="20"/>
              </w:rPr>
            </w:pPr>
          </w:p>
        </w:tc>
        <w:tc>
          <w:tcPr>
            <w:tcW w:w="870" w:type="dxa"/>
          </w:tcPr>
          <w:p w:rsidR="00266178" w:rsidRPr="00A811B3" w:rsidRDefault="00266178" w:rsidP="00185371">
            <w:pPr>
              <w:spacing w:after="0" w:line="240" w:lineRule="atLeast"/>
              <w:ind w:left="-54" w:right="-45"/>
              <w:jc w:val="center"/>
              <w:rPr>
                <w:rFonts w:ascii="Times New Roman" w:hAnsi="Times New Roman" w:cs="Times New Roman"/>
                <w:sz w:val="20"/>
                <w:szCs w:val="20"/>
              </w:rPr>
            </w:pPr>
          </w:p>
        </w:tc>
        <w:tc>
          <w:tcPr>
            <w:tcW w:w="236" w:type="dxa"/>
          </w:tcPr>
          <w:p w:rsidR="00266178" w:rsidRPr="00A811B3" w:rsidRDefault="00266178" w:rsidP="00185371">
            <w:pPr>
              <w:spacing w:after="0" w:line="240" w:lineRule="atLeast"/>
              <w:ind w:left="-54" w:right="-96"/>
              <w:jc w:val="center"/>
              <w:rPr>
                <w:rFonts w:ascii="Times New Roman" w:hAnsi="Times New Roman" w:cs="Times New Roman"/>
                <w:sz w:val="20"/>
                <w:szCs w:val="20"/>
              </w:rPr>
            </w:pPr>
          </w:p>
        </w:tc>
        <w:tc>
          <w:tcPr>
            <w:tcW w:w="936" w:type="dxa"/>
          </w:tcPr>
          <w:p w:rsidR="00266178" w:rsidRPr="00A811B3" w:rsidRDefault="00266178" w:rsidP="00185371">
            <w:pPr>
              <w:spacing w:after="0" w:line="240" w:lineRule="atLeast"/>
              <w:ind w:left="-54" w:right="-45"/>
              <w:jc w:val="center"/>
              <w:rPr>
                <w:rFonts w:ascii="Times New Roman" w:hAnsi="Times New Roman" w:cs="Times New Roman"/>
                <w:sz w:val="20"/>
                <w:szCs w:val="20"/>
              </w:rPr>
            </w:pPr>
          </w:p>
        </w:tc>
        <w:tc>
          <w:tcPr>
            <w:tcW w:w="259" w:type="dxa"/>
          </w:tcPr>
          <w:p w:rsidR="00266178" w:rsidRPr="00A811B3" w:rsidRDefault="00266178" w:rsidP="00185371">
            <w:pPr>
              <w:spacing w:after="0" w:line="240" w:lineRule="atLeast"/>
              <w:ind w:left="-54" w:right="-45"/>
              <w:jc w:val="center"/>
              <w:rPr>
                <w:rFonts w:ascii="Times New Roman" w:hAnsi="Times New Roman" w:cs="Times New Roman"/>
                <w:sz w:val="20"/>
                <w:szCs w:val="20"/>
              </w:rPr>
            </w:pPr>
          </w:p>
        </w:tc>
        <w:tc>
          <w:tcPr>
            <w:tcW w:w="1098" w:type="dxa"/>
          </w:tcPr>
          <w:p w:rsidR="00266178" w:rsidRPr="00A811B3" w:rsidRDefault="00266178" w:rsidP="00185371">
            <w:pPr>
              <w:spacing w:after="0" w:line="240" w:lineRule="atLeast"/>
              <w:ind w:left="-54" w:right="-45"/>
              <w:jc w:val="center"/>
              <w:rPr>
                <w:rFonts w:ascii="Times New Roman" w:hAnsi="Times New Roman" w:cs="Times New Roman"/>
                <w:sz w:val="20"/>
                <w:szCs w:val="20"/>
              </w:rPr>
            </w:pPr>
            <w:r w:rsidRPr="00A811B3">
              <w:rPr>
                <w:rFonts w:ascii="Times New Roman" w:hAnsi="Times New Roman" w:cs="Times New Roman"/>
                <w:sz w:val="20"/>
                <w:szCs w:val="20"/>
              </w:rPr>
              <w:t>(Restated)</w:t>
            </w:r>
          </w:p>
        </w:tc>
        <w:tc>
          <w:tcPr>
            <w:tcW w:w="236" w:type="dxa"/>
          </w:tcPr>
          <w:p w:rsidR="00266178" w:rsidRPr="00A811B3" w:rsidRDefault="00266178" w:rsidP="00185371">
            <w:pPr>
              <w:spacing w:after="0" w:line="240" w:lineRule="atLeast"/>
              <w:ind w:left="-54" w:right="-45"/>
              <w:jc w:val="center"/>
              <w:rPr>
                <w:rFonts w:ascii="Times New Roman" w:hAnsi="Times New Roman" w:cs="Times New Roman"/>
                <w:sz w:val="20"/>
                <w:szCs w:val="20"/>
              </w:rPr>
            </w:pPr>
          </w:p>
        </w:tc>
        <w:tc>
          <w:tcPr>
            <w:tcW w:w="960" w:type="dxa"/>
          </w:tcPr>
          <w:p w:rsidR="00266178" w:rsidRPr="00A811B3" w:rsidRDefault="00266178" w:rsidP="00185371">
            <w:pPr>
              <w:spacing w:after="0" w:line="240" w:lineRule="atLeast"/>
              <w:ind w:left="-54" w:right="-45"/>
              <w:jc w:val="center"/>
              <w:rPr>
                <w:rFonts w:ascii="Times New Roman" w:hAnsi="Times New Roman" w:cs="Times New Roman"/>
                <w:sz w:val="20"/>
                <w:szCs w:val="20"/>
              </w:rPr>
            </w:pPr>
          </w:p>
        </w:tc>
        <w:tc>
          <w:tcPr>
            <w:tcW w:w="283" w:type="dxa"/>
          </w:tcPr>
          <w:p w:rsidR="00266178" w:rsidRPr="00A811B3" w:rsidRDefault="00266178" w:rsidP="00185371">
            <w:pPr>
              <w:spacing w:after="0" w:line="240" w:lineRule="atLeast"/>
              <w:ind w:left="-54" w:right="-45"/>
              <w:jc w:val="center"/>
              <w:rPr>
                <w:rFonts w:ascii="Times New Roman" w:hAnsi="Times New Roman" w:cs="Times New Roman"/>
                <w:sz w:val="20"/>
                <w:szCs w:val="20"/>
              </w:rPr>
            </w:pPr>
          </w:p>
        </w:tc>
        <w:tc>
          <w:tcPr>
            <w:tcW w:w="992" w:type="dxa"/>
          </w:tcPr>
          <w:p w:rsidR="00266178" w:rsidRPr="00A811B3" w:rsidRDefault="00266178" w:rsidP="00185371">
            <w:pPr>
              <w:spacing w:after="0" w:line="240" w:lineRule="atLeast"/>
              <w:ind w:left="-54" w:right="-45"/>
              <w:jc w:val="center"/>
              <w:rPr>
                <w:rFonts w:ascii="Times New Roman" w:hAnsi="Times New Roman" w:cs="Times New Roman"/>
                <w:sz w:val="20"/>
                <w:szCs w:val="20"/>
              </w:rPr>
            </w:pPr>
          </w:p>
        </w:tc>
        <w:tc>
          <w:tcPr>
            <w:tcW w:w="284" w:type="dxa"/>
          </w:tcPr>
          <w:p w:rsidR="00266178" w:rsidRPr="00A811B3" w:rsidRDefault="00266178" w:rsidP="00185371">
            <w:pPr>
              <w:spacing w:after="0" w:line="240" w:lineRule="atLeast"/>
              <w:ind w:left="-54" w:right="-45"/>
              <w:jc w:val="center"/>
              <w:rPr>
                <w:rFonts w:ascii="Times New Roman" w:hAnsi="Times New Roman" w:cs="Times New Roman"/>
                <w:sz w:val="20"/>
                <w:szCs w:val="20"/>
              </w:rPr>
            </w:pPr>
          </w:p>
        </w:tc>
        <w:tc>
          <w:tcPr>
            <w:tcW w:w="708" w:type="dxa"/>
          </w:tcPr>
          <w:p w:rsidR="00266178" w:rsidRPr="00A811B3" w:rsidRDefault="00266178" w:rsidP="00185371">
            <w:pPr>
              <w:spacing w:after="0" w:line="240" w:lineRule="atLeast"/>
              <w:ind w:left="-54" w:right="-45"/>
              <w:jc w:val="center"/>
              <w:rPr>
                <w:rFonts w:ascii="Times New Roman" w:hAnsi="Times New Roman" w:cs="Times New Roman"/>
                <w:sz w:val="20"/>
                <w:szCs w:val="20"/>
              </w:rPr>
            </w:pPr>
          </w:p>
        </w:tc>
        <w:tc>
          <w:tcPr>
            <w:tcW w:w="259" w:type="dxa"/>
          </w:tcPr>
          <w:p w:rsidR="00266178" w:rsidRPr="00A811B3" w:rsidRDefault="00266178" w:rsidP="00185371">
            <w:pPr>
              <w:spacing w:after="0" w:line="240" w:lineRule="atLeast"/>
              <w:ind w:left="-54" w:right="-45"/>
              <w:jc w:val="center"/>
              <w:rPr>
                <w:rFonts w:ascii="Times New Roman" w:hAnsi="Times New Roman" w:cs="Times New Roman"/>
                <w:sz w:val="20"/>
                <w:szCs w:val="20"/>
              </w:rPr>
            </w:pPr>
          </w:p>
        </w:tc>
        <w:tc>
          <w:tcPr>
            <w:tcW w:w="875" w:type="dxa"/>
          </w:tcPr>
          <w:p w:rsidR="00266178" w:rsidRPr="00A811B3" w:rsidRDefault="00266178" w:rsidP="00185371">
            <w:pPr>
              <w:spacing w:after="0" w:line="240" w:lineRule="atLeast"/>
              <w:ind w:left="-54" w:right="-45"/>
              <w:jc w:val="center"/>
              <w:rPr>
                <w:rFonts w:ascii="Times New Roman" w:hAnsi="Times New Roman" w:cs="Times New Roman"/>
                <w:sz w:val="20"/>
                <w:szCs w:val="20"/>
              </w:rPr>
            </w:pPr>
          </w:p>
        </w:tc>
        <w:tc>
          <w:tcPr>
            <w:tcW w:w="259" w:type="dxa"/>
          </w:tcPr>
          <w:p w:rsidR="00266178" w:rsidRPr="00A811B3" w:rsidRDefault="00266178" w:rsidP="00185371">
            <w:pPr>
              <w:spacing w:after="0" w:line="240" w:lineRule="atLeast"/>
              <w:ind w:left="-54" w:right="-45"/>
              <w:jc w:val="center"/>
              <w:rPr>
                <w:rFonts w:ascii="Times New Roman" w:hAnsi="Times New Roman" w:cs="Times New Roman"/>
                <w:sz w:val="20"/>
                <w:szCs w:val="20"/>
              </w:rPr>
            </w:pPr>
          </w:p>
        </w:tc>
        <w:tc>
          <w:tcPr>
            <w:tcW w:w="875" w:type="dxa"/>
            <w:gridSpan w:val="2"/>
          </w:tcPr>
          <w:p w:rsidR="00266178" w:rsidRPr="00A811B3" w:rsidRDefault="00266178" w:rsidP="00185371">
            <w:pPr>
              <w:spacing w:after="0" w:line="240" w:lineRule="atLeast"/>
              <w:ind w:left="-54" w:right="-45"/>
              <w:jc w:val="center"/>
              <w:rPr>
                <w:rFonts w:ascii="Times New Roman" w:hAnsi="Times New Roman" w:cs="Times New Roman"/>
                <w:sz w:val="20"/>
                <w:szCs w:val="20"/>
              </w:rPr>
            </w:pPr>
          </w:p>
        </w:tc>
        <w:tc>
          <w:tcPr>
            <w:tcW w:w="236" w:type="dxa"/>
          </w:tcPr>
          <w:p w:rsidR="00266178" w:rsidRPr="00A811B3" w:rsidRDefault="00266178" w:rsidP="00185371">
            <w:pPr>
              <w:spacing w:after="0" w:line="240" w:lineRule="atLeast"/>
              <w:ind w:left="-54" w:right="-45"/>
              <w:jc w:val="center"/>
              <w:rPr>
                <w:rFonts w:ascii="Times New Roman" w:hAnsi="Times New Roman" w:cs="Times New Roman"/>
                <w:sz w:val="20"/>
                <w:szCs w:val="20"/>
              </w:rPr>
            </w:pPr>
          </w:p>
        </w:tc>
        <w:tc>
          <w:tcPr>
            <w:tcW w:w="1040" w:type="dxa"/>
          </w:tcPr>
          <w:p w:rsidR="00266178" w:rsidRPr="00A811B3" w:rsidRDefault="00266178" w:rsidP="00185371">
            <w:pPr>
              <w:spacing w:after="0" w:line="240" w:lineRule="atLeast"/>
              <w:ind w:left="-54" w:right="-45"/>
              <w:jc w:val="center"/>
              <w:rPr>
                <w:rFonts w:ascii="Times New Roman" w:hAnsi="Times New Roman" w:cs="Times New Roman"/>
                <w:sz w:val="20"/>
                <w:szCs w:val="20"/>
              </w:rPr>
            </w:pPr>
            <w:r w:rsidRPr="00A811B3">
              <w:rPr>
                <w:rFonts w:ascii="Times New Roman" w:hAnsi="Times New Roman" w:cs="Times New Roman"/>
                <w:sz w:val="20"/>
                <w:szCs w:val="20"/>
              </w:rPr>
              <w:t>(Restated)</w:t>
            </w:r>
          </w:p>
        </w:tc>
      </w:tr>
      <w:tr w:rsidR="00266178" w:rsidRPr="00A811B3" w:rsidTr="00800E1D">
        <w:tc>
          <w:tcPr>
            <w:tcW w:w="2359" w:type="dxa"/>
            <w:vAlign w:val="center"/>
          </w:tcPr>
          <w:p w:rsidR="00266178" w:rsidRPr="00A811B3" w:rsidRDefault="00266178" w:rsidP="00185371">
            <w:pPr>
              <w:spacing w:after="0" w:line="240" w:lineRule="atLeast"/>
              <w:ind w:left="532" w:right="-162"/>
              <w:rPr>
                <w:rFonts w:ascii="Times New Roman" w:hAnsi="Times New Roman" w:cs="Times New Roman"/>
                <w:sz w:val="20"/>
                <w:szCs w:val="20"/>
                <w:cs/>
              </w:rPr>
            </w:pPr>
          </w:p>
        </w:tc>
        <w:tc>
          <w:tcPr>
            <w:tcW w:w="13518" w:type="dxa"/>
            <w:gridSpan w:val="24"/>
          </w:tcPr>
          <w:p w:rsidR="00266178" w:rsidRPr="00A811B3" w:rsidRDefault="00266178" w:rsidP="00185371">
            <w:pPr>
              <w:spacing w:after="0" w:line="240" w:lineRule="atLeast"/>
              <w:ind w:left="-54" w:right="-45"/>
              <w:jc w:val="center"/>
              <w:rPr>
                <w:rFonts w:ascii="Times New Roman" w:hAnsi="Times New Roman" w:cs="Times New Roman"/>
                <w:sz w:val="20"/>
                <w:szCs w:val="20"/>
              </w:rPr>
            </w:pPr>
            <w:r w:rsidRPr="00A811B3">
              <w:rPr>
                <w:rFonts w:ascii="Times New Roman" w:hAnsi="Times New Roman" w:cs="Times New Roman"/>
                <w:i/>
                <w:iCs/>
                <w:sz w:val="20"/>
                <w:szCs w:val="20"/>
                <w:cs/>
              </w:rPr>
              <w:t>(</w:t>
            </w:r>
            <w:r w:rsidRPr="00A811B3">
              <w:rPr>
                <w:rFonts w:ascii="Times New Roman" w:hAnsi="Times New Roman" w:cs="Times New Roman"/>
                <w:i/>
                <w:iCs/>
                <w:sz w:val="20"/>
                <w:szCs w:val="20"/>
              </w:rPr>
              <w:t>in thousand Baht</w:t>
            </w:r>
            <w:r w:rsidRPr="00A811B3">
              <w:rPr>
                <w:rFonts w:ascii="Times New Roman" w:hAnsi="Times New Roman" w:cs="Times New Roman"/>
                <w:i/>
                <w:iCs/>
                <w:sz w:val="20"/>
                <w:szCs w:val="20"/>
                <w:cs/>
              </w:rPr>
              <w:t>)</w:t>
            </w:r>
          </w:p>
        </w:tc>
      </w:tr>
      <w:tr w:rsidR="00D509D4" w:rsidRPr="00A811B3" w:rsidTr="00D509D4">
        <w:tc>
          <w:tcPr>
            <w:tcW w:w="2359" w:type="dxa"/>
            <w:vAlign w:val="center"/>
          </w:tcPr>
          <w:p w:rsidR="00D509D4" w:rsidRPr="00A811B3" w:rsidRDefault="00D509D4" w:rsidP="00185371">
            <w:pPr>
              <w:spacing w:after="0" w:line="240" w:lineRule="atLeast"/>
              <w:ind w:left="532" w:right="-162"/>
              <w:rPr>
                <w:rFonts w:ascii="Times New Roman" w:hAnsi="Times New Roman" w:cs="Times New Roman"/>
                <w:sz w:val="20"/>
                <w:szCs w:val="20"/>
                <w:cs/>
              </w:rPr>
            </w:pPr>
            <w:r w:rsidRPr="00A811B3">
              <w:rPr>
                <w:rFonts w:ascii="Times New Roman" w:hAnsi="Times New Roman" w:cs="Times New Roman"/>
                <w:sz w:val="20"/>
                <w:szCs w:val="20"/>
              </w:rPr>
              <w:t>At 1 January</w:t>
            </w:r>
          </w:p>
        </w:tc>
        <w:tc>
          <w:tcPr>
            <w:tcW w:w="760" w:type="dxa"/>
          </w:tcPr>
          <w:p w:rsidR="00D509D4" w:rsidRPr="00A811B3" w:rsidRDefault="00D509D4" w:rsidP="00185371">
            <w:pPr>
              <w:tabs>
                <w:tab w:val="decimal" w:pos="323"/>
              </w:tabs>
              <w:spacing w:after="0" w:line="240" w:lineRule="atLeast"/>
              <w:ind w:left="-54" w:right="-96"/>
              <w:rPr>
                <w:rFonts w:ascii="Times New Roman" w:hAnsi="Times New Roman" w:cs="Times New Roman"/>
                <w:sz w:val="20"/>
                <w:szCs w:val="20"/>
                <w:cs/>
              </w:rPr>
            </w:pPr>
            <w:r w:rsidRPr="00A811B3">
              <w:rPr>
                <w:rFonts w:ascii="Times New Roman" w:hAnsi="Times New Roman" w:cs="Times New Roman"/>
                <w:sz w:val="20"/>
                <w:szCs w:val="20"/>
                <w:cs/>
              </w:rPr>
              <w:t>-</w:t>
            </w:r>
          </w:p>
        </w:tc>
        <w:tc>
          <w:tcPr>
            <w:tcW w:w="236" w:type="dxa"/>
          </w:tcPr>
          <w:p w:rsidR="00D509D4" w:rsidRPr="00A811B3" w:rsidRDefault="00D509D4" w:rsidP="00185371">
            <w:pPr>
              <w:tabs>
                <w:tab w:val="decimal" w:pos="790"/>
              </w:tabs>
              <w:spacing w:after="0" w:line="240" w:lineRule="atLeast"/>
              <w:ind w:left="-54" w:right="-96"/>
              <w:jc w:val="center"/>
              <w:rPr>
                <w:rFonts w:ascii="Times New Roman" w:hAnsi="Times New Roman" w:cs="Times New Roman"/>
                <w:sz w:val="20"/>
                <w:szCs w:val="20"/>
              </w:rPr>
            </w:pPr>
          </w:p>
        </w:tc>
        <w:tc>
          <w:tcPr>
            <w:tcW w:w="898" w:type="dxa"/>
          </w:tcPr>
          <w:p w:rsidR="00D509D4" w:rsidRPr="00A811B3" w:rsidRDefault="00D509D4" w:rsidP="00185371">
            <w:pPr>
              <w:spacing w:after="0" w:line="240" w:lineRule="atLeast"/>
              <w:ind w:left="-206" w:right="59"/>
              <w:jc w:val="right"/>
              <w:rPr>
                <w:rFonts w:ascii="Times New Roman" w:hAnsi="Times New Roman" w:cs="Times New Roman"/>
                <w:sz w:val="20"/>
                <w:szCs w:val="20"/>
              </w:rPr>
            </w:pPr>
            <w:r w:rsidRPr="00A811B3">
              <w:rPr>
                <w:rFonts w:ascii="Times New Roman" w:hAnsi="Times New Roman" w:cs="Times New Roman"/>
                <w:sz w:val="20"/>
                <w:szCs w:val="20"/>
              </w:rPr>
              <w:t>1,126</w:t>
            </w:r>
          </w:p>
        </w:tc>
        <w:tc>
          <w:tcPr>
            <w:tcW w:w="236" w:type="dxa"/>
          </w:tcPr>
          <w:p w:rsidR="00D509D4" w:rsidRPr="00A811B3" w:rsidRDefault="00D509D4" w:rsidP="00185371">
            <w:pPr>
              <w:tabs>
                <w:tab w:val="decimal" w:pos="790"/>
              </w:tabs>
              <w:spacing w:after="0" w:line="240" w:lineRule="atLeast"/>
              <w:ind w:left="-54" w:right="-96"/>
              <w:jc w:val="center"/>
              <w:rPr>
                <w:rFonts w:ascii="Times New Roman" w:hAnsi="Times New Roman" w:cs="Times New Roman"/>
                <w:sz w:val="20"/>
                <w:szCs w:val="20"/>
                <w:cs/>
              </w:rPr>
            </w:pPr>
          </w:p>
        </w:tc>
        <w:tc>
          <w:tcPr>
            <w:tcW w:w="718" w:type="dxa"/>
          </w:tcPr>
          <w:p w:rsidR="00D509D4" w:rsidRPr="00A811B3" w:rsidRDefault="00D509D4" w:rsidP="00185371">
            <w:pPr>
              <w:spacing w:after="0" w:line="240" w:lineRule="atLeast"/>
              <w:ind w:left="-206" w:right="-34"/>
              <w:jc w:val="right"/>
              <w:rPr>
                <w:rFonts w:ascii="Times New Roman" w:hAnsi="Times New Roman" w:cs="Times New Roman"/>
                <w:sz w:val="20"/>
                <w:szCs w:val="20"/>
              </w:rPr>
            </w:pPr>
            <w:r w:rsidRPr="00A811B3">
              <w:rPr>
                <w:rFonts w:ascii="Times New Roman" w:hAnsi="Times New Roman" w:cs="Times New Roman"/>
                <w:sz w:val="20"/>
                <w:szCs w:val="20"/>
              </w:rPr>
              <w:t>21,517</w:t>
            </w:r>
          </w:p>
        </w:tc>
        <w:tc>
          <w:tcPr>
            <w:tcW w:w="264" w:type="dxa"/>
          </w:tcPr>
          <w:p w:rsidR="00D509D4" w:rsidRPr="00A811B3" w:rsidRDefault="00D509D4" w:rsidP="00185371">
            <w:pPr>
              <w:tabs>
                <w:tab w:val="decimal" w:pos="790"/>
              </w:tabs>
              <w:spacing w:after="0" w:line="240" w:lineRule="atLeast"/>
              <w:ind w:left="-54" w:right="-96"/>
              <w:jc w:val="center"/>
              <w:rPr>
                <w:rFonts w:ascii="Times New Roman" w:hAnsi="Times New Roman" w:cs="Times New Roman"/>
                <w:sz w:val="20"/>
                <w:szCs w:val="20"/>
              </w:rPr>
            </w:pPr>
          </w:p>
        </w:tc>
        <w:tc>
          <w:tcPr>
            <w:tcW w:w="870" w:type="dxa"/>
          </w:tcPr>
          <w:p w:rsidR="00D509D4" w:rsidRPr="00A811B3" w:rsidRDefault="00D509D4" w:rsidP="00185371">
            <w:pPr>
              <w:spacing w:after="0" w:line="240" w:lineRule="atLeast"/>
              <w:ind w:left="-206"/>
              <w:jc w:val="right"/>
              <w:rPr>
                <w:rFonts w:ascii="Times New Roman" w:hAnsi="Times New Roman" w:cs="Times New Roman"/>
                <w:sz w:val="20"/>
                <w:szCs w:val="20"/>
              </w:rPr>
            </w:pPr>
            <w:r w:rsidRPr="00A811B3">
              <w:rPr>
                <w:rFonts w:ascii="Times New Roman" w:hAnsi="Times New Roman" w:cs="Times New Roman"/>
                <w:sz w:val="20"/>
                <w:szCs w:val="20"/>
                <w:cs/>
              </w:rPr>
              <w:t>20</w:t>
            </w:r>
            <w:r w:rsidRPr="00A811B3">
              <w:rPr>
                <w:rFonts w:ascii="Times New Roman" w:hAnsi="Times New Roman" w:cs="Times New Roman"/>
                <w:sz w:val="20"/>
                <w:szCs w:val="20"/>
              </w:rPr>
              <w:t>,699</w:t>
            </w:r>
          </w:p>
        </w:tc>
        <w:tc>
          <w:tcPr>
            <w:tcW w:w="236" w:type="dxa"/>
          </w:tcPr>
          <w:p w:rsidR="00D509D4" w:rsidRPr="00A811B3" w:rsidRDefault="00D509D4" w:rsidP="00185371">
            <w:pPr>
              <w:tabs>
                <w:tab w:val="decimal" w:pos="790"/>
              </w:tabs>
              <w:spacing w:after="0" w:line="240" w:lineRule="atLeast"/>
              <w:ind w:left="-54" w:right="-96"/>
              <w:jc w:val="center"/>
              <w:rPr>
                <w:rFonts w:ascii="Times New Roman" w:hAnsi="Times New Roman" w:cs="Times New Roman"/>
                <w:sz w:val="20"/>
                <w:szCs w:val="20"/>
              </w:rPr>
            </w:pPr>
          </w:p>
        </w:tc>
        <w:tc>
          <w:tcPr>
            <w:tcW w:w="936" w:type="dxa"/>
          </w:tcPr>
          <w:p w:rsidR="00D509D4" w:rsidRPr="00A811B3" w:rsidRDefault="00D509D4" w:rsidP="00185371">
            <w:pPr>
              <w:spacing w:after="0" w:line="240" w:lineRule="atLeast"/>
              <w:ind w:left="-54" w:right="33"/>
              <w:jc w:val="right"/>
              <w:rPr>
                <w:rFonts w:ascii="Times New Roman" w:hAnsi="Times New Roman" w:cs="Times New Roman"/>
                <w:sz w:val="20"/>
                <w:szCs w:val="20"/>
              </w:rPr>
            </w:pPr>
            <w:r w:rsidRPr="00A811B3">
              <w:rPr>
                <w:rFonts w:ascii="Times New Roman" w:hAnsi="Times New Roman" w:cs="Times New Roman"/>
                <w:sz w:val="20"/>
                <w:szCs w:val="20"/>
              </w:rPr>
              <w:t>33,987</w:t>
            </w:r>
          </w:p>
        </w:tc>
        <w:tc>
          <w:tcPr>
            <w:tcW w:w="259" w:type="dxa"/>
          </w:tcPr>
          <w:p w:rsidR="00D509D4" w:rsidRPr="00A811B3" w:rsidRDefault="00D509D4" w:rsidP="00185371">
            <w:pPr>
              <w:tabs>
                <w:tab w:val="decimal" w:pos="790"/>
              </w:tabs>
              <w:spacing w:after="0" w:line="240" w:lineRule="atLeast"/>
              <w:ind w:left="-54" w:right="-96"/>
              <w:jc w:val="center"/>
              <w:rPr>
                <w:rFonts w:ascii="Times New Roman" w:hAnsi="Times New Roman" w:cs="Times New Roman"/>
                <w:sz w:val="20"/>
                <w:szCs w:val="20"/>
              </w:rPr>
            </w:pPr>
          </w:p>
        </w:tc>
        <w:tc>
          <w:tcPr>
            <w:tcW w:w="1098" w:type="dxa"/>
          </w:tcPr>
          <w:p w:rsidR="00D509D4" w:rsidRPr="00A811B3" w:rsidRDefault="00D509D4" w:rsidP="00185371">
            <w:pPr>
              <w:tabs>
                <w:tab w:val="decimal" w:pos="508"/>
              </w:tabs>
              <w:spacing w:after="0" w:line="240" w:lineRule="atLeast"/>
              <w:ind w:left="-54" w:right="-96"/>
              <w:jc w:val="center"/>
              <w:rPr>
                <w:rFonts w:ascii="Times New Roman" w:hAnsi="Times New Roman" w:cs="Times New Roman"/>
                <w:sz w:val="20"/>
                <w:szCs w:val="20"/>
              </w:rPr>
            </w:pPr>
            <w:r w:rsidRPr="00A811B3">
              <w:rPr>
                <w:rFonts w:ascii="Times New Roman" w:hAnsi="Times New Roman" w:cs="Times New Roman"/>
                <w:sz w:val="20"/>
                <w:szCs w:val="20"/>
              </w:rPr>
              <w:t>32,432</w:t>
            </w:r>
          </w:p>
        </w:tc>
        <w:tc>
          <w:tcPr>
            <w:tcW w:w="236" w:type="dxa"/>
          </w:tcPr>
          <w:p w:rsidR="00D509D4" w:rsidRPr="00A811B3" w:rsidRDefault="00D509D4" w:rsidP="00185371">
            <w:pPr>
              <w:tabs>
                <w:tab w:val="decimal" w:pos="790"/>
              </w:tabs>
              <w:spacing w:after="0" w:line="240" w:lineRule="atLeast"/>
              <w:ind w:left="-203" w:right="-96"/>
              <w:rPr>
                <w:rFonts w:ascii="Times New Roman" w:hAnsi="Times New Roman" w:cs="Times New Roman"/>
                <w:sz w:val="20"/>
                <w:szCs w:val="20"/>
              </w:rPr>
            </w:pPr>
          </w:p>
        </w:tc>
        <w:tc>
          <w:tcPr>
            <w:tcW w:w="960" w:type="dxa"/>
          </w:tcPr>
          <w:p w:rsidR="00D509D4" w:rsidRPr="00A811B3" w:rsidRDefault="00D509D4" w:rsidP="00185371">
            <w:pPr>
              <w:tabs>
                <w:tab w:val="decimal" w:pos="323"/>
              </w:tabs>
              <w:spacing w:after="0" w:line="240" w:lineRule="atLeast"/>
              <w:ind w:left="-54" w:right="-96"/>
              <w:rPr>
                <w:rFonts w:ascii="Times New Roman" w:hAnsi="Times New Roman" w:cs="Times New Roman"/>
                <w:sz w:val="20"/>
                <w:szCs w:val="20"/>
              </w:rPr>
            </w:pPr>
            <w:r w:rsidRPr="00A811B3">
              <w:rPr>
                <w:rFonts w:ascii="Times New Roman" w:hAnsi="Times New Roman" w:cs="Times New Roman"/>
                <w:sz w:val="20"/>
                <w:szCs w:val="20"/>
              </w:rPr>
              <w:t>-</w:t>
            </w:r>
          </w:p>
        </w:tc>
        <w:tc>
          <w:tcPr>
            <w:tcW w:w="283" w:type="dxa"/>
          </w:tcPr>
          <w:p w:rsidR="00D509D4" w:rsidRPr="00A811B3" w:rsidRDefault="00D509D4" w:rsidP="00185371">
            <w:pPr>
              <w:tabs>
                <w:tab w:val="decimal" w:pos="790"/>
              </w:tabs>
              <w:spacing w:after="0" w:line="240" w:lineRule="atLeast"/>
              <w:ind w:left="-54" w:right="-96"/>
              <w:jc w:val="center"/>
              <w:rPr>
                <w:rFonts w:ascii="Times New Roman" w:hAnsi="Times New Roman" w:cs="Times New Roman"/>
                <w:sz w:val="20"/>
                <w:szCs w:val="20"/>
              </w:rPr>
            </w:pPr>
          </w:p>
        </w:tc>
        <w:tc>
          <w:tcPr>
            <w:tcW w:w="992" w:type="dxa"/>
          </w:tcPr>
          <w:p w:rsidR="00D509D4" w:rsidRPr="00A811B3" w:rsidRDefault="00D509D4" w:rsidP="00185371">
            <w:pPr>
              <w:tabs>
                <w:tab w:val="decimal" w:pos="426"/>
              </w:tabs>
              <w:spacing w:after="0" w:line="240" w:lineRule="atLeast"/>
              <w:ind w:left="-54" w:right="-96"/>
              <w:rPr>
                <w:rFonts w:ascii="Times New Roman" w:hAnsi="Times New Roman" w:cs="Times New Roman"/>
                <w:sz w:val="20"/>
                <w:szCs w:val="20"/>
                <w:cs/>
              </w:rPr>
            </w:pPr>
            <w:r w:rsidRPr="00A811B3">
              <w:rPr>
                <w:rFonts w:ascii="Times New Roman" w:hAnsi="Times New Roman" w:cs="Times New Roman"/>
                <w:sz w:val="20"/>
                <w:szCs w:val="20"/>
                <w:cs/>
              </w:rPr>
              <w:t>-</w:t>
            </w:r>
          </w:p>
        </w:tc>
        <w:tc>
          <w:tcPr>
            <w:tcW w:w="284" w:type="dxa"/>
          </w:tcPr>
          <w:p w:rsidR="00D509D4" w:rsidRPr="00A811B3" w:rsidRDefault="00D509D4" w:rsidP="00185371">
            <w:pPr>
              <w:tabs>
                <w:tab w:val="decimal" w:pos="790"/>
              </w:tabs>
              <w:spacing w:after="0" w:line="240" w:lineRule="atLeast"/>
              <w:ind w:left="-203" w:right="-96"/>
              <w:rPr>
                <w:rFonts w:ascii="Times New Roman" w:hAnsi="Times New Roman" w:cs="Times New Roman"/>
                <w:sz w:val="20"/>
                <w:szCs w:val="20"/>
              </w:rPr>
            </w:pPr>
          </w:p>
        </w:tc>
        <w:tc>
          <w:tcPr>
            <w:tcW w:w="708" w:type="dxa"/>
          </w:tcPr>
          <w:p w:rsidR="00D509D4" w:rsidRPr="00A811B3" w:rsidRDefault="00D509D4" w:rsidP="00185371">
            <w:pPr>
              <w:tabs>
                <w:tab w:val="decimal" w:pos="482"/>
              </w:tabs>
              <w:spacing w:after="0" w:line="240" w:lineRule="atLeast"/>
              <w:ind w:left="-203" w:right="-96"/>
              <w:rPr>
                <w:rFonts w:ascii="Times New Roman" w:hAnsi="Times New Roman" w:cs="Times New Roman"/>
                <w:sz w:val="20"/>
                <w:szCs w:val="20"/>
              </w:rPr>
            </w:pPr>
            <w:r w:rsidRPr="00A811B3">
              <w:rPr>
                <w:rFonts w:ascii="Times New Roman" w:hAnsi="Times New Roman" w:cs="Times New Roman"/>
                <w:sz w:val="20"/>
                <w:szCs w:val="20"/>
              </w:rPr>
              <w:t>470</w:t>
            </w:r>
          </w:p>
        </w:tc>
        <w:tc>
          <w:tcPr>
            <w:tcW w:w="259" w:type="dxa"/>
          </w:tcPr>
          <w:p w:rsidR="00D509D4" w:rsidRPr="00A811B3" w:rsidRDefault="00D509D4" w:rsidP="00185371">
            <w:pPr>
              <w:tabs>
                <w:tab w:val="decimal" w:pos="790"/>
              </w:tabs>
              <w:spacing w:after="0" w:line="240" w:lineRule="atLeast"/>
              <w:ind w:left="-54" w:right="-96"/>
              <w:jc w:val="center"/>
              <w:rPr>
                <w:rFonts w:ascii="Times New Roman" w:hAnsi="Times New Roman" w:cs="Times New Roman"/>
                <w:sz w:val="20"/>
                <w:szCs w:val="20"/>
              </w:rPr>
            </w:pPr>
          </w:p>
        </w:tc>
        <w:tc>
          <w:tcPr>
            <w:tcW w:w="875" w:type="dxa"/>
          </w:tcPr>
          <w:p w:rsidR="00D509D4" w:rsidRPr="00A811B3" w:rsidRDefault="00D509D4" w:rsidP="00185371">
            <w:pPr>
              <w:tabs>
                <w:tab w:val="decimal" w:pos="439"/>
              </w:tabs>
              <w:spacing w:after="0" w:line="240" w:lineRule="atLeast"/>
              <w:ind w:left="-203" w:right="-96"/>
              <w:rPr>
                <w:rFonts w:ascii="Times New Roman" w:hAnsi="Times New Roman" w:cs="Times New Roman"/>
                <w:sz w:val="20"/>
                <w:szCs w:val="20"/>
              </w:rPr>
            </w:pPr>
            <w:r w:rsidRPr="00A811B3">
              <w:rPr>
                <w:rFonts w:ascii="Times New Roman" w:hAnsi="Times New Roman" w:cs="Times New Roman"/>
                <w:sz w:val="20"/>
                <w:szCs w:val="20"/>
                <w:cs/>
              </w:rPr>
              <w:t>-</w:t>
            </w:r>
          </w:p>
        </w:tc>
        <w:tc>
          <w:tcPr>
            <w:tcW w:w="259" w:type="dxa"/>
          </w:tcPr>
          <w:p w:rsidR="00D509D4" w:rsidRPr="00A811B3" w:rsidRDefault="00D509D4" w:rsidP="00185371">
            <w:pPr>
              <w:tabs>
                <w:tab w:val="decimal" w:pos="790"/>
              </w:tabs>
              <w:spacing w:after="0" w:line="240" w:lineRule="atLeast"/>
              <w:ind w:left="-54" w:right="-96"/>
              <w:rPr>
                <w:rFonts w:ascii="Times New Roman" w:hAnsi="Times New Roman" w:cs="Times New Roman"/>
                <w:sz w:val="20"/>
                <w:szCs w:val="20"/>
              </w:rPr>
            </w:pPr>
          </w:p>
        </w:tc>
        <w:tc>
          <w:tcPr>
            <w:tcW w:w="875" w:type="dxa"/>
            <w:gridSpan w:val="2"/>
          </w:tcPr>
          <w:p w:rsidR="00D509D4" w:rsidRPr="00A811B3" w:rsidRDefault="00D509D4" w:rsidP="00185371">
            <w:pPr>
              <w:spacing w:after="0" w:line="240" w:lineRule="atLeast"/>
              <w:ind w:left="-203" w:right="65"/>
              <w:jc w:val="right"/>
              <w:rPr>
                <w:rFonts w:ascii="Times New Roman" w:hAnsi="Times New Roman" w:cs="Times New Roman"/>
                <w:sz w:val="20"/>
                <w:szCs w:val="20"/>
              </w:rPr>
            </w:pPr>
            <w:r w:rsidRPr="00A811B3">
              <w:rPr>
                <w:rFonts w:ascii="Times New Roman" w:hAnsi="Times New Roman" w:cs="Times New Roman"/>
                <w:sz w:val="20"/>
                <w:szCs w:val="20"/>
              </w:rPr>
              <w:t>55,974</w:t>
            </w:r>
          </w:p>
        </w:tc>
        <w:tc>
          <w:tcPr>
            <w:tcW w:w="236" w:type="dxa"/>
          </w:tcPr>
          <w:p w:rsidR="00D509D4" w:rsidRPr="00A811B3" w:rsidRDefault="00D509D4" w:rsidP="00185371">
            <w:pPr>
              <w:tabs>
                <w:tab w:val="decimal" w:pos="790"/>
              </w:tabs>
              <w:spacing w:after="0" w:line="240" w:lineRule="atLeast"/>
              <w:ind w:left="-54" w:right="-96"/>
              <w:jc w:val="center"/>
              <w:rPr>
                <w:rFonts w:ascii="Times New Roman" w:hAnsi="Times New Roman" w:cs="Times New Roman"/>
                <w:sz w:val="20"/>
                <w:szCs w:val="20"/>
              </w:rPr>
            </w:pPr>
          </w:p>
        </w:tc>
        <w:tc>
          <w:tcPr>
            <w:tcW w:w="1040" w:type="dxa"/>
          </w:tcPr>
          <w:p w:rsidR="00D509D4" w:rsidRPr="00A811B3" w:rsidRDefault="00D509D4" w:rsidP="00185371">
            <w:pPr>
              <w:tabs>
                <w:tab w:val="decimal" w:pos="770"/>
              </w:tabs>
              <w:spacing w:after="0" w:line="240" w:lineRule="atLeast"/>
              <w:ind w:left="-54" w:right="-96"/>
              <w:rPr>
                <w:rFonts w:ascii="Times New Roman" w:hAnsi="Times New Roman" w:cs="Times New Roman"/>
                <w:sz w:val="20"/>
                <w:szCs w:val="20"/>
              </w:rPr>
            </w:pPr>
            <w:r w:rsidRPr="00A811B3">
              <w:rPr>
                <w:rFonts w:ascii="Times New Roman" w:hAnsi="Times New Roman" w:cs="Times New Roman"/>
                <w:sz w:val="20"/>
                <w:szCs w:val="20"/>
              </w:rPr>
              <w:t>54,257</w:t>
            </w:r>
          </w:p>
        </w:tc>
      </w:tr>
      <w:tr w:rsidR="00D509D4" w:rsidRPr="00A811B3" w:rsidTr="00D509D4">
        <w:tc>
          <w:tcPr>
            <w:tcW w:w="2359" w:type="dxa"/>
          </w:tcPr>
          <w:p w:rsidR="00D509D4" w:rsidRPr="00A811B3" w:rsidRDefault="00D509D4" w:rsidP="00185371">
            <w:pPr>
              <w:spacing w:after="0" w:line="240" w:lineRule="atLeast"/>
              <w:ind w:left="532" w:right="-162"/>
              <w:rPr>
                <w:rFonts w:ascii="Times New Roman" w:hAnsi="Times New Roman" w:cs="Times New Roman"/>
                <w:sz w:val="20"/>
                <w:szCs w:val="20"/>
                <w:cs/>
              </w:rPr>
            </w:pPr>
            <w:r w:rsidRPr="00A811B3">
              <w:rPr>
                <w:rFonts w:ascii="Times New Roman" w:hAnsi="Times New Roman" w:cs="Times New Roman"/>
                <w:sz w:val="20"/>
                <w:szCs w:val="20"/>
              </w:rPr>
              <w:t>Increase</w:t>
            </w:r>
          </w:p>
        </w:tc>
        <w:tc>
          <w:tcPr>
            <w:tcW w:w="760" w:type="dxa"/>
          </w:tcPr>
          <w:p w:rsidR="00D509D4" w:rsidRPr="00A811B3" w:rsidRDefault="00D509D4" w:rsidP="00185371">
            <w:pPr>
              <w:tabs>
                <w:tab w:val="decimal" w:pos="323"/>
              </w:tabs>
              <w:spacing w:after="0" w:line="240" w:lineRule="atLeast"/>
              <w:ind w:left="-54" w:right="-96"/>
              <w:rPr>
                <w:rFonts w:ascii="Times New Roman" w:hAnsi="Times New Roman" w:cs="Times New Roman"/>
                <w:sz w:val="20"/>
                <w:szCs w:val="20"/>
              </w:rPr>
            </w:pPr>
            <w:r w:rsidRPr="00A811B3">
              <w:rPr>
                <w:rFonts w:ascii="Times New Roman" w:hAnsi="Times New Roman" w:cs="Times New Roman"/>
                <w:sz w:val="20"/>
                <w:szCs w:val="20"/>
                <w:cs/>
              </w:rPr>
              <w:t>-</w:t>
            </w:r>
          </w:p>
        </w:tc>
        <w:tc>
          <w:tcPr>
            <w:tcW w:w="236" w:type="dxa"/>
          </w:tcPr>
          <w:p w:rsidR="00D509D4" w:rsidRPr="00A811B3" w:rsidRDefault="00D509D4" w:rsidP="00185371">
            <w:pPr>
              <w:tabs>
                <w:tab w:val="decimal" w:pos="790"/>
              </w:tabs>
              <w:spacing w:after="0" w:line="240" w:lineRule="atLeast"/>
              <w:ind w:left="-54" w:right="-96"/>
              <w:jc w:val="center"/>
              <w:rPr>
                <w:rFonts w:ascii="Times New Roman" w:hAnsi="Times New Roman" w:cs="Times New Roman"/>
                <w:sz w:val="20"/>
                <w:szCs w:val="20"/>
              </w:rPr>
            </w:pPr>
          </w:p>
        </w:tc>
        <w:tc>
          <w:tcPr>
            <w:tcW w:w="898" w:type="dxa"/>
          </w:tcPr>
          <w:p w:rsidR="00D509D4" w:rsidRPr="00A811B3" w:rsidRDefault="00D509D4" w:rsidP="00185371">
            <w:pPr>
              <w:tabs>
                <w:tab w:val="decimal" w:pos="323"/>
              </w:tabs>
              <w:spacing w:after="0" w:line="240" w:lineRule="atLeast"/>
              <w:ind w:left="-54" w:right="-96"/>
              <w:rPr>
                <w:rFonts w:ascii="Times New Roman" w:hAnsi="Times New Roman" w:cs="Times New Roman"/>
                <w:sz w:val="20"/>
                <w:szCs w:val="20"/>
              </w:rPr>
            </w:pPr>
            <w:r w:rsidRPr="00A811B3">
              <w:rPr>
                <w:rFonts w:ascii="Times New Roman" w:hAnsi="Times New Roman" w:cs="Times New Roman"/>
                <w:sz w:val="20"/>
                <w:szCs w:val="20"/>
                <w:cs/>
              </w:rPr>
              <w:t>-</w:t>
            </w:r>
          </w:p>
        </w:tc>
        <w:tc>
          <w:tcPr>
            <w:tcW w:w="236" w:type="dxa"/>
          </w:tcPr>
          <w:p w:rsidR="00D509D4" w:rsidRPr="00A811B3" w:rsidRDefault="00D509D4" w:rsidP="00185371">
            <w:pPr>
              <w:tabs>
                <w:tab w:val="decimal" w:pos="790"/>
              </w:tabs>
              <w:spacing w:after="0" w:line="240" w:lineRule="atLeast"/>
              <w:ind w:left="-54" w:right="-96"/>
              <w:jc w:val="center"/>
              <w:rPr>
                <w:rFonts w:ascii="Times New Roman" w:hAnsi="Times New Roman" w:cs="Times New Roman"/>
                <w:sz w:val="20"/>
                <w:szCs w:val="20"/>
                <w:cs/>
              </w:rPr>
            </w:pPr>
          </w:p>
        </w:tc>
        <w:tc>
          <w:tcPr>
            <w:tcW w:w="718" w:type="dxa"/>
          </w:tcPr>
          <w:p w:rsidR="00D509D4" w:rsidRPr="00A811B3" w:rsidRDefault="00D509D4" w:rsidP="00185371">
            <w:pPr>
              <w:spacing w:after="0" w:line="240" w:lineRule="atLeast"/>
              <w:ind w:left="-206" w:right="-34"/>
              <w:jc w:val="right"/>
              <w:rPr>
                <w:rFonts w:ascii="Times New Roman" w:hAnsi="Times New Roman" w:cs="Times New Roman"/>
                <w:sz w:val="20"/>
                <w:szCs w:val="20"/>
              </w:rPr>
            </w:pPr>
            <w:r w:rsidRPr="00A811B3">
              <w:rPr>
                <w:rFonts w:ascii="Times New Roman" w:hAnsi="Times New Roman" w:cs="Times New Roman"/>
                <w:sz w:val="20"/>
                <w:szCs w:val="20"/>
                <w:cs/>
              </w:rPr>
              <w:t>252</w:t>
            </w:r>
          </w:p>
        </w:tc>
        <w:tc>
          <w:tcPr>
            <w:tcW w:w="264" w:type="dxa"/>
          </w:tcPr>
          <w:p w:rsidR="00D509D4" w:rsidRPr="00A811B3" w:rsidRDefault="00D509D4" w:rsidP="00185371">
            <w:pPr>
              <w:tabs>
                <w:tab w:val="decimal" w:pos="790"/>
              </w:tabs>
              <w:spacing w:after="0" w:line="240" w:lineRule="atLeast"/>
              <w:ind w:left="-54" w:right="-96"/>
              <w:jc w:val="center"/>
              <w:rPr>
                <w:rFonts w:ascii="Times New Roman" w:hAnsi="Times New Roman" w:cs="Times New Roman"/>
                <w:sz w:val="20"/>
                <w:szCs w:val="20"/>
              </w:rPr>
            </w:pPr>
          </w:p>
        </w:tc>
        <w:tc>
          <w:tcPr>
            <w:tcW w:w="870" w:type="dxa"/>
          </w:tcPr>
          <w:p w:rsidR="00D509D4" w:rsidRPr="00A811B3" w:rsidRDefault="00D509D4" w:rsidP="00185371">
            <w:pPr>
              <w:spacing w:after="0" w:line="240" w:lineRule="atLeast"/>
              <w:ind w:left="-206"/>
              <w:jc w:val="right"/>
              <w:rPr>
                <w:rFonts w:ascii="Times New Roman" w:hAnsi="Times New Roman" w:cs="Times New Roman"/>
                <w:sz w:val="20"/>
                <w:szCs w:val="20"/>
              </w:rPr>
            </w:pPr>
            <w:r w:rsidRPr="00A811B3">
              <w:rPr>
                <w:rFonts w:ascii="Times New Roman" w:hAnsi="Times New Roman" w:cs="Times New Roman"/>
                <w:sz w:val="20"/>
                <w:szCs w:val="20"/>
              </w:rPr>
              <w:t>378</w:t>
            </w:r>
          </w:p>
        </w:tc>
        <w:tc>
          <w:tcPr>
            <w:tcW w:w="236" w:type="dxa"/>
          </w:tcPr>
          <w:p w:rsidR="00D509D4" w:rsidRPr="00A811B3" w:rsidRDefault="00D509D4" w:rsidP="00185371">
            <w:pPr>
              <w:tabs>
                <w:tab w:val="decimal" w:pos="790"/>
              </w:tabs>
              <w:spacing w:after="0" w:line="240" w:lineRule="atLeast"/>
              <w:ind w:left="-54" w:right="-96"/>
              <w:jc w:val="center"/>
              <w:rPr>
                <w:rFonts w:ascii="Times New Roman" w:hAnsi="Times New Roman" w:cs="Times New Roman"/>
                <w:sz w:val="20"/>
                <w:szCs w:val="20"/>
              </w:rPr>
            </w:pPr>
          </w:p>
        </w:tc>
        <w:tc>
          <w:tcPr>
            <w:tcW w:w="936" w:type="dxa"/>
          </w:tcPr>
          <w:p w:rsidR="00D509D4" w:rsidRPr="00A811B3" w:rsidRDefault="00D509D4" w:rsidP="00185371">
            <w:pPr>
              <w:spacing w:after="0" w:line="240" w:lineRule="atLeast"/>
              <w:ind w:left="-54" w:right="33"/>
              <w:jc w:val="right"/>
              <w:rPr>
                <w:rFonts w:ascii="Times New Roman" w:hAnsi="Times New Roman" w:cs="Times New Roman"/>
                <w:sz w:val="20"/>
                <w:szCs w:val="20"/>
              </w:rPr>
            </w:pPr>
            <w:r w:rsidRPr="00A811B3">
              <w:rPr>
                <w:rFonts w:ascii="Times New Roman" w:hAnsi="Times New Roman" w:cs="Times New Roman"/>
                <w:sz w:val="20"/>
                <w:szCs w:val="20"/>
                <w:cs/>
              </w:rPr>
              <w:t>163</w:t>
            </w:r>
          </w:p>
        </w:tc>
        <w:tc>
          <w:tcPr>
            <w:tcW w:w="259" w:type="dxa"/>
          </w:tcPr>
          <w:p w:rsidR="00D509D4" w:rsidRPr="00A811B3" w:rsidRDefault="00D509D4" w:rsidP="00185371">
            <w:pPr>
              <w:tabs>
                <w:tab w:val="decimal" w:pos="790"/>
              </w:tabs>
              <w:spacing w:after="0" w:line="240" w:lineRule="atLeast"/>
              <w:ind w:left="-54" w:right="-96"/>
              <w:jc w:val="center"/>
              <w:rPr>
                <w:rFonts w:ascii="Times New Roman" w:hAnsi="Times New Roman" w:cs="Times New Roman"/>
                <w:sz w:val="20"/>
                <w:szCs w:val="20"/>
              </w:rPr>
            </w:pPr>
          </w:p>
        </w:tc>
        <w:tc>
          <w:tcPr>
            <w:tcW w:w="1098" w:type="dxa"/>
          </w:tcPr>
          <w:p w:rsidR="00D509D4" w:rsidRPr="00A811B3" w:rsidRDefault="00D509D4" w:rsidP="00185371">
            <w:pPr>
              <w:tabs>
                <w:tab w:val="decimal" w:pos="508"/>
              </w:tabs>
              <w:spacing w:after="0" w:line="240" w:lineRule="atLeast"/>
              <w:ind w:left="-54" w:right="-96"/>
              <w:jc w:val="center"/>
              <w:rPr>
                <w:rFonts w:ascii="Times New Roman" w:hAnsi="Times New Roman" w:cs="Times New Roman"/>
                <w:sz w:val="20"/>
                <w:szCs w:val="20"/>
              </w:rPr>
            </w:pPr>
            <w:r w:rsidRPr="00A811B3">
              <w:rPr>
                <w:rFonts w:ascii="Times New Roman" w:hAnsi="Times New Roman" w:cs="Times New Roman"/>
                <w:sz w:val="20"/>
                <w:szCs w:val="20"/>
              </w:rPr>
              <w:t>1,069</w:t>
            </w:r>
          </w:p>
        </w:tc>
        <w:tc>
          <w:tcPr>
            <w:tcW w:w="236" w:type="dxa"/>
          </w:tcPr>
          <w:p w:rsidR="00D509D4" w:rsidRPr="00A811B3" w:rsidRDefault="00D509D4" w:rsidP="00185371">
            <w:pPr>
              <w:tabs>
                <w:tab w:val="decimal" w:pos="790"/>
              </w:tabs>
              <w:spacing w:after="0" w:line="240" w:lineRule="atLeast"/>
              <w:ind w:left="-203" w:right="-96"/>
              <w:rPr>
                <w:rFonts w:ascii="Times New Roman" w:hAnsi="Times New Roman" w:cs="Times New Roman"/>
                <w:sz w:val="20"/>
                <w:szCs w:val="20"/>
              </w:rPr>
            </w:pPr>
          </w:p>
        </w:tc>
        <w:tc>
          <w:tcPr>
            <w:tcW w:w="960" w:type="dxa"/>
          </w:tcPr>
          <w:p w:rsidR="00D509D4" w:rsidRPr="00A811B3" w:rsidRDefault="00D509D4" w:rsidP="00185371">
            <w:pPr>
              <w:spacing w:after="0" w:line="240" w:lineRule="atLeast"/>
              <w:ind w:left="-54" w:right="112"/>
              <w:jc w:val="right"/>
              <w:rPr>
                <w:rFonts w:ascii="Times New Roman" w:hAnsi="Times New Roman" w:cs="Times New Roman"/>
                <w:sz w:val="20"/>
                <w:szCs w:val="20"/>
              </w:rPr>
            </w:pPr>
            <w:r w:rsidRPr="00A811B3">
              <w:rPr>
                <w:rFonts w:ascii="Times New Roman" w:hAnsi="Times New Roman" w:cs="Times New Roman"/>
                <w:sz w:val="20"/>
                <w:szCs w:val="20"/>
                <w:cs/>
              </w:rPr>
              <w:t>9</w:t>
            </w:r>
            <w:r w:rsidRPr="00A811B3">
              <w:rPr>
                <w:rFonts w:ascii="Times New Roman" w:hAnsi="Times New Roman" w:cs="Times New Roman"/>
                <w:sz w:val="20"/>
                <w:szCs w:val="20"/>
              </w:rPr>
              <w:t>,286</w:t>
            </w:r>
          </w:p>
        </w:tc>
        <w:tc>
          <w:tcPr>
            <w:tcW w:w="283" w:type="dxa"/>
          </w:tcPr>
          <w:p w:rsidR="00D509D4" w:rsidRPr="00A811B3" w:rsidRDefault="00D509D4" w:rsidP="00185371">
            <w:pPr>
              <w:tabs>
                <w:tab w:val="decimal" w:pos="790"/>
              </w:tabs>
              <w:spacing w:after="0" w:line="240" w:lineRule="atLeast"/>
              <w:ind w:left="-54" w:right="-96"/>
              <w:jc w:val="center"/>
              <w:rPr>
                <w:rFonts w:ascii="Times New Roman" w:hAnsi="Times New Roman" w:cs="Times New Roman"/>
                <w:sz w:val="20"/>
                <w:szCs w:val="20"/>
              </w:rPr>
            </w:pPr>
          </w:p>
        </w:tc>
        <w:tc>
          <w:tcPr>
            <w:tcW w:w="992" w:type="dxa"/>
          </w:tcPr>
          <w:p w:rsidR="00D509D4" w:rsidRPr="00A811B3" w:rsidRDefault="00D509D4" w:rsidP="00185371">
            <w:pPr>
              <w:tabs>
                <w:tab w:val="decimal" w:pos="426"/>
              </w:tabs>
              <w:spacing w:after="0" w:line="240" w:lineRule="atLeast"/>
              <w:ind w:left="-54" w:right="-96"/>
              <w:rPr>
                <w:rFonts w:ascii="Times New Roman" w:hAnsi="Times New Roman" w:cs="Times New Roman"/>
                <w:sz w:val="20"/>
                <w:szCs w:val="20"/>
              </w:rPr>
            </w:pPr>
            <w:r w:rsidRPr="00A811B3">
              <w:rPr>
                <w:rFonts w:ascii="Times New Roman" w:hAnsi="Times New Roman" w:cs="Times New Roman"/>
                <w:sz w:val="20"/>
                <w:szCs w:val="20"/>
                <w:cs/>
              </w:rPr>
              <w:t>-</w:t>
            </w:r>
          </w:p>
        </w:tc>
        <w:tc>
          <w:tcPr>
            <w:tcW w:w="284" w:type="dxa"/>
          </w:tcPr>
          <w:p w:rsidR="00D509D4" w:rsidRPr="00A811B3" w:rsidRDefault="00D509D4" w:rsidP="00185371">
            <w:pPr>
              <w:tabs>
                <w:tab w:val="decimal" w:pos="475"/>
              </w:tabs>
              <w:spacing w:after="0" w:line="240" w:lineRule="atLeast"/>
              <w:ind w:left="-54" w:right="-96"/>
              <w:rPr>
                <w:rFonts w:ascii="Times New Roman" w:hAnsi="Times New Roman" w:cs="Times New Roman"/>
                <w:sz w:val="20"/>
                <w:szCs w:val="20"/>
                <w:cs/>
              </w:rPr>
            </w:pPr>
          </w:p>
        </w:tc>
        <w:tc>
          <w:tcPr>
            <w:tcW w:w="708" w:type="dxa"/>
          </w:tcPr>
          <w:p w:rsidR="00D509D4" w:rsidRPr="00A811B3" w:rsidRDefault="00D509D4" w:rsidP="00185371">
            <w:pPr>
              <w:tabs>
                <w:tab w:val="decimal" w:pos="287"/>
              </w:tabs>
              <w:spacing w:after="0" w:line="240" w:lineRule="atLeast"/>
              <w:ind w:left="-54" w:right="-96"/>
              <w:rPr>
                <w:rFonts w:ascii="Times New Roman" w:hAnsi="Times New Roman" w:cs="Times New Roman"/>
                <w:sz w:val="20"/>
                <w:szCs w:val="20"/>
              </w:rPr>
            </w:pPr>
            <w:r w:rsidRPr="00A811B3">
              <w:rPr>
                <w:rFonts w:ascii="Times New Roman" w:hAnsi="Times New Roman" w:cs="Times New Roman"/>
                <w:sz w:val="20"/>
                <w:szCs w:val="20"/>
                <w:cs/>
              </w:rPr>
              <w:t>-</w:t>
            </w:r>
          </w:p>
        </w:tc>
        <w:tc>
          <w:tcPr>
            <w:tcW w:w="259" w:type="dxa"/>
          </w:tcPr>
          <w:p w:rsidR="00D509D4" w:rsidRPr="00A811B3" w:rsidRDefault="00D509D4" w:rsidP="00185371">
            <w:pPr>
              <w:tabs>
                <w:tab w:val="decimal" w:pos="790"/>
              </w:tabs>
              <w:spacing w:after="0" w:line="240" w:lineRule="atLeast"/>
              <w:ind w:left="-54" w:right="-96"/>
              <w:jc w:val="center"/>
              <w:rPr>
                <w:rFonts w:ascii="Times New Roman" w:hAnsi="Times New Roman" w:cs="Times New Roman"/>
                <w:sz w:val="20"/>
                <w:szCs w:val="20"/>
              </w:rPr>
            </w:pPr>
          </w:p>
        </w:tc>
        <w:tc>
          <w:tcPr>
            <w:tcW w:w="875" w:type="dxa"/>
          </w:tcPr>
          <w:p w:rsidR="00D509D4" w:rsidRPr="00A811B3" w:rsidRDefault="00D509D4" w:rsidP="00185371">
            <w:pPr>
              <w:tabs>
                <w:tab w:val="decimal" w:pos="659"/>
              </w:tabs>
              <w:spacing w:after="0" w:line="240" w:lineRule="atLeast"/>
              <w:ind w:left="-203" w:right="-96"/>
              <w:rPr>
                <w:rFonts w:ascii="Times New Roman" w:hAnsi="Times New Roman" w:cstheme="minorBidi"/>
                <w:sz w:val="20"/>
                <w:szCs w:val="20"/>
              </w:rPr>
            </w:pPr>
            <w:r w:rsidRPr="00A811B3">
              <w:rPr>
                <w:rFonts w:ascii="Times New Roman" w:hAnsi="Times New Roman" w:cs="Times New Roman"/>
                <w:sz w:val="20"/>
                <w:szCs w:val="20"/>
                <w:cs/>
              </w:rPr>
              <w:t>62</w:t>
            </w:r>
            <w:r w:rsidR="00413776" w:rsidRPr="00A811B3">
              <w:rPr>
                <w:rFonts w:ascii="Times New Roman" w:hAnsi="Times New Roman" w:cs="Times New Roman"/>
                <w:sz w:val="20"/>
                <w:szCs w:val="20"/>
              </w:rPr>
              <w:t>2</w:t>
            </w:r>
          </w:p>
        </w:tc>
        <w:tc>
          <w:tcPr>
            <w:tcW w:w="259" w:type="dxa"/>
          </w:tcPr>
          <w:p w:rsidR="00D509D4" w:rsidRPr="00A811B3" w:rsidRDefault="00D509D4" w:rsidP="00185371">
            <w:pPr>
              <w:tabs>
                <w:tab w:val="decimal" w:pos="790"/>
              </w:tabs>
              <w:spacing w:after="0" w:line="240" w:lineRule="atLeast"/>
              <w:ind w:left="-54" w:right="-96"/>
              <w:rPr>
                <w:rFonts w:ascii="Times New Roman" w:hAnsi="Times New Roman" w:cs="Times New Roman"/>
                <w:sz w:val="20"/>
                <w:szCs w:val="20"/>
                <w:cs/>
              </w:rPr>
            </w:pPr>
          </w:p>
        </w:tc>
        <w:tc>
          <w:tcPr>
            <w:tcW w:w="875" w:type="dxa"/>
            <w:gridSpan w:val="2"/>
          </w:tcPr>
          <w:p w:rsidR="00D509D4" w:rsidRPr="00A811B3" w:rsidRDefault="00D509D4" w:rsidP="00185371">
            <w:pPr>
              <w:spacing w:after="0" w:line="240" w:lineRule="atLeast"/>
              <w:ind w:left="-203" w:right="65"/>
              <w:jc w:val="right"/>
              <w:rPr>
                <w:rFonts w:ascii="Times New Roman" w:hAnsi="Times New Roman" w:cs="Times New Roman"/>
                <w:sz w:val="20"/>
                <w:szCs w:val="20"/>
              </w:rPr>
            </w:pPr>
            <w:r w:rsidRPr="00A811B3">
              <w:rPr>
                <w:rFonts w:ascii="Times New Roman" w:hAnsi="Times New Roman" w:cs="Times New Roman"/>
                <w:sz w:val="20"/>
                <w:szCs w:val="20"/>
              </w:rPr>
              <w:t>9,701</w:t>
            </w:r>
          </w:p>
        </w:tc>
        <w:tc>
          <w:tcPr>
            <w:tcW w:w="236" w:type="dxa"/>
          </w:tcPr>
          <w:p w:rsidR="00D509D4" w:rsidRPr="00A811B3" w:rsidRDefault="00D509D4" w:rsidP="00185371">
            <w:pPr>
              <w:tabs>
                <w:tab w:val="decimal" w:pos="790"/>
              </w:tabs>
              <w:spacing w:after="0" w:line="240" w:lineRule="atLeast"/>
              <w:ind w:left="-54" w:right="-96"/>
              <w:jc w:val="center"/>
              <w:rPr>
                <w:rFonts w:ascii="Times New Roman" w:hAnsi="Times New Roman" w:cs="Times New Roman"/>
                <w:sz w:val="20"/>
                <w:szCs w:val="20"/>
              </w:rPr>
            </w:pPr>
          </w:p>
        </w:tc>
        <w:tc>
          <w:tcPr>
            <w:tcW w:w="1040" w:type="dxa"/>
          </w:tcPr>
          <w:p w:rsidR="00D509D4" w:rsidRPr="00A811B3" w:rsidRDefault="00D509D4" w:rsidP="00185371">
            <w:pPr>
              <w:tabs>
                <w:tab w:val="decimal" w:pos="770"/>
              </w:tabs>
              <w:spacing w:after="0" w:line="240" w:lineRule="atLeast"/>
              <w:ind w:left="-54" w:right="-96"/>
              <w:rPr>
                <w:rFonts w:ascii="Times New Roman" w:hAnsi="Times New Roman" w:cs="Times New Roman"/>
                <w:sz w:val="20"/>
                <w:szCs w:val="20"/>
              </w:rPr>
            </w:pPr>
            <w:r w:rsidRPr="00A811B3">
              <w:rPr>
                <w:rFonts w:ascii="Times New Roman" w:hAnsi="Times New Roman" w:cs="Times New Roman"/>
                <w:sz w:val="20"/>
                <w:szCs w:val="20"/>
                <w:cs/>
              </w:rPr>
              <w:t>2</w:t>
            </w:r>
            <w:r w:rsidRPr="00A811B3">
              <w:rPr>
                <w:rFonts w:ascii="Times New Roman" w:hAnsi="Times New Roman" w:cs="Times New Roman"/>
                <w:sz w:val="20"/>
                <w:szCs w:val="20"/>
              </w:rPr>
              <w:t>,069</w:t>
            </w:r>
          </w:p>
        </w:tc>
      </w:tr>
      <w:tr w:rsidR="00D509D4" w:rsidRPr="00A811B3" w:rsidTr="006D7989">
        <w:tc>
          <w:tcPr>
            <w:tcW w:w="2359" w:type="dxa"/>
          </w:tcPr>
          <w:p w:rsidR="00D509D4" w:rsidRPr="00A811B3" w:rsidRDefault="00D509D4" w:rsidP="00185371">
            <w:pPr>
              <w:spacing w:after="0" w:line="240" w:lineRule="atLeast"/>
              <w:ind w:left="532" w:right="-162"/>
              <w:rPr>
                <w:rFonts w:ascii="Times New Roman" w:hAnsi="Times New Roman" w:cs="Times New Roman"/>
                <w:sz w:val="20"/>
                <w:szCs w:val="20"/>
                <w:cs/>
              </w:rPr>
            </w:pPr>
            <w:r w:rsidRPr="00A811B3">
              <w:rPr>
                <w:rFonts w:ascii="Times New Roman" w:hAnsi="Times New Roman" w:cs="Times New Roman"/>
                <w:sz w:val="20"/>
                <w:szCs w:val="20"/>
              </w:rPr>
              <w:t>Paid</w:t>
            </w:r>
          </w:p>
        </w:tc>
        <w:tc>
          <w:tcPr>
            <w:tcW w:w="760" w:type="dxa"/>
          </w:tcPr>
          <w:p w:rsidR="00D509D4" w:rsidRPr="00A811B3" w:rsidRDefault="00D509D4" w:rsidP="00185371">
            <w:pPr>
              <w:tabs>
                <w:tab w:val="decimal" w:pos="323"/>
              </w:tabs>
              <w:spacing w:after="0" w:line="240" w:lineRule="atLeast"/>
              <w:ind w:left="-54" w:right="-96"/>
              <w:rPr>
                <w:rFonts w:ascii="Times New Roman" w:hAnsi="Times New Roman" w:cs="Times New Roman"/>
                <w:sz w:val="20"/>
                <w:szCs w:val="20"/>
                <w:cs/>
              </w:rPr>
            </w:pPr>
            <w:r w:rsidRPr="00A811B3">
              <w:rPr>
                <w:rFonts w:ascii="Times New Roman" w:hAnsi="Times New Roman" w:cs="Times New Roman"/>
                <w:sz w:val="20"/>
                <w:szCs w:val="20"/>
                <w:cs/>
              </w:rPr>
              <w:t>-</w:t>
            </w:r>
          </w:p>
        </w:tc>
        <w:tc>
          <w:tcPr>
            <w:tcW w:w="236" w:type="dxa"/>
          </w:tcPr>
          <w:p w:rsidR="00D509D4" w:rsidRPr="00A811B3" w:rsidRDefault="00D509D4" w:rsidP="00185371">
            <w:pPr>
              <w:tabs>
                <w:tab w:val="decimal" w:pos="790"/>
              </w:tabs>
              <w:spacing w:after="0" w:line="240" w:lineRule="atLeast"/>
              <w:ind w:left="-54" w:right="-96"/>
              <w:jc w:val="center"/>
              <w:rPr>
                <w:rFonts w:ascii="Times New Roman" w:hAnsi="Times New Roman" w:cs="Times New Roman"/>
                <w:sz w:val="20"/>
                <w:szCs w:val="20"/>
              </w:rPr>
            </w:pPr>
          </w:p>
        </w:tc>
        <w:tc>
          <w:tcPr>
            <w:tcW w:w="898" w:type="dxa"/>
          </w:tcPr>
          <w:p w:rsidR="00D509D4" w:rsidRPr="00A811B3" w:rsidRDefault="00D509D4" w:rsidP="00185371">
            <w:pPr>
              <w:tabs>
                <w:tab w:val="decimal" w:pos="323"/>
              </w:tabs>
              <w:spacing w:after="0" w:line="240" w:lineRule="atLeast"/>
              <w:ind w:left="-54" w:right="-96"/>
              <w:rPr>
                <w:rFonts w:ascii="Times New Roman" w:hAnsi="Times New Roman" w:cs="Times New Roman"/>
                <w:sz w:val="20"/>
                <w:szCs w:val="20"/>
              </w:rPr>
            </w:pPr>
            <w:r w:rsidRPr="00A811B3">
              <w:rPr>
                <w:rFonts w:ascii="Times New Roman" w:hAnsi="Times New Roman" w:cs="Times New Roman"/>
                <w:sz w:val="20"/>
                <w:szCs w:val="20"/>
                <w:cs/>
              </w:rPr>
              <w:t>-</w:t>
            </w:r>
          </w:p>
        </w:tc>
        <w:tc>
          <w:tcPr>
            <w:tcW w:w="236" w:type="dxa"/>
          </w:tcPr>
          <w:p w:rsidR="00D509D4" w:rsidRPr="00A811B3" w:rsidRDefault="00D509D4" w:rsidP="00185371">
            <w:pPr>
              <w:tabs>
                <w:tab w:val="decimal" w:pos="790"/>
              </w:tabs>
              <w:spacing w:after="0" w:line="240" w:lineRule="atLeast"/>
              <w:ind w:left="-54" w:right="-96"/>
              <w:jc w:val="center"/>
              <w:rPr>
                <w:rFonts w:ascii="Times New Roman" w:hAnsi="Times New Roman" w:cs="Times New Roman"/>
                <w:sz w:val="20"/>
                <w:szCs w:val="20"/>
                <w:cs/>
              </w:rPr>
            </w:pPr>
          </w:p>
        </w:tc>
        <w:tc>
          <w:tcPr>
            <w:tcW w:w="718" w:type="dxa"/>
          </w:tcPr>
          <w:p w:rsidR="00D509D4" w:rsidRPr="00A811B3" w:rsidRDefault="00D509D4" w:rsidP="00185371">
            <w:pPr>
              <w:tabs>
                <w:tab w:val="decimal" w:pos="270"/>
              </w:tabs>
              <w:spacing w:after="0" w:line="240" w:lineRule="atLeast"/>
              <w:ind w:left="-54" w:right="-96"/>
              <w:rPr>
                <w:rFonts w:ascii="Times New Roman" w:hAnsi="Times New Roman" w:cs="Times New Roman"/>
                <w:sz w:val="20"/>
                <w:szCs w:val="20"/>
              </w:rPr>
            </w:pPr>
            <w:r w:rsidRPr="00A811B3">
              <w:rPr>
                <w:rFonts w:ascii="Times New Roman" w:hAnsi="Times New Roman" w:cs="Times New Roman"/>
                <w:sz w:val="20"/>
                <w:szCs w:val="20"/>
                <w:cs/>
              </w:rPr>
              <w:t>-</w:t>
            </w:r>
          </w:p>
        </w:tc>
        <w:tc>
          <w:tcPr>
            <w:tcW w:w="264" w:type="dxa"/>
          </w:tcPr>
          <w:p w:rsidR="00D509D4" w:rsidRPr="00A811B3" w:rsidRDefault="00D509D4" w:rsidP="00185371">
            <w:pPr>
              <w:tabs>
                <w:tab w:val="decimal" w:pos="790"/>
              </w:tabs>
              <w:spacing w:after="0" w:line="240" w:lineRule="atLeast"/>
              <w:ind w:left="-54" w:right="-96"/>
              <w:jc w:val="center"/>
              <w:rPr>
                <w:rFonts w:ascii="Times New Roman" w:hAnsi="Times New Roman" w:cs="Times New Roman"/>
                <w:sz w:val="20"/>
                <w:szCs w:val="20"/>
              </w:rPr>
            </w:pPr>
          </w:p>
        </w:tc>
        <w:tc>
          <w:tcPr>
            <w:tcW w:w="870" w:type="dxa"/>
          </w:tcPr>
          <w:p w:rsidR="00D509D4" w:rsidRPr="00A811B3" w:rsidRDefault="00D509D4" w:rsidP="00185371">
            <w:pPr>
              <w:tabs>
                <w:tab w:val="decimal" w:pos="396"/>
              </w:tabs>
              <w:spacing w:after="0" w:line="240" w:lineRule="atLeast"/>
              <w:ind w:left="-54" w:right="-96"/>
              <w:rPr>
                <w:rFonts w:ascii="Times New Roman" w:hAnsi="Times New Roman" w:cs="Times New Roman"/>
                <w:sz w:val="20"/>
                <w:szCs w:val="20"/>
              </w:rPr>
            </w:pPr>
            <w:r w:rsidRPr="00A811B3">
              <w:rPr>
                <w:rFonts w:ascii="Times New Roman" w:hAnsi="Times New Roman" w:cs="Times New Roman"/>
                <w:sz w:val="20"/>
                <w:szCs w:val="20"/>
                <w:cs/>
              </w:rPr>
              <w:t>-</w:t>
            </w:r>
          </w:p>
        </w:tc>
        <w:tc>
          <w:tcPr>
            <w:tcW w:w="236" w:type="dxa"/>
          </w:tcPr>
          <w:p w:rsidR="00D509D4" w:rsidRPr="00A811B3" w:rsidRDefault="00D509D4" w:rsidP="00185371">
            <w:pPr>
              <w:tabs>
                <w:tab w:val="decimal" w:pos="790"/>
              </w:tabs>
              <w:spacing w:after="0" w:line="240" w:lineRule="atLeast"/>
              <w:ind w:left="-54" w:right="-96"/>
              <w:jc w:val="center"/>
              <w:rPr>
                <w:rFonts w:ascii="Times New Roman" w:hAnsi="Times New Roman" w:cs="Times New Roman"/>
                <w:sz w:val="20"/>
                <w:szCs w:val="20"/>
              </w:rPr>
            </w:pPr>
          </w:p>
        </w:tc>
        <w:tc>
          <w:tcPr>
            <w:tcW w:w="936" w:type="dxa"/>
            <w:tcBorders>
              <w:bottom w:val="single" w:sz="4" w:space="0" w:color="auto"/>
            </w:tcBorders>
          </w:tcPr>
          <w:p w:rsidR="00D509D4" w:rsidRPr="00A811B3" w:rsidRDefault="00D509D4" w:rsidP="00185371">
            <w:pPr>
              <w:tabs>
                <w:tab w:val="decimal" w:pos="396"/>
              </w:tabs>
              <w:spacing w:after="0" w:line="240" w:lineRule="atLeast"/>
              <w:ind w:left="-54" w:right="33"/>
              <w:rPr>
                <w:rFonts w:ascii="Times New Roman" w:hAnsi="Times New Roman" w:cs="Times New Roman"/>
                <w:sz w:val="20"/>
                <w:szCs w:val="20"/>
              </w:rPr>
            </w:pPr>
            <w:r w:rsidRPr="00A811B3">
              <w:rPr>
                <w:rFonts w:ascii="Times New Roman" w:hAnsi="Times New Roman" w:cs="Times New Roman"/>
                <w:sz w:val="20"/>
                <w:szCs w:val="20"/>
                <w:cs/>
              </w:rPr>
              <w:t>-</w:t>
            </w:r>
          </w:p>
        </w:tc>
        <w:tc>
          <w:tcPr>
            <w:tcW w:w="259" w:type="dxa"/>
          </w:tcPr>
          <w:p w:rsidR="00D509D4" w:rsidRPr="00A811B3" w:rsidRDefault="00D509D4" w:rsidP="00185371">
            <w:pPr>
              <w:tabs>
                <w:tab w:val="decimal" w:pos="790"/>
              </w:tabs>
              <w:spacing w:after="0" w:line="240" w:lineRule="atLeast"/>
              <w:ind w:left="-54" w:right="-96"/>
              <w:jc w:val="center"/>
              <w:rPr>
                <w:rFonts w:ascii="Times New Roman" w:hAnsi="Times New Roman" w:cs="Times New Roman"/>
                <w:sz w:val="20"/>
                <w:szCs w:val="20"/>
              </w:rPr>
            </w:pPr>
          </w:p>
        </w:tc>
        <w:tc>
          <w:tcPr>
            <w:tcW w:w="1098" w:type="dxa"/>
            <w:tcBorders>
              <w:bottom w:val="single" w:sz="4" w:space="0" w:color="auto"/>
            </w:tcBorders>
          </w:tcPr>
          <w:p w:rsidR="00D509D4" w:rsidRPr="00A811B3" w:rsidRDefault="00D509D4" w:rsidP="00185371">
            <w:pPr>
              <w:tabs>
                <w:tab w:val="decimal" w:pos="508"/>
              </w:tabs>
              <w:spacing w:after="0" w:line="240" w:lineRule="atLeast"/>
              <w:ind w:left="-54" w:right="-96"/>
              <w:rPr>
                <w:rFonts w:ascii="Times New Roman" w:hAnsi="Times New Roman" w:cs="Times New Roman"/>
                <w:sz w:val="20"/>
                <w:szCs w:val="20"/>
              </w:rPr>
            </w:pPr>
            <w:r w:rsidRPr="00A811B3">
              <w:rPr>
                <w:rFonts w:ascii="Times New Roman" w:hAnsi="Times New Roman" w:cs="Times New Roman"/>
                <w:sz w:val="20"/>
                <w:szCs w:val="20"/>
                <w:cs/>
              </w:rPr>
              <w:t>-</w:t>
            </w:r>
          </w:p>
        </w:tc>
        <w:tc>
          <w:tcPr>
            <w:tcW w:w="236" w:type="dxa"/>
          </w:tcPr>
          <w:p w:rsidR="00D509D4" w:rsidRPr="00A811B3" w:rsidRDefault="00D509D4" w:rsidP="00185371">
            <w:pPr>
              <w:tabs>
                <w:tab w:val="decimal" w:pos="790"/>
              </w:tabs>
              <w:spacing w:after="0" w:line="240" w:lineRule="atLeast"/>
              <w:ind w:left="-203" w:right="-96"/>
              <w:rPr>
                <w:rFonts w:ascii="Times New Roman" w:hAnsi="Times New Roman" w:cs="Times New Roman"/>
                <w:sz w:val="20"/>
                <w:szCs w:val="20"/>
              </w:rPr>
            </w:pPr>
          </w:p>
        </w:tc>
        <w:tc>
          <w:tcPr>
            <w:tcW w:w="960" w:type="dxa"/>
            <w:tcBorders>
              <w:bottom w:val="single" w:sz="4" w:space="0" w:color="auto"/>
            </w:tcBorders>
          </w:tcPr>
          <w:p w:rsidR="00D509D4" w:rsidRPr="00A811B3" w:rsidRDefault="00D509D4" w:rsidP="00185371">
            <w:pPr>
              <w:tabs>
                <w:tab w:val="decimal" w:pos="323"/>
              </w:tabs>
              <w:spacing w:after="0" w:line="240" w:lineRule="atLeast"/>
              <w:ind w:left="-54" w:right="-96"/>
              <w:rPr>
                <w:rFonts w:ascii="Times New Roman" w:hAnsi="Times New Roman" w:cs="Times New Roman"/>
                <w:sz w:val="20"/>
                <w:szCs w:val="20"/>
                <w:cs/>
              </w:rPr>
            </w:pPr>
            <w:r w:rsidRPr="00A811B3">
              <w:rPr>
                <w:rFonts w:ascii="Times New Roman" w:hAnsi="Times New Roman" w:cs="Times New Roman"/>
                <w:sz w:val="20"/>
                <w:szCs w:val="20"/>
                <w:cs/>
              </w:rPr>
              <w:t>-</w:t>
            </w:r>
          </w:p>
        </w:tc>
        <w:tc>
          <w:tcPr>
            <w:tcW w:w="283" w:type="dxa"/>
          </w:tcPr>
          <w:p w:rsidR="00D509D4" w:rsidRPr="00A811B3" w:rsidRDefault="00D509D4" w:rsidP="00185371">
            <w:pPr>
              <w:tabs>
                <w:tab w:val="decimal" w:pos="790"/>
              </w:tabs>
              <w:spacing w:after="0" w:line="240" w:lineRule="atLeast"/>
              <w:ind w:left="-54" w:right="-96"/>
              <w:jc w:val="center"/>
              <w:rPr>
                <w:rFonts w:ascii="Times New Roman" w:hAnsi="Times New Roman" w:cs="Times New Roman"/>
                <w:sz w:val="20"/>
                <w:szCs w:val="20"/>
              </w:rPr>
            </w:pPr>
          </w:p>
        </w:tc>
        <w:tc>
          <w:tcPr>
            <w:tcW w:w="992" w:type="dxa"/>
            <w:tcBorders>
              <w:bottom w:val="single" w:sz="4" w:space="0" w:color="auto"/>
            </w:tcBorders>
          </w:tcPr>
          <w:p w:rsidR="00D509D4" w:rsidRPr="00A811B3" w:rsidRDefault="00D509D4" w:rsidP="00185371">
            <w:pPr>
              <w:tabs>
                <w:tab w:val="decimal" w:pos="426"/>
              </w:tabs>
              <w:spacing w:after="0" w:line="240" w:lineRule="atLeast"/>
              <w:ind w:left="-54" w:right="-96"/>
              <w:rPr>
                <w:rFonts w:ascii="Times New Roman" w:hAnsi="Times New Roman" w:cs="Times New Roman"/>
                <w:sz w:val="20"/>
                <w:szCs w:val="20"/>
                <w:cs/>
              </w:rPr>
            </w:pPr>
            <w:r w:rsidRPr="00A811B3">
              <w:rPr>
                <w:rFonts w:ascii="Times New Roman" w:hAnsi="Times New Roman" w:cs="Times New Roman"/>
                <w:sz w:val="20"/>
                <w:szCs w:val="20"/>
                <w:cs/>
              </w:rPr>
              <w:t>-</w:t>
            </w:r>
          </w:p>
        </w:tc>
        <w:tc>
          <w:tcPr>
            <w:tcW w:w="284" w:type="dxa"/>
          </w:tcPr>
          <w:p w:rsidR="00D509D4" w:rsidRPr="00A811B3" w:rsidRDefault="00D509D4" w:rsidP="00185371">
            <w:pPr>
              <w:tabs>
                <w:tab w:val="decimal" w:pos="790"/>
              </w:tabs>
              <w:spacing w:after="0" w:line="240" w:lineRule="atLeast"/>
              <w:ind w:left="-203" w:right="-96"/>
              <w:rPr>
                <w:rFonts w:ascii="Times New Roman" w:hAnsi="Times New Roman" w:cs="Times New Roman"/>
                <w:sz w:val="20"/>
                <w:szCs w:val="20"/>
                <w:cs/>
              </w:rPr>
            </w:pPr>
          </w:p>
        </w:tc>
        <w:tc>
          <w:tcPr>
            <w:tcW w:w="708" w:type="dxa"/>
            <w:tcBorders>
              <w:bottom w:val="single" w:sz="4" w:space="0" w:color="auto"/>
            </w:tcBorders>
          </w:tcPr>
          <w:p w:rsidR="00D509D4" w:rsidRPr="00A811B3" w:rsidRDefault="00D509D4" w:rsidP="00185371">
            <w:pPr>
              <w:tabs>
                <w:tab w:val="decimal" w:pos="482"/>
              </w:tabs>
              <w:spacing w:after="0" w:line="240" w:lineRule="atLeast"/>
              <w:ind w:left="-203" w:right="-96"/>
              <w:rPr>
                <w:rFonts w:ascii="Times New Roman" w:hAnsi="Times New Roman" w:cs="Times New Roman"/>
                <w:sz w:val="20"/>
                <w:szCs w:val="20"/>
              </w:rPr>
            </w:pPr>
            <w:r w:rsidRPr="00A811B3">
              <w:rPr>
                <w:rFonts w:ascii="Times New Roman" w:hAnsi="Times New Roman" w:cs="Times New Roman"/>
                <w:sz w:val="20"/>
                <w:szCs w:val="20"/>
                <w:cs/>
              </w:rPr>
              <w:t>(470)</w:t>
            </w:r>
          </w:p>
        </w:tc>
        <w:tc>
          <w:tcPr>
            <w:tcW w:w="259" w:type="dxa"/>
          </w:tcPr>
          <w:p w:rsidR="00D509D4" w:rsidRPr="00A811B3" w:rsidRDefault="00D509D4" w:rsidP="00185371">
            <w:pPr>
              <w:tabs>
                <w:tab w:val="decimal" w:pos="790"/>
              </w:tabs>
              <w:spacing w:after="0" w:line="240" w:lineRule="atLeast"/>
              <w:ind w:left="-54" w:right="-96"/>
              <w:jc w:val="center"/>
              <w:rPr>
                <w:rFonts w:ascii="Times New Roman" w:hAnsi="Times New Roman" w:cs="Times New Roman"/>
                <w:sz w:val="20"/>
                <w:szCs w:val="20"/>
              </w:rPr>
            </w:pPr>
          </w:p>
        </w:tc>
        <w:tc>
          <w:tcPr>
            <w:tcW w:w="875" w:type="dxa"/>
            <w:tcBorders>
              <w:bottom w:val="single" w:sz="4" w:space="0" w:color="auto"/>
            </w:tcBorders>
          </w:tcPr>
          <w:p w:rsidR="00D509D4" w:rsidRPr="00A811B3" w:rsidRDefault="00D509D4" w:rsidP="00185371">
            <w:pPr>
              <w:tabs>
                <w:tab w:val="decimal" w:pos="439"/>
              </w:tabs>
              <w:spacing w:after="0" w:line="240" w:lineRule="atLeast"/>
              <w:ind w:left="-203" w:right="-96"/>
              <w:rPr>
                <w:rFonts w:ascii="Times New Roman" w:hAnsi="Times New Roman" w:cs="Times New Roman"/>
                <w:sz w:val="20"/>
                <w:szCs w:val="20"/>
              </w:rPr>
            </w:pPr>
            <w:r w:rsidRPr="00A811B3">
              <w:rPr>
                <w:rFonts w:ascii="Times New Roman" w:hAnsi="Times New Roman" w:cs="Times New Roman"/>
                <w:sz w:val="20"/>
                <w:szCs w:val="20"/>
                <w:cs/>
              </w:rPr>
              <w:t>-</w:t>
            </w:r>
          </w:p>
        </w:tc>
        <w:tc>
          <w:tcPr>
            <w:tcW w:w="259" w:type="dxa"/>
          </w:tcPr>
          <w:p w:rsidR="00D509D4" w:rsidRPr="00A811B3" w:rsidRDefault="00D509D4" w:rsidP="00185371">
            <w:pPr>
              <w:tabs>
                <w:tab w:val="decimal" w:pos="790"/>
              </w:tabs>
              <w:spacing w:after="0" w:line="240" w:lineRule="atLeast"/>
              <w:ind w:left="-54" w:right="-96"/>
              <w:rPr>
                <w:rFonts w:ascii="Times New Roman" w:hAnsi="Times New Roman" w:cs="Times New Roman"/>
                <w:sz w:val="20"/>
                <w:szCs w:val="20"/>
                <w:cs/>
              </w:rPr>
            </w:pPr>
          </w:p>
        </w:tc>
        <w:tc>
          <w:tcPr>
            <w:tcW w:w="875" w:type="dxa"/>
            <w:gridSpan w:val="2"/>
          </w:tcPr>
          <w:p w:rsidR="00D509D4" w:rsidRPr="00A811B3" w:rsidRDefault="00D509D4" w:rsidP="00185371">
            <w:pPr>
              <w:spacing w:after="0" w:line="240" w:lineRule="atLeast"/>
              <w:ind w:left="-203" w:right="10"/>
              <w:jc w:val="right"/>
              <w:rPr>
                <w:rFonts w:ascii="Times New Roman" w:hAnsi="Times New Roman" w:cs="Times New Roman"/>
                <w:sz w:val="20"/>
                <w:szCs w:val="20"/>
              </w:rPr>
            </w:pPr>
            <w:r w:rsidRPr="00A811B3">
              <w:rPr>
                <w:rFonts w:ascii="Times New Roman" w:hAnsi="Times New Roman" w:cs="Times New Roman"/>
                <w:sz w:val="20"/>
                <w:szCs w:val="20"/>
                <w:cs/>
              </w:rPr>
              <w:t>(470)</w:t>
            </w:r>
          </w:p>
        </w:tc>
        <w:tc>
          <w:tcPr>
            <w:tcW w:w="236" w:type="dxa"/>
          </w:tcPr>
          <w:p w:rsidR="00D509D4" w:rsidRPr="00A811B3" w:rsidRDefault="00D509D4" w:rsidP="00185371">
            <w:pPr>
              <w:tabs>
                <w:tab w:val="decimal" w:pos="790"/>
              </w:tabs>
              <w:spacing w:after="0" w:line="240" w:lineRule="atLeast"/>
              <w:ind w:left="-54" w:right="-96"/>
              <w:jc w:val="center"/>
              <w:rPr>
                <w:rFonts w:ascii="Times New Roman" w:hAnsi="Times New Roman" w:cs="Times New Roman"/>
                <w:sz w:val="20"/>
                <w:szCs w:val="20"/>
              </w:rPr>
            </w:pPr>
          </w:p>
        </w:tc>
        <w:tc>
          <w:tcPr>
            <w:tcW w:w="1040" w:type="dxa"/>
          </w:tcPr>
          <w:p w:rsidR="00D509D4" w:rsidRPr="00A811B3" w:rsidRDefault="00D509D4" w:rsidP="00185371">
            <w:pPr>
              <w:tabs>
                <w:tab w:val="decimal" w:pos="439"/>
              </w:tabs>
              <w:spacing w:after="0" w:line="240" w:lineRule="atLeast"/>
              <w:ind w:left="-203" w:right="-96"/>
              <w:rPr>
                <w:rFonts w:ascii="Times New Roman" w:hAnsi="Times New Roman" w:cs="Times New Roman"/>
                <w:sz w:val="20"/>
                <w:szCs w:val="20"/>
              </w:rPr>
            </w:pPr>
            <w:r w:rsidRPr="00A811B3">
              <w:rPr>
                <w:rFonts w:ascii="Times New Roman" w:hAnsi="Times New Roman" w:cs="Times New Roman"/>
                <w:sz w:val="20"/>
                <w:szCs w:val="20"/>
                <w:cs/>
              </w:rPr>
              <w:t>-</w:t>
            </w:r>
          </w:p>
        </w:tc>
      </w:tr>
      <w:tr w:rsidR="00D509D4" w:rsidRPr="00A811B3" w:rsidTr="006D7989">
        <w:tc>
          <w:tcPr>
            <w:tcW w:w="2359" w:type="dxa"/>
            <w:vAlign w:val="center"/>
          </w:tcPr>
          <w:p w:rsidR="00D509D4" w:rsidRPr="00A811B3" w:rsidRDefault="00D509D4" w:rsidP="00185371">
            <w:pPr>
              <w:spacing w:after="0" w:line="240" w:lineRule="atLeast"/>
              <w:ind w:left="532" w:right="-391"/>
              <w:rPr>
                <w:rFonts w:ascii="Times New Roman" w:hAnsi="Times New Roman" w:cs="Times New Roman"/>
                <w:b/>
                <w:bCs/>
                <w:sz w:val="20"/>
                <w:szCs w:val="20"/>
                <w:cs/>
              </w:rPr>
            </w:pPr>
            <w:r w:rsidRPr="00A811B3">
              <w:rPr>
                <w:rFonts w:ascii="Times New Roman" w:hAnsi="Times New Roman" w:cs="Times New Roman"/>
                <w:b/>
                <w:bCs/>
                <w:sz w:val="20"/>
                <w:szCs w:val="20"/>
              </w:rPr>
              <w:t>At 30 June</w:t>
            </w:r>
          </w:p>
        </w:tc>
        <w:tc>
          <w:tcPr>
            <w:tcW w:w="760" w:type="dxa"/>
            <w:tcBorders>
              <w:top w:val="single" w:sz="4" w:space="0" w:color="auto"/>
              <w:bottom w:val="double" w:sz="4" w:space="0" w:color="auto"/>
            </w:tcBorders>
            <w:vAlign w:val="center"/>
          </w:tcPr>
          <w:p w:rsidR="00D509D4" w:rsidRPr="00A811B3" w:rsidRDefault="00D509D4" w:rsidP="00185371">
            <w:pPr>
              <w:tabs>
                <w:tab w:val="decimal" w:pos="323"/>
              </w:tabs>
              <w:spacing w:after="0" w:line="240" w:lineRule="atLeast"/>
              <w:ind w:left="-54" w:right="-96"/>
              <w:rPr>
                <w:rFonts w:ascii="Times New Roman" w:hAnsi="Times New Roman" w:cs="Times New Roman"/>
                <w:b/>
                <w:bCs/>
                <w:sz w:val="20"/>
                <w:szCs w:val="20"/>
              </w:rPr>
            </w:pPr>
            <w:r w:rsidRPr="00A811B3">
              <w:rPr>
                <w:rFonts w:ascii="Times New Roman" w:hAnsi="Times New Roman" w:cs="Times New Roman"/>
                <w:b/>
                <w:bCs/>
                <w:sz w:val="20"/>
                <w:szCs w:val="20"/>
                <w:cs/>
              </w:rPr>
              <w:t>-</w:t>
            </w:r>
          </w:p>
        </w:tc>
        <w:tc>
          <w:tcPr>
            <w:tcW w:w="236" w:type="dxa"/>
          </w:tcPr>
          <w:p w:rsidR="00D509D4" w:rsidRPr="00A811B3" w:rsidRDefault="00D509D4" w:rsidP="00185371">
            <w:pPr>
              <w:tabs>
                <w:tab w:val="decimal" w:pos="790"/>
              </w:tabs>
              <w:spacing w:after="0" w:line="240" w:lineRule="atLeast"/>
              <w:ind w:left="-54" w:right="-96"/>
              <w:jc w:val="center"/>
              <w:rPr>
                <w:rFonts w:ascii="Times New Roman" w:hAnsi="Times New Roman" w:cs="Times New Roman"/>
                <w:b/>
                <w:bCs/>
                <w:sz w:val="20"/>
                <w:szCs w:val="20"/>
              </w:rPr>
            </w:pPr>
          </w:p>
        </w:tc>
        <w:tc>
          <w:tcPr>
            <w:tcW w:w="898" w:type="dxa"/>
            <w:tcBorders>
              <w:top w:val="single" w:sz="4" w:space="0" w:color="auto"/>
              <w:bottom w:val="double" w:sz="4" w:space="0" w:color="auto"/>
            </w:tcBorders>
            <w:vAlign w:val="center"/>
          </w:tcPr>
          <w:p w:rsidR="00D509D4" w:rsidRPr="00A811B3" w:rsidRDefault="00D509D4" w:rsidP="00185371">
            <w:pPr>
              <w:spacing w:after="0" w:line="240" w:lineRule="atLeast"/>
              <w:ind w:left="-206" w:right="59"/>
              <w:jc w:val="right"/>
              <w:rPr>
                <w:rFonts w:ascii="Times New Roman" w:hAnsi="Times New Roman" w:cs="Times New Roman"/>
                <w:b/>
                <w:bCs/>
                <w:sz w:val="20"/>
                <w:szCs w:val="20"/>
              </w:rPr>
            </w:pPr>
            <w:r w:rsidRPr="00A811B3">
              <w:rPr>
                <w:rFonts w:ascii="Times New Roman" w:hAnsi="Times New Roman" w:cs="Times New Roman"/>
                <w:b/>
                <w:bCs/>
                <w:sz w:val="20"/>
                <w:szCs w:val="20"/>
              </w:rPr>
              <w:t>1,126</w:t>
            </w:r>
          </w:p>
        </w:tc>
        <w:tc>
          <w:tcPr>
            <w:tcW w:w="236" w:type="dxa"/>
          </w:tcPr>
          <w:p w:rsidR="00D509D4" w:rsidRPr="00A811B3" w:rsidRDefault="00D509D4" w:rsidP="00185371">
            <w:pPr>
              <w:tabs>
                <w:tab w:val="decimal" w:pos="790"/>
              </w:tabs>
              <w:spacing w:after="0" w:line="240" w:lineRule="atLeast"/>
              <w:ind w:left="-54" w:right="-96"/>
              <w:jc w:val="center"/>
              <w:rPr>
                <w:rFonts w:ascii="Times New Roman" w:hAnsi="Times New Roman" w:cs="Times New Roman"/>
                <w:b/>
                <w:bCs/>
                <w:sz w:val="20"/>
                <w:szCs w:val="20"/>
                <w:cs/>
              </w:rPr>
            </w:pPr>
          </w:p>
        </w:tc>
        <w:tc>
          <w:tcPr>
            <w:tcW w:w="718" w:type="dxa"/>
            <w:tcBorders>
              <w:top w:val="single" w:sz="4" w:space="0" w:color="auto"/>
              <w:bottom w:val="double" w:sz="4" w:space="0" w:color="auto"/>
            </w:tcBorders>
          </w:tcPr>
          <w:p w:rsidR="00D509D4" w:rsidRPr="00A811B3" w:rsidRDefault="00D509D4" w:rsidP="00185371">
            <w:pPr>
              <w:spacing w:after="0" w:line="240" w:lineRule="atLeast"/>
              <w:ind w:left="-206" w:right="-34"/>
              <w:jc w:val="right"/>
              <w:rPr>
                <w:rFonts w:ascii="Times New Roman" w:hAnsi="Times New Roman" w:cstheme="minorBidi"/>
                <w:b/>
                <w:bCs/>
                <w:sz w:val="20"/>
                <w:szCs w:val="20"/>
              </w:rPr>
            </w:pPr>
            <w:r w:rsidRPr="00A811B3">
              <w:rPr>
                <w:rFonts w:ascii="Times New Roman" w:hAnsi="Times New Roman" w:cs="Times New Roman"/>
                <w:b/>
                <w:bCs/>
                <w:sz w:val="20"/>
                <w:szCs w:val="20"/>
                <w:cs/>
              </w:rPr>
              <w:t>21</w:t>
            </w:r>
            <w:r w:rsidRPr="00A811B3">
              <w:rPr>
                <w:rFonts w:ascii="Times New Roman" w:hAnsi="Times New Roman" w:cs="Times New Roman"/>
                <w:b/>
                <w:bCs/>
                <w:sz w:val="20"/>
                <w:szCs w:val="20"/>
              </w:rPr>
              <w:t>,</w:t>
            </w:r>
            <w:r w:rsidRPr="00A811B3">
              <w:rPr>
                <w:rFonts w:ascii="Times New Roman" w:hAnsi="Times New Roman" w:cs="Times New Roman"/>
                <w:b/>
                <w:bCs/>
                <w:sz w:val="20"/>
                <w:szCs w:val="20"/>
                <w:cs/>
              </w:rPr>
              <w:t>769</w:t>
            </w:r>
          </w:p>
        </w:tc>
        <w:tc>
          <w:tcPr>
            <w:tcW w:w="264" w:type="dxa"/>
          </w:tcPr>
          <w:p w:rsidR="00D509D4" w:rsidRPr="00A811B3" w:rsidRDefault="00D509D4" w:rsidP="00185371">
            <w:pPr>
              <w:tabs>
                <w:tab w:val="decimal" w:pos="790"/>
              </w:tabs>
              <w:spacing w:after="0" w:line="240" w:lineRule="atLeast"/>
              <w:ind w:left="-54" w:right="-96"/>
              <w:jc w:val="center"/>
              <w:rPr>
                <w:rFonts w:ascii="Times New Roman" w:hAnsi="Times New Roman" w:cs="Times New Roman"/>
                <w:b/>
                <w:bCs/>
                <w:sz w:val="20"/>
                <w:szCs w:val="20"/>
              </w:rPr>
            </w:pPr>
          </w:p>
        </w:tc>
        <w:tc>
          <w:tcPr>
            <w:tcW w:w="870" w:type="dxa"/>
            <w:tcBorders>
              <w:top w:val="single" w:sz="4" w:space="0" w:color="auto"/>
              <w:bottom w:val="double" w:sz="4" w:space="0" w:color="auto"/>
            </w:tcBorders>
          </w:tcPr>
          <w:p w:rsidR="00D509D4" w:rsidRPr="00A811B3" w:rsidRDefault="00D509D4" w:rsidP="00185371">
            <w:pPr>
              <w:spacing w:after="0" w:line="240" w:lineRule="atLeast"/>
              <w:ind w:left="-206"/>
              <w:jc w:val="right"/>
              <w:rPr>
                <w:rFonts w:ascii="Times New Roman" w:hAnsi="Times New Roman" w:cs="Times New Roman"/>
                <w:b/>
                <w:bCs/>
                <w:sz w:val="20"/>
                <w:szCs w:val="20"/>
              </w:rPr>
            </w:pPr>
            <w:r w:rsidRPr="00A811B3">
              <w:rPr>
                <w:rFonts w:ascii="Times New Roman" w:hAnsi="Times New Roman" w:cs="Times New Roman"/>
                <w:b/>
                <w:bCs/>
                <w:sz w:val="20"/>
                <w:szCs w:val="20"/>
              </w:rPr>
              <w:t>21,077</w:t>
            </w:r>
          </w:p>
        </w:tc>
        <w:tc>
          <w:tcPr>
            <w:tcW w:w="236" w:type="dxa"/>
          </w:tcPr>
          <w:p w:rsidR="00D509D4" w:rsidRPr="00A811B3" w:rsidRDefault="00D509D4" w:rsidP="00185371">
            <w:pPr>
              <w:tabs>
                <w:tab w:val="decimal" w:pos="790"/>
              </w:tabs>
              <w:spacing w:after="0" w:line="240" w:lineRule="atLeast"/>
              <w:ind w:left="-54" w:right="-96"/>
              <w:jc w:val="center"/>
              <w:rPr>
                <w:rFonts w:ascii="Times New Roman" w:hAnsi="Times New Roman" w:cs="Times New Roman"/>
                <w:b/>
                <w:bCs/>
                <w:sz w:val="20"/>
                <w:szCs w:val="20"/>
              </w:rPr>
            </w:pPr>
          </w:p>
        </w:tc>
        <w:tc>
          <w:tcPr>
            <w:tcW w:w="936" w:type="dxa"/>
            <w:tcBorders>
              <w:top w:val="single" w:sz="4" w:space="0" w:color="auto"/>
              <w:bottom w:val="double" w:sz="4" w:space="0" w:color="auto"/>
            </w:tcBorders>
          </w:tcPr>
          <w:p w:rsidR="00D509D4" w:rsidRPr="00A811B3" w:rsidRDefault="00D509D4" w:rsidP="00185371">
            <w:pPr>
              <w:spacing w:after="0" w:line="240" w:lineRule="atLeast"/>
              <w:ind w:left="-54" w:right="33"/>
              <w:jc w:val="right"/>
              <w:rPr>
                <w:rFonts w:ascii="Times New Roman" w:hAnsi="Times New Roman" w:cs="Times New Roman"/>
                <w:b/>
                <w:bCs/>
                <w:sz w:val="20"/>
                <w:szCs w:val="20"/>
              </w:rPr>
            </w:pPr>
            <w:r w:rsidRPr="00A811B3">
              <w:rPr>
                <w:rFonts w:ascii="Times New Roman" w:hAnsi="Times New Roman" w:cs="Times New Roman"/>
                <w:b/>
                <w:bCs/>
                <w:sz w:val="20"/>
                <w:szCs w:val="20"/>
                <w:cs/>
              </w:rPr>
              <w:t>34</w:t>
            </w:r>
            <w:r w:rsidRPr="00A811B3">
              <w:rPr>
                <w:rFonts w:ascii="Times New Roman" w:hAnsi="Times New Roman" w:cs="Times New Roman"/>
                <w:b/>
                <w:bCs/>
                <w:sz w:val="20"/>
                <w:szCs w:val="20"/>
              </w:rPr>
              <w:t>,</w:t>
            </w:r>
            <w:r w:rsidRPr="00A811B3">
              <w:rPr>
                <w:rFonts w:ascii="Times New Roman" w:hAnsi="Times New Roman" w:cs="Times New Roman"/>
                <w:b/>
                <w:bCs/>
                <w:sz w:val="20"/>
                <w:szCs w:val="20"/>
                <w:cs/>
              </w:rPr>
              <w:t>150</w:t>
            </w:r>
          </w:p>
        </w:tc>
        <w:tc>
          <w:tcPr>
            <w:tcW w:w="259" w:type="dxa"/>
          </w:tcPr>
          <w:p w:rsidR="00D509D4" w:rsidRPr="00A811B3" w:rsidRDefault="00D509D4" w:rsidP="00185371">
            <w:pPr>
              <w:tabs>
                <w:tab w:val="decimal" w:pos="790"/>
              </w:tabs>
              <w:spacing w:after="0" w:line="240" w:lineRule="atLeast"/>
              <w:ind w:left="-54" w:right="-96"/>
              <w:jc w:val="center"/>
              <w:rPr>
                <w:rFonts w:ascii="Times New Roman" w:hAnsi="Times New Roman" w:cs="Times New Roman"/>
                <w:b/>
                <w:bCs/>
                <w:sz w:val="20"/>
                <w:szCs w:val="20"/>
              </w:rPr>
            </w:pPr>
          </w:p>
        </w:tc>
        <w:tc>
          <w:tcPr>
            <w:tcW w:w="1098" w:type="dxa"/>
            <w:tcBorders>
              <w:top w:val="single" w:sz="4" w:space="0" w:color="auto"/>
              <w:bottom w:val="double" w:sz="4" w:space="0" w:color="auto"/>
            </w:tcBorders>
          </w:tcPr>
          <w:p w:rsidR="00D509D4" w:rsidRPr="00A811B3" w:rsidRDefault="00D509D4" w:rsidP="00185371">
            <w:pPr>
              <w:tabs>
                <w:tab w:val="decimal" w:pos="508"/>
              </w:tabs>
              <w:spacing w:after="0" w:line="240" w:lineRule="atLeast"/>
              <w:ind w:left="-54" w:right="-96"/>
              <w:jc w:val="center"/>
              <w:rPr>
                <w:rFonts w:ascii="Times New Roman" w:hAnsi="Times New Roman" w:cs="Times New Roman"/>
                <w:b/>
                <w:bCs/>
                <w:sz w:val="20"/>
                <w:szCs w:val="20"/>
              </w:rPr>
            </w:pPr>
            <w:r w:rsidRPr="00A811B3">
              <w:rPr>
                <w:rFonts w:ascii="Times New Roman" w:hAnsi="Times New Roman" w:cs="Times New Roman"/>
                <w:b/>
                <w:bCs/>
                <w:sz w:val="20"/>
                <w:szCs w:val="20"/>
              </w:rPr>
              <w:t>33,501</w:t>
            </w:r>
          </w:p>
        </w:tc>
        <w:tc>
          <w:tcPr>
            <w:tcW w:w="236" w:type="dxa"/>
          </w:tcPr>
          <w:p w:rsidR="00D509D4" w:rsidRPr="00A811B3" w:rsidRDefault="00D509D4" w:rsidP="00185371">
            <w:pPr>
              <w:tabs>
                <w:tab w:val="decimal" w:pos="790"/>
              </w:tabs>
              <w:spacing w:after="0" w:line="240" w:lineRule="atLeast"/>
              <w:ind w:left="-203" w:right="-96"/>
              <w:rPr>
                <w:rFonts w:ascii="Times New Roman" w:hAnsi="Times New Roman" w:cs="Times New Roman"/>
                <w:b/>
                <w:bCs/>
                <w:sz w:val="20"/>
                <w:szCs w:val="20"/>
              </w:rPr>
            </w:pPr>
          </w:p>
        </w:tc>
        <w:tc>
          <w:tcPr>
            <w:tcW w:w="960" w:type="dxa"/>
            <w:tcBorders>
              <w:top w:val="single" w:sz="4" w:space="0" w:color="auto"/>
              <w:bottom w:val="double" w:sz="4" w:space="0" w:color="auto"/>
            </w:tcBorders>
          </w:tcPr>
          <w:p w:rsidR="00D509D4" w:rsidRPr="00A811B3" w:rsidRDefault="00D509D4" w:rsidP="00185371">
            <w:pPr>
              <w:spacing w:after="0" w:line="240" w:lineRule="atLeast"/>
              <w:ind w:left="-54" w:right="112"/>
              <w:jc w:val="right"/>
              <w:rPr>
                <w:rFonts w:ascii="Times New Roman" w:hAnsi="Times New Roman" w:cs="Times New Roman"/>
                <w:b/>
                <w:bCs/>
                <w:sz w:val="20"/>
                <w:szCs w:val="20"/>
              </w:rPr>
            </w:pPr>
            <w:r w:rsidRPr="00A811B3">
              <w:rPr>
                <w:rFonts w:ascii="Times New Roman" w:hAnsi="Times New Roman" w:cs="Times New Roman"/>
                <w:b/>
                <w:bCs/>
                <w:sz w:val="20"/>
                <w:szCs w:val="20"/>
                <w:cs/>
              </w:rPr>
              <w:t>9</w:t>
            </w:r>
            <w:r w:rsidRPr="00A811B3">
              <w:rPr>
                <w:rFonts w:ascii="Times New Roman" w:hAnsi="Times New Roman" w:cs="Times New Roman"/>
                <w:b/>
                <w:bCs/>
                <w:sz w:val="20"/>
                <w:szCs w:val="20"/>
              </w:rPr>
              <w:t>,286</w:t>
            </w:r>
          </w:p>
        </w:tc>
        <w:tc>
          <w:tcPr>
            <w:tcW w:w="283" w:type="dxa"/>
          </w:tcPr>
          <w:p w:rsidR="00D509D4" w:rsidRPr="00A811B3" w:rsidRDefault="00D509D4" w:rsidP="00185371">
            <w:pPr>
              <w:tabs>
                <w:tab w:val="decimal" w:pos="790"/>
              </w:tabs>
              <w:spacing w:after="0" w:line="240" w:lineRule="atLeast"/>
              <w:ind w:left="-54" w:right="-96"/>
              <w:jc w:val="center"/>
              <w:rPr>
                <w:rFonts w:ascii="Times New Roman" w:hAnsi="Times New Roman" w:cs="Times New Roman"/>
                <w:b/>
                <w:bCs/>
                <w:sz w:val="20"/>
                <w:szCs w:val="20"/>
              </w:rPr>
            </w:pPr>
          </w:p>
        </w:tc>
        <w:tc>
          <w:tcPr>
            <w:tcW w:w="992" w:type="dxa"/>
            <w:tcBorders>
              <w:top w:val="single" w:sz="4" w:space="0" w:color="auto"/>
              <w:bottom w:val="double" w:sz="4" w:space="0" w:color="auto"/>
            </w:tcBorders>
            <w:vAlign w:val="center"/>
          </w:tcPr>
          <w:p w:rsidR="00D509D4" w:rsidRPr="00A811B3" w:rsidRDefault="00D509D4" w:rsidP="00185371">
            <w:pPr>
              <w:tabs>
                <w:tab w:val="decimal" w:pos="426"/>
              </w:tabs>
              <w:spacing w:after="0" w:line="240" w:lineRule="atLeast"/>
              <w:ind w:left="-54" w:right="-96"/>
              <w:rPr>
                <w:rFonts w:ascii="Times New Roman" w:hAnsi="Times New Roman" w:cs="Times New Roman"/>
                <w:b/>
                <w:bCs/>
                <w:sz w:val="20"/>
                <w:szCs w:val="20"/>
              </w:rPr>
            </w:pPr>
            <w:r w:rsidRPr="00A811B3">
              <w:rPr>
                <w:rFonts w:ascii="Times New Roman" w:hAnsi="Times New Roman" w:cs="Times New Roman"/>
                <w:b/>
                <w:bCs/>
                <w:sz w:val="20"/>
                <w:szCs w:val="20"/>
                <w:cs/>
              </w:rPr>
              <w:t>-</w:t>
            </w:r>
          </w:p>
        </w:tc>
        <w:tc>
          <w:tcPr>
            <w:tcW w:w="284" w:type="dxa"/>
          </w:tcPr>
          <w:p w:rsidR="00D509D4" w:rsidRPr="00A811B3" w:rsidRDefault="00D509D4" w:rsidP="00185371">
            <w:pPr>
              <w:tabs>
                <w:tab w:val="decimal" w:pos="475"/>
              </w:tabs>
              <w:spacing w:after="0" w:line="240" w:lineRule="atLeast"/>
              <w:ind w:left="-54" w:right="-96"/>
              <w:rPr>
                <w:rFonts w:ascii="Times New Roman" w:hAnsi="Times New Roman" w:cs="Times New Roman"/>
                <w:b/>
                <w:bCs/>
                <w:sz w:val="20"/>
                <w:szCs w:val="20"/>
                <w:cs/>
              </w:rPr>
            </w:pPr>
          </w:p>
        </w:tc>
        <w:tc>
          <w:tcPr>
            <w:tcW w:w="708" w:type="dxa"/>
            <w:tcBorders>
              <w:top w:val="single" w:sz="4" w:space="0" w:color="auto"/>
              <w:bottom w:val="double" w:sz="4" w:space="0" w:color="auto"/>
            </w:tcBorders>
          </w:tcPr>
          <w:p w:rsidR="00D509D4" w:rsidRPr="00A811B3" w:rsidRDefault="00D509D4" w:rsidP="00185371">
            <w:pPr>
              <w:tabs>
                <w:tab w:val="decimal" w:pos="287"/>
              </w:tabs>
              <w:spacing w:after="0" w:line="240" w:lineRule="atLeast"/>
              <w:ind w:left="-54" w:right="-96"/>
              <w:rPr>
                <w:rFonts w:ascii="Times New Roman" w:hAnsi="Times New Roman" w:cstheme="minorBidi"/>
                <w:b/>
                <w:bCs/>
                <w:sz w:val="20"/>
                <w:szCs w:val="20"/>
                <w:cs/>
              </w:rPr>
            </w:pPr>
            <w:r w:rsidRPr="00A811B3">
              <w:rPr>
                <w:rFonts w:ascii="Times New Roman" w:hAnsi="Times New Roman" w:cs="Times New Roman"/>
                <w:b/>
                <w:bCs/>
                <w:sz w:val="20"/>
                <w:szCs w:val="20"/>
                <w:cs/>
              </w:rPr>
              <w:t>-</w:t>
            </w:r>
          </w:p>
        </w:tc>
        <w:tc>
          <w:tcPr>
            <w:tcW w:w="259" w:type="dxa"/>
          </w:tcPr>
          <w:p w:rsidR="00D509D4" w:rsidRPr="00A811B3" w:rsidRDefault="00D509D4" w:rsidP="00185371">
            <w:pPr>
              <w:tabs>
                <w:tab w:val="decimal" w:pos="790"/>
              </w:tabs>
              <w:spacing w:after="0" w:line="240" w:lineRule="atLeast"/>
              <w:ind w:left="-54" w:right="-96"/>
              <w:jc w:val="center"/>
              <w:rPr>
                <w:rFonts w:ascii="Times New Roman" w:hAnsi="Times New Roman" w:cs="Times New Roman"/>
                <w:b/>
                <w:bCs/>
                <w:sz w:val="20"/>
                <w:szCs w:val="20"/>
              </w:rPr>
            </w:pPr>
          </w:p>
        </w:tc>
        <w:tc>
          <w:tcPr>
            <w:tcW w:w="875" w:type="dxa"/>
            <w:tcBorders>
              <w:top w:val="single" w:sz="4" w:space="0" w:color="auto"/>
              <w:bottom w:val="double" w:sz="4" w:space="0" w:color="auto"/>
            </w:tcBorders>
          </w:tcPr>
          <w:p w:rsidR="00D509D4" w:rsidRPr="00A811B3" w:rsidRDefault="00D509D4" w:rsidP="00185371">
            <w:pPr>
              <w:tabs>
                <w:tab w:val="decimal" w:pos="659"/>
              </w:tabs>
              <w:spacing w:after="0" w:line="240" w:lineRule="atLeast"/>
              <w:ind w:left="-203" w:right="-96"/>
              <w:rPr>
                <w:rFonts w:ascii="Times New Roman" w:hAnsi="Times New Roman" w:cstheme="minorBidi"/>
                <w:b/>
                <w:bCs/>
                <w:sz w:val="20"/>
                <w:szCs w:val="20"/>
              </w:rPr>
            </w:pPr>
            <w:r w:rsidRPr="00A811B3">
              <w:rPr>
                <w:rFonts w:ascii="Times New Roman" w:hAnsi="Times New Roman" w:cs="Times New Roman"/>
                <w:b/>
                <w:bCs/>
                <w:sz w:val="20"/>
                <w:szCs w:val="20"/>
                <w:cs/>
              </w:rPr>
              <w:t>62</w:t>
            </w:r>
            <w:r w:rsidR="00413776" w:rsidRPr="00A811B3">
              <w:rPr>
                <w:rFonts w:ascii="Times New Roman" w:hAnsi="Times New Roman" w:cs="Times New Roman"/>
                <w:b/>
                <w:bCs/>
                <w:sz w:val="20"/>
                <w:szCs w:val="20"/>
              </w:rPr>
              <w:t>2</w:t>
            </w:r>
          </w:p>
        </w:tc>
        <w:tc>
          <w:tcPr>
            <w:tcW w:w="259" w:type="dxa"/>
          </w:tcPr>
          <w:p w:rsidR="00D509D4" w:rsidRPr="00A811B3" w:rsidRDefault="00D509D4" w:rsidP="00185371">
            <w:pPr>
              <w:tabs>
                <w:tab w:val="decimal" w:pos="790"/>
              </w:tabs>
              <w:spacing w:after="0" w:line="240" w:lineRule="atLeast"/>
              <w:ind w:left="-54" w:right="-96"/>
              <w:rPr>
                <w:rFonts w:ascii="Times New Roman" w:hAnsi="Times New Roman" w:cs="Times New Roman"/>
                <w:b/>
                <w:bCs/>
                <w:sz w:val="20"/>
                <w:szCs w:val="20"/>
                <w:cs/>
              </w:rPr>
            </w:pPr>
          </w:p>
        </w:tc>
        <w:tc>
          <w:tcPr>
            <w:tcW w:w="875" w:type="dxa"/>
            <w:gridSpan w:val="2"/>
            <w:tcBorders>
              <w:top w:val="single" w:sz="4" w:space="0" w:color="auto"/>
              <w:bottom w:val="double" w:sz="4" w:space="0" w:color="auto"/>
            </w:tcBorders>
            <w:vAlign w:val="center"/>
          </w:tcPr>
          <w:p w:rsidR="00D509D4" w:rsidRPr="00A811B3" w:rsidRDefault="00D509D4" w:rsidP="00185371">
            <w:pPr>
              <w:spacing w:after="0" w:line="240" w:lineRule="atLeast"/>
              <w:ind w:left="-54" w:right="65"/>
              <w:jc w:val="right"/>
              <w:rPr>
                <w:rFonts w:ascii="Times New Roman" w:hAnsi="Times New Roman" w:cs="Times New Roman"/>
                <w:b/>
                <w:bCs/>
                <w:sz w:val="20"/>
                <w:szCs w:val="20"/>
              </w:rPr>
            </w:pPr>
            <w:r w:rsidRPr="00A811B3">
              <w:rPr>
                <w:rFonts w:ascii="Times New Roman" w:hAnsi="Times New Roman" w:cs="Times New Roman"/>
                <w:b/>
                <w:bCs/>
                <w:sz w:val="20"/>
                <w:szCs w:val="20"/>
                <w:cs/>
              </w:rPr>
              <w:t>65</w:t>
            </w:r>
            <w:r w:rsidRPr="00A811B3">
              <w:rPr>
                <w:rFonts w:ascii="Times New Roman" w:hAnsi="Times New Roman" w:cs="Times New Roman"/>
                <w:b/>
                <w:bCs/>
                <w:sz w:val="20"/>
                <w:szCs w:val="20"/>
              </w:rPr>
              <w:t>,205</w:t>
            </w:r>
          </w:p>
        </w:tc>
        <w:tc>
          <w:tcPr>
            <w:tcW w:w="236" w:type="dxa"/>
          </w:tcPr>
          <w:p w:rsidR="00D509D4" w:rsidRPr="00A811B3" w:rsidRDefault="00D509D4" w:rsidP="00185371">
            <w:pPr>
              <w:tabs>
                <w:tab w:val="decimal" w:pos="790"/>
              </w:tabs>
              <w:spacing w:after="0" w:line="240" w:lineRule="atLeast"/>
              <w:ind w:left="-54" w:right="-96"/>
              <w:jc w:val="center"/>
              <w:rPr>
                <w:rFonts w:ascii="Times New Roman" w:hAnsi="Times New Roman" w:cs="Times New Roman"/>
                <w:b/>
                <w:bCs/>
                <w:sz w:val="20"/>
                <w:szCs w:val="20"/>
              </w:rPr>
            </w:pPr>
          </w:p>
        </w:tc>
        <w:tc>
          <w:tcPr>
            <w:tcW w:w="1040" w:type="dxa"/>
            <w:tcBorders>
              <w:top w:val="single" w:sz="4" w:space="0" w:color="auto"/>
              <w:bottom w:val="double" w:sz="4" w:space="0" w:color="auto"/>
            </w:tcBorders>
            <w:vAlign w:val="center"/>
          </w:tcPr>
          <w:p w:rsidR="00D509D4" w:rsidRPr="00A811B3" w:rsidRDefault="00D509D4" w:rsidP="00185371">
            <w:pPr>
              <w:tabs>
                <w:tab w:val="decimal" w:pos="770"/>
              </w:tabs>
              <w:spacing w:after="0" w:line="240" w:lineRule="atLeast"/>
              <w:ind w:left="-54" w:right="-96"/>
              <w:rPr>
                <w:rFonts w:ascii="Times New Roman" w:hAnsi="Times New Roman" w:cs="Times New Roman"/>
                <w:b/>
                <w:bCs/>
                <w:sz w:val="20"/>
                <w:szCs w:val="20"/>
              </w:rPr>
            </w:pPr>
            <w:r w:rsidRPr="00A811B3">
              <w:rPr>
                <w:rFonts w:ascii="Times New Roman" w:hAnsi="Times New Roman" w:cs="Times New Roman"/>
                <w:b/>
                <w:bCs/>
                <w:sz w:val="20"/>
                <w:szCs w:val="20"/>
              </w:rPr>
              <w:t>56,326</w:t>
            </w:r>
          </w:p>
        </w:tc>
      </w:tr>
    </w:tbl>
    <w:p w:rsidR="009B5BA5" w:rsidRPr="00A811B3" w:rsidRDefault="009B5BA5" w:rsidP="00B1769B">
      <w:pPr>
        <w:pStyle w:val="ListParagraph"/>
        <w:tabs>
          <w:tab w:val="left" w:pos="-4320"/>
        </w:tabs>
        <w:ind w:left="425" w:right="57" w:firstLine="142"/>
        <w:jc w:val="thaiDistribute"/>
        <w:rPr>
          <w:rFonts w:ascii="Times New Roman" w:eastAsia="Calibri" w:hAnsi="Times New Roman" w:cs="Times New Roman"/>
          <w:sz w:val="22"/>
          <w:szCs w:val="22"/>
        </w:rPr>
      </w:pPr>
    </w:p>
    <w:p w:rsidR="00795746" w:rsidRPr="00A811B3" w:rsidRDefault="00795746" w:rsidP="00B1769B">
      <w:pPr>
        <w:spacing w:line="240" w:lineRule="auto"/>
        <w:rPr>
          <w:rFonts w:eastAsia="Calibri" w:cs="Times New Roman"/>
          <w:szCs w:val="22"/>
        </w:rPr>
      </w:pPr>
      <w:r w:rsidRPr="00A811B3">
        <w:rPr>
          <w:rFonts w:eastAsia="Calibri" w:cs="Times New Roman"/>
          <w:szCs w:val="22"/>
        </w:rPr>
        <w:br w:type="page"/>
      </w:r>
    </w:p>
    <w:p w:rsidR="00795746" w:rsidRPr="00A811B3" w:rsidRDefault="00795746" w:rsidP="00B1769B">
      <w:pPr>
        <w:numPr>
          <w:ilvl w:val="0"/>
          <w:numId w:val="13"/>
        </w:numPr>
        <w:tabs>
          <w:tab w:val="left" w:pos="567"/>
        </w:tabs>
        <w:spacing w:after="0" w:line="240" w:lineRule="atLeast"/>
        <w:ind w:left="567" w:right="-101" w:hanging="483"/>
        <w:jc w:val="thaiDistribute"/>
        <w:rPr>
          <w:rFonts w:eastAsia="Calibri" w:cs="Times New Roman"/>
          <w:szCs w:val="22"/>
        </w:rPr>
        <w:sectPr w:rsidR="00795746" w:rsidRPr="00A811B3" w:rsidSect="00034DD2">
          <w:pgSz w:w="16840" w:h="11907" w:orient="landscape" w:code="9"/>
          <w:pgMar w:top="1440" w:right="1151" w:bottom="1106" w:left="1151" w:header="709" w:footer="471" w:gutter="0"/>
          <w:cols w:space="737"/>
          <w:docGrid w:linePitch="360"/>
        </w:sectPr>
      </w:pPr>
    </w:p>
    <w:p w:rsidR="00DE4702" w:rsidRPr="00A811B3" w:rsidRDefault="004D08D1" w:rsidP="00B1769B">
      <w:pPr>
        <w:numPr>
          <w:ilvl w:val="0"/>
          <w:numId w:val="7"/>
        </w:numPr>
        <w:tabs>
          <w:tab w:val="left" w:pos="567"/>
        </w:tabs>
        <w:spacing w:after="0" w:line="240" w:lineRule="atLeast"/>
        <w:ind w:left="540" w:right="14"/>
        <w:rPr>
          <w:rFonts w:ascii="Times New Roman" w:hAnsi="Times New Roman" w:cs="Times New Roman"/>
          <w:b/>
          <w:bCs/>
          <w:szCs w:val="22"/>
        </w:rPr>
      </w:pPr>
      <w:r w:rsidRPr="00A811B3">
        <w:rPr>
          <w:rFonts w:ascii="Times New Roman" w:hAnsi="Times New Roman" w:cs="Times New Roman"/>
          <w:b/>
          <w:bCs/>
          <w:szCs w:val="22"/>
        </w:rPr>
        <w:lastRenderedPageBreak/>
        <w:t>Share capital</w:t>
      </w:r>
    </w:p>
    <w:p w:rsidR="00CB76F9" w:rsidRPr="00A811B3" w:rsidRDefault="00CB76F9" w:rsidP="00B1769B">
      <w:pPr>
        <w:pStyle w:val="ListParagraph"/>
        <w:tabs>
          <w:tab w:val="left" w:pos="-4320"/>
        </w:tabs>
        <w:ind w:left="425" w:right="57" w:firstLine="142"/>
        <w:jc w:val="thaiDistribute"/>
        <w:rPr>
          <w:rFonts w:ascii="Times New Roman" w:eastAsia="Calibri" w:hAnsi="Times New Roman" w:cs="Times New Roman"/>
          <w:sz w:val="22"/>
          <w:szCs w:val="22"/>
        </w:rPr>
      </w:pPr>
    </w:p>
    <w:tbl>
      <w:tblPr>
        <w:tblW w:w="9740" w:type="dxa"/>
        <w:tblInd w:w="108" w:type="dxa"/>
        <w:tblLayout w:type="fixed"/>
        <w:tblLook w:val="01E0"/>
      </w:tblPr>
      <w:tblGrid>
        <w:gridCol w:w="3119"/>
        <w:gridCol w:w="284"/>
        <w:gridCol w:w="687"/>
        <w:gridCol w:w="236"/>
        <w:gridCol w:w="1177"/>
        <w:gridCol w:w="236"/>
        <w:gridCol w:w="1188"/>
        <w:gridCol w:w="236"/>
        <w:gridCol w:w="15"/>
        <w:gridCol w:w="1167"/>
        <w:gridCol w:w="236"/>
        <w:gridCol w:w="1159"/>
      </w:tblGrid>
      <w:tr w:rsidR="00321D45" w:rsidRPr="00A811B3" w:rsidTr="00C64341">
        <w:trPr>
          <w:tblHeader/>
        </w:trPr>
        <w:tc>
          <w:tcPr>
            <w:tcW w:w="3119" w:type="dxa"/>
          </w:tcPr>
          <w:p w:rsidR="00321D45" w:rsidRPr="00A811B3" w:rsidRDefault="00321D45"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cs/>
              </w:rPr>
            </w:pPr>
          </w:p>
        </w:tc>
        <w:tc>
          <w:tcPr>
            <w:tcW w:w="971" w:type="dxa"/>
            <w:gridSpan w:val="2"/>
          </w:tcPr>
          <w:p w:rsidR="00321D45" w:rsidRPr="00A811B3" w:rsidRDefault="00321D45"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i/>
                <w:iCs/>
                <w:sz w:val="22"/>
                <w:szCs w:val="22"/>
              </w:rPr>
            </w:pPr>
          </w:p>
        </w:tc>
        <w:tc>
          <w:tcPr>
            <w:tcW w:w="236" w:type="dxa"/>
          </w:tcPr>
          <w:p w:rsidR="00321D45" w:rsidRPr="00A811B3" w:rsidRDefault="00321D45"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5414" w:type="dxa"/>
            <w:gridSpan w:val="8"/>
          </w:tcPr>
          <w:p w:rsidR="00321D45" w:rsidRPr="00A811B3" w:rsidRDefault="00321D45"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16" w:firstLine="0"/>
              <w:jc w:val="center"/>
              <w:rPr>
                <w:rFonts w:ascii="Times New Roman" w:hAnsi="Times New Roman" w:cs="Times New Roman"/>
                <w:sz w:val="22"/>
                <w:szCs w:val="22"/>
              </w:rPr>
            </w:pPr>
            <w:r w:rsidRPr="00A811B3">
              <w:rPr>
                <w:rFonts w:ascii="Times New Roman" w:hAnsi="Times New Roman" w:cs="Times New Roman"/>
                <w:b/>
                <w:bCs/>
                <w:sz w:val="22"/>
                <w:szCs w:val="22"/>
              </w:rPr>
              <w:t>Consolidated and separate financial statements</w:t>
            </w:r>
          </w:p>
        </w:tc>
      </w:tr>
      <w:tr w:rsidR="00321D45" w:rsidRPr="00A811B3" w:rsidTr="00C64341">
        <w:trPr>
          <w:tblHeader/>
        </w:trPr>
        <w:tc>
          <w:tcPr>
            <w:tcW w:w="3119" w:type="dxa"/>
          </w:tcPr>
          <w:p w:rsidR="00321D45" w:rsidRPr="00A811B3" w:rsidRDefault="00321D45"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cs/>
              </w:rPr>
            </w:pPr>
          </w:p>
        </w:tc>
        <w:tc>
          <w:tcPr>
            <w:tcW w:w="971" w:type="dxa"/>
            <w:gridSpan w:val="2"/>
          </w:tcPr>
          <w:p w:rsidR="00321D45" w:rsidRPr="00A811B3" w:rsidRDefault="00321D45"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i/>
                <w:iCs/>
                <w:sz w:val="22"/>
                <w:szCs w:val="22"/>
                <w:cs/>
              </w:rPr>
            </w:pPr>
            <w:r w:rsidRPr="00A811B3">
              <w:rPr>
                <w:rFonts w:ascii="Times New Roman" w:hAnsi="Times New Roman" w:cs="Times New Roman"/>
                <w:i/>
                <w:iCs/>
                <w:sz w:val="22"/>
                <w:szCs w:val="22"/>
              </w:rPr>
              <w:t>Par</w:t>
            </w:r>
          </w:p>
        </w:tc>
        <w:tc>
          <w:tcPr>
            <w:tcW w:w="236" w:type="dxa"/>
          </w:tcPr>
          <w:p w:rsidR="00321D45" w:rsidRPr="00A811B3" w:rsidRDefault="00321D45"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2601" w:type="dxa"/>
            <w:gridSpan w:val="3"/>
          </w:tcPr>
          <w:p w:rsidR="00321D45" w:rsidRPr="00A811B3" w:rsidRDefault="00BB5BB2"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cs/>
              </w:rPr>
            </w:pPr>
            <w:r w:rsidRPr="00A811B3">
              <w:rPr>
                <w:rFonts w:ascii="Times New Roman" w:hAnsi="Times New Roman" w:cs="Times New Roman"/>
                <w:sz w:val="22"/>
                <w:szCs w:val="22"/>
              </w:rPr>
              <w:t>30 June</w:t>
            </w:r>
            <w:r w:rsidR="00321D45" w:rsidRPr="00A811B3">
              <w:rPr>
                <w:rFonts w:ascii="Times New Roman" w:hAnsi="Times New Roman" w:cs="Times New Roman"/>
                <w:sz w:val="22"/>
                <w:szCs w:val="22"/>
              </w:rPr>
              <w:t xml:space="preserve"> 202</w:t>
            </w:r>
            <w:r w:rsidR="004B25E1" w:rsidRPr="00A811B3">
              <w:rPr>
                <w:rFonts w:ascii="Times New Roman" w:hAnsi="Times New Roman" w:cs="Times New Roman"/>
                <w:sz w:val="22"/>
                <w:szCs w:val="22"/>
              </w:rPr>
              <w:t>3</w:t>
            </w:r>
          </w:p>
        </w:tc>
        <w:tc>
          <w:tcPr>
            <w:tcW w:w="251" w:type="dxa"/>
            <w:gridSpan w:val="2"/>
          </w:tcPr>
          <w:p w:rsidR="00321D45" w:rsidRPr="00A811B3" w:rsidRDefault="00321D45"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2562" w:type="dxa"/>
            <w:gridSpan w:val="3"/>
          </w:tcPr>
          <w:p w:rsidR="00321D45" w:rsidRPr="00A811B3" w:rsidRDefault="00321D45"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r w:rsidRPr="00A811B3">
              <w:rPr>
                <w:rFonts w:ascii="Times New Roman" w:hAnsi="Times New Roman" w:cs="Times New Roman"/>
                <w:sz w:val="22"/>
                <w:szCs w:val="22"/>
              </w:rPr>
              <w:t>31 December 202</w:t>
            </w:r>
            <w:r w:rsidR="004B25E1" w:rsidRPr="00A811B3">
              <w:rPr>
                <w:rFonts w:ascii="Times New Roman" w:hAnsi="Times New Roman" w:cs="Times New Roman"/>
                <w:sz w:val="22"/>
                <w:szCs w:val="22"/>
              </w:rPr>
              <w:t>2</w:t>
            </w:r>
          </w:p>
        </w:tc>
      </w:tr>
      <w:tr w:rsidR="009077B7" w:rsidRPr="00A811B3" w:rsidTr="00C64341">
        <w:trPr>
          <w:tblHeader/>
        </w:trPr>
        <w:tc>
          <w:tcPr>
            <w:tcW w:w="3119" w:type="dxa"/>
          </w:tcPr>
          <w:p w:rsidR="009077B7" w:rsidRPr="00A811B3" w:rsidRDefault="009077B7"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cs/>
              </w:rPr>
            </w:pPr>
          </w:p>
        </w:tc>
        <w:tc>
          <w:tcPr>
            <w:tcW w:w="971" w:type="dxa"/>
            <w:gridSpan w:val="2"/>
          </w:tcPr>
          <w:p w:rsidR="009077B7" w:rsidRPr="00A811B3" w:rsidRDefault="009077B7"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i/>
                <w:iCs/>
                <w:sz w:val="22"/>
                <w:szCs w:val="22"/>
              </w:rPr>
            </w:pPr>
            <w:r w:rsidRPr="00A811B3">
              <w:rPr>
                <w:rFonts w:ascii="Times New Roman" w:hAnsi="Times New Roman" w:cs="Times New Roman"/>
                <w:i/>
                <w:iCs/>
                <w:sz w:val="22"/>
                <w:szCs w:val="22"/>
              </w:rPr>
              <w:t>value</w:t>
            </w:r>
          </w:p>
        </w:tc>
        <w:tc>
          <w:tcPr>
            <w:tcW w:w="236" w:type="dxa"/>
          </w:tcPr>
          <w:p w:rsidR="009077B7" w:rsidRPr="00A811B3" w:rsidRDefault="009077B7"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1177" w:type="dxa"/>
          </w:tcPr>
          <w:p w:rsidR="009077B7" w:rsidRPr="00A811B3" w:rsidRDefault="009077B7"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r w:rsidRPr="00A811B3">
              <w:rPr>
                <w:rFonts w:ascii="Times New Roman" w:hAnsi="Times New Roman" w:cs="Times New Roman"/>
                <w:sz w:val="22"/>
                <w:szCs w:val="22"/>
              </w:rPr>
              <w:t>Number</w:t>
            </w:r>
          </w:p>
        </w:tc>
        <w:tc>
          <w:tcPr>
            <w:tcW w:w="236" w:type="dxa"/>
          </w:tcPr>
          <w:p w:rsidR="009077B7" w:rsidRPr="00A811B3" w:rsidRDefault="009077B7"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1188" w:type="dxa"/>
          </w:tcPr>
          <w:p w:rsidR="009077B7" w:rsidRPr="00A811B3" w:rsidRDefault="009077B7"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r w:rsidRPr="00A811B3">
              <w:rPr>
                <w:rFonts w:ascii="Times New Roman" w:hAnsi="Times New Roman" w:cs="Times New Roman"/>
                <w:sz w:val="22"/>
                <w:szCs w:val="22"/>
              </w:rPr>
              <w:t>Amount</w:t>
            </w:r>
          </w:p>
        </w:tc>
        <w:tc>
          <w:tcPr>
            <w:tcW w:w="251" w:type="dxa"/>
            <w:gridSpan w:val="2"/>
          </w:tcPr>
          <w:p w:rsidR="009077B7" w:rsidRPr="00A811B3" w:rsidRDefault="009077B7"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1167" w:type="dxa"/>
          </w:tcPr>
          <w:p w:rsidR="009077B7" w:rsidRPr="00A811B3" w:rsidRDefault="009077B7"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r w:rsidRPr="00A811B3">
              <w:rPr>
                <w:rFonts w:ascii="Times New Roman" w:hAnsi="Times New Roman" w:cs="Times New Roman"/>
                <w:sz w:val="22"/>
                <w:szCs w:val="22"/>
              </w:rPr>
              <w:t>Number</w:t>
            </w:r>
          </w:p>
        </w:tc>
        <w:tc>
          <w:tcPr>
            <w:tcW w:w="236" w:type="dxa"/>
          </w:tcPr>
          <w:p w:rsidR="009077B7" w:rsidRPr="00A811B3" w:rsidRDefault="009077B7"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1159" w:type="dxa"/>
          </w:tcPr>
          <w:p w:rsidR="009077B7" w:rsidRPr="00A811B3" w:rsidRDefault="009077B7"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r w:rsidRPr="00A811B3">
              <w:rPr>
                <w:rFonts w:ascii="Times New Roman" w:hAnsi="Times New Roman" w:cs="Times New Roman"/>
                <w:sz w:val="22"/>
                <w:szCs w:val="22"/>
              </w:rPr>
              <w:t>Amount</w:t>
            </w:r>
          </w:p>
        </w:tc>
      </w:tr>
      <w:tr w:rsidR="009077B7" w:rsidRPr="00A811B3" w:rsidTr="00C64341">
        <w:trPr>
          <w:trHeight w:val="342"/>
          <w:tblHeader/>
        </w:trPr>
        <w:tc>
          <w:tcPr>
            <w:tcW w:w="3119" w:type="dxa"/>
          </w:tcPr>
          <w:p w:rsidR="009077B7" w:rsidRPr="00A811B3" w:rsidRDefault="009077B7"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cs/>
              </w:rPr>
            </w:pPr>
          </w:p>
        </w:tc>
        <w:tc>
          <w:tcPr>
            <w:tcW w:w="971" w:type="dxa"/>
            <w:gridSpan w:val="2"/>
          </w:tcPr>
          <w:p w:rsidR="009077B7" w:rsidRPr="00A811B3" w:rsidRDefault="009077B7"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i/>
                <w:iCs/>
                <w:sz w:val="22"/>
                <w:szCs w:val="22"/>
              </w:rPr>
            </w:pPr>
            <w:r w:rsidRPr="00A811B3">
              <w:rPr>
                <w:rFonts w:ascii="Times New Roman" w:hAnsi="Times New Roman" w:cs="Times New Roman"/>
                <w:i/>
                <w:iCs/>
                <w:sz w:val="22"/>
                <w:szCs w:val="22"/>
                <w:cs/>
              </w:rPr>
              <w:t>(</w:t>
            </w:r>
            <w:r w:rsidRPr="00A811B3">
              <w:rPr>
                <w:rFonts w:ascii="Times New Roman" w:hAnsi="Times New Roman" w:cs="Times New Roman"/>
                <w:i/>
                <w:iCs/>
                <w:sz w:val="22"/>
                <w:szCs w:val="22"/>
              </w:rPr>
              <w:t>in Baht</w:t>
            </w:r>
            <w:r w:rsidRPr="00A811B3">
              <w:rPr>
                <w:rFonts w:ascii="Times New Roman" w:hAnsi="Times New Roman" w:cs="Times New Roman"/>
                <w:i/>
                <w:iCs/>
                <w:sz w:val="22"/>
                <w:szCs w:val="22"/>
                <w:cs/>
              </w:rPr>
              <w:t>)</w:t>
            </w:r>
          </w:p>
        </w:tc>
        <w:tc>
          <w:tcPr>
            <w:tcW w:w="236" w:type="dxa"/>
          </w:tcPr>
          <w:p w:rsidR="009077B7" w:rsidRPr="00A811B3" w:rsidRDefault="009077B7"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5414" w:type="dxa"/>
            <w:gridSpan w:val="8"/>
          </w:tcPr>
          <w:p w:rsidR="009077B7" w:rsidRPr="00A811B3" w:rsidRDefault="009077B7"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i/>
                <w:iCs/>
                <w:sz w:val="22"/>
                <w:szCs w:val="22"/>
                <w:cs/>
              </w:rPr>
            </w:pPr>
            <w:r w:rsidRPr="00A811B3">
              <w:rPr>
                <w:rFonts w:ascii="Times New Roman" w:hAnsi="Times New Roman" w:cs="Times New Roman"/>
                <w:i/>
                <w:iCs/>
                <w:sz w:val="22"/>
                <w:szCs w:val="22"/>
              </w:rPr>
              <w:t xml:space="preserve">(in </w:t>
            </w:r>
            <w:r w:rsidR="00A953EC" w:rsidRPr="00A811B3">
              <w:rPr>
                <w:rFonts w:ascii="Times New Roman" w:hAnsi="Times New Roman" w:cs="Times New Roman"/>
                <w:i/>
                <w:iCs/>
                <w:sz w:val="22"/>
                <w:szCs w:val="22"/>
              </w:rPr>
              <w:t xml:space="preserve">thousand </w:t>
            </w:r>
            <w:r w:rsidRPr="00A811B3">
              <w:rPr>
                <w:rFonts w:ascii="Times New Roman" w:hAnsi="Times New Roman" w:cs="Times New Roman"/>
                <w:i/>
                <w:iCs/>
                <w:sz w:val="22"/>
                <w:szCs w:val="22"/>
              </w:rPr>
              <w:t>share/in thousand Baht</w:t>
            </w:r>
            <w:r w:rsidRPr="00A811B3">
              <w:rPr>
                <w:rFonts w:ascii="Times New Roman" w:hAnsi="Times New Roman" w:cs="Times New Roman"/>
                <w:i/>
                <w:iCs/>
                <w:sz w:val="22"/>
                <w:szCs w:val="22"/>
                <w:cs/>
              </w:rPr>
              <w:t>)</w:t>
            </w:r>
          </w:p>
        </w:tc>
      </w:tr>
      <w:tr w:rsidR="004D08D1" w:rsidRPr="00A811B3" w:rsidTr="00C64341">
        <w:tc>
          <w:tcPr>
            <w:tcW w:w="4090" w:type="dxa"/>
            <w:gridSpan w:val="3"/>
            <w:vAlign w:val="bottom"/>
          </w:tcPr>
          <w:p w:rsidR="004D08D1" w:rsidRPr="00A811B3" w:rsidRDefault="004D08D1" w:rsidP="00B1769B">
            <w:pPr>
              <w:tabs>
                <w:tab w:val="left" w:pos="405"/>
              </w:tabs>
              <w:spacing w:after="0" w:line="240" w:lineRule="atLeast"/>
              <w:ind w:left="522" w:right="43" w:hanging="117"/>
              <w:rPr>
                <w:rFonts w:ascii="Times New Roman" w:hAnsi="Times New Roman" w:cs="Times New Roman"/>
                <w:b/>
                <w:bCs/>
                <w:i/>
                <w:iCs/>
                <w:szCs w:val="22"/>
              </w:rPr>
            </w:pPr>
            <w:r w:rsidRPr="00A811B3">
              <w:rPr>
                <w:rFonts w:ascii="Times New Roman" w:hAnsi="Times New Roman" w:cs="Times New Roman"/>
                <w:b/>
                <w:bCs/>
                <w:i/>
                <w:iCs/>
                <w:szCs w:val="22"/>
              </w:rPr>
              <w:t>Authorized share capital</w:t>
            </w:r>
          </w:p>
        </w:tc>
        <w:tc>
          <w:tcPr>
            <w:tcW w:w="236" w:type="dxa"/>
          </w:tcPr>
          <w:p w:rsidR="004D08D1" w:rsidRPr="00A811B3" w:rsidRDefault="004D08D1"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1177" w:type="dxa"/>
            <w:vAlign w:val="bottom"/>
          </w:tcPr>
          <w:p w:rsidR="004D08D1" w:rsidRPr="00A811B3" w:rsidRDefault="004D08D1"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236" w:type="dxa"/>
            <w:vAlign w:val="bottom"/>
          </w:tcPr>
          <w:p w:rsidR="004D08D1" w:rsidRPr="00A811B3" w:rsidRDefault="004D08D1"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1188" w:type="dxa"/>
            <w:vAlign w:val="bottom"/>
          </w:tcPr>
          <w:p w:rsidR="004D08D1" w:rsidRPr="00A811B3" w:rsidRDefault="004D08D1"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236" w:type="dxa"/>
            <w:vAlign w:val="bottom"/>
          </w:tcPr>
          <w:p w:rsidR="004D08D1" w:rsidRPr="00A811B3" w:rsidRDefault="004D08D1"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1182" w:type="dxa"/>
            <w:gridSpan w:val="2"/>
            <w:vAlign w:val="bottom"/>
          </w:tcPr>
          <w:p w:rsidR="004D08D1" w:rsidRPr="00A811B3" w:rsidRDefault="004D08D1"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236" w:type="dxa"/>
            <w:vAlign w:val="bottom"/>
          </w:tcPr>
          <w:p w:rsidR="004D08D1" w:rsidRPr="00A811B3" w:rsidRDefault="004D08D1"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1159" w:type="dxa"/>
            <w:vAlign w:val="bottom"/>
          </w:tcPr>
          <w:p w:rsidR="004D08D1" w:rsidRPr="00A811B3" w:rsidRDefault="004D08D1"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r>
      <w:tr w:rsidR="00FE41DF" w:rsidRPr="00A811B3" w:rsidTr="00C64341">
        <w:tc>
          <w:tcPr>
            <w:tcW w:w="4090" w:type="dxa"/>
            <w:gridSpan w:val="3"/>
            <w:vAlign w:val="bottom"/>
          </w:tcPr>
          <w:p w:rsidR="00FE41DF" w:rsidRPr="00A811B3" w:rsidRDefault="00FE41DF" w:rsidP="00B1769B">
            <w:pPr>
              <w:tabs>
                <w:tab w:val="left" w:pos="405"/>
              </w:tabs>
              <w:spacing w:after="0" w:line="240" w:lineRule="atLeast"/>
              <w:ind w:left="522" w:right="43" w:hanging="117"/>
              <w:rPr>
                <w:rFonts w:ascii="Times New Roman" w:hAnsi="Times New Roman" w:cs="Times New Roman"/>
                <w:szCs w:val="22"/>
              </w:rPr>
            </w:pPr>
            <w:r w:rsidRPr="00A811B3">
              <w:rPr>
                <w:rFonts w:ascii="Times New Roman" w:hAnsi="Times New Roman" w:cs="Times New Roman"/>
                <w:szCs w:val="22"/>
              </w:rPr>
              <w:t>At the beginning of period</w:t>
            </w:r>
          </w:p>
        </w:tc>
        <w:tc>
          <w:tcPr>
            <w:tcW w:w="236" w:type="dxa"/>
          </w:tcPr>
          <w:p w:rsidR="00FE41DF" w:rsidRPr="00A811B3" w:rsidRDefault="00FE41DF"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1177" w:type="dxa"/>
            <w:vAlign w:val="bottom"/>
          </w:tcPr>
          <w:p w:rsidR="00FE41DF" w:rsidRPr="00A811B3" w:rsidRDefault="00FE41DF"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236" w:type="dxa"/>
            <w:vAlign w:val="bottom"/>
          </w:tcPr>
          <w:p w:rsidR="00FE41DF" w:rsidRPr="00A811B3" w:rsidRDefault="00FE41DF"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1188" w:type="dxa"/>
            <w:vAlign w:val="bottom"/>
          </w:tcPr>
          <w:p w:rsidR="00FE41DF" w:rsidRPr="00A811B3" w:rsidRDefault="00FE41DF"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236" w:type="dxa"/>
            <w:vAlign w:val="bottom"/>
          </w:tcPr>
          <w:p w:rsidR="00FE41DF" w:rsidRPr="00A811B3" w:rsidRDefault="00FE41DF"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1182" w:type="dxa"/>
            <w:gridSpan w:val="2"/>
            <w:vAlign w:val="bottom"/>
          </w:tcPr>
          <w:p w:rsidR="00FE41DF" w:rsidRPr="00A811B3" w:rsidRDefault="00FE41DF"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236" w:type="dxa"/>
            <w:vAlign w:val="bottom"/>
          </w:tcPr>
          <w:p w:rsidR="00FE41DF" w:rsidRPr="00A811B3" w:rsidRDefault="00FE41DF"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1159" w:type="dxa"/>
            <w:vAlign w:val="bottom"/>
          </w:tcPr>
          <w:p w:rsidR="00FE41DF" w:rsidRPr="00A811B3" w:rsidRDefault="00FE41DF"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r>
      <w:tr w:rsidR="00350F35" w:rsidRPr="00A811B3" w:rsidTr="00C64341">
        <w:tc>
          <w:tcPr>
            <w:tcW w:w="3119" w:type="dxa"/>
            <w:vAlign w:val="bottom"/>
          </w:tcPr>
          <w:p w:rsidR="00350F35" w:rsidRPr="00A811B3" w:rsidRDefault="00350F35" w:rsidP="00B1769B">
            <w:pPr>
              <w:tabs>
                <w:tab w:val="left" w:pos="405"/>
              </w:tabs>
              <w:spacing w:after="0" w:line="240" w:lineRule="atLeast"/>
              <w:ind w:left="522" w:right="43" w:hanging="117"/>
              <w:rPr>
                <w:rFonts w:ascii="Times New Roman" w:hAnsi="Times New Roman" w:cstheme="minorBidi"/>
                <w:szCs w:val="22"/>
                <w:cs/>
              </w:rPr>
            </w:pPr>
            <w:r w:rsidRPr="00A811B3">
              <w:rPr>
                <w:rFonts w:ascii="Times New Roman" w:hAnsi="Times New Roman" w:cs="Times New Roman"/>
                <w:szCs w:val="22"/>
              </w:rPr>
              <w:t>-Ordinary shares</w:t>
            </w:r>
          </w:p>
        </w:tc>
        <w:tc>
          <w:tcPr>
            <w:tcW w:w="971" w:type="dxa"/>
            <w:gridSpan w:val="2"/>
            <w:vAlign w:val="bottom"/>
          </w:tcPr>
          <w:p w:rsidR="00350F35" w:rsidRPr="00A811B3" w:rsidRDefault="00350F35"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i/>
                <w:iCs/>
                <w:sz w:val="22"/>
                <w:szCs w:val="22"/>
              </w:rPr>
            </w:pPr>
            <w:r w:rsidRPr="00A811B3">
              <w:rPr>
                <w:rFonts w:ascii="Times New Roman" w:hAnsi="Times New Roman" w:cs="Times New Roman"/>
                <w:i/>
                <w:iCs/>
                <w:sz w:val="22"/>
                <w:szCs w:val="22"/>
              </w:rPr>
              <w:t>0.70</w:t>
            </w:r>
          </w:p>
        </w:tc>
        <w:tc>
          <w:tcPr>
            <w:tcW w:w="236" w:type="dxa"/>
          </w:tcPr>
          <w:p w:rsidR="00350F35" w:rsidRPr="00A811B3" w:rsidRDefault="00350F35"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1177" w:type="dxa"/>
            <w:tcBorders>
              <w:bottom w:val="single" w:sz="4" w:space="0" w:color="auto"/>
            </w:tcBorders>
            <w:vAlign w:val="bottom"/>
          </w:tcPr>
          <w:p w:rsidR="00350F35" w:rsidRPr="00A811B3" w:rsidRDefault="00350F35" w:rsidP="00B1769B">
            <w:pPr>
              <w:pStyle w:val="MacroText"/>
              <w:tabs>
                <w:tab w:val="clear" w:pos="480"/>
                <w:tab w:val="clear" w:pos="960"/>
                <w:tab w:val="clear" w:pos="1440"/>
                <w:tab w:val="clear" w:pos="1920"/>
                <w:tab w:val="clear" w:pos="2400"/>
                <w:tab w:val="clear" w:pos="2880"/>
                <w:tab w:val="clear" w:pos="3360"/>
                <w:tab w:val="clear" w:pos="3840"/>
                <w:tab w:val="clear" w:pos="4320"/>
                <w:tab w:val="decimal" w:pos="934"/>
              </w:tabs>
              <w:ind w:left="-254" w:right="-108" w:firstLine="0"/>
              <w:jc w:val="left"/>
              <w:rPr>
                <w:rFonts w:ascii="Times New Roman" w:hAnsi="Times New Roman" w:cs="Times New Roman"/>
                <w:sz w:val="22"/>
                <w:szCs w:val="22"/>
              </w:rPr>
            </w:pPr>
            <w:r w:rsidRPr="00A811B3">
              <w:rPr>
                <w:rFonts w:ascii="Times New Roman" w:hAnsi="Times New Roman" w:cs="Times New Roman"/>
                <w:sz w:val="22"/>
                <w:szCs w:val="22"/>
              </w:rPr>
              <w:t>2,100,000</w:t>
            </w:r>
          </w:p>
        </w:tc>
        <w:tc>
          <w:tcPr>
            <w:tcW w:w="236" w:type="dxa"/>
            <w:vAlign w:val="bottom"/>
          </w:tcPr>
          <w:p w:rsidR="00350F35" w:rsidRPr="00A811B3" w:rsidRDefault="00350F35"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1188" w:type="dxa"/>
            <w:tcBorders>
              <w:bottom w:val="single" w:sz="4" w:space="0" w:color="auto"/>
            </w:tcBorders>
            <w:vAlign w:val="bottom"/>
          </w:tcPr>
          <w:p w:rsidR="00350F35" w:rsidRPr="00A811B3" w:rsidRDefault="00350F35" w:rsidP="00B1769B">
            <w:pPr>
              <w:pStyle w:val="MacroText"/>
              <w:tabs>
                <w:tab w:val="clear" w:pos="480"/>
                <w:tab w:val="clear" w:pos="960"/>
                <w:tab w:val="clear" w:pos="1440"/>
                <w:tab w:val="clear" w:pos="1920"/>
                <w:tab w:val="clear" w:pos="2400"/>
                <w:tab w:val="clear" w:pos="2880"/>
                <w:tab w:val="clear" w:pos="3360"/>
                <w:tab w:val="clear" w:pos="3840"/>
                <w:tab w:val="clear" w:pos="4320"/>
                <w:tab w:val="decimal" w:pos="934"/>
              </w:tabs>
              <w:ind w:left="-254" w:right="-108" w:firstLine="0"/>
              <w:jc w:val="left"/>
              <w:rPr>
                <w:rFonts w:ascii="Times New Roman" w:hAnsi="Times New Roman" w:cs="Times New Roman"/>
                <w:sz w:val="22"/>
                <w:szCs w:val="22"/>
              </w:rPr>
            </w:pPr>
            <w:r w:rsidRPr="00A811B3">
              <w:rPr>
                <w:rFonts w:ascii="Times New Roman" w:hAnsi="Times New Roman" w:cs="Times New Roman"/>
                <w:sz w:val="22"/>
                <w:szCs w:val="22"/>
              </w:rPr>
              <w:t>1,470,000</w:t>
            </w:r>
          </w:p>
        </w:tc>
        <w:tc>
          <w:tcPr>
            <w:tcW w:w="236" w:type="dxa"/>
            <w:vAlign w:val="bottom"/>
          </w:tcPr>
          <w:p w:rsidR="00350F35" w:rsidRPr="00A811B3" w:rsidRDefault="00350F35"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1182" w:type="dxa"/>
            <w:gridSpan w:val="2"/>
            <w:tcBorders>
              <w:bottom w:val="single" w:sz="4" w:space="0" w:color="auto"/>
            </w:tcBorders>
            <w:vAlign w:val="bottom"/>
          </w:tcPr>
          <w:p w:rsidR="00350F35" w:rsidRPr="00A811B3" w:rsidRDefault="00350F35" w:rsidP="00B1769B">
            <w:pPr>
              <w:pStyle w:val="MacroText"/>
              <w:tabs>
                <w:tab w:val="clear" w:pos="480"/>
                <w:tab w:val="clear" w:pos="960"/>
                <w:tab w:val="clear" w:pos="1440"/>
                <w:tab w:val="clear" w:pos="1920"/>
                <w:tab w:val="clear" w:pos="2400"/>
                <w:tab w:val="clear" w:pos="2880"/>
                <w:tab w:val="clear" w:pos="3360"/>
                <w:tab w:val="clear" w:pos="3840"/>
                <w:tab w:val="clear" w:pos="4320"/>
                <w:tab w:val="decimal" w:pos="934"/>
              </w:tabs>
              <w:ind w:left="-254" w:right="-108" w:firstLine="0"/>
              <w:jc w:val="left"/>
              <w:rPr>
                <w:rFonts w:ascii="Times New Roman" w:hAnsi="Times New Roman" w:cs="Times New Roman"/>
                <w:sz w:val="22"/>
                <w:szCs w:val="22"/>
              </w:rPr>
            </w:pPr>
            <w:r w:rsidRPr="00A811B3">
              <w:rPr>
                <w:rFonts w:ascii="Times New Roman" w:hAnsi="Times New Roman" w:cs="Times New Roman"/>
                <w:sz w:val="22"/>
                <w:szCs w:val="22"/>
              </w:rPr>
              <w:t>2,100,000</w:t>
            </w:r>
          </w:p>
        </w:tc>
        <w:tc>
          <w:tcPr>
            <w:tcW w:w="236" w:type="dxa"/>
            <w:vAlign w:val="bottom"/>
          </w:tcPr>
          <w:p w:rsidR="00350F35" w:rsidRPr="00A811B3" w:rsidRDefault="00350F35"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1159" w:type="dxa"/>
            <w:tcBorders>
              <w:bottom w:val="single" w:sz="4" w:space="0" w:color="auto"/>
            </w:tcBorders>
            <w:vAlign w:val="bottom"/>
          </w:tcPr>
          <w:p w:rsidR="00350F35" w:rsidRPr="00A811B3" w:rsidRDefault="00350F35" w:rsidP="00B1769B">
            <w:pPr>
              <w:pStyle w:val="MacroText"/>
              <w:tabs>
                <w:tab w:val="clear" w:pos="480"/>
                <w:tab w:val="clear" w:pos="960"/>
                <w:tab w:val="clear" w:pos="1440"/>
                <w:tab w:val="clear" w:pos="1920"/>
                <w:tab w:val="clear" w:pos="2400"/>
                <w:tab w:val="clear" w:pos="2880"/>
                <w:tab w:val="clear" w:pos="3360"/>
                <w:tab w:val="clear" w:pos="3840"/>
                <w:tab w:val="clear" w:pos="4320"/>
                <w:tab w:val="decimal" w:pos="934"/>
              </w:tabs>
              <w:ind w:left="-254" w:right="-108" w:firstLine="0"/>
              <w:jc w:val="left"/>
              <w:rPr>
                <w:rFonts w:ascii="Times New Roman" w:hAnsi="Times New Roman" w:cs="Times New Roman"/>
                <w:sz w:val="22"/>
                <w:szCs w:val="22"/>
              </w:rPr>
            </w:pPr>
            <w:r w:rsidRPr="00A811B3">
              <w:rPr>
                <w:rFonts w:ascii="Times New Roman" w:hAnsi="Times New Roman" w:cs="Times New Roman"/>
                <w:sz w:val="22"/>
                <w:szCs w:val="22"/>
              </w:rPr>
              <w:t>1,470,000</w:t>
            </w:r>
          </w:p>
        </w:tc>
      </w:tr>
      <w:tr w:rsidR="00350F35" w:rsidRPr="00A811B3" w:rsidTr="00C64341">
        <w:tc>
          <w:tcPr>
            <w:tcW w:w="3119" w:type="dxa"/>
            <w:vAlign w:val="bottom"/>
          </w:tcPr>
          <w:p w:rsidR="00350F35" w:rsidRPr="00A811B3" w:rsidRDefault="00350F35" w:rsidP="00B1769B">
            <w:pPr>
              <w:tabs>
                <w:tab w:val="left" w:pos="405"/>
              </w:tabs>
              <w:spacing w:after="0" w:line="240" w:lineRule="atLeast"/>
              <w:ind w:left="522" w:right="43" w:hanging="117"/>
              <w:rPr>
                <w:rFonts w:ascii="Times New Roman" w:hAnsi="Times New Roman" w:cs="Times New Roman"/>
                <w:b/>
                <w:bCs/>
                <w:szCs w:val="22"/>
                <w:cs/>
              </w:rPr>
            </w:pPr>
            <w:r w:rsidRPr="00A811B3">
              <w:rPr>
                <w:rFonts w:ascii="Times New Roman" w:hAnsi="Times New Roman" w:cs="Times New Roman"/>
                <w:b/>
                <w:bCs/>
                <w:szCs w:val="22"/>
              </w:rPr>
              <w:t>At the end of period</w:t>
            </w:r>
          </w:p>
        </w:tc>
        <w:tc>
          <w:tcPr>
            <w:tcW w:w="971" w:type="dxa"/>
            <w:gridSpan w:val="2"/>
            <w:vAlign w:val="bottom"/>
          </w:tcPr>
          <w:p w:rsidR="00350F35" w:rsidRPr="00A811B3" w:rsidRDefault="00350F35"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i/>
                <w:iCs/>
                <w:sz w:val="22"/>
                <w:szCs w:val="22"/>
              </w:rPr>
            </w:pPr>
          </w:p>
        </w:tc>
        <w:tc>
          <w:tcPr>
            <w:tcW w:w="236" w:type="dxa"/>
          </w:tcPr>
          <w:p w:rsidR="00350F35" w:rsidRPr="00A811B3" w:rsidRDefault="00350F35"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1177" w:type="dxa"/>
            <w:tcBorders>
              <w:top w:val="single" w:sz="4" w:space="0" w:color="auto"/>
            </w:tcBorders>
            <w:vAlign w:val="bottom"/>
          </w:tcPr>
          <w:p w:rsidR="00350F35" w:rsidRPr="00A811B3" w:rsidRDefault="00350F35" w:rsidP="00B1769B">
            <w:pPr>
              <w:pStyle w:val="MacroText"/>
              <w:tabs>
                <w:tab w:val="clear" w:pos="480"/>
                <w:tab w:val="clear" w:pos="960"/>
                <w:tab w:val="clear" w:pos="1440"/>
                <w:tab w:val="clear" w:pos="1920"/>
                <w:tab w:val="clear" w:pos="2400"/>
                <w:tab w:val="clear" w:pos="2880"/>
                <w:tab w:val="clear" w:pos="3360"/>
                <w:tab w:val="clear" w:pos="3840"/>
                <w:tab w:val="clear" w:pos="4320"/>
                <w:tab w:val="decimal" w:pos="934"/>
              </w:tabs>
              <w:ind w:left="0" w:right="-58" w:firstLine="0"/>
              <w:jc w:val="left"/>
              <w:rPr>
                <w:rFonts w:ascii="Times New Roman" w:hAnsi="Times New Roman" w:cs="Times New Roman"/>
                <w:sz w:val="22"/>
                <w:szCs w:val="22"/>
              </w:rPr>
            </w:pPr>
          </w:p>
        </w:tc>
        <w:tc>
          <w:tcPr>
            <w:tcW w:w="236" w:type="dxa"/>
            <w:vAlign w:val="bottom"/>
          </w:tcPr>
          <w:p w:rsidR="00350F35" w:rsidRPr="00A811B3" w:rsidRDefault="00350F35"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1188" w:type="dxa"/>
            <w:tcBorders>
              <w:top w:val="single" w:sz="4" w:space="0" w:color="auto"/>
            </w:tcBorders>
            <w:vAlign w:val="bottom"/>
          </w:tcPr>
          <w:p w:rsidR="00350F35" w:rsidRPr="00A811B3" w:rsidRDefault="00350F35"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236" w:type="dxa"/>
            <w:vAlign w:val="bottom"/>
          </w:tcPr>
          <w:p w:rsidR="00350F35" w:rsidRPr="00A811B3" w:rsidRDefault="00350F35"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1182" w:type="dxa"/>
            <w:gridSpan w:val="2"/>
            <w:tcBorders>
              <w:top w:val="single" w:sz="4" w:space="0" w:color="auto"/>
            </w:tcBorders>
            <w:vAlign w:val="bottom"/>
          </w:tcPr>
          <w:p w:rsidR="00350F35" w:rsidRPr="00A811B3" w:rsidRDefault="00350F35"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236" w:type="dxa"/>
            <w:vAlign w:val="bottom"/>
          </w:tcPr>
          <w:p w:rsidR="00350F35" w:rsidRPr="00A811B3" w:rsidRDefault="00350F35"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1159" w:type="dxa"/>
            <w:tcBorders>
              <w:top w:val="single" w:sz="4" w:space="0" w:color="auto"/>
            </w:tcBorders>
            <w:vAlign w:val="bottom"/>
          </w:tcPr>
          <w:p w:rsidR="00350F35" w:rsidRPr="00A811B3" w:rsidRDefault="00350F35"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r>
      <w:tr w:rsidR="00350F35" w:rsidRPr="00A811B3" w:rsidTr="00C64341">
        <w:tc>
          <w:tcPr>
            <w:tcW w:w="3119" w:type="dxa"/>
            <w:vAlign w:val="bottom"/>
          </w:tcPr>
          <w:p w:rsidR="00350F35" w:rsidRPr="00A811B3" w:rsidRDefault="00350F35" w:rsidP="00B1769B">
            <w:pPr>
              <w:tabs>
                <w:tab w:val="left" w:pos="405"/>
              </w:tabs>
              <w:spacing w:after="0" w:line="240" w:lineRule="atLeast"/>
              <w:ind w:left="522" w:right="43" w:hanging="117"/>
              <w:rPr>
                <w:rFonts w:ascii="Times New Roman" w:hAnsi="Times New Roman" w:cs="Times New Roman"/>
                <w:b/>
                <w:bCs/>
                <w:szCs w:val="22"/>
                <w:cs/>
              </w:rPr>
            </w:pPr>
            <w:r w:rsidRPr="00A811B3">
              <w:rPr>
                <w:rFonts w:ascii="Times New Roman" w:hAnsi="Times New Roman" w:cs="Times New Roman"/>
                <w:b/>
                <w:bCs/>
                <w:szCs w:val="22"/>
              </w:rPr>
              <w:t>-Ordinary shares</w:t>
            </w:r>
          </w:p>
        </w:tc>
        <w:tc>
          <w:tcPr>
            <w:tcW w:w="971" w:type="dxa"/>
            <w:gridSpan w:val="2"/>
            <w:vAlign w:val="bottom"/>
          </w:tcPr>
          <w:p w:rsidR="00350F35" w:rsidRPr="00A811B3" w:rsidRDefault="00350F35"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b/>
                <w:bCs/>
                <w:i/>
                <w:iCs/>
                <w:sz w:val="22"/>
                <w:szCs w:val="22"/>
              </w:rPr>
            </w:pPr>
            <w:r w:rsidRPr="00A811B3">
              <w:rPr>
                <w:rFonts w:ascii="Times New Roman" w:hAnsi="Times New Roman" w:cs="Times New Roman"/>
                <w:b/>
                <w:bCs/>
                <w:i/>
                <w:iCs/>
                <w:sz w:val="22"/>
                <w:szCs w:val="22"/>
                <w:cs/>
              </w:rPr>
              <w:t>0.70</w:t>
            </w:r>
          </w:p>
        </w:tc>
        <w:tc>
          <w:tcPr>
            <w:tcW w:w="236" w:type="dxa"/>
          </w:tcPr>
          <w:p w:rsidR="00350F35" w:rsidRPr="00A811B3" w:rsidRDefault="00350F35"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b/>
                <w:bCs/>
                <w:sz w:val="22"/>
                <w:szCs w:val="22"/>
              </w:rPr>
            </w:pPr>
          </w:p>
        </w:tc>
        <w:tc>
          <w:tcPr>
            <w:tcW w:w="1177" w:type="dxa"/>
            <w:tcBorders>
              <w:bottom w:val="double" w:sz="4" w:space="0" w:color="auto"/>
            </w:tcBorders>
            <w:vAlign w:val="bottom"/>
          </w:tcPr>
          <w:p w:rsidR="00350F35" w:rsidRPr="00A811B3" w:rsidRDefault="00350F35" w:rsidP="00B1769B">
            <w:pPr>
              <w:pStyle w:val="MacroText"/>
              <w:tabs>
                <w:tab w:val="clear" w:pos="480"/>
                <w:tab w:val="clear" w:pos="960"/>
                <w:tab w:val="clear" w:pos="1440"/>
                <w:tab w:val="clear" w:pos="1920"/>
                <w:tab w:val="clear" w:pos="2400"/>
                <w:tab w:val="clear" w:pos="2880"/>
                <w:tab w:val="clear" w:pos="3360"/>
                <w:tab w:val="clear" w:pos="3840"/>
                <w:tab w:val="clear" w:pos="4320"/>
                <w:tab w:val="decimal" w:pos="934"/>
              </w:tabs>
              <w:ind w:left="-254" w:right="-108" w:firstLine="0"/>
              <w:jc w:val="left"/>
              <w:rPr>
                <w:rFonts w:ascii="Times New Roman" w:hAnsi="Times New Roman" w:cs="Times New Roman"/>
                <w:b/>
                <w:bCs/>
                <w:sz w:val="22"/>
                <w:szCs w:val="22"/>
              </w:rPr>
            </w:pPr>
            <w:r w:rsidRPr="00A811B3">
              <w:rPr>
                <w:rFonts w:ascii="Times New Roman" w:hAnsi="Times New Roman" w:cs="Times New Roman"/>
                <w:b/>
                <w:bCs/>
                <w:sz w:val="22"/>
                <w:szCs w:val="22"/>
              </w:rPr>
              <w:t>2,100,000</w:t>
            </w:r>
          </w:p>
        </w:tc>
        <w:tc>
          <w:tcPr>
            <w:tcW w:w="236" w:type="dxa"/>
            <w:vAlign w:val="bottom"/>
          </w:tcPr>
          <w:p w:rsidR="00350F35" w:rsidRPr="00A811B3" w:rsidRDefault="00350F35"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b/>
                <w:bCs/>
                <w:sz w:val="22"/>
                <w:szCs w:val="22"/>
              </w:rPr>
            </w:pPr>
          </w:p>
        </w:tc>
        <w:tc>
          <w:tcPr>
            <w:tcW w:w="1188" w:type="dxa"/>
            <w:tcBorders>
              <w:bottom w:val="double" w:sz="4" w:space="0" w:color="auto"/>
            </w:tcBorders>
            <w:vAlign w:val="bottom"/>
          </w:tcPr>
          <w:p w:rsidR="00350F35" w:rsidRPr="00A811B3" w:rsidRDefault="00350F35" w:rsidP="00B1769B">
            <w:pPr>
              <w:pStyle w:val="MacroText"/>
              <w:tabs>
                <w:tab w:val="clear" w:pos="480"/>
                <w:tab w:val="clear" w:pos="960"/>
                <w:tab w:val="clear" w:pos="1440"/>
                <w:tab w:val="clear" w:pos="1920"/>
                <w:tab w:val="clear" w:pos="2400"/>
                <w:tab w:val="clear" w:pos="2880"/>
                <w:tab w:val="clear" w:pos="3360"/>
                <w:tab w:val="clear" w:pos="3840"/>
                <w:tab w:val="clear" w:pos="4320"/>
                <w:tab w:val="decimal" w:pos="934"/>
              </w:tabs>
              <w:ind w:left="-254" w:right="-108" w:firstLine="0"/>
              <w:jc w:val="left"/>
              <w:rPr>
                <w:rFonts w:ascii="Times New Roman" w:hAnsi="Times New Roman" w:cs="Times New Roman"/>
                <w:b/>
                <w:bCs/>
                <w:sz w:val="22"/>
                <w:szCs w:val="22"/>
              </w:rPr>
            </w:pPr>
            <w:r w:rsidRPr="00A811B3">
              <w:rPr>
                <w:rFonts w:ascii="Times New Roman" w:hAnsi="Times New Roman" w:cs="Times New Roman"/>
                <w:b/>
                <w:bCs/>
                <w:sz w:val="22"/>
                <w:szCs w:val="22"/>
              </w:rPr>
              <w:t>1,470,000</w:t>
            </w:r>
          </w:p>
        </w:tc>
        <w:tc>
          <w:tcPr>
            <w:tcW w:w="236" w:type="dxa"/>
            <w:vAlign w:val="bottom"/>
          </w:tcPr>
          <w:p w:rsidR="00350F35" w:rsidRPr="00A811B3" w:rsidRDefault="00350F35"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b/>
                <w:bCs/>
                <w:sz w:val="22"/>
                <w:szCs w:val="22"/>
              </w:rPr>
            </w:pPr>
          </w:p>
        </w:tc>
        <w:tc>
          <w:tcPr>
            <w:tcW w:w="1182" w:type="dxa"/>
            <w:gridSpan w:val="2"/>
            <w:tcBorders>
              <w:bottom w:val="double" w:sz="4" w:space="0" w:color="auto"/>
            </w:tcBorders>
            <w:vAlign w:val="bottom"/>
          </w:tcPr>
          <w:p w:rsidR="00350F35" w:rsidRPr="00A811B3" w:rsidRDefault="00350F35" w:rsidP="00B1769B">
            <w:pPr>
              <w:pStyle w:val="MacroText"/>
              <w:tabs>
                <w:tab w:val="clear" w:pos="480"/>
                <w:tab w:val="clear" w:pos="960"/>
                <w:tab w:val="clear" w:pos="1440"/>
                <w:tab w:val="clear" w:pos="1920"/>
                <w:tab w:val="clear" w:pos="2400"/>
                <w:tab w:val="clear" w:pos="2880"/>
                <w:tab w:val="clear" w:pos="3360"/>
                <w:tab w:val="clear" w:pos="3840"/>
                <w:tab w:val="clear" w:pos="4320"/>
                <w:tab w:val="decimal" w:pos="934"/>
              </w:tabs>
              <w:ind w:left="-254" w:right="-108" w:firstLine="0"/>
              <w:jc w:val="left"/>
              <w:rPr>
                <w:rFonts w:ascii="Times New Roman" w:hAnsi="Times New Roman" w:cs="Times New Roman"/>
                <w:b/>
                <w:bCs/>
                <w:sz w:val="22"/>
                <w:szCs w:val="22"/>
              </w:rPr>
            </w:pPr>
            <w:r w:rsidRPr="00A811B3">
              <w:rPr>
                <w:rFonts w:ascii="Times New Roman" w:hAnsi="Times New Roman" w:cs="Times New Roman"/>
                <w:b/>
                <w:bCs/>
                <w:sz w:val="22"/>
                <w:szCs w:val="22"/>
              </w:rPr>
              <w:t>2,100,000</w:t>
            </w:r>
          </w:p>
        </w:tc>
        <w:tc>
          <w:tcPr>
            <w:tcW w:w="236" w:type="dxa"/>
            <w:vAlign w:val="bottom"/>
          </w:tcPr>
          <w:p w:rsidR="00350F35" w:rsidRPr="00A811B3" w:rsidRDefault="00350F35"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b/>
                <w:bCs/>
                <w:sz w:val="22"/>
                <w:szCs w:val="22"/>
              </w:rPr>
            </w:pPr>
          </w:p>
        </w:tc>
        <w:tc>
          <w:tcPr>
            <w:tcW w:w="1159" w:type="dxa"/>
            <w:tcBorders>
              <w:bottom w:val="double" w:sz="4" w:space="0" w:color="auto"/>
            </w:tcBorders>
            <w:vAlign w:val="bottom"/>
          </w:tcPr>
          <w:p w:rsidR="00350F35" w:rsidRPr="00A811B3" w:rsidRDefault="00350F35" w:rsidP="00B1769B">
            <w:pPr>
              <w:pStyle w:val="MacroText"/>
              <w:tabs>
                <w:tab w:val="clear" w:pos="480"/>
                <w:tab w:val="clear" w:pos="960"/>
                <w:tab w:val="clear" w:pos="1440"/>
                <w:tab w:val="clear" w:pos="1920"/>
                <w:tab w:val="clear" w:pos="2400"/>
                <w:tab w:val="clear" w:pos="2880"/>
                <w:tab w:val="clear" w:pos="3360"/>
                <w:tab w:val="clear" w:pos="3840"/>
                <w:tab w:val="clear" w:pos="4320"/>
                <w:tab w:val="decimal" w:pos="934"/>
              </w:tabs>
              <w:ind w:left="-254" w:right="-108" w:firstLine="0"/>
              <w:jc w:val="left"/>
              <w:rPr>
                <w:rFonts w:ascii="Times New Roman" w:hAnsi="Times New Roman" w:cs="Times New Roman"/>
                <w:b/>
                <w:bCs/>
                <w:sz w:val="22"/>
                <w:szCs w:val="22"/>
              </w:rPr>
            </w:pPr>
            <w:r w:rsidRPr="00A811B3">
              <w:rPr>
                <w:rFonts w:ascii="Times New Roman" w:hAnsi="Times New Roman" w:cs="Times New Roman"/>
                <w:b/>
                <w:bCs/>
                <w:sz w:val="22"/>
                <w:szCs w:val="22"/>
              </w:rPr>
              <w:t>1,470,000</w:t>
            </w:r>
          </w:p>
        </w:tc>
      </w:tr>
      <w:tr w:rsidR="00350F35" w:rsidRPr="00A811B3" w:rsidTr="00C64341">
        <w:tc>
          <w:tcPr>
            <w:tcW w:w="9740" w:type="dxa"/>
            <w:gridSpan w:val="12"/>
            <w:vAlign w:val="bottom"/>
          </w:tcPr>
          <w:p w:rsidR="00350F35" w:rsidRPr="00A811B3" w:rsidRDefault="00350F35"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7" w:firstLine="318"/>
              <w:jc w:val="left"/>
              <w:rPr>
                <w:rFonts w:ascii="Times New Roman" w:hAnsi="Times New Roman" w:cs="Times New Roman"/>
                <w:sz w:val="22"/>
                <w:szCs w:val="22"/>
              </w:rPr>
            </w:pPr>
          </w:p>
        </w:tc>
      </w:tr>
      <w:tr w:rsidR="00350F35" w:rsidRPr="00A811B3" w:rsidTr="00C64341">
        <w:tc>
          <w:tcPr>
            <w:tcW w:w="9740" w:type="dxa"/>
            <w:gridSpan w:val="12"/>
            <w:vAlign w:val="bottom"/>
          </w:tcPr>
          <w:p w:rsidR="00350F35" w:rsidRPr="00A811B3" w:rsidRDefault="00350F35" w:rsidP="00B1769B">
            <w:pPr>
              <w:tabs>
                <w:tab w:val="left" w:pos="405"/>
              </w:tabs>
              <w:spacing w:after="0" w:line="240" w:lineRule="atLeast"/>
              <w:ind w:left="522" w:right="43" w:hanging="117"/>
              <w:rPr>
                <w:rFonts w:ascii="Times New Roman" w:hAnsi="Times New Roman" w:cs="Times New Roman"/>
                <w:b/>
                <w:bCs/>
                <w:i/>
                <w:iCs/>
                <w:szCs w:val="22"/>
                <w:cs/>
              </w:rPr>
            </w:pPr>
            <w:r w:rsidRPr="00A811B3">
              <w:rPr>
                <w:rFonts w:ascii="Times New Roman" w:hAnsi="Times New Roman" w:cs="Times New Roman"/>
                <w:b/>
                <w:bCs/>
                <w:i/>
                <w:iCs/>
                <w:szCs w:val="22"/>
              </w:rPr>
              <w:t>Issued and paid-up share capital</w:t>
            </w:r>
          </w:p>
        </w:tc>
      </w:tr>
      <w:tr w:rsidR="00350F35" w:rsidRPr="00A811B3" w:rsidTr="00C64341">
        <w:tc>
          <w:tcPr>
            <w:tcW w:w="4090" w:type="dxa"/>
            <w:gridSpan w:val="3"/>
            <w:vAlign w:val="bottom"/>
          </w:tcPr>
          <w:p w:rsidR="00350F35" w:rsidRPr="00A811B3" w:rsidRDefault="00350F35" w:rsidP="00B1769B">
            <w:pPr>
              <w:tabs>
                <w:tab w:val="left" w:pos="405"/>
              </w:tabs>
              <w:spacing w:after="0" w:line="240" w:lineRule="atLeast"/>
              <w:ind w:left="522" w:right="43" w:hanging="117"/>
              <w:rPr>
                <w:rFonts w:ascii="Times New Roman" w:hAnsi="Times New Roman" w:cs="Times New Roman"/>
                <w:szCs w:val="22"/>
              </w:rPr>
            </w:pPr>
            <w:r w:rsidRPr="00A811B3">
              <w:rPr>
                <w:rFonts w:ascii="Times New Roman" w:hAnsi="Times New Roman" w:cs="Times New Roman"/>
                <w:szCs w:val="22"/>
              </w:rPr>
              <w:t>At the beginning of period</w:t>
            </w:r>
          </w:p>
        </w:tc>
        <w:tc>
          <w:tcPr>
            <w:tcW w:w="236" w:type="dxa"/>
          </w:tcPr>
          <w:p w:rsidR="00350F35" w:rsidRPr="00A811B3" w:rsidRDefault="00350F35" w:rsidP="00B1769B">
            <w:pPr>
              <w:tabs>
                <w:tab w:val="left" w:pos="405"/>
                <w:tab w:val="decimal" w:pos="949"/>
              </w:tabs>
              <w:spacing w:after="0" w:line="240" w:lineRule="atLeast"/>
              <w:ind w:left="522" w:right="43" w:hanging="117"/>
              <w:rPr>
                <w:rFonts w:ascii="Times New Roman" w:hAnsi="Times New Roman" w:cs="Times New Roman"/>
                <w:szCs w:val="22"/>
              </w:rPr>
            </w:pPr>
          </w:p>
        </w:tc>
        <w:tc>
          <w:tcPr>
            <w:tcW w:w="1177" w:type="dxa"/>
          </w:tcPr>
          <w:p w:rsidR="00350F35" w:rsidRPr="00A811B3" w:rsidRDefault="00350F35" w:rsidP="00B1769B">
            <w:pPr>
              <w:tabs>
                <w:tab w:val="left" w:pos="405"/>
                <w:tab w:val="decimal" w:pos="972"/>
              </w:tabs>
              <w:spacing w:after="0" w:line="240" w:lineRule="atLeast"/>
              <w:ind w:left="522" w:right="43" w:hanging="117"/>
              <w:rPr>
                <w:rFonts w:ascii="Times New Roman" w:hAnsi="Times New Roman" w:cs="Times New Roman"/>
                <w:b/>
                <w:bCs/>
                <w:szCs w:val="22"/>
              </w:rPr>
            </w:pPr>
          </w:p>
        </w:tc>
        <w:tc>
          <w:tcPr>
            <w:tcW w:w="236" w:type="dxa"/>
          </w:tcPr>
          <w:p w:rsidR="00350F35" w:rsidRPr="00A811B3" w:rsidRDefault="00350F35" w:rsidP="00B1769B">
            <w:pPr>
              <w:tabs>
                <w:tab w:val="left" w:pos="405"/>
                <w:tab w:val="decimal" w:pos="854"/>
                <w:tab w:val="decimal" w:pos="972"/>
              </w:tabs>
              <w:spacing w:after="0" w:line="240" w:lineRule="atLeast"/>
              <w:ind w:left="522" w:right="43" w:hanging="117"/>
              <w:rPr>
                <w:rFonts w:ascii="Times New Roman" w:hAnsi="Times New Roman" w:cs="Times New Roman"/>
                <w:b/>
                <w:bCs/>
                <w:szCs w:val="22"/>
              </w:rPr>
            </w:pPr>
          </w:p>
        </w:tc>
        <w:tc>
          <w:tcPr>
            <w:tcW w:w="1188" w:type="dxa"/>
          </w:tcPr>
          <w:p w:rsidR="00350F35" w:rsidRPr="00A811B3" w:rsidRDefault="00350F35" w:rsidP="00B1769B">
            <w:pPr>
              <w:tabs>
                <w:tab w:val="left" w:pos="405"/>
                <w:tab w:val="decimal" w:pos="854"/>
                <w:tab w:val="decimal" w:pos="972"/>
              </w:tabs>
              <w:spacing w:after="0" w:line="240" w:lineRule="atLeast"/>
              <w:ind w:left="522" w:right="43" w:hanging="117"/>
              <w:rPr>
                <w:rFonts w:ascii="Times New Roman" w:hAnsi="Times New Roman" w:cs="Times New Roman"/>
                <w:b/>
                <w:bCs/>
                <w:szCs w:val="22"/>
              </w:rPr>
            </w:pPr>
          </w:p>
        </w:tc>
        <w:tc>
          <w:tcPr>
            <w:tcW w:w="236" w:type="dxa"/>
          </w:tcPr>
          <w:p w:rsidR="00350F35" w:rsidRPr="00A811B3" w:rsidRDefault="00350F35" w:rsidP="00B1769B">
            <w:pPr>
              <w:tabs>
                <w:tab w:val="left" w:pos="405"/>
                <w:tab w:val="decimal" w:pos="972"/>
              </w:tabs>
              <w:spacing w:after="0" w:line="240" w:lineRule="atLeast"/>
              <w:ind w:left="522" w:right="43" w:hanging="117"/>
              <w:rPr>
                <w:rFonts w:ascii="Times New Roman" w:hAnsi="Times New Roman" w:cs="Times New Roman"/>
                <w:b/>
                <w:bCs/>
                <w:szCs w:val="22"/>
              </w:rPr>
            </w:pPr>
          </w:p>
        </w:tc>
        <w:tc>
          <w:tcPr>
            <w:tcW w:w="1182" w:type="dxa"/>
            <w:gridSpan w:val="2"/>
          </w:tcPr>
          <w:p w:rsidR="00350F35" w:rsidRPr="00A811B3" w:rsidRDefault="00350F35" w:rsidP="00B1769B">
            <w:pPr>
              <w:tabs>
                <w:tab w:val="left" w:pos="405"/>
                <w:tab w:val="decimal" w:pos="972"/>
              </w:tabs>
              <w:spacing w:after="0" w:line="240" w:lineRule="atLeast"/>
              <w:ind w:left="522" w:right="43" w:hanging="117"/>
              <w:rPr>
                <w:rFonts w:ascii="Times New Roman" w:hAnsi="Times New Roman" w:cs="Times New Roman"/>
                <w:b/>
                <w:bCs/>
                <w:szCs w:val="22"/>
              </w:rPr>
            </w:pPr>
          </w:p>
        </w:tc>
        <w:tc>
          <w:tcPr>
            <w:tcW w:w="236" w:type="dxa"/>
          </w:tcPr>
          <w:p w:rsidR="00350F35" w:rsidRPr="00A811B3" w:rsidRDefault="00350F35" w:rsidP="00B1769B">
            <w:pPr>
              <w:tabs>
                <w:tab w:val="left" w:pos="405"/>
                <w:tab w:val="decimal" w:pos="854"/>
                <w:tab w:val="decimal" w:pos="972"/>
              </w:tabs>
              <w:spacing w:after="0" w:line="240" w:lineRule="atLeast"/>
              <w:ind w:left="522" w:right="43" w:hanging="117"/>
              <w:rPr>
                <w:rFonts w:ascii="Times New Roman" w:hAnsi="Times New Roman" w:cs="Times New Roman"/>
                <w:b/>
                <w:bCs/>
                <w:szCs w:val="22"/>
              </w:rPr>
            </w:pPr>
          </w:p>
        </w:tc>
        <w:tc>
          <w:tcPr>
            <w:tcW w:w="1159" w:type="dxa"/>
          </w:tcPr>
          <w:p w:rsidR="00350F35" w:rsidRPr="00A811B3" w:rsidRDefault="00350F35" w:rsidP="00B1769B">
            <w:pPr>
              <w:tabs>
                <w:tab w:val="left" w:pos="405"/>
                <w:tab w:val="decimal" w:pos="854"/>
                <w:tab w:val="decimal" w:pos="972"/>
              </w:tabs>
              <w:spacing w:after="0" w:line="240" w:lineRule="atLeast"/>
              <w:ind w:left="522" w:right="43" w:hanging="117"/>
              <w:rPr>
                <w:rFonts w:ascii="Times New Roman" w:hAnsi="Times New Roman" w:cs="Times New Roman"/>
                <w:b/>
                <w:bCs/>
                <w:szCs w:val="22"/>
              </w:rPr>
            </w:pPr>
          </w:p>
        </w:tc>
      </w:tr>
      <w:tr w:rsidR="00350F35" w:rsidRPr="00A811B3" w:rsidTr="00C64341">
        <w:trPr>
          <w:trHeight w:val="270"/>
        </w:trPr>
        <w:tc>
          <w:tcPr>
            <w:tcW w:w="3403" w:type="dxa"/>
            <w:gridSpan w:val="2"/>
            <w:vAlign w:val="bottom"/>
          </w:tcPr>
          <w:p w:rsidR="00350F35" w:rsidRPr="00A811B3" w:rsidRDefault="00350F35" w:rsidP="00B1769B">
            <w:pPr>
              <w:tabs>
                <w:tab w:val="left" w:pos="405"/>
              </w:tabs>
              <w:spacing w:after="0" w:line="240" w:lineRule="atLeast"/>
              <w:ind w:left="522" w:right="43" w:hanging="117"/>
              <w:rPr>
                <w:rFonts w:ascii="Times New Roman" w:hAnsi="Times New Roman" w:cs="Times New Roman"/>
                <w:szCs w:val="22"/>
              </w:rPr>
            </w:pPr>
            <w:r w:rsidRPr="00A811B3">
              <w:rPr>
                <w:rFonts w:ascii="Times New Roman" w:hAnsi="Times New Roman" w:cs="Times New Roman"/>
                <w:szCs w:val="22"/>
              </w:rPr>
              <w:t>- Ordinary shares</w:t>
            </w:r>
          </w:p>
        </w:tc>
        <w:tc>
          <w:tcPr>
            <w:tcW w:w="687" w:type="dxa"/>
            <w:vAlign w:val="bottom"/>
          </w:tcPr>
          <w:p w:rsidR="00350F35" w:rsidRPr="00A811B3" w:rsidRDefault="00350F35" w:rsidP="00C64341">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250" w:right="-58" w:firstLine="0"/>
              <w:jc w:val="center"/>
              <w:rPr>
                <w:rFonts w:ascii="Times New Roman" w:hAnsi="Times New Roman" w:cs="Times New Roman"/>
                <w:i/>
                <w:iCs/>
                <w:sz w:val="22"/>
                <w:szCs w:val="22"/>
              </w:rPr>
            </w:pPr>
            <w:r w:rsidRPr="00A811B3">
              <w:rPr>
                <w:rFonts w:ascii="Times New Roman" w:hAnsi="Times New Roman" w:cs="Times New Roman"/>
                <w:i/>
                <w:iCs/>
                <w:sz w:val="22"/>
                <w:szCs w:val="22"/>
              </w:rPr>
              <w:t>0.70</w:t>
            </w:r>
          </w:p>
        </w:tc>
        <w:tc>
          <w:tcPr>
            <w:tcW w:w="236" w:type="dxa"/>
          </w:tcPr>
          <w:p w:rsidR="00350F35" w:rsidRPr="00A811B3" w:rsidRDefault="00350F35"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1177" w:type="dxa"/>
            <w:vAlign w:val="bottom"/>
          </w:tcPr>
          <w:p w:rsidR="00350F35" w:rsidRPr="00A811B3" w:rsidRDefault="00350F35" w:rsidP="00B1769B">
            <w:pPr>
              <w:pStyle w:val="MacroText"/>
              <w:tabs>
                <w:tab w:val="clear" w:pos="480"/>
                <w:tab w:val="clear" w:pos="960"/>
                <w:tab w:val="clear" w:pos="1440"/>
                <w:tab w:val="clear" w:pos="1920"/>
                <w:tab w:val="clear" w:pos="2400"/>
                <w:tab w:val="clear" w:pos="2880"/>
                <w:tab w:val="clear" w:pos="3360"/>
                <w:tab w:val="clear" w:pos="3840"/>
                <w:tab w:val="clear" w:pos="4320"/>
                <w:tab w:val="decimal" w:pos="934"/>
              </w:tabs>
              <w:ind w:left="-254" w:right="-108" w:firstLine="0"/>
              <w:jc w:val="left"/>
              <w:rPr>
                <w:rFonts w:ascii="Times New Roman" w:hAnsi="Times New Roman" w:cs="Times New Roman"/>
                <w:sz w:val="22"/>
                <w:szCs w:val="22"/>
              </w:rPr>
            </w:pPr>
            <w:r w:rsidRPr="00A811B3">
              <w:rPr>
                <w:rFonts w:ascii="Times New Roman" w:hAnsi="Times New Roman" w:cs="Times New Roman"/>
                <w:sz w:val="22"/>
                <w:szCs w:val="22"/>
              </w:rPr>
              <w:t>2,025,092</w:t>
            </w:r>
          </w:p>
        </w:tc>
        <w:tc>
          <w:tcPr>
            <w:tcW w:w="236" w:type="dxa"/>
            <w:vAlign w:val="bottom"/>
          </w:tcPr>
          <w:p w:rsidR="00350F35" w:rsidRPr="00A811B3" w:rsidRDefault="00350F35"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1188" w:type="dxa"/>
            <w:vAlign w:val="bottom"/>
          </w:tcPr>
          <w:p w:rsidR="00350F35" w:rsidRPr="00A811B3" w:rsidRDefault="00350F35" w:rsidP="00B1769B">
            <w:pPr>
              <w:pStyle w:val="MacroText"/>
              <w:tabs>
                <w:tab w:val="clear" w:pos="480"/>
                <w:tab w:val="clear" w:pos="960"/>
                <w:tab w:val="clear" w:pos="1440"/>
                <w:tab w:val="clear" w:pos="1920"/>
                <w:tab w:val="clear" w:pos="2400"/>
                <w:tab w:val="clear" w:pos="2880"/>
                <w:tab w:val="clear" w:pos="3360"/>
                <w:tab w:val="clear" w:pos="3840"/>
                <w:tab w:val="clear" w:pos="4320"/>
                <w:tab w:val="decimal" w:pos="934"/>
              </w:tabs>
              <w:ind w:left="-254" w:right="-108" w:firstLine="0"/>
              <w:jc w:val="left"/>
              <w:rPr>
                <w:rFonts w:ascii="Times New Roman" w:hAnsi="Times New Roman" w:cs="Times New Roman"/>
                <w:sz w:val="22"/>
                <w:szCs w:val="22"/>
              </w:rPr>
            </w:pPr>
            <w:r w:rsidRPr="00A811B3">
              <w:rPr>
                <w:rFonts w:ascii="Times New Roman" w:hAnsi="Times New Roman" w:cs="Times New Roman"/>
                <w:sz w:val="22"/>
                <w:szCs w:val="22"/>
              </w:rPr>
              <w:t>1,417,564</w:t>
            </w:r>
          </w:p>
        </w:tc>
        <w:tc>
          <w:tcPr>
            <w:tcW w:w="236" w:type="dxa"/>
            <w:vAlign w:val="bottom"/>
          </w:tcPr>
          <w:p w:rsidR="00350F35" w:rsidRPr="00A811B3" w:rsidRDefault="00350F35"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1182" w:type="dxa"/>
            <w:gridSpan w:val="2"/>
            <w:vAlign w:val="bottom"/>
          </w:tcPr>
          <w:p w:rsidR="00350F35" w:rsidRPr="00A811B3" w:rsidRDefault="00350F35" w:rsidP="00B1769B">
            <w:pPr>
              <w:pStyle w:val="MacroText"/>
              <w:tabs>
                <w:tab w:val="clear" w:pos="480"/>
                <w:tab w:val="clear" w:pos="960"/>
                <w:tab w:val="clear" w:pos="1440"/>
                <w:tab w:val="clear" w:pos="1920"/>
                <w:tab w:val="clear" w:pos="2400"/>
                <w:tab w:val="clear" w:pos="2880"/>
                <w:tab w:val="clear" w:pos="3360"/>
                <w:tab w:val="clear" w:pos="3840"/>
                <w:tab w:val="clear" w:pos="4320"/>
                <w:tab w:val="decimal" w:pos="934"/>
              </w:tabs>
              <w:ind w:left="-254" w:right="-108" w:firstLine="0"/>
              <w:jc w:val="left"/>
              <w:rPr>
                <w:rFonts w:ascii="Times New Roman" w:hAnsi="Times New Roman" w:cs="Times New Roman"/>
                <w:sz w:val="22"/>
                <w:szCs w:val="22"/>
              </w:rPr>
            </w:pPr>
            <w:r w:rsidRPr="00A811B3">
              <w:rPr>
                <w:rFonts w:ascii="Times New Roman" w:hAnsi="Times New Roman" w:cs="Times New Roman"/>
                <w:sz w:val="22"/>
                <w:szCs w:val="22"/>
              </w:rPr>
              <w:t>2,025,092</w:t>
            </w:r>
          </w:p>
        </w:tc>
        <w:tc>
          <w:tcPr>
            <w:tcW w:w="236" w:type="dxa"/>
            <w:vAlign w:val="bottom"/>
          </w:tcPr>
          <w:p w:rsidR="00350F35" w:rsidRPr="00A811B3" w:rsidRDefault="00350F35"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1159" w:type="dxa"/>
            <w:vAlign w:val="bottom"/>
          </w:tcPr>
          <w:p w:rsidR="00350F35" w:rsidRPr="00A811B3" w:rsidRDefault="00350F35" w:rsidP="00B1769B">
            <w:pPr>
              <w:pStyle w:val="MacroText"/>
              <w:tabs>
                <w:tab w:val="clear" w:pos="480"/>
                <w:tab w:val="clear" w:pos="960"/>
                <w:tab w:val="clear" w:pos="1440"/>
                <w:tab w:val="clear" w:pos="1920"/>
                <w:tab w:val="clear" w:pos="2400"/>
                <w:tab w:val="clear" w:pos="2880"/>
                <w:tab w:val="clear" w:pos="3360"/>
                <w:tab w:val="clear" w:pos="3840"/>
                <w:tab w:val="clear" w:pos="4320"/>
                <w:tab w:val="decimal" w:pos="934"/>
              </w:tabs>
              <w:ind w:left="-254" w:right="-108" w:firstLine="0"/>
              <w:jc w:val="left"/>
              <w:rPr>
                <w:rFonts w:ascii="Times New Roman" w:hAnsi="Times New Roman" w:cs="Times New Roman"/>
                <w:sz w:val="22"/>
                <w:szCs w:val="22"/>
              </w:rPr>
            </w:pPr>
            <w:r w:rsidRPr="00A811B3">
              <w:rPr>
                <w:rFonts w:ascii="Times New Roman" w:hAnsi="Times New Roman" w:cs="Times New Roman"/>
                <w:sz w:val="22"/>
                <w:szCs w:val="22"/>
              </w:rPr>
              <w:t>1,417,564</w:t>
            </w:r>
          </w:p>
        </w:tc>
      </w:tr>
      <w:tr w:rsidR="00350F35" w:rsidRPr="00A811B3" w:rsidTr="00C64341">
        <w:tc>
          <w:tcPr>
            <w:tcW w:w="3403" w:type="dxa"/>
            <w:gridSpan w:val="2"/>
            <w:vAlign w:val="bottom"/>
          </w:tcPr>
          <w:p w:rsidR="00350F35" w:rsidRPr="00A811B3" w:rsidRDefault="00350F35" w:rsidP="00B1769B">
            <w:pPr>
              <w:tabs>
                <w:tab w:val="left" w:pos="405"/>
              </w:tabs>
              <w:spacing w:after="0" w:line="240" w:lineRule="atLeast"/>
              <w:ind w:left="522" w:right="43" w:hanging="117"/>
              <w:rPr>
                <w:rFonts w:ascii="Times New Roman" w:hAnsi="Times New Roman" w:cs="Times New Roman"/>
                <w:b/>
                <w:bCs/>
                <w:szCs w:val="22"/>
                <w:cs/>
              </w:rPr>
            </w:pPr>
            <w:r w:rsidRPr="00A811B3">
              <w:rPr>
                <w:rFonts w:ascii="Times New Roman" w:hAnsi="Times New Roman" w:cs="Times New Roman"/>
                <w:b/>
                <w:bCs/>
                <w:szCs w:val="22"/>
              </w:rPr>
              <w:t>At the ended of period</w:t>
            </w:r>
          </w:p>
        </w:tc>
        <w:tc>
          <w:tcPr>
            <w:tcW w:w="687" w:type="dxa"/>
            <w:vAlign w:val="bottom"/>
          </w:tcPr>
          <w:p w:rsidR="00350F35" w:rsidRPr="00A811B3" w:rsidRDefault="00350F35" w:rsidP="00C64341">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250" w:right="-58" w:firstLine="0"/>
              <w:jc w:val="center"/>
              <w:rPr>
                <w:rFonts w:ascii="Times New Roman" w:hAnsi="Times New Roman" w:cs="Times New Roman"/>
                <w:i/>
                <w:iCs/>
                <w:sz w:val="22"/>
                <w:szCs w:val="22"/>
              </w:rPr>
            </w:pPr>
          </w:p>
        </w:tc>
        <w:tc>
          <w:tcPr>
            <w:tcW w:w="236" w:type="dxa"/>
          </w:tcPr>
          <w:p w:rsidR="00350F35" w:rsidRPr="00A811B3" w:rsidRDefault="00350F35"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1177" w:type="dxa"/>
            <w:tcBorders>
              <w:top w:val="single" w:sz="4" w:space="0" w:color="auto"/>
            </w:tcBorders>
            <w:vAlign w:val="bottom"/>
          </w:tcPr>
          <w:p w:rsidR="00350F35" w:rsidRPr="00A811B3" w:rsidRDefault="00350F35"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236" w:type="dxa"/>
            <w:vAlign w:val="bottom"/>
          </w:tcPr>
          <w:p w:rsidR="00350F35" w:rsidRPr="00A811B3" w:rsidRDefault="00350F35"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1188" w:type="dxa"/>
            <w:tcBorders>
              <w:top w:val="single" w:sz="4" w:space="0" w:color="auto"/>
            </w:tcBorders>
            <w:vAlign w:val="bottom"/>
          </w:tcPr>
          <w:p w:rsidR="00350F35" w:rsidRPr="00A811B3" w:rsidRDefault="00350F35"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236" w:type="dxa"/>
            <w:vAlign w:val="bottom"/>
          </w:tcPr>
          <w:p w:rsidR="00350F35" w:rsidRPr="00A811B3" w:rsidRDefault="00350F35"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1182" w:type="dxa"/>
            <w:gridSpan w:val="2"/>
            <w:tcBorders>
              <w:top w:val="single" w:sz="4" w:space="0" w:color="auto"/>
            </w:tcBorders>
            <w:vAlign w:val="bottom"/>
          </w:tcPr>
          <w:p w:rsidR="00350F35" w:rsidRPr="00A811B3" w:rsidRDefault="00350F35"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236" w:type="dxa"/>
            <w:vAlign w:val="bottom"/>
          </w:tcPr>
          <w:p w:rsidR="00350F35" w:rsidRPr="00A811B3" w:rsidRDefault="00350F35"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1159" w:type="dxa"/>
            <w:tcBorders>
              <w:top w:val="single" w:sz="4" w:space="0" w:color="auto"/>
            </w:tcBorders>
            <w:vAlign w:val="bottom"/>
          </w:tcPr>
          <w:p w:rsidR="00350F35" w:rsidRPr="00A811B3" w:rsidRDefault="00350F35"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r>
      <w:tr w:rsidR="00350F35" w:rsidRPr="00A811B3" w:rsidTr="00C64341">
        <w:tc>
          <w:tcPr>
            <w:tcW w:w="3403" w:type="dxa"/>
            <w:gridSpan w:val="2"/>
            <w:vAlign w:val="bottom"/>
          </w:tcPr>
          <w:p w:rsidR="00350F35" w:rsidRPr="00A811B3" w:rsidRDefault="00350F35" w:rsidP="00B1769B">
            <w:pPr>
              <w:tabs>
                <w:tab w:val="left" w:pos="405"/>
              </w:tabs>
              <w:spacing w:after="0" w:line="240" w:lineRule="atLeast"/>
              <w:ind w:left="522" w:right="43" w:hanging="117"/>
              <w:rPr>
                <w:rFonts w:ascii="Times New Roman" w:eastAsia="Cordia New" w:hAnsi="Times New Roman" w:cs="Times New Roman"/>
                <w:b/>
                <w:bCs/>
                <w:szCs w:val="22"/>
                <w:cs/>
              </w:rPr>
            </w:pPr>
            <w:r w:rsidRPr="00A811B3">
              <w:rPr>
                <w:rFonts w:ascii="Times New Roman" w:eastAsia="Cordia New" w:hAnsi="Times New Roman" w:cs="Times New Roman"/>
                <w:b/>
                <w:bCs/>
                <w:szCs w:val="22"/>
              </w:rPr>
              <w:t>-Ordinary</w:t>
            </w:r>
            <w:r w:rsidRPr="00A811B3">
              <w:rPr>
                <w:rFonts w:ascii="Times New Roman" w:hAnsi="Times New Roman" w:cs="Times New Roman"/>
                <w:b/>
                <w:bCs/>
                <w:szCs w:val="22"/>
              </w:rPr>
              <w:t xml:space="preserve"> shares</w:t>
            </w:r>
          </w:p>
        </w:tc>
        <w:tc>
          <w:tcPr>
            <w:tcW w:w="687" w:type="dxa"/>
            <w:vAlign w:val="bottom"/>
          </w:tcPr>
          <w:p w:rsidR="00350F35" w:rsidRPr="00A811B3" w:rsidRDefault="00350F35" w:rsidP="00C64341">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250" w:right="-58" w:firstLine="0"/>
              <w:jc w:val="center"/>
              <w:rPr>
                <w:rFonts w:ascii="Times New Roman" w:hAnsi="Times New Roman" w:cs="Times New Roman"/>
                <w:b/>
                <w:bCs/>
                <w:i/>
                <w:iCs/>
                <w:sz w:val="22"/>
                <w:szCs w:val="22"/>
              </w:rPr>
            </w:pPr>
            <w:r w:rsidRPr="00A811B3">
              <w:rPr>
                <w:rFonts w:ascii="Times New Roman" w:hAnsi="Times New Roman" w:cs="Times New Roman"/>
                <w:b/>
                <w:bCs/>
                <w:i/>
                <w:iCs/>
                <w:sz w:val="22"/>
                <w:szCs w:val="22"/>
                <w:cs/>
              </w:rPr>
              <w:t>0.70</w:t>
            </w:r>
          </w:p>
        </w:tc>
        <w:tc>
          <w:tcPr>
            <w:tcW w:w="236" w:type="dxa"/>
          </w:tcPr>
          <w:p w:rsidR="00350F35" w:rsidRPr="00A811B3" w:rsidRDefault="00350F35"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b/>
                <w:bCs/>
                <w:sz w:val="22"/>
                <w:szCs w:val="22"/>
              </w:rPr>
            </w:pPr>
          </w:p>
        </w:tc>
        <w:tc>
          <w:tcPr>
            <w:tcW w:w="1177" w:type="dxa"/>
            <w:tcBorders>
              <w:bottom w:val="double" w:sz="4" w:space="0" w:color="auto"/>
            </w:tcBorders>
            <w:vAlign w:val="bottom"/>
          </w:tcPr>
          <w:p w:rsidR="00350F35" w:rsidRPr="00A811B3" w:rsidRDefault="00350F35" w:rsidP="00B1769B">
            <w:pPr>
              <w:pStyle w:val="MacroText"/>
              <w:tabs>
                <w:tab w:val="clear" w:pos="480"/>
                <w:tab w:val="clear" w:pos="960"/>
                <w:tab w:val="clear" w:pos="1440"/>
                <w:tab w:val="clear" w:pos="1920"/>
                <w:tab w:val="clear" w:pos="2400"/>
                <w:tab w:val="clear" w:pos="2880"/>
                <w:tab w:val="clear" w:pos="3360"/>
                <w:tab w:val="clear" w:pos="3840"/>
                <w:tab w:val="clear" w:pos="4320"/>
                <w:tab w:val="decimal" w:pos="934"/>
              </w:tabs>
              <w:ind w:left="-254" w:right="-108" w:firstLine="0"/>
              <w:jc w:val="left"/>
              <w:rPr>
                <w:rFonts w:ascii="Times New Roman" w:hAnsi="Times New Roman" w:cs="Times New Roman"/>
                <w:b/>
                <w:bCs/>
                <w:sz w:val="22"/>
                <w:szCs w:val="22"/>
              </w:rPr>
            </w:pPr>
            <w:r w:rsidRPr="00A811B3">
              <w:rPr>
                <w:rFonts w:ascii="Times New Roman" w:hAnsi="Times New Roman" w:cs="Times New Roman"/>
                <w:b/>
                <w:bCs/>
                <w:sz w:val="22"/>
                <w:szCs w:val="22"/>
              </w:rPr>
              <w:t>2,025,092</w:t>
            </w:r>
          </w:p>
        </w:tc>
        <w:tc>
          <w:tcPr>
            <w:tcW w:w="236" w:type="dxa"/>
            <w:vAlign w:val="bottom"/>
          </w:tcPr>
          <w:p w:rsidR="00350F35" w:rsidRPr="00A811B3" w:rsidRDefault="00350F35"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b/>
                <w:bCs/>
                <w:sz w:val="22"/>
                <w:szCs w:val="22"/>
              </w:rPr>
            </w:pPr>
          </w:p>
        </w:tc>
        <w:tc>
          <w:tcPr>
            <w:tcW w:w="1188" w:type="dxa"/>
            <w:tcBorders>
              <w:bottom w:val="double" w:sz="4" w:space="0" w:color="auto"/>
            </w:tcBorders>
            <w:vAlign w:val="bottom"/>
          </w:tcPr>
          <w:p w:rsidR="00350F35" w:rsidRPr="00A811B3" w:rsidRDefault="00350F35" w:rsidP="00B1769B">
            <w:pPr>
              <w:pStyle w:val="MacroText"/>
              <w:tabs>
                <w:tab w:val="clear" w:pos="480"/>
                <w:tab w:val="clear" w:pos="960"/>
                <w:tab w:val="clear" w:pos="1440"/>
                <w:tab w:val="clear" w:pos="1920"/>
                <w:tab w:val="clear" w:pos="2400"/>
                <w:tab w:val="clear" w:pos="2880"/>
                <w:tab w:val="clear" w:pos="3360"/>
                <w:tab w:val="clear" w:pos="3840"/>
                <w:tab w:val="clear" w:pos="4320"/>
                <w:tab w:val="decimal" w:pos="934"/>
              </w:tabs>
              <w:ind w:left="-254" w:right="-108" w:firstLine="0"/>
              <w:jc w:val="left"/>
              <w:rPr>
                <w:rFonts w:ascii="Times New Roman" w:hAnsi="Times New Roman" w:cs="Times New Roman"/>
                <w:b/>
                <w:bCs/>
                <w:sz w:val="22"/>
                <w:szCs w:val="22"/>
              </w:rPr>
            </w:pPr>
            <w:r w:rsidRPr="00A811B3">
              <w:rPr>
                <w:rFonts w:ascii="Times New Roman" w:hAnsi="Times New Roman" w:cs="Times New Roman"/>
                <w:b/>
                <w:bCs/>
                <w:sz w:val="22"/>
                <w:szCs w:val="22"/>
              </w:rPr>
              <w:t>1,417,564</w:t>
            </w:r>
          </w:p>
        </w:tc>
        <w:tc>
          <w:tcPr>
            <w:tcW w:w="236" w:type="dxa"/>
            <w:vAlign w:val="bottom"/>
          </w:tcPr>
          <w:p w:rsidR="00350F35" w:rsidRPr="00A811B3" w:rsidRDefault="00350F35"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b/>
                <w:bCs/>
                <w:sz w:val="22"/>
                <w:szCs w:val="22"/>
              </w:rPr>
            </w:pPr>
          </w:p>
        </w:tc>
        <w:tc>
          <w:tcPr>
            <w:tcW w:w="1182" w:type="dxa"/>
            <w:gridSpan w:val="2"/>
            <w:tcBorders>
              <w:bottom w:val="double" w:sz="4" w:space="0" w:color="auto"/>
            </w:tcBorders>
            <w:vAlign w:val="bottom"/>
          </w:tcPr>
          <w:p w:rsidR="00350F35" w:rsidRPr="00A811B3" w:rsidRDefault="00350F35" w:rsidP="00B1769B">
            <w:pPr>
              <w:pStyle w:val="MacroText"/>
              <w:tabs>
                <w:tab w:val="clear" w:pos="480"/>
                <w:tab w:val="clear" w:pos="960"/>
                <w:tab w:val="clear" w:pos="1440"/>
                <w:tab w:val="clear" w:pos="1920"/>
                <w:tab w:val="clear" w:pos="2400"/>
                <w:tab w:val="clear" w:pos="2880"/>
                <w:tab w:val="clear" w:pos="3360"/>
                <w:tab w:val="clear" w:pos="3840"/>
                <w:tab w:val="clear" w:pos="4320"/>
                <w:tab w:val="decimal" w:pos="934"/>
              </w:tabs>
              <w:ind w:left="-254" w:right="-108" w:firstLine="0"/>
              <w:jc w:val="left"/>
              <w:rPr>
                <w:rFonts w:ascii="Times New Roman" w:hAnsi="Times New Roman" w:cs="Times New Roman"/>
                <w:b/>
                <w:bCs/>
                <w:sz w:val="22"/>
                <w:szCs w:val="22"/>
              </w:rPr>
            </w:pPr>
            <w:r w:rsidRPr="00A811B3">
              <w:rPr>
                <w:rFonts w:ascii="Times New Roman" w:hAnsi="Times New Roman" w:cs="Times New Roman"/>
                <w:b/>
                <w:bCs/>
                <w:sz w:val="22"/>
                <w:szCs w:val="22"/>
              </w:rPr>
              <w:t>2,025,092</w:t>
            </w:r>
          </w:p>
        </w:tc>
        <w:tc>
          <w:tcPr>
            <w:tcW w:w="236" w:type="dxa"/>
            <w:vAlign w:val="bottom"/>
          </w:tcPr>
          <w:p w:rsidR="00350F35" w:rsidRPr="00A811B3" w:rsidRDefault="00350F35"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b/>
                <w:bCs/>
                <w:sz w:val="22"/>
                <w:szCs w:val="22"/>
              </w:rPr>
            </w:pPr>
          </w:p>
        </w:tc>
        <w:tc>
          <w:tcPr>
            <w:tcW w:w="1159" w:type="dxa"/>
            <w:tcBorders>
              <w:bottom w:val="double" w:sz="4" w:space="0" w:color="auto"/>
            </w:tcBorders>
            <w:vAlign w:val="bottom"/>
          </w:tcPr>
          <w:p w:rsidR="00350F35" w:rsidRPr="00A811B3" w:rsidRDefault="00350F35" w:rsidP="00B1769B">
            <w:pPr>
              <w:pStyle w:val="MacroText"/>
              <w:tabs>
                <w:tab w:val="clear" w:pos="480"/>
                <w:tab w:val="clear" w:pos="960"/>
                <w:tab w:val="clear" w:pos="1440"/>
                <w:tab w:val="clear" w:pos="1920"/>
                <w:tab w:val="clear" w:pos="2400"/>
                <w:tab w:val="clear" w:pos="2880"/>
                <w:tab w:val="clear" w:pos="3360"/>
                <w:tab w:val="clear" w:pos="3840"/>
                <w:tab w:val="clear" w:pos="4320"/>
                <w:tab w:val="decimal" w:pos="934"/>
              </w:tabs>
              <w:ind w:left="-254" w:right="-108" w:firstLine="0"/>
              <w:jc w:val="left"/>
              <w:rPr>
                <w:rFonts w:ascii="Times New Roman" w:hAnsi="Times New Roman" w:cs="Times New Roman"/>
                <w:b/>
                <w:bCs/>
                <w:sz w:val="22"/>
                <w:szCs w:val="22"/>
              </w:rPr>
            </w:pPr>
            <w:r w:rsidRPr="00A811B3">
              <w:rPr>
                <w:rFonts w:ascii="Times New Roman" w:hAnsi="Times New Roman" w:cs="Times New Roman"/>
                <w:b/>
                <w:bCs/>
                <w:sz w:val="22"/>
                <w:szCs w:val="22"/>
              </w:rPr>
              <w:t>1,417,564</w:t>
            </w:r>
          </w:p>
        </w:tc>
      </w:tr>
    </w:tbl>
    <w:p w:rsidR="003E7B27" w:rsidRPr="00A811B3" w:rsidRDefault="003E7B27" w:rsidP="00B1769B">
      <w:pPr>
        <w:tabs>
          <w:tab w:val="left" w:pos="567"/>
        </w:tabs>
        <w:spacing w:after="0" w:line="240" w:lineRule="atLeast"/>
        <w:ind w:left="540" w:right="14" w:firstLine="0"/>
        <w:rPr>
          <w:rFonts w:ascii="Times New Roman" w:hAnsi="Times New Roman" w:cstheme="minorBidi"/>
          <w:szCs w:val="22"/>
        </w:rPr>
      </w:pPr>
    </w:p>
    <w:p w:rsidR="0039063F" w:rsidRPr="00A811B3" w:rsidRDefault="0039063F" w:rsidP="0039063F">
      <w:pPr>
        <w:pStyle w:val="ListParagraph"/>
        <w:numPr>
          <w:ilvl w:val="0"/>
          <w:numId w:val="10"/>
        </w:numPr>
        <w:ind w:left="851" w:right="11" w:hanging="284"/>
        <w:jc w:val="thaiDistribute"/>
        <w:rPr>
          <w:rFonts w:ascii="Times New Roman" w:hAnsi="Times New Roman" w:cs="Times New Roman"/>
          <w:sz w:val="22"/>
          <w:szCs w:val="22"/>
          <w:cs/>
        </w:rPr>
      </w:pPr>
      <w:r w:rsidRPr="00A811B3">
        <w:rPr>
          <w:rFonts w:ascii="Times New Roman" w:hAnsi="Times New Roman" w:cs="Times New Roman"/>
          <w:sz w:val="22"/>
          <w:szCs w:val="22"/>
        </w:rPr>
        <w:t xml:space="preserve">The Board of Directors Meeting held on </w:t>
      </w:r>
      <w:r w:rsidR="009F0038" w:rsidRPr="00A811B3">
        <w:rPr>
          <w:rFonts w:ascii="Times New Roman" w:hAnsi="Times New Roman" w:cs="Times New Roman"/>
          <w:sz w:val="22"/>
          <w:szCs w:val="22"/>
        </w:rPr>
        <w:t>15 June 2023</w:t>
      </w:r>
      <w:r w:rsidRPr="00A811B3">
        <w:rPr>
          <w:rFonts w:ascii="Times New Roman" w:hAnsi="Times New Roman" w:cs="Times New Roman"/>
          <w:sz w:val="22"/>
          <w:szCs w:val="22"/>
          <w:cs/>
        </w:rPr>
        <w:t xml:space="preserve"> </w:t>
      </w:r>
      <w:r w:rsidR="003629EA">
        <w:rPr>
          <w:rFonts w:ascii="Times New Roman" w:hAnsi="Times New Roman" w:cs="Times New Roman"/>
          <w:sz w:val="22"/>
          <w:szCs w:val="22"/>
        </w:rPr>
        <w:t>resolved</w:t>
      </w:r>
      <w:r w:rsidRPr="00A811B3">
        <w:rPr>
          <w:rFonts w:ascii="Times New Roman" w:hAnsi="Times New Roman" w:cs="Times New Roman"/>
          <w:sz w:val="22"/>
          <w:szCs w:val="22"/>
        </w:rPr>
        <w:t xml:space="preserve"> the following matters:</w:t>
      </w:r>
    </w:p>
    <w:p w:rsidR="0039063F" w:rsidRPr="00A811B3" w:rsidRDefault="0039063F" w:rsidP="0039063F">
      <w:pPr>
        <w:tabs>
          <w:tab w:val="left" w:pos="567"/>
        </w:tabs>
        <w:spacing w:after="0" w:line="240" w:lineRule="atLeast"/>
        <w:ind w:left="539" w:right="11"/>
        <w:jc w:val="thaiDistribute"/>
        <w:rPr>
          <w:rFonts w:ascii="Times New Roman" w:hAnsi="Times New Roman" w:cs="Times New Roman"/>
          <w:szCs w:val="22"/>
        </w:rPr>
      </w:pPr>
    </w:p>
    <w:p w:rsidR="009F0038" w:rsidRPr="00A811B3" w:rsidRDefault="0039063F" w:rsidP="00BE760D">
      <w:pPr>
        <w:pStyle w:val="ListParagraph"/>
        <w:numPr>
          <w:ilvl w:val="0"/>
          <w:numId w:val="8"/>
        </w:numPr>
        <w:tabs>
          <w:tab w:val="left" w:pos="567"/>
          <w:tab w:val="left" w:pos="1134"/>
        </w:tabs>
        <w:ind w:left="1134" w:right="11" w:hanging="283"/>
        <w:jc w:val="thaiDistribute"/>
        <w:rPr>
          <w:rFonts w:ascii="Times New Roman" w:hAnsi="Times New Roman" w:cs="Times New Roman"/>
          <w:sz w:val="22"/>
          <w:szCs w:val="22"/>
        </w:rPr>
      </w:pPr>
      <w:r w:rsidRPr="00A811B3">
        <w:rPr>
          <w:rFonts w:ascii="Times New Roman" w:hAnsi="Times New Roman" w:cs="Times New Roman"/>
          <w:sz w:val="22"/>
          <w:szCs w:val="22"/>
        </w:rPr>
        <w:t>Reduction of the Company’s registered share capital by Baht</w:t>
      </w:r>
      <w:r w:rsidRPr="00A811B3">
        <w:rPr>
          <w:rFonts w:ascii="Times New Roman" w:hAnsi="Times New Roman" w:cs="Times New Roman"/>
          <w:sz w:val="22"/>
          <w:szCs w:val="22"/>
          <w:cs/>
        </w:rPr>
        <w:t xml:space="preserve"> </w:t>
      </w:r>
      <w:r w:rsidRPr="00A811B3">
        <w:rPr>
          <w:rFonts w:ascii="Times New Roman" w:hAnsi="Times New Roman" w:cs="Times New Roman"/>
          <w:sz w:val="22"/>
          <w:szCs w:val="22"/>
        </w:rPr>
        <w:t xml:space="preserve">52,435,455.80 from the existing registered share capital of Baht 1,470,000,000.00 to Baht 1,417,564,544.20 by cancelling the Company’s 74,907,794 unissued authorized shares with a par value of Baht </w:t>
      </w:r>
      <w:r w:rsidR="009F0038" w:rsidRPr="00A811B3">
        <w:rPr>
          <w:rFonts w:ascii="Times New Roman" w:hAnsi="Times New Roman" w:cs="Times New Roman"/>
          <w:sz w:val="22"/>
          <w:szCs w:val="22"/>
        </w:rPr>
        <w:t>0.70 per share</w:t>
      </w:r>
      <w:r w:rsidR="00AF1F3C" w:rsidRPr="00A811B3">
        <w:rPr>
          <w:rFonts w:ascii="Times New Roman" w:hAnsi="Times New Roman" w:cs="Times New Roman"/>
          <w:sz w:val="22"/>
          <w:szCs w:val="22"/>
        </w:rPr>
        <w:t xml:space="preserve"> </w:t>
      </w:r>
      <w:r w:rsidR="00795153">
        <w:rPr>
          <w:rFonts w:ascii="Times New Roman" w:hAnsi="Times New Roman" w:cs="Times New Roman"/>
          <w:sz w:val="22"/>
          <w:szCs w:val="22"/>
        </w:rPr>
        <w:t xml:space="preserve">and approval of </w:t>
      </w:r>
      <w:r w:rsidR="00AF1F3C" w:rsidRPr="00A811B3">
        <w:rPr>
          <w:rFonts w:ascii="Times New Roman" w:hAnsi="Times New Roman" w:cs="Times New Roman"/>
          <w:sz w:val="22"/>
          <w:szCs w:val="22"/>
        </w:rPr>
        <w:t>amend</w:t>
      </w:r>
      <w:r w:rsidR="00795153">
        <w:rPr>
          <w:rFonts w:ascii="Times New Roman" w:hAnsi="Times New Roman" w:cs="Times New Roman"/>
          <w:sz w:val="22"/>
          <w:szCs w:val="22"/>
        </w:rPr>
        <w:t>ing</w:t>
      </w:r>
      <w:r w:rsidR="002367EB">
        <w:rPr>
          <w:rFonts w:ascii="Times New Roman" w:hAnsi="Times New Roman" w:cs="Times New Roman"/>
          <w:sz w:val="22"/>
          <w:szCs w:val="22"/>
        </w:rPr>
        <w:t xml:space="preserve"> </w:t>
      </w:r>
      <w:r w:rsidR="00AF1F3C" w:rsidRPr="00A811B3">
        <w:rPr>
          <w:rFonts w:ascii="Times New Roman" w:hAnsi="Times New Roman" w:cs="Times New Roman"/>
          <w:sz w:val="22"/>
          <w:szCs w:val="22"/>
        </w:rPr>
        <w:t>the Memorandum of Association of the Company to be in line with the reduction of the registered capital</w:t>
      </w:r>
      <w:r w:rsidR="00AF1F3C" w:rsidRPr="00A811B3">
        <w:rPr>
          <w:rFonts w:ascii="Times New Roman" w:hAnsi="Times New Roman" w:cs="Times New Roman"/>
          <w:sz w:val="22"/>
          <w:szCs w:val="22"/>
          <w:cs/>
        </w:rPr>
        <w:t>.</w:t>
      </w:r>
    </w:p>
    <w:p w:rsidR="009F0038" w:rsidRPr="00A811B3" w:rsidRDefault="009F0038" w:rsidP="009F0038">
      <w:pPr>
        <w:pStyle w:val="ListParagraph"/>
        <w:tabs>
          <w:tab w:val="left" w:pos="567"/>
        </w:tabs>
        <w:ind w:left="900" w:right="11" w:firstLine="0"/>
        <w:jc w:val="thaiDistribute"/>
        <w:rPr>
          <w:rFonts w:ascii="Times New Roman" w:hAnsi="Times New Roman" w:cs="Times New Roman"/>
          <w:sz w:val="22"/>
          <w:szCs w:val="22"/>
        </w:rPr>
      </w:pPr>
    </w:p>
    <w:p w:rsidR="00242648" w:rsidRPr="00A811B3" w:rsidRDefault="00795153" w:rsidP="00BE760D">
      <w:pPr>
        <w:pStyle w:val="ListParagraph"/>
        <w:numPr>
          <w:ilvl w:val="0"/>
          <w:numId w:val="8"/>
        </w:numPr>
        <w:tabs>
          <w:tab w:val="left" w:pos="567"/>
          <w:tab w:val="left" w:pos="1134"/>
        </w:tabs>
        <w:ind w:left="1134" w:right="11" w:hanging="283"/>
        <w:jc w:val="thaiDistribute"/>
        <w:rPr>
          <w:rFonts w:ascii="Times New Roman" w:hAnsi="Times New Roman" w:cs="Times New Roman"/>
          <w:sz w:val="22"/>
          <w:szCs w:val="22"/>
        </w:rPr>
      </w:pPr>
      <w:r>
        <w:rPr>
          <w:rFonts w:ascii="Times New Roman" w:hAnsi="Times New Roman" w:cs="Times New Roman"/>
          <w:sz w:val="22"/>
          <w:szCs w:val="22"/>
        </w:rPr>
        <w:t>Change</w:t>
      </w:r>
      <w:r w:rsidR="009F0038" w:rsidRPr="00A811B3">
        <w:rPr>
          <w:rFonts w:ascii="Times New Roman" w:hAnsi="Times New Roman" w:cs="Times New Roman"/>
          <w:sz w:val="22"/>
          <w:szCs w:val="22"/>
        </w:rPr>
        <w:t xml:space="preserve"> of par value of the Company by merging shares, from the existing par value of Baht 0.70 to Baht 1.40, resulting in </w:t>
      </w:r>
      <w:r>
        <w:rPr>
          <w:rFonts w:ascii="Times New Roman" w:hAnsi="Times New Roman" w:cs="Times New Roman"/>
          <w:sz w:val="22"/>
          <w:szCs w:val="22"/>
        </w:rPr>
        <w:t xml:space="preserve">decreasing in </w:t>
      </w:r>
      <w:r w:rsidR="009F0038" w:rsidRPr="00A811B3">
        <w:rPr>
          <w:rFonts w:ascii="Times New Roman" w:hAnsi="Times New Roman" w:cs="Times New Roman"/>
          <w:sz w:val="22"/>
          <w:szCs w:val="22"/>
        </w:rPr>
        <w:t>1,012,546,103 shares of the Company, from the existing 2,025,092,208 shares with a par value of Baht 0.70 per share, to</w:t>
      </w:r>
      <w:r w:rsidR="009F0038" w:rsidRPr="00A811B3">
        <w:rPr>
          <w:rFonts w:ascii="Times New Roman" w:hAnsi="Times New Roman" w:cs="Times New Roman"/>
          <w:sz w:val="22"/>
          <w:szCs w:val="22"/>
          <w:cs/>
        </w:rPr>
        <w:t xml:space="preserve"> </w:t>
      </w:r>
      <w:r w:rsidR="009F0038" w:rsidRPr="00A811B3">
        <w:rPr>
          <w:rFonts w:ascii="Times New Roman" w:hAnsi="Times New Roman" w:cs="Times New Roman"/>
          <w:sz w:val="22"/>
          <w:szCs w:val="22"/>
        </w:rPr>
        <w:t>1,012,546,103 shares with a par value of Baht 1.40 per share</w:t>
      </w:r>
      <w:r w:rsidR="00133D3F" w:rsidRPr="00A811B3">
        <w:rPr>
          <w:rFonts w:ascii="Times New Roman" w:hAnsi="Times New Roman" w:cs="Times New Roman"/>
          <w:sz w:val="22"/>
          <w:szCs w:val="22"/>
        </w:rPr>
        <w:t>, calculated 2 existing shares to 1 new share.  If any shareholder (except Associate</w:t>
      </w:r>
      <w:r w:rsidR="009C7800" w:rsidRPr="00A811B3">
        <w:rPr>
          <w:rFonts w:ascii="Times New Roman" w:hAnsi="Times New Roman" w:cs="Times New Roman"/>
          <w:sz w:val="22"/>
          <w:szCs w:val="22"/>
        </w:rPr>
        <w:t xml:space="preserve"> Professor Dr. </w:t>
      </w:r>
      <w:proofErr w:type="spellStart"/>
      <w:r w:rsidR="009C7800" w:rsidRPr="00A811B3">
        <w:rPr>
          <w:rFonts w:ascii="Times New Roman" w:hAnsi="Times New Roman" w:cs="Times New Roman"/>
          <w:sz w:val="22"/>
          <w:szCs w:val="22"/>
        </w:rPr>
        <w:t>Wilailuck</w:t>
      </w:r>
      <w:proofErr w:type="spellEnd"/>
      <w:r w:rsidR="009C7800" w:rsidRPr="00A811B3">
        <w:rPr>
          <w:rFonts w:ascii="Times New Roman" w:hAnsi="Times New Roman" w:cs="Times New Roman"/>
          <w:sz w:val="22"/>
          <w:szCs w:val="22"/>
        </w:rPr>
        <w:t xml:space="preserve"> </w:t>
      </w:r>
      <w:proofErr w:type="spellStart"/>
      <w:r w:rsidR="009C7800" w:rsidRPr="00A811B3">
        <w:rPr>
          <w:rFonts w:ascii="Times New Roman" w:hAnsi="Times New Roman" w:cs="Times New Roman"/>
          <w:sz w:val="22"/>
          <w:szCs w:val="22"/>
        </w:rPr>
        <w:t>Sakulp</w:t>
      </w:r>
      <w:r w:rsidR="00133D3F" w:rsidRPr="00A811B3">
        <w:rPr>
          <w:rFonts w:ascii="Times New Roman" w:hAnsi="Times New Roman" w:cs="Times New Roman"/>
          <w:sz w:val="22"/>
          <w:szCs w:val="22"/>
        </w:rPr>
        <w:t>akdee</w:t>
      </w:r>
      <w:proofErr w:type="spellEnd"/>
      <w:r w:rsidR="00133D3F" w:rsidRPr="00A811B3">
        <w:rPr>
          <w:rFonts w:ascii="Times New Roman" w:hAnsi="Times New Roman" w:cs="Times New Roman"/>
          <w:sz w:val="22"/>
          <w:szCs w:val="22"/>
        </w:rPr>
        <w:t xml:space="preserve">) has any </w:t>
      </w:r>
      <w:r>
        <w:rPr>
          <w:rFonts w:ascii="Times New Roman" w:hAnsi="Times New Roman" w:cs="Times New Roman"/>
          <w:sz w:val="22"/>
          <w:szCs w:val="22"/>
        </w:rPr>
        <w:t>s</w:t>
      </w:r>
      <w:r w:rsidR="00133D3F" w:rsidRPr="00A811B3">
        <w:rPr>
          <w:rFonts w:ascii="Times New Roman" w:hAnsi="Times New Roman" w:cs="Times New Roman"/>
          <w:sz w:val="22"/>
          <w:szCs w:val="22"/>
        </w:rPr>
        <w:t>hares</w:t>
      </w:r>
      <w:r>
        <w:rPr>
          <w:rFonts w:ascii="Times New Roman" w:hAnsi="Times New Roman" w:cs="Times New Roman"/>
          <w:sz w:val="22"/>
          <w:szCs w:val="22"/>
        </w:rPr>
        <w:t xml:space="preserve"> fraction</w:t>
      </w:r>
      <w:r w:rsidR="00133D3F" w:rsidRPr="00A811B3">
        <w:rPr>
          <w:rFonts w:ascii="Times New Roman" w:hAnsi="Times New Roman" w:cs="Times New Roman"/>
          <w:sz w:val="22"/>
          <w:szCs w:val="22"/>
        </w:rPr>
        <w:t xml:space="preserve"> from the calculation of </w:t>
      </w:r>
      <w:r w:rsidR="009C7800" w:rsidRPr="00A811B3">
        <w:rPr>
          <w:rFonts w:ascii="Times New Roman" w:hAnsi="Times New Roman" w:cs="Times New Roman"/>
          <w:sz w:val="22"/>
          <w:szCs w:val="22"/>
        </w:rPr>
        <w:t>previous</w:t>
      </w:r>
      <w:r w:rsidR="00133D3F" w:rsidRPr="00A811B3">
        <w:rPr>
          <w:rFonts w:ascii="Times New Roman" w:hAnsi="Times New Roman" w:cs="Times New Roman"/>
          <w:sz w:val="22"/>
          <w:szCs w:val="22"/>
        </w:rPr>
        <w:t xml:space="preserve"> shares converted to new shares, will be rounded up in all cases. </w:t>
      </w:r>
      <w:r w:rsidR="009C7800" w:rsidRPr="00A811B3">
        <w:rPr>
          <w:rFonts w:ascii="Times New Roman" w:hAnsi="Times New Roman" w:cs="Times New Roman"/>
          <w:sz w:val="22"/>
          <w:szCs w:val="22"/>
        </w:rPr>
        <w:t xml:space="preserve"> </w:t>
      </w:r>
      <w:r>
        <w:rPr>
          <w:rFonts w:ascii="Times New Roman" w:hAnsi="Times New Roman" w:cs="Times New Roman"/>
          <w:sz w:val="22"/>
          <w:szCs w:val="22"/>
        </w:rPr>
        <w:t>W</w:t>
      </w:r>
      <w:r w:rsidR="009C7800" w:rsidRPr="00A811B3">
        <w:rPr>
          <w:rFonts w:ascii="Times New Roman" w:hAnsi="Times New Roman" w:cs="Times New Roman"/>
          <w:sz w:val="22"/>
          <w:szCs w:val="22"/>
        </w:rPr>
        <w:t xml:space="preserve">hen the total number of new shares is greater than the number of 1,012,546,103 shares, </w:t>
      </w:r>
      <w:r>
        <w:rPr>
          <w:rFonts w:ascii="Times New Roman" w:hAnsi="Times New Roman" w:cs="Times New Roman"/>
          <w:sz w:val="22"/>
          <w:szCs w:val="22"/>
        </w:rPr>
        <w:t xml:space="preserve">then </w:t>
      </w:r>
      <w:r w:rsidR="009C7800" w:rsidRPr="00A811B3">
        <w:rPr>
          <w:rFonts w:ascii="Times New Roman" w:hAnsi="Times New Roman" w:cs="Times New Roman"/>
          <w:sz w:val="22"/>
          <w:szCs w:val="22"/>
        </w:rPr>
        <w:t xml:space="preserve">to cut the shares of Associate Professor Dr. </w:t>
      </w:r>
      <w:proofErr w:type="spellStart"/>
      <w:r w:rsidR="009C7800" w:rsidRPr="00A811B3">
        <w:rPr>
          <w:rFonts w:ascii="Times New Roman" w:hAnsi="Times New Roman" w:cs="Times New Roman"/>
          <w:sz w:val="22"/>
          <w:szCs w:val="22"/>
        </w:rPr>
        <w:t>Wilailak</w:t>
      </w:r>
      <w:proofErr w:type="spellEnd"/>
      <w:r w:rsidR="009C7800" w:rsidRPr="00A811B3">
        <w:rPr>
          <w:rFonts w:ascii="Times New Roman" w:hAnsi="Times New Roman" w:cs="Times New Roman"/>
          <w:sz w:val="22"/>
          <w:szCs w:val="22"/>
        </w:rPr>
        <w:t xml:space="preserve"> </w:t>
      </w:r>
      <w:proofErr w:type="spellStart"/>
      <w:r w:rsidR="009C7800" w:rsidRPr="00A811B3">
        <w:rPr>
          <w:rFonts w:ascii="Times New Roman" w:hAnsi="Times New Roman" w:cs="Times New Roman"/>
          <w:sz w:val="22"/>
          <w:szCs w:val="22"/>
        </w:rPr>
        <w:t>Sakulpakdee</w:t>
      </w:r>
      <w:proofErr w:type="spellEnd"/>
      <w:r w:rsidR="009C7800" w:rsidRPr="00A811B3">
        <w:rPr>
          <w:rFonts w:ascii="Times New Roman" w:hAnsi="Times New Roman" w:cs="Times New Roman"/>
          <w:sz w:val="22"/>
          <w:szCs w:val="22"/>
        </w:rPr>
        <w:t xml:space="preserve"> to fit the number of new shares specified</w:t>
      </w:r>
      <w:r>
        <w:rPr>
          <w:rFonts w:ascii="Times New Roman" w:hAnsi="Times New Roman" w:cs="Times New Roman"/>
          <w:sz w:val="22"/>
          <w:szCs w:val="22"/>
        </w:rPr>
        <w:t>.  Approval of</w:t>
      </w:r>
      <w:r w:rsidR="00AF1F3C" w:rsidRPr="00A811B3">
        <w:rPr>
          <w:rFonts w:ascii="Times New Roman" w:hAnsi="Times New Roman" w:cs="Times New Roman"/>
          <w:sz w:val="22"/>
          <w:szCs w:val="22"/>
        </w:rPr>
        <w:t xml:space="preserve"> the amendment of the Memorandum of Association of the Company </w:t>
      </w:r>
      <w:r>
        <w:rPr>
          <w:rFonts w:ascii="Times New Roman" w:hAnsi="Times New Roman" w:cs="Times New Roman"/>
          <w:sz w:val="22"/>
          <w:szCs w:val="22"/>
        </w:rPr>
        <w:t>was</w:t>
      </w:r>
      <w:r w:rsidR="00AF1F3C" w:rsidRPr="00A811B3">
        <w:rPr>
          <w:rFonts w:ascii="Times New Roman" w:hAnsi="Times New Roman" w:cs="Times New Roman"/>
          <w:sz w:val="22"/>
          <w:szCs w:val="22"/>
        </w:rPr>
        <w:t xml:space="preserve"> in line with </w:t>
      </w:r>
      <w:r w:rsidR="00242648" w:rsidRPr="00A811B3">
        <w:rPr>
          <w:rFonts w:ascii="Times New Roman" w:hAnsi="Times New Roman" w:cs="Times New Roman"/>
          <w:sz w:val="22"/>
          <w:szCs w:val="22"/>
        </w:rPr>
        <w:t xml:space="preserve">the </w:t>
      </w:r>
      <w:r>
        <w:rPr>
          <w:rFonts w:ascii="Times New Roman" w:hAnsi="Times New Roman" w:cs="Times New Roman"/>
          <w:sz w:val="22"/>
          <w:szCs w:val="22"/>
        </w:rPr>
        <w:t>change</w:t>
      </w:r>
      <w:r w:rsidR="00242648" w:rsidRPr="00A811B3">
        <w:rPr>
          <w:rFonts w:ascii="Times New Roman" w:hAnsi="Times New Roman" w:cs="Times New Roman"/>
          <w:sz w:val="22"/>
          <w:szCs w:val="22"/>
        </w:rPr>
        <w:t xml:space="preserve"> of par value of the Company by merging shares.</w:t>
      </w:r>
    </w:p>
    <w:p w:rsidR="009F0038" w:rsidRPr="00A811B3" w:rsidRDefault="009F0038" w:rsidP="00242648">
      <w:pPr>
        <w:pStyle w:val="ListParagraph"/>
        <w:tabs>
          <w:tab w:val="left" w:pos="567"/>
        </w:tabs>
        <w:ind w:left="900" w:right="11" w:firstLine="0"/>
        <w:jc w:val="thaiDistribute"/>
        <w:rPr>
          <w:rFonts w:ascii="Times New Roman" w:hAnsi="Times New Roman" w:cs="Times New Roman"/>
          <w:sz w:val="22"/>
          <w:szCs w:val="22"/>
        </w:rPr>
      </w:pPr>
    </w:p>
    <w:p w:rsidR="009F0038" w:rsidRPr="00A811B3" w:rsidRDefault="009F0038" w:rsidP="00BE760D">
      <w:pPr>
        <w:pStyle w:val="ListParagraph"/>
        <w:numPr>
          <w:ilvl w:val="0"/>
          <w:numId w:val="8"/>
        </w:numPr>
        <w:tabs>
          <w:tab w:val="left" w:pos="567"/>
          <w:tab w:val="left" w:pos="1134"/>
        </w:tabs>
        <w:ind w:left="1134" w:right="11" w:hanging="283"/>
        <w:jc w:val="thaiDistribute"/>
        <w:rPr>
          <w:rFonts w:ascii="Times New Roman" w:hAnsi="Times New Roman" w:cs="Times New Roman"/>
          <w:sz w:val="22"/>
          <w:szCs w:val="22"/>
        </w:rPr>
      </w:pPr>
      <w:r w:rsidRPr="00A811B3">
        <w:rPr>
          <w:rFonts w:ascii="Times New Roman" w:hAnsi="Times New Roman" w:cs="Times New Roman"/>
          <w:sz w:val="22"/>
          <w:szCs w:val="22"/>
        </w:rPr>
        <w:t xml:space="preserve">Reduction of the Company’s registered share capital by Baht </w:t>
      </w:r>
      <w:r w:rsidR="00133D3F" w:rsidRPr="00A811B3">
        <w:rPr>
          <w:rFonts w:ascii="Times New Roman" w:hAnsi="Times New Roman" w:cs="Times New Roman"/>
          <w:sz w:val="22"/>
          <w:szCs w:val="22"/>
        </w:rPr>
        <w:t>911,291,492.70</w:t>
      </w:r>
      <w:r w:rsidRPr="00A811B3">
        <w:rPr>
          <w:rFonts w:ascii="Times New Roman" w:hAnsi="Times New Roman" w:cs="Times New Roman"/>
          <w:sz w:val="22"/>
          <w:szCs w:val="22"/>
        </w:rPr>
        <w:t xml:space="preserve"> from the existing registered share capital of Baht 1,417,564,545.60 to Baht </w:t>
      </w:r>
      <w:r w:rsidR="00133D3F" w:rsidRPr="00A811B3">
        <w:rPr>
          <w:rFonts w:ascii="Times New Roman" w:hAnsi="Times New Roman" w:cs="Times New Roman"/>
          <w:sz w:val="22"/>
          <w:szCs w:val="22"/>
        </w:rPr>
        <w:t>506,273,051.50</w:t>
      </w:r>
      <w:r w:rsidRPr="00A811B3">
        <w:rPr>
          <w:rFonts w:ascii="Times New Roman" w:hAnsi="Times New Roman" w:cs="Times New Roman"/>
          <w:sz w:val="22"/>
          <w:szCs w:val="22"/>
        </w:rPr>
        <w:t xml:space="preserve"> and the paid-up share capital by Baht </w:t>
      </w:r>
      <w:r w:rsidR="00133D3F" w:rsidRPr="00A811B3">
        <w:rPr>
          <w:rFonts w:ascii="Times New Roman" w:hAnsi="Times New Roman" w:cs="Times New Roman"/>
          <w:sz w:val="22"/>
          <w:szCs w:val="22"/>
        </w:rPr>
        <w:t xml:space="preserve">911,291,492.70 </w:t>
      </w:r>
      <w:r w:rsidRPr="00A811B3">
        <w:rPr>
          <w:rFonts w:ascii="Times New Roman" w:hAnsi="Times New Roman" w:cs="Times New Roman"/>
          <w:sz w:val="22"/>
          <w:szCs w:val="22"/>
        </w:rPr>
        <w:t xml:space="preserve">from the existing paid-up share </w:t>
      </w:r>
      <w:r w:rsidR="00133D3F" w:rsidRPr="00A811B3">
        <w:rPr>
          <w:rFonts w:ascii="Times New Roman" w:hAnsi="Times New Roman" w:cs="Times New Roman"/>
          <w:sz w:val="22"/>
          <w:szCs w:val="22"/>
        </w:rPr>
        <w:t>capital of Baht 1,417,564,544.20</w:t>
      </w:r>
      <w:r w:rsidRPr="00A811B3">
        <w:rPr>
          <w:rFonts w:ascii="Times New Roman" w:hAnsi="Times New Roman" w:cs="Times New Roman"/>
          <w:sz w:val="22"/>
          <w:szCs w:val="22"/>
        </w:rPr>
        <w:t xml:space="preserve"> to Baht </w:t>
      </w:r>
      <w:r w:rsidR="00133D3F" w:rsidRPr="00A811B3">
        <w:rPr>
          <w:rFonts w:ascii="Times New Roman" w:hAnsi="Times New Roman" w:cs="Times New Roman"/>
          <w:sz w:val="22"/>
          <w:szCs w:val="22"/>
        </w:rPr>
        <w:t xml:space="preserve">506,273,051.50 </w:t>
      </w:r>
      <w:r w:rsidRPr="00A811B3">
        <w:rPr>
          <w:rFonts w:ascii="Times New Roman" w:hAnsi="Times New Roman" w:cs="Times New Roman"/>
          <w:sz w:val="22"/>
          <w:szCs w:val="22"/>
        </w:rPr>
        <w:t>by reducing the par value of the Company’s shares, from the</w:t>
      </w:r>
      <w:r w:rsidR="00133D3F" w:rsidRPr="00A811B3">
        <w:rPr>
          <w:rFonts w:ascii="Times New Roman" w:hAnsi="Times New Roman" w:cs="Times New Roman"/>
          <w:sz w:val="22"/>
          <w:szCs w:val="22"/>
        </w:rPr>
        <w:t xml:space="preserve"> existing par value of Baht 1.40 p</w:t>
      </w:r>
      <w:r w:rsidR="00AF1F3C" w:rsidRPr="00A811B3">
        <w:rPr>
          <w:rFonts w:ascii="Times New Roman" w:hAnsi="Times New Roman" w:cs="Times New Roman"/>
          <w:sz w:val="22"/>
          <w:szCs w:val="22"/>
        </w:rPr>
        <w:t>e</w:t>
      </w:r>
      <w:r w:rsidR="00795153">
        <w:rPr>
          <w:rFonts w:ascii="Times New Roman" w:hAnsi="Times New Roman" w:cs="Times New Roman"/>
          <w:sz w:val="22"/>
          <w:szCs w:val="22"/>
        </w:rPr>
        <w:t>r share to Baht 0.50 per share.  A</w:t>
      </w:r>
      <w:r w:rsidR="00AF1F3C" w:rsidRPr="00A811B3">
        <w:rPr>
          <w:rFonts w:ascii="Times New Roman" w:hAnsi="Times New Roman" w:cs="Times New Roman"/>
          <w:sz w:val="22"/>
          <w:szCs w:val="22"/>
        </w:rPr>
        <w:t>pprov</w:t>
      </w:r>
      <w:r w:rsidR="00795153">
        <w:rPr>
          <w:rFonts w:ascii="Times New Roman" w:hAnsi="Times New Roman" w:cs="Times New Roman"/>
          <w:sz w:val="22"/>
          <w:szCs w:val="22"/>
        </w:rPr>
        <w:t xml:space="preserve">al of </w:t>
      </w:r>
      <w:r w:rsidR="00AF1F3C" w:rsidRPr="00A811B3">
        <w:rPr>
          <w:rFonts w:ascii="Times New Roman" w:hAnsi="Times New Roman" w:cs="Times New Roman"/>
          <w:sz w:val="22"/>
          <w:szCs w:val="22"/>
        </w:rPr>
        <w:t xml:space="preserve">the amendment of the Memorandum of Association of the Company </w:t>
      </w:r>
      <w:r w:rsidR="00795153">
        <w:rPr>
          <w:rFonts w:ascii="Times New Roman" w:hAnsi="Times New Roman" w:cs="Times New Roman"/>
          <w:sz w:val="22"/>
          <w:szCs w:val="22"/>
        </w:rPr>
        <w:t xml:space="preserve">was </w:t>
      </w:r>
      <w:r w:rsidR="00AF1F3C" w:rsidRPr="00A811B3">
        <w:rPr>
          <w:rFonts w:ascii="Times New Roman" w:hAnsi="Times New Roman" w:cs="Times New Roman"/>
          <w:sz w:val="22"/>
          <w:szCs w:val="22"/>
        </w:rPr>
        <w:t xml:space="preserve">in line with the </w:t>
      </w:r>
      <w:r w:rsidR="00242648" w:rsidRPr="00A811B3">
        <w:rPr>
          <w:rFonts w:ascii="Times New Roman" w:hAnsi="Times New Roman" w:cs="Times New Roman"/>
          <w:sz w:val="22"/>
          <w:szCs w:val="22"/>
        </w:rPr>
        <w:t>reduction of the registered and paid-up share capital.</w:t>
      </w:r>
    </w:p>
    <w:p w:rsidR="009F0038" w:rsidRPr="00A811B3" w:rsidRDefault="009F0038" w:rsidP="009F0038">
      <w:pPr>
        <w:pStyle w:val="ListParagraph"/>
        <w:tabs>
          <w:tab w:val="left" w:pos="567"/>
        </w:tabs>
        <w:ind w:left="900" w:right="11" w:firstLine="0"/>
        <w:jc w:val="thaiDistribute"/>
        <w:rPr>
          <w:rFonts w:ascii="Times New Roman" w:hAnsi="Times New Roman" w:cstheme="minorBidi"/>
          <w:sz w:val="22"/>
          <w:szCs w:val="22"/>
        </w:rPr>
      </w:pPr>
    </w:p>
    <w:p w:rsidR="00AF1F3C" w:rsidRPr="00A811B3" w:rsidRDefault="00AF1F3C" w:rsidP="00BE760D">
      <w:pPr>
        <w:pStyle w:val="ListParagraph"/>
        <w:numPr>
          <w:ilvl w:val="0"/>
          <w:numId w:val="8"/>
        </w:numPr>
        <w:tabs>
          <w:tab w:val="left" w:pos="567"/>
          <w:tab w:val="left" w:pos="1134"/>
        </w:tabs>
        <w:ind w:left="1134" w:right="11" w:hanging="283"/>
        <w:jc w:val="thaiDistribute"/>
        <w:rPr>
          <w:rFonts w:ascii="Times New Roman" w:hAnsi="Times New Roman" w:cs="Times New Roman"/>
          <w:sz w:val="22"/>
          <w:szCs w:val="22"/>
        </w:rPr>
      </w:pPr>
      <w:r w:rsidRPr="00A811B3">
        <w:rPr>
          <w:rFonts w:ascii="Times New Roman" w:hAnsi="Times New Roman" w:cs="Times New Roman"/>
          <w:sz w:val="22"/>
          <w:szCs w:val="22"/>
        </w:rPr>
        <w:t>In this regard, it must be proposed to the Extraordinary General Meeting of Shareholders for approval.</w:t>
      </w:r>
    </w:p>
    <w:p w:rsidR="00AF1F3C" w:rsidRPr="00A811B3" w:rsidRDefault="00AF1F3C" w:rsidP="009F0038">
      <w:pPr>
        <w:pStyle w:val="ListParagraph"/>
        <w:tabs>
          <w:tab w:val="left" w:pos="567"/>
        </w:tabs>
        <w:ind w:left="900" w:right="11" w:firstLine="0"/>
        <w:jc w:val="thaiDistribute"/>
        <w:rPr>
          <w:rFonts w:ascii="Times New Roman" w:hAnsi="Times New Roman" w:cstheme="minorBidi"/>
          <w:sz w:val="22"/>
          <w:szCs w:val="22"/>
        </w:rPr>
      </w:pPr>
    </w:p>
    <w:p w:rsidR="00BB5BB2" w:rsidRPr="00A811B3" w:rsidRDefault="009F0038" w:rsidP="00BB5BB2">
      <w:pPr>
        <w:pStyle w:val="ListParagraph"/>
        <w:ind w:left="567" w:firstLine="284"/>
        <w:jc w:val="thaiDistribute"/>
        <w:rPr>
          <w:rFonts w:ascii="Angsana New" w:hAnsi="Angsana New" w:cs="Angsana New"/>
          <w:sz w:val="30"/>
          <w:szCs w:val="30"/>
          <w:cs/>
        </w:rPr>
      </w:pPr>
      <w:proofErr w:type="gramStart"/>
      <w:r w:rsidRPr="00A811B3">
        <w:rPr>
          <w:rFonts w:ascii="Times New Roman" w:hAnsi="Times New Roman" w:cs="Times New Roman"/>
          <w:sz w:val="22"/>
          <w:szCs w:val="22"/>
        </w:rPr>
        <w:t xml:space="preserve">Pleased see </w:t>
      </w:r>
      <w:r w:rsidR="00BE760D" w:rsidRPr="00A811B3">
        <w:rPr>
          <w:rFonts w:ascii="Times New Roman" w:hAnsi="Times New Roman" w:cs="Times New Roman"/>
          <w:sz w:val="22"/>
          <w:szCs w:val="22"/>
          <w:lang w:val="en-AU"/>
        </w:rPr>
        <w:t>note 32</w:t>
      </w:r>
      <w:r w:rsidRPr="00A811B3">
        <w:rPr>
          <w:rFonts w:ascii="Times New Roman" w:hAnsi="Times New Roman" w:cs="Times New Roman"/>
          <w:sz w:val="22"/>
          <w:szCs w:val="22"/>
          <w:lang w:val="en-AU"/>
        </w:rPr>
        <w:t xml:space="preserve"> to the financial statements.</w:t>
      </w:r>
      <w:proofErr w:type="gramEnd"/>
    </w:p>
    <w:p w:rsidR="009C7800" w:rsidRPr="00A811B3" w:rsidRDefault="009C7800" w:rsidP="00242648">
      <w:pPr>
        <w:pStyle w:val="ListParagraph"/>
        <w:tabs>
          <w:tab w:val="left" w:pos="567"/>
        </w:tabs>
        <w:ind w:left="900" w:right="11" w:firstLine="0"/>
        <w:jc w:val="thaiDistribute"/>
        <w:rPr>
          <w:rFonts w:ascii="Times New Roman" w:hAnsi="Times New Roman" w:cstheme="minorBidi"/>
          <w:sz w:val="22"/>
          <w:szCs w:val="22"/>
        </w:rPr>
      </w:pPr>
    </w:p>
    <w:p w:rsidR="00AF1F3C" w:rsidRPr="00A811B3" w:rsidRDefault="00AF1F3C">
      <w:pPr>
        <w:spacing w:after="0" w:line="240" w:lineRule="atLeast"/>
        <w:rPr>
          <w:rFonts w:ascii="Times New Roman" w:hAnsi="Times New Roman" w:cs="Times New Roman"/>
          <w:b/>
          <w:bCs/>
          <w:szCs w:val="22"/>
        </w:rPr>
      </w:pPr>
      <w:r w:rsidRPr="00A811B3">
        <w:rPr>
          <w:rFonts w:ascii="Times New Roman" w:hAnsi="Times New Roman" w:cs="Times New Roman"/>
          <w:b/>
          <w:bCs/>
          <w:szCs w:val="22"/>
        </w:rPr>
        <w:br w:type="page"/>
      </w:r>
    </w:p>
    <w:p w:rsidR="00B35DF5" w:rsidRPr="00A811B3" w:rsidRDefault="00B35DF5" w:rsidP="00B35DF5">
      <w:pPr>
        <w:numPr>
          <w:ilvl w:val="0"/>
          <w:numId w:val="7"/>
        </w:numPr>
        <w:tabs>
          <w:tab w:val="left" w:pos="567"/>
        </w:tabs>
        <w:spacing w:after="0" w:line="240" w:lineRule="atLeast"/>
        <w:ind w:left="540" w:right="14"/>
        <w:rPr>
          <w:rFonts w:ascii="Times New Roman" w:hAnsi="Times New Roman" w:cs="Times New Roman"/>
          <w:b/>
          <w:bCs/>
          <w:szCs w:val="22"/>
        </w:rPr>
      </w:pPr>
      <w:r w:rsidRPr="00A811B3">
        <w:rPr>
          <w:rFonts w:ascii="Times New Roman" w:hAnsi="Times New Roman" w:cs="Times New Roman"/>
          <w:b/>
          <w:bCs/>
          <w:szCs w:val="22"/>
        </w:rPr>
        <w:lastRenderedPageBreak/>
        <w:t>Other expenses</w:t>
      </w:r>
    </w:p>
    <w:tbl>
      <w:tblPr>
        <w:tblW w:w="10035" w:type="dxa"/>
        <w:tblInd w:w="18" w:type="dxa"/>
        <w:tblLayout w:type="fixed"/>
        <w:tblLook w:val="0000"/>
      </w:tblPr>
      <w:tblGrid>
        <w:gridCol w:w="5477"/>
        <w:gridCol w:w="1050"/>
        <w:gridCol w:w="236"/>
        <w:gridCol w:w="862"/>
        <w:gridCol w:w="49"/>
        <w:gridCol w:w="188"/>
        <w:gridCol w:w="49"/>
        <w:gridCol w:w="1014"/>
        <w:gridCol w:w="49"/>
        <w:gridCol w:w="192"/>
        <w:gridCol w:w="49"/>
        <w:gridCol w:w="820"/>
      </w:tblGrid>
      <w:tr w:rsidR="00B35DF5" w:rsidRPr="00A811B3" w:rsidTr="00795153">
        <w:tc>
          <w:tcPr>
            <w:tcW w:w="5477" w:type="dxa"/>
            <w:shd w:val="clear" w:color="auto" w:fill="auto"/>
            <w:vAlign w:val="center"/>
          </w:tcPr>
          <w:p w:rsidR="00B35DF5" w:rsidRPr="00A811B3" w:rsidRDefault="00B35DF5" w:rsidP="00B35DF5">
            <w:pPr>
              <w:tabs>
                <w:tab w:val="left" w:pos="540"/>
                <w:tab w:val="left" w:pos="1080"/>
              </w:tabs>
              <w:spacing w:after="0" w:line="240" w:lineRule="atLeast"/>
              <w:ind w:left="539" w:right="43"/>
              <w:jc w:val="thaiDistribute"/>
              <w:rPr>
                <w:rFonts w:ascii="Times New Roman" w:hAnsi="Times New Roman" w:cs="Times New Roman"/>
                <w:szCs w:val="22"/>
                <w:cs/>
              </w:rPr>
            </w:pPr>
          </w:p>
        </w:tc>
        <w:tc>
          <w:tcPr>
            <w:tcW w:w="2197" w:type="dxa"/>
            <w:gridSpan w:val="4"/>
            <w:shd w:val="clear" w:color="auto" w:fill="auto"/>
          </w:tcPr>
          <w:p w:rsidR="00B35DF5" w:rsidRPr="00A811B3" w:rsidRDefault="00B35DF5" w:rsidP="00B35DF5">
            <w:pPr>
              <w:spacing w:after="0" w:line="240" w:lineRule="atLeast"/>
              <w:ind w:right="-184"/>
              <w:jc w:val="center"/>
              <w:rPr>
                <w:rFonts w:ascii="Times New Roman" w:hAnsi="Times New Roman" w:cs="Times New Roman"/>
                <w:b/>
                <w:bCs/>
                <w:szCs w:val="22"/>
                <w:cs/>
              </w:rPr>
            </w:pPr>
            <w:r w:rsidRPr="00A811B3">
              <w:rPr>
                <w:rFonts w:ascii="Times New Roman" w:hAnsi="Times New Roman" w:cs="Times New Roman"/>
                <w:b/>
                <w:bCs/>
                <w:szCs w:val="22"/>
              </w:rPr>
              <w:t>Consolidated</w:t>
            </w:r>
            <w:r w:rsidRPr="00A811B3">
              <w:rPr>
                <w:rFonts w:ascii="Times New Roman" w:hAnsi="Times New Roman" w:cs="Times New Roman"/>
                <w:b/>
                <w:bCs/>
                <w:szCs w:val="22"/>
              </w:rPr>
              <w:br/>
              <w:t>financial statements</w:t>
            </w:r>
          </w:p>
        </w:tc>
        <w:tc>
          <w:tcPr>
            <w:tcW w:w="237" w:type="dxa"/>
            <w:gridSpan w:val="2"/>
          </w:tcPr>
          <w:p w:rsidR="00B35DF5" w:rsidRPr="00A811B3" w:rsidRDefault="00B35DF5" w:rsidP="00B35DF5">
            <w:pPr>
              <w:tabs>
                <w:tab w:val="left" w:pos="540"/>
                <w:tab w:val="left" w:pos="1080"/>
              </w:tabs>
              <w:spacing w:after="0" w:line="240" w:lineRule="atLeast"/>
              <w:ind w:left="539" w:right="32"/>
              <w:rPr>
                <w:rFonts w:ascii="Times New Roman" w:hAnsi="Times New Roman" w:cs="Times New Roman"/>
                <w:b/>
                <w:bCs/>
                <w:szCs w:val="22"/>
              </w:rPr>
            </w:pPr>
          </w:p>
        </w:tc>
        <w:tc>
          <w:tcPr>
            <w:tcW w:w="2124" w:type="dxa"/>
            <w:gridSpan w:val="5"/>
          </w:tcPr>
          <w:p w:rsidR="00B35DF5" w:rsidRPr="00A811B3" w:rsidRDefault="00B35DF5" w:rsidP="00B35DF5">
            <w:pPr>
              <w:spacing w:after="0" w:line="240" w:lineRule="atLeast"/>
              <w:ind w:left="132" w:right="-182"/>
              <w:jc w:val="center"/>
              <w:rPr>
                <w:rFonts w:ascii="Times New Roman" w:hAnsi="Times New Roman" w:cs="Times New Roman"/>
                <w:b/>
                <w:bCs/>
                <w:szCs w:val="22"/>
                <w:cs/>
              </w:rPr>
            </w:pPr>
            <w:r w:rsidRPr="00A811B3">
              <w:rPr>
                <w:rFonts w:ascii="Times New Roman" w:hAnsi="Times New Roman" w:cs="Times New Roman"/>
                <w:b/>
                <w:bCs/>
                <w:szCs w:val="22"/>
              </w:rPr>
              <w:t>Separate</w:t>
            </w:r>
            <w:r w:rsidRPr="00A811B3">
              <w:rPr>
                <w:rFonts w:ascii="Times New Roman" w:hAnsi="Times New Roman" w:cs="Times New Roman"/>
                <w:b/>
                <w:bCs/>
                <w:szCs w:val="22"/>
              </w:rPr>
              <w:br/>
              <w:t>financial statements</w:t>
            </w:r>
          </w:p>
        </w:tc>
      </w:tr>
      <w:tr w:rsidR="00B35DF5" w:rsidRPr="00A811B3" w:rsidTr="00795153">
        <w:tc>
          <w:tcPr>
            <w:tcW w:w="5477" w:type="dxa"/>
            <w:shd w:val="clear" w:color="auto" w:fill="auto"/>
            <w:vAlign w:val="center"/>
          </w:tcPr>
          <w:p w:rsidR="00B35DF5" w:rsidRPr="00A811B3" w:rsidRDefault="00B35DF5" w:rsidP="00B35DF5">
            <w:pPr>
              <w:tabs>
                <w:tab w:val="left" w:pos="540"/>
                <w:tab w:val="left" w:pos="1080"/>
              </w:tabs>
              <w:spacing w:after="0" w:line="240" w:lineRule="atLeast"/>
              <w:ind w:left="539" w:right="43"/>
              <w:jc w:val="thaiDistribute"/>
              <w:rPr>
                <w:rFonts w:ascii="Times New Roman" w:hAnsi="Times New Roman" w:cs="Times New Roman"/>
                <w:szCs w:val="22"/>
                <w:cs/>
              </w:rPr>
            </w:pPr>
          </w:p>
        </w:tc>
        <w:tc>
          <w:tcPr>
            <w:tcW w:w="1050" w:type="dxa"/>
            <w:shd w:val="clear" w:color="auto" w:fill="auto"/>
            <w:vAlign w:val="bottom"/>
          </w:tcPr>
          <w:p w:rsidR="00B35DF5" w:rsidRPr="00A811B3" w:rsidRDefault="00B35DF5" w:rsidP="00B35DF5">
            <w:pPr>
              <w:spacing w:after="0" w:line="240" w:lineRule="atLeast"/>
              <w:ind w:left="-189" w:right="-234"/>
              <w:jc w:val="center"/>
              <w:rPr>
                <w:rFonts w:ascii="Times New Roman" w:hAnsi="Times New Roman" w:cs="Times New Roman"/>
                <w:szCs w:val="22"/>
              </w:rPr>
            </w:pPr>
            <w:r w:rsidRPr="00A811B3">
              <w:rPr>
                <w:rFonts w:ascii="Times New Roman" w:hAnsi="Times New Roman" w:cs="Times New Roman"/>
                <w:szCs w:val="22"/>
              </w:rPr>
              <w:t>2023</w:t>
            </w:r>
          </w:p>
        </w:tc>
        <w:tc>
          <w:tcPr>
            <w:tcW w:w="236" w:type="dxa"/>
            <w:vAlign w:val="center"/>
          </w:tcPr>
          <w:p w:rsidR="00B35DF5" w:rsidRPr="00A811B3" w:rsidRDefault="00B35DF5" w:rsidP="00B35DF5">
            <w:pPr>
              <w:spacing w:after="0" w:line="240" w:lineRule="atLeast"/>
              <w:ind w:left="522" w:right="-45"/>
              <w:rPr>
                <w:rFonts w:ascii="Times New Roman" w:hAnsi="Times New Roman" w:cs="Times New Roman"/>
                <w:szCs w:val="22"/>
              </w:rPr>
            </w:pPr>
          </w:p>
        </w:tc>
        <w:tc>
          <w:tcPr>
            <w:tcW w:w="911" w:type="dxa"/>
            <w:gridSpan w:val="2"/>
            <w:shd w:val="clear" w:color="auto" w:fill="auto"/>
            <w:vAlign w:val="bottom"/>
          </w:tcPr>
          <w:p w:rsidR="00B35DF5" w:rsidRPr="00A811B3" w:rsidRDefault="00B35DF5" w:rsidP="00B35DF5">
            <w:pPr>
              <w:tabs>
                <w:tab w:val="left" w:pos="634"/>
              </w:tabs>
              <w:spacing w:after="0" w:line="240" w:lineRule="atLeast"/>
              <w:ind w:left="-252" w:right="-304"/>
              <w:jc w:val="center"/>
              <w:rPr>
                <w:rFonts w:ascii="Times New Roman" w:hAnsi="Times New Roman" w:cs="Times New Roman"/>
                <w:szCs w:val="22"/>
              </w:rPr>
            </w:pPr>
            <w:r w:rsidRPr="00A811B3">
              <w:rPr>
                <w:rFonts w:ascii="Times New Roman" w:hAnsi="Times New Roman" w:cs="Times New Roman"/>
                <w:szCs w:val="22"/>
              </w:rPr>
              <w:t>2022</w:t>
            </w:r>
          </w:p>
        </w:tc>
        <w:tc>
          <w:tcPr>
            <w:tcW w:w="237" w:type="dxa"/>
            <w:gridSpan w:val="2"/>
            <w:vAlign w:val="bottom"/>
          </w:tcPr>
          <w:p w:rsidR="00B35DF5" w:rsidRPr="00A811B3" w:rsidRDefault="00B35DF5" w:rsidP="00B35DF5">
            <w:pPr>
              <w:spacing w:after="0" w:line="240" w:lineRule="atLeast"/>
              <w:ind w:left="522" w:right="-45"/>
              <w:rPr>
                <w:rFonts w:ascii="Times New Roman" w:hAnsi="Times New Roman" w:cs="Times New Roman"/>
                <w:szCs w:val="22"/>
              </w:rPr>
            </w:pPr>
          </w:p>
        </w:tc>
        <w:tc>
          <w:tcPr>
            <w:tcW w:w="1063" w:type="dxa"/>
            <w:gridSpan w:val="2"/>
            <w:vAlign w:val="bottom"/>
          </w:tcPr>
          <w:p w:rsidR="00B35DF5" w:rsidRPr="00A811B3" w:rsidRDefault="00B35DF5" w:rsidP="00B35DF5">
            <w:pPr>
              <w:spacing w:after="0" w:line="240" w:lineRule="atLeast"/>
              <w:ind w:left="-253" w:right="-45"/>
              <w:jc w:val="center"/>
              <w:rPr>
                <w:rFonts w:ascii="Times New Roman" w:hAnsi="Times New Roman" w:cs="Times New Roman"/>
                <w:szCs w:val="22"/>
              </w:rPr>
            </w:pPr>
            <w:r w:rsidRPr="00A811B3">
              <w:rPr>
                <w:rFonts w:ascii="Times New Roman" w:hAnsi="Times New Roman" w:cs="Times New Roman"/>
                <w:szCs w:val="22"/>
              </w:rPr>
              <w:t>2023</w:t>
            </w:r>
          </w:p>
        </w:tc>
        <w:tc>
          <w:tcPr>
            <w:tcW w:w="241" w:type="dxa"/>
            <w:gridSpan w:val="2"/>
            <w:vAlign w:val="bottom"/>
          </w:tcPr>
          <w:p w:rsidR="00B35DF5" w:rsidRPr="00A811B3" w:rsidRDefault="00B35DF5" w:rsidP="00B35DF5">
            <w:pPr>
              <w:spacing w:after="0" w:line="240" w:lineRule="atLeast"/>
              <w:ind w:left="522" w:right="-45"/>
              <w:rPr>
                <w:rFonts w:ascii="Times New Roman" w:hAnsi="Times New Roman" w:cs="Times New Roman"/>
                <w:szCs w:val="22"/>
              </w:rPr>
            </w:pPr>
          </w:p>
        </w:tc>
        <w:tc>
          <w:tcPr>
            <w:tcW w:w="820" w:type="dxa"/>
            <w:vAlign w:val="bottom"/>
          </w:tcPr>
          <w:p w:rsidR="00B35DF5" w:rsidRPr="00A811B3" w:rsidRDefault="00B35DF5" w:rsidP="00B35DF5">
            <w:pPr>
              <w:spacing w:after="0" w:line="240" w:lineRule="atLeast"/>
              <w:ind w:left="-241" w:right="-203"/>
              <w:jc w:val="center"/>
              <w:rPr>
                <w:rFonts w:ascii="Times New Roman" w:hAnsi="Times New Roman" w:cs="Times New Roman"/>
                <w:szCs w:val="22"/>
              </w:rPr>
            </w:pPr>
            <w:r w:rsidRPr="00A811B3">
              <w:rPr>
                <w:rFonts w:ascii="Times New Roman" w:hAnsi="Times New Roman" w:cs="Times New Roman"/>
                <w:szCs w:val="22"/>
              </w:rPr>
              <w:t>2022</w:t>
            </w:r>
          </w:p>
        </w:tc>
      </w:tr>
      <w:tr w:rsidR="00B35DF5" w:rsidRPr="00A811B3" w:rsidTr="00795153">
        <w:tc>
          <w:tcPr>
            <w:tcW w:w="5477" w:type="dxa"/>
            <w:shd w:val="clear" w:color="auto" w:fill="auto"/>
            <w:vAlign w:val="center"/>
          </w:tcPr>
          <w:p w:rsidR="00B35DF5" w:rsidRPr="00A811B3" w:rsidRDefault="00B35DF5" w:rsidP="00B35DF5">
            <w:pPr>
              <w:tabs>
                <w:tab w:val="left" w:pos="540"/>
                <w:tab w:val="left" w:pos="1080"/>
              </w:tabs>
              <w:spacing w:after="0" w:line="240" w:lineRule="atLeast"/>
              <w:ind w:left="539" w:right="43"/>
              <w:jc w:val="thaiDistribute"/>
              <w:rPr>
                <w:rFonts w:ascii="Times New Roman" w:hAnsi="Times New Roman" w:cs="Times New Roman"/>
                <w:szCs w:val="22"/>
                <w:cs/>
              </w:rPr>
            </w:pPr>
          </w:p>
        </w:tc>
        <w:tc>
          <w:tcPr>
            <w:tcW w:w="4558" w:type="dxa"/>
            <w:gridSpan w:val="11"/>
            <w:shd w:val="clear" w:color="auto" w:fill="auto"/>
          </w:tcPr>
          <w:p w:rsidR="00B35DF5" w:rsidRPr="00A811B3" w:rsidRDefault="00B35DF5" w:rsidP="00B35DF5">
            <w:pPr>
              <w:tabs>
                <w:tab w:val="left" w:pos="405"/>
                <w:tab w:val="left" w:pos="540"/>
              </w:tabs>
              <w:spacing w:after="0" w:line="240" w:lineRule="atLeast"/>
              <w:ind w:left="539" w:right="43" w:hanging="117"/>
              <w:jc w:val="center"/>
              <w:rPr>
                <w:rFonts w:ascii="Times New Roman" w:hAnsi="Times New Roman" w:cs="Times New Roman"/>
                <w:i/>
                <w:iCs/>
                <w:szCs w:val="22"/>
              </w:rPr>
            </w:pPr>
            <w:r w:rsidRPr="00A811B3">
              <w:rPr>
                <w:rFonts w:ascii="Times New Roman" w:hAnsi="Times New Roman" w:cs="Times New Roman"/>
                <w:i/>
                <w:iCs/>
                <w:szCs w:val="22"/>
                <w:cs/>
              </w:rPr>
              <w:t>(</w:t>
            </w:r>
            <w:r w:rsidRPr="00A811B3">
              <w:rPr>
                <w:rFonts w:ascii="Times New Roman" w:hAnsi="Times New Roman" w:cs="Times New Roman"/>
                <w:i/>
                <w:iCs/>
                <w:szCs w:val="22"/>
              </w:rPr>
              <w:t>in thousand Baht</w:t>
            </w:r>
            <w:r w:rsidRPr="00A811B3">
              <w:rPr>
                <w:rFonts w:ascii="Times New Roman" w:hAnsi="Times New Roman" w:cs="Times New Roman"/>
                <w:i/>
                <w:iCs/>
                <w:szCs w:val="22"/>
                <w:cs/>
              </w:rPr>
              <w:t>)</w:t>
            </w:r>
          </w:p>
        </w:tc>
      </w:tr>
      <w:tr w:rsidR="00B35DF5" w:rsidRPr="00A811B3" w:rsidTr="00795153">
        <w:tc>
          <w:tcPr>
            <w:tcW w:w="5477" w:type="dxa"/>
            <w:shd w:val="clear" w:color="auto" w:fill="auto"/>
          </w:tcPr>
          <w:p w:rsidR="00B35DF5" w:rsidRPr="00A811B3" w:rsidRDefault="00F42001" w:rsidP="00F42001">
            <w:pPr>
              <w:tabs>
                <w:tab w:val="left" w:pos="540"/>
                <w:tab w:val="left" w:pos="1080"/>
              </w:tabs>
              <w:spacing w:after="0" w:line="240" w:lineRule="atLeast"/>
              <w:ind w:left="539" w:right="-250"/>
              <w:jc w:val="thaiDistribute"/>
              <w:rPr>
                <w:rFonts w:ascii="Times New Roman" w:hAnsi="Times New Roman" w:cs="Times New Roman"/>
                <w:b/>
                <w:bCs/>
                <w:szCs w:val="22"/>
              </w:rPr>
            </w:pPr>
            <w:r w:rsidRPr="00A811B3">
              <w:rPr>
                <w:rFonts w:ascii="Times New Roman" w:hAnsi="Times New Roman" w:cs="Times New Roman"/>
                <w:b/>
                <w:bCs/>
                <w:szCs w:val="22"/>
              </w:rPr>
              <w:t>For the three-month periods ended 30 June</w:t>
            </w:r>
          </w:p>
        </w:tc>
        <w:tc>
          <w:tcPr>
            <w:tcW w:w="1050" w:type="dxa"/>
            <w:shd w:val="clear" w:color="auto" w:fill="auto"/>
            <w:vAlign w:val="center"/>
          </w:tcPr>
          <w:p w:rsidR="00B35DF5" w:rsidRPr="00A811B3" w:rsidRDefault="00B35DF5" w:rsidP="00B35DF5">
            <w:pPr>
              <w:tabs>
                <w:tab w:val="decimal" w:pos="816"/>
              </w:tabs>
              <w:spacing w:after="0" w:line="240" w:lineRule="atLeast"/>
              <w:ind w:left="76" w:right="-113"/>
              <w:rPr>
                <w:rFonts w:ascii="Times New Roman" w:hAnsi="Times New Roman" w:cs="Times New Roman"/>
                <w:b/>
                <w:bCs/>
                <w:szCs w:val="22"/>
              </w:rPr>
            </w:pPr>
          </w:p>
        </w:tc>
        <w:tc>
          <w:tcPr>
            <w:tcW w:w="236" w:type="dxa"/>
          </w:tcPr>
          <w:p w:rsidR="00B35DF5" w:rsidRPr="00A811B3" w:rsidRDefault="00B35DF5" w:rsidP="00B35DF5">
            <w:pPr>
              <w:tabs>
                <w:tab w:val="decimal" w:pos="976"/>
              </w:tabs>
              <w:spacing w:after="0" w:line="240" w:lineRule="atLeast"/>
              <w:ind w:left="76" w:right="-113"/>
              <w:rPr>
                <w:rFonts w:ascii="Times New Roman" w:hAnsi="Times New Roman" w:cs="Times New Roman"/>
                <w:b/>
                <w:bCs/>
                <w:szCs w:val="22"/>
              </w:rPr>
            </w:pPr>
          </w:p>
        </w:tc>
        <w:tc>
          <w:tcPr>
            <w:tcW w:w="862" w:type="dxa"/>
            <w:shd w:val="clear" w:color="auto" w:fill="auto"/>
            <w:vAlign w:val="center"/>
          </w:tcPr>
          <w:p w:rsidR="00B35DF5" w:rsidRPr="00A811B3" w:rsidRDefault="00B35DF5" w:rsidP="00B35DF5">
            <w:pPr>
              <w:tabs>
                <w:tab w:val="decimal" w:pos="860"/>
              </w:tabs>
              <w:spacing w:after="0" w:line="240" w:lineRule="atLeast"/>
              <w:ind w:left="76" w:right="-113"/>
              <w:rPr>
                <w:rFonts w:ascii="Times New Roman" w:hAnsi="Times New Roman" w:cs="Times New Roman"/>
                <w:b/>
                <w:bCs/>
                <w:szCs w:val="22"/>
              </w:rPr>
            </w:pPr>
          </w:p>
        </w:tc>
        <w:tc>
          <w:tcPr>
            <w:tcW w:w="237" w:type="dxa"/>
            <w:gridSpan w:val="2"/>
          </w:tcPr>
          <w:p w:rsidR="00B35DF5" w:rsidRPr="00A811B3" w:rsidRDefault="00B35DF5" w:rsidP="00B35DF5">
            <w:pPr>
              <w:tabs>
                <w:tab w:val="decimal" w:pos="976"/>
              </w:tabs>
              <w:spacing w:after="0" w:line="240" w:lineRule="atLeast"/>
              <w:ind w:left="76" w:right="-113"/>
              <w:rPr>
                <w:rFonts w:ascii="Times New Roman" w:hAnsi="Times New Roman" w:cs="Times New Roman"/>
                <w:b/>
                <w:bCs/>
                <w:szCs w:val="22"/>
              </w:rPr>
            </w:pPr>
          </w:p>
        </w:tc>
        <w:tc>
          <w:tcPr>
            <w:tcW w:w="1063" w:type="dxa"/>
            <w:gridSpan w:val="2"/>
            <w:vAlign w:val="center"/>
          </w:tcPr>
          <w:p w:rsidR="00B35DF5" w:rsidRPr="00A811B3" w:rsidRDefault="00B35DF5" w:rsidP="00B35DF5">
            <w:pPr>
              <w:tabs>
                <w:tab w:val="decimal" w:pos="816"/>
              </w:tabs>
              <w:spacing w:after="0" w:line="240" w:lineRule="atLeast"/>
              <w:ind w:left="76" w:right="-113"/>
              <w:rPr>
                <w:rFonts w:ascii="Times New Roman" w:hAnsi="Times New Roman" w:cs="Times New Roman"/>
                <w:b/>
                <w:bCs/>
                <w:szCs w:val="22"/>
              </w:rPr>
            </w:pPr>
          </w:p>
        </w:tc>
        <w:tc>
          <w:tcPr>
            <w:tcW w:w="241" w:type="dxa"/>
            <w:gridSpan w:val="2"/>
          </w:tcPr>
          <w:p w:rsidR="00B35DF5" w:rsidRPr="00A811B3" w:rsidRDefault="00B35DF5" w:rsidP="00B35DF5">
            <w:pPr>
              <w:tabs>
                <w:tab w:val="decimal" w:pos="976"/>
              </w:tabs>
              <w:spacing w:after="0" w:line="240" w:lineRule="atLeast"/>
              <w:ind w:left="76" w:right="-113"/>
              <w:rPr>
                <w:rFonts w:ascii="Times New Roman" w:hAnsi="Times New Roman" w:cs="Times New Roman"/>
                <w:b/>
                <w:bCs/>
                <w:szCs w:val="22"/>
              </w:rPr>
            </w:pPr>
          </w:p>
        </w:tc>
        <w:tc>
          <w:tcPr>
            <w:tcW w:w="869" w:type="dxa"/>
            <w:gridSpan w:val="2"/>
            <w:vAlign w:val="center"/>
          </w:tcPr>
          <w:p w:rsidR="00B35DF5" w:rsidRPr="00A811B3" w:rsidRDefault="00B35DF5" w:rsidP="00B35DF5">
            <w:pPr>
              <w:tabs>
                <w:tab w:val="decimal" w:pos="775"/>
              </w:tabs>
              <w:spacing w:after="0" w:line="240" w:lineRule="atLeast"/>
              <w:ind w:left="76" w:right="-113"/>
              <w:rPr>
                <w:rFonts w:ascii="Times New Roman" w:hAnsi="Times New Roman" w:cs="Times New Roman"/>
                <w:b/>
                <w:bCs/>
                <w:szCs w:val="22"/>
              </w:rPr>
            </w:pPr>
          </w:p>
        </w:tc>
      </w:tr>
      <w:tr w:rsidR="00B35DF5" w:rsidRPr="00A811B3" w:rsidTr="00795153">
        <w:tc>
          <w:tcPr>
            <w:tcW w:w="5477" w:type="dxa"/>
            <w:shd w:val="clear" w:color="auto" w:fill="auto"/>
          </w:tcPr>
          <w:p w:rsidR="00B35DF5" w:rsidRPr="00A811B3" w:rsidRDefault="00F42001" w:rsidP="00B35DF5">
            <w:pPr>
              <w:tabs>
                <w:tab w:val="left" w:pos="540"/>
                <w:tab w:val="left" w:pos="833"/>
              </w:tabs>
              <w:spacing w:after="0" w:line="240" w:lineRule="atLeast"/>
              <w:ind w:left="539" w:right="-250"/>
              <w:jc w:val="thaiDistribute"/>
              <w:rPr>
                <w:rFonts w:ascii="Times New Roman" w:hAnsi="Times New Roman" w:cs="Times New Roman"/>
                <w:szCs w:val="22"/>
              </w:rPr>
            </w:pPr>
            <w:r w:rsidRPr="00A811B3">
              <w:rPr>
                <w:rFonts w:ascii="Times New Roman" w:hAnsi="Times New Roman" w:cs="Times New Roman"/>
                <w:szCs w:val="22"/>
              </w:rPr>
              <w:t>Loss on write-off of equipments</w:t>
            </w:r>
          </w:p>
        </w:tc>
        <w:tc>
          <w:tcPr>
            <w:tcW w:w="1050" w:type="dxa"/>
            <w:shd w:val="clear" w:color="auto" w:fill="auto"/>
            <w:vAlign w:val="center"/>
          </w:tcPr>
          <w:p w:rsidR="00B35DF5" w:rsidRPr="00A811B3" w:rsidRDefault="00B35DF5" w:rsidP="00B35DF5">
            <w:pPr>
              <w:spacing w:after="0" w:line="240" w:lineRule="atLeast"/>
              <w:ind w:left="-54" w:right="60"/>
              <w:jc w:val="right"/>
              <w:rPr>
                <w:rFonts w:ascii="Times New Roman" w:hAnsi="Times New Roman" w:cs="Times New Roman"/>
                <w:szCs w:val="22"/>
                <w:cs/>
              </w:rPr>
            </w:pPr>
            <w:r w:rsidRPr="00A811B3">
              <w:rPr>
                <w:rFonts w:ascii="Times New Roman" w:hAnsi="Times New Roman" w:cs="Times New Roman"/>
                <w:szCs w:val="22"/>
              </w:rPr>
              <w:t>2</w:t>
            </w:r>
          </w:p>
        </w:tc>
        <w:tc>
          <w:tcPr>
            <w:tcW w:w="236" w:type="dxa"/>
          </w:tcPr>
          <w:p w:rsidR="00B35DF5" w:rsidRPr="00A811B3" w:rsidRDefault="00B35DF5" w:rsidP="00B35DF5">
            <w:pPr>
              <w:tabs>
                <w:tab w:val="decimal" w:pos="976"/>
              </w:tabs>
              <w:spacing w:after="0" w:line="240" w:lineRule="atLeast"/>
              <w:ind w:left="76" w:right="60"/>
              <w:jc w:val="right"/>
              <w:rPr>
                <w:rFonts w:ascii="Times New Roman" w:hAnsi="Times New Roman" w:cs="Times New Roman"/>
                <w:szCs w:val="22"/>
              </w:rPr>
            </w:pPr>
          </w:p>
        </w:tc>
        <w:tc>
          <w:tcPr>
            <w:tcW w:w="862" w:type="dxa"/>
            <w:shd w:val="clear" w:color="auto" w:fill="auto"/>
            <w:vAlign w:val="center"/>
          </w:tcPr>
          <w:p w:rsidR="00B35DF5" w:rsidRPr="00A811B3" w:rsidRDefault="00B35DF5" w:rsidP="00B35DF5">
            <w:pPr>
              <w:spacing w:after="0" w:line="240" w:lineRule="atLeast"/>
              <w:ind w:left="76" w:right="60"/>
              <w:jc w:val="center"/>
              <w:rPr>
                <w:rFonts w:ascii="Times New Roman" w:hAnsi="Times New Roman" w:cs="Times New Roman"/>
                <w:szCs w:val="22"/>
              </w:rPr>
            </w:pPr>
            <w:r w:rsidRPr="00A811B3">
              <w:rPr>
                <w:rFonts w:ascii="Times New Roman" w:hAnsi="Times New Roman" w:cs="Times New Roman"/>
                <w:szCs w:val="22"/>
              </w:rPr>
              <w:t>-</w:t>
            </w:r>
          </w:p>
        </w:tc>
        <w:tc>
          <w:tcPr>
            <w:tcW w:w="237" w:type="dxa"/>
            <w:gridSpan w:val="2"/>
          </w:tcPr>
          <w:p w:rsidR="00B35DF5" w:rsidRPr="00A811B3" w:rsidRDefault="00B35DF5" w:rsidP="00B35DF5">
            <w:pPr>
              <w:tabs>
                <w:tab w:val="decimal" w:pos="976"/>
              </w:tabs>
              <w:spacing w:after="0" w:line="240" w:lineRule="atLeast"/>
              <w:ind w:left="76" w:right="60"/>
              <w:jc w:val="right"/>
              <w:rPr>
                <w:rFonts w:ascii="Times New Roman" w:hAnsi="Times New Roman" w:cs="Times New Roman"/>
                <w:szCs w:val="22"/>
              </w:rPr>
            </w:pPr>
          </w:p>
        </w:tc>
        <w:tc>
          <w:tcPr>
            <w:tcW w:w="1063" w:type="dxa"/>
            <w:gridSpan w:val="2"/>
            <w:vAlign w:val="center"/>
          </w:tcPr>
          <w:p w:rsidR="00B35DF5" w:rsidRPr="00A811B3" w:rsidRDefault="00B35DF5" w:rsidP="00B35DF5">
            <w:pPr>
              <w:spacing w:after="0" w:line="240" w:lineRule="atLeast"/>
              <w:ind w:left="-54" w:right="60"/>
              <w:jc w:val="right"/>
              <w:rPr>
                <w:rFonts w:ascii="Times New Roman" w:hAnsi="Times New Roman" w:cs="Times New Roman"/>
                <w:szCs w:val="22"/>
              </w:rPr>
            </w:pPr>
            <w:r w:rsidRPr="00A811B3">
              <w:rPr>
                <w:rFonts w:ascii="Times New Roman" w:hAnsi="Times New Roman" w:cs="Times New Roman"/>
                <w:szCs w:val="22"/>
              </w:rPr>
              <w:t>2</w:t>
            </w:r>
          </w:p>
        </w:tc>
        <w:tc>
          <w:tcPr>
            <w:tcW w:w="241" w:type="dxa"/>
            <w:gridSpan w:val="2"/>
          </w:tcPr>
          <w:p w:rsidR="00B35DF5" w:rsidRPr="00A811B3" w:rsidRDefault="00B35DF5" w:rsidP="00B35DF5">
            <w:pPr>
              <w:tabs>
                <w:tab w:val="decimal" w:pos="976"/>
              </w:tabs>
              <w:spacing w:after="0" w:line="240" w:lineRule="atLeast"/>
              <w:ind w:left="76" w:right="60"/>
              <w:jc w:val="right"/>
              <w:rPr>
                <w:rFonts w:ascii="Times New Roman" w:hAnsi="Times New Roman" w:cs="Times New Roman"/>
                <w:szCs w:val="22"/>
              </w:rPr>
            </w:pPr>
          </w:p>
        </w:tc>
        <w:tc>
          <w:tcPr>
            <w:tcW w:w="869" w:type="dxa"/>
            <w:gridSpan w:val="2"/>
            <w:vAlign w:val="center"/>
          </w:tcPr>
          <w:p w:rsidR="00B35DF5" w:rsidRPr="00A811B3" w:rsidRDefault="00B35DF5" w:rsidP="00B35DF5">
            <w:pPr>
              <w:spacing w:after="0" w:line="240" w:lineRule="atLeast"/>
              <w:ind w:left="76" w:right="60"/>
              <w:jc w:val="center"/>
              <w:rPr>
                <w:rFonts w:ascii="Times New Roman" w:hAnsi="Times New Roman" w:cs="Times New Roman"/>
                <w:szCs w:val="22"/>
              </w:rPr>
            </w:pPr>
            <w:r w:rsidRPr="00A811B3">
              <w:rPr>
                <w:rFonts w:ascii="Times New Roman" w:hAnsi="Times New Roman" w:cs="Times New Roman"/>
                <w:szCs w:val="22"/>
              </w:rPr>
              <w:t>-</w:t>
            </w:r>
          </w:p>
        </w:tc>
      </w:tr>
      <w:tr w:rsidR="00B35DF5" w:rsidRPr="00A811B3" w:rsidTr="00795153">
        <w:tc>
          <w:tcPr>
            <w:tcW w:w="5477" w:type="dxa"/>
            <w:shd w:val="clear" w:color="auto" w:fill="auto"/>
          </w:tcPr>
          <w:p w:rsidR="00B35DF5" w:rsidRPr="00A811B3" w:rsidRDefault="00F42001" w:rsidP="00393CC1">
            <w:pPr>
              <w:tabs>
                <w:tab w:val="left" w:pos="540"/>
                <w:tab w:val="left" w:pos="833"/>
              </w:tabs>
              <w:spacing w:after="0" w:line="240" w:lineRule="atLeast"/>
              <w:ind w:left="539" w:right="43"/>
              <w:jc w:val="thaiDistribute"/>
              <w:rPr>
                <w:rFonts w:ascii="Times New Roman" w:hAnsi="Times New Roman" w:cstheme="minorBidi"/>
                <w:szCs w:val="22"/>
                <w:cs/>
              </w:rPr>
            </w:pPr>
            <w:r w:rsidRPr="00A811B3">
              <w:rPr>
                <w:rFonts w:ascii="Times New Roman" w:hAnsi="Times New Roman" w:cs="Times New Roman"/>
                <w:szCs w:val="22"/>
              </w:rPr>
              <w:t>Provision for fines</w:t>
            </w:r>
            <w:r w:rsidR="00393CC1" w:rsidRPr="00A811B3">
              <w:rPr>
                <w:rFonts w:ascii="Times New Roman" w:hAnsi="Times New Roman" w:cs="Times New Roman"/>
                <w:szCs w:val="22"/>
              </w:rPr>
              <w:t xml:space="preserve"> </w:t>
            </w:r>
          </w:p>
        </w:tc>
        <w:tc>
          <w:tcPr>
            <w:tcW w:w="1050" w:type="dxa"/>
            <w:shd w:val="clear" w:color="auto" w:fill="auto"/>
            <w:vAlign w:val="center"/>
          </w:tcPr>
          <w:p w:rsidR="00B35DF5" w:rsidRPr="00A811B3" w:rsidRDefault="00B35DF5" w:rsidP="00B35DF5">
            <w:pPr>
              <w:spacing w:after="0" w:line="240" w:lineRule="atLeast"/>
              <w:ind w:left="-54" w:right="60"/>
              <w:jc w:val="right"/>
              <w:rPr>
                <w:rFonts w:ascii="Times New Roman" w:hAnsi="Times New Roman" w:cs="Times New Roman"/>
                <w:szCs w:val="22"/>
              </w:rPr>
            </w:pPr>
            <w:r w:rsidRPr="00A811B3">
              <w:rPr>
                <w:rFonts w:ascii="Times New Roman" w:hAnsi="Times New Roman" w:cs="Times New Roman"/>
                <w:szCs w:val="22"/>
              </w:rPr>
              <w:t>141</w:t>
            </w:r>
          </w:p>
        </w:tc>
        <w:tc>
          <w:tcPr>
            <w:tcW w:w="236" w:type="dxa"/>
          </w:tcPr>
          <w:p w:rsidR="00B35DF5" w:rsidRPr="00A811B3" w:rsidRDefault="00B35DF5" w:rsidP="00B35DF5">
            <w:pPr>
              <w:tabs>
                <w:tab w:val="decimal" w:pos="976"/>
              </w:tabs>
              <w:spacing w:after="0" w:line="240" w:lineRule="atLeast"/>
              <w:ind w:left="76" w:right="60"/>
              <w:jc w:val="right"/>
              <w:rPr>
                <w:rFonts w:ascii="Times New Roman" w:hAnsi="Times New Roman" w:cs="Times New Roman"/>
                <w:szCs w:val="22"/>
              </w:rPr>
            </w:pPr>
          </w:p>
        </w:tc>
        <w:tc>
          <w:tcPr>
            <w:tcW w:w="862" w:type="dxa"/>
            <w:shd w:val="clear" w:color="auto" w:fill="auto"/>
            <w:vAlign w:val="center"/>
          </w:tcPr>
          <w:p w:rsidR="00B35DF5" w:rsidRPr="00A811B3" w:rsidRDefault="00B35DF5" w:rsidP="00B35DF5">
            <w:pPr>
              <w:spacing w:after="0" w:line="240" w:lineRule="atLeast"/>
              <w:ind w:left="76" w:right="60"/>
              <w:jc w:val="center"/>
              <w:rPr>
                <w:rFonts w:ascii="Times New Roman" w:hAnsi="Times New Roman" w:cs="Times New Roman"/>
                <w:szCs w:val="22"/>
              </w:rPr>
            </w:pPr>
            <w:r w:rsidRPr="00A811B3">
              <w:rPr>
                <w:rFonts w:ascii="Times New Roman" w:hAnsi="Times New Roman" w:cs="Times New Roman"/>
                <w:szCs w:val="22"/>
              </w:rPr>
              <w:t>-</w:t>
            </w:r>
          </w:p>
        </w:tc>
        <w:tc>
          <w:tcPr>
            <w:tcW w:w="237" w:type="dxa"/>
            <w:gridSpan w:val="2"/>
          </w:tcPr>
          <w:p w:rsidR="00B35DF5" w:rsidRPr="00A811B3" w:rsidRDefault="00B35DF5" w:rsidP="00B35DF5">
            <w:pPr>
              <w:tabs>
                <w:tab w:val="decimal" w:pos="976"/>
              </w:tabs>
              <w:spacing w:after="0" w:line="240" w:lineRule="atLeast"/>
              <w:ind w:left="76" w:right="60"/>
              <w:jc w:val="right"/>
              <w:rPr>
                <w:rFonts w:ascii="Times New Roman" w:hAnsi="Times New Roman" w:cs="Times New Roman"/>
                <w:szCs w:val="22"/>
              </w:rPr>
            </w:pPr>
          </w:p>
        </w:tc>
        <w:tc>
          <w:tcPr>
            <w:tcW w:w="1063" w:type="dxa"/>
            <w:gridSpan w:val="2"/>
            <w:vAlign w:val="center"/>
          </w:tcPr>
          <w:p w:rsidR="00B35DF5" w:rsidRPr="00A811B3" w:rsidRDefault="00B35DF5" w:rsidP="00B35DF5">
            <w:pPr>
              <w:spacing w:after="0" w:line="240" w:lineRule="atLeast"/>
              <w:ind w:left="-54" w:right="60"/>
              <w:jc w:val="right"/>
              <w:rPr>
                <w:rFonts w:ascii="Times New Roman" w:hAnsi="Times New Roman" w:cs="Times New Roman"/>
                <w:szCs w:val="22"/>
              </w:rPr>
            </w:pPr>
            <w:r w:rsidRPr="00A811B3">
              <w:rPr>
                <w:rFonts w:ascii="Times New Roman" w:hAnsi="Times New Roman" w:cs="Times New Roman"/>
                <w:szCs w:val="22"/>
              </w:rPr>
              <w:t>141</w:t>
            </w:r>
          </w:p>
        </w:tc>
        <w:tc>
          <w:tcPr>
            <w:tcW w:w="241" w:type="dxa"/>
            <w:gridSpan w:val="2"/>
          </w:tcPr>
          <w:p w:rsidR="00B35DF5" w:rsidRPr="00A811B3" w:rsidRDefault="00B35DF5" w:rsidP="00B35DF5">
            <w:pPr>
              <w:tabs>
                <w:tab w:val="decimal" w:pos="976"/>
              </w:tabs>
              <w:spacing w:after="0" w:line="240" w:lineRule="atLeast"/>
              <w:ind w:left="76" w:right="60"/>
              <w:jc w:val="right"/>
              <w:rPr>
                <w:rFonts w:ascii="Times New Roman" w:hAnsi="Times New Roman" w:cs="Times New Roman"/>
                <w:szCs w:val="22"/>
              </w:rPr>
            </w:pPr>
          </w:p>
        </w:tc>
        <w:tc>
          <w:tcPr>
            <w:tcW w:w="869" w:type="dxa"/>
            <w:gridSpan w:val="2"/>
            <w:vAlign w:val="center"/>
          </w:tcPr>
          <w:p w:rsidR="00B35DF5" w:rsidRPr="00A811B3" w:rsidRDefault="00B35DF5" w:rsidP="00B35DF5">
            <w:pPr>
              <w:spacing w:after="0" w:line="240" w:lineRule="atLeast"/>
              <w:ind w:left="76" w:right="60"/>
              <w:jc w:val="center"/>
              <w:rPr>
                <w:rFonts w:ascii="Times New Roman" w:hAnsi="Times New Roman" w:cs="Times New Roman"/>
                <w:szCs w:val="22"/>
              </w:rPr>
            </w:pPr>
            <w:r w:rsidRPr="00A811B3">
              <w:rPr>
                <w:rFonts w:ascii="Times New Roman" w:hAnsi="Times New Roman" w:cs="Times New Roman"/>
                <w:szCs w:val="22"/>
              </w:rPr>
              <w:t>-</w:t>
            </w:r>
          </w:p>
        </w:tc>
      </w:tr>
      <w:tr w:rsidR="00B35DF5" w:rsidRPr="00A811B3" w:rsidTr="00795153">
        <w:tc>
          <w:tcPr>
            <w:tcW w:w="5477" w:type="dxa"/>
            <w:shd w:val="clear" w:color="auto" w:fill="auto"/>
          </w:tcPr>
          <w:p w:rsidR="00B35DF5" w:rsidRPr="00A811B3" w:rsidRDefault="00E90864" w:rsidP="00795153">
            <w:pPr>
              <w:tabs>
                <w:tab w:val="left" w:pos="540"/>
                <w:tab w:val="left" w:pos="752"/>
              </w:tabs>
              <w:spacing w:after="0" w:line="240" w:lineRule="atLeast"/>
              <w:ind w:left="539" w:right="-391"/>
              <w:rPr>
                <w:rFonts w:ascii="Times New Roman" w:hAnsi="Times New Roman" w:cstheme="minorBidi"/>
                <w:szCs w:val="22"/>
                <w:cs/>
              </w:rPr>
            </w:pPr>
            <w:r w:rsidRPr="00A811B3">
              <w:rPr>
                <w:rFonts w:ascii="Times New Roman" w:hAnsi="Times New Roman" w:cs="Angsana New"/>
                <w:szCs w:val="22"/>
              </w:rPr>
              <w:t xml:space="preserve">Expenses according to the compromise </w:t>
            </w:r>
            <w:r w:rsidR="00795153">
              <w:rPr>
                <w:rFonts w:ascii="Times New Roman" w:hAnsi="Times New Roman" w:cs="Angsana New"/>
                <w:szCs w:val="22"/>
              </w:rPr>
              <w:t>memorandum</w:t>
            </w:r>
            <w:r w:rsidR="00393CC1" w:rsidRPr="00A811B3">
              <w:rPr>
                <w:rFonts w:ascii="Times New Roman" w:hAnsi="Times New Roman" w:cstheme="minorBidi" w:hint="cs"/>
                <w:szCs w:val="22"/>
                <w:cs/>
              </w:rPr>
              <w:br/>
            </w:r>
            <w:r w:rsidR="00393CC1" w:rsidRPr="00A811B3">
              <w:rPr>
                <w:rFonts w:ascii="Times New Roman" w:hAnsi="Times New Roman" w:cstheme="minorBidi"/>
                <w:szCs w:val="22"/>
                <w:cs/>
              </w:rPr>
              <w:tab/>
            </w:r>
            <w:r w:rsidR="00393CC1" w:rsidRPr="00A811B3">
              <w:rPr>
                <w:rFonts w:ascii="Times New Roman" w:hAnsi="Times New Roman" w:cs="Times New Roman"/>
                <w:szCs w:val="22"/>
              </w:rPr>
              <w:t>(see notes 22 and 28)</w:t>
            </w:r>
          </w:p>
        </w:tc>
        <w:tc>
          <w:tcPr>
            <w:tcW w:w="1050" w:type="dxa"/>
            <w:shd w:val="clear" w:color="auto" w:fill="auto"/>
            <w:vAlign w:val="center"/>
          </w:tcPr>
          <w:p w:rsidR="00B35DF5" w:rsidRPr="00A811B3" w:rsidRDefault="00B35DF5" w:rsidP="00B35DF5">
            <w:pPr>
              <w:spacing w:after="0" w:line="240" w:lineRule="atLeast"/>
              <w:ind w:left="-54" w:right="60"/>
              <w:jc w:val="right"/>
              <w:rPr>
                <w:rFonts w:ascii="Times New Roman" w:hAnsi="Times New Roman" w:cs="Times New Roman"/>
                <w:szCs w:val="22"/>
              </w:rPr>
            </w:pPr>
          </w:p>
        </w:tc>
        <w:tc>
          <w:tcPr>
            <w:tcW w:w="236" w:type="dxa"/>
          </w:tcPr>
          <w:p w:rsidR="00B35DF5" w:rsidRPr="00A811B3" w:rsidRDefault="00B35DF5" w:rsidP="00B35DF5">
            <w:pPr>
              <w:tabs>
                <w:tab w:val="decimal" w:pos="976"/>
              </w:tabs>
              <w:spacing w:after="0" w:line="240" w:lineRule="atLeast"/>
              <w:ind w:left="76" w:right="60"/>
              <w:jc w:val="right"/>
              <w:rPr>
                <w:rFonts w:ascii="Times New Roman" w:hAnsi="Times New Roman" w:cs="Times New Roman"/>
                <w:szCs w:val="22"/>
              </w:rPr>
            </w:pPr>
          </w:p>
        </w:tc>
        <w:tc>
          <w:tcPr>
            <w:tcW w:w="862" w:type="dxa"/>
            <w:shd w:val="clear" w:color="auto" w:fill="auto"/>
            <w:vAlign w:val="center"/>
          </w:tcPr>
          <w:p w:rsidR="00B35DF5" w:rsidRPr="00A811B3" w:rsidRDefault="00B35DF5" w:rsidP="00B35DF5">
            <w:pPr>
              <w:spacing w:after="0" w:line="240" w:lineRule="atLeast"/>
              <w:ind w:left="76" w:right="60"/>
              <w:jc w:val="center"/>
              <w:rPr>
                <w:rFonts w:ascii="Times New Roman" w:hAnsi="Times New Roman" w:cs="Times New Roman"/>
                <w:szCs w:val="22"/>
              </w:rPr>
            </w:pPr>
          </w:p>
        </w:tc>
        <w:tc>
          <w:tcPr>
            <w:tcW w:w="237" w:type="dxa"/>
            <w:gridSpan w:val="2"/>
          </w:tcPr>
          <w:p w:rsidR="00B35DF5" w:rsidRPr="00A811B3" w:rsidRDefault="00B35DF5" w:rsidP="00B35DF5">
            <w:pPr>
              <w:tabs>
                <w:tab w:val="decimal" w:pos="976"/>
              </w:tabs>
              <w:spacing w:after="0" w:line="240" w:lineRule="atLeast"/>
              <w:ind w:left="76" w:right="60"/>
              <w:jc w:val="right"/>
              <w:rPr>
                <w:rFonts w:ascii="Times New Roman" w:hAnsi="Times New Roman" w:cs="Times New Roman"/>
                <w:szCs w:val="22"/>
              </w:rPr>
            </w:pPr>
          </w:p>
        </w:tc>
        <w:tc>
          <w:tcPr>
            <w:tcW w:w="1063" w:type="dxa"/>
            <w:gridSpan w:val="2"/>
            <w:vAlign w:val="center"/>
          </w:tcPr>
          <w:p w:rsidR="00B35DF5" w:rsidRPr="00A811B3" w:rsidRDefault="00B35DF5" w:rsidP="00B35DF5">
            <w:pPr>
              <w:spacing w:after="0" w:line="240" w:lineRule="atLeast"/>
              <w:ind w:left="-54" w:right="60"/>
              <w:jc w:val="right"/>
              <w:rPr>
                <w:rFonts w:ascii="Times New Roman" w:hAnsi="Times New Roman" w:cs="Times New Roman"/>
                <w:szCs w:val="22"/>
              </w:rPr>
            </w:pPr>
          </w:p>
        </w:tc>
        <w:tc>
          <w:tcPr>
            <w:tcW w:w="241" w:type="dxa"/>
            <w:gridSpan w:val="2"/>
          </w:tcPr>
          <w:p w:rsidR="00B35DF5" w:rsidRPr="00A811B3" w:rsidRDefault="00B35DF5" w:rsidP="00B35DF5">
            <w:pPr>
              <w:tabs>
                <w:tab w:val="decimal" w:pos="976"/>
              </w:tabs>
              <w:spacing w:after="0" w:line="240" w:lineRule="atLeast"/>
              <w:ind w:left="76" w:right="60"/>
              <w:jc w:val="right"/>
              <w:rPr>
                <w:rFonts w:ascii="Times New Roman" w:hAnsi="Times New Roman" w:cs="Times New Roman"/>
                <w:szCs w:val="22"/>
              </w:rPr>
            </w:pPr>
          </w:p>
        </w:tc>
        <w:tc>
          <w:tcPr>
            <w:tcW w:w="869" w:type="dxa"/>
            <w:gridSpan w:val="2"/>
            <w:vAlign w:val="center"/>
          </w:tcPr>
          <w:p w:rsidR="00B35DF5" w:rsidRPr="00A811B3" w:rsidRDefault="00B35DF5" w:rsidP="00B35DF5">
            <w:pPr>
              <w:spacing w:after="0" w:line="240" w:lineRule="atLeast"/>
              <w:ind w:left="76" w:right="60"/>
              <w:jc w:val="center"/>
              <w:rPr>
                <w:rFonts w:ascii="Times New Roman" w:hAnsi="Times New Roman" w:cs="Times New Roman"/>
                <w:szCs w:val="22"/>
              </w:rPr>
            </w:pPr>
          </w:p>
        </w:tc>
      </w:tr>
      <w:tr w:rsidR="00B35DF5" w:rsidRPr="00A811B3" w:rsidTr="00795153">
        <w:tc>
          <w:tcPr>
            <w:tcW w:w="5477" w:type="dxa"/>
            <w:shd w:val="clear" w:color="auto" w:fill="auto"/>
          </w:tcPr>
          <w:p w:rsidR="00B35DF5" w:rsidRPr="00A811B3" w:rsidRDefault="00C02FA3" w:rsidP="00393CC1">
            <w:pPr>
              <w:pStyle w:val="ListParagraph"/>
              <w:numPr>
                <w:ilvl w:val="0"/>
                <w:numId w:val="8"/>
              </w:numPr>
              <w:tabs>
                <w:tab w:val="left" w:pos="976"/>
                <w:tab w:val="left" w:pos="2694"/>
                <w:tab w:val="left" w:pos="3544"/>
                <w:tab w:val="left" w:pos="6607"/>
                <w:tab w:val="left" w:pos="6946"/>
              </w:tabs>
              <w:ind w:left="766" w:right="34" w:hanging="70"/>
              <w:jc w:val="thaiDistribute"/>
              <w:rPr>
                <w:rFonts w:ascii="Times New Roman" w:hAnsi="Times New Roman" w:cs="Times New Roman"/>
                <w:sz w:val="22"/>
                <w:szCs w:val="22"/>
                <w:cs/>
              </w:rPr>
            </w:pPr>
            <w:r w:rsidRPr="00A811B3">
              <w:rPr>
                <w:rFonts w:ascii="Times New Roman" w:hAnsi="Times New Roman" w:cs="Times New Roman"/>
                <w:sz w:val="22"/>
                <w:szCs w:val="22"/>
              </w:rPr>
              <w:t>Sequester bank deposits</w:t>
            </w:r>
          </w:p>
        </w:tc>
        <w:tc>
          <w:tcPr>
            <w:tcW w:w="1050" w:type="dxa"/>
            <w:shd w:val="clear" w:color="auto" w:fill="auto"/>
            <w:vAlign w:val="center"/>
          </w:tcPr>
          <w:p w:rsidR="00B35DF5" w:rsidRPr="00A811B3" w:rsidRDefault="00B35DF5" w:rsidP="00B35DF5">
            <w:pPr>
              <w:spacing w:after="0" w:line="240" w:lineRule="atLeast"/>
              <w:ind w:left="-54" w:right="60"/>
              <w:jc w:val="right"/>
              <w:rPr>
                <w:rFonts w:ascii="Times New Roman" w:hAnsi="Times New Roman" w:cs="Times New Roman"/>
                <w:szCs w:val="22"/>
              </w:rPr>
            </w:pPr>
            <w:r w:rsidRPr="00A811B3">
              <w:rPr>
                <w:rFonts w:ascii="Times New Roman" w:hAnsi="Times New Roman" w:cs="Times New Roman"/>
                <w:szCs w:val="22"/>
              </w:rPr>
              <w:t>1,505</w:t>
            </w:r>
          </w:p>
        </w:tc>
        <w:tc>
          <w:tcPr>
            <w:tcW w:w="236" w:type="dxa"/>
          </w:tcPr>
          <w:p w:rsidR="00B35DF5" w:rsidRPr="00A811B3" w:rsidRDefault="00B35DF5" w:rsidP="00B35DF5">
            <w:pPr>
              <w:tabs>
                <w:tab w:val="decimal" w:pos="976"/>
              </w:tabs>
              <w:spacing w:after="0" w:line="240" w:lineRule="atLeast"/>
              <w:ind w:left="76" w:right="60"/>
              <w:jc w:val="right"/>
              <w:rPr>
                <w:rFonts w:ascii="Times New Roman" w:hAnsi="Times New Roman" w:cs="Times New Roman"/>
                <w:szCs w:val="22"/>
              </w:rPr>
            </w:pPr>
          </w:p>
        </w:tc>
        <w:tc>
          <w:tcPr>
            <w:tcW w:w="862" w:type="dxa"/>
            <w:shd w:val="clear" w:color="auto" w:fill="auto"/>
            <w:vAlign w:val="center"/>
          </w:tcPr>
          <w:p w:rsidR="00B35DF5" w:rsidRPr="00A811B3" w:rsidRDefault="00B35DF5" w:rsidP="00B35DF5">
            <w:pPr>
              <w:spacing w:after="0" w:line="240" w:lineRule="atLeast"/>
              <w:ind w:left="76" w:right="60"/>
              <w:jc w:val="center"/>
              <w:rPr>
                <w:rFonts w:ascii="Times New Roman" w:hAnsi="Times New Roman" w:cs="Times New Roman"/>
                <w:szCs w:val="22"/>
              </w:rPr>
            </w:pPr>
            <w:r w:rsidRPr="00A811B3">
              <w:rPr>
                <w:rFonts w:ascii="Times New Roman" w:hAnsi="Times New Roman" w:cs="Times New Roman"/>
                <w:szCs w:val="22"/>
              </w:rPr>
              <w:t>-</w:t>
            </w:r>
          </w:p>
        </w:tc>
        <w:tc>
          <w:tcPr>
            <w:tcW w:w="237" w:type="dxa"/>
            <w:gridSpan w:val="2"/>
          </w:tcPr>
          <w:p w:rsidR="00B35DF5" w:rsidRPr="00A811B3" w:rsidRDefault="00B35DF5" w:rsidP="00B35DF5">
            <w:pPr>
              <w:tabs>
                <w:tab w:val="decimal" w:pos="976"/>
              </w:tabs>
              <w:spacing w:after="0" w:line="240" w:lineRule="atLeast"/>
              <w:ind w:left="76" w:right="60"/>
              <w:jc w:val="right"/>
              <w:rPr>
                <w:rFonts w:ascii="Times New Roman" w:hAnsi="Times New Roman" w:cs="Times New Roman"/>
                <w:szCs w:val="22"/>
              </w:rPr>
            </w:pPr>
          </w:p>
        </w:tc>
        <w:tc>
          <w:tcPr>
            <w:tcW w:w="1063" w:type="dxa"/>
            <w:gridSpan w:val="2"/>
            <w:vAlign w:val="center"/>
          </w:tcPr>
          <w:p w:rsidR="00B35DF5" w:rsidRPr="00A811B3" w:rsidRDefault="00B35DF5" w:rsidP="00B35DF5">
            <w:pPr>
              <w:spacing w:after="0" w:line="240" w:lineRule="atLeast"/>
              <w:ind w:left="-54" w:right="60"/>
              <w:jc w:val="right"/>
              <w:rPr>
                <w:rFonts w:ascii="Times New Roman" w:hAnsi="Times New Roman" w:cs="Times New Roman"/>
                <w:szCs w:val="22"/>
              </w:rPr>
            </w:pPr>
            <w:r w:rsidRPr="00A811B3">
              <w:rPr>
                <w:rFonts w:ascii="Times New Roman" w:hAnsi="Times New Roman" w:cs="Times New Roman"/>
                <w:szCs w:val="22"/>
              </w:rPr>
              <w:t>1,505</w:t>
            </w:r>
          </w:p>
        </w:tc>
        <w:tc>
          <w:tcPr>
            <w:tcW w:w="241" w:type="dxa"/>
            <w:gridSpan w:val="2"/>
          </w:tcPr>
          <w:p w:rsidR="00B35DF5" w:rsidRPr="00A811B3" w:rsidRDefault="00B35DF5" w:rsidP="00B35DF5">
            <w:pPr>
              <w:tabs>
                <w:tab w:val="decimal" w:pos="976"/>
              </w:tabs>
              <w:spacing w:after="0" w:line="240" w:lineRule="atLeast"/>
              <w:ind w:left="76" w:right="60"/>
              <w:jc w:val="right"/>
              <w:rPr>
                <w:rFonts w:ascii="Times New Roman" w:hAnsi="Times New Roman" w:cs="Times New Roman"/>
                <w:szCs w:val="22"/>
              </w:rPr>
            </w:pPr>
          </w:p>
        </w:tc>
        <w:tc>
          <w:tcPr>
            <w:tcW w:w="869" w:type="dxa"/>
            <w:gridSpan w:val="2"/>
            <w:vAlign w:val="center"/>
          </w:tcPr>
          <w:p w:rsidR="00B35DF5" w:rsidRPr="00A811B3" w:rsidRDefault="00B35DF5" w:rsidP="00B35DF5">
            <w:pPr>
              <w:spacing w:after="0" w:line="240" w:lineRule="atLeast"/>
              <w:ind w:left="76" w:right="60"/>
              <w:jc w:val="center"/>
              <w:rPr>
                <w:rFonts w:ascii="Times New Roman" w:hAnsi="Times New Roman" w:cs="Times New Roman"/>
                <w:szCs w:val="22"/>
              </w:rPr>
            </w:pPr>
            <w:r w:rsidRPr="00A811B3">
              <w:rPr>
                <w:rFonts w:ascii="Times New Roman" w:hAnsi="Times New Roman" w:cs="Times New Roman"/>
                <w:szCs w:val="22"/>
              </w:rPr>
              <w:t>-</w:t>
            </w:r>
          </w:p>
        </w:tc>
      </w:tr>
      <w:tr w:rsidR="00B35DF5" w:rsidRPr="00A811B3" w:rsidTr="00795153">
        <w:tc>
          <w:tcPr>
            <w:tcW w:w="5477" w:type="dxa"/>
            <w:shd w:val="clear" w:color="auto" w:fill="auto"/>
          </w:tcPr>
          <w:p w:rsidR="00B35DF5" w:rsidRPr="00A811B3" w:rsidRDefault="00C02FA3" w:rsidP="00C02FA3">
            <w:pPr>
              <w:pStyle w:val="ListParagraph"/>
              <w:numPr>
                <w:ilvl w:val="0"/>
                <w:numId w:val="8"/>
              </w:numPr>
              <w:tabs>
                <w:tab w:val="left" w:pos="976"/>
                <w:tab w:val="left" w:pos="2694"/>
                <w:tab w:val="left" w:pos="3544"/>
                <w:tab w:val="left" w:pos="6607"/>
                <w:tab w:val="left" w:pos="6946"/>
              </w:tabs>
              <w:ind w:left="766" w:right="34" w:hanging="70"/>
              <w:jc w:val="thaiDistribute"/>
              <w:rPr>
                <w:rFonts w:ascii="Times New Roman" w:hAnsi="Times New Roman" w:cs="Times New Roman"/>
                <w:sz w:val="22"/>
                <w:szCs w:val="22"/>
                <w:cs/>
              </w:rPr>
            </w:pPr>
            <w:r w:rsidRPr="00A811B3">
              <w:rPr>
                <w:rFonts w:ascii="Times New Roman" w:hAnsi="Times New Roman" w:cs="Times New Roman"/>
                <w:sz w:val="22"/>
                <w:szCs w:val="22"/>
              </w:rPr>
              <w:t>Record accrued expenses</w:t>
            </w:r>
          </w:p>
        </w:tc>
        <w:tc>
          <w:tcPr>
            <w:tcW w:w="1050" w:type="dxa"/>
            <w:shd w:val="clear" w:color="auto" w:fill="auto"/>
            <w:vAlign w:val="center"/>
          </w:tcPr>
          <w:p w:rsidR="00B35DF5" w:rsidRPr="00A811B3" w:rsidRDefault="00B35DF5" w:rsidP="00B35DF5">
            <w:pPr>
              <w:spacing w:after="0" w:line="240" w:lineRule="atLeast"/>
              <w:ind w:left="-54" w:right="60"/>
              <w:jc w:val="right"/>
              <w:rPr>
                <w:rFonts w:ascii="Times New Roman" w:hAnsi="Times New Roman" w:cs="Times New Roman"/>
                <w:szCs w:val="22"/>
              </w:rPr>
            </w:pPr>
            <w:r w:rsidRPr="00A811B3">
              <w:rPr>
                <w:rFonts w:ascii="Times New Roman" w:hAnsi="Times New Roman" w:cs="Times New Roman"/>
                <w:szCs w:val="22"/>
              </w:rPr>
              <w:t>2,297</w:t>
            </w:r>
          </w:p>
        </w:tc>
        <w:tc>
          <w:tcPr>
            <w:tcW w:w="236" w:type="dxa"/>
          </w:tcPr>
          <w:p w:rsidR="00B35DF5" w:rsidRPr="00A811B3" w:rsidRDefault="00B35DF5" w:rsidP="00B35DF5">
            <w:pPr>
              <w:tabs>
                <w:tab w:val="decimal" w:pos="976"/>
              </w:tabs>
              <w:spacing w:after="0" w:line="240" w:lineRule="atLeast"/>
              <w:ind w:left="76" w:right="60"/>
              <w:jc w:val="right"/>
              <w:rPr>
                <w:rFonts w:ascii="Times New Roman" w:hAnsi="Times New Roman" w:cs="Times New Roman"/>
                <w:szCs w:val="22"/>
              </w:rPr>
            </w:pPr>
          </w:p>
        </w:tc>
        <w:tc>
          <w:tcPr>
            <w:tcW w:w="862" w:type="dxa"/>
            <w:shd w:val="clear" w:color="auto" w:fill="auto"/>
            <w:vAlign w:val="center"/>
          </w:tcPr>
          <w:p w:rsidR="00B35DF5" w:rsidRPr="00A811B3" w:rsidRDefault="00B35DF5" w:rsidP="00B35DF5">
            <w:pPr>
              <w:spacing w:after="0" w:line="240" w:lineRule="atLeast"/>
              <w:ind w:left="76" w:right="60"/>
              <w:jc w:val="center"/>
              <w:rPr>
                <w:rFonts w:ascii="Times New Roman" w:hAnsi="Times New Roman" w:cs="Times New Roman"/>
                <w:szCs w:val="22"/>
              </w:rPr>
            </w:pPr>
            <w:r w:rsidRPr="00A811B3">
              <w:rPr>
                <w:rFonts w:ascii="Times New Roman" w:hAnsi="Times New Roman" w:cs="Times New Roman"/>
                <w:szCs w:val="22"/>
              </w:rPr>
              <w:t>-</w:t>
            </w:r>
          </w:p>
        </w:tc>
        <w:tc>
          <w:tcPr>
            <w:tcW w:w="237" w:type="dxa"/>
            <w:gridSpan w:val="2"/>
          </w:tcPr>
          <w:p w:rsidR="00B35DF5" w:rsidRPr="00A811B3" w:rsidRDefault="00B35DF5" w:rsidP="00B35DF5">
            <w:pPr>
              <w:tabs>
                <w:tab w:val="decimal" w:pos="976"/>
              </w:tabs>
              <w:spacing w:after="0" w:line="240" w:lineRule="atLeast"/>
              <w:ind w:left="76" w:right="60"/>
              <w:jc w:val="right"/>
              <w:rPr>
                <w:rFonts w:ascii="Times New Roman" w:hAnsi="Times New Roman" w:cs="Times New Roman"/>
                <w:szCs w:val="22"/>
              </w:rPr>
            </w:pPr>
          </w:p>
        </w:tc>
        <w:tc>
          <w:tcPr>
            <w:tcW w:w="1063" w:type="dxa"/>
            <w:gridSpan w:val="2"/>
            <w:vAlign w:val="center"/>
          </w:tcPr>
          <w:p w:rsidR="00B35DF5" w:rsidRPr="00A811B3" w:rsidRDefault="00B35DF5" w:rsidP="00B35DF5">
            <w:pPr>
              <w:spacing w:after="0" w:line="240" w:lineRule="atLeast"/>
              <w:ind w:left="-54" w:right="60"/>
              <w:jc w:val="right"/>
              <w:rPr>
                <w:rFonts w:ascii="Times New Roman" w:hAnsi="Times New Roman" w:cs="Times New Roman"/>
                <w:szCs w:val="22"/>
              </w:rPr>
            </w:pPr>
            <w:r w:rsidRPr="00A811B3">
              <w:rPr>
                <w:rFonts w:ascii="Times New Roman" w:hAnsi="Times New Roman" w:cs="Times New Roman"/>
                <w:szCs w:val="22"/>
              </w:rPr>
              <w:t>2,297</w:t>
            </w:r>
          </w:p>
        </w:tc>
        <w:tc>
          <w:tcPr>
            <w:tcW w:w="241" w:type="dxa"/>
            <w:gridSpan w:val="2"/>
          </w:tcPr>
          <w:p w:rsidR="00B35DF5" w:rsidRPr="00A811B3" w:rsidRDefault="00B35DF5" w:rsidP="00B35DF5">
            <w:pPr>
              <w:tabs>
                <w:tab w:val="decimal" w:pos="976"/>
              </w:tabs>
              <w:spacing w:after="0" w:line="240" w:lineRule="atLeast"/>
              <w:ind w:left="76" w:right="60"/>
              <w:jc w:val="right"/>
              <w:rPr>
                <w:rFonts w:ascii="Times New Roman" w:hAnsi="Times New Roman" w:cs="Times New Roman"/>
                <w:szCs w:val="22"/>
              </w:rPr>
            </w:pPr>
          </w:p>
        </w:tc>
        <w:tc>
          <w:tcPr>
            <w:tcW w:w="869" w:type="dxa"/>
            <w:gridSpan w:val="2"/>
            <w:vAlign w:val="center"/>
          </w:tcPr>
          <w:p w:rsidR="00B35DF5" w:rsidRPr="00A811B3" w:rsidRDefault="00B35DF5" w:rsidP="00B35DF5">
            <w:pPr>
              <w:spacing w:after="0" w:line="240" w:lineRule="atLeast"/>
              <w:ind w:left="76" w:right="60"/>
              <w:jc w:val="center"/>
              <w:rPr>
                <w:rFonts w:ascii="Times New Roman" w:hAnsi="Times New Roman" w:cs="Times New Roman"/>
                <w:szCs w:val="22"/>
              </w:rPr>
            </w:pPr>
            <w:r w:rsidRPr="00A811B3">
              <w:rPr>
                <w:rFonts w:ascii="Times New Roman" w:hAnsi="Times New Roman" w:cs="Times New Roman"/>
                <w:szCs w:val="22"/>
              </w:rPr>
              <w:t>-</w:t>
            </w:r>
          </w:p>
        </w:tc>
      </w:tr>
      <w:tr w:rsidR="00B35DF5" w:rsidRPr="00A811B3" w:rsidTr="00795153">
        <w:tc>
          <w:tcPr>
            <w:tcW w:w="5477" w:type="dxa"/>
            <w:shd w:val="clear" w:color="auto" w:fill="auto"/>
          </w:tcPr>
          <w:p w:rsidR="00B35DF5" w:rsidRPr="00A811B3" w:rsidRDefault="00C02FA3" w:rsidP="00393CC1">
            <w:pPr>
              <w:pStyle w:val="ListParagraph"/>
              <w:numPr>
                <w:ilvl w:val="0"/>
                <w:numId w:val="8"/>
              </w:numPr>
              <w:tabs>
                <w:tab w:val="left" w:pos="976"/>
                <w:tab w:val="left" w:pos="2694"/>
                <w:tab w:val="left" w:pos="3544"/>
                <w:tab w:val="left" w:pos="6607"/>
                <w:tab w:val="left" w:pos="6946"/>
              </w:tabs>
              <w:ind w:left="766" w:right="34" w:hanging="70"/>
              <w:jc w:val="thaiDistribute"/>
              <w:rPr>
                <w:rFonts w:ascii="Times New Roman" w:hAnsi="Times New Roman" w:cs="Times New Roman"/>
                <w:sz w:val="22"/>
                <w:szCs w:val="22"/>
                <w:cs/>
              </w:rPr>
            </w:pPr>
            <w:r w:rsidRPr="00A811B3">
              <w:rPr>
                <w:rFonts w:ascii="Times New Roman" w:hAnsi="Times New Roman" w:cs="Times New Roman"/>
                <w:sz w:val="22"/>
                <w:szCs w:val="22"/>
              </w:rPr>
              <w:t xml:space="preserve">Other provisions </w:t>
            </w:r>
          </w:p>
        </w:tc>
        <w:tc>
          <w:tcPr>
            <w:tcW w:w="1050" w:type="dxa"/>
            <w:tcBorders>
              <w:bottom w:val="single" w:sz="4" w:space="0" w:color="auto"/>
            </w:tcBorders>
            <w:shd w:val="clear" w:color="auto" w:fill="auto"/>
            <w:vAlign w:val="center"/>
          </w:tcPr>
          <w:p w:rsidR="00B35DF5" w:rsidRPr="00A811B3" w:rsidRDefault="00B35DF5" w:rsidP="00B35DF5">
            <w:pPr>
              <w:spacing w:after="0" w:line="240" w:lineRule="atLeast"/>
              <w:ind w:left="-54" w:right="60"/>
              <w:jc w:val="right"/>
              <w:rPr>
                <w:rFonts w:ascii="Times New Roman" w:hAnsi="Times New Roman" w:cs="Times New Roman"/>
                <w:szCs w:val="22"/>
                <w:cs/>
              </w:rPr>
            </w:pPr>
            <w:r w:rsidRPr="00A811B3">
              <w:rPr>
                <w:rFonts w:ascii="Times New Roman" w:hAnsi="Times New Roman" w:cs="Times New Roman"/>
                <w:szCs w:val="22"/>
              </w:rPr>
              <w:t>9,286</w:t>
            </w:r>
          </w:p>
        </w:tc>
        <w:tc>
          <w:tcPr>
            <w:tcW w:w="236" w:type="dxa"/>
          </w:tcPr>
          <w:p w:rsidR="00B35DF5" w:rsidRPr="00A811B3" w:rsidRDefault="00B35DF5" w:rsidP="00B35DF5">
            <w:pPr>
              <w:tabs>
                <w:tab w:val="decimal" w:pos="976"/>
              </w:tabs>
              <w:spacing w:after="0" w:line="240" w:lineRule="atLeast"/>
              <w:ind w:left="76" w:right="60"/>
              <w:jc w:val="right"/>
              <w:rPr>
                <w:rFonts w:ascii="Times New Roman" w:hAnsi="Times New Roman" w:cs="Times New Roman"/>
                <w:szCs w:val="22"/>
              </w:rPr>
            </w:pPr>
          </w:p>
        </w:tc>
        <w:tc>
          <w:tcPr>
            <w:tcW w:w="862" w:type="dxa"/>
            <w:tcBorders>
              <w:bottom w:val="single" w:sz="4" w:space="0" w:color="auto"/>
            </w:tcBorders>
            <w:shd w:val="clear" w:color="auto" w:fill="auto"/>
            <w:vAlign w:val="center"/>
          </w:tcPr>
          <w:p w:rsidR="00B35DF5" w:rsidRPr="00A811B3" w:rsidRDefault="00B35DF5" w:rsidP="00B35DF5">
            <w:pPr>
              <w:spacing w:after="0" w:line="240" w:lineRule="atLeast"/>
              <w:ind w:left="76" w:right="60"/>
              <w:jc w:val="center"/>
              <w:rPr>
                <w:rFonts w:ascii="Times New Roman" w:hAnsi="Times New Roman" w:cs="Times New Roman"/>
                <w:szCs w:val="22"/>
              </w:rPr>
            </w:pPr>
            <w:r w:rsidRPr="00A811B3">
              <w:rPr>
                <w:rFonts w:ascii="Times New Roman" w:hAnsi="Times New Roman" w:cs="Times New Roman"/>
                <w:szCs w:val="22"/>
              </w:rPr>
              <w:t>-</w:t>
            </w:r>
          </w:p>
        </w:tc>
        <w:tc>
          <w:tcPr>
            <w:tcW w:w="237" w:type="dxa"/>
            <w:gridSpan w:val="2"/>
          </w:tcPr>
          <w:p w:rsidR="00B35DF5" w:rsidRPr="00A811B3" w:rsidRDefault="00B35DF5" w:rsidP="00B35DF5">
            <w:pPr>
              <w:tabs>
                <w:tab w:val="decimal" w:pos="976"/>
              </w:tabs>
              <w:spacing w:after="0" w:line="240" w:lineRule="atLeast"/>
              <w:ind w:left="76" w:right="60"/>
              <w:jc w:val="right"/>
              <w:rPr>
                <w:rFonts w:ascii="Times New Roman" w:hAnsi="Times New Roman" w:cs="Times New Roman"/>
                <w:szCs w:val="22"/>
              </w:rPr>
            </w:pPr>
          </w:p>
        </w:tc>
        <w:tc>
          <w:tcPr>
            <w:tcW w:w="1063" w:type="dxa"/>
            <w:gridSpan w:val="2"/>
            <w:tcBorders>
              <w:bottom w:val="single" w:sz="4" w:space="0" w:color="auto"/>
            </w:tcBorders>
            <w:vAlign w:val="center"/>
          </w:tcPr>
          <w:p w:rsidR="00B35DF5" w:rsidRPr="00A811B3" w:rsidRDefault="00B35DF5" w:rsidP="00B35DF5">
            <w:pPr>
              <w:spacing w:after="0" w:line="240" w:lineRule="atLeast"/>
              <w:ind w:left="-54" w:right="60"/>
              <w:jc w:val="right"/>
              <w:rPr>
                <w:rFonts w:ascii="Times New Roman" w:hAnsi="Times New Roman" w:cs="Times New Roman"/>
                <w:szCs w:val="22"/>
              </w:rPr>
            </w:pPr>
            <w:r w:rsidRPr="00A811B3">
              <w:rPr>
                <w:rFonts w:ascii="Times New Roman" w:hAnsi="Times New Roman" w:cs="Times New Roman"/>
                <w:szCs w:val="22"/>
              </w:rPr>
              <w:t>9,286</w:t>
            </w:r>
          </w:p>
        </w:tc>
        <w:tc>
          <w:tcPr>
            <w:tcW w:w="241" w:type="dxa"/>
            <w:gridSpan w:val="2"/>
          </w:tcPr>
          <w:p w:rsidR="00B35DF5" w:rsidRPr="00A811B3" w:rsidRDefault="00B35DF5" w:rsidP="00B35DF5">
            <w:pPr>
              <w:tabs>
                <w:tab w:val="decimal" w:pos="976"/>
              </w:tabs>
              <w:spacing w:after="0" w:line="240" w:lineRule="atLeast"/>
              <w:ind w:left="76" w:right="60"/>
              <w:jc w:val="right"/>
              <w:rPr>
                <w:rFonts w:ascii="Times New Roman" w:hAnsi="Times New Roman" w:cs="Times New Roman"/>
                <w:szCs w:val="22"/>
                <w:cs/>
              </w:rPr>
            </w:pPr>
          </w:p>
        </w:tc>
        <w:tc>
          <w:tcPr>
            <w:tcW w:w="869" w:type="dxa"/>
            <w:gridSpan w:val="2"/>
            <w:tcBorders>
              <w:bottom w:val="single" w:sz="4" w:space="0" w:color="auto"/>
            </w:tcBorders>
            <w:vAlign w:val="center"/>
          </w:tcPr>
          <w:p w:rsidR="00B35DF5" w:rsidRPr="00A811B3" w:rsidRDefault="00B35DF5" w:rsidP="00B35DF5">
            <w:pPr>
              <w:spacing w:after="0" w:line="240" w:lineRule="atLeast"/>
              <w:ind w:left="76" w:right="60"/>
              <w:jc w:val="center"/>
              <w:rPr>
                <w:rFonts w:ascii="Times New Roman" w:hAnsi="Times New Roman" w:cs="Times New Roman"/>
                <w:szCs w:val="22"/>
              </w:rPr>
            </w:pPr>
            <w:r w:rsidRPr="00A811B3">
              <w:rPr>
                <w:rFonts w:ascii="Times New Roman" w:hAnsi="Times New Roman" w:cs="Times New Roman"/>
                <w:szCs w:val="22"/>
              </w:rPr>
              <w:t>-</w:t>
            </w:r>
          </w:p>
        </w:tc>
      </w:tr>
      <w:tr w:rsidR="00B35DF5" w:rsidRPr="00A811B3" w:rsidTr="00795153">
        <w:tc>
          <w:tcPr>
            <w:tcW w:w="5477" w:type="dxa"/>
            <w:shd w:val="clear" w:color="auto" w:fill="auto"/>
          </w:tcPr>
          <w:p w:rsidR="00B35DF5" w:rsidRPr="00A811B3" w:rsidRDefault="00B35DF5" w:rsidP="00B35DF5">
            <w:pPr>
              <w:tabs>
                <w:tab w:val="left" w:pos="540"/>
                <w:tab w:val="left" w:pos="752"/>
              </w:tabs>
              <w:spacing w:after="0" w:line="240" w:lineRule="atLeast"/>
              <w:ind w:left="539" w:right="43" w:firstLine="227"/>
              <w:rPr>
                <w:rFonts w:ascii="Times New Roman" w:hAnsi="Times New Roman" w:cs="Times New Roman"/>
                <w:szCs w:val="22"/>
              </w:rPr>
            </w:pPr>
          </w:p>
        </w:tc>
        <w:tc>
          <w:tcPr>
            <w:tcW w:w="1050" w:type="dxa"/>
            <w:tcBorders>
              <w:top w:val="single" w:sz="4" w:space="0" w:color="auto"/>
            </w:tcBorders>
            <w:shd w:val="clear" w:color="auto" w:fill="auto"/>
            <w:vAlign w:val="center"/>
          </w:tcPr>
          <w:p w:rsidR="00B35DF5" w:rsidRPr="00A811B3" w:rsidRDefault="00B35DF5" w:rsidP="00B35DF5">
            <w:pPr>
              <w:spacing w:after="0" w:line="240" w:lineRule="atLeast"/>
              <w:ind w:left="-54" w:right="60"/>
              <w:jc w:val="right"/>
              <w:rPr>
                <w:rFonts w:ascii="Times New Roman" w:hAnsi="Times New Roman" w:cs="Times New Roman"/>
                <w:szCs w:val="22"/>
              </w:rPr>
            </w:pPr>
            <w:r w:rsidRPr="00A811B3">
              <w:rPr>
                <w:rFonts w:ascii="Times New Roman" w:hAnsi="Times New Roman" w:cs="Times New Roman"/>
                <w:szCs w:val="22"/>
              </w:rPr>
              <w:t>13,088</w:t>
            </w:r>
          </w:p>
        </w:tc>
        <w:tc>
          <w:tcPr>
            <w:tcW w:w="236" w:type="dxa"/>
          </w:tcPr>
          <w:p w:rsidR="00B35DF5" w:rsidRPr="00A811B3" w:rsidRDefault="00B35DF5" w:rsidP="00B35DF5">
            <w:pPr>
              <w:tabs>
                <w:tab w:val="decimal" w:pos="976"/>
              </w:tabs>
              <w:spacing w:after="0" w:line="240" w:lineRule="atLeast"/>
              <w:ind w:left="76" w:right="60"/>
              <w:jc w:val="right"/>
              <w:rPr>
                <w:rFonts w:ascii="Times New Roman" w:hAnsi="Times New Roman" w:cs="Times New Roman"/>
                <w:szCs w:val="22"/>
              </w:rPr>
            </w:pPr>
          </w:p>
        </w:tc>
        <w:tc>
          <w:tcPr>
            <w:tcW w:w="862" w:type="dxa"/>
            <w:tcBorders>
              <w:top w:val="single" w:sz="4" w:space="0" w:color="auto"/>
            </w:tcBorders>
            <w:shd w:val="clear" w:color="auto" w:fill="auto"/>
            <w:vAlign w:val="center"/>
          </w:tcPr>
          <w:p w:rsidR="00B35DF5" w:rsidRPr="00A811B3" w:rsidRDefault="00B35DF5" w:rsidP="00B35DF5">
            <w:pPr>
              <w:spacing w:after="0" w:line="240" w:lineRule="atLeast"/>
              <w:ind w:left="76" w:right="60"/>
              <w:jc w:val="center"/>
              <w:rPr>
                <w:rFonts w:ascii="Times New Roman" w:hAnsi="Times New Roman" w:cs="Times New Roman"/>
                <w:szCs w:val="22"/>
              </w:rPr>
            </w:pPr>
            <w:r w:rsidRPr="00A811B3">
              <w:rPr>
                <w:rFonts w:ascii="Times New Roman" w:hAnsi="Times New Roman" w:cs="Times New Roman"/>
                <w:szCs w:val="22"/>
              </w:rPr>
              <w:t>-</w:t>
            </w:r>
          </w:p>
        </w:tc>
        <w:tc>
          <w:tcPr>
            <w:tcW w:w="237" w:type="dxa"/>
            <w:gridSpan w:val="2"/>
          </w:tcPr>
          <w:p w:rsidR="00B35DF5" w:rsidRPr="00A811B3" w:rsidRDefault="00B35DF5" w:rsidP="00B35DF5">
            <w:pPr>
              <w:tabs>
                <w:tab w:val="decimal" w:pos="976"/>
              </w:tabs>
              <w:spacing w:after="0" w:line="240" w:lineRule="atLeast"/>
              <w:ind w:left="76" w:right="60"/>
              <w:jc w:val="right"/>
              <w:rPr>
                <w:rFonts w:ascii="Times New Roman" w:hAnsi="Times New Roman" w:cs="Times New Roman"/>
                <w:szCs w:val="22"/>
              </w:rPr>
            </w:pPr>
          </w:p>
        </w:tc>
        <w:tc>
          <w:tcPr>
            <w:tcW w:w="1063" w:type="dxa"/>
            <w:gridSpan w:val="2"/>
            <w:tcBorders>
              <w:top w:val="single" w:sz="4" w:space="0" w:color="auto"/>
            </w:tcBorders>
            <w:vAlign w:val="center"/>
          </w:tcPr>
          <w:p w:rsidR="00B35DF5" w:rsidRPr="00A811B3" w:rsidRDefault="00B35DF5" w:rsidP="00B35DF5">
            <w:pPr>
              <w:spacing w:after="0" w:line="240" w:lineRule="atLeast"/>
              <w:ind w:left="-54" w:right="60"/>
              <w:jc w:val="right"/>
              <w:rPr>
                <w:rFonts w:ascii="Times New Roman" w:hAnsi="Times New Roman" w:cs="Times New Roman"/>
                <w:szCs w:val="22"/>
              </w:rPr>
            </w:pPr>
            <w:r w:rsidRPr="00A811B3">
              <w:rPr>
                <w:rFonts w:ascii="Times New Roman" w:hAnsi="Times New Roman" w:cs="Times New Roman"/>
                <w:szCs w:val="22"/>
              </w:rPr>
              <w:t>13,088</w:t>
            </w:r>
          </w:p>
        </w:tc>
        <w:tc>
          <w:tcPr>
            <w:tcW w:w="241" w:type="dxa"/>
            <w:gridSpan w:val="2"/>
          </w:tcPr>
          <w:p w:rsidR="00B35DF5" w:rsidRPr="00A811B3" w:rsidRDefault="00B35DF5" w:rsidP="00B35DF5">
            <w:pPr>
              <w:tabs>
                <w:tab w:val="decimal" w:pos="976"/>
              </w:tabs>
              <w:spacing w:after="0" w:line="240" w:lineRule="atLeast"/>
              <w:ind w:left="76" w:right="60"/>
              <w:jc w:val="right"/>
              <w:rPr>
                <w:rFonts w:ascii="Times New Roman" w:hAnsi="Times New Roman" w:cs="Times New Roman"/>
                <w:szCs w:val="22"/>
              </w:rPr>
            </w:pPr>
          </w:p>
        </w:tc>
        <w:tc>
          <w:tcPr>
            <w:tcW w:w="869" w:type="dxa"/>
            <w:gridSpan w:val="2"/>
            <w:tcBorders>
              <w:top w:val="single" w:sz="4" w:space="0" w:color="auto"/>
            </w:tcBorders>
            <w:vAlign w:val="center"/>
          </w:tcPr>
          <w:p w:rsidR="00B35DF5" w:rsidRPr="00A811B3" w:rsidRDefault="00B35DF5" w:rsidP="00B35DF5">
            <w:pPr>
              <w:spacing w:after="0" w:line="240" w:lineRule="atLeast"/>
              <w:ind w:left="76" w:right="60"/>
              <w:jc w:val="center"/>
              <w:rPr>
                <w:rFonts w:ascii="Times New Roman" w:hAnsi="Times New Roman" w:cs="Times New Roman"/>
                <w:szCs w:val="22"/>
              </w:rPr>
            </w:pPr>
            <w:r w:rsidRPr="00A811B3">
              <w:rPr>
                <w:rFonts w:ascii="Times New Roman" w:hAnsi="Times New Roman" w:cs="Times New Roman"/>
                <w:szCs w:val="22"/>
              </w:rPr>
              <w:t>-</w:t>
            </w:r>
          </w:p>
        </w:tc>
      </w:tr>
      <w:tr w:rsidR="00B35DF5" w:rsidRPr="00A811B3" w:rsidTr="00795153">
        <w:tc>
          <w:tcPr>
            <w:tcW w:w="5477" w:type="dxa"/>
            <w:shd w:val="clear" w:color="auto" w:fill="auto"/>
            <w:vAlign w:val="center"/>
          </w:tcPr>
          <w:p w:rsidR="00B35DF5" w:rsidRPr="00A811B3" w:rsidRDefault="00F42001" w:rsidP="00B35DF5">
            <w:pPr>
              <w:tabs>
                <w:tab w:val="left" w:pos="540"/>
                <w:tab w:val="left" w:pos="1080"/>
              </w:tabs>
              <w:spacing w:after="0" w:line="240" w:lineRule="atLeast"/>
              <w:ind w:left="539" w:right="43"/>
              <w:jc w:val="thaiDistribute"/>
              <w:rPr>
                <w:rFonts w:ascii="Times New Roman" w:hAnsi="Times New Roman" w:cs="Times New Roman"/>
                <w:b/>
                <w:bCs/>
                <w:szCs w:val="22"/>
                <w:cs/>
              </w:rPr>
            </w:pPr>
            <w:r w:rsidRPr="00A811B3">
              <w:rPr>
                <w:rFonts w:ascii="Times New Roman" w:hAnsi="Times New Roman" w:cs="Times New Roman"/>
                <w:b/>
                <w:bCs/>
                <w:szCs w:val="22"/>
              </w:rPr>
              <w:t>Total</w:t>
            </w:r>
          </w:p>
        </w:tc>
        <w:tc>
          <w:tcPr>
            <w:tcW w:w="1050" w:type="dxa"/>
            <w:tcBorders>
              <w:top w:val="single" w:sz="4" w:space="0" w:color="auto"/>
              <w:bottom w:val="double" w:sz="4" w:space="0" w:color="auto"/>
            </w:tcBorders>
            <w:shd w:val="clear" w:color="auto" w:fill="auto"/>
            <w:vAlign w:val="center"/>
          </w:tcPr>
          <w:p w:rsidR="00B35DF5" w:rsidRPr="00A811B3" w:rsidRDefault="00B35DF5" w:rsidP="00B35DF5">
            <w:pPr>
              <w:spacing w:after="0" w:line="240" w:lineRule="atLeast"/>
              <w:ind w:left="-54" w:right="60"/>
              <w:jc w:val="right"/>
              <w:rPr>
                <w:rFonts w:ascii="Times New Roman" w:hAnsi="Times New Roman" w:cs="Times New Roman"/>
                <w:b/>
                <w:bCs/>
                <w:szCs w:val="22"/>
              </w:rPr>
            </w:pPr>
            <w:r w:rsidRPr="00A811B3">
              <w:rPr>
                <w:rFonts w:ascii="Times New Roman" w:hAnsi="Times New Roman" w:cs="Times New Roman"/>
                <w:b/>
                <w:bCs/>
                <w:szCs w:val="22"/>
              </w:rPr>
              <w:t>13,231</w:t>
            </w:r>
          </w:p>
        </w:tc>
        <w:tc>
          <w:tcPr>
            <w:tcW w:w="236" w:type="dxa"/>
            <w:shd w:val="clear" w:color="auto" w:fill="auto"/>
          </w:tcPr>
          <w:p w:rsidR="00B35DF5" w:rsidRPr="00A811B3" w:rsidRDefault="00B35DF5" w:rsidP="00B35DF5">
            <w:pPr>
              <w:tabs>
                <w:tab w:val="decimal" w:pos="976"/>
              </w:tabs>
              <w:spacing w:after="0" w:line="240" w:lineRule="atLeast"/>
              <w:ind w:left="76" w:right="60"/>
              <w:jc w:val="right"/>
              <w:rPr>
                <w:rFonts w:ascii="Times New Roman" w:hAnsi="Times New Roman" w:cs="Times New Roman"/>
                <w:b/>
                <w:bCs/>
                <w:szCs w:val="22"/>
              </w:rPr>
            </w:pPr>
          </w:p>
        </w:tc>
        <w:tc>
          <w:tcPr>
            <w:tcW w:w="862" w:type="dxa"/>
            <w:tcBorders>
              <w:top w:val="single" w:sz="4" w:space="0" w:color="auto"/>
              <w:bottom w:val="double" w:sz="4" w:space="0" w:color="auto"/>
            </w:tcBorders>
            <w:shd w:val="clear" w:color="auto" w:fill="auto"/>
            <w:vAlign w:val="center"/>
          </w:tcPr>
          <w:p w:rsidR="00B35DF5" w:rsidRPr="00A811B3" w:rsidRDefault="00B35DF5" w:rsidP="00B35DF5">
            <w:pPr>
              <w:spacing w:after="0" w:line="240" w:lineRule="atLeast"/>
              <w:ind w:left="76" w:right="60"/>
              <w:jc w:val="center"/>
              <w:rPr>
                <w:rFonts w:ascii="Times New Roman" w:hAnsi="Times New Roman" w:cs="Times New Roman"/>
                <w:b/>
                <w:bCs/>
                <w:szCs w:val="22"/>
              </w:rPr>
            </w:pPr>
            <w:r w:rsidRPr="00A811B3">
              <w:rPr>
                <w:rFonts w:ascii="Times New Roman" w:hAnsi="Times New Roman" w:cs="Times New Roman"/>
                <w:b/>
                <w:bCs/>
                <w:szCs w:val="22"/>
              </w:rPr>
              <w:t>-</w:t>
            </w:r>
          </w:p>
        </w:tc>
        <w:tc>
          <w:tcPr>
            <w:tcW w:w="237" w:type="dxa"/>
            <w:gridSpan w:val="2"/>
            <w:shd w:val="clear" w:color="auto" w:fill="auto"/>
          </w:tcPr>
          <w:p w:rsidR="00B35DF5" w:rsidRPr="00A811B3" w:rsidRDefault="00B35DF5" w:rsidP="00B35DF5">
            <w:pPr>
              <w:tabs>
                <w:tab w:val="decimal" w:pos="976"/>
              </w:tabs>
              <w:spacing w:after="0" w:line="240" w:lineRule="atLeast"/>
              <w:ind w:left="76" w:right="60"/>
              <w:jc w:val="right"/>
              <w:rPr>
                <w:rFonts w:ascii="Times New Roman" w:hAnsi="Times New Roman" w:cs="Times New Roman"/>
                <w:b/>
                <w:bCs/>
                <w:szCs w:val="22"/>
              </w:rPr>
            </w:pPr>
          </w:p>
        </w:tc>
        <w:tc>
          <w:tcPr>
            <w:tcW w:w="1063" w:type="dxa"/>
            <w:gridSpan w:val="2"/>
            <w:tcBorders>
              <w:top w:val="single" w:sz="4" w:space="0" w:color="auto"/>
              <w:bottom w:val="double" w:sz="4" w:space="0" w:color="auto"/>
            </w:tcBorders>
            <w:shd w:val="clear" w:color="auto" w:fill="auto"/>
            <w:vAlign w:val="center"/>
          </w:tcPr>
          <w:p w:rsidR="00B35DF5" w:rsidRPr="00A811B3" w:rsidRDefault="00B35DF5" w:rsidP="00B35DF5">
            <w:pPr>
              <w:spacing w:after="0" w:line="240" w:lineRule="atLeast"/>
              <w:ind w:left="-54" w:right="60"/>
              <w:jc w:val="right"/>
              <w:rPr>
                <w:rFonts w:ascii="Times New Roman" w:hAnsi="Times New Roman" w:cs="Times New Roman"/>
                <w:b/>
                <w:bCs/>
                <w:szCs w:val="22"/>
              </w:rPr>
            </w:pPr>
            <w:r w:rsidRPr="00A811B3">
              <w:rPr>
                <w:rFonts w:ascii="Times New Roman" w:hAnsi="Times New Roman" w:cs="Times New Roman"/>
                <w:b/>
                <w:bCs/>
                <w:szCs w:val="22"/>
              </w:rPr>
              <w:t>13,231</w:t>
            </w:r>
          </w:p>
        </w:tc>
        <w:tc>
          <w:tcPr>
            <w:tcW w:w="241" w:type="dxa"/>
            <w:gridSpan w:val="2"/>
            <w:shd w:val="clear" w:color="auto" w:fill="auto"/>
          </w:tcPr>
          <w:p w:rsidR="00B35DF5" w:rsidRPr="00A811B3" w:rsidRDefault="00B35DF5" w:rsidP="00B35DF5">
            <w:pPr>
              <w:tabs>
                <w:tab w:val="decimal" w:pos="976"/>
              </w:tabs>
              <w:spacing w:after="0" w:line="240" w:lineRule="atLeast"/>
              <w:ind w:left="76" w:right="60"/>
              <w:jc w:val="right"/>
              <w:rPr>
                <w:rFonts w:ascii="Times New Roman" w:hAnsi="Times New Roman" w:cs="Times New Roman"/>
                <w:b/>
                <w:bCs/>
                <w:szCs w:val="22"/>
              </w:rPr>
            </w:pPr>
          </w:p>
        </w:tc>
        <w:tc>
          <w:tcPr>
            <w:tcW w:w="869" w:type="dxa"/>
            <w:gridSpan w:val="2"/>
            <w:tcBorders>
              <w:top w:val="single" w:sz="4" w:space="0" w:color="auto"/>
              <w:bottom w:val="double" w:sz="4" w:space="0" w:color="auto"/>
            </w:tcBorders>
            <w:shd w:val="clear" w:color="auto" w:fill="auto"/>
            <w:vAlign w:val="center"/>
          </w:tcPr>
          <w:p w:rsidR="00B35DF5" w:rsidRPr="00A811B3" w:rsidRDefault="00B35DF5" w:rsidP="00B35DF5">
            <w:pPr>
              <w:spacing w:after="0" w:line="240" w:lineRule="atLeast"/>
              <w:ind w:left="76" w:right="60"/>
              <w:jc w:val="center"/>
              <w:rPr>
                <w:rFonts w:ascii="Times New Roman" w:hAnsi="Times New Roman" w:cs="Times New Roman"/>
                <w:b/>
                <w:bCs/>
                <w:szCs w:val="22"/>
              </w:rPr>
            </w:pPr>
            <w:r w:rsidRPr="00A811B3">
              <w:rPr>
                <w:rFonts w:ascii="Times New Roman" w:hAnsi="Times New Roman" w:cs="Times New Roman"/>
                <w:b/>
                <w:bCs/>
                <w:szCs w:val="22"/>
              </w:rPr>
              <w:t>-</w:t>
            </w:r>
          </w:p>
        </w:tc>
      </w:tr>
      <w:tr w:rsidR="00B35DF5" w:rsidRPr="00A811B3" w:rsidTr="00795153">
        <w:tc>
          <w:tcPr>
            <w:tcW w:w="5477" w:type="dxa"/>
            <w:shd w:val="clear" w:color="auto" w:fill="auto"/>
          </w:tcPr>
          <w:p w:rsidR="00B35DF5" w:rsidRPr="00A811B3" w:rsidRDefault="00B35DF5" w:rsidP="00B35DF5">
            <w:pPr>
              <w:pStyle w:val="ListParagraph"/>
              <w:tabs>
                <w:tab w:val="left" w:pos="2694"/>
                <w:tab w:val="left" w:pos="3544"/>
                <w:tab w:val="left" w:pos="6607"/>
                <w:tab w:val="left" w:pos="6946"/>
              </w:tabs>
              <w:ind w:left="1077" w:right="34"/>
              <w:jc w:val="thaiDistribute"/>
              <w:rPr>
                <w:rFonts w:ascii="Times New Roman" w:hAnsi="Times New Roman" w:cs="Times New Roman"/>
                <w:sz w:val="22"/>
                <w:szCs w:val="22"/>
              </w:rPr>
            </w:pPr>
          </w:p>
        </w:tc>
        <w:tc>
          <w:tcPr>
            <w:tcW w:w="1050" w:type="dxa"/>
            <w:shd w:val="clear" w:color="auto" w:fill="auto"/>
            <w:vAlign w:val="center"/>
          </w:tcPr>
          <w:p w:rsidR="00B35DF5" w:rsidRPr="00A811B3" w:rsidRDefault="00B35DF5" w:rsidP="00B35DF5">
            <w:pPr>
              <w:pStyle w:val="ListParagraph"/>
              <w:tabs>
                <w:tab w:val="left" w:pos="2694"/>
                <w:tab w:val="left" w:pos="3544"/>
                <w:tab w:val="left" w:pos="6607"/>
                <w:tab w:val="left" w:pos="6946"/>
              </w:tabs>
              <w:ind w:left="1077" w:right="34"/>
              <w:jc w:val="thaiDistribute"/>
              <w:rPr>
                <w:rFonts w:ascii="Times New Roman" w:hAnsi="Times New Roman" w:cs="Times New Roman"/>
                <w:sz w:val="22"/>
                <w:szCs w:val="22"/>
              </w:rPr>
            </w:pPr>
          </w:p>
        </w:tc>
        <w:tc>
          <w:tcPr>
            <w:tcW w:w="236" w:type="dxa"/>
          </w:tcPr>
          <w:p w:rsidR="00B35DF5" w:rsidRPr="00A811B3" w:rsidRDefault="00B35DF5" w:rsidP="00B35DF5">
            <w:pPr>
              <w:pStyle w:val="ListParagraph"/>
              <w:tabs>
                <w:tab w:val="left" w:pos="2694"/>
                <w:tab w:val="left" w:pos="3544"/>
                <w:tab w:val="left" w:pos="6607"/>
                <w:tab w:val="left" w:pos="6946"/>
              </w:tabs>
              <w:ind w:left="1077" w:right="34"/>
              <w:jc w:val="thaiDistribute"/>
              <w:rPr>
                <w:rFonts w:ascii="Times New Roman" w:hAnsi="Times New Roman" w:cs="Times New Roman"/>
                <w:sz w:val="22"/>
                <w:szCs w:val="22"/>
              </w:rPr>
            </w:pPr>
          </w:p>
        </w:tc>
        <w:tc>
          <w:tcPr>
            <w:tcW w:w="862" w:type="dxa"/>
            <w:shd w:val="clear" w:color="auto" w:fill="auto"/>
            <w:vAlign w:val="center"/>
          </w:tcPr>
          <w:p w:rsidR="00B35DF5" w:rsidRPr="00A811B3" w:rsidRDefault="00B35DF5" w:rsidP="00B35DF5">
            <w:pPr>
              <w:pStyle w:val="ListParagraph"/>
              <w:tabs>
                <w:tab w:val="left" w:pos="2694"/>
                <w:tab w:val="left" w:pos="3544"/>
                <w:tab w:val="left" w:pos="6607"/>
                <w:tab w:val="left" w:pos="6946"/>
              </w:tabs>
              <w:ind w:left="1077" w:right="34"/>
              <w:jc w:val="thaiDistribute"/>
              <w:rPr>
                <w:rFonts w:ascii="Times New Roman" w:hAnsi="Times New Roman" w:cs="Times New Roman"/>
                <w:sz w:val="22"/>
                <w:szCs w:val="22"/>
              </w:rPr>
            </w:pPr>
          </w:p>
        </w:tc>
        <w:tc>
          <w:tcPr>
            <w:tcW w:w="237" w:type="dxa"/>
            <w:gridSpan w:val="2"/>
          </w:tcPr>
          <w:p w:rsidR="00B35DF5" w:rsidRPr="00A811B3" w:rsidRDefault="00B35DF5" w:rsidP="00B35DF5">
            <w:pPr>
              <w:pStyle w:val="ListParagraph"/>
              <w:tabs>
                <w:tab w:val="left" w:pos="2694"/>
                <w:tab w:val="left" w:pos="3544"/>
                <w:tab w:val="left" w:pos="6607"/>
                <w:tab w:val="left" w:pos="6946"/>
              </w:tabs>
              <w:ind w:left="1077" w:right="34"/>
              <w:jc w:val="thaiDistribute"/>
              <w:rPr>
                <w:rFonts w:ascii="Times New Roman" w:hAnsi="Times New Roman" w:cs="Times New Roman"/>
                <w:sz w:val="22"/>
                <w:szCs w:val="22"/>
              </w:rPr>
            </w:pPr>
          </w:p>
        </w:tc>
        <w:tc>
          <w:tcPr>
            <w:tcW w:w="1063" w:type="dxa"/>
            <w:gridSpan w:val="2"/>
            <w:vAlign w:val="center"/>
          </w:tcPr>
          <w:p w:rsidR="00B35DF5" w:rsidRPr="00A811B3" w:rsidRDefault="00B35DF5" w:rsidP="00B35DF5">
            <w:pPr>
              <w:pStyle w:val="ListParagraph"/>
              <w:tabs>
                <w:tab w:val="left" w:pos="2694"/>
                <w:tab w:val="left" w:pos="3544"/>
                <w:tab w:val="left" w:pos="6607"/>
                <w:tab w:val="left" w:pos="6946"/>
              </w:tabs>
              <w:ind w:left="1077" w:right="34"/>
              <w:jc w:val="thaiDistribute"/>
              <w:rPr>
                <w:rFonts w:ascii="Times New Roman" w:hAnsi="Times New Roman" w:cs="Times New Roman"/>
                <w:sz w:val="22"/>
                <w:szCs w:val="22"/>
              </w:rPr>
            </w:pPr>
          </w:p>
        </w:tc>
        <w:tc>
          <w:tcPr>
            <w:tcW w:w="241" w:type="dxa"/>
            <w:gridSpan w:val="2"/>
          </w:tcPr>
          <w:p w:rsidR="00B35DF5" w:rsidRPr="00A811B3" w:rsidRDefault="00B35DF5" w:rsidP="00B35DF5">
            <w:pPr>
              <w:pStyle w:val="ListParagraph"/>
              <w:tabs>
                <w:tab w:val="left" w:pos="2694"/>
                <w:tab w:val="left" w:pos="3544"/>
                <w:tab w:val="left" w:pos="6607"/>
                <w:tab w:val="left" w:pos="6946"/>
              </w:tabs>
              <w:ind w:left="1077" w:right="34"/>
              <w:jc w:val="thaiDistribute"/>
              <w:rPr>
                <w:rFonts w:ascii="Times New Roman" w:hAnsi="Times New Roman" w:cs="Times New Roman"/>
                <w:sz w:val="22"/>
                <w:szCs w:val="22"/>
              </w:rPr>
            </w:pPr>
          </w:p>
        </w:tc>
        <w:tc>
          <w:tcPr>
            <w:tcW w:w="869" w:type="dxa"/>
            <w:gridSpan w:val="2"/>
            <w:vAlign w:val="center"/>
          </w:tcPr>
          <w:p w:rsidR="00B35DF5" w:rsidRPr="00A811B3" w:rsidRDefault="00B35DF5" w:rsidP="00B35DF5">
            <w:pPr>
              <w:pStyle w:val="ListParagraph"/>
              <w:tabs>
                <w:tab w:val="left" w:pos="2694"/>
                <w:tab w:val="left" w:pos="3544"/>
                <w:tab w:val="left" w:pos="6607"/>
                <w:tab w:val="left" w:pos="6946"/>
              </w:tabs>
              <w:ind w:left="1077" w:right="34"/>
              <w:jc w:val="thaiDistribute"/>
              <w:rPr>
                <w:rFonts w:ascii="Times New Roman" w:hAnsi="Times New Roman" w:cs="Times New Roman"/>
                <w:sz w:val="22"/>
                <w:szCs w:val="22"/>
              </w:rPr>
            </w:pPr>
          </w:p>
        </w:tc>
      </w:tr>
      <w:tr w:rsidR="00B35DF5" w:rsidRPr="00A811B3" w:rsidTr="00795153">
        <w:tc>
          <w:tcPr>
            <w:tcW w:w="5477" w:type="dxa"/>
            <w:shd w:val="clear" w:color="auto" w:fill="auto"/>
          </w:tcPr>
          <w:p w:rsidR="00B35DF5" w:rsidRPr="00A811B3" w:rsidRDefault="00F42001" w:rsidP="00B35DF5">
            <w:pPr>
              <w:tabs>
                <w:tab w:val="left" w:pos="540"/>
                <w:tab w:val="left" w:pos="1080"/>
              </w:tabs>
              <w:spacing w:after="0" w:line="240" w:lineRule="atLeast"/>
              <w:ind w:left="539" w:right="43"/>
              <w:jc w:val="thaiDistribute"/>
              <w:rPr>
                <w:rFonts w:ascii="Times New Roman" w:hAnsi="Times New Roman" w:cs="Times New Roman"/>
                <w:b/>
                <w:bCs/>
                <w:szCs w:val="22"/>
                <w:cs/>
              </w:rPr>
            </w:pPr>
            <w:r w:rsidRPr="00A811B3">
              <w:rPr>
                <w:rFonts w:ascii="Times New Roman" w:hAnsi="Times New Roman" w:cs="Times New Roman"/>
                <w:b/>
                <w:bCs/>
                <w:szCs w:val="22"/>
              </w:rPr>
              <w:t>For the six-month periods ended 30 June</w:t>
            </w:r>
          </w:p>
        </w:tc>
        <w:tc>
          <w:tcPr>
            <w:tcW w:w="1050" w:type="dxa"/>
            <w:shd w:val="clear" w:color="auto" w:fill="auto"/>
            <w:vAlign w:val="center"/>
          </w:tcPr>
          <w:p w:rsidR="00B35DF5" w:rsidRPr="00A811B3" w:rsidRDefault="00B35DF5" w:rsidP="00B35DF5">
            <w:pPr>
              <w:tabs>
                <w:tab w:val="decimal" w:pos="816"/>
              </w:tabs>
              <w:spacing w:after="0" w:line="240" w:lineRule="atLeast"/>
              <w:ind w:left="76" w:right="60"/>
              <w:jc w:val="right"/>
              <w:rPr>
                <w:rFonts w:ascii="Times New Roman" w:hAnsi="Times New Roman" w:cs="Times New Roman"/>
                <w:b/>
                <w:bCs/>
                <w:szCs w:val="22"/>
              </w:rPr>
            </w:pPr>
          </w:p>
        </w:tc>
        <w:tc>
          <w:tcPr>
            <w:tcW w:w="236" w:type="dxa"/>
          </w:tcPr>
          <w:p w:rsidR="00B35DF5" w:rsidRPr="00A811B3" w:rsidRDefault="00B35DF5" w:rsidP="00B35DF5">
            <w:pPr>
              <w:tabs>
                <w:tab w:val="decimal" w:pos="976"/>
              </w:tabs>
              <w:spacing w:after="0" w:line="240" w:lineRule="atLeast"/>
              <w:ind w:left="76" w:right="60"/>
              <w:jc w:val="right"/>
              <w:rPr>
                <w:rFonts w:ascii="Times New Roman" w:hAnsi="Times New Roman" w:cs="Times New Roman"/>
                <w:b/>
                <w:bCs/>
                <w:szCs w:val="22"/>
              </w:rPr>
            </w:pPr>
          </w:p>
        </w:tc>
        <w:tc>
          <w:tcPr>
            <w:tcW w:w="862" w:type="dxa"/>
            <w:shd w:val="clear" w:color="auto" w:fill="auto"/>
            <w:vAlign w:val="center"/>
          </w:tcPr>
          <w:p w:rsidR="00B35DF5" w:rsidRPr="00A811B3" w:rsidRDefault="00B35DF5" w:rsidP="00B35DF5">
            <w:pPr>
              <w:tabs>
                <w:tab w:val="decimal" w:pos="860"/>
              </w:tabs>
              <w:spacing w:after="0" w:line="240" w:lineRule="atLeast"/>
              <w:ind w:left="76" w:right="60"/>
              <w:jc w:val="right"/>
              <w:rPr>
                <w:rFonts w:ascii="Times New Roman" w:hAnsi="Times New Roman" w:cs="Times New Roman"/>
                <w:b/>
                <w:bCs/>
                <w:szCs w:val="22"/>
              </w:rPr>
            </w:pPr>
          </w:p>
        </w:tc>
        <w:tc>
          <w:tcPr>
            <w:tcW w:w="237" w:type="dxa"/>
            <w:gridSpan w:val="2"/>
          </w:tcPr>
          <w:p w:rsidR="00B35DF5" w:rsidRPr="00A811B3" w:rsidRDefault="00B35DF5" w:rsidP="00B35DF5">
            <w:pPr>
              <w:tabs>
                <w:tab w:val="decimal" w:pos="976"/>
              </w:tabs>
              <w:spacing w:after="0" w:line="240" w:lineRule="atLeast"/>
              <w:ind w:left="76" w:right="60"/>
              <w:jc w:val="right"/>
              <w:rPr>
                <w:rFonts w:ascii="Times New Roman" w:hAnsi="Times New Roman" w:cs="Times New Roman"/>
                <w:b/>
                <w:bCs/>
                <w:szCs w:val="22"/>
              </w:rPr>
            </w:pPr>
          </w:p>
        </w:tc>
        <w:tc>
          <w:tcPr>
            <w:tcW w:w="1063" w:type="dxa"/>
            <w:gridSpan w:val="2"/>
            <w:vAlign w:val="center"/>
          </w:tcPr>
          <w:p w:rsidR="00B35DF5" w:rsidRPr="00A811B3" w:rsidRDefault="00B35DF5" w:rsidP="00B35DF5">
            <w:pPr>
              <w:tabs>
                <w:tab w:val="decimal" w:pos="816"/>
              </w:tabs>
              <w:spacing w:after="0" w:line="240" w:lineRule="atLeast"/>
              <w:ind w:left="76" w:right="60"/>
              <w:jc w:val="right"/>
              <w:rPr>
                <w:rFonts w:ascii="Times New Roman" w:hAnsi="Times New Roman" w:cs="Times New Roman"/>
                <w:b/>
                <w:bCs/>
                <w:szCs w:val="22"/>
              </w:rPr>
            </w:pPr>
          </w:p>
        </w:tc>
        <w:tc>
          <w:tcPr>
            <w:tcW w:w="241" w:type="dxa"/>
            <w:gridSpan w:val="2"/>
          </w:tcPr>
          <w:p w:rsidR="00B35DF5" w:rsidRPr="00A811B3" w:rsidRDefault="00B35DF5" w:rsidP="00B35DF5">
            <w:pPr>
              <w:tabs>
                <w:tab w:val="decimal" w:pos="976"/>
              </w:tabs>
              <w:spacing w:after="0" w:line="240" w:lineRule="atLeast"/>
              <w:ind w:left="76" w:right="60"/>
              <w:jc w:val="right"/>
              <w:rPr>
                <w:rFonts w:ascii="Times New Roman" w:hAnsi="Times New Roman" w:cs="Times New Roman"/>
                <w:b/>
                <w:bCs/>
                <w:szCs w:val="22"/>
              </w:rPr>
            </w:pPr>
          </w:p>
        </w:tc>
        <w:tc>
          <w:tcPr>
            <w:tcW w:w="869" w:type="dxa"/>
            <w:gridSpan w:val="2"/>
            <w:vAlign w:val="center"/>
          </w:tcPr>
          <w:p w:rsidR="00B35DF5" w:rsidRPr="00A811B3" w:rsidRDefault="00B35DF5" w:rsidP="00B35DF5">
            <w:pPr>
              <w:tabs>
                <w:tab w:val="decimal" w:pos="816"/>
              </w:tabs>
              <w:spacing w:after="0" w:line="240" w:lineRule="atLeast"/>
              <w:ind w:left="76" w:right="60"/>
              <w:jc w:val="right"/>
              <w:rPr>
                <w:rFonts w:ascii="Times New Roman" w:hAnsi="Times New Roman" w:cs="Times New Roman"/>
                <w:b/>
                <w:bCs/>
                <w:szCs w:val="22"/>
              </w:rPr>
            </w:pPr>
          </w:p>
        </w:tc>
      </w:tr>
      <w:tr w:rsidR="00B35DF5" w:rsidRPr="00A811B3" w:rsidTr="00795153">
        <w:tc>
          <w:tcPr>
            <w:tcW w:w="5477" w:type="dxa"/>
            <w:shd w:val="clear" w:color="auto" w:fill="auto"/>
          </w:tcPr>
          <w:p w:rsidR="00B35DF5" w:rsidRPr="00A811B3" w:rsidRDefault="00F42001" w:rsidP="00B35DF5">
            <w:pPr>
              <w:tabs>
                <w:tab w:val="left" w:pos="540"/>
                <w:tab w:val="left" w:pos="833"/>
              </w:tabs>
              <w:spacing w:after="0" w:line="240" w:lineRule="atLeast"/>
              <w:ind w:left="539" w:right="-250"/>
              <w:jc w:val="thaiDistribute"/>
              <w:rPr>
                <w:rFonts w:ascii="Times New Roman" w:hAnsi="Times New Roman" w:cs="Times New Roman"/>
                <w:szCs w:val="22"/>
                <w:cs/>
              </w:rPr>
            </w:pPr>
            <w:r w:rsidRPr="00A811B3">
              <w:rPr>
                <w:rFonts w:ascii="Times New Roman" w:hAnsi="Times New Roman" w:cs="Times New Roman"/>
                <w:szCs w:val="22"/>
              </w:rPr>
              <w:t>Loss on write-off of equipments</w:t>
            </w:r>
          </w:p>
        </w:tc>
        <w:tc>
          <w:tcPr>
            <w:tcW w:w="1050" w:type="dxa"/>
            <w:shd w:val="clear" w:color="auto" w:fill="auto"/>
            <w:vAlign w:val="center"/>
          </w:tcPr>
          <w:p w:rsidR="00B35DF5" w:rsidRPr="00A811B3" w:rsidRDefault="00B35DF5" w:rsidP="00B35DF5">
            <w:pPr>
              <w:spacing w:after="0" w:line="240" w:lineRule="atLeast"/>
              <w:ind w:left="-54" w:right="60"/>
              <w:jc w:val="right"/>
              <w:rPr>
                <w:rFonts w:ascii="Times New Roman" w:hAnsi="Times New Roman" w:cs="Times New Roman"/>
                <w:szCs w:val="22"/>
              </w:rPr>
            </w:pPr>
            <w:r w:rsidRPr="00A811B3">
              <w:rPr>
                <w:rFonts w:ascii="Times New Roman" w:hAnsi="Times New Roman" w:cs="Times New Roman"/>
                <w:szCs w:val="22"/>
              </w:rPr>
              <w:t>2</w:t>
            </w:r>
          </w:p>
        </w:tc>
        <w:tc>
          <w:tcPr>
            <w:tcW w:w="236" w:type="dxa"/>
          </w:tcPr>
          <w:p w:rsidR="00B35DF5" w:rsidRPr="00A811B3" w:rsidRDefault="00B35DF5" w:rsidP="00B35DF5">
            <w:pPr>
              <w:tabs>
                <w:tab w:val="decimal" w:pos="976"/>
              </w:tabs>
              <w:spacing w:after="0" w:line="240" w:lineRule="atLeast"/>
              <w:ind w:left="76" w:right="60"/>
              <w:jc w:val="right"/>
              <w:rPr>
                <w:rFonts w:ascii="Times New Roman" w:hAnsi="Times New Roman" w:cs="Times New Roman"/>
                <w:szCs w:val="22"/>
              </w:rPr>
            </w:pPr>
          </w:p>
        </w:tc>
        <w:tc>
          <w:tcPr>
            <w:tcW w:w="862" w:type="dxa"/>
            <w:shd w:val="clear" w:color="auto" w:fill="auto"/>
            <w:vAlign w:val="center"/>
          </w:tcPr>
          <w:p w:rsidR="00B35DF5" w:rsidRPr="00A811B3" w:rsidRDefault="00B35DF5" w:rsidP="00E90864">
            <w:pPr>
              <w:tabs>
                <w:tab w:val="decimal" w:pos="726"/>
              </w:tabs>
              <w:spacing w:after="0" w:line="240" w:lineRule="atLeast"/>
              <w:ind w:left="76" w:right="60"/>
              <w:jc w:val="right"/>
              <w:rPr>
                <w:rFonts w:ascii="Times New Roman" w:hAnsi="Times New Roman" w:cs="Times New Roman"/>
                <w:szCs w:val="22"/>
              </w:rPr>
            </w:pPr>
            <w:r w:rsidRPr="00A811B3">
              <w:rPr>
                <w:rFonts w:ascii="Times New Roman" w:hAnsi="Times New Roman" w:cs="Times New Roman"/>
                <w:szCs w:val="22"/>
              </w:rPr>
              <w:t>543</w:t>
            </w:r>
          </w:p>
        </w:tc>
        <w:tc>
          <w:tcPr>
            <w:tcW w:w="237" w:type="dxa"/>
            <w:gridSpan w:val="2"/>
          </w:tcPr>
          <w:p w:rsidR="00B35DF5" w:rsidRPr="00A811B3" w:rsidRDefault="00B35DF5" w:rsidP="00B35DF5">
            <w:pPr>
              <w:tabs>
                <w:tab w:val="decimal" w:pos="976"/>
              </w:tabs>
              <w:spacing w:after="0" w:line="240" w:lineRule="atLeast"/>
              <w:ind w:left="76" w:right="60"/>
              <w:jc w:val="right"/>
              <w:rPr>
                <w:rFonts w:ascii="Times New Roman" w:hAnsi="Times New Roman" w:cs="Times New Roman"/>
                <w:szCs w:val="22"/>
              </w:rPr>
            </w:pPr>
          </w:p>
        </w:tc>
        <w:tc>
          <w:tcPr>
            <w:tcW w:w="1063" w:type="dxa"/>
            <w:gridSpan w:val="2"/>
            <w:vAlign w:val="center"/>
          </w:tcPr>
          <w:p w:rsidR="00B35DF5" w:rsidRPr="00A811B3" w:rsidRDefault="00B35DF5" w:rsidP="00B35DF5">
            <w:pPr>
              <w:spacing w:after="0" w:line="240" w:lineRule="atLeast"/>
              <w:ind w:left="-54" w:right="60"/>
              <w:jc w:val="right"/>
              <w:rPr>
                <w:rFonts w:ascii="Times New Roman" w:hAnsi="Times New Roman" w:cs="Times New Roman"/>
                <w:szCs w:val="22"/>
              </w:rPr>
            </w:pPr>
            <w:r w:rsidRPr="00A811B3">
              <w:rPr>
                <w:rFonts w:ascii="Times New Roman" w:hAnsi="Times New Roman" w:cs="Times New Roman"/>
                <w:szCs w:val="22"/>
              </w:rPr>
              <w:t>2</w:t>
            </w:r>
          </w:p>
        </w:tc>
        <w:tc>
          <w:tcPr>
            <w:tcW w:w="241" w:type="dxa"/>
            <w:gridSpan w:val="2"/>
          </w:tcPr>
          <w:p w:rsidR="00B35DF5" w:rsidRPr="00A811B3" w:rsidRDefault="00B35DF5" w:rsidP="00B35DF5">
            <w:pPr>
              <w:tabs>
                <w:tab w:val="decimal" w:pos="976"/>
              </w:tabs>
              <w:spacing w:after="0" w:line="240" w:lineRule="atLeast"/>
              <w:ind w:left="76" w:right="60"/>
              <w:jc w:val="right"/>
              <w:rPr>
                <w:rFonts w:ascii="Times New Roman" w:hAnsi="Times New Roman" w:cs="Times New Roman"/>
                <w:szCs w:val="22"/>
              </w:rPr>
            </w:pPr>
          </w:p>
        </w:tc>
        <w:tc>
          <w:tcPr>
            <w:tcW w:w="869" w:type="dxa"/>
            <w:gridSpan w:val="2"/>
            <w:vAlign w:val="center"/>
          </w:tcPr>
          <w:p w:rsidR="00B35DF5" w:rsidRPr="00A811B3" w:rsidRDefault="00B35DF5" w:rsidP="00B35DF5">
            <w:pPr>
              <w:spacing w:after="0" w:line="240" w:lineRule="atLeast"/>
              <w:ind w:left="76" w:right="60"/>
              <w:jc w:val="center"/>
              <w:rPr>
                <w:rFonts w:ascii="Times New Roman" w:hAnsi="Times New Roman" w:cs="Times New Roman"/>
                <w:szCs w:val="22"/>
              </w:rPr>
            </w:pPr>
            <w:r w:rsidRPr="00A811B3">
              <w:rPr>
                <w:rFonts w:ascii="Times New Roman" w:hAnsi="Times New Roman" w:cs="Times New Roman"/>
                <w:szCs w:val="22"/>
              </w:rPr>
              <w:t>-</w:t>
            </w:r>
          </w:p>
        </w:tc>
      </w:tr>
      <w:tr w:rsidR="00B35DF5" w:rsidRPr="00A811B3" w:rsidTr="00795153">
        <w:tc>
          <w:tcPr>
            <w:tcW w:w="5477" w:type="dxa"/>
            <w:shd w:val="clear" w:color="auto" w:fill="auto"/>
          </w:tcPr>
          <w:p w:rsidR="00B35DF5" w:rsidRPr="00A811B3" w:rsidRDefault="00F42001" w:rsidP="00393CC1">
            <w:pPr>
              <w:tabs>
                <w:tab w:val="left" w:pos="540"/>
                <w:tab w:val="left" w:pos="833"/>
              </w:tabs>
              <w:spacing w:after="0" w:line="240" w:lineRule="atLeast"/>
              <w:ind w:left="539" w:right="43"/>
              <w:jc w:val="thaiDistribute"/>
              <w:rPr>
                <w:rFonts w:ascii="Times New Roman" w:hAnsi="Times New Roman" w:cs="Times New Roman"/>
                <w:szCs w:val="22"/>
                <w:cs/>
              </w:rPr>
            </w:pPr>
            <w:r w:rsidRPr="00A811B3">
              <w:rPr>
                <w:rFonts w:ascii="Times New Roman" w:hAnsi="Times New Roman" w:cs="Times New Roman"/>
                <w:szCs w:val="22"/>
              </w:rPr>
              <w:t>Provision for fines</w:t>
            </w:r>
          </w:p>
        </w:tc>
        <w:tc>
          <w:tcPr>
            <w:tcW w:w="1050" w:type="dxa"/>
            <w:shd w:val="clear" w:color="auto" w:fill="auto"/>
            <w:vAlign w:val="center"/>
          </w:tcPr>
          <w:p w:rsidR="00B35DF5" w:rsidRPr="00A811B3" w:rsidRDefault="00B35DF5" w:rsidP="00B35DF5">
            <w:pPr>
              <w:spacing w:after="0" w:line="240" w:lineRule="atLeast"/>
              <w:ind w:left="-54" w:right="60"/>
              <w:jc w:val="right"/>
              <w:rPr>
                <w:rFonts w:ascii="Times New Roman" w:hAnsi="Times New Roman" w:cs="Times New Roman"/>
                <w:szCs w:val="22"/>
              </w:rPr>
            </w:pPr>
            <w:r w:rsidRPr="00A811B3">
              <w:rPr>
                <w:rFonts w:ascii="Times New Roman" w:hAnsi="Times New Roman" w:cs="Times New Roman"/>
                <w:szCs w:val="22"/>
              </w:rPr>
              <w:t>252</w:t>
            </w:r>
          </w:p>
        </w:tc>
        <w:tc>
          <w:tcPr>
            <w:tcW w:w="236" w:type="dxa"/>
          </w:tcPr>
          <w:p w:rsidR="00B35DF5" w:rsidRPr="00A811B3" w:rsidRDefault="00B35DF5" w:rsidP="00B35DF5">
            <w:pPr>
              <w:tabs>
                <w:tab w:val="decimal" w:pos="976"/>
              </w:tabs>
              <w:spacing w:after="0" w:line="240" w:lineRule="atLeast"/>
              <w:ind w:left="76" w:right="60"/>
              <w:jc w:val="right"/>
              <w:rPr>
                <w:rFonts w:ascii="Times New Roman" w:hAnsi="Times New Roman" w:cs="Times New Roman"/>
                <w:szCs w:val="22"/>
              </w:rPr>
            </w:pPr>
          </w:p>
        </w:tc>
        <w:tc>
          <w:tcPr>
            <w:tcW w:w="862" w:type="dxa"/>
            <w:shd w:val="clear" w:color="auto" w:fill="auto"/>
            <w:vAlign w:val="center"/>
          </w:tcPr>
          <w:p w:rsidR="00B35DF5" w:rsidRPr="00A811B3" w:rsidRDefault="00B35DF5" w:rsidP="00E90864">
            <w:pPr>
              <w:tabs>
                <w:tab w:val="decimal" w:pos="726"/>
              </w:tabs>
              <w:spacing w:after="0" w:line="240" w:lineRule="atLeast"/>
              <w:ind w:left="76" w:right="60"/>
              <w:jc w:val="right"/>
              <w:rPr>
                <w:rFonts w:ascii="Times New Roman" w:hAnsi="Times New Roman" w:cs="Times New Roman"/>
                <w:szCs w:val="22"/>
              </w:rPr>
            </w:pPr>
            <w:r w:rsidRPr="00A811B3">
              <w:rPr>
                <w:rFonts w:ascii="Times New Roman" w:hAnsi="Times New Roman" w:cs="Times New Roman"/>
                <w:szCs w:val="22"/>
              </w:rPr>
              <w:t>378</w:t>
            </w:r>
          </w:p>
        </w:tc>
        <w:tc>
          <w:tcPr>
            <w:tcW w:w="237" w:type="dxa"/>
            <w:gridSpan w:val="2"/>
          </w:tcPr>
          <w:p w:rsidR="00B35DF5" w:rsidRPr="00A811B3" w:rsidRDefault="00B35DF5" w:rsidP="00B35DF5">
            <w:pPr>
              <w:tabs>
                <w:tab w:val="decimal" w:pos="976"/>
              </w:tabs>
              <w:spacing w:after="0" w:line="240" w:lineRule="atLeast"/>
              <w:ind w:left="76" w:right="60"/>
              <w:jc w:val="right"/>
              <w:rPr>
                <w:rFonts w:ascii="Times New Roman" w:hAnsi="Times New Roman" w:cs="Times New Roman"/>
                <w:szCs w:val="22"/>
              </w:rPr>
            </w:pPr>
          </w:p>
        </w:tc>
        <w:tc>
          <w:tcPr>
            <w:tcW w:w="1063" w:type="dxa"/>
            <w:gridSpan w:val="2"/>
            <w:vAlign w:val="center"/>
          </w:tcPr>
          <w:p w:rsidR="00B35DF5" w:rsidRPr="00A811B3" w:rsidRDefault="00B35DF5" w:rsidP="00B35DF5">
            <w:pPr>
              <w:spacing w:after="0" w:line="240" w:lineRule="atLeast"/>
              <w:ind w:left="-54" w:right="60"/>
              <w:jc w:val="right"/>
              <w:rPr>
                <w:rFonts w:ascii="Times New Roman" w:hAnsi="Times New Roman" w:cs="Times New Roman"/>
                <w:szCs w:val="22"/>
              </w:rPr>
            </w:pPr>
            <w:r w:rsidRPr="00A811B3">
              <w:rPr>
                <w:rFonts w:ascii="Times New Roman" w:hAnsi="Times New Roman" w:cs="Times New Roman"/>
                <w:szCs w:val="22"/>
              </w:rPr>
              <w:t>252</w:t>
            </w:r>
          </w:p>
        </w:tc>
        <w:tc>
          <w:tcPr>
            <w:tcW w:w="241" w:type="dxa"/>
            <w:gridSpan w:val="2"/>
          </w:tcPr>
          <w:p w:rsidR="00B35DF5" w:rsidRPr="00A811B3" w:rsidRDefault="00B35DF5" w:rsidP="00B35DF5">
            <w:pPr>
              <w:tabs>
                <w:tab w:val="decimal" w:pos="976"/>
              </w:tabs>
              <w:spacing w:after="0" w:line="240" w:lineRule="atLeast"/>
              <w:ind w:left="76" w:right="60"/>
              <w:jc w:val="right"/>
              <w:rPr>
                <w:rFonts w:ascii="Times New Roman" w:hAnsi="Times New Roman" w:cs="Times New Roman"/>
                <w:szCs w:val="22"/>
              </w:rPr>
            </w:pPr>
          </w:p>
        </w:tc>
        <w:tc>
          <w:tcPr>
            <w:tcW w:w="869" w:type="dxa"/>
            <w:gridSpan w:val="2"/>
            <w:vAlign w:val="center"/>
          </w:tcPr>
          <w:p w:rsidR="00B35DF5" w:rsidRPr="00A811B3" w:rsidRDefault="00B35DF5" w:rsidP="00B35DF5">
            <w:pPr>
              <w:tabs>
                <w:tab w:val="decimal" w:pos="775"/>
              </w:tabs>
              <w:spacing w:after="0" w:line="240" w:lineRule="atLeast"/>
              <w:ind w:left="76" w:right="60"/>
              <w:jc w:val="right"/>
              <w:rPr>
                <w:rFonts w:ascii="Times New Roman" w:hAnsi="Times New Roman" w:cs="Times New Roman"/>
                <w:szCs w:val="22"/>
              </w:rPr>
            </w:pPr>
            <w:r w:rsidRPr="00A811B3">
              <w:rPr>
                <w:rFonts w:ascii="Times New Roman" w:hAnsi="Times New Roman" w:cs="Times New Roman"/>
                <w:szCs w:val="22"/>
              </w:rPr>
              <w:t>378</w:t>
            </w:r>
          </w:p>
        </w:tc>
      </w:tr>
      <w:tr w:rsidR="00C02FA3" w:rsidRPr="00A811B3" w:rsidTr="00795153">
        <w:tc>
          <w:tcPr>
            <w:tcW w:w="5477" w:type="dxa"/>
            <w:shd w:val="clear" w:color="auto" w:fill="auto"/>
          </w:tcPr>
          <w:p w:rsidR="00C02FA3" w:rsidRPr="00A811B3" w:rsidRDefault="00393CC1" w:rsidP="00C02FA3">
            <w:pPr>
              <w:tabs>
                <w:tab w:val="left" w:pos="540"/>
                <w:tab w:val="left" w:pos="752"/>
              </w:tabs>
              <w:spacing w:after="0" w:line="240" w:lineRule="atLeast"/>
              <w:ind w:left="539" w:right="-391"/>
              <w:rPr>
                <w:rFonts w:ascii="Times New Roman" w:hAnsi="Times New Roman" w:cs="Times New Roman"/>
                <w:szCs w:val="22"/>
                <w:cs/>
              </w:rPr>
            </w:pPr>
            <w:r w:rsidRPr="00A811B3">
              <w:rPr>
                <w:rFonts w:ascii="Times New Roman" w:hAnsi="Times New Roman" w:cs="Angsana New"/>
                <w:szCs w:val="22"/>
              </w:rPr>
              <w:t xml:space="preserve">Expenses according to the compromise </w:t>
            </w:r>
            <w:r w:rsidR="00795153">
              <w:rPr>
                <w:rFonts w:ascii="Times New Roman" w:hAnsi="Times New Roman" w:cs="Angsana New"/>
                <w:szCs w:val="22"/>
              </w:rPr>
              <w:t>memorandum</w:t>
            </w:r>
            <w:r w:rsidRPr="00A811B3">
              <w:rPr>
                <w:rFonts w:ascii="Times New Roman" w:hAnsi="Times New Roman" w:cstheme="minorBidi" w:hint="cs"/>
                <w:szCs w:val="22"/>
                <w:cs/>
              </w:rPr>
              <w:br/>
            </w:r>
            <w:r w:rsidRPr="00A811B3">
              <w:rPr>
                <w:rFonts w:ascii="Times New Roman" w:hAnsi="Times New Roman" w:cstheme="minorBidi"/>
                <w:szCs w:val="22"/>
                <w:cs/>
              </w:rPr>
              <w:tab/>
            </w:r>
            <w:r w:rsidRPr="00A811B3">
              <w:rPr>
                <w:rFonts w:ascii="Times New Roman" w:hAnsi="Times New Roman" w:cs="Times New Roman"/>
                <w:szCs w:val="22"/>
              </w:rPr>
              <w:t>(see notes 22 and 28)</w:t>
            </w:r>
          </w:p>
        </w:tc>
        <w:tc>
          <w:tcPr>
            <w:tcW w:w="1050" w:type="dxa"/>
            <w:shd w:val="clear" w:color="auto" w:fill="auto"/>
            <w:vAlign w:val="center"/>
          </w:tcPr>
          <w:p w:rsidR="00C02FA3" w:rsidRPr="00A811B3" w:rsidRDefault="00C02FA3" w:rsidP="00B35DF5">
            <w:pPr>
              <w:spacing w:after="0" w:line="240" w:lineRule="atLeast"/>
              <w:ind w:left="-54" w:right="60"/>
              <w:jc w:val="right"/>
              <w:rPr>
                <w:rFonts w:ascii="Times New Roman" w:hAnsi="Times New Roman" w:cs="Times New Roman"/>
                <w:szCs w:val="22"/>
              </w:rPr>
            </w:pPr>
          </w:p>
        </w:tc>
        <w:tc>
          <w:tcPr>
            <w:tcW w:w="236" w:type="dxa"/>
          </w:tcPr>
          <w:p w:rsidR="00C02FA3" w:rsidRPr="00A811B3" w:rsidRDefault="00C02FA3" w:rsidP="00B35DF5">
            <w:pPr>
              <w:tabs>
                <w:tab w:val="decimal" w:pos="976"/>
              </w:tabs>
              <w:spacing w:after="0" w:line="240" w:lineRule="atLeast"/>
              <w:ind w:left="76" w:right="60"/>
              <w:jc w:val="right"/>
              <w:rPr>
                <w:rFonts w:ascii="Times New Roman" w:hAnsi="Times New Roman" w:cs="Times New Roman"/>
                <w:szCs w:val="22"/>
              </w:rPr>
            </w:pPr>
          </w:p>
        </w:tc>
        <w:tc>
          <w:tcPr>
            <w:tcW w:w="862" w:type="dxa"/>
            <w:shd w:val="clear" w:color="auto" w:fill="auto"/>
            <w:vAlign w:val="center"/>
          </w:tcPr>
          <w:p w:rsidR="00C02FA3" w:rsidRPr="00A811B3" w:rsidRDefault="00C02FA3" w:rsidP="00B35DF5">
            <w:pPr>
              <w:spacing w:after="0" w:line="240" w:lineRule="atLeast"/>
              <w:ind w:left="76" w:right="60"/>
              <w:jc w:val="center"/>
              <w:rPr>
                <w:rFonts w:ascii="Times New Roman" w:hAnsi="Times New Roman" w:cs="Times New Roman"/>
                <w:szCs w:val="22"/>
              </w:rPr>
            </w:pPr>
          </w:p>
        </w:tc>
        <w:tc>
          <w:tcPr>
            <w:tcW w:w="237" w:type="dxa"/>
            <w:gridSpan w:val="2"/>
          </w:tcPr>
          <w:p w:rsidR="00C02FA3" w:rsidRPr="00A811B3" w:rsidRDefault="00C02FA3" w:rsidP="00B35DF5">
            <w:pPr>
              <w:tabs>
                <w:tab w:val="decimal" w:pos="976"/>
              </w:tabs>
              <w:spacing w:after="0" w:line="240" w:lineRule="atLeast"/>
              <w:ind w:left="76" w:right="60"/>
              <w:jc w:val="right"/>
              <w:rPr>
                <w:rFonts w:ascii="Times New Roman" w:hAnsi="Times New Roman" w:cs="Times New Roman"/>
                <w:szCs w:val="22"/>
              </w:rPr>
            </w:pPr>
          </w:p>
        </w:tc>
        <w:tc>
          <w:tcPr>
            <w:tcW w:w="1063" w:type="dxa"/>
            <w:gridSpan w:val="2"/>
            <w:vAlign w:val="center"/>
          </w:tcPr>
          <w:p w:rsidR="00C02FA3" w:rsidRPr="00A811B3" w:rsidRDefault="00C02FA3" w:rsidP="00B35DF5">
            <w:pPr>
              <w:spacing w:after="0" w:line="240" w:lineRule="atLeast"/>
              <w:ind w:left="-54" w:right="60"/>
              <w:jc w:val="right"/>
              <w:rPr>
                <w:rFonts w:ascii="Times New Roman" w:hAnsi="Times New Roman" w:cs="Times New Roman"/>
                <w:szCs w:val="22"/>
              </w:rPr>
            </w:pPr>
          </w:p>
        </w:tc>
        <w:tc>
          <w:tcPr>
            <w:tcW w:w="241" w:type="dxa"/>
            <w:gridSpan w:val="2"/>
          </w:tcPr>
          <w:p w:rsidR="00C02FA3" w:rsidRPr="00A811B3" w:rsidRDefault="00C02FA3" w:rsidP="00B35DF5">
            <w:pPr>
              <w:tabs>
                <w:tab w:val="decimal" w:pos="976"/>
              </w:tabs>
              <w:spacing w:after="0" w:line="240" w:lineRule="atLeast"/>
              <w:ind w:left="76" w:right="60"/>
              <w:jc w:val="right"/>
              <w:rPr>
                <w:rFonts w:ascii="Times New Roman" w:hAnsi="Times New Roman" w:cs="Times New Roman"/>
                <w:szCs w:val="22"/>
              </w:rPr>
            </w:pPr>
          </w:p>
        </w:tc>
        <w:tc>
          <w:tcPr>
            <w:tcW w:w="869" w:type="dxa"/>
            <w:gridSpan w:val="2"/>
            <w:vAlign w:val="center"/>
          </w:tcPr>
          <w:p w:rsidR="00C02FA3" w:rsidRPr="00A811B3" w:rsidRDefault="00C02FA3" w:rsidP="00B35DF5">
            <w:pPr>
              <w:spacing w:after="0" w:line="240" w:lineRule="atLeast"/>
              <w:ind w:left="76" w:right="60"/>
              <w:jc w:val="center"/>
              <w:rPr>
                <w:rFonts w:ascii="Times New Roman" w:hAnsi="Times New Roman" w:cs="Times New Roman"/>
                <w:szCs w:val="22"/>
              </w:rPr>
            </w:pPr>
          </w:p>
        </w:tc>
      </w:tr>
      <w:tr w:rsidR="00C02FA3" w:rsidRPr="00A811B3" w:rsidTr="00795153">
        <w:tc>
          <w:tcPr>
            <w:tcW w:w="5477" w:type="dxa"/>
            <w:shd w:val="clear" w:color="auto" w:fill="auto"/>
          </w:tcPr>
          <w:p w:rsidR="00C02FA3" w:rsidRPr="00A811B3" w:rsidRDefault="00C02FA3" w:rsidP="00393CC1">
            <w:pPr>
              <w:pStyle w:val="ListParagraph"/>
              <w:numPr>
                <w:ilvl w:val="0"/>
                <w:numId w:val="8"/>
              </w:numPr>
              <w:tabs>
                <w:tab w:val="left" w:pos="976"/>
                <w:tab w:val="left" w:pos="2694"/>
                <w:tab w:val="left" w:pos="3544"/>
                <w:tab w:val="left" w:pos="6607"/>
                <w:tab w:val="left" w:pos="6946"/>
              </w:tabs>
              <w:ind w:left="766" w:right="34" w:hanging="70"/>
              <w:jc w:val="thaiDistribute"/>
              <w:rPr>
                <w:rFonts w:ascii="Times New Roman" w:hAnsi="Times New Roman" w:cs="Times New Roman"/>
                <w:sz w:val="22"/>
                <w:szCs w:val="22"/>
                <w:cs/>
              </w:rPr>
            </w:pPr>
            <w:r w:rsidRPr="00A811B3">
              <w:rPr>
                <w:rFonts w:ascii="Times New Roman" w:hAnsi="Times New Roman" w:cs="Times New Roman"/>
                <w:sz w:val="22"/>
                <w:szCs w:val="22"/>
              </w:rPr>
              <w:t>Sequester bank deposits</w:t>
            </w:r>
          </w:p>
        </w:tc>
        <w:tc>
          <w:tcPr>
            <w:tcW w:w="1050" w:type="dxa"/>
            <w:shd w:val="clear" w:color="auto" w:fill="auto"/>
            <w:vAlign w:val="center"/>
          </w:tcPr>
          <w:p w:rsidR="00C02FA3" w:rsidRPr="00A811B3" w:rsidRDefault="00C02FA3" w:rsidP="00B35DF5">
            <w:pPr>
              <w:spacing w:after="0" w:line="240" w:lineRule="atLeast"/>
              <w:ind w:left="-54" w:right="60"/>
              <w:jc w:val="right"/>
              <w:rPr>
                <w:rFonts w:ascii="Times New Roman" w:hAnsi="Times New Roman" w:cs="Times New Roman"/>
                <w:szCs w:val="22"/>
              </w:rPr>
            </w:pPr>
            <w:r w:rsidRPr="00A811B3">
              <w:rPr>
                <w:rFonts w:ascii="Times New Roman" w:hAnsi="Times New Roman" w:cs="Times New Roman"/>
                <w:szCs w:val="22"/>
              </w:rPr>
              <w:t>1,505</w:t>
            </w:r>
          </w:p>
        </w:tc>
        <w:tc>
          <w:tcPr>
            <w:tcW w:w="236" w:type="dxa"/>
          </w:tcPr>
          <w:p w:rsidR="00C02FA3" w:rsidRPr="00A811B3" w:rsidRDefault="00C02FA3" w:rsidP="00B35DF5">
            <w:pPr>
              <w:tabs>
                <w:tab w:val="decimal" w:pos="976"/>
              </w:tabs>
              <w:spacing w:after="0" w:line="240" w:lineRule="atLeast"/>
              <w:ind w:left="76" w:right="60"/>
              <w:jc w:val="right"/>
              <w:rPr>
                <w:rFonts w:ascii="Times New Roman" w:hAnsi="Times New Roman" w:cs="Times New Roman"/>
                <w:szCs w:val="22"/>
              </w:rPr>
            </w:pPr>
          </w:p>
        </w:tc>
        <w:tc>
          <w:tcPr>
            <w:tcW w:w="862" w:type="dxa"/>
            <w:shd w:val="clear" w:color="auto" w:fill="auto"/>
            <w:vAlign w:val="center"/>
          </w:tcPr>
          <w:p w:rsidR="00C02FA3" w:rsidRPr="00A811B3" w:rsidRDefault="00C02FA3" w:rsidP="00B35DF5">
            <w:pPr>
              <w:spacing w:after="0" w:line="240" w:lineRule="atLeast"/>
              <w:ind w:left="76" w:right="60"/>
              <w:jc w:val="center"/>
              <w:rPr>
                <w:rFonts w:ascii="Times New Roman" w:hAnsi="Times New Roman" w:cs="Times New Roman"/>
                <w:szCs w:val="22"/>
              </w:rPr>
            </w:pPr>
            <w:r w:rsidRPr="00A811B3">
              <w:rPr>
                <w:rFonts w:ascii="Times New Roman" w:hAnsi="Times New Roman" w:cs="Times New Roman"/>
                <w:szCs w:val="22"/>
              </w:rPr>
              <w:t>-</w:t>
            </w:r>
          </w:p>
        </w:tc>
        <w:tc>
          <w:tcPr>
            <w:tcW w:w="237" w:type="dxa"/>
            <w:gridSpan w:val="2"/>
          </w:tcPr>
          <w:p w:rsidR="00C02FA3" w:rsidRPr="00A811B3" w:rsidRDefault="00C02FA3" w:rsidP="00B35DF5">
            <w:pPr>
              <w:tabs>
                <w:tab w:val="decimal" w:pos="976"/>
              </w:tabs>
              <w:spacing w:after="0" w:line="240" w:lineRule="atLeast"/>
              <w:ind w:left="76" w:right="60"/>
              <w:jc w:val="right"/>
              <w:rPr>
                <w:rFonts w:ascii="Times New Roman" w:hAnsi="Times New Roman" w:cs="Times New Roman"/>
                <w:szCs w:val="22"/>
              </w:rPr>
            </w:pPr>
          </w:p>
        </w:tc>
        <w:tc>
          <w:tcPr>
            <w:tcW w:w="1063" w:type="dxa"/>
            <w:gridSpan w:val="2"/>
            <w:vAlign w:val="center"/>
          </w:tcPr>
          <w:p w:rsidR="00C02FA3" w:rsidRPr="00A811B3" w:rsidRDefault="00C02FA3" w:rsidP="00B35DF5">
            <w:pPr>
              <w:spacing w:after="0" w:line="240" w:lineRule="atLeast"/>
              <w:ind w:left="-54" w:right="60"/>
              <w:jc w:val="right"/>
              <w:rPr>
                <w:rFonts w:ascii="Times New Roman" w:hAnsi="Times New Roman" w:cs="Times New Roman"/>
                <w:szCs w:val="22"/>
              </w:rPr>
            </w:pPr>
            <w:r w:rsidRPr="00A811B3">
              <w:rPr>
                <w:rFonts w:ascii="Times New Roman" w:hAnsi="Times New Roman" w:cs="Times New Roman"/>
                <w:szCs w:val="22"/>
              </w:rPr>
              <w:t>1,505</w:t>
            </w:r>
          </w:p>
        </w:tc>
        <w:tc>
          <w:tcPr>
            <w:tcW w:w="241" w:type="dxa"/>
            <w:gridSpan w:val="2"/>
          </w:tcPr>
          <w:p w:rsidR="00C02FA3" w:rsidRPr="00A811B3" w:rsidRDefault="00C02FA3" w:rsidP="00B35DF5">
            <w:pPr>
              <w:tabs>
                <w:tab w:val="decimal" w:pos="976"/>
              </w:tabs>
              <w:spacing w:after="0" w:line="240" w:lineRule="atLeast"/>
              <w:ind w:left="76" w:right="60"/>
              <w:jc w:val="right"/>
              <w:rPr>
                <w:rFonts w:ascii="Times New Roman" w:hAnsi="Times New Roman" w:cs="Times New Roman"/>
                <w:szCs w:val="22"/>
              </w:rPr>
            </w:pPr>
          </w:p>
        </w:tc>
        <w:tc>
          <w:tcPr>
            <w:tcW w:w="869" w:type="dxa"/>
            <w:gridSpan w:val="2"/>
            <w:vAlign w:val="center"/>
          </w:tcPr>
          <w:p w:rsidR="00C02FA3" w:rsidRPr="00A811B3" w:rsidRDefault="00C02FA3" w:rsidP="00B35DF5">
            <w:pPr>
              <w:spacing w:after="0" w:line="240" w:lineRule="atLeast"/>
              <w:ind w:left="76" w:right="60"/>
              <w:jc w:val="center"/>
              <w:rPr>
                <w:rFonts w:ascii="Times New Roman" w:hAnsi="Times New Roman" w:cs="Times New Roman"/>
                <w:szCs w:val="22"/>
              </w:rPr>
            </w:pPr>
            <w:r w:rsidRPr="00A811B3">
              <w:rPr>
                <w:rFonts w:ascii="Times New Roman" w:hAnsi="Times New Roman" w:cs="Times New Roman"/>
                <w:szCs w:val="22"/>
              </w:rPr>
              <w:t>-</w:t>
            </w:r>
          </w:p>
        </w:tc>
      </w:tr>
      <w:tr w:rsidR="00C02FA3" w:rsidRPr="00A811B3" w:rsidTr="00795153">
        <w:tc>
          <w:tcPr>
            <w:tcW w:w="5477" w:type="dxa"/>
            <w:shd w:val="clear" w:color="auto" w:fill="auto"/>
          </w:tcPr>
          <w:p w:rsidR="00C02FA3" w:rsidRPr="00A811B3" w:rsidRDefault="00C02FA3" w:rsidP="00C02FA3">
            <w:pPr>
              <w:pStyle w:val="ListParagraph"/>
              <w:numPr>
                <w:ilvl w:val="0"/>
                <w:numId w:val="8"/>
              </w:numPr>
              <w:tabs>
                <w:tab w:val="left" w:pos="976"/>
                <w:tab w:val="left" w:pos="2694"/>
                <w:tab w:val="left" w:pos="3544"/>
                <w:tab w:val="left" w:pos="6607"/>
                <w:tab w:val="left" w:pos="6946"/>
              </w:tabs>
              <w:ind w:left="766" w:right="34" w:hanging="70"/>
              <w:jc w:val="thaiDistribute"/>
              <w:rPr>
                <w:rFonts w:ascii="Times New Roman" w:hAnsi="Times New Roman" w:cs="Times New Roman"/>
                <w:sz w:val="22"/>
                <w:szCs w:val="22"/>
                <w:cs/>
              </w:rPr>
            </w:pPr>
            <w:r w:rsidRPr="00A811B3">
              <w:rPr>
                <w:rFonts w:ascii="Times New Roman" w:hAnsi="Times New Roman" w:cs="Times New Roman"/>
                <w:sz w:val="22"/>
                <w:szCs w:val="22"/>
              </w:rPr>
              <w:t>Record accrued expenses</w:t>
            </w:r>
          </w:p>
        </w:tc>
        <w:tc>
          <w:tcPr>
            <w:tcW w:w="1050" w:type="dxa"/>
            <w:shd w:val="clear" w:color="auto" w:fill="auto"/>
            <w:vAlign w:val="center"/>
          </w:tcPr>
          <w:p w:rsidR="00C02FA3" w:rsidRPr="00A811B3" w:rsidRDefault="00C02FA3" w:rsidP="00B35DF5">
            <w:pPr>
              <w:spacing w:after="0" w:line="240" w:lineRule="atLeast"/>
              <w:ind w:left="-54" w:right="60"/>
              <w:jc w:val="right"/>
              <w:rPr>
                <w:rFonts w:ascii="Times New Roman" w:hAnsi="Times New Roman" w:cs="Times New Roman"/>
                <w:szCs w:val="22"/>
              </w:rPr>
            </w:pPr>
            <w:r w:rsidRPr="00A811B3">
              <w:rPr>
                <w:rFonts w:ascii="Times New Roman" w:hAnsi="Times New Roman" w:cs="Times New Roman"/>
                <w:szCs w:val="22"/>
              </w:rPr>
              <w:t>2,297</w:t>
            </w:r>
          </w:p>
        </w:tc>
        <w:tc>
          <w:tcPr>
            <w:tcW w:w="236" w:type="dxa"/>
          </w:tcPr>
          <w:p w:rsidR="00C02FA3" w:rsidRPr="00A811B3" w:rsidRDefault="00C02FA3" w:rsidP="00B35DF5">
            <w:pPr>
              <w:tabs>
                <w:tab w:val="decimal" w:pos="976"/>
              </w:tabs>
              <w:spacing w:after="0" w:line="240" w:lineRule="atLeast"/>
              <w:ind w:left="76" w:right="60"/>
              <w:jc w:val="right"/>
              <w:rPr>
                <w:rFonts w:ascii="Times New Roman" w:hAnsi="Times New Roman" w:cs="Times New Roman"/>
                <w:szCs w:val="22"/>
              </w:rPr>
            </w:pPr>
          </w:p>
        </w:tc>
        <w:tc>
          <w:tcPr>
            <w:tcW w:w="862" w:type="dxa"/>
            <w:shd w:val="clear" w:color="auto" w:fill="auto"/>
            <w:vAlign w:val="center"/>
          </w:tcPr>
          <w:p w:rsidR="00C02FA3" w:rsidRPr="00A811B3" w:rsidRDefault="00C02FA3" w:rsidP="00B35DF5">
            <w:pPr>
              <w:spacing w:after="0" w:line="240" w:lineRule="atLeast"/>
              <w:ind w:left="76" w:right="60"/>
              <w:jc w:val="center"/>
              <w:rPr>
                <w:rFonts w:ascii="Times New Roman" w:hAnsi="Times New Roman" w:cs="Times New Roman"/>
                <w:szCs w:val="22"/>
              </w:rPr>
            </w:pPr>
            <w:r w:rsidRPr="00A811B3">
              <w:rPr>
                <w:rFonts w:ascii="Times New Roman" w:hAnsi="Times New Roman" w:cs="Times New Roman"/>
                <w:szCs w:val="22"/>
              </w:rPr>
              <w:t>-</w:t>
            </w:r>
          </w:p>
        </w:tc>
        <w:tc>
          <w:tcPr>
            <w:tcW w:w="237" w:type="dxa"/>
            <w:gridSpan w:val="2"/>
          </w:tcPr>
          <w:p w:rsidR="00C02FA3" w:rsidRPr="00A811B3" w:rsidRDefault="00C02FA3" w:rsidP="00B35DF5">
            <w:pPr>
              <w:tabs>
                <w:tab w:val="decimal" w:pos="976"/>
              </w:tabs>
              <w:spacing w:after="0" w:line="240" w:lineRule="atLeast"/>
              <w:ind w:left="76" w:right="60"/>
              <w:jc w:val="right"/>
              <w:rPr>
                <w:rFonts w:ascii="Times New Roman" w:hAnsi="Times New Roman" w:cs="Times New Roman"/>
                <w:szCs w:val="22"/>
              </w:rPr>
            </w:pPr>
          </w:p>
        </w:tc>
        <w:tc>
          <w:tcPr>
            <w:tcW w:w="1063" w:type="dxa"/>
            <w:gridSpan w:val="2"/>
            <w:vAlign w:val="center"/>
          </w:tcPr>
          <w:p w:rsidR="00C02FA3" w:rsidRPr="00A811B3" w:rsidRDefault="00C02FA3" w:rsidP="00B35DF5">
            <w:pPr>
              <w:spacing w:after="0" w:line="240" w:lineRule="atLeast"/>
              <w:ind w:left="-54" w:right="60"/>
              <w:jc w:val="right"/>
              <w:rPr>
                <w:rFonts w:ascii="Times New Roman" w:hAnsi="Times New Roman" w:cs="Times New Roman"/>
                <w:szCs w:val="22"/>
              </w:rPr>
            </w:pPr>
            <w:r w:rsidRPr="00A811B3">
              <w:rPr>
                <w:rFonts w:ascii="Times New Roman" w:hAnsi="Times New Roman" w:cs="Times New Roman"/>
                <w:szCs w:val="22"/>
              </w:rPr>
              <w:t>2,297</w:t>
            </w:r>
          </w:p>
        </w:tc>
        <w:tc>
          <w:tcPr>
            <w:tcW w:w="241" w:type="dxa"/>
            <w:gridSpan w:val="2"/>
          </w:tcPr>
          <w:p w:rsidR="00C02FA3" w:rsidRPr="00A811B3" w:rsidRDefault="00C02FA3" w:rsidP="00B35DF5">
            <w:pPr>
              <w:tabs>
                <w:tab w:val="decimal" w:pos="976"/>
              </w:tabs>
              <w:spacing w:after="0" w:line="240" w:lineRule="atLeast"/>
              <w:ind w:left="76" w:right="60"/>
              <w:jc w:val="right"/>
              <w:rPr>
                <w:rFonts w:ascii="Times New Roman" w:hAnsi="Times New Roman" w:cs="Times New Roman"/>
                <w:szCs w:val="22"/>
              </w:rPr>
            </w:pPr>
          </w:p>
        </w:tc>
        <w:tc>
          <w:tcPr>
            <w:tcW w:w="869" w:type="dxa"/>
            <w:gridSpan w:val="2"/>
            <w:vAlign w:val="center"/>
          </w:tcPr>
          <w:p w:rsidR="00C02FA3" w:rsidRPr="00A811B3" w:rsidRDefault="00C02FA3" w:rsidP="00B35DF5">
            <w:pPr>
              <w:spacing w:after="0" w:line="240" w:lineRule="atLeast"/>
              <w:ind w:left="76" w:right="60"/>
              <w:jc w:val="center"/>
              <w:rPr>
                <w:rFonts w:ascii="Times New Roman" w:hAnsi="Times New Roman" w:cs="Times New Roman"/>
                <w:szCs w:val="22"/>
              </w:rPr>
            </w:pPr>
            <w:r w:rsidRPr="00A811B3">
              <w:rPr>
                <w:rFonts w:ascii="Times New Roman" w:hAnsi="Times New Roman" w:cs="Times New Roman"/>
                <w:szCs w:val="22"/>
              </w:rPr>
              <w:t>-</w:t>
            </w:r>
          </w:p>
        </w:tc>
      </w:tr>
      <w:tr w:rsidR="00C02FA3" w:rsidRPr="00A811B3" w:rsidTr="00795153">
        <w:tc>
          <w:tcPr>
            <w:tcW w:w="5477" w:type="dxa"/>
            <w:shd w:val="clear" w:color="auto" w:fill="auto"/>
          </w:tcPr>
          <w:p w:rsidR="00C02FA3" w:rsidRPr="00A811B3" w:rsidRDefault="00C02FA3" w:rsidP="00393CC1">
            <w:pPr>
              <w:pStyle w:val="ListParagraph"/>
              <w:numPr>
                <w:ilvl w:val="0"/>
                <w:numId w:val="8"/>
              </w:numPr>
              <w:tabs>
                <w:tab w:val="left" w:pos="976"/>
                <w:tab w:val="left" w:pos="2694"/>
                <w:tab w:val="left" w:pos="3544"/>
                <w:tab w:val="left" w:pos="6607"/>
                <w:tab w:val="left" w:pos="6946"/>
              </w:tabs>
              <w:ind w:left="766" w:right="34" w:hanging="70"/>
              <w:jc w:val="thaiDistribute"/>
              <w:rPr>
                <w:rFonts w:ascii="Times New Roman" w:hAnsi="Times New Roman" w:cs="Times New Roman"/>
                <w:sz w:val="22"/>
                <w:szCs w:val="22"/>
                <w:cs/>
              </w:rPr>
            </w:pPr>
            <w:r w:rsidRPr="00A811B3">
              <w:rPr>
                <w:rFonts w:ascii="Times New Roman" w:hAnsi="Times New Roman" w:cs="Times New Roman"/>
                <w:sz w:val="22"/>
                <w:szCs w:val="22"/>
              </w:rPr>
              <w:t xml:space="preserve">Other provisions </w:t>
            </w:r>
          </w:p>
        </w:tc>
        <w:tc>
          <w:tcPr>
            <w:tcW w:w="1050" w:type="dxa"/>
            <w:tcBorders>
              <w:bottom w:val="single" w:sz="4" w:space="0" w:color="auto"/>
            </w:tcBorders>
            <w:shd w:val="clear" w:color="auto" w:fill="auto"/>
            <w:vAlign w:val="center"/>
          </w:tcPr>
          <w:p w:rsidR="00C02FA3" w:rsidRPr="00A811B3" w:rsidRDefault="00C02FA3" w:rsidP="00B35DF5">
            <w:pPr>
              <w:spacing w:after="0" w:line="240" w:lineRule="atLeast"/>
              <w:ind w:left="-54" w:right="60"/>
              <w:jc w:val="right"/>
              <w:rPr>
                <w:rFonts w:ascii="Times New Roman" w:hAnsi="Times New Roman" w:cs="Times New Roman"/>
                <w:szCs w:val="22"/>
                <w:cs/>
              </w:rPr>
            </w:pPr>
            <w:r w:rsidRPr="00A811B3">
              <w:rPr>
                <w:rFonts w:ascii="Times New Roman" w:hAnsi="Times New Roman" w:cs="Times New Roman"/>
                <w:szCs w:val="22"/>
              </w:rPr>
              <w:t>9,286</w:t>
            </w:r>
          </w:p>
        </w:tc>
        <w:tc>
          <w:tcPr>
            <w:tcW w:w="236" w:type="dxa"/>
          </w:tcPr>
          <w:p w:rsidR="00C02FA3" w:rsidRPr="00A811B3" w:rsidRDefault="00C02FA3" w:rsidP="00B35DF5">
            <w:pPr>
              <w:tabs>
                <w:tab w:val="decimal" w:pos="976"/>
              </w:tabs>
              <w:spacing w:after="0" w:line="240" w:lineRule="atLeast"/>
              <w:ind w:left="76" w:right="60"/>
              <w:jc w:val="right"/>
              <w:rPr>
                <w:rFonts w:ascii="Times New Roman" w:hAnsi="Times New Roman" w:cs="Times New Roman"/>
                <w:szCs w:val="22"/>
              </w:rPr>
            </w:pPr>
          </w:p>
        </w:tc>
        <w:tc>
          <w:tcPr>
            <w:tcW w:w="862" w:type="dxa"/>
            <w:tcBorders>
              <w:bottom w:val="single" w:sz="4" w:space="0" w:color="auto"/>
            </w:tcBorders>
            <w:shd w:val="clear" w:color="auto" w:fill="auto"/>
            <w:vAlign w:val="center"/>
          </w:tcPr>
          <w:p w:rsidR="00C02FA3" w:rsidRPr="00A811B3" w:rsidRDefault="00C02FA3" w:rsidP="00B35DF5">
            <w:pPr>
              <w:spacing w:after="0" w:line="240" w:lineRule="atLeast"/>
              <w:ind w:left="76" w:right="60"/>
              <w:jc w:val="center"/>
              <w:rPr>
                <w:rFonts w:ascii="Times New Roman" w:hAnsi="Times New Roman" w:cs="Times New Roman"/>
                <w:szCs w:val="22"/>
              </w:rPr>
            </w:pPr>
            <w:r w:rsidRPr="00A811B3">
              <w:rPr>
                <w:rFonts w:ascii="Times New Roman" w:hAnsi="Times New Roman" w:cs="Times New Roman"/>
                <w:szCs w:val="22"/>
              </w:rPr>
              <w:t>-</w:t>
            </w:r>
          </w:p>
        </w:tc>
        <w:tc>
          <w:tcPr>
            <w:tcW w:w="237" w:type="dxa"/>
            <w:gridSpan w:val="2"/>
          </w:tcPr>
          <w:p w:rsidR="00C02FA3" w:rsidRPr="00A811B3" w:rsidRDefault="00C02FA3" w:rsidP="00B35DF5">
            <w:pPr>
              <w:tabs>
                <w:tab w:val="decimal" w:pos="976"/>
              </w:tabs>
              <w:spacing w:after="0" w:line="240" w:lineRule="atLeast"/>
              <w:ind w:left="76" w:right="60"/>
              <w:jc w:val="right"/>
              <w:rPr>
                <w:rFonts w:ascii="Times New Roman" w:hAnsi="Times New Roman" w:cs="Times New Roman"/>
                <w:szCs w:val="22"/>
              </w:rPr>
            </w:pPr>
          </w:p>
        </w:tc>
        <w:tc>
          <w:tcPr>
            <w:tcW w:w="1063" w:type="dxa"/>
            <w:gridSpan w:val="2"/>
            <w:tcBorders>
              <w:bottom w:val="single" w:sz="4" w:space="0" w:color="auto"/>
            </w:tcBorders>
            <w:vAlign w:val="center"/>
          </w:tcPr>
          <w:p w:rsidR="00C02FA3" w:rsidRPr="00A811B3" w:rsidRDefault="00C02FA3" w:rsidP="00B35DF5">
            <w:pPr>
              <w:spacing w:after="0" w:line="240" w:lineRule="atLeast"/>
              <w:ind w:left="-54" w:right="60"/>
              <w:jc w:val="right"/>
              <w:rPr>
                <w:rFonts w:ascii="Times New Roman" w:hAnsi="Times New Roman" w:cs="Times New Roman"/>
                <w:szCs w:val="22"/>
              </w:rPr>
            </w:pPr>
            <w:r w:rsidRPr="00A811B3">
              <w:rPr>
                <w:rFonts w:ascii="Times New Roman" w:hAnsi="Times New Roman" w:cs="Times New Roman"/>
                <w:szCs w:val="22"/>
              </w:rPr>
              <w:t>9,286</w:t>
            </w:r>
          </w:p>
        </w:tc>
        <w:tc>
          <w:tcPr>
            <w:tcW w:w="241" w:type="dxa"/>
            <w:gridSpan w:val="2"/>
          </w:tcPr>
          <w:p w:rsidR="00C02FA3" w:rsidRPr="00A811B3" w:rsidRDefault="00C02FA3" w:rsidP="00B35DF5">
            <w:pPr>
              <w:tabs>
                <w:tab w:val="decimal" w:pos="976"/>
              </w:tabs>
              <w:spacing w:after="0" w:line="240" w:lineRule="atLeast"/>
              <w:ind w:left="76" w:right="60"/>
              <w:jc w:val="right"/>
              <w:rPr>
                <w:rFonts w:ascii="Times New Roman" w:hAnsi="Times New Roman" w:cs="Times New Roman"/>
                <w:szCs w:val="22"/>
                <w:cs/>
              </w:rPr>
            </w:pPr>
          </w:p>
        </w:tc>
        <w:tc>
          <w:tcPr>
            <w:tcW w:w="869" w:type="dxa"/>
            <w:gridSpan w:val="2"/>
            <w:tcBorders>
              <w:bottom w:val="single" w:sz="4" w:space="0" w:color="auto"/>
            </w:tcBorders>
            <w:vAlign w:val="center"/>
          </w:tcPr>
          <w:p w:rsidR="00C02FA3" w:rsidRPr="00A811B3" w:rsidRDefault="00C02FA3" w:rsidP="00B35DF5">
            <w:pPr>
              <w:spacing w:after="0" w:line="240" w:lineRule="atLeast"/>
              <w:ind w:left="76" w:right="60"/>
              <w:jc w:val="center"/>
              <w:rPr>
                <w:rFonts w:ascii="Times New Roman" w:hAnsi="Times New Roman" w:cs="Times New Roman"/>
                <w:szCs w:val="22"/>
              </w:rPr>
            </w:pPr>
            <w:r w:rsidRPr="00A811B3">
              <w:rPr>
                <w:rFonts w:ascii="Times New Roman" w:hAnsi="Times New Roman" w:cs="Times New Roman"/>
                <w:szCs w:val="22"/>
              </w:rPr>
              <w:t>-</w:t>
            </w:r>
          </w:p>
        </w:tc>
      </w:tr>
      <w:tr w:rsidR="00B35DF5" w:rsidRPr="00A811B3" w:rsidTr="00795153">
        <w:tc>
          <w:tcPr>
            <w:tcW w:w="5477" w:type="dxa"/>
            <w:shd w:val="clear" w:color="auto" w:fill="auto"/>
          </w:tcPr>
          <w:p w:rsidR="00B35DF5" w:rsidRPr="00A811B3" w:rsidRDefault="00B35DF5" w:rsidP="00B35DF5">
            <w:pPr>
              <w:tabs>
                <w:tab w:val="left" w:pos="540"/>
                <w:tab w:val="left" w:pos="752"/>
              </w:tabs>
              <w:spacing w:after="0" w:line="240" w:lineRule="atLeast"/>
              <w:ind w:left="539" w:right="43" w:firstLine="227"/>
              <w:rPr>
                <w:rFonts w:ascii="Times New Roman" w:hAnsi="Times New Roman" w:cs="Times New Roman"/>
                <w:szCs w:val="22"/>
              </w:rPr>
            </w:pPr>
          </w:p>
        </w:tc>
        <w:tc>
          <w:tcPr>
            <w:tcW w:w="1050" w:type="dxa"/>
            <w:tcBorders>
              <w:top w:val="single" w:sz="4" w:space="0" w:color="auto"/>
            </w:tcBorders>
            <w:shd w:val="clear" w:color="auto" w:fill="auto"/>
            <w:vAlign w:val="center"/>
          </w:tcPr>
          <w:p w:rsidR="00B35DF5" w:rsidRPr="00A811B3" w:rsidRDefault="00B35DF5" w:rsidP="00B35DF5">
            <w:pPr>
              <w:spacing w:after="0" w:line="240" w:lineRule="atLeast"/>
              <w:ind w:left="-54" w:right="60"/>
              <w:jc w:val="right"/>
              <w:rPr>
                <w:rFonts w:ascii="Times New Roman" w:hAnsi="Times New Roman" w:cs="Times New Roman"/>
                <w:szCs w:val="22"/>
              </w:rPr>
            </w:pPr>
            <w:r w:rsidRPr="00A811B3">
              <w:rPr>
                <w:rFonts w:ascii="Times New Roman" w:hAnsi="Times New Roman" w:cs="Times New Roman"/>
                <w:szCs w:val="22"/>
              </w:rPr>
              <w:t>13,088</w:t>
            </w:r>
          </w:p>
        </w:tc>
        <w:tc>
          <w:tcPr>
            <w:tcW w:w="236" w:type="dxa"/>
          </w:tcPr>
          <w:p w:rsidR="00B35DF5" w:rsidRPr="00A811B3" w:rsidRDefault="00B35DF5" w:rsidP="00B35DF5">
            <w:pPr>
              <w:tabs>
                <w:tab w:val="decimal" w:pos="976"/>
              </w:tabs>
              <w:spacing w:after="0" w:line="240" w:lineRule="atLeast"/>
              <w:ind w:left="76" w:right="60"/>
              <w:jc w:val="right"/>
              <w:rPr>
                <w:rFonts w:ascii="Times New Roman" w:hAnsi="Times New Roman" w:cs="Times New Roman"/>
                <w:szCs w:val="22"/>
              </w:rPr>
            </w:pPr>
          </w:p>
        </w:tc>
        <w:tc>
          <w:tcPr>
            <w:tcW w:w="862" w:type="dxa"/>
            <w:tcBorders>
              <w:top w:val="single" w:sz="4" w:space="0" w:color="auto"/>
            </w:tcBorders>
            <w:shd w:val="clear" w:color="auto" w:fill="auto"/>
            <w:vAlign w:val="center"/>
          </w:tcPr>
          <w:p w:rsidR="00B35DF5" w:rsidRPr="00A811B3" w:rsidRDefault="00B35DF5" w:rsidP="00B35DF5">
            <w:pPr>
              <w:spacing w:after="0" w:line="240" w:lineRule="atLeast"/>
              <w:ind w:left="76" w:right="60"/>
              <w:jc w:val="center"/>
              <w:rPr>
                <w:rFonts w:ascii="Times New Roman" w:hAnsi="Times New Roman" w:cs="Times New Roman"/>
                <w:szCs w:val="22"/>
              </w:rPr>
            </w:pPr>
            <w:r w:rsidRPr="00A811B3">
              <w:rPr>
                <w:rFonts w:ascii="Times New Roman" w:hAnsi="Times New Roman" w:cs="Times New Roman"/>
                <w:szCs w:val="22"/>
              </w:rPr>
              <w:t>-</w:t>
            </w:r>
          </w:p>
        </w:tc>
        <w:tc>
          <w:tcPr>
            <w:tcW w:w="237" w:type="dxa"/>
            <w:gridSpan w:val="2"/>
          </w:tcPr>
          <w:p w:rsidR="00B35DF5" w:rsidRPr="00A811B3" w:rsidRDefault="00B35DF5" w:rsidP="00B35DF5">
            <w:pPr>
              <w:tabs>
                <w:tab w:val="decimal" w:pos="976"/>
              </w:tabs>
              <w:spacing w:after="0" w:line="240" w:lineRule="atLeast"/>
              <w:ind w:left="76" w:right="60"/>
              <w:jc w:val="right"/>
              <w:rPr>
                <w:rFonts w:ascii="Times New Roman" w:hAnsi="Times New Roman" w:cs="Times New Roman"/>
                <w:szCs w:val="22"/>
              </w:rPr>
            </w:pPr>
          </w:p>
        </w:tc>
        <w:tc>
          <w:tcPr>
            <w:tcW w:w="1063" w:type="dxa"/>
            <w:gridSpan w:val="2"/>
            <w:tcBorders>
              <w:top w:val="single" w:sz="4" w:space="0" w:color="auto"/>
            </w:tcBorders>
            <w:vAlign w:val="center"/>
          </w:tcPr>
          <w:p w:rsidR="00B35DF5" w:rsidRPr="00A811B3" w:rsidRDefault="00B35DF5" w:rsidP="00B35DF5">
            <w:pPr>
              <w:spacing w:after="0" w:line="240" w:lineRule="atLeast"/>
              <w:ind w:left="-54" w:right="60"/>
              <w:jc w:val="right"/>
              <w:rPr>
                <w:rFonts w:ascii="Times New Roman" w:hAnsi="Times New Roman" w:cs="Times New Roman"/>
                <w:szCs w:val="22"/>
              </w:rPr>
            </w:pPr>
            <w:r w:rsidRPr="00A811B3">
              <w:rPr>
                <w:rFonts w:ascii="Times New Roman" w:hAnsi="Times New Roman" w:cs="Times New Roman"/>
                <w:szCs w:val="22"/>
              </w:rPr>
              <w:t>13,088</w:t>
            </w:r>
          </w:p>
        </w:tc>
        <w:tc>
          <w:tcPr>
            <w:tcW w:w="241" w:type="dxa"/>
            <w:gridSpan w:val="2"/>
          </w:tcPr>
          <w:p w:rsidR="00B35DF5" w:rsidRPr="00A811B3" w:rsidRDefault="00B35DF5" w:rsidP="00B35DF5">
            <w:pPr>
              <w:tabs>
                <w:tab w:val="decimal" w:pos="976"/>
              </w:tabs>
              <w:spacing w:after="0" w:line="240" w:lineRule="atLeast"/>
              <w:ind w:left="76" w:right="60"/>
              <w:jc w:val="right"/>
              <w:rPr>
                <w:rFonts w:ascii="Times New Roman" w:hAnsi="Times New Roman" w:cs="Times New Roman"/>
                <w:szCs w:val="22"/>
              </w:rPr>
            </w:pPr>
          </w:p>
        </w:tc>
        <w:tc>
          <w:tcPr>
            <w:tcW w:w="869" w:type="dxa"/>
            <w:gridSpan w:val="2"/>
            <w:tcBorders>
              <w:top w:val="single" w:sz="4" w:space="0" w:color="auto"/>
            </w:tcBorders>
            <w:vAlign w:val="center"/>
          </w:tcPr>
          <w:p w:rsidR="00B35DF5" w:rsidRPr="00A811B3" w:rsidRDefault="00B35DF5" w:rsidP="00B35DF5">
            <w:pPr>
              <w:spacing w:after="0" w:line="240" w:lineRule="atLeast"/>
              <w:ind w:left="76" w:right="60"/>
              <w:jc w:val="center"/>
              <w:rPr>
                <w:rFonts w:ascii="Times New Roman" w:hAnsi="Times New Roman" w:cs="Times New Roman"/>
                <w:szCs w:val="22"/>
              </w:rPr>
            </w:pPr>
            <w:r w:rsidRPr="00A811B3">
              <w:rPr>
                <w:rFonts w:ascii="Times New Roman" w:hAnsi="Times New Roman" w:cs="Times New Roman"/>
                <w:szCs w:val="22"/>
              </w:rPr>
              <w:t>-</w:t>
            </w:r>
          </w:p>
        </w:tc>
      </w:tr>
      <w:tr w:rsidR="00B35DF5" w:rsidRPr="00A811B3" w:rsidTr="00795153">
        <w:tc>
          <w:tcPr>
            <w:tcW w:w="5477" w:type="dxa"/>
            <w:shd w:val="clear" w:color="auto" w:fill="auto"/>
            <w:vAlign w:val="center"/>
          </w:tcPr>
          <w:p w:rsidR="00B35DF5" w:rsidRPr="00A811B3" w:rsidRDefault="00F42001" w:rsidP="00B35DF5">
            <w:pPr>
              <w:tabs>
                <w:tab w:val="left" w:pos="540"/>
                <w:tab w:val="left" w:pos="1080"/>
              </w:tabs>
              <w:spacing w:after="0" w:line="240" w:lineRule="atLeast"/>
              <w:ind w:left="539" w:right="43"/>
              <w:jc w:val="thaiDistribute"/>
              <w:rPr>
                <w:rFonts w:ascii="Times New Roman" w:hAnsi="Times New Roman" w:cs="Times New Roman"/>
                <w:b/>
                <w:bCs/>
                <w:szCs w:val="22"/>
                <w:cs/>
              </w:rPr>
            </w:pPr>
            <w:r w:rsidRPr="00A811B3">
              <w:rPr>
                <w:rFonts w:ascii="Times New Roman" w:hAnsi="Times New Roman" w:cs="Times New Roman"/>
                <w:b/>
                <w:bCs/>
                <w:szCs w:val="22"/>
              </w:rPr>
              <w:t>Total</w:t>
            </w:r>
          </w:p>
        </w:tc>
        <w:tc>
          <w:tcPr>
            <w:tcW w:w="1050" w:type="dxa"/>
            <w:tcBorders>
              <w:top w:val="single" w:sz="4" w:space="0" w:color="auto"/>
              <w:bottom w:val="double" w:sz="4" w:space="0" w:color="auto"/>
            </w:tcBorders>
            <w:shd w:val="clear" w:color="auto" w:fill="auto"/>
            <w:vAlign w:val="center"/>
          </w:tcPr>
          <w:p w:rsidR="00B35DF5" w:rsidRPr="00A811B3" w:rsidRDefault="00B35DF5" w:rsidP="00AA0574">
            <w:pPr>
              <w:spacing w:after="0" w:line="240" w:lineRule="atLeast"/>
              <w:ind w:left="-54" w:right="60"/>
              <w:jc w:val="right"/>
              <w:rPr>
                <w:rFonts w:ascii="Times New Roman" w:hAnsi="Times New Roman" w:cs="Times New Roman"/>
                <w:b/>
                <w:bCs/>
                <w:szCs w:val="22"/>
              </w:rPr>
            </w:pPr>
            <w:r w:rsidRPr="00A811B3">
              <w:rPr>
                <w:rFonts w:ascii="Times New Roman" w:hAnsi="Times New Roman" w:cs="Times New Roman"/>
                <w:b/>
                <w:bCs/>
                <w:szCs w:val="22"/>
              </w:rPr>
              <w:t>13,342</w:t>
            </w:r>
          </w:p>
        </w:tc>
        <w:tc>
          <w:tcPr>
            <w:tcW w:w="236" w:type="dxa"/>
          </w:tcPr>
          <w:p w:rsidR="00B35DF5" w:rsidRPr="00A811B3" w:rsidRDefault="00B35DF5" w:rsidP="00B35DF5">
            <w:pPr>
              <w:tabs>
                <w:tab w:val="decimal" w:pos="976"/>
              </w:tabs>
              <w:spacing w:after="0" w:line="240" w:lineRule="atLeast"/>
              <w:ind w:left="76" w:right="60"/>
              <w:jc w:val="right"/>
              <w:rPr>
                <w:rFonts w:ascii="Times New Roman" w:hAnsi="Times New Roman" w:cs="Times New Roman"/>
                <w:b/>
                <w:bCs/>
                <w:szCs w:val="22"/>
              </w:rPr>
            </w:pPr>
          </w:p>
        </w:tc>
        <w:tc>
          <w:tcPr>
            <w:tcW w:w="862" w:type="dxa"/>
            <w:tcBorders>
              <w:top w:val="single" w:sz="4" w:space="0" w:color="auto"/>
              <w:bottom w:val="double" w:sz="4" w:space="0" w:color="auto"/>
            </w:tcBorders>
            <w:shd w:val="clear" w:color="auto" w:fill="auto"/>
            <w:vAlign w:val="center"/>
          </w:tcPr>
          <w:p w:rsidR="00B35DF5" w:rsidRPr="00A811B3" w:rsidRDefault="00B35DF5" w:rsidP="00E90864">
            <w:pPr>
              <w:tabs>
                <w:tab w:val="decimal" w:pos="726"/>
              </w:tabs>
              <w:spacing w:after="0" w:line="240" w:lineRule="atLeast"/>
              <w:ind w:left="76" w:right="60"/>
              <w:jc w:val="right"/>
              <w:rPr>
                <w:rFonts w:ascii="Times New Roman" w:hAnsi="Times New Roman" w:cs="Times New Roman"/>
                <w:b/>
                <w:bCs/>
                <w:szCs w:val="22"/>
              </w:rPr>
            </w:pPr>
            <w:r w:rsidRPr="00A811B3">
              <w:rPr>
                <w:rFonts w:ascii="Times New Roman" w:hAnsi="Times New Roman" w:cs="Times New Roman"/>
                <w:b/>
                <w:bCs/>
                <w:szCs w:val="22"/>
              </w:rPr>
              <w:t>921</w:t>
            </w:r>
          </w:p>
        </w:tc>
        <w:tc>
          <w:tcPr>
            <w:tcW w:w="237" w:type="dxa"/>
            <w:gridSpan w:val="2"/>
          </w:tcPr>
          <w:p w:rsidR="00B35DF5" w:rsidRPr="00A811B3" w:rsidRDefault="00B35DF5" w:rsidP="00B35DF5">
            <w:pPr>
              <w:tabs>
                <w:tab w:val="decimal" w:pos="976"/>
              </w:tabs>
              <w:spacing w:after="0" w:line="240" w:lineRule="atLeast"/>
              <w:ind w:left="76" w:right="60"/>
              <w:jc w:val="right"/>
              <w:rPr>
                <w:rFonts w:ascii="Times New Roman" w:hAnsi="Times New Roman" w:cs="Times New Roman"/>
                <w:b/>
                <w:bCs/>
                <w:szCs w:val="22"/>
              </w:rPr>
            </w:pPr>
          </w:p>
        </w:tc>
        <w:tc>
          <w:tcPr>
            <w:tcW w:w="1063" w:type="dxa"/>
            <w:gridSpan w:val="2"/>
            <w:tcBorders>
              <w:top w:val="single" w:sz="4" w:space="0" w:color="auto"/>
              <w:bottom w:val="double" w:sz="4" w:space="0" w:color="auto"/>
            </w:tcBorders>
            <w:vAlign w:val="center"/>
          </w:tcPr>
          <w:p w:rsidR="00B35DF5" w:rsidRPr="00A811B3" w:rsidRDefault="00B35DF5" w:rsidP="00AA0574">
            <w:pPr>
              <w:spacing w:after="0" w:line="240" w:lineRule="atLeast"/>
              <w:ind w:left="-54" w:right="60"/>
              <w:jc w:val="right"/>
              <w:rPr>
                <w:rFonts w:ascii="Times New Roman" w:hAnsi="Times New Roman" w:cs="Times New Roman"/>
                <w:b/>
                <w:bCs/>
                <w:szCs w:val="22"/>
              </w:rPr>
            </w:pPr>
            <w:r w:rsidRPr="00A811B3">
              <w:rPr>
                <w:rFonts w:ascii="Times New Roman" w:hAnsi="Times New Roman" w:cs="Times New Roman"/>
                <w:b/>
                <w:bCs/>
                <w:szCs w:val="22"/>
              </w:rPr>
              <w:t>13,342</w:t>
            </w:r>
          </w:p>
        </w:tc>
        <w:tc>
          <w:tcPr>
            <w:tcW w:w="241" w:type="dxa"/>
            <w:gridSpan w:val="2"/>
          </w:tcPr>
          <w:p w:rsidR="00B35DF5" w:rsidRPr="00A811B3" w:rsidRDefault="00B35DF5" w:rsidP="00B35DF5">
            <w:pPr>
              <w:tabs>
                <w:tab w:val="decimal" w:pos="976"/>
              </w:tabs>
              <w:spacing w:after="0" w:line="240" w:lineRule="atLeast"/>
              <w:ind w:left="76" w:right="60"/>
              <w:jc w:val="right"/>
              <w:rPr>
                <w:rFonts w:ascii="Times New Roman" w:hAnsi="Times New Roman" w:cs="Times New Roman"/>
                <w:b/>
                <w:bCs/>
                <w:szCs w:val="22"/>
              </w:rPr>
            </w:pPr>
          </w:p>
        </w:tc>
        <w:tc>
          <w:tcPr>
            <w:tcW w:w="869" w:type="dxa"/>
            <w:gridSpan w:val="2"/>
            <w:tcBorders>
              <w:top w:val="single" w:sz="4" w:space="0" w:color="auto"/>
              <w:bottom w:val="double" w:sz="4" w:space="0" w:color="auto"/>
            </w:tcBorders>
            <w:vAlign w:val="center"/>
          </w:tcPr>
          <w:p w:rsidR="00B35DF5" w:rsidRPr="00A811B3" w:rsidRDefault="00B35DF5" w:rsidP="00E90864">
            <w:pPr>
              <w:tabs>
                <w:tab w:val="decimal" w:pos="726"/>
              </w:tabs>
              <w:spacing w:after="0" w:line="240" w:lineRule="atLeast"/>
              <w:ind w:left="76" w:right="60"/>
              <w:jc w:val="right"/>
              <w:rPr>
                <w:rFonts w:ascii="Times New Roman" w:hAnsi="Times New Roman" w:cs="Times New Roman"/>
                <w:b/>
                <w:bCs/>
                <w:szCs w:val="22"/>
              </w:rPr>
            </w:pPr>
            <w:r w:rsidRPr="00A811B3">
              <w:rPr>
                <w:rFonts w:ascii="Times New Roman" w:hAnsi="Times New Roman" w:cs="Times New Roman"/>
                <w:b/>
                <w:bCs/>
                <w:szCs w:val="22"/>
              </w:rPr>
              <w:t>378</w:t>
            </w:r>
          </w:p>
        </w:tc>
      </w:tr>
    </w:tbl>
    <w:p w:rsidR="00F836A3" w:rsidRPr="00A811B3" w:rsidRDefault="00F836A3" w:rsidP="00AA0574">
      <w:pPr>
        <w:tabs>
          <w:tab w:val="left" w:pos="540"/>
        </w:tabs>
        <w:spacing w:after="0" w:line="240" w:lineRule="atLeast"/>
        <w:ind w:left="539"/>
        <w:jc w:val="both"/>
        <w:rPr>
          <w:rFonts w:ascii="Times New Roman" w:hAnsi="Times New Roman" w:cs="Times New Roman"/>
          <w:spacing w:val="-2"/>
          <w:szCs w:val="22"/>
        </w:rPr>
      </w:pPr>
    </w:p>
    <w:p w:rsidR="0058532F" w:rsidRPr="00A811B3" w:rsidRDefault="00393CC1" w:rsidP="00393CC1">
      <w:pPr>
        <w:tabs>
          <w:tab w:val="left" w:pos="540"/>
          <w:tab w:val="left" w:pos="1080"/>
        </w:tabs>
        <w:spacing w:after="0" w:line="240" w:lineRule="atLeast"/>
        <w:ind w:left="539" w:right="43"/>
        <w:jc w:val="thaiDistribute"/>
        <w:rPr>
          <w:rFonts w:ascii="Times New Roman" w:hAnsi="Times New Roman" w:cs="Times New Roman"/>
          <w:b/>
          <w:bCs/>
          <w:szCs w:val="22"/>
        </w:rPr>
      </w:pPr>
      <w:r w:rsidRPr="00A811B3">
        <w:rPr>
          <w:rFonts w:ascii="Times New Roman" w:hAnsi="Times New Roman" w:cs="Times New Roman"/>
          <w:b/>
          <w:bCs/>
          <w:szCs w:val="22"/>
        </w:rPr>
        <w:t>Provisions according to the compromise memorandum in the proceedings report dated 12 June 2023:-</w:t>
      </w:r>
    </w:p>
    <w:p w:rsidR="00AA0574" w:rsidRPr="00A811B3" w:rsidRDefault="00AA0574" w:rsidP="00AA0574">
      <w:pPr>
        <w:tabs>
          <w:tab w:val="left" w:pos="540"/>
        </w:tabs>
        <w:spacing w:after="0" w:line="240" w:lineRule="atLeast"/>
        <w:ind w:left="539"/>
        <w:jc w:val="both"/>
        <w:rPr>
          <w:rFonts w:ascii="Times New Roman" w:hAnsi="Times New Roman" w:cs="Times New Roman"/>
          <w:spacing w:val="-2"/>
          <w:szCs w:val="22"/>
        </w:rPr>
      </w:pPr>
    </w:p>
    <w:p w:rsidR="00C02FA3" w:rsidRPr="00A811B3" w:rsidRDefault="00C02FA3" w:rsidP="00AA0574">
      <w:pPr>
        <w:pStyle w:val="ListParagraph"/>
        <w:numPr>
          <w:ilvl w:val="0"/>
          <w:numId w:val="25"/>
        </w:numPr>
        <w:tabs>
          <w:tab w:val="left" w:pos="540"/>
        </w:tabs>
        <w:ind w:left="851" w:hanging="284"/>
        <w:jc w:val="both"/>
        <w:rPr>
          <w:rFonts w:ascii="Times New Roman" w:hAnsi="Times New Roman" w:cs="Times New Roman"/>
          <w:b/>
          <w:bCs/>
          <w:spacing w:val="-2"/>
          <w:sz w:val="22"/>
          <w:szCs w:val="22"/>
        </w:rPr>
      </w:pPr>
      <w:r w:rsidRPr="00A811B3">
        <w:rPr>
          <w:rFonts w:ascii="Times New Roman" w:hAnsi="Times New Roman" w:cs="Times New Roman"/>
          <w:sz w:val="22"/>
          <w:szCs w:val="22"/>
        </w:rPr>
        <w:t xml:space="preserve">As discussed in note </w:t>
      </w:r>
      <w:r w:rsidRPr="00A811B3">
        <w:rPr>
          <w:rFonts w:ascii="Times New Roman" w:hAnsi="Times New Roman" w:cs="Times New Roman"/>
          <w:sz w:val="22"/>
          <w:szCs w:val="22"/>
          <w:cs/>
        </w:rPr>
        <w:t xml:space="preserve">28 </w:t>
      </w:r>
      <w:r w:rsidRPr="00A811B3">
        <w:rPr>
          <w:rFonts w:ascii="Times New Roman" w:hAnsi="Times New Roman" w:cs="Times New Roman"/>
          <w:sz w:val="22"/>
          <w:szCs w:val="22"/>
        </w:rPr>
        <w:t xml:space="preserve">to the financial statements, on 2 November </w:t>
      </w:r>
      <w:r w:rsidRPr="00A811B3">
        <w:rPr>
          <w:rFonts w:ascii="Times New Roman" w:hAnsi="Times New Roman" w:cs="Times New Roman"/>
          <w:sz w:val="22"/>
          <w:szCs w:val="22"/>
          <w:cs/>
        </w:rPr>
        <w:t>2006</w:t>
      </w:r>
      <w:r w:rsidR="00734500" w:rsidRPr="00A811B3">
        <w:rPr>
          <w:rFonts w:ascii="Times New Roman" w:hAnsi="Times New Roman" w:cs="Times New Roman"/>
          <w:sz w:val="22"/>
          <w:szCs w:val="22"/>
        </w:rPr>
        <w:t xml:space="preserve">, Mr. </w:t>
      </w:r>
      <w:proofErr w:type="spellStart"/>
      <w:r w:rsidR="00734500" w:rsidRPr="00A811B3">
        <w:rPr>
          <w:rFonts w:ascii="Times New Roman" w:hAnsi="Times New Roman" w:cs="Times New Roman"/>
          <w:sz w:val="22"/>
          <w:szCs w:val="22"/>
        </w:rPr>
        <w:t>Boonliang</w:t>
      </w:r>
      <w:proofErr w:type="spellEnd"/>
      <w:r w:rsidR="00734500" w:rsidRPr="00A811B3">
        <w:rPr>
          <w:rFonts w:ascii="Times New Roman" w:hAnsi="Times New Roman" w:cs="Times New Roman"/>
          <w:sz w:val="22"/>
          <w:szCs w:val="22"/>
        </w:rPr>
        <w:t xml:space="preserve"> </w:t>
      </w:r>
      <w:proofErr w:type="spellStart"/>
      <w:r w:rsidRPr="00A811B3">
        <w:rPr>
          <w:rFonts w:ascii="Times New Roman" w:hAnsi="Times New Roman" w:cs="Times New Roman"/>
          <w:sz w:val="22"/>
          <w:szCs w:val="22"/>
        </w:rPr>
        <w:t>Khongsathon</w:t>
      </w:r>
      <w:proofErr w:type="spellEnd"/>
      <w:r w:rsidR="00795153">
        <w:rPr>
          <w:rFonts w:ascii="Times New Roman" w:hAnsi="Times New Roman" w:cs="Times New Roman"/>
          <w:sz w:val="22"/>
          <w:szCs w:val="22"/>
        </w:rPr>
        <w:t>,</w:t>
      </w:r>
      <w:r w:rsidRPr="00A811B3">
        <w:rPr>
          <w:rFonts w:ascii="Times New Roman" w:hAnsi="Times New Roman" w:cs="Times New Roman"/>
          <w:sz w:val="22"/>
          <w:szCs w:val="22"/>
        </w:rPr>
        <w:t xml:space="preserve"> First plaintiff</w:t>
      </w:r>
      <w:r w:rsidR="00795153">
        <w:rPr>
          <w:rFonts w:ascii="Times New Roman" w:hAnsi="Times New Roman" w:cstheme="minorBidi"/>
          <w:sz w:val="22"/>
          <w:szCs w:val="22"/>
        </w:rPr>
        <w:t>,</w:t>
      </w:r>
      <w:r w:rsidRPr="00A811B3">
        <w:rPr>
          <w:rFonts w:ascii="Times New Roman" w:hAnsi="Times New Roman" w:cs="Times New Roman"/>
          <w:sz w:val="22"/>
          <w:szCs w:val="22"/>
          <w:cs/>
        </w:rPr>
        <w:t xml:space="preserve"> </w:t>
      </w:r>
      <w:r w:rsidRPr="00A811B3">
        <w:rPr>
          <w:rFonts w:ascii="Times New Roman" w:hAnsi="Times New Roman" w:cs="Times New Roman"/>
          <w:sz w:val="22"/>
          <w:szCs w:val="22"/>
        </w:rPr>
        <w:t xml:space="preserve">with </w:t>
      </w:r>
      <w:r w:rsidRPr="00A811B3">
        <w:rPr>
          <w:rFonts w:ascii="Times New Roman" w:hAnsi="Times New Roman" w:cs="Times New Roman"/>
          <w:sz w:val="22"/>
          <w:szCs w:val="22"/>
          <w:cs/>
        </w:rPr>
        <w:t xml:space="preserve">200 </w:t>
      </w:r>
      <w:r w:rsidRPr="00A811B3">
        <w:rPr>
          <w:rFonts w:ascii="Times New Roman" w:hAnsi="Times New Roman" w:cs="Times New Roman"/>
          <w:sz w:val="22"/>
          <w:szCs w:val="22"/>
        </w:rPr>
        <w:t xml:space="preserve">parties (“plaintiffs”) and the Company (“defendants”) entered into a compromise agreement in front of the </w:t>
      </w:r>
      <w:proofErr w:type="spellStart"/>
      <w:r w:rsidRPr="00A811B3">
        <w:rPr>
          <w:rFonts w:ascii="Times New Roman" w:hAnsi="Times New Roman" w:cs="Times New Roman"/>
          <w:sz w:val="22"/>
          <w:szCs w:val="22"/>
        </w:rPr>
        <w:t>Sakaeo</w:t>
      </w:r>
      <w:proofErr w:type="spellEnd"/>
      <w:r w:rsidRPr="00A811B3">
        <w:rPr>
          <w:rFonts w:ascii="Times New Roman" w:hAnsi="Times New Roman" w:cs="Times New Roman"/>
          <w:sz w:val="22"/>
          <w:szCs w:val="22"/>
        </w:rPr>
        <w:t xml:space="preserve"> Provincial Civil Court regarding violating the annoyance due to the bad smell from wastewater and from landfills that is caused by the Company’s operations.  The Company agreed to permanently close landfill </w:t>
      </w:r>
      <w:r w:rsidR="00AB73E6" w:rsidRPr="00A811B3">
        <w:rPr>
          <w:rFonts w:ascii="Times New Roman" w:hAnsi="Times New Roman" w:cs="Times New Roman"/>
          <w:sz w:val="22"/>
          <w:szCs w:val="22"/>
        </w:rPr>
        <w:t>no.</w:t>
      </w:r>
      <w:r w:rsidR="004B47C4" w:rsidRPr="00A811B3">
        <w:rPr>
          <w:rFonts w:ascii="Times New Roman" w:hAnsi="Times New Roman" w:cs="Times New Roman"/>
          <w:sz w:val="22"/>
          <w:szCs w:val="22"/>
        </w:rPr>
        <w:t xml:space="preserve"> </w:t>
      </w:r>
      <w:r w:rsidRPr="00A811B3">
        <w:rPr>
          <w:rFonts w:ascii="Times New Roman" w:hAnsi="Times New Roman" w:cs="Times New Roman"/>
          <w:sz w:val="22"/>
          <w:szCs w:val="22"/>
        </w:rPr>
        <w:t>L</w:t>
      </w:r>
      <w:r w:rsidRPr="00A811B3">
        <w:rPr>
          <w:rFonts w:ascii="Times New Roman" w:hAnsi="Times New Roman" w:cs="Times New Roman"/>
          <w:sz w:val="22"/>
          <w:szCs w:val="22"/>
          <w:cs/>
        </w:rPr>
        <w:t xml:space="preserve">2 </w:t>
      </w:r>
      <w:r w:rsidRPr="00A811B3">
        <w:rPr>
          <w:rFonts w:ascii="Times New Roman" w:hAnsi="Times New Roman" w:cs="Times New Roman"/>
          <w:sz w:val="22"/>
          <w:szCs w:val="22"/>
        </w:rPr>
        <w:t>and L</w:t>
      </w:r>
      <w:r w:rsidRPr="00A811B3">
        <w:rPr>
          <w:rFonts w:ascii="Times New Roman" w:hAnsi="Times New Roman" w:cs="Times New Roman"/>
          <w:sz w:val="22"/>
          <w:szCs w:val="22"/>
          <w:cs/>
        </w:rPr>
        <w:t xml:space="preserve">5 </w:t>
      </w:r>
      <w:r w:rsidRPr="00A811B3">
        <w:rPr>
          <w:rFonts w:ascii="Times New Roman" w:hAnsi="Times New Roman" w:cs="Times New Roman"/>
          <w:sz w:val="22"/>
          <w:szCs w:val="22"/>
        </w:rPr>
        <w:t>and prohibit</w:t>
      </w:r>
      <w:r w:rsidR="00795153">
        <w:rPr>
          <w:rFonts w:ascii="Times New Roman" w:hAnsi="Times New Roman" w:cs="Times New Roman"/>
          <w:sz w:val="22"/>
          <w:szCs w:val="22"/>
        </w:rPr>
        <w:t>ed</w:t>
      </w:r>
      <w:r w:rsidRPr="00A811B3">
        <w:rPr>
          <w:rFonts w:ascii="Times New Roman" w:hAnsi="Times New Roman" w:cs="Times New Roman"/>
          <w:sz w:val="22"/>
          <w:szCs w:val="22"/>
        </w:rPr>
        <w:t xml:space="preserve"> the waste from landfill in both ponds anymore and agreed to transfer money into the community fund account from the income of the Company that was obtained from receiving solid waste to separate and landfill</w:t>
      </w:r>
      <w:r w:rsidR="00795153">
        <w:rPr>
          <w:rFonts w:ascii="Times New Roman" w:hAnsi="Times New Roman" w:cs="Times New Roman"/>
          <w:sz w:val="22"/>
          <w:szCs w:val="22"/>
        </w:rPr>
        <w:t>,</w:t>
      </w:r>
      <w:r w:rsidRPr="00A811B3">
        <w:rPr>
          <w:rFonts w:ascii="Times New Roman" w:hAnsi="Times New Roman" w:cs="Times New Roman"/>
          <w:sz w:val="22"/>
          <w:szCs w:val="22"/>
        </w:rPr>
        <w:t xml:space="preserve"> at a rate of Baht 10 per ton from the beginning of the business</w:t>
      </w:r>
      <w:r w:rsidR="00360A8D" w:rsidRPr="00A811B3">
        <w:rPr>
          <w:rFonts w:ascii="Times New Roman" w:hAnsi="Times New Roman" w:cs="Times New Roman"/>
          <w:sz w:val="22"/>
          <w:szCs w:val="22"/>
        </w:rPr>
        <w:t xml:space="preserve"> (year </w:t>
      </w:r>
      <w:r w:rsidR="00360A8D" w:rsidRPr="00A811B3">
        <w:rPr>
          <w:rFonts w:ascii="Times New Roman" w:hAnsi="Times New Roman" w:cs="Times New Roman"/>
          <w:sz w:val="22"/>
          <w:szCs w:val="22"/>
          <w:cs/>
        </w:rPr>
        <w:t>2004)</w:t>
      </w:r>
      <w:r w:rsidRPr="00A811B3">
        <w:rPr>
          <w:rFonts w:ascii="Times New Roman" w:hAnsi="Times New Roman" w:cs="Times New Roman"/>
          <w:sz w:val="22"/>
          <w:szCs w:val="22"/>
        </w:rPr>
        <w:t>, payable at the end of the month.</w:t>
      </w:r>
    </w:p>
    <w:p w:rsidR="0058532F" w:rsidRPr="00A811B3" w:rsidRDefault="0058532F" w:rsidP="0058532F">
      <w:pPr>
        <w:pStyle w:val="ListParagraph"/>
        <w:tabs>
          <w:tab w:val="left" w:pos="540"/>
        </w:tabs>
        <w:ind w:left="851" w:firstLine="0"/>
        <w:jc w:val="both"/>
        <w:rPr>
          <w:rFonts w:ascii="Times New Roman" w:hAnsi="Times New Roman" w:cs="Times New Roman"/>
          <w:spacing w:val="-2"/>
          <w:sz w:val="22"/>
          <w:szCs w:val="22"/>
        </w:rPr>
      </w:pPr>
    </w:p>
    <w:p w:rsidR="0058532F" w:rsidRPr="00A811B3" w:rsidRDefault="0058532F" w:rsidP="007E0900">
      <w:pPr>
        <w:pStyle w:val="ListParagraph"/>
        <w:numPr>
          <w:ilvl w:val="0"/>
          <w:numId w:val="25"/>
        </w:numPr>
        <w:tabs>
          <w:tab w:val="left" w:pos="540"/>
        </w:tabs>
        <w:ind w:left="851" w:hanging="284"/>
        <w:jc w:val="both"/>
        <w:rPr>
          <w:rFonts w:ascii="Times New Roman" w:hAnsi="Times New Roman" w:cs="Times New Roman"/>
          <w:sz w:val="22"/>
          <w:szCs w:val="22"/>
        </w:rPr>
      </w:pPr>
      <w:r w:rsidRPr="00A811B3">
        <w:rPr>
          <w:rFonts w:ascii="Times New Roman" w:hAnsi="Times New Roman" w:cs="Times New Roman"/>
          <w:sz w:val="22"/>
          <w:szCs w:val="22"/>
        </w:rPr>
        <w:t xml:space="preserve">The Company paid by transferred money to the fund’s deposit account from 2007 to June 2018.  After that, the Company stopped </w:t>
      </w:r>
      <w:r w:rsidR="00795153">
        <w:rPr>
          <w:rFonts w:ascii="Times New Roman" w:hAnsi="Times New Roman" w:cs="Times New Roman"/>
          <w:sz w:val="22"/>
          <w:szCs w:val="22"/>
        </w:rPr>
        <w:t xml:space="preserve">the </w:t>
      </w:r>
      <w:r w:rsidRPr="00A811B3">
        <w:rPr>
          <w:rFonts w:ascii="Times New Roman" w:hAnsi="Times New Roman" w:cs="Times New Roman"/>
          <w:sz w:val="22"/>
          <w:szCs w:val="22"/>
        </w:rPr>
        <w:t>pay</w:t>
      </w:r>
      <w:r w:rsidR="00795153">
        <w:rPr>
          <w:rFonts w:ascii="Times New Roman" w:hAnsi="Times New Roman" w:cs="Times New Roman"/>
          <w:sz w:val="22"/>
          <w:szCs w:val="22"/>
        </w:rPr>
        <w:t xml:space="preserve">ment </w:t>
      </w:r>
      <w:r w:rsidRPr="00A811B3">
        <w:rPr>
          <w:rFonts w:ascii="Times New Roman" w:hAnsi="Times New Roman" w:cs="Times New Roman"/>
          <w:sz w:val="22"/>
          <w:szCs w:val="22"/>
        </w:rPr>
        <w:t>due to some of the money from fund used for personal expenses.</w:t>
      </w:r>
    </w:p>
    <w:p w:rsidR="0058532F" w:rsidRPr="00A811B3" w:rsidRDefault="0058532F" w:rsidP="0058532F">
      <w:pPr>
        <w:pStyle w:val="ListParagraph"/>
        <w:tabs>
          <w:tab w:val="left" w:pos="540"/>
          <w:tab w:val="left" w:pos="833"/>
        </w:tabs>
        <w:ind w:left="851" w:right="-250" w:firstLine="0"/>
        <w:jc w:val="thaiDistribute"/>
        <w:rPr>
          <w:rFonts w:ascii="Times New Roman" w:hAnsi="Times New Roman" w:cs="Times New Roman"/>
          <w:sz w:val="22"/>
          <w:szCs w:val="22"/>
        </w:rPr>
      </w:pPr>
    </w:p>
    <w:p w:rsidR="0058532F" w:rsidRPr="00A811B3" w:rsidRDefault="0058532F" w:rsidP="007E0900">
      <w:pPr>
        <w:pStyle w:val="ListParagraph"/>
        <w:numPr>
          <w:ilvl w:val="0"/>
          <w:numId w:val="25"/>
        </w:numPr>
        <w:tabs>
          <w:tab w:val="left" w:pos="540"/>
        </w:tabs>
        <w:ind w:left="851" w:hanging="284"/>
        <w:jc w:val="both"/>
        <w:rPr>
          <w:rFonts w:ascii="Times New Roman" w:hAnsi="Times New Roman" w:cs="Times New Roman"/>
          <w:sz w:val="22"/>
          <w:szCs w:val="22"/>
        </w:rPr>
      </w:pPr>
      <w:r w:rsidRPr="00A811B3">
        <w:rPr>
          <w:rFonts w:ascii="Times New Roman" w:hAnsi="Times New Roman" w:cs="Times New Roman"/>
          <w:sz w:val="22"/>
          <w:szCs w:val="22"/>
        </w:rPr>
        <w:t>Subsequently, the Company collaborated with villagers near the factory and government agencies to set up a new community development fund named “Community Development Fund” and the Company has paid contributions since July 2018 to the present.</w:t>
      </w:r>
    </w:p>
    <w:p w:rsidR="0058532F" w:rsidRPr="00A811B3" w:rsidRDefault="0058532F" w:rsidP="0058532F">
      <w:pPr>
        <w:pStyle w:val="ListParagraph"/>
        <w:tabs>
          <w:tab w:val="left" w:pos="540"/>
          <w:tab w:val="left" w:pos="833"/>
        </w:tabs>
        <w:ind w:left="851" w:right="-250" w:firstLine="0"/>
        <w:jc w:val="thaiDistribute"/>
        <w:rPr>
          <w:rFonts w:ascii="Times New Roman" w:hAnsi="Times New Roman" w:cs="Times New Roman"/>
          <w:sz w:val="22"/>
          <w:szCs w:val="22"/>
        </w:rPr>
      </w:pPr>
    </w:p>
    <w:p w:rsidR="0058532F" w:rsidRPr="00A811B3" w:rsidRDefault="00AA0574" w:rsidP="007E0900">
      <w:pPr>
        <w:pStyle w:val="ListParagraph"/>
        <w:numPr>
          <w:ilvl w:val="0"/>
          <w:numId w:val="25"/>
        </w:numPr>
        <w:tabs>
          <w:tab w:val="left" w:pos="540"/>
        </w:tabs>
        <w:ind w:left="851" w:hanging="284"/>
        <w:jc w:val="both"/>
        <w:rPr>
          <w:rFonts w:ascii="Times New Roman" w:hAnsi="Times New Roman" w:cs="Times New Roman"/>
          <w:sz w:val="22"/>
          <w:szCs w:val="22"/>
        </w:rPr>
      </w:pPr>
      <w:r w:rsidRPr="00A811B3">
        <w:rPr>
          <w:rFonts w:ascii="Times New Roman" w:hAnsi="Times New Roman" w:cs="Times New Roman"/>
          <w:sz w:val="22"/>
          <w:szCs w:val="22"/>
        </w:rPr>
        <w:t xml:space="preserve">On 10 January 2023, the </w:t>
      </w:r>
      <w:proofErr w:type="spellStart"/>
      <w:r w:rsidRPr="00A811B3">
        <w:rPr>
          <w:rFonts w:ascii="Times New Roman" w:hAnsi="Times New Roman" w:cs="Times New Roman"/>
          <w:sz w:val="22"/>
          <w:szCs w:val="22"/>
        </w:rPr>
        <w:t>Sak</w:t>
      </w:r>
      <w:r w:rsidR="0058532F" w:rsidRPr="00A811B3">
        <w:rPr>
          <w:rFonts w:ascii="Times New Roman" w:hAnsi="Times New Roman" w:cs="Times New Roman"/>
          <w:sz w:val="22"/>
          <w:szCs w:val="22"/>
        </w:rPr>
        <w:t>aeo</w:t>
      </w:r>
      <w:proofErr w:type="spellEnd"/>
      <w:r w:rsidR="0058532F" w:rsidRPr="00A811B3">
        <w:rPr>
          <w:rFonts w:ascii="Times New Roman" w:hAnsi="Times New Roman" w:cs="Times New Roman"/>
          <w:sz w:val="22"/>
          <w:szCs w:val="22"/>
        </w:rPr>
        <w:t xml:space="preserve"> Provincial Legal Execution Office issued a notice to sequester the right of t</w:t>
      </w:r>
      <w:r w:rsidR="00285B59" w:rsidRPr="00A811B3">
        <w:rPr>
          <w:rFonts w:ascii="Times New Roman" w:hAnsi="Times New Roman" w:cs="Times New Roman"/>
          <w:sz w:val="22"/>
          <w:szCs w:val="22"/>
        </w:rPr>
        <w:t xml:space="preserve">wo bank accounts of the Company.  </w:t>
      </w:r>
      <w:r w:rsidR="0058532F" w:rsidRPr="00A811B3">
        <w:rPr>
          <w:rFonts w:ascii="Times New Roman" w:hAnsi="Times New Roman" w:cs="Times New Roman"/>
          <w:sz w:val="22"/>
          <w:szCs w:val="22"/>
        </w:rPr>
        <w:t xml:space="preserve">Subsequently, both banks sequestered the Company’s deposits and sent money to the execution officer in the amount of Baht </w:t>
      </w:r>
      <w:r w:rsidR="0058532F" w:rsidRPr="00A811B3">
        <w:rPr>
          <w:rFonts w:ascii="Times New Roman" w:hAnsi="Times New Roman" w:cs="Times New Roman"/>
          <w:sz w:val="22"/>
          <w:szCs w:val="22"/>
          <w:cs/>
        </w:rPr>
        <w:t>1,504,74</w:t>
      </w:r>
      <w:r w:rsidR="00736258" w:rsidRPr="00A811B3">
        <w:rPr>
          <w:rFonts w:ascii="Times New Roman" w:hAnsi="Times New Roman" w:cs="Times New Roman"/>
          <w:sz w:val="22"/>
          <w:szCs w:val="22"/>
        </w:rPr>
        <w:t>7</w:t>
      </w:r>
      <w:r w:rsidR="00795153">
        <w:rPr>
          <w:rFonts w:ascii="Times New Roman" w:hAnsi="Times New Roman" w:cs="Times New Roman"/>
          <w:sz w:val="22"/>
          <w:szCs w:val="22"/>
        </w:rPr>
        <w:t xml:space="preserve"> which were </w:t>
      </w:r>
      <w:r w:rsidR="00736258" w:rsidRPr="00A811B3">
        <w:rPr>
          <w:rFonts w:ascii="Times New Roman" w:hAnsi="Times New Roman" w:cs="Times New Roman"/>
          <w:sz w:val="22"/>
          <w:szCs w:val="22"/>
        </w:rPr>
        <w:t>written off and recorded as</w:t>
      </w:r>
      <w:r w:rsidR="0058532F" w:rsidRPr="00A811B3">
        <w:rPr>
          <w:rFonts w:ascii="Times New Roman" w:hAnsi="Times New Roman" w:cs="Times New Roman"/>
          <w:sz w:val="22"/>
          <w:szCs w:val="22"/>
        </w:rPr>
        <w:t xml:space="preserve"> expenses for the full amount in the period of </w:t>
      </w:r>
      <w:r w:rsidR="00736258" w:rsidRPr="00A811B3">
        <w:rPr>
          <w:rFonts w:ascii="Times New Roman" w:hAnsi="Times New Roman" w:cs="Times New Roman"/>
          <w:sz w:val="22"/>
          <w:szCs w:val="22"/>
        </w:rPr>
        <w:t>March</w:t>
      </w:r>
      <w:r w:rsidR="0058532F" w:rsidRPr="00A811B3">
        <w:rPr>
          <w:rFonts w:ascii="Times New Roman" w:hAnsi="Times New Roman" w:cs="Times New Roman"/>
          <w:sz w:val="22"/>
          <w:szCs w:val="22"/>
        </w:rPr>
        <w:t xml:space="preserve"> 2023.</w:t>
      </w:r>
    </w:p>
    <w:p w:rsidR="007F0FB8" w:rsidRPr="00A811B3" w:rsidRDefault="007F0FB8">
      <w:pPr>
        <w:spacing w:after="0" w:line="240" w:lineRule="atLeast"/>
        <w:rPr>
          <w:rFonts w:ascii="Times New Roman" w:eastAsia="Cordia New" w:hAnsi="Times New Roman" w:cs="Times New Roman"/>
          <w:szCs w:val="22"/>
        </w:rPr>
      </w:pPr>
      <w:r w:rsidRPr="00A811B3">
        <w:rPr>
          <w:rFonts w:ascii="Times New Roman" w:hAnsi="Times New Roman" w:cs="Times New Roman"/>
          <w:szCs w:val="22"/>
        </w:rPr>
        <w:br w:type="page"/>
      </w:r>
    </w:p>
    <w:p w:rsidR="0058532F" w:rsidRPr="00A811B3" w:rsidRDefault="0058532F" w:rsidP="00234372">
      <w:pPr>
        <w:pStyle w:val="ListParagraph"/>
        <w:numPr>
          <w:ilvl w:val="0"/>
          <w:numId w:val="25"/>
        </w:numPr>
        <w:tabs>
          <w:tab w:val="left" w:pos="540"/>
          <w:tab w:val="left" w:pos="833"/>
        </w:tabs>
        <w:ind w:left="851" w:right="5" w:hanging="284"/>
        <w:jc w:val="thaiDistribute"/>
        <w:rPr>
          <w:rFonts w:ascii="Times New Roman" w:hAnsi="Times New Roman" w:cs="Times New Roman"/>
          <w:sz w:val="22"/>
          <w:szCs w:val="22"/>
        </w:rPr>
      </w:pPr>
      <w:r w:rsidRPr="00A811B3">
        <w:rPr>
          <w:rFonts w:ascii="Times New Roman" w:hAnsi="Times New Roman" w:cs="Times New Roman"/>
          <w:sz w:val="22"/>
          <w:szCs w:val="22"/>
        </w:rPr>
        <w:lastRenderedPageBreak/>
        <w:t xml:space="preserve">On 29 March 2023, the Company filed a petition to suspend the execution and return the money which was attached by the unlawful claim to the </w:t>
      </w:r>
      <w:proofErr w:type="spellStart"/>
      <w:r w:rsidRPr="00A811B3">
        <w:rPr>
          <w:rFonts w:ascii="Times New Roman" w:hAnsi="Times New Roman" w:cs="Times New Roman"/>
          <w:sz w:val="22"/>
          <w:szCs w:val="22"/>
        </w:rPr>
        <w:t>Sakaeo</w:t>
      </w:r>
      <w:proofErr w:type="spellEnd"/>
      <w:r w:rsidRPr="00A811B3">
        <w:rPr>
          <w:rFonts w:ascii="Times New Roman" w:hAnsi="Times New Roman" w:cs="Times New Roman"/>
          <w:sz w:val="22"/>
          <w:szCs w:val="22"/>
        </w:rPr>
        <w:t xml:space="preserve"> Provincial Civil Court, and the Court ordered to receive the petition to be considered for an examination on 12 June 2023.</w:t>
      </w:r>
    </w:p>
    <w:p w:rsidR="0058532F" w:rsidRPr="00A811B3" w:rsidRDefault="0058532F" w:rsidP="0058532F">
      <w:pPr>
        <w:pStyle w:val="ListParagraph"/>
        <w:tabs>
          <w:tab w:val="left" w:pos="540"/>
          <w:tab w:val="left" w:pos="833"/>
        </w:tabs>
        <w:ind w:left="851" w:right="-250" w:firstLine="0"/>
        <w:jc w:val="thaiDistribute"/>
        <w:rPr>
          <w:rFonts w:ascii="Times New Roman" w:hAnsi="Times New Roman" w:cs="Times New Roman"/>
          <w:sz w:val="22"/>
          <w:szCs w:val="22"/>
        </w:rPr>
      </w:pPr>
    </w:p>
    <w:p w:rsidR="0058532F" w:rsidRPr="00A811B3" w:rsidRDefault="0058532F" w:rsidP="00234372">
      <w:pPr>
        <w:pStyle w:val="ListParagraph"/>
        <w:numPr>
          <w:ilvl w:val="0"/>
          <w:numId w:val="25"/>
        </w:numPr>
        <w:tabs>
          <w:tab w:val="left" w:pos="540"/>
          <w:tab w:val="left" w:pos="833"/>
        </w:tabs>
        <w:ind w:left="851" w:right="5" w:hanging="284"/>
        <w:jc w:val="thaiDistribute"/>
        <w:rPr>
          <w:rFonts w:ascii="Times New Roman" w:hAnsi="Times New Roman" w:cs="Times New Roman"/>
          <w:spacing w:val="-2"/>
          <w:sz w:val="22"/>
          <w:szCs w:val="22"/>
        </w:rPr>
      </w:pPr>
      <w:r w:rsidRPr="00A811B3">
        <w:rPr>
          <w:rFonts w:ascii="Times New Roman" w:hAnsi="Times New Roman" w:cs="Times New Roman"/>
          <w:spacing w:val="-2"/>
          <w:sz w:val="22"/>
          <w:szCs w:val="22"/>
        </w:rPr>
        <w:t xml:space="preserve">On 12 June </w:t>
      </w:r>
      <w:r w:rsidRPr="00A811B3">
        <w:rPr>
          <w:rFonts w:ascii="Times New Roman" w:hAnsi="Times New Roman" w:cs="Times New Roman"/>
          <w:spacing w:val="-2"/>
          <w:sz w:val="22"/>
          <w:szCs w:val="22"/>
          <w:cs/>
        </w:rPr>
        <w:t>2023</w:t>
      </w:r>
      <w:r w:rsidRPr="00A811B3">
        <w:rPr>
          <w:rFonts w:ascii="Times New Roman" w:hAnsi="Times New Roman" w:cs="Times New Roman"/>
          <w:spacing w:val="-2"/>
          <w:sz w:val="22"/>
          <w:szCs w:val="22"/>
        </w:rPr>
        <w:t>, accordin</w:t>
      </w:r>
      <w:r w:rsidR="00C72354" w:rsidRPr="00A811B3">
        <w:rPr>
          <w:rFonts w:ascii="Times New Roman" w:hAnsi="Times New Roman" w:cs="Times New Roman"/>
          <w:spacing w:val="-2"/>
          <w:sz w:val="22"/>
          <w:szCs w:val="22"/>
        </w:rPr>
        <w:t xml:space="preserve">g to the proceedings report </w:t>
      </w:r>
      <w:r w:rsidR="00795153">
        <w:rPr>
          <w:rFonts w:ascii="Times New Roman" w:hAnsi="Times New Roman" w:cs="Times New Roman"/>
          <w:spacing w:val="-2"/>
          <w:sz w:val="22"/>
          <w:szCs w:val="22"/>
        </w:rPr>
        <w:t xml:space="preserve">of </w:t>
      </w:r>
      <w:proofErr w:type="spellStart"/>
      <w:r w:rsidR="00C72354" w:rsidRPr="00A811B3">
        <w:rPr>
          <w:rFonts w:ascii="Times New Roman" w:hAnsi="Times New Roman" w:cs="Times New Roman"/>
          <w:spacing w:val="-2"/>
          <w:sz w:val="22"/>
          <w:szCs w:val="22"/>
        </w:rPr>
        <w:t>Sak</w:t>
      </w:r>
      <w:r w:rsidRPr="00A811B3">
        <w:rPr>
          <w:rFonts w:ascii="Times New Roman" w:hAnsi="Times New Roman" w:cs="Times New Roman"/>
          <w:spacing w:val="-2"/>
          <w:sz w:val="22"/>
          <w:szCs w:val="22"/>
        </w:rPr>
        <w:t>aeo</w:t>
      </w:r>
      <w:proofErr w:type="spellEnd"/>
      <w:r w:rsidRPr="00A811B3">
        <w:rPr>
          <w:rFonts w:ascii="Times New Roman" w:hAnsi="Times New Roman" w:cs="Times New Roman"/>
          <w:spacing w:val="-2"/>
          <w:sz w:val="22"/>
          <w:szCs w:val="22"/>
        </w:rPr>
        <w:t xml:space="preserve"> Pr</w:t>
      </w:r>
      <w:r w:rsidR="00C72354" w:rsidRPr="00A811B3">
        <w:rPr>
          <w:rFonts w:ascii="Times New Roman" w:hAnsi="Times New Roman" w:cs="Times New Roman"/>
          <w:spacing w:val="-2"/>
          <w:sz w:val="22"/>
          <w:szCs w:val="22"/>
        </w:rPr>
        <w:t>ovincial Court after the C</w:t>
      </w:r>
      <w:r w:rsidRPr="00A811B3">
        <w:rPr>
          <w:rFonts w:ascii="Times New Roman" w:hAnsi="Times New Roman" w:cs="Times New Roman"/>
          <w:spacing w:val="-2"/>
          <w:sz w:val="22"/>
          <w:szCs w:val="22"/>
        </w:rPr>
        <w:t xml:space="preserve">ourt brought </w:t>
      </w:r>
      <w:r w:rsidRPr="00A811B3">
        <w:rPr>
          <w:rFonts w:ascii="Times New Roman" w:hAnsi="Times New Roman" w:cs="Times New Roman"/>
          <w:sz w:val="22"/>
          <w:szCs w:val="22"/>
        </w:rPr>
        <w:t>the</w:t>
      </w:r>
      <w:r w:rsidR="00C72354" w:rsidRPr="00A811B3">
        <w:rPr>
          <w:rFonts w:ascii="Times New Roman" w:hAnsi="Times New Roman" w:cs="Times New Roman"/>
          <w:spacing w:val="-2"/>
          <w:sz w:val="22"/>
          <w:szCs w:val="22"/>
        </w:rPr>
        <w:t xml:space="preserve"> case into dispute, b</w:t>
      </w:r>
      <w:r w:rsidRPr="00A811B3">
        <w:rPr>
          <w:rFonts w:ascii="Times New Roman" w:hAnsi="Times New Roman" w:cs="Times New Roman"/>
          <w:spacing w:val="-2"/>
          <w:sz w:val="22"/>
          <w:szCs w:val="22"/>
        </w:rPr>
        <w:t>oth parties agree</w:t>
      </w:r>
      <w:r w:rsidR="00795153">
        <w:rPr>
          <w:rFonts w:ascii="Times New Roman" w:hAnsi="Times New Roman" w:cs="Times New Roman"/>
          <w:spacing w:val="-2"/>
          <w:sz w:val="22"/>
          <w:szCs w:val="22"/>
        </w:rPr>
        <w:t>d</w:t>
      </w:r>
      <w:r w:rsidRPr="00A811B3">
        <w:rPr>
          <w:rFonts w:ascii="Times New Roman" w:hAnsi="Times New Roman" w:cs="Times New Roman"/>
          <w:spacing w:val="-2"/>
          <w:sz w:val="22"/>
          <w:szCs w:val="22"/>
        </w:rPr>
        <w:t xml:space="preserve"> to negotiate the dispute in the execution stage. </w:t>
      </w:r>
      <w:r w:rsidR="00C72354" w:rsidRPr="00A811B3">
        <w:rPr>
          <w:rFonts w:ascii="Times New Roman" w:hAnsi="Times New Roman" w:cs="Times New Roman"/>
          <w:spacing w:val="-2"/>
          <w:sz w:val="22"/>
          <w:szCs w:val="22"/>
        </w:rPr>
        <w:t>B</w:t>
      </w:r>
      <w:r w:rsidRPr="00A811B3">
        <w:rPr>
          <w:rFonts w:ascii="Times New Roman" w:hAnsi="Times New Roman" w:cs="Times New Roman"/>
          <w:spacing w:val="-2"/>
          <w:sz w:val="22"/>
          <w:szCs w:val="22"/>
        </w:rPr>
        <w:t>oth parties agree</w:t>
      </w:r>
      <w:r w:rsidR="00795153">
        <w:rPr>
          <w:rFonts w:ascii="Times New Roman" w:hAnsi="Times New Roman" w:cs="Times New Roman"/>
          <w:spacing w:val="-2"/>
          <w:sz w:val="22"/>
          <w:szCs w:val="22"/>
        </w:rPr>
        <w:t>d</w:t>
      </w:r>
      <w:r w:rsidRPr="00A811B3">
        <w:rPr>
          <w:rFonts w:ascii="Times New Roman" w:hAnsi="Times New Roman" w:cs="Times New Roman"/>
          <w:spacing w:val="-2"/>
          <w:sz w:val="22"/>
          <w:szCs w:val="22"/>
        </w:rPr>
        <w:t xml:space="preserve"> by making a memorandum of compromise in the proceedings report as follows:</w:t>
      </w:r>
    </w:p>
    <w:p w:rsidR="0058532F" w:rsidRPr="00A811B3" w:rsidRDefault="0058532F" w:rsidP="00026FA2">
      <w:pPr>
        <w:tabs>
          <w:tab w:val="left" w:pos="1134"/>
        </w:tabs>
        <w:spacing w:after="0" w:line="200" w:lineRule="exact"/>
        <w:ind w:left="1134" w:firstLine="0"/>
        <w:jc w:val="both"/>
        <w:rPr>
          <w:rFonts w:ascii="Times New Roman" w:hAnsi="Times New Roman" w:cs="Times New Roman"/>
          <w:spacing w:val="-2"/>
          <w:szCs w:val="22"/>
        </w:rPr>
      </w:pPr>
    </w:p>
    <w:p w:rsidR="0058532F" w:rsidRPr="00A811B3" w:rsidRDefault="0058532F" w:rsidP="00C72354">
      <w:pPr>
        <w:tabs>
          <w:tab w:val="left" w:pos="1134"/>
        </w:tabs>
        <w:spacing w:after="0" w:line="240" w:lineRule="atLeast"/>
        <w:ind w:left="1134" w:hanging="283"/>
        <w:jc w:val="both"/>
        <w:rPr>
          <w:rFonts w:ascii="Times New Roman" w:hAnsi="Times New Roman" w:cs="Times New Roman"/>
          <w:spacing w:val="-2"/>
          <w:szCs w:val="22"/>
        </w:rPr>
      </w:pPr>
      <w:r w:rsidRPr="00A811B3">
        <w:rPr>
          <w:rFonts w:ascii="Times New Roman" w:hAnsi="Times New Roman" w:cs="Times New Roman"/>
          <w:spacing w:val="-2"/>
          <w:szCs w:val="22"/>
          <w:cs/>
        </w:rPr>
        <w:t>1)</w:t>
      </w:r>
      <w:r w:rsidRPr="00A811B3">
        <w:rPr>
          <w:rFonts w:ascii="Times New Roman" w:hAnsi="Times New Roman" w:cstheme="minorBidi"/>
          <w:spacing w:val="-2"/>
          <w:szCs w:val="22"/>
          <w:cs/>
        </w:rPr>
        <w:tab/>
      </w:r>
      <w:r w:rsidRPr="00A811B3">
        <w:rPr>
          <w:rFonts w:ascii="Times New Roman" w:hAnsi="Times New Roman" w:cs="Times New Roman"/>
          <w:spacing w:val="-2"/>
          <w:szCs w:val="22"/>
        </w:rPr>
        <w:t xml:space="preserve">The defendant (the Company) agreed to pay </w:t>
      </w:r>
      <w:r w:rsidR="00671B14" w:rsidRPr="00A811B3">
        <w:rPr>
          <w:rFonts w:ascii="Times New Roman" w:hAnsi="Times New Roman" w:cs="Times New Roman"/>
          <w:spacing w:val="-2"/>
          <w:szCs w:val="22"/>
        </w:rPr>
        <w:t xml:space="preserve">in </w:t>
      </w:r>
      <w:r w:rsidRPr="00A811B3">
        <w:rPr>
          <w:rFonts w:ascii="Times New Roman" w:hAnsi="Times New Roman" w:cs="Times New Roman"/>
          <w:spacing w:val="-2"/>
          <w:szCs w:val="22"/>
        </w:rPr>
        <w:t xml:space="preserve">the amount of </w:t>
      </w:r>
      <w:r w:rsidRPr="00A811B3">
        <w:rPr>
          <w:rFonts w:ascii="Times New Roman" w:hAnsi="Times New Roman" w:cstheme="minorBidi"/>
          <w:spacing w:val="-2"/>
          <w:szCs w:val="22"/>
        </w:rPr>
        <w:t xml:space="preserve">Baht </w:t>
      </w:r>
      <w:r w:rsidRPr="00A811B3">
        <w:rPr>
          <w:rFonts w:ascii="Times New Roman" w:hAnsi="Times New Roman" w:cs="Times New Roman"/>
          <w:spacing w:val="-2"/>
          <w:szCs w:val="22"/>
          <w:cs/>
        </w:rPr>
        <w:t>3,801,570</w:t>
      </w:r>
      <w:r w:rsidRPr="00A811B3">
        <w:rPr>
          <w:rFonts w:ascii="Times New Roman" w:hAnsi="Times New Roman" w:cs="Times New Roman"/>
          <w:spacing w:val="-2"/>
          <w:szCs w:val="22"/>
        </w:rPr>
        <w:t xml:space="preserve"> </w:t>
      </w:r>
      <w:r w:rsidR="00795153">
        <w:rPr>
          <w:rFonts w:ascii="Times New Roman" w:hAnsi="Times New Roman" w:cs="Times New Roman"/>
          <w:spacing w:val="-2"/>
          <w:szCs w:val="22"/>
        </w:rPr>
        <w:t xml:space="preserve">represented </w:t>
      </w:r>
      <w:r w:rsidRPr="00A811B3">
        <w:rPr>
          <w:rFonts w:ascii="Times New Roman" w:hAnsi="Times New Roman" w:cs="Times New Roman"/>
          <w:spacing w:val="-2"/>
          <w:szCs w:val="22"/>
        </w:rPr>
        <w:t>the outstanding debt.</w:t>
      </w:r>
    </w:p>
    <w:p w:rsidR="00C72354" w:rsidRPr="00A811B3" w:rsidRDefault="00C72354" w:rsidP="00026FA2">
      <w:pPr>
        <w:tabs>
          <w:tab w:val="left" w:pos="1134"/>
        </w:tabs>
        <w:spacing w:after="0" w:line="200" w:lineRule="exact"/>
        <w:ind w:left="1134" w:firstLine="0"/>
        <w:jc w:val="both"/>
        <w:rPr>
          <w:rFonts w:ascii="Times New Roman" w:hAnsi="Times New Roman" w:cs="Times New Roman"/>
          <w:spacing w:val="-2"/>
          <w:szCs w:val="22"/>
        </w:rPr>
      </w:pPr>
    </w:p>
    <w:p w:rsidR="0058532F" w:rsidRPr="00A811B3" w:rsidRDefault="0058532F" w:rsidP="00C72354">
      <w:pPr>
        <w:tabs>
          <w:tab w:val="left" w:pos="1134"/>
        </w:tabs>
        <w:spacing w:after="0" w:line="240" w:lineRule="atLeast"/>
        <w:ind w:left="1134" w:hanging="283"/>
        <w:jc w:val="both"/>
        <w:rPr>
          <w:rFonts w:ascii="Times New Roman" w:hAnsi="Times New Roman" w:cs="Times New Roman"/>
          <w:spacing w:val="-2"/>
          <w:szCs w:val="22"/>
        </w:rPr>
      </w:pPr>
      <w:r w:rsidRPr="00A811B3">
        <w:rPr>
          <w:rFonts w:ascii="Times New Roman" w:hAnsi="Times New Roman" w:cs="Times New Roman"/>
          <w:spacing w:val="-2"/>
          <w:szCs w:val="22"/>
          <w:cs/>
        </w:rPr>
        <w:t>2)</w:t>
      </w:r>
      <w:r w:rsidRPr="00A811B3">
        <w:rPr>
          <w:rFonts w:ascii="Times New Roman" w:hAnsi="Times New Roman" w:cstheme="minorBidi"/>
          <w:spacing w:val="-2"/>
          <w:szCs w:val="22"/>
          <w:cs/>
        </w:rPr>
        <w:tab/>
      </w:r>
      <w:r w:rsidR="00671B14" w:rsidRPr="00A811B3">
        <w:rPr>
          <w:rFonts w:ascii="Times New Roman" w:hAnsi="Times New Roman" w:cs="Times New Roman"/>
          <w:spacing w:val="-2"/>
          <w:szCs w:val="22"/>
        </w:rPr>
        <w:t>The defendant (the C</w:t>
      </w:r>
      <w:r w:rsidR="00B2061B">
        <w:rPr>
          <w:rFonts w:ascii="Times New Roman" w:hAnsi="Times New Roman" w:cs="Times New Roman"/>
          <w:spacing w:val="-2"/>
          <w:szCs w:val="22"/>
        </w:rPr>
        <w:t>ompany) agreed</w:t>
      </w:r>
      <w:r w:rsidRPr="00A811B3">
        <w:rPr>
          <w:rFonts w:ascii="Times New Roman" w:hAnsi="Times New Roman" w:cs="Times New Roman"/>
          <w:spacing w:val="-2"/>
          <w:szCs w:val="22"/>
        </w:rPr>
        <w:t xml:space="preserve"> to withdraw the petition </w:t>
      </w:r>
      <w:r w:rsidR="00B2061B">
        <w:rPr>
          <w:rFonts w:ascii="Times New Roman" w:hAnsi="Times New Roman" w:cs="Times New Roman"/>
          <w:spacing w:val="-2"/>
          <w:szCs w:val="22"/>
        </w:rPr>
        <w:t xml:space="preserve">to </w:t>
      </w:r>
      <w:r w:rsidRPr="00A811B3">
        <w:rPr>
          <w:rFonts w:ascii="Times New Roman" w:hAnsi="Times New Roman" w:cs="Times New Roman"/>
          <w:spacing w:val="-2"/>
          <w:szCs w:val="22"/>
        </w:rPr>
        <w:t>request t</w:t>
      </w:r>
      <w:r w:rsidR="00671B14" w:rsidRPr="00A811B3">
        <w:rPr>
          <w:rFonts w:ascii="Times New Roman" w:hAnsi="Times New Roman" w:cs="Times New Roman"/>
          <w:spacing w:val="-2"/>
          <w:szCs w:val="22"/>
        </w:rPr>
        <w:t>he suspension of the execution a</w:t>
      </w:r>
      <w:r w:rsidRPr="00A811B3">
        <w:rPr>
          <w:rFonts w:ascii="Times New Roman" w:hAnsi="Times New Roman" w:cs="Times New Roman"/>
          <w:spacing w:val="-2"/>
          <w:szCs w:val="22"/>
        </w:rPr>
        <w:t xml:space="preserve">nd agreed to allow the plaintiff to receive the </w:t>
      </w:r>
      <w:r w:rsidR="00671B14" w:rsidRPr="00A811B3">
        <w:rPr>
          <w:rFonts w:ascii="Times New Roman" w:hAnsi="Times New Roman" w:cs="Times New Roman"/>
          <w:spacing w:val="-2"/>
          <w:szCs w:val="22"/>
        </w:rPr>
        <w:t>requested</w:t>
      </w:r>
      <w:r w:rsidRPr="00A811B3">
        <w:rPr>
          <w:rFonts w:ascii="Times New Roman" w:hAnsi="Times New Roman" w:cs="Times New Roman"/>
          <w:spacing w:val="-2"/>
          <w:szCs w:val="22"/>
        </w:rPr>
        <w:t xml:space="preserve"> money in the amount of </w:t>
      </w:r>
      <w:r w:rsidRPr="00A811B3">
        <w:rPr>
          <w:rFonts w:ascii="Times New Roman" w:hAnsi="Times New Roman" w:cstheme="minorBidi"/>
          <w:spacing w:val="-2"/>
          <w:szCs w:val="22"/>
        </w:rPr>
        <w:t xml:space="preserve">Baht </w:t>
      </w:r>
      <w:r w:rsidRPr="00A811B3">
        <w:rPr>
          <w:rFonts w:ascii="Times New Roman" w:hAnsi="Times New Roman" w:cs="Times New Roman"/>
          <w:spacing w:val="-2"/>
          <w:szCs w:val="22"/>
          <w:cs/>
        </w:rPr>
        <w:t>1,504,747</w:t>
      </w:r>
      <w:r w:rsidRPr="00A811B3">
        <w:rPr>
          <w:rFonts w:ascii="Times New Roman" w:hAnsi="Times New Roman" w:cs="Times New Roman"/>
          <w:spacing w:val="-2"/>
          <w:szCs w:val="22"/>
        </w:rPr>
        <w:t xml:space="preserve"> from the executing officer.</w:t>
      </w:r>
    </w:p>
    <w:p w:rsidR="00C72354" w:rsidRPr="00A811B3" w:rsidRDefault="00C72354" w:rsidP="00C72354">
      <w:pPr>
        <w:tabs>
          <w:tab w:val="left" w:pos="1134"/>
        </w:tabs>
        <w:spacing w:after="0" w:line="240" w:lineRule="atLeast"/>
        <w:ind w:left="1134" w:firstLine="0"/>
        <w:jc w:val="both"/>
        <w:rPr>
          <w:rFonts w:ascii="Times New Roman" w:hAnsi="Times New Roman" w:cs="Times New Roman"/>
          <w:spacing w:val="-2"/>
          <w:szCs w:val="22"/>
        </w:rPr>
      </w:pPr>
    </w:p>
    <w:p w:rsidR="0058532F" w:rsidRPr="00A811B3" w:rsidRDefault="0058532F" w:rsidP="00C72354">
      <w:pPr>
        <w:tabs>
          <w:tab w:val="left" w:pos="1134"/>
        </w:tabs>
        <w:spacing w:after="0" w:line="240" w:lineRule="atLeast"/>
        <w:ind w:left="1134" w:hanging="283"/>
        <w:jc w:val="both"/>
        <w:rPr>
          <w:rFonts w:ascii="Times New Roman" w:hAnsi="Times New Roman" w:cs="Times New Roman"/>
          <w:spacing w:val="-2"/>
          <w:szCs w:val="22"/>
        </w:rPr>
      </w:pPr>
      <w:r w:rsidRPr="00A811B3">
        <w:rPr>
          <w:rFonts w:ascii="Times New Roman" w:hAnsi="Times New Roman" w:cs="Times New Roman"/>
          <w:spacing w:val="-2"/>
          <w:szCs w:val="22"/>
          <w:cs/>
        </w:rPr>
        <w:t>3)</w:t>
      </w:r>
      <w:r w:rsidRPr="00A811B3">
        <w:rPr>
          <w:rFonts w:ascii="Times New Roman" w:hAnsi="Times New Roman" w:cstheme="minorBidi"/>
          <w:spacing w:val="-2"/>
          <w:szCs w:val="22"/>
          <w:cs/>
        </w:rPr>
        <w:tab/>
      </w:r>
      <w:r w:rsidRPr="00A811B3">
        <w:rPr>
          <w:rFonts w:ascii="Times New Roman" w:hAnsi="Times New Roman" w:cs="Times New Roman"/>
          <w:spacing w:val="-2"/>
          <w:szCs w:val="22"/>
        </w:rPr>
        <w:t xml:space="preserve">The remaining amount of </w:t>
      </w:r>
      <w:r w:rsidRPr="00A811B3">
        <w:rPr>
          <w:rFonts w:ascii="Times New Roman" w:hAnsi="Times New Roman" w:cstheme="minorBidi"/>
          <w:spacing w:val="-2"/>
          <w:szCs w:val="22"/>
        </w:rPr>
        <w:t xml:space="preserve">Baht </w:t>
      </w:r>
      <w:r w:rsidRPr="00A811B3">
        <w:rPr>
          <w:rFonts w:ascii="Times New Roman" w:hAnsi="Times New Roman" w:cs="Times New Roman"/>
          <w:spacing w:val="-2"/>
          <w:szCs w:val="22"/>
          <w:cs/>
        </w:rPr>
        <w:t>2,296,824</w:t>
      </w:r>
      <w:r w:rsidR="00671B14" w:rsidRPr="00A811B3">
        <w:rPr>
          <w:rFonts w:ascii="Times New Roman" w:hAnsi="Times New Roman" w:cs="Times New Roman"/>
          <w:spacing w:val="-2"/>
          <w:szCs w:val="22"/>
        </w:rPr>
        <w:t xml:space="preserve"> that the defendant (the C</w:t>
      </w:r>
      <w:r w:rsidRPr="00A811B3">
        <w:rPr>
          <w:rFonts w:ascii="Times New Roman" w:hAnsi="Times New Roman" w:cs="Times New Roman"/>
          <w:spacing w:val="-2"/>
          <w:szCs w:val="22"/>
        </w:rPr>
        <w:t xml:space="preserve">ompany) </w:t>
      </w:r>
      <w:r w:rsidR="00B2061B">
        <w:rPr>
          <w:rFonts w:ascii="Times New Roman" w:hAnsi="Times New Roman" w:cs="Times New Roman"/>
          <w:spacing w:val="-2"/>
          <w:szCs w:val="22"/>
        </w:rPr>
        <w:t>will pay</w:t>
      </w:r>
      <w:r w:rsidRPr="00A811B3">
        <w:rPr>
          <w:rFonts w:ascii="Times New Roman" w:hAnsi="Times New Roman" w:cs="Times New Roman"/>
          <w:spacing w:val="-2"/>
          <w:szCs w:val="22"/>
        </w:rPr>
        <w:t xml:space="preserve"> in monthly installments of not less than </w:t>
      </w:r>
      <w:r w:rsidRPr="00A811B3">
        <w:rPr>
          <w:rFonts w:ascii="Times New Roman" w:hAnsi="Times New Roman" w:cstheme="minorBidi"/>
          <w:spacing w:val="-2"/>
          <w:szCs w:val="22"/>
        </w:rPr>
        <w:t xml:space="preserve">Baht </w:t>
      </w:r>
      <w:r w:rsidRPr="00A811B3">
        <w:rPr>
          <w:rFonts w:ascii="Times New Roman" w:hAnsi="Times New Roman" w:cs="Times New Roman"/>
          <w:spacing w:val="-2"/>
          <w:szCs w:val="22"/>
          <w:cs/>
        </w:rPr>
        <w:t>150,000</w:t>
      </w:r>
      <w:r w:rsidRPr="00A811B3">
        <w:rPr>
          <w:rFonts w:ascii="Times New Roman" w:hAnsi="Times New Roman" w:cs="Times New Roman"/>
          <w:spacing w:val="-2"/>
          <w:szCs w:val="22"/>
        </w:rPr>
        <w:t xml:space="preserve">, </w:t>
      </w:r>
      <w:r w:rsidR="00B2061B">
        <w:rPr>
          <w:rFonts w:ascii="Times New Roman" w:hAnsi="Times New Roman" w:cs="Times New Roman"/>
          <w:spacing w:val="-2"/>
          <w:szCs w:val="22"/>
        </w:rPr>
        <w:t xml:space="preserve">to be complete </w:t>
      </w:r>
      <w:r w:rsidRPr="00A811B3">
        <w:rPr>
          <w:rFonts w:ascii="Times New Roman" w:hAnsi="Times New Roman" w:cs="Times New Roman"/>
          <w:spacing w:val="-2"/>
          <w:szCs w:val="22"/>
        </w:rPr>
        <w:t xml:space="preserve">within </w:t>
      </w:r>
      <w:r w:rsidRPr="00A811B3">
        <w:rPr>
          <w:rFonts w:ascii="Times New Roman" w:hAnsi="Times New Roman" w:cs="Times New Roman"/>
          <w:spacing w:val="-2"/>
          <w:szCs w:val="22"/>
          <w:cs/>
        </w:rPr>
        <w:t>1</w:t>
      </w:r>
      <w:r w:rsidRPr="00A811B3">
        <w:rPr>
          <w:rFonts w:ascii="Times New Roman" w:hAnsi="Times New Roman" w:cs="Times New Roman"/>
          <w:spacing w:val="-2"/>
          <w:szCs w:val="22"/>
        </w:rPr>
        <w:t xml:space="preserve"> year (the first installment on 20 July </w:t>
      </w:r>
      <w:r w:rsidRPr="00A811B3">
        <w:rPr>
          <w:rFonts w:ascii="Times New Roman" w:hAnsi="Times New Roman" w:cs="Times New Roman"/>
          <w:spacing w:val="-2"/>
          <w:szCs w:val="22"/>
          <w:cs/>
        </w:rPr>
        <w:t>2023</w:t>
      </w:r>
      <w:r w:rsidRPr="00A811B3">
        <w:rPr>
          <w:rFonts w:ascii="Times New Roman" w:hAnsi="Times New Roman" w:cs="Times New Roman"/>
          <w:spacing w:val="-2"/>
          <w:szCs w:val="22"/>
        </w:rPr>
        <w:t xml:space="preserve"> and the last installment on 20 July </w:t>
      </w:r>
      <w:r w:rsidRPr="00A811B3">
        <w:rPr>
          <w:rFonts w:ascii="Times New Roman" w:hAnsi="Times New Roman" w:cs="Times New Roman"/>
          <w:spacing w:val="-2"/>
          <w:szCs w:val="22"/>
          <w:cs/>
        </w:rPr>
        <w:t>2024)</w:t>
      </w:r>
      <w:r w:rsidR="00B2061B">
        <w:rPr>
          <w:rFonts w:ascii="Times New Roman" w:hAnsi="Times New Roman" w:cstheme="minorBidi"/>
          <w:spacing w:val="-2"/>
          <w:szCs w:val="22"/>
        </w:rPr>
        <w:t>.  T</w:t>
      </w:r>
      <w:r w:rsidRPr="00A811B3">
        <w:rPr>
          <w:rFonts w:ascii="Times New Roman" w:hAnsi="Times New Roman" w:cs="Times New Roman"/>
          <w:spacing w:val="-2"/>
          <w:szCs w:val="22"/>
        </w:rPr>
        <w:t xml:space="preserve">he defendant (the Company) </w:t>
      </w:r>
      <w:r w:rsidR="00B2061B">
        <w:rPr>
          <w:rFonts w:ascii="Times New Roman" w:hAnsi="Times New Roman" w:cs="Times New Roman"/>
          <w:spacing w:val="-2"/>
          <w:szCs w:val="22"/>
        </w:rPr>
        <w:t xml:space="preserve">also </w:t>
      </w:r>
      <w:r w:rsidRPr="00A811B3">
        <w:rPr>
          <w:rFonts w:ascii="Times New Roman" w:hAnsi="Times New Roman" w:cs="Times New Roman"/>
          <w:spacing w:val="-2"/>
          <w:szCs w:val="22"/>
        </w:rPr>
        <w:t xml:space="preserve">obligated to pay </w:t>
      </w:r>
      <w:r w:rsidR="00671B14" w:rsidRPr="00A811B3">
        <w:rPr>
          <w:rFonts w:ascii="Times New Roman" w:hAnsi="Times New Roman" w:cs="Times New Roman"/>
          <w:spacing w:val="-2"/>
          <w:szCs w:val="22"/>
        </w:rPr>
        <w:t>u</w:t>
      </w:r>
      <w:r w:rsidRPr="00A811B3">
        <w:rPr>
          <w:rFonts w:ascii="Times New Roman" w:hAnsi="Times New Roman" w:cs="Times New Roman"/>
          <w:spacing w:val="-2"/>
          <w:szCs w:val="22"/>
        </w:rPr>
        <w:t>nder the compromise a</w:t>
      </w:r>
      <w:r w:rsidR="00671B14" w:rsidRPr="00A811B3">
        <w:rPr>
          <w:rFonts w:ascii="Times New Roman" w:hAnsi="Times New Roman" w:cs="Times New Roman"/>
          <w:spacing w:val="-2"/>
          <w:szCs w:val="22"/>
        </w:rPr>
        <w:t>greement clause</w:t>
      </w:r>
      <w:r w:rsidRPr="00A811B3">
        <w:rPr>
          <w:rFonts w:ascii="Times New Roman" w:hAnsi="Times New Roman" w:cs="Times New Roman"/>
          <w:spacing w:val="-2"/>
          <w:szCs w:val="22"/>
        </w:rPr>
        <w:t xml:space="preserve"> </w:t>
      </w:r>
      <w:r w:rsidRPr="00A811B3">
        <w:rPr>
          <w:rFonts w:ascii="Times New Roman" w:hAnsi="Times New Roman" w:cs="Times New Roman"/>
          <w:spacing w:val="-2"/>
          <w:szCs w:val="22"/>
          <w:cs/>
        </w:rPr>
        <w:t>4</w:t>
      </w:r>
      <w:r w:rsidR="00671B14" w:rsidRPr="00A811B3">
        <w:rPr>
          <w:rFonts w:ascii="Times New Roman" w:hAnsi="Times New Roman" w:cs="Times New Roman"/>
          <w:spacing w:val="-2"/>
          <w:szCs w:val="22"/>
        </w:rPr>
        <w:t xml:space="preserve">, </w:t>
      </w:r>
      <w:r w:rsidRPr="00A811B3">
        <w:rPr>
          <w:rFonts w:ascii="Times New Roman" w:hAnsi="Times New Roman" w:cs="Times New Roman"/>
          <w:spacing w:val="-2"/>
          <w:szCs w:val="22"/>
        </w:rPr>
        <w:t xml:space="preserve">dated 2 November </w:t>
      </w:r>
      <w:r w:rsidRPr="00A811B3">
        <w:rPr>
          <w:rFonts w:ascii="Times New Roman" w:hAnsi="Times New Roman" w:cs="Times New Roman"/>
          <w:spacing w:val="-2"/>
          <w:szCs w:val="22"/>
          <w:cs/>
        </w:rPr>
        <w:t>2006</w:t>
      </w:r>
      <w:r w:rsidRPr="00A811B3">
        <w:rPr>
          <w:rFonts w:ascii="Times New Roman" w:hAnsi="Times New Roman" w:cs="Times New Roman"/>
          <w:spacing w:val="-2"/>
          <w:szCs w:val="22"/>
        </w:rPr>
        <w:t xml:space="preserve"> from the income received from receiving waste to landfill by paying into the fund </w:t>
      </w:r>
      <w:r w:rsidRPr="00A811B3">
        <w:rPr>
          <w:rFonts w:ascii="Times New Roman" w:hAnsi="Times New Roman" w:cstheme="minorBidi"/>
          <w:spacing w:val="-2"/>
          <w:szCs w:val="22"/>
        </w:rPr>
        <w:t xml:space="preserve">Baht </w:t>
      </w:r>
      <w:r w:rsidRPr="00A811B3">
        <w:rPr>
          <w:rFonts w:ascii="Times New Roman" w:hAnsi="Times New Roman" w:cs="Times New Roman"/>
          <w:spacing w:val="-2"/>
          <w:szCs w:val="22"/>
          <w:cs/>
        </w:rPr>
        <w:t>10</w:t>
      </w:r>
      <w:r w:rsidRPr="00A811B3">
        <w:rPr>
          <w:rFonts w:ascii="Times New Roman" w:hAnsi="Times New Roman" w:cs="Times New Roman"/>
          <w:spacing w:val="-2"/>
          <w:szCs w:val="22"/>
        </w:rPr>
        <w:t xml:space="preserve"> per ton every end of the month.</w:t>
      </w:r>
    </w:p>
    <w:p w:rsidR="00C72354" w:rsidRPr="00A811B3" w:rsidRDefault="00C72354" w:rsidP="00026FA2">
      <w:pPr>
        <w:tabs>
          <w:tab w:val="left" w:pos="1134"/>
        </w:tabs>
        <w:spacing w:after="0" w:line="200" w:lineRule="exact"/>
        <w:ind w:left="1134" w:firstLine="0"/>
        <w:jc w:val="both"/>
        <w:rPr>
          <w:rFonts w:ascii="Times New Roman" w:hAnsi="Times New Roman" w:cs="Times New Roman"/>
          <w:spacing w:val="-2"/>
          <w:szCs w:val="22"/>
        </w:rPr>
      </w:pPr>
    </w:p>
    <w:p w:rsidR="0058532F" w:rsidRPr="00A811B3" w:rsidRDefault="0058532F" w:rsidP="00C72354">
      <w:pPr>
        <w:tabs>
          <w:tab w:val="left" w:pos="1134"/>
        </w:tabs>
        <w:spacing w:after="0" w:line="240" w:lineRule="atLeast"/>
        <w:ind w:left="1134" w:hanging="283"/>
        <w:jc w:val="both"/>
        <w:rPr>
          <w:rFonts w:ascii="Times New Roman" w:hAnsi="Times New Roman" w:cs="Times New Roman"/>
          <w:spacing w:val="-2"/>
          <w:szCs w:val="22"/>
        </w:rPr>
      </w:pPr>
      <w:r w:rsidRPr="00A811B3">
        <w:rPr>
          <w:rFonts w:ascii="Times New Roman" w:hAnsi="Times New Roman" w:cs="Times New Roman"/>
          <w:spacing w:val="-2"/>
          <w:szCs w:val="22"/>
          <w:cs/>
        </w:rPr>
        <w:t>4)</w:t>
      </w:r>
      <w:r w:rsidRPr="00A811B3">
        <w:rPr>
          <w:rFonts w:ascii="Times New Roman" w:hAnsi="Times New Roman" w:cstheme="minorBidi"/>
          <w:spacing w:val="-2"/>
          <w:szCs w:val="22"/>
          <w:cs/>
        </w:rPr>
        <w:tab/>
      </w:r>
      <w:r w:rsidR="00671B14" w:rsidRPr="00A811B3">
        <w:rPr>
          <w:rFonts w:ascii="Times New Roman" w:hAnsi="Times New Roman" w:cs="Times New Roman"/>
          <w:spacing w:val="-2"/>
          <w:szCs w:val="22"/>
        </w:rPr>
        <w:t>T</w:t>
      </w:r>
      <w:r w:rsidRPr="00A811B3">
        <w:rPr>
          <w:rFonts w:ascii="Times New Roman" w:hAnsi="Times New Roman" w:cs="Times New Roman"/>
          <w:spacing w:val="-2"/>
          <w:szCs w:val="22"/>
        </w:rPr>
        <w:t>he defendant (the Company) pay</w:t>
      </w:r>
      <w:r w:rsidR="00B2061B">
        <w:rPr>
          <w:rFonts w:ascii="Times New Roman" w:hAnsi="Times New Roman" w:cs="Times New Roman"/>
          <w:spacing w:val="-2"/>
          <w:szCs w:val="22"/>
        </w:rPr>
        <w:t>s</w:t>
      </w:r>
      <w:r w:rsidRPr="00A811B3">
        <w:rPr>
          <w:rFonts w:ascii="Times New Roman" w:hAnsi="Times New Roman" w:cs="Times New Roman"/>
          <w:spacing w:val="-2"/>
          <w:szCs w:val="22"/>
        </w:rPr>
        <w:t xml:space="preserve"> by transferring to the account </w:t>
      </w:r>
      <w:r w:rsidR="00B2061B">
        <w:rPr>
          <w:rFonts w:ascii="Times New Roman" w:hAnsi="Times New Roman" w:cs="Times New Roman"/>
          <w:spacing w:val="-2"/>
          <w:szCs w:val="22"/>
        </w:rPr>
        <w:t xml:space="preserve">named </w:t>
      </w:r>
      <w:r w:rsidRPr="00A811B3">
        <w:rPr>
          <w:rFonts w:ascii="Times New Roman" w:hAnsi="Times New Roman" w:cs="Times New Roman"/>
          <w:spacing w:val="-2"/>
          <w:szCs w:val="22"/>
        </w:rPr>
        <w:t xml:space="preserve">“Association for the Development of Quality of Life and Environment of </w:t>
      </w:r>
      <w:proofErr w:type="spellStart"/>
      <w:r w:rsidRPr="00A811B3">
        <w:rPr>
          <w:rFonts w:ascii="Times New Roman" w:hAnsi="Times New Roman" w:cs="Times New Roman"/>
          <w:spacing w:val="-2"/>
          <w:szCs w:val="22"/>
        </w:rPr>
        <w:t>Nonmakkeng</w:t>
      </w:r>
      <w:proofErr w:type="spellEnd"/>
      <w:r w:rsidRPr="00A811B3">
        <w:rPr>
          <w:rFonts w:ascii="Times New Roman" w:hAnsi="Times New Roman" w:cs="Times New Roman"/>
          <w:spacing w:val="-2"/>
          <w:szCs w:val="22"/>
        </w:rPr>
        <w:t xml:space="preserve"> Community (</w:t>
      </w:r>
      <w:proofErr w:type="spellStart"/>
      <w:r w:rsidR="00671B14" w:rsidRPr="00A811B3">
        <w:rPr>
          <w:rFonts w:ascii="Times New Roman" w:hAnsi="Times New Roman" w:cs="Times New Roman"/>
          <w:spacing w:val="-2"/>
          <w:szCs w:val="22"/>
        </w:rPr>
        <w:t>Sor</w:t>
      </w:r>
      <w:proofErr w:type="spellEnd"/>
      <w:r w:rsidR="00671B14" w:rsidRPr="00A811B3">
        <w:rPr>
          <w:rFonts w:ascii="Times New Roman" w:hAnsi="Times New Roman" w:cs="Times New Roman"/>
          <w:spacing w:val="-2"/>
          <w:szCs w:val="22"/>
        </w:rPr>
        <w:t xml:space="preserve"> Shore </w:t>
      </w:r>
      <w:proofErr w:type="spellStart"/>
      <w:r w:rsidR="00671B14" w:rsidRPr="00A811B3">
        <w:rPr>
          <w:rFonts w:ascii="Times New Roman" w:hAnsi="Times New Roman" w:cs="Times New Roman"/>
          <w:spacing w:val="-2"/>
          <w:szCs w:val="22"/>
        </w:rPr>
        <w:t>S</w:t>
      </w:r>
      <w:r w:rsidRPr="00A811B3">
        <w:rPr>
          <w:rFonts w:ascii="Times New Roman" w:hAnsi="Times New Roman" w:cs="Times New Roman"/>
          <w:spacing w:val="-2"/>
          <w:szCs w:val="22"/>
        </w:rPr>
        <w:t>or</w:t>
      </w:r>
      <w:proofErr w:type="spellEnd"/>
      <w:r w:rsidR="00671B14" w:rsidRPr="00A811B3">
        <w:rPr>
          <w:rFonts w:ascii="Times New Roman" w:hAnsi="Times New Roman" w:cs="Times New Roman"/>
          <w:spacing w:val="-2"/>
          <w:szCs w:val="22"/>
        </w:rPr>
        <w:t xml:space="preserve"> </w:t>
      </w:r>
      <w:proofErr w:type="spellStart"/>
      <w:r w:rsidRPr="00A811B3">
        <w:rPr>
          <w:rFonts w:ascii="Times New Roman" w:hAnsi="Times New Roman" w:cs="Times New Roman"/>
          <w:spacing w:val="-2"/>
          <w:szCs w:val="22"/>
        </w:rPr>
        <w:t>Kor</w:t>
      </w:r>
      <w:proofErr w:type="spellEnd"/>
      <w:r w:rsidRPr="00A811B3">
        <w:rPr>
          <w:rFonts w:ascii="Times New Roman" w:hAnsi="Times New Roman" w:cs="Times New Roman"/>
          <w:spacing w:val="-2"/>
          <w:szCs w:val="22"/>
        </w:rPr>
        <w:t>), Bank for Agriculture and Agricultural Coopera</w:t>
      </w:r>
      <w:r w:rsidR="00671B14" w:rsidRPr="00A811B3">
        <w:rPr>
          <w:rFonts w:ascii="Times New Roman" w:hAnsi="Times New Roman" w:cs="Times New Roman"/>
          <w:spacing w:val="-2"/>
          <w:szCs w:val="22"/>
        </w:rPr>
        <w:t xml:space="preserve">tives, </w:t>
      </w:r>
      <w:proofErr w:type="spellStart"/>
      <w:r w:rsidR="00AA0574" w:rsidRPr="00A811B3">
        <w:rPr>
          <w:rFonts w:ascii="Times New Roman" w:hAnsi="Times New Roman" w:cs="Times New Roman"/>
          <w:spacing w:val="-2"/>
          <w:szCs w:val="22"/>
        </w:rPr>
        <w:t>Watthananakhon</w:t>
      </w:r>
      <w:proofErr w:type="spellEnd"/>
      <w:r w:rsidR="00AA0574" w:rsidRPr="00A811B3">
        <w:rPr>
          <w:rFonts w:ascii="Times New Roman" w:hAnsi="Times New Roman" w:cs="Times New Roman"/>
          <w:spacing w:val="-2"/>
          <w:szCs w:val="22"/>
        </w:rPr>
        <w:t xml:space="preserve"> b</w:t>
      </w:r>
      <w:r w:rsidR="00671B14" w:rsidRPr="00A811B3">
        <w:rPr>
          <w:rFonts w:ascii="Times New Roman" w:hAnsi="Times New Roman" w:cs="Times New Roman"/>
          <w:spacing w:val="-2"/>
          <w:szCs w:val="22"/>
        </w:rPr>
        <w:t>ranch, account n</w:t>
      </w:r>
      <w:r w:rsidRPr="00A811B3">
        <w:rPr>
          <w:rFonts w:ascii="Times New Roman" w:hAnsi="Times New Roman" w:cs="Times New Roman"/>
          <w:spacing w:val="-2"/>
          <w:szCs w:val="22"/>
        </w:rPr>
        <w:t xml:space="preserve">o. </w:t>
      </w:r>
      <w:r w:rsidRPr="00A811B3">
        <w:rPr>
          <w:rFonts w:ascii="Times New Roman" w:hAnsi="Times New Roman" w:cs="Times New Roman"/>
          <w:spacing w:val="-2"/>
          <w:szCs w:val="22"/>
          <w:cs/>
        </w:rPr>
        <w:t>100-8-56321-3 (</w:t>
      </w:r>
      <w:r w:rsidRPr="00A811B3">
        <w:rPr>
          <w:rFonts w:ascii="Times New Roman" w:hAnsi="Times New Roman" w:cs="Times New Roman"/>
          <w:spacing w:val="-2"/>
          <w:szCs w:val="22"/>
        </w:rPr>
        <w:t>formerly “</w:t>
      </w:r>
      <w:proofErr w:type="spellStart"/>
      <w:r w:rsidRPr="00A811B3">
        <w:rPr>
          <w:rFonts w:ascii="Times New Roman" w:hAnsi="Times New Roman" w:cs="Times New Roman"/>
          <w:spacing w:val="-2"/>
          <w:szCs w:val="22"/>
        </w:rPr>
        <w:t>Nonmakkeng</w:t>
      </w:r>
      <w:proofErr w:type="spellEnd"/>
      <w:r w:rsidRPr="00A811B3">
        <w:rPr>
          <w:rFonts w:ascii="Times New Roman" w:hAnsi="Times New Roman" w:cs="Times New Roman"/>
          <w:spacing w:val="-2"/>
          <w:szCs w:val="22"/>
        </w:rPr>
        <w:t xml:space="preserve"> </w:t>
      </w:r>
      <w:proofErr w:type="spellStart"/>
      <w:r w:rsidRPr="00A811B3">
        <w:rPr>
          <w:rFonts w:ascii="Times New Roman" w:hAnsi="Times New Roman" w:cs="Times New Roman"/>
          <w:spacing w:val="-2"/>
          <w:szCs w:val="22"/>
        </w:rPr>
        <w:t>Subdistrict</w:t>
      </w:r>
      <w:proofErr w:type="spellEnd"/>
      <w:r w:rsidRPr="00A811B3">
        <w:rPr>
          <w:rFonts w:ascii="Times New Roman" w:hAnsi="Times New Roman" w:cs="Times New Roman"/>
          <w:spacing w:val="-2"/>
          <w:szCs w:val="22"/>
        </w:rPr>
        <w:t xml:space="preserve"> Quality of Life and Environment Fund, Bank for Agriculture and Agricultural Cooperatives, </w:t>
      </w:r>
      <w:proofErr w:type="spellStart"/>
      <w:r w:rsidR="00AA0574" w:rsidRPr="00A811B3">
        <w:rPr>
          <w:rFonts w:ascii="Times New Roman" w:hAnsi="Times New Roman" w:cs="Times New Roman"/>
          <w:spacing w:val="-2"/>
          <w:szCs w:val="22"/>
        </w:rPr>
        <w:t>Watthananakhon</w:t>
      </w:r>
      <w:proofErr w:type="spellEnd"/>
      <w:r w:rsidR="00AA0574" w:rsidRPr="00A811B3">
        <w:rPr>
          <w:rFonts w:ascii="Times New Roman" w:hAnsi="Times New Roman" w:cs="Times New Roman"/>
          <w:spacing w:val="-2"/>
          <w:szCs w:val="22"/>
        </w:rPr>
        <w:t xml:space="preserve"> </w:t>
      </w:r>
      <w:r w:rsidRPr="00A811B3">
        <w:rPr>
          <w:rFonts w:ascii="Times New Roman" w:hAnsi="Times New Roman" w:cs="Times New Roman"/>
          <w:spacing w:val="-2"/>
          <w:szCs w:val="22"/>
        </w:rPr>
        <w:t xml:space="preserve">branch, account </w:t>
      </w:r>
      <w:r w:rsidR="00AA0574" w:rsidRPr="00A811B3">
        <w:rPr>
          <w:rFonts w:ascii="Times New Roman" w:hAnsi="Times New Roman" w:cs="Times New Roman"/>
          <w:spacing w:val="-2"/>
          <w:szCs w:val="22"/>
        </w:rPr>
        <w:t>no.</w:t>
      </w:r>
      <w:r w:rsidRPr="00A811B3">
        <w:rPr>
          <w:rFonts w:ascii="Times New Roman" w:hAnsi="Times New Roman" w:cs="Times New Roman"/>
          <w:spacing w:val="-2"/>
          <w:szCs w:val="22"/>
        </w:rPr>
        <w:t xml:space="preserve"> </w:t>
      </w:r>
      <w:r w:rsidRPr="00A811B3">
        <w:rPr>
          <w:rFonts w:ascii="Times New Roman" w:hAnsi="Times New Roman" w:cs="Times New Roman"/>
          <w:spacing w:val="-2"/>
          <w:szCs w:val="22"/>
          <w:cs/>
        </w:rPr>
        <w:t>3782458563</w:t>
      </w:r>
      <w:r w:rsidRPr="00A811B3">
        <w:rPr>
          <w:rFonts w:ascii="Times New Roman" w:hAnsi="Times New Roman" w:cs="Times New Roman"/>
          <w:spacing w:val="-2"/>
          <w:szCs w:val="22"/>
        </w:rPr>
        <w:t>”)</w:t>
      </w:r>
      <w:r w:rsidR="002367EB">
        <w:rPr>
          <w:rFonts w:ascii="Times New Roman" w:hAnsi="Times New Roman" w:cs="Times New Roman"/>
          <w:spacing w:val="-2"/>
          <w:szCs w:val="22"/>
        </w:rPr>
        <w:t>.</w:t>
      </w:r>
    </w:p>
    <w:p w:rsidR="00C72354" w:rsidRPr="00A811B3" w:rsidRDefault="00C72354" w:rsidP="00026FA2">
      <w:pPr>
        <w:tabs>
          <w:tab w:val="left" w:pos="1134"/>
        </w:tabs>
        <w:spacing w:after="0" w:line="200" w:lineRule="exact"/>
        <w:ind w:left="1134" w:firstLine="0"/>
        <w:jc w:val="both"/>
        <w:rPr>
          <w:rFonts w:ascii="Times New Roman" w:hAnsi="Times New Roman" w:cs="Times New Roman"/>
          <w:spacing w:val="-2"/>
          <w:szCs w:val="22"/>
        </w:rPr>
      </w:pPr>
    </w:p>
    <w:p w:rsidR="0058532F" w:rsidRPr="00A811B3" w:rsidRDefault="0058532F" w:rsidP="00234372">
      <w:pPr>
        <w:pStyle w:val="ListParagraph"/>
        <w:numPr>
          <w:ilvl w:val="0"/>
          <w:numId w:val="25"/>
        </w:numPr>
        <w:tabs>
          <w:tab w:val="left" w:pos="540"/>
          <w:tab w:val="left" w:pos="833"/>
        </w:tabs>
        <w:ind w:left="851" w:right="5" w:hanging="284"/>
        <w:jc w:val="thaiDistribute"/>
        <w:rPr>
          <w:rFonts w:ascii="Times New Roman" w:hAnsi="Times New Roman" w:cs="Times New Roman"/>
          <w:spacing w:val="-2"/>
          <w:sz w:val="22"/>
          <w:szCs w:val="22"/>
        </w:rPr>
      </w:pPr>
      <w:r w:rsidRPr="00A811B3">
        <w:rPr>
          <w:rFonts w:ascii="Times New Roman" w:hAnsi="Times New Roman" w:cs="Times New Roman"/>
          <w:spacing w:val="-2"/>
          <w:sz w:val="22"/>
          <w:szCs w:val="22"/>
        </w:rPr>
        <w:t xml:space="preserve">Therefore, on 4 August </w:t>
      </w:r>
      <w:r w:rsidRPr="00A811B3">
        <w:rPr>
          <w:rFonts w:ascii="Times New Roman" w:hAnsi="Times New Roman" w:cs="Times New Roman"/>
          <w:spacing w:val="-2"/>
          <w:sz w:val="22"/>
          <w:szCs w:val="22"/>
          <w:cs/>
        </w:rPr>
        <w:t>2023</w:t>
      </w:r>
      <w:r w:rsidRPr="00A811B3">
        <w:rPr>
          <w:rFonts w:ascii="Times New Roman" w:hAnsi="Times New Roman" w:cs="Times New Roman"/>
          <w:spacing w:val="-2"/>
          <w:sz w:val="22"/>
          <w:szCs w:val="22"/>
        </w:rPr>
        <w:t>, the Executive Committee of the Comp</w:t>
      </w:r>
      <w:r w:rsidR="00B2061B">
        <w:rPr>
          <w:rFonts w:ascii="Times New Roman" w:hAnsi="Times New Roman" w:cs="Times New Roman"/>
          <w:spacing w:val="-2"/>
          <w:sz w:val="22"/>
          <w:szCs w:val="22"/>
        </w:rPr>
        <w:t xml:space="preserve">any approved to record the fund </w:t>
      </w:r>
      <w:r w:rsidRPr="00A811B3">
        <w:rPr>
          <w:rFonts w:ascii="Times New Roman" w:hAnsi="Times New Roman" w:cs="Times New Roman"/>
          <w:spacing w:val="-2"/>
          <w:sz w:val="22"/>
          <w:szCs w:val="22"/>
        </w:rPr>
        <w:t xml:space="preserve">account according to the </w:t>
      </w:r>
      <w:r w:rsidR="00FC5C91" w:rsidRPr="00A811B3">
        <w:rPr>
          <w:rFonts w:ascii="Times New Roman" w:hAnsi="Times New Roman" w:cs="Times New Roman"/>
          <w:spacing w:val="-2"/>
          <w:sz w:val="22"/>
          <w:szCs w:val="22"/>
        </w:rPr>
        <w:t xml:space="preserve">compromise </w:t>
      </w:r>
      <w:r w:rsidRPr="00A811B3">
        <w:rPr>
          <w:rFonts w:ascii="Times New Roman" w:hAnsi="Times New Roman" w:cs="Times New Roman"/>
          <w:spacing w:val="-2"/>
          <w:sz w:val="22"/>
          <w:szCs w:val="22"/>
        </w:rPr>
        <w:t xml:space="preserve">memorandum </w:t>
      </w:r>
      <w:r w:rsidR="00FC5C91" w:rsidRPr="00A811B3">
        <w:rPr>
          <w:rFonts w:ascii="Times New Roman" w:hAnsi="Times New Roman" w:cs="Times New Roman"/>
          <w:spacing w:val="-2"/>
          <w:sz w:val="22"/>
          <w:szCs w:val="22"/>
        </w:rPr>
        <w:t xml:space="preserve">in the proceeding report of </w:t>
      </w:r>
      <w:proofErr w:type="spellStart"/>
      <w:r w:rsidR="00FC5C91" w:rsidRPr="00A811B3">
        <w:rPr>
          <w:rFonts w:ascii="Times New Roman" w:hAnsi="Times New Roman" w:cs="Times New Roman"/>
          <w:spacing w:val="-2"/>
          <w:sz w:val="22"/>
          <w:szCs w:val="22"/>
        </w:rPr>
        <w:t>Sakaeo</w:t>
      </w:r>
      <w:proofErr w:type="spellEnd"/>
      <w:r w:rsidR="00FC5C91" w:rsidRPr="00A811B3">
        <w:rPr>
          <w:rFonts w:ascii="Times New Roman" w:hAnsi="Times New Roman" w:cs="Times New Roman"/>
          <w:spacing w:val="-2"/>
          <w:sz w:val="22"/>
          <w:szCs w:val="22"/>
        </w:rPr>
        <w:t xml:space="preserve"> Provincial Court</w:t>
      </w:r>
      <w:r w:rsidRPr="00A811B3">
        <w:rPr>
          <w:rFonts w:ascii="Times New Roman" w:hAnsi="Times New Roman" w:cs="Times New Roman"/>
          <w:spacing w:val="-2"/>
          <w:sz w:val="22"/>
          <w:szCs w:val="22"/>
        </w:rPr>
        <w:t xml:space="preserve"> as an expense in the amount of Baht </w:t>
      </w:r>
      <w:r w:rsidRPr="00A811B3">
        <w:rPr>
          <w:rFonts w:ascii="Times New Roman" w:hAnsi="Times New Roman" w:cs="Times New Roman"/>
          <w:spacing w:val="-2"/>
          <w:sz w:val="22"/>
          <w:szCs w:val="22"/>
          <w:cs/>
        </w:rPr>
        <w:t>13,087,788</w:t>
      </w:r>
      <w:r w:rsidR="00B2061B">
        <w:rPr>
          <w:rFonts w:ascii="Times New Roman" w:hAnsi="Times New Roman" w:cs="Times New Roman"/>
          <w:spacing w:val="-2"/>
          <w:sz w:val="22"/>
          <w:szCs w:val="22"/>
        </w:rPr>
        <w:t xml:space="preserve"> in</w:t>
      </w:r>
      <w:r w:rsidRPr="00A811B3">
        <w:rPr>
          <w:rFonts w:ascii="Times New Roman" w:hAnsi="Times New Roman" w:cs="Times New Roman"/>
          <w:spacing w:val="-2"/>
          <w:sz w:val="22"/>
          <w:szCs w:val="22"/>
        </w:rPr>
        <w:t xml:space="preserve"> the period of June </w:t>
      </w:r>
      <w:r w:rsidRPr="00A811B3">
        <w:rPr>
          <w:rFonts w:ascii="Times New Roman" w:hAnsi="Times New Roman" w:cs="Times New Roman"/>
          <w:spacing w:val="-2"/>
          <w:sz w:val="22"/>
          <w:szCs w:val="22"/>
          <w:cs/>
        </w:rPr>
        <w:t>2023.</w:t>
      </w:r>
    </w:p>
    <w:p w:rsidR="0058532F" w:rsidRPr="00A811B3" w:rsidRDefault="0058532F" w:rsidP="00026FA2">
      <w:pPr>
        <w:tabs>
          <w:tab w:val="left" w:pos="1134"/>
        </w:tabs>
        <w:spacing w:after="0" w:line="200" w:lineRule="exact"/>
        <w:ind w:left="1134" w:firstLine="0"/>
        <w:jc w:val="both"/>
        <w:rPr>
          <w:rFonts w:ascii="Times New Roman" w:hAnsi="Times New Roman" w:cs="Times New Roman"/>
          <w:spacing w:val="-2"/>
          <w:szCs w:val="22"/>
        </w:rPr>
      </w:pPr>
    </w:p>
    <w:p w:rsidR="0058532F" w:rsidRPr="00A811B3" w:rsidRDefault="00B2061B" w:rsidP="00C72354">
      <w:pPr>
        <w:tabs>
          <w:tab w:val="left" w:pos="540"/>
        </w:tabs>
        <w:spacing w:after="0" w:line="240" w:lineRule="atLeast"/>
        <w:ind w:left="539"/>
        <w:jc w:val="both"/>
        <w:rPr>
          <w:rFonts w:ascii="Times New Roman" w:hAnsi="Times New Roman" w:cs="Times New Roman"/>
          <w:spacing w:val="-2"/>
          <w:szCs w:val="22"/>
        </w:rPr>
      </w:pPr>
      <w:r>
        <w:rPr>
          <w:rFonts w:ascii="Times New Roman" w:hAnsi="Times New Roman" w:cs="Times New Roman"/>
          <w:spacing w:val="-2"/>
          <w:szCs w:val="22"/>
        </w:rPr>
        <w:t>P</w:t>
      </w:r>
      <w:r w:rsidR="00C72354" w:rsidRPr="00A811B3">
        <w:rPr>
          <w:rFonts w:ascii="Times New Roman" w:hAnsi="Times New Roman" w:cs="Times New Roman"/>
          <w:spacing w:val="-2"/>
          <w:szCs w:val="22"/>
        </w:rPr>
        <w:t xml:space="preserve">lease </w:t>
      </w:r>
      <w:r>
        <w:rPr>
          <w:rFonts w:ascii="Times New Roman" w:hAnsi="Times New Roman" w:cs="Times New Roman"/>
          <w:spacing w:val="-2"/>
          <w:szCs w:val="22"/>
        </w:rPr>
        <w:t xml:space="preserve">also </w:t>
      </w:r>
      <w:r w:rsidR="00C72354" w:rsidRPr="00A811B3">
        <w:rPr>
          <w:rFonts w:ascii="Times New Roman" w:hAnsi="Times New Roman" w:cs="Times New Roman"/>
          <w:spacing w:val="-2"/>
          <w:szCs w:val="22"/>
        </w:rPr>
        <w:t>see n</w:t>
      </w:r>
      <w:r w:rsidR="0058532F" w:rsidRPr="00A811B3">
        <w:rPr>
          <w:rFonts w:ascii="Times New Roman" w:hAnsi="Times New Roman" w:cs="Times New Roman"/>
          <w:spacing w:val="-2"/>
          <w:szCs w:val="22"/>
        </w:rPr>
        <w:t xml:space="preserve">ote </w:t>
      </w:r>
      <w:r w:rsidR="0058532F" w:rsidRPr="00A811B3">
        <w:rPr>
          <w:rFonts w:ascii="Times New Roman" w:hAnsi="Times New Roman" w:cs="Times New Roman"/>
          <w:spacing w:val="-2"/>
          <w:szCs w:val="22"/>
          <w:cs/>
        </w:rPr>
        <w:t xml:space="preserve">28 </w:t>
      </w:r>
      <w:r w:rsidR="0058532F" w:rsidRPr="00A811B3">
        <w:rPr>
          <w:rFonts w:ascii="Times New Roman" w:hAnsi="Times New Roman" w:cs="Times New Roman"/>
          <w:spacing w:val="-2"/>
          <w:szCs w:val="22"/>
        </w:rPr>
        <w:t>to the financial statements.</w:t>
      </w:r>
    </w:p>
    <w:p w:rsidR="00C02FA3" w:rsidRPr="00A811B3" w:rsidRDefault="00C02FA3" w:rsidP="00AA0574">
      <w:pPr>
        <w:tabs>
          <w:tab w:val="left" w:pos="567"/>
        </w:tabs>
        <w:spacing w:after="0" w:line="240" w:lineRule="atLeast"/>
        <w:ind w:left="540" w:right="14"/>
        <w:rPr>
          <w:rFonts w:ascii="Times New Roman" w:hAnsi="Times New Roman" w:cs="Times New Roman"/>
          <w:szCs w:val="22"/>
        </w:rPr>
      </w:pPr>
    </w:p>
    <w:p w:rsidR="007D1CFF" w:rsidRPr="00A811B3" w:rsidRDefault="00D1671A" w:rsidP="00B1769B">
      <w:pPr>
        <w:numPr>
          <w:ilvl w:val="0"/>
          <w:numId w:val="7"/>
        </w:numPr>
        <w:tabs>
          <w:tab w:val="left" w:pos="567"/>
        </w:tabs>
        <w:spacing w:after="0" w:line="240" w:lineRule="atLeast"/>
        <w:ind w:left="540" w:right="14"/>
        <w:rPr>
          <w:rFonts w:ascii="Times New Roman" w:hAnsi="Times New Roman" w:cs="Times New Roman"/>
          <w:b/>
          <w:bCs/>
          <w:szCs w:val="22"/>
        </w:rPr>
      </w:pPr>
      <w:r w:rsidRPr="00A811B3">
        <w:rPr>
          <w:rFonts w:ascii="Times New Roman" w:hAnsi="Times New Roman" w:cs="Times New Roman"/>
          <w:b/>
          <w:bCs/>
          <w:szCs w:val="22"/>
        </w:rPr>
        <w:t>Basic e</w:t>
      </w:r>
      <w:r w:rsidR="007D1CFF" w:rsidRPr="00A811B3">
        <w:rPr>
          <w:rFonts w:ascii="Times New Roman" w:hAnsi="Times New Roman" w:cs="Times New Roman"/>
          <w:b/>
          <w:bCs/>
          <w:szCs w:val="22"/>
        </w:rPr>
        <w:t xml:space="preserve">arnings </w:t>
      </w:r>
      <w:r w:rsidR="005806BE" w:rsidRPr="00A811B3">
        <w:rPr>
          <w:rFonts w:ascii="Times New Roman" w:hAnsi="Times New Roman" w:cs="Times New Roman"/>
          <w:b/>
          <w:bCs/>
          <w:szCs w:val="22"/>
        </w:rPr>
        <w:t xml:space="preserve">(loss) </w:t>
      </w:r>
      <w:r w:rsidR="007D1CFF" w:rsidRPr="00A811B3">
        <w:rPr>
          <w:rFonts w:ascii="Times New Roman" w:hAnsi="Times New Roman" w:cs="Times New Roman"/>
          <w:b/>
          <w:bCs/>
          <w:szCs w:val="22"/>
        </w:rPr>
        <w:t>per share</w:t>
      </w:r>
    </w:p>
    <w:p w:rsidR="007D1CFF" w:rsidRPr="00A811B3" w:rsidRDefault="007D1CFF" w:rsidP="00B1769B">
      <w:pPr>
        <w:tabs>
          <w:tab w:val="left" w:pos="567"/>
        </w:tabs>
        <w:spacing w:after="0" w:line="240" w:lineRule="atLeast"/>
        <w:ind w:left="540" w:right="14"/>
        <w:rPr>
          <w:rFonts w:ascii="Times New Roman" w:hAnsi="Times New Roman" w:cs="Times New Roman"/>
          <w:szCs w:val="22"/>
        </w:rPr>
      </w:pPr>
    </w:p>
    <w:p w:rsidR="00256499" w:rsidRPr="00A811B3" w:rsidRDefault="00BB5BB2" w:rsidP="00BB5BB2">
      <w:pPr>
        <w:tabs>
          <w:tab w:val="left" w:pos="567"/>
        </w:tabs>
        <w:spacing w:after="0" w:line="240" w:lineRule="atLeast"/>
        <w:ind w:left="540" w:right="14"/>
        <w:jc w:val="thaiDistribute"/>
        <w:rPr>
          <w:rFonts w:ascii="Times New Roman" w:hAnsi="Times New Roman" w:cs="Times New Roman"/>
          <w:szCs w:val="22"/>
        </w:rPr>
      </w:pPr>
      <w:r w:rsidRPr="00A811B3">
        <w:rPr>
          <w:rFonts w:ascii="Times New Roman" w:hAnsi="Times New Roman" w:cs="Times New Roman"/>
          <w:szCs w:val="22"/>
        </w:rPr>
        <w:t>The calculation of basic earnings (loss) per share for the three-month and six-month periods ended 30 June 20</w:t>
      </w:r>
      <w:r w:rsidR="005806BE" w:rsidRPr="00A811B3">
        <w:rPr>
          <w:rFonts w:ascii="Times New Roman" w:hAnsi="Times New Roman" w:cs="Times New Roman"/>
          <w:szCs w:val="22"/>
        </w:rPr>
        <w:t>23 and 2022</w:t>
      </w:r>
      <w:r w:rsidRPr="00A811B3">
        <w:rPr>
          <w:rFonts w:ascii="Times New Roman" w:hAnsi="Times New Roman" w:cs="Times New Roman"/>
          <w:szCs w:val="22"/>
        </w:rPr>
        <w:t xml:space="preserve"> was based on the profit (loss) for the period attributable to ordinary shareholders of the Company and the number of ordinary shares issuing during the period as follows:</w:t>
      </w:r>
    </w:p>
    <w:tbl>
      <w:tblPr>
        <w:tblW w:w="9895" w:type="dxa"/>
        <w:tblInd w:w="198" w:type="dxa"/>
        <w:tblLayout w:type="fixed"/>
        <w:tblLook w:val="01E0"/>
      </w:tblPr>
      <w:tblGrid>
        <w:gridCol w:w="4163"/>
        <w:gridCol w:w="1079"/>
        <w:gridCol w:w="197"/>
        <w:gridCol w:w="322"/>
        <w:gridCol w:w="1206"/>
        <w:gridCol w:w="98"/>
        <w:gridCol w:w="83"/>
        <w:gridCol w:w="58"/>
        <w:gridCol w:w="181"/>
        <w:gridCol w:w="1010"/>
        <w:gridCol w:w="160"/>
        <w:gridCol w:w="236"/>
        <w:gridCol w:w="961"/>
        <w:gridCol w:w="14"/>
        <w:gridCol w:w="65"/>
        <w:gridCol w:w="62"/>
      </w:tblGrid>
      <w:tr w:rsidR="007D1CFF" w:rsidRPr="00A811B3" w:rsidTr="007F0FB8">
        <w:tc>
          <w:tcPr>
            <w:tcW w:w="4163" w:type="dxa"/>
          </w:tcPr>
          <w:p w:rsidR="007D1CFF" w:rsidRPr="00A811B3" w:rsidRDefault="007D1CFF" w:rsidP="009C7800">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2804" w:type="dxa"/>
            <w:gridSpan w:val="4"/>
          </w:tcPr>
          <w:p w:rsidR="007D1CFF" w:rsidRPr="00A811B3" w:rsidRDefault="007D1CFF" w:rsidP="009C7800">
            <w:pPr>
              <w:pStyle w:val="MacroText"/>
              <w:tabs>
                <w:tab w:val="clear" w:pos="480"/>
                <w:tab w:val="clear" w:pos="960"/>
                <w:tab w:val="clear" w:pos="1440"/>
                <w:tab w:val="clear" w:pos="1920"/>
                <w:tab w:val="clear" w:pos="2400"/>
                <w:tab w:val="clear" w:pos="2880"/>
                <w:tab w:val="clear" w:pos="3360"/>
                <w:tab w:val="clear" w:pos="3840"/>
                <w:tab w:val="clear" w:pos="4320"/>
              </w:tabs>
              <w:ind w:left="0" w:right="-139" w:firstLine="0"/>
              <w:jc w:val="center"/>
              <w:rPr>
                <w:rFonts w:ascii="Times New Roman" w:hAnsi="Times New Roman" w:cs="Times New Roman"/>
                <w:b/>
                <w:bCs/>
                <w:sz w:val="22"/>
                <w:szCs w:val="22"/>
                <w:cs/>
              </w:rPr>
            </w:pPr>
            <w:r w:rsidRPr="00A811B3">
              <w:rPr>
                <w:rFonts w:ascii="Times New Roman" w:hAnsi="Times New Roman" w:cs="Times New Roman"/>
                <w:b/>
                <w:bCs/>
                <w:sz w:val="22"/>
                <w:szCs w:val="22"/>
              </w:rPr>
              <w:t>Consolidated</w:t>
            </w:r>
            <w:r w:rsidRPr="00A811B3">
              <w:rPr>
                <w:rFonts w:ascii="Times New Roman" w:hAnsi="Times New Roman" w:cs="Times New Roman"/>
                <w:b/>
                <w:bCs/>
                <w:sz w:val="22"/>
                <w:szCs w:val="22"/>
              </w:rPr>
              <w:br/>
              <w:t>financial statements</w:t>
            </w:r>
          </w:p>
        </w:tc>
        <w:tc>
          <w:tcPr>
            <w:tcW w:w="239" w:type="dxa"/>
            <w:gridSpan w:val="3"/>
          </w:tcPr>
          <w:p w:rsidR="007D1CFF" w:rsidRPr="00A811B3" w:rsidRDefault="007D1CFF" w:rsidP="009C7800">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b/>
                <w:bCs/>
                <w:sz w:val="22"/>
                <w:szCs w:val="22"/>
              </w:rPr>
            </w:pPr>
          </w:p>
        </w:tc>
        <w:tc>
          <w:tcPr>
            <w:tcW w:w="2689" w:type="dxa"/>
            <w:gridSpan w:val="8"/>
          </w:tcPr>
          <w:p w:rsidR="007D1CFF" w:rsidRPr="00A811B3" w:rsidRDefault="007D1CFF" w:rsidP="009C7800">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316" w:right="-330" w:firstLine="0"/>
              <w:jc w:val="center"/>
              <w:rPr>
                <w:rFonts w:ascii="Times New Roman" w:hAnsi="Times New Roman" w:cs="Times New Roman"/>
                <w:b/>
                <w:bCs/>
                <w:sz w:val="22"/>
                <w:szCs w:val="22"/>
                <w:cs/>
              </w:rPr>
            </w:pPr>
            <w:r w:rsidRPr="00A811B3">
              <w:rPr>
                <w:rFonts w:ascii="Times New Roman" w:hAnsi="Times New Roman" w:cs="Times New Roman"/>
                <w:b/>
                <w:bCs/>
                <w:sz w:val="22"/>
                <w:szCs w:val="22"/>
              </w:rPr>
              <w:t>Separate</w:t>
            </w:r>
            <w:r w:rsidRPr="00A811B3">
              <w:rPr>
                <w:rFonts w:ascii="Times New Roman" w:hAnsi="Times New Roman" w:cs="Times New Roman"/>
                <w:b/>
                <w:bCs/>
                <w:sz w:val="22"/>
                <w:szCs w:val="22"/>
              </w:rPr>
              <w:br/>
              <w:t>financial statements</w:t>
            </w:r>
          </w:p>
        </w:tc>
      </w:tr>
      <w:tr w:rsidR="004D34C5" w:rsidRPr="00A811B3" w:rsidTr="007F0FB8">
        <w:tc>
          <w:tcPr>
            <w:tcW w:w="4163" w:type="dxa"/>
          </w:tcPr>
          <w:p w:rsidR="004D34C5" w:rsidRPr="00A811B3" w:rsidRDefault="004D34C5" w:rsidP="009C7800">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2804" w:type="dxa"/>
            <w:gridSpan w:val="4"/>
          </w:tcPr>
          <w:p w:rsidR="004D34C5" w:rsidRPr="00A811B3" w:rsidRDefault="004D34C5" w:rsidP="009C7800">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r w:rsidRPr="00A811B3">
              <w:rPr>
                <w:rFonts w:ascii="Times New Roman" w:hAnsi="Times New Roman" w:cs="Times New Roman"/>
                <w:sz w:val="22"/>
                <w:szCs w:val="22"/>
              </w:rPr>
              <w:t>For the three-month periods</w:t>
            </w:r>
          </w:p>
        </w:tc>
        <w:tc>
          <w:tcPr>
            <w:tcW w:w="239" w:type="dxa"/>
            <w:gridSpan w:val="3"/>
          </w:tcPr>
          <w:p w:rsidR="004D34C5" w:rsidRPr="00A811B3" w:rsidRDefault="004D34C5" w:rsidP="009C7800">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2689" w:type="dxa"/>
            <w:gridSpan w:val="8"/>
          </w:tcPr>
          <w:p w:rsidR="004D34C5" w:rsidRPr="00A811B3" w:rsidRDefault="004D34C5" w:rsidP="009C7800">
            <w:pPr>
              <w:pStyle w:val="MacroText"/>
              <w:tabs>
                <w:tab w:val="clear" w:pos="480"/>
                <w:tab w:val="clear" w:pos="960"/>
                <w:tab w:val="clear" w:pos="1440"/>
                <w:tab w:val="clear" w:pos="1920"/>
                <w:tab w:val="clear" w:pos="2400"/>
                <w:tab w:val="clear" w:pos="2880"/>
                <w:tab w:val="clear" w:pos="3360"/>
                <w:tab w:val="clear" w:pos="3840"/>
                <w:tab w:val="clear" w:pos="4320"/>
              </w:tabs>
              <w:ind w:left="0" w:right="-188" w:firstLine="0"/>
              <w:jc w:val="center"/>
              <w:rPr>
                <w:rFonts w:ascii="Times New Roman" w:hAnsi="Times New Roman" w:cs="Times New Roman"/>
                <w:sz w:val="22"/>
                <w:szCs w:val="22"/>
              </w:rPr>
            </w:pPr>
            <w:r w:rsidRPr="00A811B3">
              <w:rPr>
                <w:rFonts w:ascii="Times New Roman" w:hAnsi="Times New Roman" w:cs="Times New Roman"/>
                <w:sz w:val="22"/>
                <w:szCs w:val="22"/>
              </w:rPr>
              <w:t>For the three-month periods</w:t>
            </w:r>
          </w:p>
        </w:tc>
      </w:tr>
      <w:tr w:rsidR="004D34C5" w:rsidRPr="00A811B3" w:rsidTr="007F0FB8">
        <w:trPr>
          <w:gridAfter w:val="1"/>
          <w:wAfter w:w="62" w:type="dxa"/>
        </w:trPr>
        <w:tc>
          <w:tcPr>
            <w:tcW w:w="4163" w:type="dxa"/>
          </w:tcPr>
          <w:p w:rsidR="004D34C5" w:rsidRPr="00A811B3" w:rsidRDefault="004D34C5" w:rsidP="009C7800">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1079" w:type="dxa"/>
          </w:tcPr>
          <w:p w:rsidR="004D34C5" w:rsidRPr="00A811B3" w:rsidRDefault="004D34C5" w:rsidP="009C7800">
            <w:pPr>
              <w:pStyle w:val="MacroText"/>
              <w:tabs>
                <w:tab w:val="clear" w:pos="480"/>
                <w:tab w:val="clear" w:pos="960"/>
                <w:tab w:val="clear" w:pos="1440"/>
                <w:tab w:val="clear" w:pos="1920"/>
                <w:tab w:val="clear" w:pos="2400"/>
                <w:tab w:val="clear" w:pos="2880"/>
                <w:tab w:val="clear" w:pos="3360"/>
                <w:tab w:val="clear" w:pos="3840"/>
                <w:tab w:val="clear" w:pos="4320"/>
              </w:tabs>
              <w:ind w:left="0" w:right="-305" w:firstLine="0"/>
              <w:jc w:val="center"/>
              <w:rPr>
                <w:rFonts w:ascii="Times New Roman" w:hAnsi="Times New Roman" w:cs="Times New Roman"/>
                <w:sz w:val="22"/>
                <w:szCs w:val="22"/>
              </w:rPr>
            </w:pPr>
            <w:r w:rsidRPr="00A811B3">
              <w:rPr>
                <w:rFonts w:ascii="Times New Roman" w:hAnsi="Times New Roman" w:cs="Times New Roman"/>
                <w:sz w:val="22"/>
                <w:szCs w:val="22"/>
              </w:rPr>
              <w:t>2023</w:t>
            </w:r>
          </w:p>
        </w:tc>
        <w:tc>
          <w:tcPr>
            <w:tcW w:w="519" w:type="dxa"/>
            <w:gridSpan w:val="2"/>
          </w:tcPr>
          <w:p w:rsidR="004D34C5" w:rsidRPr="00A811B3" w:rsidRDefault="004D34C5" w:rsidP="009C7800">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1387" w:type="dxa"/>
            <w:gridSpan w:val="3"/>
          </w:tcPr>
          <w:p w:rsidR="004D34C5" w:rsidRPr="00A811B3" w:rsidRDefault="004D34C5" w:rsidP="009C7800">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r w:rsidRPr="00A811B3">
              <w:rPr>
                <w:rFonts w:ascii="Times New Roman" w:hAnsi="Times New Roman" w:cs="Times New Roman"/>
                <w:sz w:val="22"/>
                <w:szCs w:val="22"/>
              </w:rPr>
              <w:t>2022</w:t>
            </w:r>
          </w:p>
        </w:tc>
        <w:tc>
          <w:tcPr>
            <w:tcW w:w="239" w:type="dxa"/>
            <w:gridSpan w:val="2"/>
          </w:tcPr>
          <w:p w:rsidR="004D34C5" w:rsidRPr="00A811B3" w:rsidRDefault="004D34C5" w:rsidP="009C7800">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1170" w:type="dxa"/>
            <w:gridSpan w:val="2"/>
          </w:tcPr>
          <w:p w:rsidR="004D34C5" w:rsidRPr="00A811B3" w:rsidRDefault="004D34C5" w:rsidP="009C7800">
            <w:pPr>
              <w:pStyle w:val="MacroText"/>
              <w:tabs>
                <w:tab w:val="clear" w:pos="480"/>
                <w:tab w:val="clear" w:pos="960"/>
                <w:tab w:val="clear" w:pos="1440"/>
                <w:tab w:val="clear" w:pos="1920"/>
                <w:tab w:val="clear" w:pos="2400"/>
                <w:tab w:val="clear" w:pos="2880"/>
                <w:tab w:val="clear" w:pos="3360"/>
                <w:tab w:val="clear" w:pos="3840"/>
                <w:tab w:val="clear" w:pos="4320"/>
              </w:tabs>
              <w:ind w:left="-497" w:right="-109" w:firstLine="0"/>
              <w:jc w:val="center"/>
              <w:rPr>
                <w:rFonts w:ascii="Times New Roman" w:hAnsi="Times New Roman" w:cs="Times New Roman"/>
                <w:sz w:val="22"/>
                <w:szCs w:val="22"/>
              </w:rPr>
            </w:pPr>
            <w:r w:rsidRPr="00A811B3">
              <w:rPr>
                <w:rFonts w:ascii="Times New Roman" w:hAnsi="Times New Roman" w:cs="Times New Roman"/>
                <w:sz w:val="22"/>
                <w:szCs w:val="22"/>
              </w:rPr>
              <w:t>2023</w:t>
            </w:r>
          </w:p>
        </w:tc>
        <w:tc>
          <w:tcPr>
            <w:tcW w:w="236" w:type="dxa"/>
          </w:tcPr>
          <w:p w:rsidR="004D34C5" w:rsidRPr="00A811B3" w:rsidRDefault="004D34C5" w:rsidP="009C7800">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1040" w:type="dxa"/>
            <w:gridSpan w:val="3"/>
          </w:tcPr>
          <w:p w:rsidR="004D34C5" w:rsidRPr="00A811B3" w:rsidRDefault="004D34C5" w:rsidP="009C7800">
            <w:pPr>
              <w:pStyle w:val="MacroText"/>
              <w:tabs>
                <w:tab w:val="clear" w:pos="480"/>
                <w:tab w:val="clear" w:pos="960"/>
                <w:tab w:val="clear" w:pos="1440"/>
                <w:tab w:val="clear" w:pos="1920"/>
                <w:tab w:val="clear" w:pos="2400"/>
                <w:tab w:val="clear" w:pos="2880"/>
                <w:tab w:val="clear" w:pos="3360"/>
                <w:tab w:val="clear" w:pos="3840"/>
                <w:tab w:val="clear" w:pos="4320"/>
              </w:tabs>
              <w:ind w:left="-60" w:right="-58" w:firstLine="0"/>
              <w:jc w:val="center"/>
              <w:rPr>
                <w:rFonts w:ascii="Times New Roman" w:hAnsi="Times New Roman" w:cs="Times New Roman"/>
                <w:sz w:val="22"/>
                <w:szCs w:val="22"/>
              </w:rPr>
            </w:pPr>
            <w:r w:rsidRPr="00A811B3">
              <w:rPr>
                <w:rFonts w:ascii="Times New Roman" w:hAnsi="Times New Roman" w:cs="Times New Roman"/>
                <w:sz w:val="22"/>
                <w:szCs w:val="22"/>
              </w:rPr>
              <w:t>2022</w:t>
            </w:r>
          </w:p>
        </w:tc>
      </w:tr>
      <w:tr w:rsidR="004D34C5" w:rsidRPr="00A811B3" w:rsidTr="007F0FB8">
        <w:trPr>
          <w:gridAfter w:val="1"/>
          <w:wAfter w:w="62" w:type="dxa"/>
        </w:trPr>
        <w:tc>
          <w:tcPr>
            <w:tcW w:w="4163" w:type="dxa"/>
          </w:tcPr>
          <w:p w:rsidR="004D34C5" w:rsidRPr="00A811B3" w:rsidRDefault="004D34C5" w:rsidP="009C7800">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1079" w:type="dxa"/>
          </w:tcPr>
          <w:p w:rsidR="004D34C5" w:rsidRPr="00A811B3" w:rsidRDefault="004D34C5" w:rsidP="009C7800">
            <w:pPr>
              <w:pStyle w:val="MacroText"/>
              <w:tabs>
                <w:tab w:val="clear" w:pos="480"/>
                <w:tab w:val="clear" w:pos="960"/>
                <w:tab w:val="clear" w:pos="1440"/>
                <w:tab w:val="clear" w:pos="1920"/>
                <w:tab w:val="clear" w:pos="2400"/>
                <w:tab w:val="clear" w:pos="2880"/>
                <w:tab w:val="clear" w:pos="3360"/>
                <w:tab w:val="clear" w:pos="3840"/>
                <w:tab w:val="clear" w:pos="4320"/>
              </w:tabs>
              <w:ind w:left="0" w:right="-305" w:firstLine="0"/>
              <w:jc w:val="center"/>
              <w:rPr>
                <w:rFonts w:ascii="Times New Roman" w:hAnsi="Times New Roman" w:cs="Times New Roman"/>
                <w:sz w:val="22"/>
                <w:szCs w:val="22"/>
              </w:rPr>
            </w:pPr>
          </w:p>
        </w:tc>
        <w:tc>
          <w:tcPr>
            <w:tcW w:w="519" w:type="dxa"/>
            <w:gridSpan w:val="2"/>
          </w:tcPr>
          <w:p w:rsidR="004D34C5" w:rsidRPr="00A811B3" w:rsidRDefault="004D34C5" w:rsidP="009C7800">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1387" w:type="dxa"/>
            <w:gridSpan w:val="3"/>
          </w:tcPr>
          <w:p w:rsidR="004D34C5" w:rsidRPr="00A811B3" w:rsidRDefault="004D34C5" w:rsidP="009C7800">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heme="minorBidi"/>
                <w:sz w:val="22"/>
                <w:szCs w:val="22"/>
              </w:rPr>
            </w:pPr>
            <w:r w:rsidRPr="00A811B3">
              <w:rPr>
                <w:rFonts w:ascii="Times New Roman" w:hAnsi="Times New Roman" w:cstheme="minorBidi"/>
                <w:sz w:val="22"/>
                <w:szCs w:val="22"/>
              </w:rPr>
              <w:t>(Restated)</w:t>
            </w:r>
          </w:p>
        </w:tc>
        <w:tc>
          <w:tcPr>
            <w:tcW w:w="239" w:type="dxa"/>
            <w:gridSpan w:val="2"/>
          </w:tcPr>
          <w:p w:rsidR="004D34C5" w:rsidRPr="00A811B3" w:rsidRDefault="004D34C5" w:rsidP="009C7800">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1170" w:type="dxa"/>
            <w:gridSpan w:val="2"/>
          </w:tcPr>
          <w:p w:rsidR="004D34C5" w:rsidRPr="00A811B3" w:rsidRDefault="004D34C5" w:rsidP="009C7800">
            <w:pPr>
              <w:pStyle w:val="MacroText"/>
              <w:tabs>
                <w:tab w:val="clear" w:pos="480"/>
                <w:tab w:val="clear" w:pos="960"/>
                <w:tab w:val="clear" w:pos="1440"/>
                <w:tab w:val="clear" w:pos="1920"/>
                <w:tab w:val="clear" w:pos="2400"/>
                <w:tab w:val="clear" w:pos="2880"/>
                <w:tab w:val="clear" w:pos="3360"/>
                <w:tab w:val="clear" w:pos="3840"/>
                <w:tab w:val="clear" w:pos="4320"/>
              </w:tabs>
              <w:ind w:left="-497" w:right="-109" w:firstLine="0"/>
              <w:jc w:val="center"/>
              <w:rPr>
                <w:rFonts w:ascii="Times New Roman" w:hAnsi="Times New Roman" w:cs="Times New Roman"/>
                <w:sz w:val="22"/>
                <w:szCs w:val="22"/>
              </w:rPr>
            </w:pPr>
          </w:p>
        </w:tc>
        <w:tc>
          <w:tcPr>
            <w:tcW w:w="236" w:type="dxa"/>
          </w:tcPr>
          <w:p w:rsidR="004D34C5" w:rsidRPr="00A811B3" w:rsidRDefault="004D34C5" w:rsidP="009C7800">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1040" w:type="dxa"/>
            <w:gridSpan w:val="3"/>
          </w:tcPr>
          <w:p w:rsidR="004D34C5" w:rsidRPr="00A811B3" w:rsidRDefault="004D34C5" w:rsidP="009C7800">
            <w:pPr>
              <w:pStyle w:val="MacroText"/>
              <w:tabs>
                <w:tab w:val="clear" w:pos="480"/>
                <w:tab w:val="clear" w:pos="960"/>
                <w:tab w:val="clear" w:pos="1440"/>
                <w:tab w:val="clear" w:pos="1920"/>
                <w:tab w:val="clear" w:pos="2400"/>
                <w:tab w:val="clear" w:pos="2880"/>
                <w:tab w:val="clear" w:pos="3360"/>
                <w:tab w:val="clear" w:pos="3840"/>
                <w:tab w:val="clear" w:pos="4320"/>
              </w:tabs>
              <w:ind w:left="-60" w:right="-58" w:firstLine="0"/>
              <w:jc w:val="center"/>
              <w:rPr>
                <w:rFonts w:ascii="Times New Roman" w:hAnsi="Times New Roman" w:cs="Times New Roman"/>
                <w:sz w:val="22"/>
                <w:szCs w:val="22"/>
              </w:rPr>
            </w:pPr>
            <w:r w:rsidRPr="00A811B3">
              <w:rPr>
                <w:rFonts w:ascii="Times New Roman" w:hAnsi="Times New Roman" w:cstheme="minorBidi"/>
                <w:sz w:val="22"/>
                <w:szCs w:val="22"/>
              </w:rPr>
              <w:t>(Restated)</w:t>
            </w:r>
          </w:p>
        </w:tc>
      </w:tr>
      <w:tr w:rsidR="004D34C5" w:rsidRPr="00A811B3" w:rsidTr="007F0FB8">
        <w:tc>
          <w:tcPr>
            <w:tcW w:w="4163" w:type="dxa"/>
          </w:tcPr>
          <w:p w:rsidR="004D34C5" w:rsidRPr="00A811B3" w:rsidRDefault="004D34C5" w:rsidP="009C7800">
            <w:pPr>
              <w:tabs>
                <w:tab w:val="left" w:pos="405"/>
              </w:tabs>
              <w:spacing w:after="0" w:line="240" w:lineRule="atLeast"/>
              <w:ind w:left="522" w:right="43" w:hanging="117"/>
              <w:jc w:val="center"/>
              <w:rPr>
                <w:rFonts w:ascii="Times New Roman" w:hAnsi="Times New Roman" w:cs="Times New Roman"/>
                <w:i/>
                <w:iCs/>
                <w:szCs w:val="22"/>
              </w:rPr>
            </w:pPr>
          </w:p>
        </w:tc>
        <w:tc>
          <w:tcPr>
            <w:tcW w:w="5732" w:type="dxa"/>
            <w:gridSpan w:val="15"/>
          </w:tcPr>
          <w:p w:rsidR="004D34C5" w:rsidRPr="00A811B3" w:rsidRDefault="004D34C5" w:rsidP="009C7800">
            <w:pPr>
              <w:spacing w:after="0" w:line="240" w:lineRule="atLeast"/>
              <w:ind w:left="318" w:right="237" w:firstLine="87"/>
              <w:jc w:val="center"/>
              <w:rPr>
                <w:rFonts w:ascii="Times New Roman" w:hAnsi="Times New Roman" w:cs="Times New Roman"/>
                <w:i/>
                <w:iCs/>
                <w:szCs w:val="22"/>
                <w:cs/>
              </w:rPr>
            </w:pPr>
            <w:r w:rsidRPr="00A811B3">
              <w:rPr>
                <w:rFonts w:ascii="Times New Roman" w:hAnsi="Times New Roman" w:cs="Times New Roman"/>
                <w:i/>
                <w:iCs/>
                <w:szCs w:val="22"/>
                <w:cs/>
              </w:rPr>
              <w:t>(</w:t>
            </w:r>
            <w:r w:rsidRPr="00A811B3">
              <w:rPr>
                <w:rFonts w:ascii="Times New Roman" w:hAnsi="Times New Roman" w:cs="Times New Roman"/>
                <w:i/>
                <w:iCs/>
                <w:szCs w:val="22"/>
              </w:rPr>
              <w:t>in thousand Baht / in thousand share</w:t>
            </w:r>
            <w:r w:rsidRPr="00A811B3">
              <w:rPr>
                <w:rFonts w:ascii="Times New Roman" w:hAnsi="Times New Roman" w:cs="Times New Roman"/>
                <w:i/>
                <w:iCs/>
                <w:szCs w:val="22"/>
                <w:cs/>
              </w:rPr>
              <w:t>)</w:t>
            </w:r>
          </w:p>
        </w:tc>
      </w:tr>
      <w:tr w:rsidR="005806BE" w:rsidRPr="00A811B3" w:rsidTr="007F0FB8">
        <w:trPr>
          <w:gridAfter w:val="3"/>
          <w:wAfter w:w="141" w:type="dxa"/>
        </w:trPr>
        <w:tc>
          <w:tcPr>
            <w:tcW w:w="4163" w:type="dxa"/>
            <w:vAlign w:val="bottom"/>
          </w:tcPr>
          <w:p w:rsidR="005806BE" w:rsidRPr="00A811B3" w:rsidRDefault="007F0FB8" w:rsidP="009C7800">
            <w:pPr>
              <w:spacing w:after="0" w:line="240" w:lineRule="atLeast"/>
              <w:ind w:left="342" w:right="-223"/>
              <w:rPr>
                <w:rFonts w:ascii="Times New Roman" w:hAnsi="Times New Roman" w:cs="Times New Roman"/>
                <w:szCs w:val="22"/>
              </w:rPr>
            </w:pPr>
            <w:r w:rsidRPr="00A811B3">
              <w:rPr>
                <w:rFonts w:ascii="Times New Roman" w:hAnsi="Times New Roman" w:cs="Times New Roman"/>
                <w:szCs w:val="22"/>
              </w:rPr>
              <w:t>Loss</w:t>
            </w:r>
            <w:r w:rsidR="00026FA2" w:rsidRPr="00A811B3">
              <w:rPr>
                <w:rFonts w:ascii="Times New Roman" w:hAnsi="Times New Roman" w:cs="Times New Roman"/>
                <w:szCs w:val="22"/>
              </w:rPr>
              <w:t xml:space="preserve"> </w:t>
            </w:r>
            <w:r w:rsidR="005806BE" w:rsidRPr="00A811B3">
              <w:rPr>
                <w:rFonts w:ascii="Times New Roman" w:hAnsi="Times New Roman" w:cs="Times New Roman"/>
                <w:szCs w:val="22"/>
              </w:rPr>
              <w:t xml:space="preserve">for the period attributable to </w:t>
            </w:r>
          </w:p>
          <w:p w:rsidR="005806BE" w:rsidRPr="00A811B3" w:rsidRDefault="005806BE" w:rsidP="009C7800">
            <w:pPr>
              <w:tabs>
                <w:tab w:val="left" w:pos="618"/>
              </w:tabs>
              <w:spacing w:after="0" w:line="240" w:lineRule="atLeast"/>
              <w:ind w:left="612" w:hanging="259"/>
              <w:rPr>
                <w:rFonts w:ascii="Times New Roman" w:hAnsi="Times New Roman" w:cs="Times New Roman"/>
                <w:szCs w:val="22"/>
                <w:cs/>
              </w:rPr>
            </w:pPr>
            <w:r w:rsidRPr="00A811B3">
              <w:rPr>
                <w:rFonts w:ascii="Times New Roman" w:hAnsi="Times New Roman" w:cs="Times New Roman"/>
                <w:szCs w:val="22"/>
              </w:rPr>
              <w:tab/>
              <w:t xml:space="preserve">ordinary shareholders of the Company </w:t>
            </w:r>
            <w:r w:rsidRPr="00A811B3">
              <w:rPr>
                <w:rFonts w:ascii="Times New Roman" w:hAnsi="Times New Roman" w:cs="Times New Roman"/>
                <w:szCs w:val="22"/>
                <w:cs/>
              </w:rPr>
              <w:t>(</w:t>
            </w:r>
            <w:r w:rsidRPr="00A811B3">
              <w:rPr>
                <w:rFonts w:ascii="Times New Roman" w:hAnsi="Times New Roman" w:cs="Times New Roman"/>
                <w:szCs w:val="22"/>
              </w:rPr>
              <w:t>basic</w:t>
            </w:r>
            <w:r w:rsidRPr="00A811B3">
              <w:rPr>
                <w:rFonts w:ascii="Times New Roman" w:hAnsi="Times New Roman" w:cs="Times New Roman"/>
                <w:szCs w:val="22"/>
                <w:cs/>
              </w:rPr>
              <w:t>)</w:t>
            </w:r>
          </w:p>
        </w:tc>
        <w:tc>
          <w:tcPr>
            <w:tcW w:w="1276" w:type="dxa"/>
            <w:gridSpan w:val="2"/>
          </w:tcPr>
          <w:p w:rsidR="005806BE" w:rsidRPr="00A811B3" w:rsidRDefault="005806BE" w:rsidP="005806BE">
            <w:pPr>
              <w:spacing w:after="0" w:line="240" w:lineRule="atLeast"/>
              <w:ind w:right="97"/>
              <w:jc w:val="right"/>
              <w:rPr>
                <w:rFonts w:ascii="Times New Roman" w:hAnsi="Times New Roman" w:cstheme="minorBidi"/>
                <w:szCs w:val="22"/>
                <w:cs/>
              </w:rPr>
            </w:pPr>
            <w:r w:rsidRPr="00A811B3">
              <w:rPr>
                <w:rFonts w:ascii="Times New Roman" w:hAnsi="Times New Roman" w:cs="Times New Roman"/>
                <w:szCs w:val="22"/>
              </w:rPr>
              <w:br/>
            </w:r>
            <w:r w:rsidRPr="00A811B3">
              <w:rPr>
                <w:rFonts w:ascii="Times New Roman" w:hAnsi="Times New Roman" w:cs="Times New Roman"/>
                <w:szCs w:val="22"/>
                <w:cs/>
              </w:rPr>
              <w:t>(</w:t>
            </w:r>
            <w:r w:rsidR="004F0F63">
              <w:rPr>
                <w:rFonts w:ascii="Times New Roman" w:hAnsi="Times New Roman" w:cs="Times New Roman"/>
                <w:szCs w:val="22"/>
              </w:rPr>
              <w:t>45,293</w:t>
            </w:r>
            <w:r w:rsidRPr="00A811B3">
              <w:rPr>
                <w:rFonts w:ascii="Times New Roman" w:hAnsi="Times New Roman" w:cs="Times New Roman"/>
                <w:szCs w:val="22"/>
                <w:cs/>
              </w:rPr>
              <w:t>)</w:t>
            </w:r>
          </w:p>
        </w:tc>
        <w:tc>
          <w:tcPr>
            <w:tcW w:w="1626" w:type="dxa"/>
            <w:gridSpan w:val="3"/>
          </w:tcPr>
          <w:p w:rsidR="005806BE" w:rsidRPr="00A811B3" w:rsidRDefault="005806BE" w:rsidP="005806BE">
            <w:pPr>
              <w:tabs>
                <w:tab w:val="decimal" w:pos="1366"/>
              </w:tabs>
              <w:spacing w:after="0" w:line="240" w:lineRule="atLeast"/>
              <w:ind w:right="-50"/>
              <w:jc w:val="thaiDistribute"/>
              <w:rPr>
                <w:rFonts w:ascii="Times New Roman" w:hAnsi="Times New Roman" w:cs="Times New Roman"/>
                <w:szCs w:val="22"/>
                <w:cs/>
              </w:rPr>
            </w:pPr>
            <w:r w:rsidRPr="00A811B3">
              <w:rPr>
                <w:rFonts w:ascii="Times New Roman" w:hAnsi="Times New Roman" w:cs="Times New Roman"/>
                <w:szCs w:val="22"/>
              </w:rPr>
              <w:br/>
            </w:r>
            <w:r w:rsidRPr="00A811B3">
              <w:rPr>
                <w:rFonts w:ascii="Times New Roman" w:hAnsi="Times New Roman" w:cs="Times New Roman"/>
                <w:szCs w:val="22"/>
                <w:cs/>
              </w:rPr>
              <w:t>(</w:t>
            </w:r>
            <w:r w:rsidRPr="00A811B3">
              <w:rPr>
                <w:rFonts w:ascii="Times New Roman" w:hAnsi="Times New Roman" w:cs="Times New Roman"/>
                <w:szCs w:val="22"/>
              </w:rPr>
              <w:t>6,232</w:t>
            </w:r>
            <w:r w:rsidRPr="00A811B3">
              <w:rPr>
                <w:rFonts w:ascii="Times New Roman" w:hAnsi="Times New Roman" w:cs="Times New Roman"/>
                <w:szCs w:val="22"/>
                <w:cs/>
              </w:rPr>
              <w:t>)</w:t>
            </w:r>
          </w:p>
        </w:tc>
        <w:tc>
          <w:tcPr>
            <w:tcW w:w="1332" w:type="dxa"/>
            <w:gridSpan w:val="4"/>
          </w:tcPr>
          <w:p w:rsidR="005806BE" w:rsidRPr="00A811B3" w:rsidRDefault="005806BE" w:rsidP="005806BE">
            <w:pPr>
              <w:spacing w:after="0" w:line="240" w:lineRule="atLeast"/>
              <w:ind w:right="97"/>
              <w:jc w:val="right"/>
              <w:rPr>
                <w:rFonts w:ascii="Times New Roman" w:hAnsi="Times New Roman" w:cs="Times New Roman"/>
                <w:szCs w:val="22"/>
                <w:cs/>
              </w:rPr>
            </w:pPr>
            <w:r w:rsidRPr="00A811B3">
              <w:rPr>
                <w:rFonts w:ascii="Times New Roman" w:hAnsi="Times New Roman" w:cs="Times New Roman"/>
                <w:szCs w:val="22"/>
              </w:rPr>
              <w:br/>
            </w:r>
            <w:r w:rsidRPr="00A811B3">
              <w:rPr>
                <w:rFonts w:ascii="Times New Roman" w:hAnsi="Times New Roman" w:cs="Times New Roman"/>
                <w:szCs w:val="22"/>
                <w:cs/>
              </w:rPr>
              <w:t>(</w:t>
            </w:r>
            <w:r w:rsidRPr="00A811B3">
              <w:rPr>
                <w:rFonts w:ascii="Times New Roman" w:hAnsi="Times New Roman" w:cs="Times New Roman"/>
                <w:szCs w:val="22"/>
              </w:rPr>
              <w:t>40,661</w:t>
            </w:r>
            <w:r w:rsidRPr="00A811B3">
              <w:rPr>
                <w:rFonts w:ascii="Times New Roman" w:hAnsi="Times New Roman" w:cs="Times New Roman"/>
                <w:szCs w:val="22"/>
                <w:cs/>
              </w:rPr>
              <w:t>)</w:t>
            </w:r>
          </w:p>
        </w:tc>
        <w:tc>
          <w:tcPr>
            <w:tcW w:w="1357" w:type="dxa"/>
            <w:gridSpan w:val="3"/>
          </w:tcPr>
          <w:p w:rsidR="005806BE" w:rsidRPr="00A811B3" w:rsidRDefault="005806BE" w:rsidP="005806BE">
            <w:pPr>
              <w:tabs>
                <w:tab w:val="decimal" w:pos="1124"/>
              </w:tabs>
              <w:spacing w:after="0" w:line="240" w:lineRule="atLeast"/>
              <w:ind w:right="-96"/>
              <w:jc w:val="thaiDistribute"/>
              <w:rPr>
                <w:rFonts w:ascii="Times New Roman" w:hAnsi="Times New Roman" w:cs="Times New Roman"/>
                <w:szCs w:val="22"/>
                <w:cs/>
              </w:rPr>
            </w:pPr>
            <w:r w:rsidRPr="00A811B3">
              <w:rPr>
                <w:rFonts w:ascii="Times New Roman" w:hAnsi="Times New Roman" w:cs="Times New Roman"/>
                <w:szCs w:val="22"/>
              </w:rPr>
              <w:br/>
            </w:r>
            <w:r w:rsidRPr="00A811B3">
              <w:rPr>
                <w:rFonts w:ascii="Times New Roman" w:hAnsi="Times New Roman" w:cs="Times New Roman"/>
                <w:szCs w:val="22"/>
                <w:cs/>
              </w:rPr>
              <w:t>(</w:t>
            </w:r>
            <w:r w:rsidRPr="00A811B3">
              <w:rPr>
                <w:rFonts w:ascii="Times New Roman" w:hAnsi="Times New Roman" w:cs="Times New Roman"/>
                <w:szCs w:val="22"/>
              </w:rPr>
              <w:t>11,997</w:t>
            </w:r>
            <w:r w:rsidRPr="00A811B3">
              <w:rPr>
                <w:rFonts w:ascii="Times New Roman" w:hAnsi="Times New Roman" w:cs="Times New Roman"/>
                <w:szCs w:val="22"/>
                <w:cs/>
              </w:rPr>
              <w:t>)</w:t>
            </w:r>
          </w:p>
        </w:tc>
      </w:tr>
      <w:tr w:rsidR="005806BE" w:rsidRPr="00A811B3" w:rsidTr="007F0FB8">
        <w:trPr>
          <w:gridAfter w:val="2"/>
          <w:wAfter w:w="127" w:type="dxa"/>
        </w:trPr>
        <w:tc>
          <w:tcPr>
            <w:tcW w:w="4163" w:type="dxa"/>
            <w:vAlign w:val="bottom"/>
          </w:tcPr>
          <w:p w:rsidR="005806BE" w:rsidRPr="00A811B3" w:rsidRDefault="005806BE" w:rsidP="009C7800">
            <w:pPr>
              <w:tabs>
                <w:tab w:val="left" w:pos="618"/>
              </w:tabs>
              <w:spacing w:after="0" w:line="240" w:lineRule="atLeast"/>
              <w:ind w:left="612" w:hanging="259"/>
              <w:rPr>
                <w:rFonts w:ascii="Times New Roman" w:hAnsi="Times New Roman" w:cs="Times New Roman"/>
                <w:szCs w:val="22"/>
              </w:rPr>
            </w:pPr>
            <w:r w:rsidRPr="00A811B3">
              <w:rPr>
                <w:rFonts w:ascii="Times New Roman" w:hAnsi="Times New Roman" w:cs="Times New Roman"/>
                <w:szCs w:val="22"/>
              </w:rPr>
              <w:t>Number of ordinary shares issuing during the period (basic)</w:t>
            </w:r>
          </w:p>
        </w:tc>
        <w:tc>
          <w:tcPr>
            <w:tcW w:w="1276" w:type="dxa"/>
            <w:gridSpan w:val="2"/>
          </w:tcPr>
          <w:p w:rsidR="005806BE" w:rsidRPr="00A811B3" w:rsidRDefault="005806BE" w:rsidP="005806BE">
            <w:pPr>
              <w:spacing w:after="0" w:line="240" w:lineRule="atLeast"/>
              <w:ind w:right="97"/>
              <w:jc w:val="right"/>
              <w:rPr>
                <w:rFonts w:ascii="Times New Roman" w:hAnsi="Times New Roman" w:cs="Times New Roman"/>
                <w:szCs w:val="22"/>
              </w:rPr>
            </w:pPr>
            <w:r w:rsidRPr="00A811B3">
              <w:rPr>
                <w:rFonts w:ascii="Times New Roman" w:hAnsi="Times New Roman" w:cs="Times New Roman"/>
                <w:szCs w:val="22"/>
                <w:cs/>
              </w:rPr>
              <w:br/>
            </w:r>
            <w:r w:rsidRPr="00A811B3">
              <w:rPr>
                <w:rFonts w:ascii="Times New Roman" w:hAnsi="Times New Roman" w:cs="Times New Roman"/>
                <w:szCs w:val="22"/>
              </w:rPr>
              <w:t>2,025,092</w:t>
            </w:r>
          </w:p>
        </w:tc>
        <w:tc>
          <w:tcPr>
            <w:tcW w:w="1626" w:type="dxa"/>
            <w:gridSpan w:val="3"/>
          </w:tcPr>
          <w:p w:rsidR="005806BE" w:rsidRPr="00A811B3" w:rsidRDefault="005806BE" w:rsidP="005806BE">
            <w:pPr>
              <w:tabs>
                <w:tab w:val="decimal" w:pos="1366"/>
              </w:tabs>
              <w:spacing w:after="0" w:line="240" w:lineRule="atLeast"/>
              <w:ind w:right="-96"/>
              <w:jc w:val="thaiDistribute"/>
              <w:rPr>
                <w:rFonts w:ascii="Times New Roman" w:hAnsi="Times New Roman" w:cs="Times New Roman"/>
                <w:szCs w:val="22"/>
              </w:rPr>
            </w:pPr>
            <w:r w:rsidRPr="00A811B3">
              <w:rPr>
                <w:rFonts w:ascii="Times New Roman" w:hAnsi="Times New Roman" w:cs="Times New Roman"/>
                <w:szCs w:val="22"/>
                <w:cs/>
              </w:rPr>
              <w:br/>
            </w:r>
            <w:r w:rsidRPr="00A811B3">
              <w:rPr>
                <w:rFonts w:ascii="Times New Roman" w:hAnsi="Times New Roman" w:cs="Times New Roman"/>
                <w:szCs w:val="22"/>
              </w:rPr>
              <w:t>2,025,092</w:t>
            </w:r>
          </w:p>
        </w:tc>
        <w:tc>
          <w:tcPr>
            <w:tcW w:w="1332" w:type="dxa"/>
            <w:gridSpan w:val="4"/>
          </w:tcPr>
          <w:p w:rsidR="005806BE" w:rsidRPr="00A811B3" w:rsidRDefault="005806BE" w:rsidP="005806BE">
            <w:pPr>
              <w:spacing w:after="0" w:line="240" w:lineRule="atLeast"/>
              <w:ind w:right="97"/>
              <w:jc w:val="right"/>
              <w:rPr>
                <w:rFonts w:ascii="Times New Roman" w:hAnsi="Times New Roman" w:cs="Times New Roman"/>
                <w:szCs w:val="22"/>
              </w:rPr>
            </w:pPr>
            <w:r w:rsidRPr="00A811B3">
              <w:rPr>
                <w:rFonts w:ascii="Times New Roman" w:hAnsi="Times New Roman" w:cs="Times New Roman"/>
                <w:szCs w:val="22"/>
                <w:cs/>
              </w:rPr>
              <w:br/>
            </w:r>
            <w:r w:rsidRPr="00A811B3">
              <w:rPr>
                <w:rFonts w:ascii="Times New Roman" w:hAnsi="Times New Roman" w:cs="Times New Roman"/>
                <w:szCs w:val="22"/>
              </w:rPr>
              <w:t>2,025,092</w:t>
            </w:r>
          </w:p>
        </w:tc>
        <w:tc>
          <w:tcPr>
            <w:tcW w:w="1371" w:type="dxa"/>
            <w:gridSpan w:val="4"/>
          </w:tcPr>
          <w:p w:rsidR="005806BE" w:rsidRPr="00A811B3" w:rsidRDefault="005806BE" w:rsidP="005806BE">
            <w:pPr>
              <w:tabs>
                <w:tab w:val="decimal" w:pos="1124"/>
              </w:tabs>
              <w:spacing w:after="0" w:line="240" w:lineRule="atLeast"/>
              <w:ind w:right="-96"/>
              <w:jc w:val="thaiDistribute"/>
              <w:rPr>
                <w:rFonts w:ascii="Times New Roman" w:hAnsi="Times New Roman" w:cs="Times New Roman"/>
                <w:szCs w:val="22"/>
              </w:rPr>
            </w:pPr>
            <w:r w:rsidRPr="00A811B3">
              <w:rPr>
                <w:rFonts w:ascii="Times New Roman" w:hAnsi="Times New Roman" w:cs="Times New Roman"/>
                <w:szCs w:val="22"/>
                <w:cs/>
              </w:rPr>
              <w:br/>
            </w:r>
            <w:r w:rsidRPr="00A811B3">
              <w:rPr>
                <w:rFonts w:ascii="Times New Roman" w:hAnsi="Times New Roman" w:cs="Times New Roman"/>
                <w:szCs w:val="22"/>
              </w:rPr>
              <w:t>2,025,092</w:t>
            </w:r>
          </w:p>
        </w:tc>
      </w:tr>
      <w:tr w:rsidR="005806BE" w:rsidRPr="00A811B3" w:rsidTr="007F0FB8">
        <w:trPr>
          <w:gridAfter w:val="3"/>
          <w:wAfter w:w="141" w:type="dxa"/>
        </w:trPr>
        <w:tc>
          <w:tcPr>
            <w:tcW w:w="4163" w:type="dxa"/>
            <w:vAlign w:val="bottom"/>
          </w:tcPr>
          <w:p w:rsidR="005806BE" w:rsidRPr="00A811B3" w:rsidRDefault="005806BE" w:rsidP="007F0FB8">
            <w:pPr>
              <w:spacing w:after="0" w:line="240" w:lineRule="atLeast"/>
              <w:ind w:left="612" w:hanging="259"/>
              <w:rPr>
                <w:rFonts w:ascii="Times New Roman" w:hAnsi="Times New Roman" w:cs="Times New Roman"/>
                <w:szCs w:val="22"/>
                <w:cs/>
              </w:rPr>
            </w:pPr>
            <w:r w:rsidRPr="00A811B3">
              <w:rPr>
                <w:rFonts w:ascii="Times New Roman" w:hAnsi="Times New Roman" w:cs="Times New Roman"/>
                <w:b/>
                <w:bCs/>
                <w:szCs w:val="22"/>
              </w:rPr>
              <w:t xml:space="preserve">Basic </w:t>
            </w:r>
            <w:r w:rsidR="007F0FB8" w:rsidRPr="00A811B3">
              <w:rPr>
                <w:rFonts w:ascii="Times New Roman" w:hAnsi="Times New Roman" w:cs="Times New Roman"/>
                <w:b/>
                <w:bCs/>
                <w:szCs w:val="22"/>
              </w:rPr>
              <w:t>losses</w:t>
            </w:r>
            <w:r w:rsidRPr="00A811B3">
              <w:rPr>
                <w:rFonts w:ascii="Times New Roman" w:hAnsi="Times New Roman" w:cs="Times New Roman"/>
                <w:b/>
                <w:bCs/>
                <w:szCs w:val="22"/>
              </w:rPr>
              <w:t xml:space="preserve"> per share (in Baht</w:t>
            </w:r>
            <w:r w:rsidRPr="00A811B3">
              <w:rPr>
                <w:rFonts w:ascii="Times New Roman" w:hAnsi="Times New Roman" w:cs="Times New Roman"/>
                <w:b/>
                <w:bCs/>
                <w:szCs w:val="22"/>
                <w:cs/>
              </w:rPr>
              <w:t>)</w:t>
            </w:r>
          </w:p>
        </w:tc>
        <w:tc>
          <w:tcPr>
            <w:tcW w:w="1276" w:type="dxa"/>
            <w:gridSpan w:val="2"/>
          </w:tcPr>
          <w:p w:rsidR="005806BE" w:rsidRPr="00A811B3" w:rsidRDefault="005806BE" w:rsidP="005806BE">
            <w:pPr>
              <w:spacing w:after="0" w:line="240" w:lineRule="atLeast"/>
              <w:ind w:left="-108" w:right="60"/>
              <w:jc w:val="right"/>
              <w:rPr>
                <w:rFonts w:ascii="Times New Roman" w:hAnsi="Times New Roman" w:cstheme="minorBidi"/>
                <w:b/>
                <w:bCs/>
                <w:szCs w:val="22"/>
                <w:cs/>
              </w:rPr>
            </w:pPr>
            <w:r w:rsidRPr="00A811B3">
              <w:rPr>
                <w:rFonts w:ascii="Times New Roman" w:hAnsi="Times New Roman" w:cs="Times New Roman"/>
                <w:b/>
                <w:bCs/>
                <w:szCs w:val="22"/>
                <w:cs/>
              </w:rPr>
              <w:t>(</w:t>
            </w:r>
            <w:r w:rsidRPr="00A811B3">
              <w:rPr>
                <w:rFonts w:ascii="Times New Roman" w:hAnsi="Times New Roman" w:cs="Times New Roman"/>
                <w:b/>
                <w:bCs/>
                <w:szCs w:val="22"/>
              </w:rPr>
              <w:t>0</w:t>
            </w:r>
            <w:r w:rsidRPr="00A811B3">
              <w:rPr>
                <w:rFonts w:ascii="Times New Roman" w:hAnsi="Times New Roman" w:cs="Times New Roman"/>
                <w:b/>
                <w:bCs/>
                <w:szCs w:val="22"/>
                <w:cs/>
              </w:rPr>
              <w:t>.</w:t>
            </w:r>
            <w:r w:rsidR="004F0F63">
              <w:rPr>
                <w:rFonts w:ascii="Times New Roman" w:hAnsi="Times New Roman" w:cs="Times New Roman"/>
                <w:b/>
                <w:bCs/>
                <w:szCs w:val="22"/>
              </w:rPr>
              <w:t>0224</w:t>
            </w:r>
            <w:r w:rsidRPr="00A811B3">
              <w:rPr>
                <w:rFonts w:ascii="Times New Roman" w:hAnsi="Times New Roman" w:cs="Times New Roman"/>
                <w:b/>
                <w:bCs/>
                <w:szCs w:val="22"/>
                <w:cs/>
              </w:rPr>
              <w:t>)</w:t>
            </w:r>
          </w:p>
        </w:tc>
        <w:tc>
          <w:tcPr>
            <w:tcW w:w="1626" w:type="dxa"/>
            <w:gridSpan w:val="3"/>
          </w:tcPr>
          <w:p w:rsidR="005806BE" w:rsidRPr="00A811B3" w:rsidRDefault="005806BE" w:rsidP="005806BE">
            <w:pPr>
              <w:spacing w:after="0" w:line="240" w:lineRule="atLeast"/>
              <w:ind w:left="-108" w:right="-26"/>
              <w:jc w:val="right"/>
              <w:rPr>
                <w:rFonts w:ascii="Times New Roman" w:hAnsi="Times New Roman" w:cs="Times New Roman"/>
                <w:b/>
                <w:bCs/>
                <w:szCs w:val="22"/>
                <w:cs/>
              </w:rPr>
            </w:pPr>
            <w:r w:rsidRPr="00A811B3">
              <w:rPr>
                <w:rFonts w:ascii="Times New Roman" w:hAnsi="Times New Roman" w:cs="Times New Roman"/>
                <w:b/>
                <w:bCs/>
                <w:szCs w:val="22"/>
                <w:cs/>
              </w:rPr>
              <w:t>(</w:t>
            </w:r>
            <w:r w:rsidRPr="00A811B3">
              <w:rPr>
                <w:rFonts w:ascii="Times New Roman" w:hAnsi="Times New Roman" w:cs="Times New Roman"/>
                <w:b/>
                <w:bCs/>
                <w:szCs w:val="22"/>
              </w:rPr>
              <w:t>0.0031</w:t>
            </w:r>
            <w:r w:rsidRPr="00A811B3">
              <w:rPr>
                <w:rFonts w:ascii="Times New Roman" w:hAnsi="Times New Roman" w:cs="Times New Roman"/>
                <w:b/>
                <w:bCs/>
                <w:szCs w:val="22"/>
                <w:cs/>
              </w:rPr>
              <w:t>)</w:t>
            </w:r>
          </w:p>
        </w:tc>
        <w:tc>
          <w:tcPr>
            <w:tcW w:w="1332" w:type="dxa"/>
            <w:gridSpan w:val="4"/>
          </w:tcPr>
          <w:p w:rsidR="005806BE" w:rsidRPr="00A811B3" w:rsidRDefault="005806BE" w:rsidP="005806BE">
            <w:pPr>
              <w:spacing w:after="0" w:line="240" w:lineRule="atLeast"/>
              <w:ind w:left="-108" w:right="60"/>
              <w:jc w:val="right"/>
              <w:rPr>
                <w:rFonts w:ascii="Times New Roman" w:hAnsi="Times New Roman" w:cs="Times New Roman"/>
                <w:b/>
                <w:bCs/>
                <w:szCs w:val="22"/>
                <w:cs/>
              </w:rPr>
            </w:pPr>
            <w:r w:rsidRPr="00A811B3">
              <w:rPr>
                <w:rFonts w:ascii="Times New Roman" w:hAnsi="Times New Roman" w:cs="Times New Roman"/>
                <w:b/>
                <w:bCs/>
                <w:szCs w:val="22"/>
                <w:cs/>
              </w:rPr>
              <w:t>(</w:t>
            </w:r>
            <w:r w:rsidRPr="00A811B3">
              <w:rPr>
                <w:rFonts w:ascii="Times New Roman" w:hAnsi="Times New Roman" w:cs="Times New Roman"/>
                <w:b/>
                <w:bCs/>
                <w:szCs w:val="22"/>
              </w:rPr>
              <w:t>0</w:t>
            </w:r>
            <w:r w:rsidRPr="00A811B3">
              <w:rPr>
                <w:rFonts w:ascii="Times New Roman" w:hAnsi="Times New Roman" w:cs="Times New Roman"/>
                <w:b/>
                <w:bCs/>
                <w:szCs w:val="22"/>
                <w:cs/>
              </w:rPr>
              <w:t>.</w:t>
            </w:r>
            <w:r w:rsidRPr="00A811B3">
              <w:rPr>
                <w:rFonts w:ascii="Times New Roman" w:hAnsi="Times New Roman" w:cs="Times New Roman"/>
                <w:b/>
                <w:bCs/>
                <w:szCs w:val="22"/>
              </w:rPr>
              <w:t>0201</w:t>
            </w:r>
            <w:r w:rsidRPr="00A811B3">
              <w:rPr>
                <w:rFonts w:ascii="Times New Roman" w:hAnsi="Times New Roman" w:cs="Times New Roman"/>
                <w:b/>
                <w:bCs/>
                <w:szCs w:val="22"/>
                <w:cs/>
              </w:rPr>
              <w:t>)</w:t>
            </w:r>
          </w:p>
        </w:tc>
        <w:tc>
          <w:tcPr>
            <w:tcW w:w="1357" w:type="dxa"/>
            <w:gridSpan w:val="3"/>
          </w:tcPr>
          <w:p w:rsidR="005806BE" w:rsidRPr="00A811B3" w:rsidRDefault="005806BE" w:rsidP="005806BE">
            <w:pPr>
              <w:spacing w:after="0" w:line="240" w:lineRule="atLeast"/>
              <w:ind w:left="-108" w:right="-25"/>
              <w:jc w:val="right"/>
              <w:rPr>
                <w:rFonts w:ascii="Times New Roman" w:hAnsi="Times New Roman" w:cs="Times New Roman"/>
                <w:b/>
                <w:bCs/>
                <w:szCs w:val="22"/>
                <w:cs/>
              </w:rPr>
            </w:pPr>
            <w:r w:rsidRPr="00A811B3">
              <w:rPr>
                <w:rFonts w:ascii="Times New Roman" w:hAnsi="Times New Roman" w:cs="Times New Roman"/>
                <w:b/>
                <w:bCs/>
                <w:szCs w:val="22"/>
                <w:cs/>
              </w:rPr>
              <w:t>(</w:t>
            </w:r>
            <w:r w:rsidRPr="00A811B3">
              <w:rPr>
                <w:rFonts w:ascii="Times New Roman" w:hAnsi="Times New Roman" w:cs="Times New Roman"/>
                <w:b/>
                <w:bCs/>
                <w:szCs w:val="22"/>
              </w:rPr>
              <w:t>0.0059</w:t>
            </w:r>
            <w:r w:rsidRPr="00A811B3">
              <w:rPr>
                <w:rFonts w:ascii="Times New Roman" w:hAnsi="Times New Roman" w:cs="Times New Roman"/>
                <w:b/>
                <w:bCs/>
                <w:szCs w:val="22"/>
                <w:cs/>
              </w:rPr>
              <w:t>)</w:t>
            </w:r>
          </w:p>
        </w:tc>
      </w:tr>
    </w:tbl>
    <w:p w:rsidR="00234372" w:rsidRDefault="00234372">
      <w:r>
        <w:br w:type="page"/>
      </w:r>
    </w:p>
    <w:tbl>
      <w:tblPr>
        <w:tblW w:w="9895" w:type="dxa"/>
        <w:tblInd w:w="198" w:type="dxa"/>
        <w:tblLayout w:type="fixed"/>
        <w:tblLook w:val="01E0"/>
      </w:tblPr>
      <w:tblGrid>
        <w:gridCol w:w="4163"/>
        <w:gridCol w:w="1079"/>
        <w:gridCol w:w="197"/>
        <w:gridCol w:w="322"/>
        <w:gridCol w:w="1206"/>
        <w:gridCol w:w="98"/>
        <w:gridCol w:w="83"/>
        <w:gridCol w:w="58"/>
        <w:gridCol w:w="181"/>
        <w:gridCol w:w="1010"/>
        <w:gridCol w:w="160"/>
        <w:gridCol w:w="236"/>
        <w:gridCol w:w="961"/>
        <w:gridCol w:w="14"/>
        <w:gridCol w:w="65"/>
        <w:gridCol w:w="62"/>
      </w:tblGrid>
      <w:tr w:rsidR="004D34C5" w:rsidRPr="00A811B3" w:rsidTr="007F0FB8">
        <w:tc>
          <w:tcPr>
            <w:tcW w:w="4163" w:type="dxa"/>
          </w:tcPr>
          <w:p w:rsidR="004D34C5" w:rsidRPr="00A811B3" w:rsidRDefault="004D34C5" w:rsidP="009C7800">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2804" w:type="dxa"/>
            <w:gridSpan w:val="4"/>
          </w:tcPr>
          <w:p w:rsidR="004D34C5" w:rsidRPr="00A811B3" w:rsidRDefault="004D34C5" w:rsidP="009C7800">
            <w:pPr>
              <w:pStyle w:val="MacroText"/>
              <w:tabs>
                <w:tab w:val="clear" w:pos="480"/>
                <w:tab w:val="clear" w:pos="960"/>
                <w:tab w:val="clear" w:pos="1440"/>
                <w:tab w:val="clear" w:pos="1920"/>
                <w:tab w:val="clear" w:pos="2400"/>
                <w:tab w:val="clear" w:pos="2880"/>
                <w:tab w:val="clear" w:pos="3360"/>
                <w:tab w:val="clear" w:pos="3840"/>
                <w:tab w:val="clear" w:pos="4320"/>
              </w:tabs>
              <w:ind w:left="0" w:right="-139" w:firstLine="0"/>
              <w:jc w:val="center"/>
              <w:rPr>
                <w:rFonts w:ascii="Times New Roman" w:hAnsi="Times New Roman" w:cs="Times New Roman"/>
                <w:b/>
                <w:bCs/>
                <w:sz w:val="22"/>
                <w:szCs w:val="22"/>
                <w:cs/>
              </w:rPr>
            </w:pPr>
            <w:r w:rsidRPr="00A811B3">
              <w:rPr>
                <w:rFonts w:ascii="Times New Roman" w:hAnsi="Times New Roman" w:cs="Times New Roman"/>
                <w:b/>
                <w:bCs/>
                <w:sz w:val="22"/>
                <w:szCs w:val="22"/>
              </w:rPr>
              <w:t>Consolidated</w:t>
            </w:r>
            <w:r w:rsidRPr="00A811B3">
              <w:rPr>
                <w:rFonts w:ascii="Times New Roman" w:hAnsi="Times New Roman" w:cs="Times New Roman"/>
                <w:b/>
                <w:bCs/>
                <w:sz w:val="22"/>
                <w:szCs w:val="22"/>
              </w:rPr>
              <w:br/>
              <w:t>financial statements</w:t>
            </w:r>
          </w:p>
        </w:tc>
        <w:tc>
          <w:tcPr>
            <w:tcW w:w="239" w:type="dxa"/>
            <w:gridSpan w:val="3"/>
          </w:tcPr>
          <w:p w:rsidR="004D34C5" w:rsidRPr="00A811B3" w:rsidRDefault="004D34C5" w:rsidP="009C7800">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b/>
                <w:bCs/>
                <w:sz w:val="22"/>
                <w:szCs w:val="22"/>
              </w:rPr>
            </w:pPr>
          </w:p>
        </w:tc>
        <w:tc>
          <w:tcPr>
            <w:tcW w:w="2689" w:type="dxa"/>
            <w:gridSpan w:val="8"/>
          </w:tcPr>
          <w:p w:rsidR="004D34C5" w:rsidRPr="00A811B3" w:rsidRDefault="004D34C5" w:rsidP="009C7800">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316" w:right="-330" w:firstLine="0"/>
              <w:jc w:val="center"/>
              <w:rPr>
                <w:rFonts w:ascii="Times New Roman" w:hAnsi="Times New Roman" w:cs="Times New Roman"/>
                <w:b/>
                <w:bCs/>
                <w:sz w:val="22"/>
                <w:szCs w:val="22"/>
                <w:cs/>
              </w:rPr>
            </w:pPr>
            <w:r w:rsidRPr="00A811B3">
              <w:rPr>
                <w:rFonts w:ascii="Times New Roman" w:hAnsi="Times New Roman" w:cs="Times New Roman"/>
                <w:b/>
                <w:bCs/>
                <w:sz w:val="22"/>
                <w:szCs w:val="22"/>
              </w:rPr>
              <w:t>Separate</w:t>
            </w:r>
            <w:r w:rsidRPr="00A811B3">
              <w:rPr>
                <w:rFonts w:ascii="Times New Roman" w:hAnsi="Times New Roman" w:cs="Times New Roman"/>
                <w:b/>
                <w:bCs/>
                <w:sz w:val="22"/>
                <w:szCs w:val="22"/>
              </w:rPr>
              <w:br/>
              <w:t>financial statements</w:t>
            </w:r>
          </w:p>
        </w:tc>
      </w:tr>
      <w:tr w:rsidR="004D34C5" w:rsidRPr="00A811B3" w:rsidTr="007F0FB8">
        <w:tc>
          <w:tcPr>
            <w:tcW w:w="4163" w:type="dxa"/>
          </w:tcPr>
          <w:p w:rsidR="004D34C5" w:rsidRPr="00A811B3" w:rsidRDefault="004D34C5" w:rsidP="009C7800">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2804" w:type="dxa"/>
            <w:gridSpan w:val="4"/>
          </w:tcPr>
          <w:p w:rsidR="004D34C5" w:rsidRPr="00A811B3" w:rsidRDefault="004D34C5" w:rsidP="009C7800">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r w:rsidRPr="00A811B3">
              <w:rPr>
                <w:rFonts w:ascii="Times New Roman" w:hAnsi="Times New Roman" w:cs="Times New Roman"/>
                <w:sz w:val="22"/>
                <w:szCs w:val="22"/>
              </w:rPr>
              <w:t>For the six-month periods</w:t>
            </w:r>
          </w:p>
        </w:tc>
        <w:tc>
          <w:tcPr>
            <w:tcW w:w="239" w:type="dxa"/>
            <w:gridSpan w:val="3"/>
          </w:tcPr>
          <w:p w:rsidR="004D34C5" w:rsidRPr="00A811B3" w:rsidRDefault="004D34C5" w:rsidP="009C7800">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2689" w:type="dxa"/>
            <w:gridSpan w:val="8"/>
          </w:tcPr>
          <w:p w:rsidR="004D34C5" w:rsidRPr="00A811B3" w:rsidRDefault="004D34C5" w:rsidP="009C7800">
            <w:pPr>
              <w:pStyle w:val="MacroText"/>
              <w:tabs>
                <w:tab w:val="clear" w:pos="480"/>
                <w:tab w:val="clear" w:pos="960"/>
                <w:tab w:val="clear" w:pos="1440"/>
                <w:tab w:val="clear" w:pos="1920"/>
                <w:tab w:val="clear" w:pos="2400"/>
                <w:tab w:val="clear" w:pos="2880"/>
                <w:tab w:val="clear" w:pos="3360"/>
                <w:tab w:val="clear" w:pos="3840"/>
                <w:tab w:val="clear" w:pos="4320"/>
              </w:tabs>
              <w:ind w:left="0" w:right="72" w:firstLine="0"/>
              <w:jc w:val="center"/>
              <w:rPr>
                <w:rFonts w:ascii="Times New Roman" w:hAnsi="Times New Roman" w:cs="Times New Roman"/>
                <w:sz w:val="22"/>
                <w:szCs w:val="22"/>
              </w:rPr>
            </w:pPr>
            <w:r w:rsidRPr="00A811B3">
              <w:rPr>
                <w:rFonts w:ascii="Times New Roman" w:hAnsi="Times New Roman" w:cs="Times New Roman"/>
                <w:sz w:val="22"/>
                <w:szCs w:val="22"/>
              </w:rPr>
              <w:t>For the six-month periods</w:t>
            </w:r>
          </w:p>
        </w:tc>
      </w:tr>
      <w:tr w:rsidR="004D34C5" w:rsidRPr="00A811B3" w:rsidTr="007F0FB8">
        <w:trPr>
          <w:gridAfter w:val="1"/>
          <w:wAfter w:w="62" w:type="dxa"/>
        </w:trPr>
        <w:tc>
          <w:tcPr>
            <w:tcW w:w="4163" w:type="dxa"/>
          </w:tcPr>
          <w:p w:rsidR="004D34C5" w:rsidRPr="00A811B3" w:rsidRDefault="004D34C5" w:rsidP="009C7800">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1079" w:type="dxa"/>
          </w:tcPr>
          <w:p w:rsidR="004D34C5" w:rsidRPr="00A811B3" w:rsidRDefault="004D34C5" w:rsidP="009C7800">
            <w:pPr>
              <w:pStyle w:val="MacroText"/>
              <w:tabs>
                <w:tab w:val="clear" w:pos="480"/>
                <w:tab w:val="clear" w:pos="960"/>
                <w:tab w:val="clear" w:pos="1440"/>
                <w:tab w:val="clear" w:pos="1920"/>
                <w:tab w:val="clear" w:pos="2400"/>
                <w:tab w:val="clear" w:pos="2880"/>
                <w:tab w:val="clear" w:pos="3360"/>
                <w:tab w:val="clear" w:pos="3840"/>
                <w:tab w:val="clear" w:pos="4320"/>
              </w:tabs>
              <w:ind w:left="0" w:right="-305" w:firstLine="0"/>
              <w:jc w:val="center"/>
              <w:rPr>
                <w:rFonts w:ascii="Times New Roman" w:hAnsi="Times New Roman" w:cs="Times New Roman"/>
                <w:sz w:val="22"/>
                <w:szCs w:val="22"/>
              </w:rPr>
            </w:pPr>
            <w:r w:rsidRPr="00A811B3">
              <w:rPr>
                <w:rFonts w:ascii="Times New Roman" w:hAnsi="Times New Roman" w:cs="Times New Roman"/>
                <w:sz w:val="22"/>
                <w:szCs w:val="22"/>
              </w:rPr>
              <w:t>2023</w:t>
            </w:r>
          </w:p>
        </w:tc>
        <w:tc>
          <w:tcPr>
            <w:tcW w:w="519" w:type="dxa"/>
            <w:gridSpan w:val="2"/>
          </w:tcPr>
          <w:p w:rsidR="004D34C5" w:rsidRPr="00A811B3" w:rsidRDefault="004D34C5" w:rsidP="009C7800">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1387" w:type="dxa"/>
            <w:gridSpan w:val="3"/>
          </w:tcPr>
          <w:p w:rsidR="004D34C5" w:rsidRPr="00A811B3" w:rsidRDefault="004D34C5" w:rsidP="009C7800">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r w:rsidRPr="00A811B3">
              <w:rPr>
                <w:rFonts w:ascii="Times New Roman" w:hAnsi="Times New Roman" w:cs="Times New Roman"/>
                <w:sz w:val="22"/>
                <w:szCs w:val="22"/>
              </w:rPr>
              <w:t>2022</w:t>
            </w:r>
          </w:p>
        </w:tc>
        <w:tc>
          <w:tcPr>
            <w:tcW w:w="239" w:type="dxa"/>
            <w:gridSpan w:val="2"/>
          </w:tcPr>
          <w:p w:rsidR="004D34C5" w:rsidRPr="00A811B3" w:rsidRDefault="004D34C5" w:rsidP="009C7800">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1170" w:type="dxa"/>
            <w:gridSpan w:val="2"/>
          </w:tcPr>
          <w:p w:rsidR="004D34C5" w:rsidRPr="00A811B3" w:rsidRDefault="004D34C5" w:rsidP="009C7800">
            <w:pPr>
              <w:pStyle w:val="MacroText"/>
              <w:tabs>
                <w:tab w:val="clear" w:pos="480"/>
                <w:tab w:val="clear" w:pos="960"/>
                <w:tab w:val="clear" w:pos="1440"/>
                <w:tab w:val="clear" w:pos="1920"/>
                <w:tab w:val="clear" w:pos="2400"/>
                <w:tab w:val="clear" w:pos="2880"/>
                <w:tab w:val="clear" w:pos="3360"/>
                <w:tab w:val="clear" w:pos="3840"/>
                <w:tab w:val="clear" w:pos="4320"/>
              </w:tabs>
              <w:ind w:left="-497" w:right="-109" w:firstLine="0"/>
              <w:jc w:val="center"/>
              <w:rPr>
                <w:rFonts w:ascii="Times New Roman" w:hAnsi="Times New Roman" w:cs="Times New Roman"/>
                <w:sz w:val="22"/>
                <w:szCs w:val="22"/>
              </w:rPr>
            </w:pPr>
            <w:r w:rsidRPr="00A811B3">
              <w:rPr>
                <w:rFonts w:ascii="Times New Roman" w:hAnsi="Times New Roman" w:cs="Times New Roman"/>
                <w:sz w:val="22"/>
                <w:szCs w:val="22"/>
              </w:rPr>
              <w:t>2023</w:t>
            </w:r>
          </w:p>
        </w:tc>
        <w:tc>
          <w:tcPr>
            <w:tcW w:w="236" w:type="dxa"/>
          </w:tcPr>
          <w:p w:rsidR="004D34C5" w:rsidRPr="00A811B3" w:rsidRDefault="004D34C5" w:rsidP="009C7800">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1040" w:type="dxa"/>
            <w:gridSpan w:val="3"/>
          </w:tcPr>
          <w:p w:rsidR="004D34C5" w:rsidRPr="00A811B3" w:rsidRDefault="004D34C5" w:rsidP="009C7800">
            <w:pPr>
              <w:pStyle w:val="MacroText"/>
              <w:tabs>
                <w:tab w:val="clear" w:pos="480"/>
                <w:tab w:val="clear" w:pos="960"/>
                <w:tab w:val="clear" w:pos="1440"/>
                <w:tab w:val="clear" w:pos="1920"/>
                <w:tab w:val="clear" w:pos="2400"/>
                <w:tab w:val="clear" w:pos="2880"/>
                <w:tab w:val="clear" w:pos="3360"/>
                <w:tab w:val="clear" w:pos="3840"/>
                <w:tab w:val="clear" w:pos="4320"/>
              </w:tabs>
              <w:ind w:left="-60" w:right="-58" w:firstLine="0"/>
              <w:jc w:val="center"/>
              <w:rPr>
                <w:rFonts w:ascii="Times New Roman" w:hAnsi="Times New Roman" w:cs="Times New Roman"/>
                <w:sz w:val="22"/>
                <w:szCs w:val="22"/>
              </w:rPr>
            </w:pPr>
            <w:r w:rsidRPr="00A811B3">
              <w:rPr>
                <w:rFonts w:ascii="Times New Roman" w:hAnsi="Times New Roman" w:cs="Times New Roman"/>
                <w:sz w:val="22"/>
                <w:szCs w:val="22"/>
              </w:rPr>
              <w:t>2022</w:t>
            </w:r>
          </w:p>
        </w:tc>
      </w:tr>
      <w:tr w:rsidR="004D34C5" w:rsidRPr="00A811B3" w:rsidTr="007F0FB8">
        <w:trPr>
          <w:gridAfter w:val="1"/>
          <w:wAfter w:w="62" w:type="dxa"/>
        </w:trPr>
        <w:tc>
          <w:tcPr>
            <w:tcW w:w="4163" w:type="dxa"/>
          </w:tcPr>
          <w:p w:rsidR="004D34C5" w:rsidRPr="00A811B3" w:rsidRDefault="004D34C5" w:rsidP="009C7800">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1079" w:type="dxa"/>
          </w:tcPr>
          <w:p w:rsidR="004D34C5" w:rsidRPr="00A811B3" w:rsidRDefault="004D34C5" w:rsidP="009C7800">
            <w:pPr>
              <w:pStyle w:val="MacroText"/>
              <w:tabs>
                <w:tab w:val="clear" w:pos="480"/>
                <w:tab w:val="clear" w:pos="960"/>
                <w:tab w:val="clear" w:pos="1440"/>
                <w:tab w:val="clear" w:pos="1920"/>
                <w:tab w:val="clear" w:pos="2400"/>
                <w:tab w:val="clear" w:pos="2880"/>
                <w:tab w:val="clear" w:pos="3360"/>
                <w:tab w:val="clear" w:pos="3840"/>
                <w:tab w:val="clear" w:pos="4320"/>
              </w:tabs>
              <w:ind w:left="0" w:right="-305" w:firstLine="0"/>
              <w:jc w:val="center"/>
              <w:rPr>
                <w:rFonts w:ascii="Times New Roman" w:hAnsi="Times New Roman" w:cs="Times New Roman"/>
                <w:sz w:val="22"/>
                <w:szCs w:val="22"/>
              </w:rPr>
            </w:pPr>
          </w:p>
        </w:tc>
        <w:tc>
          <w:tcPr>
            <w:tcW w:w="519" w:type="dxa"/>
            <w:gridSpan w:val="2"/>
          </w:tcPr>
          <w:p w:rsidR="004D34C5" w:rsidRPr="00A811B3" w:rsidRDefault="004D34C5" w:rsidP="009C7800">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1387" w:type="dxa"/>
            <w:gridSpan w:val="3"/>
          </w:tcPr>
          <w:p w:rsidR="004D34C5" w:rsidRPr="00A811B3" w:rsidRDefault="004D34C5" w:rsidP="009C7800">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heme="minorBidi"/>
                <w:sz w:val="22"/>
                <w:szCs w:val="22"/>
              </w:rPr>
            </w:pPr>
            <w:r w:rsidRPr="00A811B3">
              <w:rPr>
                <w:rFonts w:ascii="Times New Roman" w:hAnsi="Times New Roman" w:cstheme="minorBidi"/>
                <w:sz w:val="22"/>
                <w:szCs w:val="22"/>
              </w:rPr>
              <w:t>(Restated)</w:t>
            </w:r>
          </w:p>
        </w:tc>
        <w:tc>
          <w:tcPr>
            <w:tcW w:w="239" w:type="dxa"/>
            <w:gridSpan w:val="2"/>
          </w:tcPr>
          <w:p w:rsidR="004D34C5" w:rsidRPr="00A811B3" w:rsidRDefault="004D34C5" w:rsidP="009C7800">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1170" w:type="dxa"/>
            <w:gridSpan w:val="2"/>
          </w:tcPr>
          <w:p w:rsidR="004D34C5" w:rsidRPr="00A811B3" w:rsidRDefault="004D34C5" w:rsidP="009C7800">
            <w:pPr>
              <w:pStyle w:val="MacroText"/>
              <w:tabs>
                <w:tab w:val="clear" w:pos="480"/>
                <w:tab w:val="clear" w:pos="960"/>
                <w:tab w:val="clear" w:pos="1440"/>
                <w:tab w:val="clear" w:pos="1920"/>
                <w:tab w:val="clear" w:pos="2400"/>
                <w:tab w:val="clear" w:pos="2880"/>
                <w:tab w:val="clear" w:pos="3360"/>
                <w:tab w:val="clear" w:pos="3840"/>
                <w:tab w:val="clear" w:pos="4320"/>
              </w:tabs>
              <w:ind w:left="-497" w:right="-109" w:firstLine="0"/>
              <w:jc w:val="center"/>
              <w:rPr>
                <w:rFonts w:ascii="Times New Roman" w:hAnsi="Times New Roman" w:cs="Times New Roman"/>
                <w:sz w:val="22"/>
                <w:szCs w:val="22"/>
              </w:rPr>
            </w:pPr>
          </w:p>
        </w:tc>
        <w:tc>
          <w:tcPr>
            <w:tcW w:w="236" w:type="dxa"/>
          </w:tcPr>
          <w:p w:rsidR="004D34C5" w:rsidRPr="00A811B3" w:rsidRDefault="004D34C5" w:rsidP="009C7800">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1040" w:type="dxa"/>
            <w:gridSpan w:val="3"/>
          </w:tcPr>
          <w:p w:rsidR="004D34C5" w:rsidRPr="00A811B3" w:rsidRDefault="004D34C5" w:rsidP="009C7800">
            <w:pPr>
              <w:pStyle w:val="MacroText"/>
              <w:tabs>
                <w:tab w:val="clear" w:pos="480"/>
                <w:tab w:val="clear" w:pos="960"/>
                <w:tab w:val="clear" w:pos="1440"/>
                <w:tab w:val="clear" w:pos="1920"/>
                <w:tab w:val="clear" w:pos="2400"/>
                <w:tab w:val="clear" w:pos="2880"/>
                <w:tab w:val="clear" w:pos="3360"/>
                <w:tab w:val="clear" w:pos="3840"/>
                <w:tab w:val="clear" w:pos="4320"/>
              </w:tabs>
              <w:ind w:left="-60" w:right="-58" w:firstLine="0"/>
              <w:jc w:val="center"/>
              <w:rPr>
                <w:rFonts w:ascii="Times New Roman" w:hAnsi="Times New Roman" w:cs="Times New Roman"/>
                <w:sz w:val="22"/>
                <w:szCs w:val="22"/>
              </w:rPr>
            </w:pPr>
            <w:r w:rsidRPr="00A811B3">
              <w:rPr>
                <w:rFonts w:ascii="Times New Roman" w:hAnsi="Times New Roman" w:cstheme="minorBidi"/>
                <w:sz w:val="22"/>
                <w:szCs w:val="22"/>
              </w:rPr>
              <w:t>(Restated)</w:t>
            </w:r>
          </w:p>
        </w:tc>
      </w:tr>
      <w:tr w:rsidR="004D34C5" w:rsidRPr="00A811B3" w:rsidTr="007F0FB8">
        <w:tc>
          <w:tcPr>
            <w:tcW w:w="4163" w:type="dxa"/>
          </w:tcPr>
          <w:p w:rsidR="004D34C5" w:rsidRPr="00A811B3" w:rsidRDefault="004D34C5" w:rsidP="009C7800">
            <w:pPr>
              <w:tabs>
                <w:tab w:val="left" w:pos="405"/>
              </w:tabs>
              <w:spacing w:after="0" w:line="240" w:lineRule="atLeast"/>
              <w:ind w:left="522" w:right="43" w:hanging="117"/>
              <w:jc w:val="center"/>
              <w:rPr>
                <w:rFonts w:ascii="Times New Roman" w:hAnsi="Times New Roman" w:cs="Times New Roman"/>
                <w:i/>
                <w:iCs/>
                <w:szCs w:val="22"/>
              </w:rPr>
            </w:pPr>
          </w:p>
        </w:tc>
        <w:tc>
          <w:tcPr>
            <w:tcW w:w="5732" w:type="dxa"/>
            <w:gridSpan w:val="15"/>
          </w:tcPr>
          <w:p w:rsidR="004D34C5" w:rsidRPr="00A811B3" w:rsidRDefault="004D34C5" w:rsidP="009C7800">
            <w:pPr>
              <w:spacing w:after="0" w:line="240" w:lineRule="atLeast"/>
              <w:ind w:left="318" w:right="237" w:firstLine="87"/>
              <w:jc w:val="center"/>
              <w:rPr>
                <w:rFonts w:ascii="Times New Roman" w:hAnsi="Times New Roman" w:cs="Times New Roman"/>
                <w:i/>
                <w:iCs/>
                <w:szCs w:val="22"/>
                <w:cs/>
              </w:rPr>
            </w:pPr>
            <w:r w:rsidRPr="00A811B3">
              <w:rPr>
                <w:rFonts w:ascii="Times New Roman" w:hAnsi="Times New Roman" w:cs="Times New Roman"/>
                <w:i/>
                <w:iCs/>
                <w:szCs w:val="22"/>
                <w:cs/>
              </w:rPr>
              <w:t>(</w:t>
            </w:r>
            <w:r w:rsidRPr="00A811B3">
              <w:rPr>
                <w:rFonts w:ascii="Times New Roman" w:hAnsi="Times New Roman" w:cs="Times New Roman"/>
                <w:i/>
                <w:iCs/>
                <w:szCs w:val="22"/>
              </w:rPr>
              <w:t>in thousand Baht / in thousand share</w:t>
            </w:r>
            <w:r w:rsidRPr="00A811B3">
              <w:rPr>
                <w:rFonts w:ascii="Times New Roman" w:hAnsi="Times New Roman" w:cs="Times New Roman"/>
                <w:i/>
                <w:iCs/>
                <w:szCs w:val="22"/>
                <w:cs/>
              </w:rPr>
              <w:t>)</w:t>
            </w:r>
          </w:p>
        </w:tc>
      </w:tr>
      <w:tr w:rsidR="005806BE" w:rsidRPr="00A811B3" w:rsidTr="007F0FB8">
        <w:trPr>
          <w:gridAfter w:val="3"/>
          <w:wAfter w:w="141" w:type="dxa"/>
        </w:trPr>
        <w:tc>
          <w:tcPr>
            <w:tcW w:w="4163" w:type="dxa"/>
            <w:vAlign w:val="bottom"/>
          </w:tcPr>
          <w:p w:rsidR="005806BE" w:rsidRPr="00A811B3" w:rsidRDefault="005806BE" w:rsidP="005806BE">
            <w:pPr>
              <w:spacing w:after="0" w:line="240" w:lineRule="atLeast"/>
              <w:ind w:left="342" w:right="-223"/>
              <w:rPr>
                <w:rFonts w:ascii="Times New Roman" w:hAnsi="Times New Roman" w:cs="Times New Roman"/>
                <w:szCs w:val="22"/>
              </w:rPr>
            </w:pPr>
            <w:r w:rsidRPr="00A811B3">
              <w:rPr>
                <w:rFonts w:ascii="Times New Roman" w:hAnsi="Times New Roman" w:cs="Times New Roman"/>
                <w:szCs w:val="22"/>
              </w:rPr>
              <w:t xml:space="preserve">Profit </w:t>
            </w:r>
            <w:r w:rsidR="007F0FB8" w:rsidRPr="00A811B3">
              <w:rPr>
                <w:rFonts w:ascii="Times New Roman" w:hAnsi="Times New Roman" w:cs="Times New Roman"/>
                <w:szCs w:val="22"/>
              </w:rPr>
              <w:t xml:space="preserve">(loss) </w:t>
            </w:r>
            <w:r w:rsidRPr="00A811B3">
              <w:rPr>
                <w:rFonts w:ascii="Times New Roman" w:hAnsi="Times New Roman" w:cs="Times New Roman"/>
                <w:szCs w:val="22"/>
              </w:rPr>
              <w:t xml:space="preserve">for the period attributable to </w:t>
            </w:r>
          </w:p>
          <w:p w:rsidR="005806BE" w:rsidRPr="00A811B3" w:rsidRDefault="005806BE" w:rsidP="005806BE">
            <w:pPr>
              <w:tabs>
                <w:tab w:val="left" w:pos="618"/>
              </w:tabs>
              <w:spacing w:after="0" w:line="240" w:lineRule="atLeast"/>
              <w:ind w:left="612" w:hanging="259"/>
              <w:rPr>
                <w:rFonts w:ascii="Times New Roman" w:hAnsi="Times New Roman" w:cs="Times New Roman"/>
                <w:szCs w:val="22"/>
                <w:cs/>
              </w:rPr>
            </w:pPr>
            <w:r w:rsidRPr="00A811B3">
              <w:rPr>
                <w:rFonts w:ascii="Times New Roman" w:hAnsi="Times New Roman" w:cs="Times New Roman"/>
                <w:szCs w:val="22"/>
              </w:rPr>
              <w:tab/>
              <w:t xml:space="preserve">ordinary shareholders of the Company </w:t>
            </w:r>
            <w:r w:rsidRPr="00A811B3">
              <w:rPr>
                <w:rFonts w:ascii="Times New Roman" w:hAnsi="Times New Roman" w:cs="Times New Roman"/>
                <w:szCs w:val="22"/>
                <w:cs/>
              </w:rPr>
              <w:t>(</w:t>
            </w:r>
            <w:r w:rsidRPr="00A811B3">
              <w:rPr>
                <w:rFonts w:ascii="Times New Roman" w:hAnsi="Times New Roman" w:cs="Times New Roman"/>
                <w:szCs w:val="22"/>
              </w:rPr>
              <w:t>basic</w:t>
            </w:r>
            <w:r w:rsidRPr="00A811B3">
              <w:rPr>
                <w:rFonts w:ascii="Times New Roman" w:hAnsi="Times New Roman" w:cs="Times New Roman"/>
                <w:szCs w:val="22"/>
                <w:cs/>
              </w:rPr>
              <w:t>)</w:t>
            </w:r>
          </w:p>
        </w:tc>
        <w:tc>
          <w:tcPr>
            <w:tcW w:w="1276" w:type="dxa"/>
            <w:gridSpan w:val="2"/>
          </w:tcPr>
          <w:p w:rsidR="005806BE" w:rsidRPr="00A811B3" w:rsidRDefault="004F0F63" w:rsidP="005806BE">
            <w:pPr>
              <w:spacing w:after="0" w:line="240" w:lineRule="atLeast"/>
              <w:ind w:right="97"/>
              <w:jc w:val="right"/>
              <w:rPr>
                <w:rFonts w:ascii="Times New Roman" w:hAnsi="Times New Roman" w:cs="Times New Roman"/>
                <w:szCs w:val="22"/>
              </w:rPr>
            </w:pPr>
            <w:r>
              <w:rPr>
                <w:rFonts w:ascii="Times New Roman" w:hAnsi="Times New Roman" w:cs="Times New Roman"/>
                <w:szCs w:val="22"/>
              </w:rPr>
              <w:br/>
              <w:t>(36,792</w:t>
            </w:r>
            <w:r w:rsidR="005806BE" w:rsidRPr="00A811B3">
              <w:rPr>
                <w:rFonts w:ascii="Times New Roman" w:hAnsi="Times New Roman" w:cs="Times New Roman"/>
                <w:szCs w:val="22"/>
              </w:rPr>
              <w:t>)</w:t>
            </w:r>
          </w:p>
        </w:tc>
        <w:tc>
          <w:tcPr>
            <w:tcW w:w="1626" w:type="dxa"/>
            <w:gridSpan w:val="3"/>
          </w:tcPr>
          <w:p w:rsidR="005806BE" w:rsidRPr="00A811B3" w:rsidRDefault="005806BE" w:rsidP="005806BE">
            <w:pPr>
              <w:tabs>
                <w:tab w:val="decimal" w:pos="1366"/>
              </w:tabs>
              <w:spacing w:after="0" w:line="240" w:lineRule="atLeast"/>
              <w:ind w:right="-50"/>
              <w:jc w:val="thaiDistribute"/>
              <w:rPr>
                <w:rFonts w:ascii="Times New Roman" w:hAnsi="Times New Roman" w:cs="Times New Roman"/>
                <w:szCs w:val="22"/>
              </w:rPr>
            </w:pPr>
            <w:r w:rsidRPr="00A811B3">
              <w:rPr>
                <w:rFonts w:ascii="Times New Roman" w:hAnsi="Times New Roman" w:cs="Times New Roman"/>
                <w:szCs w:val="22"/>
              </w:rPr>
              <w:br/>
              <w:t>31,221</w:t>
            </w:r>
          </w:p>
        </w:tc>
        <w:tc>
          <w:tcPr>
            <w:tcW w:w="1332" w:type="dxa"/>
            <w:gridSpan w:val="4"/>
          </w:tcPr>
          <w:p w:rsidR="005806BE" w:rsidRPr="00A811B3" w:rsidRDefault="005806BE" w:rsidP="005806BE">
            <w:pPr>
              <w:spacing w:after="0" w:line="240" w:lineRule="atLeast"/>
              <w:ind w:right="97"/>
              <w:jc w:val="right"/>
              <w:rPr>
                <w:rFonts w:ascii="Times New Roman" w:hAnsi="Times New Roman" w:cs="Times New Roman"/>
                <w:szCs w:val="22"/>
              </w:rPr>
            </w:pPr>
            <w:r w:rsidRPr="00A811B3">
              <w:rPr>
                <w:rFonts w:ascii="Times New Roman" w:hAnsi="Times New Roman" w:cs="Times New Roman"/>
                <w:szCs w:val="22"/>
              </w:rPr>
              <w:br/>
              <w:t>(32,841)</w:t>
            </w:r>
          </w:p>
        </w:tc>
        <w:tc>
          <w:tcPr>
            <w:tcW w:w="1357" w:type="dxa"/>
            <w:gridSpan w:val="3"/>
          </w:tcPr>
          <w:p w:rsidR="005806BE" w:rsidRPr="00A811B3" w:rsidRDefault="005806BE" w:rsidP="005806BE">
            <w:pPr>
              <w:tabs>
                <w:tab w:val="decimal" w:pos="1124"/>
              </w:tabs>
              <w:spacing w:after="0" w:line="240" w:lineRule="atLeast"/>
              <w:ind w:right="-96"/>
              <w:jc w:val="thaiDistribute"/>
              <w:rPr>
                <w:rFonts w:ascii="Times New Roman" w:hAnsi="Times New Roman" w:cs="Times New Roman"/>
                <w:szCs w:val="22"/>
              </w:rPr>
            </w:pPr>
            <w:r w:rsidRPr="00A811B3">
              <w:rPr>
                <w:rFonts w:ascii="Times New Roman" w:hAnsi="Times New Roman" w:cs="Times New Roman"/>
                <w:szCs w:val="22"/>
              </w:rPr>
              <w:br/>
              <w:t>10,288</w:t>
            </w:r>
          </w:p>
        </w:tc>
      </w:tr>
      <w:tr w:rsidR="005806BE" w:rsidRPr="00A811B3" w:rsidTr="007F0FB8">
        <w:trPr>
          <w:gridAfter w:val="2"/>
          <w:wAfter w:w="127" w:type="dxa"/>
        </w:trPr>
        <w:tc>
          <w:tcPr>
            <w:tcW w:w="4163" w:type="dxa"/>
            <w:vAlign w:val="bottom"/>
          </w:tcPr>
          <w:p w:rsidR="005806BE" w:rsidRPr="00A811B3" w:rsidRDefault="005806BE" w:rsidP="005806BE">
            <w:pPr>
              <w:tabs>
                <w:tab w:val="left" w:pos="618"/>
              </w:tabs>
              <w:spacing w:after="0" w:line="240" w:lineRule="atLeast"/>
              <w:ind w:left="612" w:hanging="259"/>
              <w:rPr>
                <w:rFonts w:ascii="Times New Roman" w:hAnsi="Times New Roman" w:cs="Times New Roman"/>
                <w:szCs w:val="22"/>
              </w:rPr>
            </w:pPr>
            <w:r w:rsidRPr="00A811B3">
              <w:rPr>
                <w:rFonts w:ascii="Times New Roman" w:hAnsi="Times New Roman" w:cs="Times New Roman"/>
                <w:szCs w:val="22"/>
              </w:rPr>
              <w:t>Number of ordinary shares issuing during the period (basic)</w:t>
            </w:r>
          </w:p>
        </w:tc>
        <w:tc>
          <w:tcPr>
            <w:tcW w:w="1276" w:type="dxa"/>
            <w:gridSpan w:val="2"/>
          </w:tcPr>
          <w:p w:rsidR="005806BE" w:rsidRPr="00A811B3" w:rsidRDefault="005806BE" w:rsidP="005806BE">
            <w:pPr>
              <w:spacing w:after="0" w:line="240" w:lineRule="atLeast"/>
              <w:ind w:right="97"/>
              <w:jc w:val="right"/>
              <w:rPr>
                <w:rFonts w:ascii="Times New Roman" w:hAnsi="Times New Roman" w:cs="Times New Roman"/>
                <w:szCs w:val="22"/>
              </w:rPr>
            </w:pPr>
            <w:r w:rsidRPr="00A811B3">
              <w:rPr>
                <w:rFonts w:ascii="Times New Roman" w:hAnsi="Times New Roman" w:cs="Times New Roman"/>
                <w:szCs w:val="22"/>
                <w:cs/>
              </w:rPr>
              <w:br/>
            </w:r>
            <w:r w:rsidRPr="00A811B3">
              <w:rPr>
                <w:rFonts w:ascii="Times New Roman" w:hAnsi="Times New Roman" w:cs="Times New Roman"/>
                <w:szCs w:val="22"/>
              </w:rPr>
              <w:t>2,025,092</w:t>
            </w:r>
          </w:p>
        </w:tc>
        <w:tc>
          <w:tcPr>
            <w:tcW w:w="1626" w:type="dxa"/>
            <w:gridSpan w:val="3"/>
          </w:tcPr>
          <w:p w:rsidR="005806BE" w:rsidRPr="00A811B3" w:rsidRDefault="005806BE" w:rsidP="005806BE">
            <w:pPr>
              <w:tabs>
                <w:tab w:val="decimal" w:pos="1366"/>
              </w:tabs>
              <w:spacing w:after="0" w:line="240" w:lineRule="atLeast"/>
              <w:ind w:right="-50"/>
              <w:jc w:val="thaiDistribute"/>
              <w:rPr>
                <w:rFonts w:ascii="Times New Roman" w:hAnsi="Times New Roman" w:cs="Times New Roman"/>
                <w:szCs w:val="22"/>
              </w:rPr>
            </w:pPr>
            <w:r w:rsidRPr="00A811B3">
              <w:rPr>
                <w:rFonts w:ascii="Times New Roman" w:hAnsi="Times New Roman" w:cs="Times New Roman"/>
                <w:szCs w:val="22"/>
                <w:cs/>
              </w:rPr>
              <w:br/>
            </w:r>
            <w:r w:rsidRPr="00A811B3">
              <w:rPr>
                <w:rFonts w:ascii="Times New Roman" w:hAnsi="Times New Roman" w:cs="Times New Roman"/>
                <w:szCs w:val="22"/>
              </w:rPr>
              <w:t>2,025,092</w:t>
            </w:r>
          </w:p>
        </w:tc>
        <w:tc>
          <w:tcPr>
            <w:tcW w:w="1332" w:type="dxa"/>
            <w:gridSpan w:val="4"/>
          </w:tcPr>
          <w:p w:rsidR="005806BE" w:rsidRPr="00A811B3" w:rsidRDefault="005806BE" w:rsidP="005806BE">
            <w:pPr>
              <w:spacing w:after="0" w:line="240" w:lineRule="atLeast"/>
              <w:ind w:right="97"/>
              <w:jc w:val="right"/>
              <w:rPr>
                <w:rFonts w:ascii="Times New Roman" w:hAnsi="Times New Roman" w:cs="Times New Roman"/>
                <w:szCs w:val="22"/>
              </w:rPr>
            </w:pPr>
            <w:r w:rsidRPr="00A811B3">
              <w:rPr>
                <w:rFonts w:ascii="Times New Roman" w:hAnsi="Times New Roman" w:cs="Times New Roman"/>
                <w:szCs w:val="22"/>
                <w:cs/>
              </w:rPr>
              <w:br/>
            </w:r>
            <w:r w:rsidRPr="00A811B3">
              <w:rPr>
                <w:rFonts w:ascii="Times New Roman" w:hAnsi="Times New Roman" w:cs="Times New Roman"/>
                <w:szCs w:val="22"/>
              </w:rPr>
              <w:t>2,025,092</w:t>
            </w:r>
          </w:p>
        </w:tc>
        <w:tc>
          <w:tcPr>
            <w:tcW w:w="1371" w:type="dxa"/>
            <w:gridSpan w:val="4"/>
          </w:tcPr>
          <w:p w:rsidR="005806BE" w:rsidRPr="00A811B3" w:rsidRDefault="005806BE" w:rsidP="005806BE">
            <w:pPr>
              <w:tabs>
                <w:tab w:val="decimal" w:pos="1124"/>
              </w:tabs>
              <w:spacing w:after="0" w:line="240" w:lineRule="atLeast"/>
              <w:ind w:right="-96"/>
              <w:jc w:val="thaiDistribute"/>
              <w:rPr>
                <w:rFonts w:ascii="Times New Roman" w:hAnsi="Times New Roman" w:cs="Times New Roman"/>
                <w:szCs w:val="22"/>
              </w:rPr>
            </w:pPr>
            <w:r w:rsidRPr="00A811B3">
              <w:rPr>
                <w:rFonts w:ascii="Times New Roman" w:hAnsi="Times New Roman" w:cs="Times New Roman"/>
                <w:szCs w:val="22"/>
                <w:cs/>
              </w:rPr>
              <w:br/>
            </w:r>
            <w:r w:rsidRPr="00A811B3">
              <w:rPr>
                <w:rFonts w:ascii="Times New Roman" w:hAnsi="Times New Roman" w:cs="Times New Roman"/>
                <w:szCs w:val="22"/>
              </w:rPr>
              <w:t>2,025,092</w:t>
            </w:r>
          </w:p>
        </w:tc>
      </w:tr>
      <w:tr w:rsidR="005806BE" w:rsidRPr="00A811B3" w:rsidTr="007F0FB8">
        <w:trPr>
          <w:gridAfter w:val="3"/>
          <w:wAfter w:w="141" w:type="dxa"/>
        </w:trPr>
        <w:tc>
          <w:tcPr>
            <w:tcW w:w="4163" w:type="dxa"/>
            <w:vAlign w:val="bottom"/>
          </w:tcPr>
          <w:p w:rsidR="005806BE" w:rsidRPr="00A811B3" w:rsidRDefault="005806BE" w:rsidP="005806BE">
            <w:pPr>
              <w:spacing w:after="0" w:line="240" w:lineRule="atLeast"/>
              <w:ind w:left="612" w:hanging="259"/>
              <w:rPr>
                <w:rFonts w:ascii="Times New Roman" w:hAnsi="Times New Roman" w:cs="Times New Roman"/>
                <w:szCs w:val="22"/>
                <w:cs/>
              </w:rPr>
            </w:pPr>
            <w:r w:rsidRPr="00A811B3">
              <w:rPr>
                <w:rFonts w:ascii="Times New Roman" w:hAnsi="Times New Roman" w:cs="Times New Roman"/>
                <w:b/>
                <w:bCs/>
                <w:szCs w:val="22"/>
              </w:rPr>
              <w:t xml:space="preserve">Basic earnings </w:t>
            </w:r>
            <w:r w:rsidR="007F0FB8" w:rsidRPr="00A811B3">
              <w:rPr>
                <w:rFonts w:ascii="Times New Roman" w:hAnsi="Times New Roman" w:cs="Times New Roman"/>
                <w:b/>
                <w:bCs/>
                <w:szCs w:val="22"/>
              </w:rPr>
              <w:t xml:space="preserve">(losses) </w:t>
            </w:r>
            <w:r w:rsidR="009B2CC6" w:rsidRPr="00A811B3">
              <w:rPr>
                <w:rFonts w:ascii="Times New Roman" w:hAnsi="Times New Roman" w:cs="Times New Roman"/>
                <w:b/>
                <w:bCs/>
                <w:szCs w:val="22"/>
              </w:rPr>
              <w:t>per share</w:t>
            </w:r>
            <w:r w:rsidR="009B2CC6" w:rsidRPr="00A811B3">
              <w:rPr>
                <w:rFonts w:ascii="Times New Roman" w:hAnsi="Times New Roman" w:cs="Times New Roman"/>
                <w:b/>
                <w:bCs/>
                <w:szCs w:val="22"/>
              </w:rPr>
              <w:br/>
            </w:r>
            <w:r w:rsidRPr="00A811B3">
              <w:rPr>
                <w:rFonts w:ascii="Times New Roman" w:hAnsi="Times New Roman" w:cs="Times New Roman"/>
                <w:b/>
                <w:bCs/>
                <w:szCs w:val="22"/>
              </w:rPr>
              <w:t>(in Baht</w:t>
            </w:r>
            <w:r w:rsidRPr="00A811B3">
              <w:rPr>
                <w:rFonts w:ascii="Times New Roman" w:hAnsi="Times New Roman" w:cs="Times New Roman"/>
                <w:b/>
                <w:bCs/>
                <w:szCs w:val="22"/>
                <w:cs/>
              </w:rPr>
              <w:t>)</w:t>
            </w:r>
          </w:p>
        </w:tc>
        <w:tc>
          <w:tcPr>
            <w:tcW w:w="1276" w:type="dxa"/>
            <w:gridSpan w:val="2"/>
          </w:tcPr>
          <w:p w:rsidR="005806BE" w:rsidRPr="00A811B3" w:rsidRDefault="009B2CC6" w:rsidP="005806BE">
            <w:pPr>
              <w:spacing w:after="0" w:line="240" w:lineRule="atLeast"/>
              <w:ind w:left="-108" w:right="41"/>
              <w:jc w:val="right"/>
              <w:rPr>
                <w:rFonts w:ascii="Times New Roman" w:hAnsi="Times New Roman" w:cs="Times New Roman"/>
                <w:b/>
                <w:bCs/>
                <w:szCs w:val="22"/>
              </w:rPr>
            </w:pPr>
            <w:r w:rsidRPr="00A811B3">
              <w:rPr>
                <w:rFonts w:ascii="Times New Roman" w:hAnsi="Times New Roman" w:cs="Times New Roman"/>
                <w:b/>
                <w:bCs/>
                <w:szCs w:val="22"/>
              </w:rPr>
              <w:br/>
            </w:r>
            <w:r w:rsidR="005806BE" w:rsidRPr="00A811B3">
              <w:rPr>
                <w:rFonts w:ascii="Times New Roman" w:hAnsi="Times New Roman" w:cs="Times New Roman"/>
                <w:b/>
                <w:bCs/>
                <w:szCs w:val="22"/>
              </w:rPr>
              <w:t>(0</w:t>
            </w:r>
            <w:r w:rsidR="005806BE" w:rsidRPr="00A811B3">
              <w:rPr>
                <w:rFonts w:ascii="Times New Roman" w:hAnsi="Times New Roman" w:cs="Times New Roman"/>
                <w:b/>
                <w:bCs/>
                <w:szCs w:val="22"/>
                <w:cs/>
              </w:rPr>
              <w:t>.</w:t>
            </w:r>
            <w:r w:rsidR="004F0F63">
              <w:rPr>
                <w:rFonts w:ascii="Times New Roman" w:hAnsi="Times New Roman" w:cs="Times New Roman"/>
                <w:b/>
                <w:bCs/>
                <w:szCs w:val="22"/>
              </w:rPr>
              <w:t>0182</w:t>
            </w:r>
            <w:r w:rsidR="005806BE" w:rsidRPr="00A811B3">
              <w:rPr>
                <w:rFonts w:ascii="Times New Roman" w:hAnsi="Times New Roman" w:cs="Times New Roman"/>
                <w:b/>
                <w:bCs/>
                <w:szCs w:val="22"/>
              </w:rPr>
              <w:t>)</w:t>
            </w:r>
          </w:p>
        </w:tc>
        <w:tc>
          <w:tcPr>
            <w:tcW w:w="1626" w:type="dxa"/>
            <w:gridSpan w:val="3"/>
          </w:tcPr>
          <w:p w:rsidR="005806BE" w:rsidRPr="00A811B3" w:rsidRDefault="009B2CC6" w:rsidP="005806BE">
            <w:pPr>
              <w:tabs>
                <w:tab w:val="decimal" w:pos="1282"/>
              </w:tabs>
              <w:spacing w:after="0" w:line="240" w:lineRule="atLeast"/>
              <w:ind w:left="-108" w:right="44"/>
              <w:jc w:val="right"/>
              <w:rPr>
                <w:rFonts w:ascii="Times New Roman" w:hAnsi="Times New Roman" w:cs="Times New Roman"/>
                <w:b/>
                <w:bCs/>
                <w:szCs w:val="22"/>
              </w:rPr>
            </w:pPr>
            <w:r w:rsidRPr="00A811B3">
              <w:rPr>
                <w:rFonts w:ascii="Times New Roman" w:hAnsi="Times New Roman" w:cs="Times New Roman"/>
                <w:b/>
                <w:bCs/>
                <w:szCs w:val="22"/>
              </w:rPr>
              <w:br/>
            </w:r>
            <w:r w:rsidR="005806BE" w:rsidRPr="00A811B3">
              <w:rPr>
                <w:rFonts w:ascii="Times New Roman" w:hAnsi="Times New Roman" w:cs="Times New Roman"/>
                <w:b/>
                <w:bCs/>
                <w:szCs w:val="22"/>
              </w:rPr>
              <w:t>0.0154</w:t>
            </w:r>
          </w:p>
        </w:tc>
        <w:tc>
          <w:tcPr>
            <w:tcW w:w="1332" w:type="dxa"/>
            <w:gridSpan w:val="4"/>
          </w:tcPr>
          <w:p w:rsidR="005806BE" w:rsidRPr="00A811B3" w:rsidRDefault="009B2CC6" w:rsidP="005806BE">
            <w:pPr>
              <w:spacing w:after="0" w:line="240" w:lineRule="atLeast"/>
              <w:ind w:left="-108" w:right="60"/>
              <w:jc w:val="right"/>
              <w:rPr>
                <w:rFonts w:ascii="Times New Roman" w:hAnsi="Times New Roman" w:cs="Times New Roman"/>
                <w:b/>
                <w:bCs/>
                <w:szCs w:val="22"/>
              </w:rPr>
            </w:pPr>
            <w:r w:rsidRPr="00A811B3">
              <w:rPr>
                <w:rFonts w:ascii="Times New Roman" w:hAnsi="Times New Roman" w:cs="Times New Roman"/>
                <w:b/>
                <w:bCs/>
                <w:szCs w:val="22"/>
              </w:rPr>
              <w:br/>
            </w:r>
            <w:r w:rsidR="005806BE" w:rsidRPr="00A811B3">
              <w:rPr>
                <w:rFonts w:ascii="Times New Roman" w:hAnsi="Times New Roman" w:cs="Times New Roman"/>
                <w:b/>
                <w:bCs/>
                <w:szCs w:val="22"/>
              </w:rPr>
              <w:t>(0</w:t>
            </w:r>
            <w:r w:rsidR="005806BE" w:rsidRPr="00A811B3">
              <w:rPr>
                <w:rFonts w:ascii="Times New Roman" w:hAnsi="Times New Roman" w:cs="Times New Roman"/>
                <w:b/>
                <w:bCs/>
                <w:szCs w:val="22"/>
                <w:cs/>
              </w:rPr>
              <w:t>.</w:t>
            </w:r>
            <w:r w:rsidR="005806BE" w:rsidRPr="00A811B3">
              <w:rPr>
                <w:rFonts w:ascii="Times New Roman" w:hAnsi="Times New Roman" w:cs="Times New Roman"/>
                <w:b/>
                <w:bCs/>
                <w:szCs w:val="22"/>
              </w:rPr>
              <w:t>0162)</w:t>
            </w:r>
          </w:p>
        </w:tc>
        <w:tc>
          <w:tcPr>
            <w:tcW w:w="1357" w:type="dxa"/>
            <w:gridSpan w:val="3"/>
          </w:tcPr>
          <w:p w:rsidR="005806BE" w:rsidRPr="00A811B3" w:rsidRDefault="009B2CC6" w:rsidP="005806BE">
            <w:pPr>
              <w:spacing w:after="0" w:line="240" w:lineRule="atLeast"/>
              <w:ind w:left="-108" w:right="17"/>
              <w:jc w:val="right"/>
              <w:rPr>
                <w:rFonts w:ascii="Times New Roman" w:hAnsi="Times New Roman" w:cs="Times New Roman"/>
                <w:b/>
                <w:bCs/>
                <w:szCs w:val="22"/>
              </w:rPr>
            </w:pPr>
            <w:r w:rsidRPr="00A811B3">
              <w:rPr>
                <w:rFonts w:ascii="Times New Roman" w:hAnsi="Times New Roman" w:cs="Times New Roman"/>
                <w:b/>
                <w:bCs/>
                <w:szCs w:val="22"/>
              </w:rPr>
              <w:br/>
            </w:r>
            <w:r w:rsidR="005806BE" w:rsidRPr="00A811B3">
              <w:rPr>
                <w:rFonts w:ascii="Times New Roman" w:hAnsi="Times New Roman" w:cs="Times New Roman"/>
                <w:b/>
                <w:bCs/>
                <w:szCs w:val="22"/>
              </w:rPr>
              <w:t>0.0051</w:t>
            </w:r>
          </w:p>
        </w:tc>
      </w:tr>
    </w:tbl>
    <w:p w:rsidR="004D34C5" w:rsidRPr="00A811B3" w:rsidRDefault="004D34C5" w:rsidP="009C7800">
      <w:pPr>
        <w:tabs>
          <w:tab w:val="left" w:pos="540"/>
        </w:tabs>
        <w:spacing w:after="0" w:line="240" w:lineRule="atLeast"/>
        <w:ind w:left="539" w:right="-102"/>
        <w:jc w:val="both"/>
        <w:rPr>
          <w:rFonts w:ascii="Times New Roman" w:hAnsi="Times New Roman" w:cs="Times New Roman"/>
          <w:szCs w:val="22"/>
        </w:rPr>
      </w:pPr>
    </w:p>
    <w:p w:rsidR="00171C57" w:rsidRPr="00A811B3" w:rsidRDefault="00171C57" w:rsidP="00B1769B">
      <w:pPr>
        <w:numPr>
          <w:ilvl w:val="0"/>
          <w:numId w:val="7"/>
        </w:numPr>
        <w:tabs>
          <w:tab w:val="left" w:pos="567"/>
        </w:tabs>
        <w:spacing w:after="0" w:line="240" w:lineRule="atLeast"/>
        <w:ind w:left="540" w:right="14"/>
        <w:rPr>
          <w:rFonts w:ascii="Times New Roman" w:hAnsi="Times New Roman" w:cs="Times New Roman"/>
          <w:b/>
          <w:bCs/>
          <w:szCs w:val="22"/>
        </w:rPr>
      </w:pPr>
      <w:r w:rsidRPr="00A811B3">
        <w:rPr>
          <w:rFonts w:ascii="Times New Roman" w:hAnsi="Times New Roman" w:cs="Times New Roman"/>
          <w:b/>
          <w:bCs/>
          <w:szCs w:val="22"/>
        </w:rPr>
        <w:t>Business segment information</w:t>
      </w:r>
    </w:p>
    <w:p w:rsidR="00E81D7C" w:rsidRPr="00A811B3" w:rsidRDefault="00E81D7C" w:rsidP="00B1769B">
      <w:pPr>
        <w:tabs>
          <w:tab w:val="left" w:pos="540"/>
        </w:tabs>
        <w:spacing w:after="0" w:line="240" w:lineRule="atLeast"/>
        <w:ind w:left="539" w:right="-102"/>
        <w:jc w:val="both"/>
        <w:rPr>
          <w:rFonts w:ascii="Times New Roman" w:hAnsi="Times New Roman" w:cs="Times New Roman"/>
          <w:szCs w:val="22"/>
        </w:rPr>
      </w:pPr>
    </w:p>
    <w:p w:rsidR="00E81D7C" w:rsidRPr="00A811B3" w:rsidRDefault="00E81D7C" w:rsidP="00B1769B">
      <w:pPr>
        <w:tabs>
          <w:tab w:val="left" w:pos="540"/>
        </w:tabs>
        <w:spacing w:after="0" w:line="280" w:lineRule="atLeast"/>
        <w:ind w:left="540" w:right="-101"/>
        <w:jc w:val="both"/>
        <w:rPr>
          <w:rFonts w:ascii="Times New Roman" w:hAnsi="Times New Roman" w:cs="Times New Roman"/>
          <w:b/>
          <w:bCs/>
          <w:i/>
          <w:iCs/>
          <w:szCs w:val="22"/>
        </w:rPr>
      </w:pPr>
      <w:r w:rsidRPr="00A811B3">
        <w:rPr>
          <w:rFonts w:ascii="Times New Roman" w:hAnsi="Times New Roman" w:cs="Times New Roman"/>
          <w:b/>
          <w:bCs/>
          <w:i/>
          <w:iCs/>
          <w:szCs w:val="22"/>
        </w:rPr>
        <w:t>Inform</w:t>
      </w:r>
      <w:r w:rsidR="0086267D" w:rsidRPr="00A811B3">
        <w:rPr>
          <w:rFonts w:ascii="Times New Roman" w:hAnsi="Times New Roman" w:cs="Times New Roman"/>
          <w:b/>
          <w:bCs/>
          <w:i/>
          <w:iCs/>
          <w:szCs w:val="22"/>
        </w:rPr>
        <w:t>ation about reportable segments</w:t>
      </w:r>
    </w:p>
    <w:p w:rsidR="00E81D7C" w:rsidRPr="00A811B3" w:rsidRDefault="00E81D7C" w:rsidP="00B1769B">
      <w:pPr>
        <w:tabs>
          <w:tab w:val="left" w:pos="540"/>
        </w:tabs>
        <w:spacing w:after="0" w:line="240" w:lineRule="atLeast"/>
        <w:ind w:left="539" w:right="-102"/>
        <w:jc w:val="both"/>
        <w:rPr>
          <w:rFonts w:ascii="Times New Roman" w:hAnsi="Times New Roman" w:cs="Times New Roman"/>
          <w:szCs w:val="22"/>
        </w:rPr>
      </w:pPr>
    </w:p>
    <w:tbl>
      <w:tblPr>
        <w:tblW w:w="9689" w:type="dxa"/>
        <w:tblInd w:w="392" w:type="dxa"/>
        <w:tblLayout w:type="fixed"/>
        <w:tblLook w:val="04A0"/>
      </w:tblPr>
      <w:tblGrid>
        <w:gridCol w:w="3776"/>
        <w:gridCol w:w="772"/>
        <w:gridCol w:w="284"/>
        <w:gridCol w:w="787"/>
        <w:gridCol w:w="236"/>
        <w:gridCol w:w="800"/>
        <w:gridCol w:w="284"/>
        <w:gridCol w:w="710"/>
        <w:gridCol w:w="280"/>
        <w:gridCol w:w="765"/>
        <w:gridCol w:w="284"/>
        <w:gridCol w:w="711"/>
      </w:tblGrid>
      <w:tr w:rsidR="004B25E1" w:rsidRPr="00A811B3" w:rsidTr="00FF68C6">
        <w:trPr>
          <w:trHeight w:val="300"/>
        </w:trPr>
        <w:tc>
          <w:tcPr>
            <w:tcW w:w="3776" w:type="dxa"/>
            <w:tcBorders>
              <w:bottom w:val="nil"/>
              <w:right w:val="nil"/>
            </w:tcBorders>
            <w:shd w:val="clear" w:color="auto" w:fill="auto"/>
            <w:noWrap/>
            <w:vAlign w:val="bottom"/>
            <w:hideMark/>
          </w:tcPr>
          <w:p w:rsidR="004B25E1" w:rsidRPr="00A811B3" w:rsidRDefault="004B25E1" w:rsidP="004508C4">
            <w:pPr>
              <w:spacing w:after="0" w:line="240" w:lineRule="atLeast"/>
              <w:rPr>
                <w:rFonts w:ascii="Times New Roman" w:hAnsi="Times New Roman" w:cs="Times New Roman"/>
                <w:b/>
                <w:bCs/>
                <w:color w:val="000000"/>
                <w:sz w:val="20"/>
                <w:szCs w:val="20"/>
              </w:rPr>
            </w:pPr>
          </w:p>
        </w:tc>
        <w:tc>
          <w:tcPr>
            <w:tcW w:w="1843" w:type="dxa"/>
            <w:gridSpan w:val="3"/>
            <w:tcBorders>
              <w:left w:val="nil"/>
              <w:bottom w:val="nil"/>
              <w:right w:val="nil"/>
            </w:tcBorders>
            <w:shd w:val="clear" w:color="auto" w:fill="auto"/>
            <w:noWrap/>
            <w:vAlign w:val="bottom"/>
            <w:hideMark/>
          </w:tcPr>
          <w:p w:rsidR="004B25E1" w:rsidRPr="00A811B3" w:rsidRDefault="004B25E1" w:rsidP="004508C4">
            <w:pPr>
              <w:spacing w:after="0" w:line="240" w:lineRule="atLeast"/>
              <w:jc w:val="center"/>
              <w:rPr>
                <w:rFonts w:ascii="Times New Roman" w:hAnsi="Times New Roman" w:cs="Times New Roman"/>
                <w:b/>
                <w:bCs/>
                <w:color w:val="000000"/>
                <w:sz w:val="20"/>
                <w:szCs w:val="20"/>
              </w:rPr>
            </w:pPr>
            <w:r w:rsidRPr="00A811B3">
              <w:rPr>
                <w:rFonts w:ascii="Times New Roman" w:hAnsi="Times New Roman" w:cs="Times New Roman"/>
                <w:b/>
                <w:bCs/>
                <w:sz w:val="20"/>
                <w:szCs w:val="20"/>
              </w:rPr>
              <w:t>Waste landfills</w:t>
            </w:r>
          </w:p>
        </w:tc>
        <w:tc>
          <w:tcPr>
            <w:tcW w:w="236" w:type="dxa"/>
            <w:tcBorders>
              <w:left w:val="nil"/>
              <w:bottom w:val="nil"/>
              <w:right w:val="nil"/>
            </w:tcBorders>
            <w:shd w:val="clear" w:color="auto" w:fill="auto"/>
            <w:noWrap/>
            <w:vAlign w:val="bottom"/>
            <w:hideMark/>
          </w:tcPr>
          <w:p w:rsidR="004B25E1" w:rsidRPr="00A811B3" w:rsidRDefault="004B25E1" w:rsidP="004508C4">
            <w:pPr>
              <w:spacing w:after="0" w:line="240" w:lineRule="atLeast"/>
              <w:rPr>
                <w:rFonts w:ascii="Times New Roman" w:hAnsi="Times New Roman" w:cs="Times New Roman"/>
                <w:b/>
                <w:bCs/>
                <w:color w:val="000000"/>
                <w:sz w:val="20"/>
                <w:szCs w:val="20"/>
              </w:rPr>
            </w:pPr>
          </w:p>
        </w:tc>
        <w:tc>
          <w:tcPr>
            <w:tcW w:w="1794" w:type="dxa"/>
            <w:gridSpan w:val="3"/>
            <w:tcBorders>
              <w:left w:val="nil"/>
              <w:bottom w:val="nil"/>
              <w:right w:val="nil"/>
            </w:tcBorders>
            <w:shd w:val="clear" w:color="auto" w:fill="auto"/>
            <w:noWrap/>
            <w:vAlign w:val="bottom"/>
            <w:hideMark/>
          </w:tcPr>
          <w:p w:rsidR="004B25E1" w:rsidRPr="00A811B3" w:rsidRDefault="004B25E1" w:rsidP="004508C4">
            <w:pPr>
              <w:spacing w:after="0" w:line="240" w:lineRule="atLeast"/>
              <w:jc w:val="center"/>
              <w:rPr>
                <w:rFonts w:ascii="Times New Roman" w:hAnsi="Times New Roman" w:cs="Times New Roman"/>
                <w:b/>
                <w:bCs/>
                <w:color w:val="000000"/>
                <w:sz w:val="20"/>
                <w:szCs w:val="20"/>
              </w:rPr>
            </w:pPr>
            <w:r w:rsidRPr="00A811B3">
              <w:rPr>
                <w:rFonts w:ascii="Times New Roman" w:hAnsi="Times New Roman" w:cs="Times New Roman"/>
                <w:b/>
                <w:bCs/>
                <w:sz w:val="20"/>
                <w:szCs w:val="20"/>
              </w:rPr>
              <w:t>Manufactory and sale of metals</w:t>
            </w:r>
          </w:p>
        </w:tc>
        <w:tc>
          <w:tcPr>
            <w:tcW w:w="280" w:type="dxa"/>
            <w:tcBorders>
              <w:left w:val="nil"/>
              <w:bottom w:val="nil"/>
              <w:right w:val="nil"/>
            </w:tcBorders>
          </w:tcPr>
          <w:p w:rsidR="004B25E1" w:rsidRPr="00A811B3" w:rsidRDefault="004B25E1" w:rsidP="004508C4">
            <w:pPr>
              <w:spacing w:after="0" w:line="240" w:lineRule="atLeast"/>
              <w:rPr>
                <w:rFonts w:ascii="Times New Roman" w:hAnsi="Times New Roman" w:cs="Times New Roman"/>
                <w:b/>
                <w:bCs/>
                <w:color w:val="000000"/>
                <w:sz w:val="20"/>
                <w:szCs w:val="20"/>
              </w:rPr>
            </w:pPr>
          </w:p>
        </w:tc>
        <w:tc>
          <w:tcPr>
            <w:tcW w:w="1760" w:type="dxa"/>
            <w:gridSpan w:val="3"/>
            <w:tcBorders>
              <w:left w:val="nil"/>
              <w:bottom w:val="nil"/>
            </w:tcBorders>
            <w:shd w:val="clear" w:color="auto" w:fill="auto"/>
            <w:noWrap/>
            <w:vAlign w:val="bottom"/>
            <w:hideMark/>
          </w:tcPr>
          <w:p w:rsidR="004B25E1" w:rsidRPr="00A811B3" w:rsidRDefault="004B25E1" w:rsidP="004508C4">
            <w:pPr>
              <w:spacing w:after="0" w:line="240" w:lineRule="atLeast"/>
              <w:jc w:val="center"/>
              <w:rPr>
                <w:rFonts w:ascii="Times New Roman" w:hAnsi="Times New Roman" w:cs="Times New Roman"/>
                <w:b/>
                <w:bCs/>
                <w:color w:val="000000"/>
                <w:sz w:val="20"/>
                <w:szCs w:val="20"/>
              </w:rPr>
            </w:pPr>
            <w:r w:rsidRPr="00A811B3">
              <w:rPr>
                <w:rFonts w:ascii="Times New Roman" w:hAnsi="Times New Roman" w:cs="Times New Roman"/>
                <w:b/>
                <w:bCs/>
                <w:color w:val="000000"/>
                <w:sz w:val="20"/>
                <w:szCs w:val="20"/>
              </w:rPr>
              <w:t>Total reportable segment</w:t>
            </w:r>
          </w:p>
        </w:tc>
      </w:tr>
      <w:tr w:rsidR="004B25E1" w:rsidRPr="00A811B3" w:rsidTr="00FF68C6">
        <w:trPr>
          <w:trHeight w:val="300"/>
        </w:trPr>
        <w:tc>
          <w:tcPr>
            <w:tcW w:w="3776" w:type="dxa"/>
            <w:tcBorders>
              <w:top w:val="nil"/>
              <w:bottom w:val="nil"/>
              <w:right w:val="nil"/>
            </w:tcBorders>
            <w:shd w:val="clear" w:color="auto" w:fill="auto"/>
            <w:noWrap/>
            <w:vAlign w:val="bottom"/>
            <w:hideMark/>
          </w:tcPr>
          <w:p w:rsidR="004B25E1" w:rsidRPr="00A811B3" w:rsidRDefault="004B25E1" w:rsidP="004508C4">
            <w:pPr>
              <w:spacing w:after="0" w:line="240" w:lineRule="atLeast"/>
              <w:ind w:left="318" w:hanging="143"/>
              <w:rPr>
                <w:rFonts w:ascii="Times New Roman" w:hAnsi="Times New Roman" w:cs="Times New Roman"/>
                <w:b/>
                <w:bCs/>
                <w:color w:val="000000"/>
                <w:sz w:val="20"/>
                <w:szCs w:val="20"/>
              </w:rPr>
            </w:pPr>
          </w:p>
        </w:tc>
        <w:tc>
          <w:tcPr>
            <w:tcW w:w="772" w:type="dxa"/>
            <w:tcBorders>
              <w:top w:val="nil"/>
              <w:left w:val="nil"/>
              <w:bottom w:val="nil"/>
              <w:right w:val="nil"/>
            </w:tcBorders>
            <w:shd w:val="clear" w:color="auto" w:fill="auto"/>
            <w:noWrap/>
            <w:vAlign w:val="bottom"/>
            <w:hideMark/>
          </w:tcPr>
          <w:p w:rsidR="004B25E1" w:rsidRPr="00A811B3" w:rsidRDefault="004B25E1" w:rsidP="004508C4">
            <w:pPr>
              <w:spacing w:after="0" w:line="240" w:lineRule="atLeast"/>
              <w:jc w:val="center"/>
              <w:rPr>
                <w:rFonts w:ascii="Times New Roman" w:hAnsi="Times New Roman" w:cs="Times New Roman"/>
                <w:color w:val="000000"/>
                <w:sz w:val="20"/>
                <w:szCs w:val="20"/>
              </w:rPr>
            </w:pPr>
            <w:r w:rsidRPr="00A811B3">
              <w:rPr>
                <w:rFonts w:ascii="Times New Roman" w:hAnsi="Times New Roman" w:cs="Times New Roman"/>
                <w:color w:val="000000"/>
                <w:sz w:val="20"/>
                <w:szCs w:val="20"/>
              </w:rPr>
              <w:t>2023</w:t>
            </w:r>
          </w:p>
        </w:tc>
        <w:tc>
          <w:tcPr>
            <w:tcW w:w="284" w:type="dxa"/>
            <w:tcBorders>
              <w:top w:val="nil"/>
              <w:left w:val="nil"/>
              <w:bottom w:val="nil"/>
              <w:right w:val="nil"/>
            </w:tcBorders>
            <w:shd w:val="clear" w:color="auto" w:fill="auto"/>
            <w:noWrap/>
            <w:vAlign w:val="bottom"/>
            <w:hideMark/>
          </w:tcPr>
          <w:p w:rsidR="004B25E1" w:rsidRPr="00A811B3" w:rsidRDefault="004B25E1" w:rsidP="004508C4">
            <w:pPr>
              <w:spacing w:after="0" w:line="240" w:lineRule="atLeast"/>
              <w:jc w:val="center"/>
              <w:rPr>
                <w:rFonts w:ascii="Times New Roman" w:hAnsi="Times New Roman" w:cs="Times New Roman"/>
                <w:color w:val="000000"/>
                <w:sz w:val="20"/>
                <w:szCs w:val="20"/>
              </w:rPr>
            </w:pPr>
          </w:p>
        </w:tc>
        <w:tc>
          <w:tcPr>
            <w:tcW w:w="787" w:type="dxa"/>
            <w:tcBorders>
              <w:top w:val="nil"/>
              <w:left w:val="nil"/>
              <w:bottom w:val="nil"/>
              <w:right w:val="nil"/>
            </w:tcBorders>
            <w:shd w:val="clear" w:color="auto" w:fill="auto"/>
            <w:noWrap/>
            <w:vAlign w:val="bottom"/>
            <w:hideMark/>
          </w:tcPr>
          <w:p w:rsidR="004B25E1" w:rsidRPr="00A811B3" w:rsidRDefault="004B25E1" w:rsidP="004508C4">
            <w:pPr>
              <w:spacing w:after="0" w:line="240" w:lineRule="atLeast"/>
              <w:jc w:val="center"/>
              <w:rPr>
                <w:rFonts w:ascii="Times New Roman" w:hAnsi="Times New Roman" w:cs="Times New Roman"/>
                <w:color w:val="000000"/>
                <w:sz w:val="20"/>
                <w:szCs w:val="20"/>
              </w:rPr>
            </w:pPr>
            <w:r w:rsidRPr="00A811B3">
              <w:rPr>
                <w:rFonts w:ascii="Times New Roman" w:hAnsi="Times New Roman" w:cs="Times New Roman"/>
                <w:color w:val="000000"/>
                <w:sz w:val="20"/>
                <w:szCs w:val="20"/>
              </w:rPr>
              <w:t>2022</w:t>
            </w:r>
          </w:p>
        </w:tc>
        <w:tc>
          <w:tcPr>
            <w:tcW w:w="236" w:type="dxa"/>
            <w:tcBorders>
              <w:top w:val="nil"/>
              <w:left w:val="nil"/>
              <w:bottom w:val="nil"/>
              <w:right w:val="nil"/>
            </w:tcBorders>
            <w:shd w:val="clear" w:color="auto" w:fill="auto"/>
            <w:noWrap/>
            <w:vAlign w:val="bottom"/>
            <w:hideMark/>
          </w:tcPr>
          <w:p w:rsidR="004B25E1" w:rsidRPr="00A811B3" w:rsidRDefault="004B25E1" w:rsidP="004508C4">
            <w:pPr>
              <w:spacing w:after="0" w:line="240" w:lineRule="atLeast"/>
              <w:jc w:val="center"/>
              <w:rPr>
                <w:rFonts w:ascii="Times New Roman" w:hAnsi="Times New Roman" w:cs="Times New Roman"/>
                <w:color w:val="000000"/>
                <w:sz w:val="20"/>
                <w:szCs w:val="20"/>
              </w:rPr>
            </w:pPr>
          </w:p>
        </w:tc>
        <w:tc>
          <w:tcPr>
            <w:tcW w:w="800" w:type="dxa"/>
            <w:tcBorders>
              <w:top w:val="nil"/>
              <w:left w:val="nil"/>
              <w:bottom w:val="nil"/>
              <w:right w:val="nil"/>
            </w:tcBorders>
            <w:shd w:val="clear" w:color="auto" w:fill="auto"/>
            <w:noWrap/>
            <w:vAlign w:val="bottom"/>
            <w:hideMark/>
          </w:tcPr>
          <w:p w:rsidR="004B25E1" w:rsidRPr="00A811B3" w:rsidRDefault="004B25E1" w:rsidP="004508C4">
            <w:pPr>
              <w:spacing w:after="0" w:line="240" w:lineRule="atLeast"/>
              <w:jc w:val="center"/>
              <w:rPr>
                <w:rFonts w:ascii="Times New Roman" w:hAnsi="Times New Roman" w:cs="Times New Roman"/>
                <w:color w:val="000000"/>
                <w:sz w:val="20"/>
                <w:szCs w:val="20"/>
              </w:rPr>
            </w:pPr>
            <w:r w:rsidRPr="00A811B3">
              <w:rPr>
                <w:rFonts w:ascii="Times New Roman" w:hAnsi="Times New Roman" w:cs="Times New Roman"/>
                <w:color w:val="000000"/>
                <w:sz w:val="20"/>
                <w:szCs w:val="20"/>
              </w:rPr>
              <w:t>2023</w:t>
            </w:r>
          </w:p>
        </w:tc>
        <w:tc>
          <w:tcPr>
            <w:tcW w:w="284" w:type="dxa"/>
            <w:tcBorders>
              <w:top w:val="nil"/>
              <w:left w:val="nil"/>
              <w:bottom w:val="nil"/>
              <w:right w:val="nil"/>
            </w:tcBorders>
            <w:shd w:val="clear" w:color="auto" w:fill="auto"/>
            <w:noWrap/>
            <w:vAlign w:val="bottom"/>
            <w:hideMark/>
          </w:tcPr>
          <w:p w:rsidR="004B25E1" w:rsidRPr="00A811B3" w:rsidRDefault="004B25E1" w:rsidP="004508C4">
            <w:pPr>
              <w:spacing w:after="0" w:line="240" w:lineRule="atLeast"/>
              <w:jc w:val="center"/>
              <w:rPr>
                <w:rFonts w:ascii="Times New Roman" w:hAnsi="Times New Roman" w:cs="Times New Roman"/>
                <w:color w:val="000000"/>
                <w:sz w:val="20"/>
                <w:szCs w:val="20"/>
              </w:rPr>
            </w:pPr>
          </w:p>
        </w:tc>
        <w:tc>
          <w:tcPr>
            <w:tcW w:w="710" w:type="dxa"/>
            <w:tcBorders>
              <w:top w:val="nil"/>
              <w:left w:val="nil"/>
              <w:bottom w:val="nil"/>
              <w:right w:val="nil"/>
            </w:tcBorders>
            <w:shd w:val="clear" w:color="auto" w:fill="auto"/>
            <w:noWrap/>
            <w:vAlign w:val="bottom"/>
            <w:hideMark/>
          </w:tcPr>
          <w:p w:rsidR="004B25E1" w:rsidRPr="00A811B3" w:rsidRDefault="004B25E1" w:rsidP="004508C4">
            <w:pPr>
              <w:spacing w:after="0" w:line="240" w:lineRule="atLeast"/>
              <w:jc w:val="center"/>
              <w:rPr>
                <w:rFonts w:ascii="Times New Roman" w:hAnsi="Times New Roman" w:cs="Times New Roman"/>
                <w:color w:val="000000"/>
                <w:sz w:val="20"/>
                <w:szCs w:val="20"/>
              </w:rPr>
            </w:pPr>
            <w:r w:rsidRPr="00A811B3">
              <w:rPr>
                <w:rFonts w:ascii="Times New Roman" w:hAnsi="Times New Roman" w:cs="Times New Roman"/>
                <w:color w:val="000000"/>
                <w:sz w:val="20"/>
                <w:szCs w:val="20"/>
              </w:rPr>
              <w:t>2022</w:t>
            </w:r>
          </w:p>
        </w:tc>
        <w:tc>
          <w:tcPr>
            <w:tcW w:w="280" w:type="dxa"/>
            <w:tcBorders>
              <w:top w:val="nil"/>
              <w:left w:val="nil"/>
              <w:bottom w:val="nil"/>
              <w:right w:val="nil"/>
            </w:tcBorders>
          </w:tcPr>
          <w:p w:rsidR="004B25E1" w:rsidRPr="00A811B3" w:rsidRDefault="004B25E1" w:rsidP="004508C4">
            <w:pPr>
              <w:spacing w:after="0" w:line="240" w:lineRule="atLeast"/>
              <w:jc w:val="center"/>
              <w:rPr>
                <w:rFonts w:ascii="Times New Roman" w:hAnsi="Times New Roman" w:cs="Times New Roman"/>
                <w:color w:val="000000"/>
                <w:sz w:val="20"/>
                <w:szCs w:val="20"/>
              </w:rPr>
            </w:pPr>
          </w:p>
        </w:tc>
        <w:tc>
          <w:tcPr>
            <w:tcW w:w="765" w:type="dxa"/>
            <w:tcBorders>
              <w:top w:val="nil"/>
              <w:left w:val="nil"/>
              <w:bottom w:val="nil"/>
              <w:right w:val="nil"/>
            </w:tcBorders>
            <w:shd w:val="clear" w:color="auto" w:fill="auto"/>
            <w:noWrap/>
            <w:vAlign w:val="bottom"/>
            <w:hideMark/>
          </w:tcPr>
          <w:p w:rsidR="004B25E1" w:rsidRPr="00A811B3" w:rsidRDefault="004B25E1" w:rsidP="004508C4">
            <w:pPr>
              <w:spacing w:after="0" w:line="240" w:lineRule="atLeast"/>
              <w:jc w:val="center"/>
              <w:rPr>
                <w:rFonts w:ascii="Times New Roman" w:hAnsi="Times New Roman" w:cs="Times New Roman"/>
                <w:color w:val="000000"/>
                <w:sz w:val="20"/>
                <w:szCs w:val="20"/>
              </w:rPr>
            </w:pPr>
            <w:r w:rsidRPr="00A811B3">
              <w:rPr>
                <w:rFonts w:ascii="Times New Roman" w:hAnsi="Times New Roman" w:cs="Times New Roman"/>
                <w:color w:val="000000"/>
                <w:sz w:val="20"/>
                <w:szCs w:val="20"/>
              </w:rPr>
              <w:t>2023</w:t>
            </w:r>
          </w:p>
        </w:tc>
        <w:tc>
          <w:tcPr>
            <w:tcW w:w="284" w:type="dxa"/>
            <w:tcBorders>
              <w:top w:val="nil"/>
              <w:left w:val="nil"/>
              <w:bottom w:val="nil"/>
              <w:right w:val="nil"/>
            </w:tcBorders>
            <w:shd w:val="clear" w:color="auto" w:fill="auto"/>
            <w:noWrap/>
            <w:vAlign w:val="bottom"/>
            <w:hideMark/>
          </w:tcPr>
          <w:p w:rsidR="004B25E1" w:rsidRPr="00A811B3" w:rsidRDefault="004B25E1" w:rsidP="004508C4">
            <w:pPr>
              <w:spacing w:after="0" w:line="240" w:lineRule="atLeast"/>
              <w:jc w:val="center"/>
              <w:rPr>
                <w:rFonts w:ascii="Times New Roman" w:hAnsi="Times New Roman" w:cs="Times New Roman"/>
                <w:color w:val="000000"/>
                <w:sz w:val="20"/>
                <w:szCs w:val="20"/>
              </w:rPr>
            </w:pPr>
          </w:p>
        </w:tc>
        <w:tc>
          <w:tcPr>
            <w:tcW w:w="711" w:type="dxa"/>
            <w:tcBorders>
              <w:top w:val="nil"/>
              <w:left w:val="nil"/>
              <w:bottom w:val="nil"/>
            </w:tcBorders>
            <w:shd w:val="clear" w:color="auto" w:fill="auto"/>
            <w:noWrap/>
            <w:vAlign w:val="bottom"/>
            <w:hideMark/>
          </w:tcPr>
          <w:p w:rsidR="004B25E1" w:rsidRPr="00A811B3" w:rsidRDefault="004B25E1" w:rsidP="004508C4">
            <w:pPr>
              <w:spacing w:after="0" w:line="240" w:lineRule="atLeast"/>
              <w:ind w:left="-61"/>
              <w:jc w:val="center"/>
              <w:rPr>
                <w:rFonts w:ascii="Times New Roman" w:hAnsi="Times New Roman" w:cs="Times New Roman"/>
                <w:color w:val="000000"/>
                <w:sz w:val="20"/>
                <w:szCs w:val="20"/>
              </w:rPr>
            </w:pPr>
            <w:r w:rsidRPr="00A811B3">
              <w:rPr>
                <w:rFonts w:ascii="Times New Roman" w:hAnsi="Times New Roman" w:cs="Times New Roman"/>
                <w:color w:val="000000"/>
                <w:sz w:val="20"/>
                <w:szCs w:val="20"/>
              </w:rPr>
              <w:t>2022</w:t>
            </w:r>
          </w:p>
        </w:tc>
      </w:tr>
      <w:tr w:rsidR="00554C1B" w:rsidRPr="00A811B3" w:rsidTr="009F0038">
        <w:trPr>
          <w:trHeight w:val="300"/>
        </w:trPr>
        <w:tc>
          <w:tcPr>
            <w:tcW w:w="3776" w:type="dxa"/>
            <w:tcBorders>
              <w:top w:val="nil"/>
              <w:bottom w:val="nil"/>
              <w:right w:val="nil"/>
            </w:tcBorders>
            <w:shd w:val="clear" w:color="auto" w:fill="auto"/>
            <w:noWrap/>
            <w:vAlign w:val="bottom"/>
            <w:hideMark/>
          </w:tcPr>
          <w:p w:rsidR="00554C1B" w:rsidRPr="00A811B3" w:rsidRDefault="00554C1B" w:rsidP="004508C4">
            <w:pPr>
              <w:spacing w:after="0" w:line="240" w:lineRule="atLeast"/>
              <w:ind w:left="318" w:hanging="143"/>
              <w:rPr>
                <w:rFonts w:ascii="Times New Roman" w:hAnsi="Times New Roman" w:cs="Times New Roman"/>
                <w:b/>
                <w:bCs/>
                <w:color w:val="000000"/>
                <w:sz w:val="20"/>
                <w:szCs w:val="20"/>
              </w:rPr>
            </w:pPr>
          </w:p>
        </w:tc>
        <w:tc>
          <w:tcPr>
            <w:tcW w:w="772" w:type="dxa"/>
            <w:tcBorders>
              <w:top w:val="nil"/>
              <w:left w:val="nil"/>
              <w:bottom w:val="nil"/>
              <w:right w:val="nil"/>
            </w:tcBorders>
            <w:shd w:val="clear" w:color="auto" w:fill="auto"/>
            <w:noWrap/>
            <w:vAlign w:val="bottom"/>
            <w:hideMark/>
          </w:tcPr>
          <w:p w:rsidR="00554C1B" w:rsidRPr="00A811B3" w:rsidRDefault="00554C1B" w:rsidP="004508C4">
            <w:pPr>
              <w:spacing w:after="0" w:line="240" w:lineRule="atLeast"/>
              <w:jc w:val="center"/>
              <w:rPr>
                <w:rFonts w:ascii="Times New Roman" w:hAnsi="Times New Roman" w:cs="Times New Roman"/>
                <w:color w:val="000000"/>
                <w:sz w:val="20"/>
                <w:szCs w:val="20"/>
              </w:rPr>
            </w:pPr>
          </w:p>
        </w:tc>
        <w:tc>
          <w:tcPr>
            <w:tcW w:w="1307" w:type="dxa"/>
            <w:gridSpan w:val="3"/>
            <w:tcBorders>
              <w:top w:val="nil"/>
              <w:left w:val="nil"/>
              <w:bottom w:val="nil"/>
              <w:right w:val="nil"/>
            </w:tcBorders>
            <w:shd w:val="clear" w:color="auto" w:fill="auto"/>
            <w:noWrap/>
            <w:vAlign w:val="bottom"/>
            <w:hideMark/>
          </w:tcPr>
          <w:p w:rsidR="00554C1B" w:rsidRPr="00A811B3" w:rsidRDefault="00554C1B" w:rsidP="004508C4">
            <w:pPr>
              <w:spacing w:after="0" w:line="240" w:lineRule="atLeast"/>
              <w:jc w:val="center"/>
              <w:rPr>
                <w:rFonts w:ascii="Times New Roman" w:hAnsi="Times New Roman" w:cs="Times New Roman"/>
                <w:color w:val="000000"/>
                <w:sz w:val="20"/>
                <w:szCs w:val="20"/>
              </w:rPr>
            </w:pPr>
            <w:r w:rsidRPr="00A811B3">
              <w:rPr>
                <w:rFonts w:ascii="Times New Roman" w:hAnsi="Times New Roman" w:cs="Times New Roman"/>
                <w:color w:val="000000"/>
                <w:sz w:val="20"/>
                <w:szCs w:val="20"/>
              </w:rPr>
              <w:t>(Restated)</w:t>
            </w:r>
          </w:p>
        </w:tc>
        <w:tc>
          <w:tcPr>
            <w:tcW w:w="800" w:type="dxa"/>
            <w:tcBorders>
              <w:top w:val="nil"/>
              <w:left w:val="nil"/>
              <w:bottom w:val="nil"/>
              <w:right w:val="nil"/>
            </w:tcBorders>
            <w:shd w:val="clear" w:color="auto" w:fill="auto"/>
            <w:noWrap/>
            <w:vAlign w:val="bottom"/>
            <w:hideMark/>
          </w:tcPr>
          <w:p w:rsidR="00554C1B" w:rsidRPr="00A811B3" w:rsidRDefault="00554C1B" w:rsidP="004508C4">
            <w:pPr>
              <w:spacing w:after="0" w:line="240" w:lineRule="atLeast"/>
              <w:jc w:val="center"/>
              <w:rPr>
                <w:rFonts w:ascii="Times New Roman" w:hAnsi="Times New Roman" w:cs="Times New Roman"/>
                <w:color w:val="000000"/>
                <w:sz w:val="20"/>
                <w:szCs w:val="20"/>
              </w:rPr>
            </w:pPr>
          </w:p>
        </w:tc>
        <w:tc>
          <w:tcPr>
            <w:tcW w:w="284" w:type="dxa"/>
            <w:tcBorders>
              <w:top w:val="nil"/>
              <w:left w:val="nil"/>
              <w:bottom w:val="nil"/>
              <w:right w:val="nil"/>
            </w:tcBorders>
            <w:shd w:val="clear" w:color="auto" w:fill="auto"/>
            <w:noWrap/>
            <w:vAlign w:val="bottom"/>
            <w:hideMark/>
          </w:tcPr>
          <w:p w:rsidR="00554C1B" w:rsidRPr="00A811B3" w:rsidRDefault="00554C1B" w:rsidP="004508C4">
            <w:pPr>
              <w:spacing w:after="0" w:line="240" w:lineRule="atLeast"/>
              <w:jc w:val="center"/>
              <w:rPr>
                <w:rFonts w:ascii="Times New Roman" w:hAnsi="Times New Roman" w:cs="Times New Roman"/>
                <w:color w:val="000000"/>
                <w:sz w:val="20"/>
                <w:szCs w:val="20"/>
              </w:rPr>
            </w:pPr>
          </w:p>
        </w:tc>
        <w:tc>
          <w:tcPr>
            <w:tcW w:w="710" w:type="dxa"/>
            <w:tcBorders>
              <w:top w:val="nil"/>
              <w:left w:val="nil"/>
              <w:bottom w:val="nil"/>
              <w:right w:val="nil"/>
            </w:tcBorders>
            <w:shd w:val="clear" w:color="auto" w:fill="auto"/>
            <w:noWrap/>
            <w:vAlign w:val="bottom"/>
            <w:hideMark/>
          </w:tcPr>
          <w:p w:rsidR="00554C1B" w:rsidRPr="00A811B3" w:rsidRDefault="00554C1B" w:rsidP="004508C4">
            <w:pPr>
              <w:spacing w:after="0" w:line="240" w:lineRule="atLeast"/>
              <w:jc w:val="center"/>
              <w:rPr>
                <w:rFonts w:ascii="Times New Roman" w:hAnsi="Times New Roman" w:cs="Times New Roman"/>
                <w:color w:val="000000"/>
                <w:sz w:val="20"/>
                <w:szCs w:val="20"/>
              </w:rPr>
            </w:pPr>
          </w:p>
        </w:tc>
        <w:tc>
          <w:tcPr>
            <w:tcW w:w="280" w:type="dxa"/>
            <w:tcBorders>
              <w:top w:val="nil"/>
              <w:left w:val="nil"/>
              <w:bottom w:val="nil"/>
              <w:right w:val="nil"/>
            </w:tcBorders>
          </w:tcPr>
          <w:p w:rsidR="00554C1B" w:rsidRPr="00A811B3" w:rsidRDefault="00554C1B" w:rsidP="004508C4">
            <w:pPr>
              <w:spacing w:after="0" w:line="240" w:lineRule="atLeast"/>
              <w:jc w:val="center"/>
              <w:rPr>
                <w:rFonts w:ascii="Times New Roman" w:hAnsi="Times New Roman" w:cs="Times New Roman"/>
                <w:color w:val="000000"/>
                <w:sz w:val="20"/>
                <w:szCs w:val="20"/>
              </w:rPr>
            </w:pPr>
          </w:p>
        </w:tc>
        <w:tc>
          <w:tcPr>
            <w:tcW w:w="765" w:type="dxa"/>
            <w:tcBorders>
              <w:top w:val="nil"/>
              <w:left w:val="nil"/>
              <w:bottom w:val="nil"/>
              <w:right w:val="nil"/>
            </w:tcBorders>
            <w:shd w:val="clear" w:color="auto" w:fill="auto"/>
            <w:noWrap/>
            <w:vAlign w:val="bottom"/>
            <w:hideMark/>
          </w:tcPr>
          <w:p w:rsidR="00554C1B" w:rsidRPr="00A811B3" w:rsidRDefault="00554C1B" w:rsidP="004508C4">
            <w:pPr>
              <w:spacing w:after="0" w:line="240" w:lineRule="atLeast"/>
              <w:jc w:val="center"/>
              <w:rPr>
                <w:rFonts w:ascii="Times New Roman" w:hAnsi="Times New Roman" w:cs="Times New Roman"/>
                <w:color w:val="000000"/>
                <w:sz w:val="20"/>
                <w:szCs w:val="20"/>
              </w:rPr>
            </w:pPr>
          </w:p>
        </w:tc>
        <w:tc>
          <w:tcPr>
            <w:tcW w:w="995" w:type="dxa"/>
            <w:gridSpan w:val="2"/>
            <w:tcBorders>
              <w:top w:val="nil"/>
              <w:left w:val="nil"/>
              <w:bottom w:val="nil"/>
            </w:tcBorders>
            <w:shd w:val="clear" w:color="auto" w:fill="auto"/>
            <w:noWrap/>
            <w:vAlign w:val="bottom"/>
            <w:hideMark/>
          </w:tcPr>
          <w:p w:rsidR="00554C1B" w:rsidRPr="00A811B3" w:rsidRDefault="00554C1B" w:rsidP="004508C4">
            <w:pPr>
              <w:spacing w:after="0" w:line="240" w:lineRule="atLeast"/>
              <w:ind w:right="-130"/>
              <w:jc w:val="center"/>
              <w:rPr>
                <w:rFonts w:ascii="Times New Roman" w:hAnsi="Times New Roman" w:cs="Times New Roman"/>
                <w:color w:val="000000"/>
                <w:sz w:val="20"/>
                <w:szCs w:val="20"/>
              </w:rPr>
            </w:pPr>
            <w:r w:rsidRPr="00A811B3">
              <w:rPr>
                <w:rFonts w:ascii="Times New Roman" w:hAnsi="Times New Roman" w:cs="Times New Roman"/>
                <w:color w:val="000000"/>
                <w:sz w:val="20"/>
                <w:szCs w:val="20"/>
              </w:rPr>
              <w:t>(Restated)</w:t>
            </w:r>
          </w:p>
        </w:tc>
      </w:tr>
      <w:tr w:rsidR="004B25E1" w:rsidRPr="00A811B3" w:rsidTr="00FF68C6">
        <w:trPr>
          <w:trHeight w:val="300"/>
        </w:trPr>
        <w:tc>
          <w:tcPr>
            <w:tcW w:w="3776" w:type="dxa"/>
            <w:tcBorders>
              <w:top w:val="nil"/>
              <w:bottom w:val="nil"/>
              <w:right w:val="nil"/>
            </w:tcBorders>
            <w:shd w:val="clear" w:color="auto" w:fill="auto"/>
            <w:noWrap/>
            <w:vAlign w:val="bottom"/>
            <w:hideMark/>
          </w:tcPr>
          <w:p w:rsidR="004B25E1" w:rsidRPr="00A811B3" w:rsidRDefault="004B25E1" w:rsidP="004508C4">
            <w:pPr>
              <w:spacing w:after="0" w:line="240" w:lineRule="atLeast"/>
              <w:ind w:left="318" w:hanging="143"/>
              <w:rPr>
                <w:rFonts w:ascii="Times New Roman" w:hAnsi="Times New Roman" w:cs="Times New Roman"/>
                <w:b/>
                <w:bCs/>
                <w:color w:val="000000"/>
                <w:sz w:val="20"/>
                <w:szCs w:val="20"/>
              </w:rPr>
            </w:pPr>
          </w:p>
        </w:tc>
        <w:tc>
          <w:tcPr>
            <w:tcW w:w="5913" w:type="dxa"/>
            <w:gridSpan w:val="11"/>
            <w:tcBorders>
              <w:top w:val="nil"/>
              <w:left w:val="nil"/>
              <w:bottom w:val="nil"/>
            </w:tcBorders>
            <w:shd w:val="clear" w:color="auto" w:fill="auto"/>
            <w:noWrap/>
            <w:vAlign w:val="bottom"/>
            <w:hideMark/>
          </w:tcPr>
          <w:p w:rsidR="004B25E1" w:rsidRPr="00A811B3" w:rsidRDefault="004B25E1" w:rsidP="004508C4">
            <w:pPr>
              <w:spacing w:after="0" w:line="240" w:lineRule="atLeast"/>
              <w:jc w:val="center"/>
              <w:rPr>
                <w:rFonts w:ascii="Times New Roman" w:hAnsi="Times New Roman" w:cs="Times New Roman"/>
                <w:color w:val="000000"/>
                <w:sz w:val="20"/>
                <w:szCs w:val="20"/>
              </w:rPr>
            </w:pPr>
            <w:r w:rsidRPr="00A811B3">
              <w:rPr>
                <w:rFonts w:ascii="Times New Roman" w:hAnsi="Times New Roman" w:cs="Times New Roman"/>
                <w:i/>
                <w:iCs/>
                <w:color w:val="000000"/>
                <w:sz w:val="20"/>
                <w:szCs w:val="20"/>
              </w:rPr>
              <w:t>(in million Baht)</w:t>
            </w:r>
          </w:p>
        </w:tc>
      </w:tr>
      <w:tr w:rsidR="004B25E1" w:rsidRPr="00A811B3" w:rsidTr="00FF68C6">
        <w:trPr>
          <w:trHeight w:val="84"/>
        </w:trPr>
        <w:tc>
          <w:tcPr>
            <w:tcW w:w="3776" w:type="dxa"/>
            <w:tcBorders>
              <w:top w:val="nil"/>
              <w:left w:val="nil"/>
              <w:bottom w:val="nil"/>
              <w:right w:val="nil"/>
            </w:tcBorders>
            <w:shd w:val="clear" w:color="auto" w:fill="auto"/>
            <w:noWrap/>
            <w:vAlign w:val="bottom"/>
            <w:hideMark/>
          </w:tcPr>
          <w:p w:rsidR="004B25E1" w:rsidRPr="00A811B3" w:rsidRDefault="004B25E1" w:rsidP="004508C4">
            <w:pPr>
              <w:tabs>
                <w:tab w:val="left" w:pos="317"/>
              </w:tabs>
              <w:spacing w:after="0" w:line="240" w:lineRule="atLeast"/>
              <w:ind w:left="172"/>
              <w:rPr>
                <w:rFonts w:ascii="Times New Roman" w:hAnsi="Times New Roman" w:cs="Times New Roman"/>
                <w:color w:val="000000"/>
                <w:sz w:val="20"/>
                <w:szCs w:val="20"/>
              </w:rPr>
            </w:pPr>
            <w:r w:rsidRPr="00A811B3">
              <w:rPr>
                <w:rFonts w:ascii="Times New Roman" w:hAnsi="Times New Roman" w:cs="Times New Roman"/>
                <w:b/>
                <w:bCs/>
                <w:color w:val="000000"/>
                <w:sz w:val="20"/>
                <w:szCs w:val="20"/>
              </w:rPr>
              <w:t xml:space="preserve">For the three-month period ended </w:t>
            </w:r>
            <w:r w:rsidR="00AF01F4" w:rsidRPr="00A811B3">
              <w:rPr>
                <w:rFonts w:ascii="Times New Roman" w:hAnsi="Times New Roman" w:cs="Times New Roman"/>
                <w:b/>
                <w:bCs/>
                <w:color w:val="000000"/>
                <w:sz w:val="20"/>
                <w:szCs w:val="20"/>
              </w:rPr>
              <w:tab/>
            </w:r>
            <w:r w:rsidR="00FF68C6" w:rsidRPr="00A811B3">
              <w:rPr>
                <w:rFonts w:ascii="Times New Roman" w:hAnsi="Times New Roman" w:cs="Times New Roman"/>
                <w:b/>
                <w:bCs/>
                <w:color w:val="000000"/>
                <w:sz w:val="20"/>
                <w:szCs w:val="20"/>
              </w:rPr>
              <w:t>30 June</w:t>
            </w:r>
          </w:p>
        </w:tc>
        <w:tc>
          <w:tcPr>
            <w:tcW w:w="772" w:type="dxa"/>
            <w:tcBorders>
              <w:top w:val="nil"/>
              <w:left w:val="nil"/>
              <w:bottom w:val="nil"/>
              <w:right w:val="nil"/>
            </w:tcBorders>
            <w:shd w:val="clear" w:color="auto" w:fill="auto"/>
            <w:noWrap/>
            <w:vAlign w:val="bottom"/>
            <w:hideMark/>
          </w:tcPr>
          <w:p w:rsidR="004B25E1" w:rsidRPr="00A811B3" w:rsidRDefault="004B25E1" w:rsidP="004508C4">
            <w:pPr>
              <w:tabs>
                <w:tab w:val="decimal" w:pos="506"/>
              </w:tabs>
              <w:spacing w:after="0" w:line="240" w:lineRule="atLeast"/>
              <w:rPr>
                <w:rFonts w:ascii="Times New Roman" w:hAnsi="Times New Roman" w:cs="Times New Roman"/>
                <w:color w:val="000000"/>
                <w:sz w:val="20"/>
                <w:szCs w:val="20"/>
              </w:rPr>
            </w:pPr>
          </w:p>
        </w:tc>
        <w:tc>
          <w:tcPr>
            <w:tcW w:w="284" w:type="dxa"/>
            <w:tcBorders>
              <w:top w:val="nil"/>
              <w:left w:val="nil"/>
              <w:bottom w:val="nil"/>
              <w:right w:val="nil"/>
            </w:tcBorders>
            <w:shd w:val="clear" w:color="auto" w:fill="auto"/>
            <w:noWrap/>
            <w:vAlign w:val="bottom"/>
            <w:hideMark/>
          </w:tcPr>
          <w:p w:rsidR="004B25E1" w:rsidRPr="00A811B3" w:rsidRDefault="004B25E1" w:rsidP="004508C4">
            <w:pPr>
              <w:spacing w:after="0" w:line="240" w:lineRule="atLeast"/>
              <w:rPr>
                <w:rFonts w:ascii="Times New Roman" w:hAnsi="Times New Roman" w:cs="Times New Roman"/>
                <w:color w:val="000000"/>
                <w:sz w:val="20"/>
                <w:szCs w:val="20"/>
              </w:rPr>
            </w:pPr>
          </w:p>
        </w:tc>
        <w:tc>
          <w:tcPr>
            <w:tcW w:w="787" w:type="dxa"/>
            <w:tcBorders>
              <w:top w:val="nil"/>
              <w:left w:val="nil"/>
              <w:bottom w:val="nil"/>
              <w:right w:val="nil"/>
            </w:tcBorders>
            <w:shd w:val="clear" w:color="auto" w:fill="auto"/>
            <w:noWrap/>
            <w:vAlign w:val="bottom"/>
            <w:hideMark/>
          </w:tcPr>
          <w:p w:rsidR="004B25E1" w:rsidRPr="00A811B3" w:rsidRDefault="004B25E1" w:rsidP="004508C4">
            <w:pPr>
              <w:tabs>
                <w:tab w:val="decimal" w:pos="506"/>
              </w:tabs>
              <w:spacing w:after="0" w:line="240" w:lineRule="atLeast"/>
              <w:rPr>
                <w:rFonts w:ascii="Times New Roman" w:hAnsi="Times New Roman" w:cs="Times New Roman"/>
                <w:color w:val="000000"/>
                <w:sz w:val="20"/>
                <w:szCs w:val="20"/>
              </w:rPr>
            </w:pPr>
          </w:p>
        </w:tc>
        <w:tc>
          <w:tcPr>
            <w:tcW w:w="236" w:type="dxa"/>
            <w:tcBorders>
              <w:top w:val="nil"/>
              <w:left w:val="nil"/>
              <w:bottom w:val="nil"/>
              <w:right w:val="nil"/>
            </w:tcBorders>
            <w:shd w:val="clear" w:color="auto" w:fill="auto"/>
            <w:noWrap/>
            <w:vAlign w:val="bottom"/>
            <w:hideMark/>
          </w:tcPr>
          <w:p w:rsidR="004B25E1" w:rsidRPr="00A811B3" w:rsidRDefault="004B25E1" w:rsidP="004508C4">
            <w:pPr>
              <w:spacing w:after="0" w:line="240" w:lineRule="atLeast"/>
              <w:rPr>
                <w:rFonts w:ascii="Times New Roman" w:hAnsi="Times New Roman" w:cs="Times New Roman"/>
                <w:color w:val="000000"/>
                <w:sz w:val="20"/>
                <w:szCs w:val="20"/>
              </w:rPr>
            </w:pPr>
          </w:p>
        </w:tc>
        <w:tc>
          <w:tcPr>
            <w:tcW w:w="800" w:type="dxa"/>
            <w:tcBorders>
              <w:top w:val="nil"/>
              <w:left w:val="nil"/>
              <w:bottom w:val="nil"/>
              <w:right w:val="nil"/>
            </w:tcBorders>
            <w:shd w:val="clear" w:color="auto" w:fill="auto"/>
            <w:noWrap/>
            <w:vAlign w:val="bottom"/>
            <w:hideMark/>
          </w:tcPr>
          <w:p w:rsidR="004B25E1" w:rsidRPr="00A811B3" w:rsidRDefault="004B25E1" w:rsidP="004508C4">
            <w:pPr>
              <w:tabs>
                <w:tab w:val="decimal" w:pos="352"/>
              </w:tabs>
              <w:spacing w:after="0" w:line="240" w:lineRule="atLeast"/>
              <w:ind w:left="-34" w:right="-134"/>
              <w:rPr>
                <w:rFonts w:ascii="Times New Roman" w:hAnsi="Times New Roman" w:cs="Times New Roman"/>
                <w:color w:val="000000"/>
                <w:sz w:val="20"/>
                <w:szCs w:val="20"/>
              </w:rPr>
            </w:pPr>
          </w:p>
        </w:tc>
        <w:tc>
          <w:tcPr>
            <w:tcW w:w="284" w:type="dxa"/>
            <w:tcBorders>
              <w:top w:val="nil"/>
              <w:left w:val="nil"/>
              <w:bottom w:val="nil"/>
              <w:right w:val="nil"/>
            </w:tcBorders>
            <w:shd w:val="clear" w:color="auto" w:fill="auto"/>
            <w:noWrap/>
            <w:vAlign w:val="bottom"/>
            <w:hideMark/>
          </w:tcPr>
          <w:p w:rsidR="004B25E1" w:rsidRPr="00A811B3" w:rsidRDefault="004B25E1" w:rsidP="004508C4">
            <w:pPr>
              <w:spacing w:after="0" w:line="240" w:lineRule="atLeast"/>
              <w:rPr>
                <w:rFonts w:ascii="Times New Roman" w:hAnsi="Times New Roman" w:cs="Times New Roman"/>
                <w:color w:val="000000"/>
                <w:sz w:val="20"/>
                <w:szCs w:val="20"/>
              </w:rPr>
            </w:pPr>
          </w:p>
        </w:tc>
        <w:tc>
          <w:tcPr>
            <w:tcW w:w="710" w:type="dxa"/>
            <w:tcBorders>
              <w:top w:val="nil"/>
              <w:left w:val="nil"/>
              <w:bottom w:val="nil"/>
              <w:right w:val="nil"/>
            </w:tcBorders>
            <w:shd w:val="clear" w:color="auto" w:fill="auto"/>
            <w:noWrap/>
            <w:vAlign w:val="bottom"/>
            <w:hideMark/>
          </w:tcPr>
          <w:p w:rsidR="004B25E1" w:rsidRPr="00A811B3" w:rsidRDefault="004B25E1" w:rsidP="004508C4">
            <w:pPr>
              <w:tabs>
                <w:tab w:val="decimal" w:pos="352"/>
              </w:tabs>
              <w:spacing w:after="0" w:line="240" w:lineRule="atLeast"/>
              <w:ind w:left="-34" w:right="-134"/>
              <w:rPr>
                <w:rFonts w:ascii="Times New Roman" w:hAnsi="Times New Roman" w:cs="Times New Roman"/>
                <w:color w:val="000000"/>
                <w:sz w:val="20"/>
                <w:szCs w:val="20"/>
              </w:rPr>
            </w:pPr>
          </w:p>
        </w:tc>
        <w:tc>
          <w:tcPr>
            <w:tcW w:w="280" w:type="dxa"/>
            <w:tcBorders>
              <w:top w:val="nil"/>
              <w:left w:val="nil"/>
              <w:bottom w:val="nil"/>
              <w:right w:val="nil"/>
            </w:tcBorders>
            <w:vAlign w:val="bottom"/>
          </w:tcPr>
          <w:p w:rsidR="004B25E1" w:rsidRPr="00A811B3" w:rsidRDefault="004B25E1" w:rsidP="004508C4">
            <w:pPr>
              <w:spacing w:after="0" w:line="240" w:lineRule="atLeast"/>
              <w:rPr>
                <w:rFonts w:ascii="Times New Roman" w:hAnsi="Times New Roman" w:cs="Times New Roman"/>
                <w:color w:val="000000"/>
                <w:sz w:val="20"/>
                <w:szCs w:val="20"/>
              </w:rPr>
            </w:pPr>
          </w:p>
        </w:tc>
        <w:tc>
          <w:tcPr>
            <w:tcW w:w="765" w:type="dxa"/>
            <w:tcBorders>
              <w:top w:val="nil"/>
              <w:left w:val="nil"/>
              <w:bottom w:val="nil"/>
              <w:right w:val="nil"/>
            </w:tcBorders>
            <w:shd w:val="clear" w:color="auto" w:fill="auto"/>
            <w:noWrap/>
            <w:vAlign w:val="bottom"/>
            <w:hideMark/>
          </w:tcPr>
          <w:p w:rsidR="004B25E1" w:rsidRPr="00A811B3" w:rsidRDefault="004B25E1" w:rsidP="004508C4">
            <w:pPr>
              <w:tabs>
                <w:tab w:val="decimal" w:pos="463"/>
              </w:tabs>
              <w:spacing w:after="0" w:line="240" w:lineRule="atLeast"/>
              <w:ind w:left="-60"/>
              <w:rPr>
                <w:rFonts w:ascii="Times New Roman" w:hAnsi="Times New Roman" w:cs="Times New Roman"/>
                <w:color w:val="000000"/>
                <w:sz w:val="20"/>
                <w:szCs w:val="20"/>
              </w:rPr>
            </w:pPr>
          </w:p>
        </w:tc>
        <w:tc>
          <w:tcPr>
            <w:tcW w:w="284" w:type="dxa"/>
            <w:tcBorders>
              <w:top w:val="nil"/>
              <w:left w:val="nil"/>
              <w:bottom w:val="nil"/>
              <w:right w:val="nil"/>
            </w:tcBorders>
            <w:shd w:val="clear" w:color="auto" w:fill="auto"/>
            <w:noWrap/>
            <w:vAlign w:val="bottom"/>
            <w:hideMark/>
          </w:tcPr>
          <w:p w:rsidR="004B25E1" w:rsidRPr="00A811B3" w:rsidRDefault="004B25E1" w:rsidP="004508C4">
            <w:pPr>
              <w:spacing w:after="0" w:line="240" w:lineRule="atLeast"/>
              <w:rPr>
                <w:rFonts w:ascii="Times New Roman" w:hAnsi="Times New Roman" w:cs="Times New Roman"/>
                <w:color w:val="000000"/>
                <w:sz w:val="20"/>
                <w:szCs w:val="20"/>
              </w:rPr>
            </w:pPr>
          </w:p>
        </w:tc>
        <w:tc>
          <w:tcPr>
            <w:tcW w:w="711" w:type="dxa"/>
            <w:tcBorders>
              <w:top w:val="nil"/>
              <w:left w:val="nil"/>
              <w:bottom w:val="nil"/>
              <w:right w:val="nil"/>
            </w:tcBorders>
            <w:shd w:val="clear" w:color="auto" w:fill="auto"/>
            <w:noWrap/>
            <w:vAlign w:val="bottom"/>
            <w:hideMark/>
          </w:tcPr>
          <w:p w:rsidR="004B25E1" w:rsidRPr="00A811B3" w:rsidRDefault="004B25E1" w:rsidP="004508C4">
            <w:pPr>
              <w:tabs>
                <w:tab w:val="decimal" w:pos="463"/>
              </w:tabs>
              <w:spacing w:after="0" w:line="240" w:lineRule="atLeast"/>
              <w:ind w:left="-60"/>
              <w:rPr>
                <w:rFonts w:ascii="Times New Roman" w:hAnsi="Times New Roman" w:cs="Times New Roman"/>
                <w:color w:val="000000"/>
                <w:sz w:val="20"/>
                <w:szCs w:val="20"/>
              </w:rPr>
            </w:pPr>
          </w:p>
        </w:tc>
      </w:tr>
      <w:tr w:rsidR="004B25E1" w:rsidRPr="00A811B3" w:rsidTr="00FF68C6">
        <w:trPr>
          <w:trHeight w:val="84"/>
        </w:trPr>
        <w:tc>
          <w:tcPr>
            <w:tcW w:w="3776" w:type="dxa"/>
            <w:tcBorders>
              <w:top w:val="nil"/>
              <w:left w:val="nil"/>
              <w:bottom w:val="nil"/>
              <w:right w:val="nil"/>
            </w:tcBorders>
            <w:shd w:val="clear" w:color="auto" w:fill="auto"/>
            <w:noWrap/>
            <w:vAlign w:val="bottom"/>
            <w:hideMark/>
          </w:tcPr>
          <w:p w:rsidR="004B25E1" w:rsidRPr="00A811B3" w:rsidRDefault="004B25E1" w:rsidP="004508C4">
            <w:pPr>
              <w:spacing w:after="0" w:line="240" w:lineRule="atLeast"/>
              <w:ind w:left="172"/>
              <w:rPr>
                <w:rFonts w:ascii="Times New Roman" w:hAnsi="Times New Roman" w:cs="Times New Roman"/>
                <w:color w:val="000000"/>
                <w:sz w:val="20"/>
                <w:szCs w:val="20"/>
              </w:rPr>
            </w:pPr>
            <w:r w:rsidRPr="00A811B3">
              <w:rPr>
                <w:rFonts w:ascii="Times New Roman" w:hAnsi="Times New Roman" w:cs="Times New Roman"/>
                <w:color w:val="000000"/>
                <w:sz w:val="20"/>
                <w:szCs w:val="20"/>
              </w:rPr>
              <w:t>Revenues from customers</w:t>
            </w:r>
          </w:p>
        </w:tc>
        <w:tc>
          <w:tcPr>
            <w:tcW w:w="772" w:type="dxa"/>
            <w:tcBorders>
              <w:top w:val="nil"/>
              <w:left w:val="nil"/>
              <w:bottom w:val="nil"/>
              <w:right w:val="nil"/>
            </w:tcBorders>
            <w:shd w:val="clear" w:color="auto" w:fill="auto"/>
            <w:noWrap/>
            <w:vAlign w:val="bottom"/>
            <w:hideMark/>
          </w:tcPr>
          <w:p w:rsidR="004B25E1" w:rsidRPr="00A811B3" w:rsidRDefault="004B25E1" w:rsidP="004508C4">
            <w:pPr>
              <w:tabs>
                <w:tab w:val="decimal" w:pos="506"/>
              </w:tabs>
              <w:spacing w:after="0" w:line="240" w:lineRule="atLeast"/>
              <w:rPr>
                <w:rFonts w:ascii="Times New Roman" w:hAnsi="Times New Roman" w:cs="Times New Roman"/>
                <w:color w:val="000000"/>
                <w:sz w:val="20"/>
                <w:szCs w:val="20"/>
              </w:rPr>
            </w:pPr>
          </w:p>
        </w:tc>
        <w:tc>
          <w:tcPr>
            <w:tcW w:w="284" w:type="dxa"/>
            <w:tcBorders>
              <w:top w:val="nil"/>
              <w:left w:val="nil"/>
              <w:bottom w:val="nil"/>
              <w:right w:val="nil"/>
            </w:tcBorders>
            <w:shd w:val="clear" w:color="auto" w:fill="auto"/>
            <w:noWrap/>
            <w:vAlign w:val="bottom"/>
            <w:hideMark/>
          </w:tcPr>
          <w:p w:rsidR="004B25E1" w:rsidRPr="00A811B3" w:rsidRDefault="004B25E1" w:rsidP="004508C4">
            <w:pPr>
              <w:spacing w:after="0" w:line="240" w:lineRule="atLeast"/>
              <w:rPr>
                <w:rFonts w:ascii="Times New Roman" w:hAnsi="Times New Roman" w:cs="Times New Roman"/>
                <w:color w:val="000000"/>
                <w:sz w:val="20"/>
                <w:szCs w:val="20"/>
              </w:rPr>
            </w:pPr>
          </w:p>
        </w:tc>
        <w:tc>
          <w:tcPr>
            <w:tcW w:w="787" w:type="dxa"/>
            <w:tcBorders>
              <w:top w:val="nil"/>
              <w:left w:val="nil"/>
              <w:bottom w:val="nil"/>
              <w:right w:val="nil"/>
            </w:tcBorders>
            <w:shd w:val="clear" w:color="auto" w:fill="auto"/>
            <w:noWrap/>
            <w:vAlign w:val="bottom"/>
            <w:hideMark/>
          </w:tcPr>
          <w:p w:rsidR="004B25E1" w:rsidRPr="00A811B3" w:rsidRDefault="004B25E1" w:rsidP="004508C4">
            <w:pPr>
              <w:tabs>
                <w:tab w:val="decimal" w:pos="506"/>
              </w:tabs>
              <w:spacing w:after="0" w:line="240" w:lineRule="atLeast"/>
              <w:rPr>
                <w:rFonts w:ascii="Times New Roman" w:hAnsi="Times New Roman" w:cs="Times New Roman"/>
                <w:color w:val="000000"/>
                <w:sz w:val="20"/>
                <w:szCs w:val="20"/>
              </w:rPr>
            </w:pPr>
          </w:p>
        </w:tc>
        <w:tc>
          <w:tcPr>
            <w:tcW w:w="236" w:type="dxa"/>
            <w:tcBorders>
              <w:top w:val="nil"/>
              <w:left w:val="nil"/>
              <w:bottom w:val="nil"/>
              <w:right w:val="nil"/>
            </w:tcBorders>
            <w:shd w:val="clear" w:color="auto" w:fill="auto"/>
            <w:noWrap/>
            <w:vAlign w:val="bottom"/>
            <w:hideMark/>
          </w:tcPr>
          <w:p w:rsidR="004B25E1" w:rsidRPr="00A811B3" w:rsidRDefault="004B25E1" w:rsidP="004508C4">
            <w:pPr>
              <w:spacing w:after="0" w:line="240" w:lineRule="atLeast"/>
              <w:rPr>
                <w:rFonts w:ascii="Times New Roman" w:hAnsi="Times New Roman" w:cs="Times New Roman"/>
                <w:color w:val="000000"/>
                <w:sz w:val="20"/>
                <w:szCs w:val="20"/>
              </w:rPr>
            </w:pPr>
          </w:p>
        </w:tc>
        <w:tc>
          <w:tcPr>
            <w:tcW w:w="800" w:type="dxa"/>
            <w:tcBorders>
              <w:top w:val="nil"/>
              <w:left w:val="nil"/>
              <w:bottom w:val="nil"/>
              <w:right w:val="nil"/>
            </w:tcBorders>
            <w:shd w:val="clear" w:color="auto" w:fill="auto"/>
            <w:noWrap/>
            <w:vAlign w:val="bottom"/>
            <w:hideMark/>
          </w:tcPr>
          <w:p w:rsidR="004B25E1" w:rsidRPr="00A811B3" w:rsidRDefault="004B25E1" w:rsidP="004508C4">
            <w:pPr>
              <w:tabs>
                <w:tab w:val="decimal" w:pos="352"/>
              </w:tabs>
              <w:spacing w:after="0" w:line="240" w:lineRule="atLeast"/>
              <w:ind w:left="-34" w:right="-134"/>
              <w:rPr>
                <w:rFonts w:ascii="Times New Roman" w:hAnsi="Times New Roman" w:cs="Times New Roman"/>
                <w:color w:val="000000"/>
                <w:sz w:val="20"/>
                <w:szCs w:val="20"/>
              </w:rPr>
            </w:pPr>
          </w:p>
        </w:tc>
        <w:tc>
          <w:tcPr>
            <w:tcW w:w="284" w:type="dxa"/>
            <w:tcBorders>
              <w:top w:val="nil"/>
              <w:left w:val="nil"/>
              <w:bottom w:val="nil"/>
              <w:right w:val="nil"/>
            </w:tcBorders>
            <w:shd w:val="clear" w:color="auto" w:fill="auto"/>
            <w:noWrap/>
            <w:vAlign w:val="bottom"/>
            <w:hideMark/>
          </w:tcPr>
          <w:p w:rsidR="004B25E1" w:rsidRPr="00A811B3" w:rsidRDefault="004B25E1" w:rsidP="004508C4">
            <w:pPr>
              <w:spacing w:after="0" w:line="240" w:lineRule="atLeast"/>
              <w:rPr>
                <w:rFonts w:ascii="Times New Roman" w:hAnsi="Times New Roman" w:cs="Times New Roman"/>
                <w:color w:val="000000"/>
                <w:sz w:val="20"/>
                <w:szCs w:val="20"/>
              </w:rPr>
            </w:pPr>
          </w:p>
        </w:tc>
        <w:tc>
          <w:tcPr>
            <w:tcW w:w="710" w:type="dxa"/>
            <w:tcBorders>
              <w:top w:val="nil"/>
              <w:left w:val="nil"/>
              <w:bottom w:val="nil"/>
              <w:right w:val="nil"/>
            </w:tcBorders>
            <w:shd w:val="clear" w:color="auto" w:fill="auto"/>
            <w:noWrap/>
            <w:vAlign w:val="bottom"/>
            <w:hideMark/>
          </w:tcPr>
          <w:p w:rsidR="004B25E1" w:rsidRPr="00A811B3" w:rsidRDefault="004B25E1" w:rsidP="004508C4">
            <w:pPr>
              <w:tabs>
                <w:tab w:val="decimal" w:pos="352"/>
              </w:tabs>
              <w:spacing w:after="0" w:line="240" w:lineRule="atLeast"/>
              <w:ind w:left="-34" w:right="-134"/>
              <w:rPr>
                <w:rFonts w:ascii="Times New Roman" w:hAnsi="Times New Roman" w:cs="Times New Roman"/>
                <w:color w:val="000000"/>
                <w:sz w:val="20"/>
                <w:szCs w:val="20"/>
              </w:rPr>
            </w:pPr>
          </w:p>
        </w:tc>
        <w:tc>
          <w:tcPr>
            <w:tcW w:w="280" w:type="dxa"/>
            <w:tcBorders>
              <w:top w:val="nil"/>
              <w:left w:val="nil"/>
              <w:bottom w:val="nil"/>
              <w:right w:val="nil"/>
            </w:tcBorders>
            <w:vAlign w:val="bottom"/>
          </w:tcPr>
          <w:p w:rsidR="004B25E1" w:rsidRPr="00A811B3" w:rsidRDefault="004B25E1" w:rsidP="004508C4">
            <w:pPr>
              <w:spacing w:after="0" w:line="240" w:lineRule="atLeast"/>
              <w:rPr>
                <w:rFonts w:ascii="Times New Roman" w:hAnsi="Times New Roman" w:cs="Times New Roman"/>
                <w:color w:val="000000"/>
                <w:sz w:val="20"/>
                <w:szCs w:val="20"/>
              </w:rPr>
            </w:pPr>
          </w:p>
        </w:tc>
        <w:tc>
          <w:tcPr>
            <w:tcW w:w="765" w:type="dxa"/>
            <w:tcBorders>
              <w:top w:val="nil"/>
              <w:left w:val="nil"/>
              <w:bottom w:val="nil"/>
              <w:right w:val="nil"/>
            </w:tcBorders>
            <w:shd w:val="clear" w:color="auto" w:fill="auto"/>
            <w:noWrap/>
            <w:vAlign w:val="bottom"/>
            <w:hideMark/>
          </w:tcPr>
          <w:p w:rsidR="004B25E1" w:rsidRPr="00A811B3" w:rsidRDefault="004B25E1" w:rsidP="004508C4">
            <w:pPr>
              <w:tabs>
                <w:tab w:val="decimal" w:pos="463"/>
              </w:tabs>
              <w:spacing w:after="0" w:line="240" w:lineRule="atLeast"/>
              <w:ind w:left="-60"/>
              <w:rPr>
                <w:rFonts w:ascii="Times New Roman" w:hAnsi="Times New Roman" w:cs="Times New Roman"/>
                <w:color w:val="000000"/>
                <w:sz w:val="20"/>
                <w:szCs w:val="20"/>
              </w:rPr>
            </w:pPr>
          </w:p>
        </w:tc>
        <w:tc>
          <w:tcPr>
            <w:tcW w:w="284" w:type="dxa"/>
            <w:tcBorders>
              <w:top w:val="nil"/>
              <w:left w:val="nil"/>
              <w:bottom w:val="nil"/>
              <w:right w:val="nil"/>
            </w:tcBorders>
            <w:shd w:val="clear" w:color="auto" w:fill="auto"/>
            <w:noWrap/>
            <w:vAlign w:val="bottom"/>
            <w:hideMark/>
          </w:tcPr>
          <w:p w:rsidR="004B25E1" w:rsidRPr="00A811B3" w:rsidRDefault="004B25E1" w:rsidP="004508C4">
            <w:pPr>
              <w:spacing w:after="0" w:line="240" w:lineRule="atLeast"/>
              <w:rPr>
                <w:rFonts w:ascii="Times New Roman" w:hAnsi="Times New Roman" w:cs="Times New Roman"/>
                <w:color w:val="000000"/>
                <w:sz w:val="20"/>
                <w:szCs w:val="20"/>
              </w:rPr>
            </w:pPr>
          </w:p>
        </w:tc>
        <w:tc>
          <w:tcPr>
            <w:tcW w:w="711" w:type="dxa"/>
            <w:tcBorders>
              <w:top w:val="nil"/>
              <w:left w:val="nil"/>
              <w:bottom w:val="nil"/>
              <w:right w:val="nil"/>
            </w:tcBorders>
            <w:shd w:val="clear" w:color="auto" w:fill="auto"/>
            <w:noWrap/>
            <w:vAlign w:val="bottom"/>
            <w:hideMark/>
          </w:tcPr>
          <w:p w:rsidR="004B25E1" w:rsidRPr="00A811B3" w:rsidRDefault="004B25E1" w:rsidP="004508C4">
            <w:pPr>
              <w:tabs>
                <w:tab w:val="decimal" w:pos="463"/>
              </w:tabs>
              <w:spacing w:after="0" w:line="240" w:lineRule="atLeast"/>
              <w:ind w:left="-60"/>
              <w:rPr>
                <w:rFonts w:ascii="Times New Roman" w:hAnsi="Times New Roman" w:cs="Times New Roman"/>
                <w:color w:val="000000"/>
                <w:sz w:val="20"/>
                <w:szCs w:val="20"/>
              </w:rPr>
            </w:pPr>
          </w:p>
        </w:tc>
      </w:tr>
      <w:tr w:rsidR="004508C4" w:rsidRPr="00A811B3" w:rsidTr="00FF68C6">
        <w:trPr>
          <w:trHeight w:val="84"/>
        </w:trPr>
        <w:tc>
          <w:tcPr>
            <w:tcW w:w="3776" w:type="dxa"/>
            <w:tcBorders>
              <w:top w:val="nil"/>
              <w:left w:val="nil"/>
              <w:bottom w:val="nil"/>
              <w:right w:val="nil"/>
            </w:tcBorders>
            <w:shd w:val="clear" w:color="auto" w:fill="auto"/>
            <w:noWrap/>
            <w:vAlign w:val="bottom"/>
            <w:hideMark/>
          </w:tcPr>
          <w:p w:rsidR="004508C4" w:rsidRPr="00A811B3" w:rsidRDefault="004508C4" w:rsidP="004508C4">
            <w:pPr>
              <w:spacing w:after="0" w:line="240" w:lineRule="atLeast"/>
              <w:ind w:left="172"/>
              <w:rPr>
                <w:rFonts w:ascii="Times New Roman" w:hAnsi="Times New Roman" w:cs="Times New Roman"/>
                <w:color w:val="000000"/>
                <w:sz w:val="20"/>
                <w:szCs w:val="20"/>
              </w:rPr>
            </w:pPr>
            <w:r w:rsidRPr="00A811B3">
              <w:rPr>
                <w:rFonts w:ascii="Times New Roman" w:hAnsi="Times New Roman" w:cs="Times New Roman"/>
                <w:color w:val="000000"/>
                <w:sz w:val="20"/>
                <w:szCs w:val="20"/>
              </w:rPr>
              <w:t>- External revenue</w:t>
            </w:r>
          </w:p>
        </w:tc>
        <w:tc>
          <w:tcPr>
            <w:tcW w:w="772" w:type="dxa"/>
            <w:tcBorders>
              <w:top w:val="nil"/>
              <w:left w:val="nil"/>
              <w:bottom w:val="nil"/>
              <w:right w:val="nil"/>
            </w:tcBorders>
            <w:shd w:val="clear" w:color="auto" w:fill="auto"/>
            <w:noWrap/>
            <w:vAlign w:val="bottom"/>
            <w:hideMark/>
          </w:tcPr>
          <w:p w:rsidR="004508C4" w:rsidRPr="00A811B3" w:rsidRDefault="004508C4" w:rsidP="004508C4">
            <w:pPr>
              <w:tabs>
                <w:tab w:val="decimal" w:pos="436"/>
              </w:tabs>
              <w:spacing w:after="0" w:line="240" w:lineRule="atLeast"/>
              <w:jc w:val="thaiDistribute"/>
              <w:rPr>
                <w:rFonts w:ascii="Times New Roman" w:hAnsi="Times New Roman" w:cs="Times New Roman"/>
                <w:color w:val="000000"/>
                <w:sz w:val="20"/>
                <w:szCs w:val="20"/>
              </w:rPr>
            </w:pPr>
            <w:r w:rsidRPr="00A811B3">
              <w:rPr>
                <w:rFonts w:ascii="Times New Roman" w:hAnsi="Times New Roman" w:cs="Times New Roman"/>
                <w:color w:val="000000"/>
                <w:sz w:val="20"/>
                <w:szCs w:val="20"/>
              </w:rPr>
              <w:t>8</w:t>
            </w:r>
          </w:p>
        </w:tc>
        <w:tc>
          <w:tcPr>
            <w:tcW w:w="284" w:type="dxa"/>
            <w:tcBorders>
              <w:top w:val="nil"/>
              <w:left w:val="nil"/>
              <w:bottom w:val="nil"/>
              <w:right w:val="nil"/>
            </w:tcBorders>
            <w:shd w:val="clear" w:color="auto" w:fill="auto"/>
            <w:noWrap/>
            <w:vAlign w:val="bottom"/>
            <w:hideMark/>
          </w:tcPr>
          <w:p w:rsidR="004508C4" w:rsidRPr="00A811B3" w:rsidRDefault="004508C4" w:rsidP="004508C4">
            <w:pPr>
              <w:spacing w:after="0" w:line="240" w:lineRule="atLeast"/>
              <w:rPr>
                <w:rFonts w:ascii="Times New Roman" w:hAnsi="Times New Roman" w:cs="Times New Roman"/>
                <w:color w:val="000000"/>
                <w:sz w:val="20"/>
                <w:szCs w:val="20"/>
              </w:rPr>
            </w:pPr>
          </w:p>
        </w:tc>
        <w:tc>
          <w:tcPr>
            <w:tcW w:w="787" w:type="dxa"/>
            <w:tcBorders>
              <w:top w:val="nil"/>
              <w:left w:val="nil"/>
              <w:bottom w:val="nil"/>
              <w:right w:val="nil"/>
            </w:tcBorders>
            <w:shd w:val="clear" w:color="auto" w:fill="auto"/>
            <w:noWrap/>
            <w:vAlign w:val="bottom"/>
            <w:hideMark/>
          </w:tcPr>
          <w:p w:rsidR="004508C4" w:rsidRPr="00A811B3" w:rsidRDefault="004508C4" w:rsidP="004508C4">
            <w:pPr>
              <w:tabs>
                <w:tab w:val="decimal" w:pos="474"/>
              </w:tabs>
              <w:spacing w:after="0" w:line="240" w:lineRule="atLeast"/>
              <w:ind w:left="-34" w:right="-134"/>
              <w:jc w:val="thaiDistribute"/>
              <w:rPr>
                <w:rFonts w:ascii="Times New Roman" w:hAnsi="Times New Roman" w:cs="Times New Roman"/>
                <w:color w:val="000000"/>
                <w:sz w:val="20"/>
                <w:szCs w:val="20"/>
              </w:rPr>
            </w:pPr>
            <w:r w:rsidRPr="00A811B3">
              <w:rPr>
                <w:rFonts w:ascii="Times New Roman" w:hAnsi="Times New Roman" w:cs="Times New Roman"/>
                <w:color w:val="000000"/>
                <w:sz w:val="20"/>
                <w:szCs w:val="20"/>
              </w:rPr>
              <w:t>18</w:t>
            </w:r>
          </w:p>
        </w:tc>
        <w:tc>
          <w:tcPr>
            <w:tcW w:w="236" w:type="dxa"/>
            <w:tcBorders>
              <w:top w:val="nil"/>
              <w:left w:val="nil"/>
              <w:bottom w:val="nil"/>
              <w:right w:val="nil"/>
            </w:tcBorders>
            <w:shd w:val="clear" w:color="auto" w:fill="auto"/>
            <w:noWrap/>
            <w:vAlign w:val="bottom"/>
            <w:hideMark/>
          </w:tcPr>
          <w:p w:rsidR="004508C4" w:rsidRPr="00A811B3" w:rsidRDefault="004508C4" w:rsidP="004508C4">
            <w:pPr>
              <w:spacing w:after="0" w:line="240" w:lineRule="atLeast"/>
              <w:rPr>
                <w:rFonts w:ascii="Times New Roman" w:hAnsi="Times New Roman" w:cs="Times New Roman"/>
                <w:color w:val="000000"/>
                <w:sz w:val="20"/>
                <w:szCs w:val="20"/>
              </w:rPr>
            </w:pPr>
          </w:p>
        </w:tc>
        <w:tc>
          <w:tcPr>
            <w:tcW w:w="800" w:type="dxa"/>
            <w:tcBorders>
              <w:top w:val="nil"/>
              <w:left w:val="nil"/>
              <w:bottom w:val="nil"/>
              <w:right w:val="nil"/>
            </w:tcBorders>
            <w:shd w:val="clear" w:color="auto" w:fill="auto"/>
            <w:noWrap/>
            <w:vAlign w:val="bottom"/>
            <w:hideMark/>
          </w:tcPr>
          <w:p w:rsidR="004508C4" w:rsidRPr="00A811B3" w:rsidRDefault="004C1EDC" w:rsidP="00DB1638">
            <w:pPr>
              <w:tabs>
                <w:tab w:val="decimal" w:pos="444"/>
              </w:tabs>
              <w:spacing w:after="0" w:line="240" w:lineRule="atLeast"/>
              <w:ind w:left="-34" w:right="-134"/>
              <w:jc w:val="thaiDistribute"/>
              <w:rPr>
                <w:rFonts w:ascii="Times New Roman" w:hAnsi="Times New Roman" w:cs="Times New Roman"/>
                <w:color w:val="000000"/>
                <w:sz w:val="20"/>
                <w:szCs w:val="20"/>
              </w:rPr>
            </w:pPr>
            <w:r>
              <w:rPr>
                <w:rFonts w:ascii="Times New Roman" w:hAnsi="Times New Roman" w:cs="Times New Roman"/>
                <w:color w:val="000000"/>
                <w:sz w:val="20"/>
                <w:szCs w:val="20"/>
              </w:rPr>
              <w:t>6</w:t>
            </w:r>
          </w:p>
        </w:tc>
        <w:tc>
          <w:tcPr>
            <w:tcW w:w="284" w:type="dxa"/>
            <w:tcBorders>
              <w:top w:val="nil"/>
              <w:left w:val="nil"/>
              <w:bottom w:val="nil"/>
              <w:right w:val="nil"/>
            </w:tcBorders>
            <w:shd w:val="clear" w:color="auto" w:fill="auto"/>
            <w:noWrap/>
            <w:vAlign w:val="bottom"/>
            <w:hideMark/>
          </w:tcPr>
          <w:p w:rsidR="004508C4" w:rsidRPr="00A811B3" w:rsidRDefault="004508C4" w:rsidP="004508C4">
            <w:pPr>
              <w:spacing w:after="0" w:line="240" w:lineRule="atLeast"/>
              <w:rPr>
                <w:rFonts w:ascii="Times New Roman" w:hAnsi="Times New Roman" w:cs="Times New Roman"/>
                <w:color w:val="000000"/>
                <w:sz w:val="20"/>
                <w:szCs w:val="20"/>
              </w:rPr>
            </w:pPr>
          </w:p>
        </w:tc>
        <w:tc>
          <w:tcPr>
            <w:tcW w:w="710" w:type="dxa"/>
            <w:tcBorders>
              <w:top w:val="nil"/>
              <w:left w:val="nil"/>
              <w:bottom w:val="nil"/>
              <w:right w:val="nil"/>
            </w:tcBorders>
            <w:shd w:val="clear" w:color="auto" w:fill="auto"/>
            <w:noWrap/>
            <w:vAlign w:val="bottom"/>
            <w:hideMark/>
          </w:tcPr>
          <w:p w:rsidR="004508C4" w:rsidRPr="00A811B3" w:rsidRDefault="004508C4" w:rsidP="004508C4">
            <w:pPr>
              <w:tabs>
                <w:tab w:val="decimal" w:pos="474"/>
              </w:tabs>
              <w:spacing w:after="0" w:line="240" w:lineRule="atLeast"/>
              <w:ind w:left="-34" w:right="-134"/>
              <w:jc w:val="thaiDistribute"/>
              <w:rPr>
                <w:rFonts w:ascii="Times New Roman" w:hAnsi="Times New Roman" w:cs="Times New Roman"/>
                <w:color w:val="000000"/>
                <w:sz w:val="20"/>
                <w:szCs w:val="20"/>
              </w:rPr>
            </w:pPr>
            <w:r w:rsidRPr="00A811B3">
              <w:rPr>
                <w:rFonts w:ascii="Times New Roman" w:hAnsi="Times New Roman" w:cs="Times New Roman"/>
                <w:color w:val="000000"/>
                <w:sz w:val="20"/>
                <w:szCs w:val="20"/>
              </w:rPr>
              <w:t>21</w:t>
            </w:r>
          </w:p>
        </w:tc>
        <w:tc>
          <w:tcPr>
            <w:tcW w:w="280" w:type="dxa"/>
            <w:tcBorders>
              <w:top w:val="nil"/>
              <w:left w:val="nil"/>
              <w:bottom w:val="nil"/>
              <w:right w:val="nil"/>
            </w:tcBorders>
            <w:vAlign w:val="bottom"/>
          </w:tcPr>
          <w:p w:rsidR="004508C4" w:rsidRPr="00A811B3" w:rsidRDefault="004508C4" w:rsidP="004508C4">
            <w:pPr>
              <w:spacing w:after="0" w:line="240" w:lineRule="atLeast"/>
              <w:rPr>
                <w:rFonts w:ascii="Times New Roman" w:hAnsi="Times New Roman" w:cs="Times New Roman"/>
                <w:color w:val="000000"/>
                <w:sz w:val="20"/>
                <w:szCs w:val="20"/>
              </w:rPr>
            </w:pPr>
          </w:p>
        </w:tc>
        <w:tc>
          <w:tcPr>
            <w:tcW w:w="765" w:type="dxa"/>
            <w:tcBorders>
              <w:top w:val="nil"/>
              <w:left w:val="nil"/>
              <w:bottom w:val="nil"/>
              <w:right w:val="nil"/>
            </w:tcBorders>
            <w:shd w:val="clear" w:color="auto" w:fill="auto"/>
            <w:noWrap/>
            <w:vAlign w:val="bottom"/>
            <w:hideMark/>
          </w:tcPr>
          <w:p w:rsidR="004508C4" w:rsidRPr="00A811B3" w:rsidRDefault="004508C4" w:rsidP="00220A9E">
            <w:pPr>
              <w:tabs>
                <w:tab w:val="decimal" w:pos="425"/>
              </w:tabs>
              <w:spacing w:after="0" w:line="240" w:lineRule="atLeast"/>
              <w:ind w:left="-60"/>
              <w:rPr>
                <w:rFonts w:ascii="Times New Roman" w:hAnsi="Times New Roman" w:cs="Times New Roman"/>
                <w:color w:val="000000"/>
                <w:sz w:val="20"/>
                <w:szCs w:val="20"/>
              </w:rPr>
            </w:pPr>
            <w:r w:rsidRPr="00A811B3">
              <w:rPr>
                <w:rFonts w:ascii="Times New Roman" w:hAnsi="Times New Roman" w:cs="Times New Roman"/>
                <w:color w:val="000000"/>
                <w:sz w:val="20"/>
                <w:szCs w:val="20"/>
              </w:rPr>
              <w:t>1</w:t>
            </w:r>
            <w:r w:rsidR="004C1EDC">
              <w:rPr>
                <w:rFonts w:ascii="Times New Roman" w:hAnsi="Times New Roman" w:cs="Times New Roman"/>
                <w:color w:val="000000"/>
                <w:sz w:val="20"/>
                <w:szCs w:val="20"/>
              </w:rPr>
              <w:t>4</w:t>
            </w:r>
          </w:p>
        </w:tc>
        <w:tc>
          <w:tcPr>
            <w:tcW w:w="284" w:type="dxa"/>
            <w:tcBorders>
              <w:top w:val="nil"/>
              <w:left w:val="nil"/>
              <w:bottom w:val="nil"/>
              <w:right w:val="nil"/>
            </w:tcBorders>
            <w:shd w:val="clear" w:color="auto" w:fill="auto"/>
            <w:noWrap/>
            <w:vAlign w:val="bottom"/>
            <w:hideMark/>
          </w:tcPr>
          <w:p w:rsidR="004508C4" w:rsidRPr="00A811B3" w:rsidRDefault="004508C4" w:rsidP="004508C4">
            <w:pPr>
              <w:spacing w:after="0" w:line="240" w:lineRule="atLeast"/>
              <w:rPr>
                <w:rFonts w:ascii="Times New Roman" w:hAnsi="Times New Roman" w:cs="Times New Roman"/>
                <w:color w:val="000000"/>
                <w:sz w:val="20"/>
                <w:szCs w:val="20"/>
              </w:rPr>
            </w:pPr>
          </w:p>
        </w:tc>
        <w:tc>
          <w:tcPr>
            <w:tcW w:w="711" w:type="dxa"/>
            <w:tcBorders>
              <w:top w:val="nil"/>
              <w:left w:val="nil"/>
              <w:bottom w:val="nil"/>
              <w:right w:val="nil"/>
            </w:tcBorders>
            <w:shd w:val="clear" w:color="auto" w:fill="auto"/>
            <w:noWrap/>
            <w:vAlign w:val="bottom"/>
            <w:hideMark/>
          </w:tcPr>
          <w:p w:rsidR="004508C4" w:rsidRPr="00A811B3" w:rsidRDefault="004508C4" w:rsidP="004508C4">
            <w:pPr>
              <w:tabs>
                <w:tab w:val="decimal" w:pos="448"/>
              </w:tabs>
              <w:spacing w:after="0" w:line="240" w:lineRule="atLeast"/>
              <w:ind w:left="-60"/>
              <w:jc w:val="thaiDistribute"/>
              <w:rPr>
                <w:rFonts w:ascii="Times New Roman" w:hAnsi="Times New Roman" w:cs="Times New Roman"/>
                <w:color w:val="000000"/>
                <w:sz w:val="20"/>
                <w:szCs w:val="20"/>
              </w:rPr>
            </w:pPr>
            <w:r w:rsidRPr="00A811B3">
              <w:rPr>
                <w:rFonts w:ascii="Times New Roman" w:hAnsi="Times New Roman" w:cs="Times New Roman"/>
                <w:color w:val="000000"/>
                <w:sz w:val="20"/>
                <w:szCs w:val="20"/>
              </w:rPr>
              <w:t>39</w:t>
            </w:r>
          </w:p>
        </w:tc>
      </w:tr>
      <w:tr w:rsidR="004508C4" w:rsidRPr="00A811B3" w:rsidTr="00FF68C6">
        <w:trPr>
          <w:trHeight w:val="66"/>
        </w:trPr>
        <w:tc>
          <w:tcPr>
            <w:tcW w:w="3776" w:type="dxa"/>
            <w:tcBorders>
              <w:top w:val="nil"/>
              <w:left w:val="nil"/>
              <w:bottom w:val="nil"/>
              <w:right w:val="nil"/>
            </w:tcBorders>
            <w:shd w:val="clear" w:color="auto" w:fill="auto"/>
            <w:noWrap/>
            <w:vAlign w:val="bottom"/>
            <w:hideMark/>
          </w:tcPr>
          <w:p w:rsidR="004508C4" w:rsidRPr="00A811B3" w:rsidRDefault="004508C4" w:rsidP="004508C4">
            <w:pPr>
              <w:spacing w:after="0" w:line="240" w:lineRule="atLeast"/>
              <w:ind w:left="172" w:right="-468"/>
              <w:rPr>
                <w:rFonts w:ascii="Times New Roman" w:hAnsi="Times New Roman" w:cs="Times New Roman"/>
                <w:color w:val="000000"/>
                <w:sz w:val="20"/>
                <w:szCs w:val="20"/>
              </w:rPr>
            </w:pPr>
            <w:r w:rsidRPr="00A811B3">
              <w:rPr>
                <w:rFonts w:ascii="Times New Roman" w:hAnsi="Times New Roman" w:cs="Times New Roman"/>
                <w:color w:val="000000"/>
                <w:sz w:val="20"/>
                <w:szCs w:val="20"/>
              </w:rPr>
              <w:t>- Inter - segment revenue</w:t>
            </w:r>
          </w:p>
        </w:tc>
        <w:tc>
          <w:tcPr>
            <w:tcW w:w="772" w:type="dxa"/>
            <w:tcBorders>
              <w:top w:val="nil"/>
              <w:left w:val="nil"/>
              <w:bottom w:val="single" w:sz="4" w:space="0" w:color="auto"/>
              <w:right w:val="nil"/>
            </w:tcBorders>
            <w:shd w:val="clear" w:color="auto" w:fill="auto"/>
            <w:noWrap/>
            <w:vAlign w:val="bottom"/>
            <w:hideMark/>
          </w:tcPr>
          <w:p w:rsidR="004508C4" w:rsidRPr="00A811B3" w:rsidRDefault="004508C4" w:rsidP="004508C4">
            <w:pPr>
              <w:tabs>
                <w:tab w:val="decimal" w:pos="349"/>
              </w:tabs>
              <w:spacing w:after="0" w:line="240" w:lineRule="atLeast"/>
              <w:jc w:val="thaiDistribute"/>
              <w:rPr>
                <w:rFonts w:ascii="Times New Roman" w:hAnsi="Times New Roman" w:cs="Times New Roman"/>
                <w:color w:val="000000"/>
                <w:sz w:val="20"/>
                <w:szCs w:val="20"/>
              </w:rPr>
            </w:pPr>
            <w:r w:rsidRPr="00A811B3">
              <w:rPr>
                <w:rFonts w:ascii="Times New Roman" w:hAnsi="Times New Roman" w:cs="Times New Roman"/>
                <w:color w:val="000000"/>
                <w:sz w:val="20"/>
                <w:szCs w:val="20"/>
                <w:cs/>
              </w:rPr>
              <w:t>-</w:t>
            </w:r>
          </w:p>
        </w:tc>
        <w:tc>
          <w:tcPr>
            <w:tcW w:w="284" w:type="dxa"/>
            <w:tcBorders>
              <w:top w:val="nil"/>
              <w:left w:val="nil"/>
              <w:bottom w:val="nil"/>
              <w:right w:val="nil"/>
            </w:tcBorders>
            <w:shd w:val="clear" w:color="auto" w:fill="auto"/>
            <w:noWrap/>
            <w:vAlign w:val="bottom"/>
            <w:hideMark/>
          </w:tcPr>
          <w:p w:rsidR="004508C4" w:rsidRPr="00A811B3" w:rsidRDefault="004508C4" w:rsidP="004508C4">
            <w:pPr>
              <w:spacing w:after="0" w:line="240" w:lineRule="atLeast"/>
              <w:jc w:val="center"/>
              <w:rPr>
                <w:rFonts w:ascii="Times New Roman" w:hAnsi="Times New Roman" w:cs="Times New Roman"/>
                <w:color w:val="000000"/>
                <w:sz w:val="20"/>
                <w:szCs w:val="20"/>
              </w:rPr>
            </w:pPr>
          </w:p>
        </w:tc>
        <w:tc>
          <w:tcPr>
            <w:tcW w:w="787" w:type="dxa"/>
            <w:tcBorders>
              <w:top w:val="nil"/>
              <w:left w:val="nil"/>
              <w:bottom w:val="single" w:sz="4" w:space="0" w:color="auto"/>
              <w:right w:val="nil"/>
            </w:tcBorders>
            <w:shd w:val="clear" w:color="auto" w:fill="auto"/>
            <w:noWrap/>
            <w:vAlign w:val="bottom"/>
            <w:hideMark/>
          </w:tcPr>
          <w:p w:rsidR="004508C4" w:rsidRPr="00A811B3" w:rsidRDefault="004508C4" w:rsidP="004508C4">
            <w:pPr>
              <w:tabs>
                <w:tab w:val="decimal" w:pos="474"/>
              </w:tabs>
              <w:spacing w:after="0" w:line="240" w:lineRule="atLeast"/>
              <w:ind w:left="-34" w:right="-134"/>
              <w:jc w:val="thaiDistribute"/>
              <w:rPr>
                <w:rFonts w:ascii="Times New Roman" w:hAnsi="Times New Roman" w:cs="Times New Roman"/>
                <w:color w:val="000000"/>
                <w:sz w:val="20"/>
                <w:szCs w:val="20"/>
              </w:rPr>
            </w:pPr>
            <w:r w:rsidRPr="00A811B3">
              <w:rPr>
                <w:rFonts w:ascii="Times New Roman" w:hAnsi="Times New Roman" w:cs="Times New Roman"/>
                <w:color w:val="000000"/>
                <w:sz w:val="20"/>
                <w:szCs w:val="20"/>
              </w:rPr>
              <w:t>1</w:t>
            </w:r>
          </w:p>
        </w:tc>
        <w:tc>
          <w:tcPr>
            <w:tcW w:w="236" w:type="dxa"/>
            <w:tcBorders>
              <w:top w:val="nil"/>
              <w:left w:val="nil"/>
              <w:bottom w:val="nil"/>
              <w:right w:val="nil"/>
            </w:tcBorders>
            <w:shd w:val="clear" w:color="auto" w:fill="auto"/>
            <w:noWrap/>
            <w:vAlign w:val="bottom"/>
            <w:hideMark/>
          </w:tcPr>
          <w:p w:rsidR="004508C4" w:rsidRPr="00A811B3" w:rsidRDefault="004508C4" w:rsidP="004508C4">
            <w:pPr>
              <w:spacing w:after="0" w:line="240" w:lineRule="atLeast"/>
              <w:jc w:val="center"/>
              <w:rPr>
                <w:rFonts w:ascii="Times New Roman" w:hAnsi="Times New Roman" w:cs="Times New Roman"/>
                <w:color w:val="000000"/>
                <w:sz w:val="20"/>
                <w:szCs w:val="20"/>
              </w:rPr>
            </w:pPr>
          </w:p>
        </w:tc>
        <w:tc>
          <w:tcPr>
            <w:tcW w:w="800" w:type="dxa"/>
            <w:tcBorders>
              <w:top w:val="nil"/>
              <w:left w:val="nil"/>
              <w:bottom w:val="single" w:sz="4" w:space="0" w:color="auto"/>
              <w:right w:val="nil"/>
            </w:tcBorders>
            <w:shd w:val="clear" w:color="auto" w:fill="auto"/>
            <w:noWrap/>
            <w:vAlign w:val="bottom"/>
            <w:hideMark/>
          </w:tcPr>
          <w:p w:rsidR="004508C4" w:rsidRPr="00A811B3" w:rsidRDefault="004508C4" w:rsidP="00DB1638">
            <w:pPr>
              <w:tabs>
                <w:tab w:val="decimal" w:pos="304"/>
              </w:tabs>
              <w:spacing w:after="0" w:line="240" w:lineRule="atLeast"/>
              <w:jc w:val="thaiDistribute"/>
              <w:rPr>
                <w:rFonts w:ascii="Times New Roman" w:hAnsi="Times New Roman" w:cs="Times New Roman"/>
                <w:color w:val="000000"/>
                <w:sz w:val="20"/>
                <w:szCs w:val="20"/>
              </w:rPr>
            </w:pPr>
            <w:r w:rsidRPr="00A811B3">
              <w:rPr>
                <w:rFonts w:ascii="Times New Roman" w:hAnsi="Times New Roman" w:cs="Times New Roman"/>
                <w:color w:val="000000"/>
                <w:sz w:val="20"/>
                <w:szCs w:val="20"/>
                <w:cs/>
              </w:rPr>
              <w:t>-</w:t>
            </w:r>
          </w:p>
        </w:tc>
        <w:tc>
          <w:tcPr>
            <w:tcW w:w="284" w:type="dxa"/>
            <w:tcBorders>
              <w:top w:val="nil"/>
              <w:left w:val="nil"/>
              <w:bottom w:val="nil"/>
              <w:right w:val="nil"/>
            </w:tcBorders>
            <w:shd w:val="clear" w:color="auto" w:fill="auto"/>
            <w:noWrap/>
            <w:vAlign w:val="bottom"/>
            <w:hideMark/>
          </w:tcPr>
          <w:p w:rsidR="004508C4" w:rsidRPr="00A811B3" w:rsidRDefault="004508C4" w:rsidP="004508C4">
            <w:pPr>
              <w:spacing w:after="0" w:line="240" w:lineRule="atLeast"/>
              <w:jc w:val="center"/>
              <w:rPr>
                <w:rFonts w:ascii="Times New Roman" w:hAnsi="Times New Roman" w:cs="Times New Roman"/>
                <w:color w:val="000000"/>
                <w:sz w:val="20"/>
                <w:szCs w:val="20"/>
              </w:rPr>
            </w:pPr>
          </w:p>
        </w:tc>
        <w:tc>
          <w:tcPr>
            <w:tcW w:w="710" w:type="dxa"/>
            <w:tcBorders>
              <w:top w:val="nil"/>
              <w:left w:val="nil"/>
              <w:bottom w:val="single" w:sz="4" w:space="0" w:color="auto"/>
              <w:right w:val="nil"/>
            </w:tcBorders>
            <w:shd w:val="clear" w:color="auto" w:fill="auto"/>
            <w:noWrap/>
            <w:vAlign w:val="bottom"/>
            <w:hideMark/>
          </w:tcPr>
          <w:p w:rsidR="004508C4" w:rsidRPr="00A811B3" w:rsidRDefault="004508C4" w:rsidP="004508C4">
            <w:pPr>
              <w:tabs>
                <w:tab w:val="decimal" w:pos="365"/>
              </w:tabs>
              <w:spacing w:after="0" w:line="240" w:lineRule="atLeast"/>
              <w:ind w:left="-34" w:right="-134"/>
              <w:jc w:val="thaiDistribute"/>
              <w:rPr>
                <w:rFonts w:ascii="Times New Roman" w:hAnsi="Times New Roman" w:cs="Times New Roman"/>
                <w:color w:val="000000"/>
                <w:sz w:val="20"/>
                <w:szCs w:val="20"/>
                <w:cs/>
              </w:rPr>
            </w:pPr>
            <w:r w:rsidRPr="00A811B3">
              <w:rPr>
                <w:rFonts w:ascii="Times New Roman" w:hAnsi="Times New Roman" w:cs="Times New Roman"/>
                <w:color w:val="000000"/>
                <w:sz w:val="20"/>
                <w:szCs w:val="20"/>
                <w:cs/>
              </w:rPr>
              <w:t>-</w:t>
            </w:r>
          </w:p>
        </w:tc>
        <w:tc>
          <w:tcPr>
            <w:tcW w:w="280" w:type="dxa"/>
            <w:tcBorders>
              <w:top w:val="nil"/>
              <w:left w:val="nil"/>
              <w:bottom w:val="nil"/>
              <w:right w:val="nil"/>
            </w:tcBorders>
            <w:vAlign w:val="bottom"/>
          </w:tcPr>
          <w:p w:rsidR="004508C4" w:rsidRPr="00A811B3" w:rsidRDefault="004508C4" w:rsidP="004508C4">
            <w:pPr>
              <w:spacing w:after="0" w:line="240" w:lineRule="atLeast"/>
              <w:jc w:val="center"/>
              <w:rPr>
                <w:rFonts w:ascii="Times New Roman" w:hAnsi="Times New Roman" w:cs="Times New Roman"/>
                <w:color w:val="000000"/>
                <w:sz w:val="20"/>
                <w:szCs w:val="20"/>
              </w:rPr>
            </w:pPr>
          </w:p>
        </w:tc>
        <w:tc>
          <w:tcPr>
            <w:tcW w:w="765" w:type="dxa"/>
            <w:tcBorders>
              <w:top w:val="nil"/>
              <w:left w:val="nil"/>
              <w:bottom w:val="single" w:sz="4" w:space="0" w:color="auto"/>
              <w:right w:val="nil"/>
            </w:tcBorders>
            <w:shd w:val="clear" w:color="auto" w:fill="auto"/>
            <w:noWrap/>
            <w:vAlign w:val="bottom"/>
            <w:hideMark/>
          </w:tcPr>
          <w:p w:rsidR="004508C4" w:rsidRPr="00A811B3" w:rsidRDefault="004508C4" w:rsidP="004508C4">
            <w:pPr>
              <w:tabs>
                <w:tab w:val="decimal" w:pos="299"/>
              </w:tabs>
              <w:spacing w:after="0" w:line="240" w:lineRule="atLeast"/>
              <w:jc w:val="thaiDistribute"/>
              <w:rPr>
                <w:rFonts w:ascii="Times New Roman" w:hAnsi="Times New Roman" w:cs="Times New Roman"/>
                <w:color w:val="000000"/>
                <w:sz w:val="20"/>
                <w:szCs w:val="20"/>
              </w:rPr>
            </w:pPr>
            <w:r w:rsidRPr="00A811B3">
              <w:rPr>
                <w:rFonts w:ascii="Times New Roman" w:hAnsi="Times New Roman" w:cs="Times New Roman"/>
                <w:color w:val="000000"/>
                <w:sz w:val="20"/>
                <w:szCs w:val="20"/>
                <w:cs/>
              </w:rPr>
              <w:t>-</w:t>
            </w:r>
          </w:p>
        </w:tc>
        <w:tc>
          <w:tcPr>
            <w:tcW w:w="284" w:type="dxa"/>
            <w:tcBorders>
              <w:top w:val="nil"/>
              <w:left w:val="nil"/>
              <w:bottom w:val="nil"/>
              <w:right w:val="nil"/>
            </w:tcBorders>
            <w:shd w:val="clear" w:color="auto" w:fill="auto"/>
            <w:noWrap/>
            <w:vAlign w:val="bottom"/>
            <w:hideMark/>
          </w:tcPr>
          <w:p w:rsidR="004508C4" w:rsidRPr="00A811B3" w:rsidRDefault="004508C4" w:rsidP="004508C4">
            <w:pPr>
              <w:spacing w:after="0" w:line="240" w:lineRule="atLeast"/>
              <w:jc w:val="center"/>
              <w:rPr>
                <w:rFonts w:ascii="Times New Roman" w:hAnsi="Times New Roman" w:cs="Times New Roman"/>
                <w:color w:val="000000"/>
                <w:sz w:val="20"/>
                <w:szCs w:val="20"/>
              </w:rPr>
            </w:pPr>
          </w:p>
        </w:tc>
        <w:tc>
          <w:tcPr>
            <w:tcW w:w="711" w:type="dxa"/>
            <w:tcBorders>
              <w:top w:val="nil"/>
              <w:left w:val="nil"/>
              <w:bottom w:val="single" w:sz="4" w:space="0" w:color="auto"/>
              <w:right w:val="nil"/>
            </w:tcBorders>
            <w:shd w:val="clear" w:color="auto" w:fill="auto"/>
            <w:noWrap/>
            <w:vAlign w:val="bottom"/>
            <w:hideMark/>
          </w:tcPr>
          <w:p w:rsidR="004508C4" w:rsidRPr="00A811B3" w:rsidRDefault="004508C4" w:rsidP="004508C4">
            <w:pPr>
              <w:tabs>
                <w:tab w:val="decimal" w:pos="448"/>
              </w:tabs>
              <w:spacing w:after="0" w:line="240" w:lineRule="atLeast"/>
              <w:jc w:val="thaiDistribute"/>
              <w:rPr>
                <w:rFonts w:ascii="Times New Roman" w:hAnsi="Times New Roman" w:cs="Times New Roman"/>
                <w:color w:val="000000"/>
                <w:sz w:val="20"/>
                <w:szCs w:val="20"/>
              </w:rPr>
            </w:pPr>
            <w:r w:rsidRPr="00A811B3">
              <w:rPr>
                <w:rFonts w:ascii="Times New Roman" w:hAnsi="Times New Roman" w:cs="Times New Roman"/>
                <w:color w:val="000000"/>
                <w:sz w:val="20"/>
                <w:szCs w:val="20"/>
              </w:rPr>
              <w:t>1</w:t>
            </w:r>
          </w:p>
        </w:tc>
      </w:tr>
      <w:tr w:rsidR="004508C4" w:rsidRPr="00A811B3" w:rsidTr="00FF68C6">
        <w:trPr>
          <w:trHeight w:val="66"/>
        </w:trPr>
        <w:tc>
          <w:tcPr>
            <w:tcW w:w="3776" w:type="dxa"/>
            <w:tcBorders>
              <w:top w:val="nil"/>
              <w:left w:val="nil"/>
              <w:bottom w:val="nil"/>
              <w:right w:val="nil"/>
            </w:tcBorders>
            <w:shd w:val="clear" w:color="auto" w:fill="auto"/>
            <w:noWrap/>
            <w:vAlign w:val="bottom"/>
            <w:hideMark/>
          </w:tcPr>
          <w:p w:rsidR="004508C4" w:rsidRPr="00A811B3" w:rsidRDefault="004508C4" w:rsidP="004508C4">
            <w:pPr>
              <w:spacing w:after="0" w:line="240" w:lineRule="atLeast"/>
              <w:ind w:left="151"/>
              <w:rPr>
                <w:rFonts w:ascii="Times New Roman" w:hAnsi="Times New Roman" w:cs="Times New Roman"/>
                <w:color w:val="000000"/>
                <w:sz w:val="20"/>
                <w:szCs w:val="20"/>
              </w:rPr>
            </w:pPr>
            <w:r w:rsidRPr="00A811B3">
              <w:rPr>
                <w:rFonts w:ascii="Times New Roman" w:hAnsi="Times New Roman" w:cs="Times New Roman"/>
                <w:color w:val="000000"/>
                <w:sz w:val="20"/>
                <w:szCs w:val="20"/>
              </w:rPr>
              <w:t>Revenues</w:t>
            </w:r>
          </w:p>
        </w:tc>
        <w:tc>
          <w:tcPr>
            <w:tcW w:w="772" w:type="dxa"/>
            <w:tcBorders>
              <w:top w:val="nil"/>
              <w:left w:val="nil"/>
              <w:right w:val="nil"/>
            </w:tcBorders>
            <w:shd w:val="clear" w:color="auto" w:fill="auto"/>
            <w:noWrap/>
            <w:vAlign w:val="bottom"/>
            <w:hideMark/>
          </w:tcPr>
          <w:p w:rsidR="004508C4" w:rsidRPr="00A811B3" w:rsidRDefault="004508C4" w:rsidP="004508C4">
            <w:pPr>
              <w:tabs>
                <w:tab w:val="decimal" w:pos="436"/>
              </w:tabs>
              <w:spacing w:after="0" w:line="240" w:lineRule="atLeast"/>
              <w:jc w:val="thaiDistribute"/>
              <w:rPr>
                <w:rFonts w:ascii="Times New Roman" w:hAnsi="Times New Roman" w:cs="Times New Roman"/>
                <w:color w:val="000000"/>
                <w:sz w:val="20"/>
                <w:szCs w:val="20"/>
              </w:rPr>
            </w:pPr>
            <w:r w:rsidRPr="00A811B3">
              <w:rPr>
                <w:rFonts w:ascii="Times New Roman" w:hAnsi="Times New Roman" w:cs="Times New Roman"/>
                <w:color w:val="000000"/>
                <w:sz w:val="20"/>
                <w:szCs w:val="20"/>
              </w:rPr>
              <w:t>8</w:t>
            </w:r>
          </w:p>
        </w:tc>
        <w:tc>
          <w:tcPr>
            <w:tcW w:w="284" w:type="dxa"/>
            <w:tcBorders>
              <w:top w:val="nil"/>
              <w:left w:val="nil"/>
              <w:right w:val="nil"/>
            </w:tcBorders>
            <w:shd w:val="clear" w:color="auto" w:fill="auto"/>
            <w:noWrap/>
            <w:vAlign w:val="bottom"/>
            <w:hideMark/>
          </w:tcPr>
          <w:p w:rsidR="004508C4" w:rsidRPr="00A811B3" w:rsidRDefault="004508C4" w:rsidP="004508C4">
            <w:pPr>
              <w:spacing w:after="0" w:line="240" w:lineRule="atLeast"/>
              <w:rPr>
                <w:rFonts w:ascii="Times New Roman" w:hAnsi="Times New Roman" w:cs="Times New Roman"/>
                <w:color w:val="000000"/>
                <w:sz w:val="20"/>
                <w:szCs w:val="20"/>
              </w:rPr>
            </w:pPr>
          </w:p>
        </w:tc>
        <w:tc>
          <w:tcPr>
            <w:tcW w:w="787" w:type="dxa"/>
            <w:tcBorders>
              <w:top w:val="nil"/>
              <w:left w:val="nil"/>
              <w:right w:val="nil"/>
            </w:tcBorders>
            <w:shd w:val="clear" w:color="auto" w:fill="auto"/>
            <w:noWrap/>
            <w:vAlign w:val="bottom"/>
            <w:hideMark/>
          </w:tcPr>
          <w:p w:rsidR="004508C4" w:rsidRPr="00A811B3" w:rsidRDefault="004508C4" w:rsidP="004508C4">
            <w:pPr>
              <w:tabs>
                <w:tab w:val="decimal" w:pos="474"/>
              </w:tabs>
              <w:spacing w:after="0" w:line="240" w:lineRule="atLeast"/>
              <w:ind w:left="-34" w:right="-134"/>
              <w:jc w:val="thaiDistribute"/>
              <w:rPr>
                <w:rFonts w:ascii="Times New Roman" w:hAnsi="Times New Roman" w:cs="Times New Roman"/>
                <w:color w:val="000000"/>
                <w:sz w:val="20"/>
                <w:szCs w:val="20"/>
              </w:rPr>
            </w:pPr>
            <w:r w:rsidRPr="00A811B3">
              <w:rPr>
                <w:rFonts w:ascii="Times New Roman" w:hAnsi="Times New Roman" w:cs="Times New Roman"/>
                <w:color w:val="000000"/>
                <w:sz w:val="20"/>
                <w:szCs w:val="20"/>
              </w:rPr>
              <w:t>19</w:t>
            </w:r>
          </w:p>
        </w:tc>
        <w:tc>
          <w:tcPr>
            <w:tcW w:w="236" w:type="dxa"/>
            <w:tcBorders>
              <w:top w:val="nil"/>
              <w:left w:val="nil"/>
              <w:right w:val="nil"/>
            </w:tcBorders>
            <w:shd w:val="clear" w:color="auto" w:fill="auto"/>
            <w:noWrap/>
            <w:vAlign w:val="bottom"/>
            <w:hideMark/>
          </w:tcPr>
          <w:p w:rsidR="004508C4" w:rsidRPr="00A811B3" w:rsidRDefault="004508C4" w:rsidP="004508C4">
            <w:pPr>
              <w:spacing w:after="0" w:line="240" w:lineRule="atLeast"/>
              <w:rPr>
                <w:rFonts w:ascii="Times New Roman" w:hAnsi="Times New Roman" w:cs="Times New Roman"/>
                <w:color w:val="000000"/>
                <w:sz w:val="20"/>
                <w:szCs w:val="20"/>
              </w:rPr>
            </w:pPr>
          </w:p>
        </w:tc>
        <w:tc>
          <w:tcPr>
            <w:tcW w:w="800" w:type="dxa"/>
            <w:tcBorders>
              <w:top w:val="nil"/>
              <w:left w:val="nil"/>
              <w:right w:val="nil"/>
            </w:tcBorders>
            <w:shd w:val="clear" w:color="auto" w:fill="auto"/>
            <w:noWrap/>
            <w:vAlign w:val="bottom"/>
            <w:hideMark/>
          </w:tcPr>
          <w:p w:rsidR="004508C4" w:rsidRPr="00A811B3" w:rsidRDefault="004C1EDC" w:rsidP="00DB1638">
            <w:pPr>
              <w:tabs>
                <w:tab w:val="decimal" w:pos="444"/>
              </w:tabs>
              <w:spacing w:after="0" w:line="240" w:lineRule="atLeast"/>
              <w:ind w:left="-34" w:right="-134"/>
              <w:jc w:val="thaiDistribute"/>
              <w:rPr>
                <w:rFonts w:ascii="Times New Roman" w:hAnsi="Times New Roman" w:cs="Times New Roman"/>
                <w:color w:val="000000"/>
                <w:sz w:val="20"/>
                <w:szCs w:val="20"/>
              </w:rPr>
            </w:pPr>
            <w:r>
              <w:rPr>
                <w:rFonts w:ascii="Times New Roman" w:hAnsi="Times New Roman" w:cs="Times New Roman"/>
                <w:color w:val="000000"/>
                <w:sz w:val="20"/>
                <w:szCs w:val="20"/>
              </w:rPr>
              <w:t>6</w:t>
            </w:r>
          </w:p>
        </w:tc>
        <w:tc>
          <w:tcPr>
            <w:tcW w:w="284" w:type="dxa"/>
            <w:tcBorders>
              <w:top w:val="nil"/>
              <w:left w:val="nil"/>
              <w:right w:val="nil"/>
            </w:tcBorders>
            <w:shd w:val="clear" w:color="auto" w:fill="auto"/>
            <w:noWrap/>
            <w:vAlign w:val="bottom"/>
            <w:hideMark/>
          </w:tcPr>
          <w:p w:rsidR="004508C4" w:rsidRPr="00A811B3" w:rsidRDefault="004508C4" w:rsidP="004508C4">
            <w:pPr>
              <w:spacing w:after="0" w:line="240" w:lineRule="atLeast"/>
              <w:rPr>
                <w:rFonts w:ascii="Times New Roman" w:hAnsi="Times New Roman" w:cs="Times New Roman"/>
                <w:color w:val="000000"/>
                <w:sz w:val="20"/>
                <w:szCs w:val="20"/>
              </w:rPr>
            </w:pPr>
          </w:p>
        </w:tc>
        <w:tc>
          <w:tcPr>
            <w:tcW w:w="710" w:type="dxa"/>
            <w:tcBorders>
              <w:top w:val="nil"/>
              <w:left w:val="nil"/>
              <w:right w:val="nil"/>
            </w:tcBorders>
            <w:shd w:val="clear" w:color="auto" w:fill="auto"/>
            <w:noWrap/>
            <w:vAlign w:val="bottom"/>
            <w:hideMark/>
          </w:tcPr>
          <w:p w:rsidR="004508C4" w:rsidRPr="00A811B3" w:rsidRDefault="004508C4" w:rsidP="004508C4">
            <w:pPr>
              <w:tabs>
                <w:tab w:val="decimal" w:pos="474"/>
              </w:tabs>
              <w:spacing w:after="0" w:line="240" w:lineRule="atLeast"/>
              <w:ind w:left="-34" w:right="-134"/>
              <w:jc w:val="thaiDistribute"/>
              <w:rPr>
                <w:rFonts w:ascii="Times New Roman" w:hAnsi="Times New Roman" w:cs="Times New Roman"/>
                <w:color w:val="000000"/>
                <w:sz w:val="20"/>
                <w:szCs w:val="20"/>
              </w:rPr>
            </w:pPr>
            <w:r w:rsidRPr="00A811B3">
              <w:rPr>
                <w:rFonts w:ascii="Times New Roman" w:hAnsi="Times New Roman" w:cs="Times New Roman"/>
                <w:color w:val="000000"/>
                <w:sz w:val="20"/>
                <w:szCs w:val="20"/>
              </w:rPr>
              <w:t>21</w:t>
            </w:r>
          </w:p>
        </w:tc>
        <w:tc>
          <w:tcPr>
            <w:tcW w:w="280" w:type="dxa"/>
            <w:tcBorders>
              <w:top w:val="nil"/>
              <w:left w:val="nil"/>
              <w:right w:val="nil"/>
            </w:tcBorders>
            <w:vAlign w:val="bottom"/>
          </w:tcPr>
          <w:p w:rsidR="004508C4" w:rsidRPr="00A811B3" w:rsidRDefault="004508C4" w:rsidP="004508C4">
            <w:pPr>
              <w:spacing w:after="0" w:line="240" w:lineRule="atLeast"/>
              <w:rPr>
                <w:rFonts w:ascii="Times New Roman" w:hAnsi="Times New Roman" w:cs="Times New Roman"/>
                <w:color w:val="000000"/>
                <w:sz w:val="20"/>
                <w:szCs w:val="20"/>
              </w:rPr>
            </w:pPr>
          </w:p>
        </w:tc>
        <w:tc>
          <w:tcPr>
            <w:tcW w:w="765" w:type="dxa"/>
            <w:tcBorders>
              <w:top w:val="nil"/>
              <w:left w:val="nil"/>
              <w:right w:val="nil"/>
            </w:tcBorders>
            <w:shd w:val="clear" w:color="auto" w:fill="auto"/>
            <w:noWrap/>
            <w:vAlign w:val="bottom"/>
            <w:hideMark/>
          </w:tcPr>
          <w:p w:rsidR="004508C4" w:rsidRPr="00A811B3" w:rsidRDefault="004508C4" w:rsidP="00220A9E">
            <w:pPr>
              <w:tabs>
                <w:tab w:val="decimal" w:pos="425"/>
              </w:tabs>
              <w:spacing w:after="0" w:line="240" w:lineRule="atLeast"/>
              <w:ind w:left="-60"/>
              <w:rPr>
                <w:rFonts w:ascii="Times New Roman" w:hAnsi="Times New Roman" w:cs="Times New Roman"/>
                <w:color w:val="000000"/>
                <w:sz w:val="20"/>
                <w:szCs w:val="20"/>
              </w:rPr>
            </w:pPr>
            <w:r w:rsidRPr="00A811B3">
              <w:rPr>
                <w:rFonts w:ascii="Times New Roman" w:hAnsi="Times New Roman" w:cs="Times New Roman"/>
                <w:color w:val="000000"/>
                <w:sz w:val="20"/>
                <w:szCs w:val="20"/>
              </w:rPr>
              <w:t>1</w:t>
            </w:r>
            <w:r w:rsidR="004C1EDC">
              <w:rPr>
                <w:rFonts w:ascii="Times New Roman" w:hAnsi="Times New Roman" w:cs="Times New Roman"/>
                <w:color w:val="000000"/>
                <w:sz w:val="20"/>
                <w:szCs w:val="20"/>
              </w:rPr>
              <w:t>4</w:t>
            </w:r>
          </w:p>
        </w:tc>
        <w:tc>
          <w:tcPr>
            <w:tcW w:w="284" w:type="dxa"/>
            <w:tcBorders>
              <w:top w:val="nil"/>
              <w:left w:val="nil"/>
              <w:right w:val="nil"/>
            </w:tcBorders>
            <w:shd w:val="clear" w:color="auto" w:fill="auto"/>
            <w:noWrap/>
            <w:vAlign w:val="bottom"/>
            <w:hideMark/>
          </w:tcPr>
          <w:p w:rsidR="004508C4" w:rsidRPr="00A811B3" w:rsidRDefault="004508C4" w:rsidP="004508C4">
            <w:pPr>
              <w:spacing w:after="0" w:line="240" w:lineRule="atLeast"/>
              <w:rPr>
                <w:rFonts w:ascii="Times New Roman" w:hAnsi="Times New Roman" w:cs="Times New Roman"/>
                <w:color w:val="000000"/>
                <w:sz w:val="20"/>
                <w:szCs w:val="20"/>
              </w:rPr>
            </w:pPr>
          </w:p>
        </w:tc>
        <w:tc>
          <w:tcPr>
            <w:tcW w:w="711" w:type="dxa"/>
            <w:tcBorders>
              <w:top w:val="nil"/>
              <w:left w:val="nil"/>
              <w:right w:val="nil"/>
            </w:tcBorders>
            <w:shd w:val="clear" w:color="auto" w:fill="auto"/>
            <w:noWrap/>
            <w:vAlign w:val="bottom"/>
            <w:hideMark/>
          </w:tcPr>
          <w:p w:rsidR="004508C4" w:rsidRPr="00A811B3" w:rsidRDefault="004508C4" w:rsidP="004508C4">
            <w:pPr>
              <w:tabs>
                <w:tab w:val="decimal" w:pos="448"/>
              </w:tabs>
              <w:spacing w:after="0" w:line="240" w:lineRule="atLeast"/>
              <w:ind w:left="-60"/>
              <w:jc w:val="thaiDistribute"/>
              <w:rPr>
                <w:rFonts w:ascii="Times New Roman" w:hAnsi="Times New Roman" w:cs="Times New Roman"/>
                <w:color w:val="000000"/>
                <w:sz w:val="20"/>
                <w:szCs w:val="20"/>
              </w:rPr>
            </w:pPr>
            <w:r w:rsidRPr="00A811B3">
              <w:rPr>
                <w:rFonts w:ascii="Times New Roman" w:hAnsi="Times New Roman" w:cs="Times New Roman"/>
                <w:color w:val="000000"/>
                <w:sz w:val="20"/>
                <w:szCs w:val="20"/>
              </w:rPr>
              <w:t>40</w:t>
            </w:r>
          </w:p>
        </w:tc>
      </w:tr>
      <w:tr w:rsidR="004508C4" w:rsidRPr="00A811B3" w:rsidTr="00FF68C6">
        <w:trPr>
          <w:trHeight w:val="66"/>
        </w:trPr>
        <w:tc>
          <w:tcPr>
            <w:tcW w:w="3776" w:type="dxa"/>
            <w:tcBorders>
              <w:top w:val="nil"/>
              <w:left w:val="nil"/>
              <w:bottom w:val="nil"/>
              <w:right w:val="nil"/>
            </w:tcBorders>
            <w:shd w:val="clear" w:color="auto" w:fill="auto"/>
            <w:noWrap/>
            <w:vAlign w:val="bottom"/>
            <w:hideMark/>
          </w:tcPr>
          <w:p w:rsidR="004508C4" w:rsidRPr="00A811B3" w:rsidRDefault="004508C4" w:rsidP="004508C4">
            <w:pPr>
              <w:spacing w:after="0" w:line="240" w:lineRule="atLeast"/>
              <w:ind w:left="151"/>
              <w:rPr>
                <w:rFonts w:ascii="Times New Roman" w:hAnsi="Times New Roman" w:cs="Times New Roman"/>
                <w:color w:val="000000"/>
                <w:sz w:val="20"/>
                <w:szCs w:val="20"/>
              </w:rPr>
            </w:pPr>
            <w:r w:rsidRPr="00A811B3">
              <w:rPr>
                <w:rFonts w:ascii="Times New Roman" w:hAnsi="Times New Roman" w:cs="Times New Roman"/>
                <w:color w:val="000000"/>
                <w:sz w:val="20"/>
                <w:szCs w:val="20"/>
              </w:rPr>
              <w:t>Eliminations</w:t>
            </w:r>
          </w:p>
        </w:tc>
        <w:tc>
          <w:tcPr>
            <w:tcW w:w="772" w:type="dxa"/>
            <w:tcBorders>
              <w:top w:val="nil"/>
              <w:left w:val="nil"/>
              <w:bottom w:val="single" w:sz="4" w:space="0" w:color="auto"/>
              <w:right w:val="nil"/>
            </w:tcBorders>
            <w:shd w:val="clear" w:color="auto" w:fill="auto"/>
            <w:noWrap/>
            <w:vAlign w:val="bottom"/>
            <w:hideMark/>
          </w:tcPr>
          <w:p w:rsidR="004508C4" w:rsidRPr="00A811B3" w:rsidRDefault="004508C4" w:rsidP="004508C4">
            <w:pPr>
              <w:tabs>
                <w:tab w:val="decimal" w:pos="349"/>
              </w:tabs>
              <w:spacing w:after="0" w:line="240" w:lineRule="atLeast"/>
              <w:jc w:val="thaiDistribute"/>
              <w:rPr>
                <w:rFonts w:ascii="Times New Roman" w:hAnsi="Times New Roman" w:cs="Times New Roman"/>
                <w:color w:val="000000"/>
                <w:sz w:val="20"/>
                <w:szCs w:val="20"/>
              </w:rPr>
            </w:pPr>
            <w:r w:rsidRPr="00A811B3">
              <w:rPr>
                <w:rFonts w:ascii="Times New Roman" w:hAnsi="Times New Roman" w:cs="Times New Roman"/>
                <w:color w:val="000000"/>
                <w:sz w:val="20"/>
                <w:szCs w:val="20"/>
                <w:cs/>
              </w:rPr>
              <w:t>-</w:t>
            </w:r>
          </w:p>
        </w:tc>
        <w:tc>
          <w:tcPr>
            <w:tcW w:w="284" w:type="dxa"/>
            <w:tcBorders>
              <w:top w:val="nil"/>
              <w:left w:val="nil"/>
              <w:right w:val="nil"/>
            </w:tcBorders>
            <w:shd w:val="clear" w:color="auto" w:fill="auto"/>
            <w:noWrap/>
            <w:vAlign w:val="bottom"/>
            <w:hideMark/>
          </w:tcPr>
          <w:p w:rsidR="004508C4" w:rsidRPr="00A811B3" w:rsidRDefault="004508C4" w:rsidP="004508C4">
            <w:pPr>
              <w:spacing w:after="0" w:line="240" w:lineRule="atLeast"/>
              <w:jc w:val="center"/>
              <w:rPr>
                <w:rFonts w:ascii="Times New Roman" w:hAnsi="Times New Roman" w:cs="Times New Roman"/>
                <w:color w:val="000000"/>
                <w:sz w:val="20"/>
                <w:szCs w:val="20"/>
              </w:rPr>
            </w:pPr>
          </w:p>
        </w:tc>
        <w:tc>
          <w:tcPr>
            <w:tcW w:w="787" w:type="dxa"/>
            <w:tcBorders>
              <w:top w:val="nil"/>
              <w:left w:val="nil"/>
              <w:bottom w:val="single" w:sz="4" w:space="0" w:color="auto"/>
              <w:right w:val="nil"/>
            </w:tcBorders>
            <w:shd w:val="clear" w:color="auto" w:fill="auto"/>
            <w:noWrap/>
            <w:vAlign w:val="bottom"/>
            <w:hideMark/>
          </w:tcPr>
          <w:p w:rsidR="004508C4" w:rsidRPr="00A811B3" w:rsidRDefault="004508C4" w:rsidP="004508C4">
            <w:pPr>
              <w:tabs>
                <w:tab w:val="decimal" w:pos="474"/>
              </w:tabs>
              <w:spacing w:after="0" w:line="240" w:lineRule="atLeast"/>
              <w:ind w:left="-34" w:right="-134"/>
              <w:jc w:val="thaiDistribute"/>
              <w:rPr>
                <w:rFonts w:ascii="Times New Roman" w:hAnsi="Times New Roman" w:cs="Times New Roman"/>
                <w:color w:val="000000"/>
                <w:sz w:val="20"/>
                <w:szCs w:val="20"/>
              </w:rPr>
            </w:pPr>
            <w:r w:rsidRPr="00A811B3">
              <w:rPr>
                <w:rFonts w:ascii="Times New Roman" w:hAnsi="Times New Roman" w:cs="Times New Roman"/>
                <w:color w:val="000000"/>
                <w:sz w:val="20"/>
                <w:szCs w:val="20"/>
                <w:cs/>
              </w:rPr>
              <w:t>(</w:t>
            </w:r>
            <w:r w:rsidRPr="00A811B3">
              <w:rPr>
                <w:rFonts w:ascii="Times New Roman" w:hAnsi="Times New Roman" w:cs="Times New Roman"/>
                <w:color w:val="000000"/>
                <w:sz w:val="20"/>
                <w:szCs w:val="20"/>
              </w:rPr>
              <w:t>1</w:t>
            </w:r>
            <w:r w:rsidRPr="00A811B3">
              <w:rPr>
                <w:rFonts w:ascii="Times New Roman" w:hAnsi="Times New Roman" w:cs="Times New Roman"/>
                <w:color w:val="000000"/>
                <w:sz w:val="20"/>
                <w:szCs w:val="20"/>
                <w:cs/>
              </w:rPr>
              <w:t>)</w:t>
            </w:r>
          </w:p>
        </w:tc>
        <w:tc>
          <w:tcPr>
            <w:tcW w:w="236" w:type="dxa"/>
            <w:tcBorders>
              <w:top w:val="nil"/>
              <w:left w:val="nil"/>
              <w:right w:val="nil"/>
            </w:tcBorders>
            <w:shd w:val="clear" w:color="auto" w:fill="auto"/>
            <w:noWrap/>
            <w:vAlign w:val="bottom"/>
            <w:hideMark/>
          </w:tcPr>
          <w:p w:rsidR="004508C4" w:rsidRPr="00A811B3" w:rsidRDefault="004508C4" w:rsidP="004508C4">
            <w:pPr>
              <w:spacing w:after="0" w:line="240" w:lineRule="atLeast"/>
              <w:jc w:val="center"/>
              <w:rPr>
                <w:rFonts w:ascii="Times New Roman" w:hAnsi="Times New Roman" w:cs="Times New Roman"/>
                <w:color w:val="000000"/>
                <w:sz w:val="20"/>
                <w:szCs w:val="20"/>
              </w:rPr>
            </w:pPr>
          </w:p>
        </w:tc>
        <w:tc>
          <w:tcPr>
            <w:tcW w:w="800" w:type="dxa"/>
            <w:tcBorders>
              <w:top w:val="nil"/>
              <w:left w:val="nil"/>
              <w:bottom w:val="single" w:sz="4" w:space="0" w:color="auto"/>
              <w:right w:val="nil"/>
            </w:tcBorders>
            <w:shd w:val="clear" w:color="auto" w:fill="auto"/>
            <w:noWrap/>
            <w:vAlign w:val="bottom"/>
            <w:hideMark/>
          </w:tcPr>
          <w:p w:rsidR="004508C4" w:rsidRPr="00A811B3" w:rsidRDefault="004508C4" w:rsidP="00DB1638">
            <w:pPr>
              <w:tabs>
                <w:tab w:val="decimal" w:pos="299"/>
              </w:tabs>
              <w:spacing w:after="0" w:line="240" w:lineRule="atLeast"/>
              <w:jc w:val="thaiDistribute"/>
              <w:rPr>
                <w:rFonts w:ascii="Times New Roman" w:hAnsi="Times New Roman" w:cs="Times New Roman"/>
                <w:color w:val="000000"/>
                <w:sz w:val="20"/>
                <w:szCs w:val="20"/>
              </w:rPr>
            </w:pPr>
            <w:r w:rsidRPr="00A811B3">
              <w:rPr>
                <w:rFonts w:ascii="Times New Roman" w:hAnsi="Times New Roman" w:cs="Times New Roman"/>
                <w:color w:val="000000"/>
                <w:sz w:val="20"/>
                <w:szCs w:val="20"/>
                <w:cs/>
              </w:rPr>
              <w:t>-</w:t>
            </w:r>
          </w:p>
        </w:tc>
        <w:tc>
          <w:tcPr>
            <w:tcW w:w="284" w:type="dxa"/>
            <w:tcBorders>
              <w:top w:val="nil"/>
              <w:left w:val="nil"/>
              <w:right w:val="nil"/>
            </w:tcBorders>
            <w:shd w:val="clear" w:color="auto" w:fill="auto"/>
            <w:noWrap/>
            <w:vAlign w:val="bottom"/>
            <w:hideMark/>
          </w:tcPr>
          <w:p w:rsidR="004508C4" w:rsidRPr="00A811B3" w:rsidRDefault="004508C4" w:rsidP="004508C4">
            <w:pPr>
              <w:spacing w:after="0" w:line="240" w:lineRule="atLeast"/>
              <w:jc w:val="center"/>
              <w:rPr>
                <w:rFonts w:ascii="Times New Roman" w:hAnsi="Times New Roman" w:cs="Times New Roman"/>
                <w:color w:val="000000"/>
                <w:sz w:val="20"/>
                <w:szCs w:val="20"/>
              </w:rPr>
            </w:pPr>
          </w:p>
        </w:tc>
        <w:tc>
          <w:tcPr>
            <w:tcW w:w="710" w:type="dxa"/>
            <w:tcBorders>
              <w:top w:val="nil"/>
              <w:left w:val="nil"/>
              <w:bottom w:val="single" w:sz="4" w:space="0" w:color="auto"/>
              <w:right w:val="nil"/>
            </w:tcBorders>
            <w:shd w:val="clear" w:color="auto" w:fill="auto"/>
            <w:noWrap/>
            <w:vAlign w:val="bottom"/>
            <w:hideMark/>
          </w:tcPr>
          <w:p w:rsidR="004508C4" w:rsidRPr="00A811B3" w:rsidRDefault="004508C4" w:rsidP="004508C4">
            <w:pPr>
              <w:tabs>
                <w:tab w:val="decimal" w:pos="365"/>
              </w:tabs>
              <w:spacing w:after="0" w:line="240" w:lineRule="atLeast"/>
              <w:ind w:left="-34" w:right="-134"/>
              <w:jc w:val="thaiDistribute"/>
              <w:rPr>
                <w:rFonts w:ascii="Times New Roman" w:hAnsi="Times New Roman" w:cs="Times New Roman"/>
                <w:color w:val="000000"/>
                <w:sz w:val="20"/>
                <w:szCs w:val="20"/>
                <w:cs/>
              </w:rPr>
            </w:pPr>
            <w:r w:rsidRPr="00A811B3">
              <w:rPr>
                <w:rFonts w:ascii="Times New Roman" w:hAnsi="Times New Roman" w:cs="Times New Roman"/>
                <w:color w:val="000000"/>
                <w:sz w:val="20"/>
                <w:szCs w:val="20"/>
                <w:cs/>
              </w:rPr>
              <w:t>-</w:t>
            </w:r>
          </w:p>
        </w:tc>
        <w:tc>
          <w:tcPr>
            <w:tcW w:w="280" w:type="dxa"/>
            <w:tcBorders>
              <w:top w:val="nil"/>
              <w:left w:val="nil"/>
              <w:right w:val="nil"/>
            </w:tcBorders>
            <w:vAlign w:val="bottom"/>
          </w:tcPr>
          <w:p w:rsidR="004508C4" w:rsidRPr="00A811B3" w:rsidRDefault="004508C4" w:rsidP="004508C4">
            <w:pPr>
              <w:spacing w:after="0" w:line="240" w:lineRule="atLeast"/>
              <w:jc w:val="center"/>
              <w:rPr>
                <w:rFonts w:ascii="Times New Roman" w:hAnsi="Times New Roman" w:cs="Times New Roman"/>
                <w:color w:val="000000"/>
                <w:sz w:val="20"/>
                <w:szCs w:val="20"/>
              </w:rPr>
            </w:pPr>
          </w:p>
        </w:tc>
        <w:tc>
          <w:tcPr>
            <w:tcW w:w="765" w:type="dxa"/>
            <w:tcBorders>
              <w:top w:val="nil"/>
              <w:left w:val="nil"/>
              <w:bottom w:val="single" w:sz="4" w:space="0" w:color="auto"/>
              <w:right w:val="nil"/>
            </w:tcBorders>
            <w:shd w:val="clear" w:color="auto" w:fill="auto"/>
            <w:noWrap/>
            <w:vAlign w:val="bottom"/>
            <w:hideMark/>
          </w:tcPr>
          <w:p w:rsidR="004508C4" w:rsidRPr="004C1EDC" w:rsidRDefault="004508C4" w:rsidP="004508C4">
            <w:pPr>
              <w:tabs>
                <w:tab w:val="decimal" w:pos="299"/>
              </w:tabs>
              <w:spacing w:after="0" w:line="240" w:lineRule="atLeast"/>
              <w:ind w:left="-60"/>
              <w:jc w:val="thaiDistribute"/>
              <w:rPr>
                <w:rFonts w:ascii="Times New Roman" w:hAnsi="Times New Roman" w:cstheme="minorBidi"/>
                <w:color w:val="000000"/>
                <w:sz w:val="20"/>
                <w:szCs w:val="20"/>
                <w:cs/>
              </w:rPr>
            </w:pPr>
            <w:r w:rsidRPr="00A811B3">
              <w:rPr>
                <w:rFonts w:ascii="Times New Roman" w:hAnsi="Times New Roman" w:cs="Times New Roman"/>
                <w:color w:val="000000"/>
                <w:sz w:val="20"/>
                <w:szCs w:val="20"/>
                <w:cs/>
              </w:rPr>
              <w:t>-</w:t>
            </w:r>
          </w:p>
        </w:tc>
        <w:tc>
          <w:tcPr>
            <w:tcW w:w="284" w:type="dxa"/>
            <w:tcBorders>
              <w:top w:val="nil"/>
              <w:left w:val="nil"/>
              <w:right w:val="nil"/>
            </w:tcBorders>
            <w:shd w:val="clear" w:color="auto" w:fill="auto"/>
            <w:noWrap/>
            <w:vAlign w:val="bottom"/>
            <w:hideMark/>
          </w:tcPr>
          <w:p w:rsidR="004508C4" w:rsidRPr="00A811B3" w:rsidRDefault="004508C4" w:rsidP="004508C4">
            <w:pPr>
              <w:spacing w:after="0" w:line="240" w:lineRule="atLeast"/>
              <w:jc w:val="center"/>
              <w:rPr>
                <w:rFonts w:ascii="Times New Roman" w:hAnsi="Times New Roman" w:cs="Times New Roman"/>
                <w:color w:val="000000"/>
                <w:sz w:val="20"/>
                <w:szCs w:val="20"/>
              </w:rPr>
            </w:pPr>
          </w:p>
        </w:tc>
        <w:tc>
          <w:tcPr>
            <w:tcW w:w="711" w:type="dxa"/>
            <w:tcBorders>
              <w:top w:val="nil"/>
              <w:left w:val="nil"/>
              <w:bottom w:val="single" w:sz="4" w:space="0" w:color="auto"/>
              <w:right w:val="nil"/>
            </w:tcBorders>
            <w:shd w:val="clear" w:color="auto" w:fill="auto"/>
            <w:noWrap/>
            <w:vAlign w:val="bottom"/>
            <w:hideMark/>
          </w:tcPr>
          <w:p w:rsidR="004508C4" w:rsidRPr="00A811B3" w:rsidRDefault="004508C4" w:rsidP="004508C4">
            <w:pPr>
              <w:tabs>
                <w:tab w:val="decimal" w:pos="448"/>
              </w:tabs>
              <w:spacing w:after="0" w:line="240" w:lineRule="atLeast"/>
              <w:ind w:left="-60"/>
              <w:jc w:val="thaiDistribute"/>
              <w:rPr>
                <w:rFonts w:ascii="Times New Roman" w:hAnsi="Times New Roman" w:cs="Times New Roman"/>
                <w:color w:val="000000"/>
                <w:sz w:val="20"/>
                <w:szCs w:val="20"/>
                <w:cs/>
              </w:rPr>
            </w:pPr>
            <w:r w:rsidRPr="00A811B3">
              <w:rPr>
                <w:rFonts w:ascii="Times New Roman" w:hAnsi="Times New Roman" w:cs="Times New Roman"/>
                <w:color w:val="000000"/>
                <w:sz w:val="20"/>
                <w:szCs w:val="20"/>
                <w:cs/>
              </w:rPr>
              <w:t>(</w:t>
            </w:r>
            <w:r w:rsidRPr="00A811B3">
              <w:rPr>
                <w:rFonts w:ascii="Times New Roman" w:hAnsi="Times New Roman" w:cs="Times New Roman"/>
                <w:color w:val="000000"/>
                <w:sz w:val="20"/>
                <w:szCs w:val="20"/>
              </w:rPr>
              <w:t>1</w:t>
            </w:r>
            <w:r w:rsidRPr="00A811B3">
              <w:rPr>
                <w:rFonts w:ascii="Times New Roman" w:hAnsi="Times New Roman" w:cs="Times New Roman"/>
                <w:color w:val="000000"/>
                <w:sz w:val="20"/>
                <w:szCs w:val="20"/>
                <w:cs/>
              </w:rPr>
              <w:t>)</w:t>
            </w:r>
          </w:p>
        </w:tc>
      </w:tr>
      <w:tr w:rsidR="004508C4" w:rsidRPr="00A811B3" w:rsidTr="00FF68C6">
        <w:trPr>
          <w:trHeight w:val="56"/>
        </w:trPr>
        <w:tc>
          <w:tcPr>
            <w:tcW w:w="3776" w:type="dxa"/>
            <w:tcBorders>
              <w:top w:val="nil"/>
              <w:left w:val="nil"/>
              <w:bottom w:val="nil"/>
              <w:right w:val="nil"/>
            </w:tcBorders>
            <w:shd w:val="clear" w:color="auto" w:fill="auto"/>
            <w:noWrap/>
            <w:vAlign w:val="bottom"/>
            <w:hideMark/>
          </w:tcPr>
          <w:p w:rsidR="004508C4" w:rsidRPr="00A811B3" w:rsidRDefault="004508C4" w:rsidP="004508C4">
            <w:pPr>
              <w:spacing w:after="0" w:line="240" w:lineRule="atLeast"/>
              <w:ind w:left="588" w:hanging="413"/>
              <w:rPr>
                <w:rFonts w:ascii="Times New Roman" w:hAnsi="Times New Roman" w:cs="Times New Roman"/>
                <w:b/>
                <w:bCs/>
                <w:color w:val="000000"/>
                <w:sz w:val="20"/>
                <w:szCs w:val="20"/>
              </w:rPr>
            </w:pPr>
            <w:r w:rsidRPr="00A811B3">
              <w:rPr>
                <w:rFonts w:ascii="Times New Roman" w:hAnsi="Times New Roman" w:cs="Times New Roman"/>
                <w:b/>
                <w:bCs/>
                <w:color w:val="000000"/>
                <w:sz w:val="20"/>
                <w:szCs w:val="20"/>
              </w:rPr>
              <w:t>Total revenue</w:t>
            </w:r>
          </w:p>
        </w:tc>
        <w:tc>
          <w:tcPr>
            <w:tcW w:w="772" w:type="dxa"/>
            <w:tcBorders>
              <w:top w:val="single" w:sz="4" w:space="0" w:color="auto"/>
              <w:left w:val="nil"/>
              <w:bottom w:val="double" w:sz="4" w:space="0" w:color="auto"/>
              <w:right w:val="nil"/>
            </w:tcBorders>
            <w:shd w:val="clear" w:color="auto" w:fill="auto"/>
            <w:noWrap/>
            <w:vAlign w:val="bottom"/>
            <w:hideMark/>
          </w:tcPr>
          <w:p w:rsidR="004508C4" w:rsidRPr="00A811B3" w:rsidRDefault="004508C4" w:rsidP="004508C4">
            <w:pPr>
              <w:tabs>
                <w:tab w:val="decimal" w:pos="436"/>
              </w:tabs>
              <w:spacing w:after="0" w:line="240" w:lineRule="atLeast"/>
              <w:jc w:val="thaiDistribute"/>
              <w:rPr>
                <w:rFonts w:ascii="Times New Roman" w:hAnsi="Times New Roman" w:cs="Times New Roman"/>
                <w:b/>
                <w:bCs/>
                <w:color w:val="000000"/>
                <w:sz w:val="20"/>
                <w:szCs w:val="20"/>
              </w:rPr>
            </w:pPr>
            <w:r w:rsidRPr="00A811B3">
              <w:rPr>
                <w:rFonts w:ascii="Times New Roman" w:hAnsi="Times New Roman" w:cs="Times New Roman"/>
                <w:b/>
                <w:bCs/>
                <w:color w:val="000000"/>
                <w:sz w:val="20"/>
                <w:szCs w:val="20"/>
              </w:rPr>
              <w:t>8</w:t>
            </w:r>
          </w:p>
        </w:tc>
        <w:tc>
          <w:tcPr>
            <w:tcW w:w="284" w:type="dxa"/>
            <w:tcBorders>
              <w:left w:val="nil"/>
              <w:bottom w:val="nil"/>
              <w:right w:val="nil"/>
            </w:tcBorders>
            <w:shd w:val="clear" w:color="auto" w:fill="auto"/>
            <w:noWrap/>
            <w:vAlign w:val="bottom"/>
            <w:hideMark/>
          </w:tcPr>
          <w:p w:rsidR="004508C4" w:rsidRPr="00A811B3" w:rsidRDefault="004508C4" w:rsidP="004508C4">
            <w:pPr>
              <w:spacing w:after="0" w:line="240" w:lineRule="atLeast"/>
              <w:rPr>
                <w:rFonts w:ascii="Times New Roman" w:hAnsi="Times New Roman" w:cs="Times New Roman"/>
                <w:b/>
                <w:bCs/>
                <w:color w:val="000000"/>
                <w:sz w:val="20"/>
                <w:szCs w:val="20"/>
              </w:rPr>
            </w:pPr>
          </w:p>
        </w:tc>
        <w:tc>
          <w:tcPr>
            <w:tcW w:w="787" w:type="dxa"/>
            <w:tcBorders>
              <w:top w:val="single" w:sz="4" w:space="0" w:color="auto"/>
              <w:left w:val="nil"/>
              <w:bottom w:val="double" w:sz="4" w:space="0" w:color="auto"/>
              <w:right w:val="nil"/>
            </w:tcBorders>
            <w:shd w:val="clear" w:color="auto" w:fill="auto"/>
            <w:noWrap/>
            <w:vAlign w:val="bottom"/>
            <w:hideMark/>
          </w:tcPr>
          <w:p w:rsidR="004508C4" w:rsidRPr="00A811B3" w:rsidRDefault="004508C4" w:rsidP="004508C4">
            <w:pPr>
              <w:tabs>
                <w:tab w:val="decimal" w:pos="474"/>
              </w:tabs>
              <w:spacing w:after="0" w:line="240" w:lineRule="atLeast"/>
              <w:ind w:left="-34" w:right="-134"/>
              <w:jc w:val="thaiDistribute"/>
              <w:rPr>
                <w:rFonts w:ascii="Times New Roman" w:hAnsi="Times New Roman" w:cs="Times New Roman"/>
                <w:b/>
                <w:bCs/>
                <w:color w:val="000000"/>
                <w:sz w:val="20"/>
                <w:szCs w:val="20"/>
              </w:rPr>
            </w:pPr>
            <w:r w:rsidRPr="00A811B3">
              <w:rPr>
                <w:rFonts w:ascii="Times New Roman" w:hAnsi="Times New Roman" w:cs="Times New Roman"/>
                <w:b/>
                <w:bCs/>
                <w:color w:val="000000"/>
                <w:sz w:val="20"/>
                <w:szCs w:val="20"/>
              </w:rPr>
              <w:t>18</w:t>
            </w:r>
          </w:p>
        </w:tc>
        <w:tc>
          <w:tcPr>
            <w:tcW w:w="236" w:type="dxa"/>
            <w:tcBorders>
              <w:left w:val="nil"/>
              <w:bottom w:val="nil"/>
              <w:right w:val="nil"/>
            </w:tcBorders>
            <w:shd w:val="clear" w:color="auto" w:fill="auto"/>
            <w:noWrap/>
            <w:vAlign w:val="bottom"/>
            <w:hideMark/>
          </w:tcPr>
          <w:p w:rsidR="004508C4" w:rsidRPr="00A811B3" w:rsidRDefault="004508C4" w:rsidP="004508C4">
            <w:pPr>
              <w:spacing w:after="0" w:line="240" w:lineRule="atLeast"/>
              <w:rPr>
                <w:rFonts w:ascii="Times New Roman" w:hAnsi="Times New Roman" w:cs="Times New Roman"/>
                <w:b/>
                <w:bCs/>
                <w:color w:val="000000"/>
                <w:sz w:val="20"/>
                <w:szCs w:val="20"/>
              </w:rPr>
            </w:pPr>
          </w:p>
        </w:tc>
        <w:tc>
          <w:tcPr>
            <w:tcW w:w="800" w:type="dxa"/>
            <w:tcBorders>
              <w:top w:val="single" w:sz="4" w:space="0" w:color="auto"/>
              <w:left w:val="nil"/>
              <w:bottom w:val="double" w:sz="4" w:space="0" w:color="auto"/>
              <w:right w:val="nil"/>
            </w:tcBorders>
            <w:shd w:val="clear" w:color="auto" w:fill="auto"/>
            <w:noWrap/>
            <w:vAlign w:val="bottom"/>
            <w:hideMark/>
          </w:tcPr>
          <w:p w:rsidR="004508C4" w:rsidRPr="00A811B3" w:rsidRDefault="004C1EDC" w:rsidP="00DB1638">
            <w:pPr>
              <w:tabs>
                <w:tab w:val="decimal" w:pos="444"/>
              </w:tabs>
              <w:spacing w:after="0" w:line="240" w:lineRule="atLeast"/>
              <w:ind w:left="-60"/>
              <w:jc w:val="thaiDistribute"/>
              <w:rPr>
                <w:rFonts w:ascii="Times New Roman" w:hAnsi="Times New Roman" w:cs="Times New Roman"/>
                <w:b/>
                <w:bCs/>
                <w:color w:val="000000"/>
                <w:sz w:val="20"/>
                <w:szCs w:val="20"/>
              </w:rPr>
            </w:pPr>
            <w:r>
              <w:rPr>
                <w:rFonts w:ascii="Times New Roman" w:hAnsi="Times New Roman" w:cs="Times New Roman"/>
                <w:b/>
                <w:bCs/>
                <w:color w:val="000000"/>
                <w:sz w:val="20"/>
                <w:szCs w:val="20"/>
              </w:rPr>
              <w:t>6</w:t>
            </w:r>
          </w:p>
        </w:tc>
        <w:tc>
          <w:tcPr>
            <w:tcW w:w="284" w:type="dxa"/>
            <w:tcBorders>
              <w:left w:val="nil"/>
              <w:bottom w:val="nil"/>
              <w:right w:val="nil"/>
            </w:tcBorders>
            <w:shd w:val="clear" w:color="auto" w:fill="auto"/>
            <w:noWrap/>
            <w:vAlign w:val="bottom"/>
            <w:hideMark/>
          </w:tcPr>
          <w:p w:rsidR="004508C4" w:rsidRPr="00A811B3" w:rsidRDefault="004508C4" w:rsidP="004508C4">
            <w:pPr>
              <w:spacing w:after="0" w:line="240" w:lineRule="atLeast"/>
              <w:rPr>
                <w:rFonts w:ascii="Times New Roman" w:hAnsi="Times New Roman" w:cs="Times New Roman"/>
                <w:b/>
                <w:bCs/>
                <w:color w:val="000000"/>
                <w:sz w:val="20"/>
                <w:szCs w:val="20"/>
              </w:rPr>
            </w:pPr>
          </w:p>
        </w:tc>
        <w:tc>
          <w:tcPr>
            <w:tcW w:w="710" w:type="dxa"/>
            <w:tcBorders>
              <w:top w:val="single" w:sz="4" w:space="0" w:color="auto"/>
              <w:left w:val="nil"/>
              <w:bottom w:val="double" w:sz="4" w:space="0" w:color="auto"/>
              <w:right w:val="nil"/>
            </w:tcBorders>
            <w:shd w:val="clear" w:color="auto" w:fill="auto"/>
            <w:noWrap/>
            <w:vAlign w:val="bottom"/>
            <w:hideMark/>
          </w:tcPr>
          <w:p w:rsidR="004508C4" w:rsidRPr="00A811B3" w:rsidRDefault="004508C4" w:rsidP="004508C4">
            <w:pPr>
              <w:tabs>
                <w:tab w:val="decimal" w:pos="474"/>
              </w:tabs>
              <w:spacing w:after="0" w:line="240" w:lineRule="atLeast"/>
              <w:ind w:left="-34" w:right="-134"/>
              <w:jc w:val="thaiDistribute"/>
              <w:rPr>
                <w:rFonts w:ascii="Times New Roman" w:hAnsi="Times New Roman" w:cs="Times New Roman"/>
                <w:b/>
                <w:bCs/>
                <w:color w:val="000000"/>
                <w:sz w:val="20"/>
                <w:szCs w:val="20"/>
              </w:rPr>
            </w:pPr>
            <w:r w:rsidRPr="00A811B3">
              <w:rPr>
                <w:rFonts w:ascii="Times New Roman" w:hAnsi="Times New Roman" w:cs="Times New Roman"/>
                <w:b/>
                <w:bCs/>
                <w:color w:val="000000"/>
                <w:sz w:val="20"/>
                <w:szCs w:val="20"/>
              </w:rPr>
              <w:t>21</w:t>
            </w:r>
          </w:p>
        </w:tc>
        <w:tc>
          <w:tcPr>
            <w:tcW w:w="280" w:type="dxa"/>
            <w:tcBorders>
              <w:left w:val="nil"/>
              <w:right w:val="nil"/>
            </w:tcBorders>
            <w:vAlign w:val="bottom"/>
          </w:tcPr>
          <w:p w:rsidR="004508C4" w:rsidRPr="00A811B3" w:rsidRDefault="004508C4" w:rsidP="004508C4">
            <w:pPr>
              <w:spacing w:after="0" w:line="240" w:lineRule="atLeast"/>
              <w:rPr>
                <w:rFonts w:ascii="Times New Roman" w:hAnsi="Times New Roman" w:cs="Times New Roman"/>
                <w:b/>
                <w:bCs/>
                <w:color w:val="000000"/>
                <w:sz w:val="20"/>
                <w:szCs w:val="20"/>
              </w:rPr>
            </w:pPr>
          </w:p>
        </w:tc>
        <w:tc>
          <w:tcPr>
            <w:tcW w:w="765" w:type="dxa"/>
            <w:tcBorders>
              <w:top w:val="single" w:sz="4" w:space="0" w:color="auto"/>
              <w:left w:val="nil"/>
              <w:bottom w:val="double" w:sz="4" w:space="0" w:color="auto"/>
              <w:right w:val="nil"/>
            </w:tcBorders>
            <w:shd w:val="clear" w:color="auto" w:fill="auto"/>
            <w:noWrap/>
            <w:vAlign w:val="bottom"/>
            <w:hideMark/>
          </w:tcPr>
          <w:p w:rsidR="004508C4" w:rsidRPr="00A811B3" w:rsidRDefault="004508C4" w:rsidP="00220A9E">
            <w:pPr>
              <w:tabs>
                <w:tab w:val="decimal" w:pos="425"/>
              </w:tabs>
              <w:spacing w:after="0" w:line="240" w:lineRule="atLeast"/>
              <w:ind w:left="-60"/>
              <w:rPr>
                <w:rFonts w:ascii="Times New Roman" w:hAnsi="Times New Roman" w:cs="Times New Roman"/>
                <w:b/>
                <w:bCs/>
                <w:color w:val="000000"/>
                <w:sz w:val="20"/>
                <w:szCs w:val="20"/>
              </w:rPr>
            </w:pPr>
            <w:r w:rsidRPr="00A811B3">
              <w:rPr>
                <w:rFonts w:ascii="Times New Roman" w:hAnsi="Times New Roman" w:cs="Times New Roman"/>
                <w:b/>
                <w:bCs/>
                <w:color w:val="000000"/>
                <w:sz w:val="20"/>
                <w:szCs w:val="20"/>
              </w:rPr>
              <w:t>1</w:t>
            </w:r>
            <w:r w:rsidR="004C1EDC">
              <w:rPr>
                <w:rFonts w:ascii="Times New Roman" w:hAnsi="Times New Roman" w:cs="Times New Roman"/>
                <w:b/>
                <w:bCs/>
                <w:color w:val="000000"/>
                <w:sz w:val="20"/>
                <w:szCs w:val="20"/>
              </w:rPr>
              <w:t>4</w:t>
            </w:r>
          </w:p>
        </w:tc>
        <w:tc>
          <w:tcPr>
            <w:tcW w:w="284" w:type="dxa"/>
            <w:tcBorders>
              <w:left w:val="nil"/>
              <w:bottom w:val="nil"/>
              <w:right w:val="nil"/>
            </w:tcBorders>
            <w:shd w:val="clear" w:color="auto" w:fill="auto"/>
            <w:noWrap/>
            <w:vAlign w:val="bottom"/>
            <w:hideMark/>
          </w:tcPr>
          <w:p w:rsidR="004508C4" w:rsidRPr="00A811B3" w:rsidRDefault="004508C4" w:rsidP="004508C4">
            <w:pPr>
              <w:spacing w:after="0" w:line="240" w:lineRule="atLeast"/>
              <w:rPr>
                <w:rFonts w:ascii="Times New Roman" w:hAnsi="Times New Roman" w:cs="Times New Roman"/>
                <w:b/>
                <w:bCs/>
                <w:color w:val="000000"/>
                <w:sz w:val="20"/>
                <w:szCs w:val="20"/>
              </w:rPr>
            </w:pPr>
          </w:p>
        </w:tc>
        <w:tc>
          <w:tcPr>
            <w:tcW w:w="711" w:type="dxa"/>
            <w:tcBorders>
              <w:top w:val="single" w:sz="4" w:space="0" w:color="auto"/>
              <w:left w:val="nil"/>
              <w:bottom w:val="double" w:sz="4" w:space="0" w:color="auto"/>
              <w:right w:val="nil"/>
            </w:tcBorders>
            <w:shd w:val="clear" w:color="auto" w:fill="auto"/>
            <w:noWrap/>
            <w:vAlign w:val="bottom"/>
            <w:hideMark/>
          </w:tcPr>
          <w:p w:rsidR="004508C4" w:rsidRPr="00A811B3" w:rsidRDefault="004508C4" w:rsidP="004508C4">
            <w:pPr>
              <w:tabs>
                <w:tab w:val="decimal" w:pos="448"/>
              </w:tabs>
              <w:spacing w:after="0" w:line="240" w:lineRule="atLeast"/>
              <w:ind w:left="-60"/>
              <w:jc w:val="thaiDistribute"/>
              <w:rPr>
                <w:rFonts w:ascii="Times New Roman" w:hAnsi="Times New Roman" w:cs="Times New Roman"/>
                <w:b/>
                <w:bCs/>
                <w:color w:val="000000"/>
                <w:sz w:val="20"/>
                <w:szCs w:val="20"/>
              </w:rPr>
            </w:pPr>
            <w:r w:rsidRPr="00A811B3">
              <w:rPr>
                <w:rFonts w:ascii="Times New Roman" w:hAnsi="Times New Roman" w:cs="Times New Roman"/>
                <w:b/>
                <w:bCs/>
                <w:color w:val="000000"/>
                <w:sz w:val="20"/>
                <w:szCs w:val="20"/>
              </w:rPr>
              <w:t>39</w:t>
            </w:r>
          </w:p>
        </w:tc>
      </w:tr>
      <w:tr w:rsidR="004508C4" w:rsidRPr="00A811B3" w:rsidTr="00FF68C6">
        <w:trPr>
          <w:trHeight w:val="180"/>
        </w:trPr>
        <w:tc>
          <w:tcPr>
            <w:tcW w:w="3776" w:type="dxa"/>
            <w:tcBorders>
              <w:top w:val="nil"/>
              <w:bottom w:val="nil"/>
              <w:right w:val="nil"/>
            </w:tcBorders>
            <w:shd w:val="clear" w:color="auto" w:fill="auto"/>
            <w:noWrap/>
            <w:vAlign w:val="bottom"/>
            <w:hideMark/>
          </w:tcPr>
          <w:p w:rsidR="004508C4" w:rsidRPr="00A811B3" w:rsidRDefault="004508C4" w:rsidP="004508C4">
            <w:pPr>
              <w:spacing w:after="0" w:line="240" w:lineRule="atLeast"/>
              <w:ind w:left="318" w:hanging="143"/>
              <w:rPr>
                <w:rFonts w:ascii="Times New Roman" w:hAnsi="Times New Roman" w:cs="Times New Roman"/>
                <w:b/>
                <w:bCs/>
                <w:color w:val="000000"/>
                <w:sz w:val="20"/>
                <w:szCs w:val="20"/>
              </w:rPr>
            </w:pPr>
          </w:p>
        </w:tc>
        <w:tc>
          <w:tcPr>
            <w:tcW w:w="772" w:type="dxa"/>
            <w:tcBorders>
              <w:top w:val="nil"/>
              <w:left w:val="nil"/>
              <w:bottom w:val="nil"/>
              <w:right w:val="nil"/>
            </w:tcBorders>
            <w:shd w:val="clear" w:color="auto" w:fill="auto"/>
            <w:noWrap/>
            <w:vAlign w:val="bottom"/>
            <w:hideMark/>
          </w:tcPr>
          <w:p w:rsidR="004508C4" w:rsidRPr="00A811B3" w:rsidRDefault="004508C4" w:rsidP="004508C4">
            <w:pPr>
              <w:spacing w:after="0" w:line="240" w:lineRule="atLeast"/>
              <w:ind w:left="34"/>
              <w:jc w:val="center"/>
              <w:rPr>
                <w:rFonts w:ascii="Times New Roman" w:hAnsi="Times New Roman" w:cs="Times New Roman"/>
                <w:color w:val="000000"/>
                <w:sz w:val="20"/>
                <w:szCs w:val="20"/>
              </w:rPr>
            </w:pPr>
          </w:p>
        </w:tc>
        <w:tc>
          <w:tcPr>
            <w:tcW w:w="284" w:type="dxa"/>
            <w:tcBorders>
              <w:top w:val="nil"/>
              <w:left w:val="nil"/>
              <w:bottom w:val="nil"/>
              <w:right w:val="nil"/>
            </w:tcBorders>
            <w:shd w:val="clear" w:color="auto" w:fill="auto"/>
            <w:noWrap/>
            <w:vAlign w:val="bottom"/>
            <w:hideMark/>
          </w:tcPr>
          <w:p w:rsidR="004508C4" w:rsidRPr="00A811B3" w:rsidRDefault="004508C4" w:rsidP="004508C4">
            <w:pPr>
              <w:spacing w:after="0" w:line="240" w:lineRule="atLeast"/>
              <w:jc w:val="center"/>
              <w:rPr>
                <w:rFonts w:ascii="Times New Roman" w:hAnsi="Times New Roman" w:cs="Times New Roman"/>
                <w:color w:val="000000"/>
                <w:sz w:val="20"/>
                <w:szCs w:val="20"/>
              </w:rPr>
            </w:pPr>
          </w:p>
        </w:tc>
        <w:tc>
          <w:tcPr>
            <w:tcW w:w="787" w:type="dxa"/>
            <w:tcBorders>
              <w:top w:val="nil"/>
              <w:left w:val="nil"/>
              <w:bottom w:val="nil"/>
              <w:right w:val="nil"/>
            </w:tcBorders>
            <w:shd w:val="clear" w:color="auto" w:fill="auto"/>
            <w:noWrap/>
            <w:vAlign w:val="bottom"/>
            <w:hideMark/>
          </w:tcPr>
          <w:p w:rsidR="004508C4" w:rsidRPr="00A811B3" w:rsidRDefault="004508C4" w:rsidP="004508C4">
            <w:pPr>
              <w:spacing w:after="0" w:line="240" w:lineRule="atLeast"/>
              <w:ind w:left="-143"/>
              <w:jc w:val="right"/>
              <w:rPr>
                <w:rFonts w:ascii="Times New Roman" w:hAnsi="Times New Roman" w:cs="Times New Roman"/>
                <w:b/>
                <w:bCs/>
                <w:color w:val="000000"/>
                <w:sz w:val="20"/>
                <w:szCs w:val="20"/>
              </w:rPr>
            </w:pPr>
          </w:p>
        </w:tc>
        <w:tc>
          <w:tcPr>
            <w:tcW w:w="236" w:type="dxa"/>
            <w:tcBorders>
              <w:top w:val="nil"/>
              <w:left w:val="nil"/>
              <w:bottom w:val="nil"/>
              <w:right w:val="nil"/>
            </w:tcBorders>
            <w:shd w:val="clear" w:color="auto" w:fill="auto"/>
            <w:noWrap/>
            <w:vAlign w:val="bottom"/>
            <w:hideMark/>
          </w:tcPr>
          <w:p w:rsidR="004508C4" w:rsidRPr="00A811B3" w:rsidRDefault="004508C4" w:rsidP="004508C4">
            <w:pPr>
              <w:spacing w:after="0" w:line="240" w:lineRule="atLeast"/>
              <w:jc w:val="center"/>
              <w:rPr>
                <w:rFonts w:ascii="Times New Roman" w:hAnsi="Times New Roman" w:cs="Times New Roman"/>
                <w:color w:val="000000"/>
                <w:sz w:val="20"/>
                <w:szCs w:val="20"/>
              </w:rPr>
            </w:pPr>
          </w:p>
        </w:tc>
        <w:tc>
          <w:tcPr>
            <w:tcW w:w="800" w:type="dxa"/>
            <w:tcBorders>
              <w:top w:val="nil"/>
              <w:left w:val="nil"/>
              <w:bottom w:val="nil"/>
              <w:right w:val="nil"/>
            </w:tcBorders>
            <w:shd w:val="clear" w:color="auto" w:fill="auto"/>
            <w:noWrap/>
            <w:vAlign w:val="bottom"/>
            <w:hideMark/>
          </w:tcPr>
          <w:p w:rsidR="004508C4" w:rsidRPr="00A811B3" w:rsidRDefault="004508C4" w:rsidP="004508C4">
            <w:pPr>
              <w:spacing w:after="0" w:line="240" w:lineRule="atLeast"/>
              <w:jc w:val="center"/>
              <w:rPr>
                <w:rFonts w:ascii="Times New Roman" w:hAnsi="Times New Roman" w:cs="Times New Roman"/>
                <w:color w:val="000000"/>
                <w:sz w:val="20"/>
                <w:szCs w:val="20"/>
              </w:rPr>
            </w:pPr>
          </w:p>
        </w:tc>
        <w:tc>
          <w:tcPr>
            <w:tcW w:w="284" w:type="dxa"/>
            <w:tcBorders>
              <w:top w:val="nil"/>
              <w:left w:val="nil"/>
              <w:bottom w:val="nil"/>
              <w:right w:val="nil"/>
            </w:tcBorders>
            <w:shd w:val="clear" w:color="auto" w:fill="auto"/>
            <w:noWrap/>
            <w:vAlign w:val="bottom"/>
            <w:hideMark/>
          </w:tcPr>
          <w:p w:rsidR="004508C4" w:rsidRPr="00A811B3" w:rsidRDefault="004508C4" w:rsidP="004508C4">
            <w:pPr>
              <w:spacing w:after="0" w:line="240" w:lineRule="atLeast"/>
              <w:jc w:val="center"/>
              <w:rPr>
                <w:rFonts w:ascii="Times New Roman" w:hAnsi="Times New Roman" w:cs="Times New Roman"/>
                <w:color w:val="000000"/>
                <w:sz w:val="20"/>
                <w:szCs w:val="20"/>
              </w:rPr>
            </w:pPr>
          </w:p>
        </w:tc>
        <w:tc>
          <w:tcPr>
            <w:tcW w:w="710" w:type="dxa"/>
            <w:tcBorders>
              <w:top w:val="nil"/>
              <w:left w:val="nil"/>
              <w:bottom w:val="nil"/>
              <w:right w:val="nil"/>
            </w:tcBorders>
            <w:shd w:val="clear" w:color="auto" w:fill="auto"/>
            <w:noWrap/>
            <w:vAlign w:val="bottom"/>
            <w:hideMark/>
          </w:tcPr>
          <w:p w:rsidR="004508C4" w:rsidRPr="00A811B3" w:rsidRDefault="004508C4" w:rsidP="004508C4">
            <w:pPr>
              <w:tabs>
                <w:tab w:val="decimal" w:pos="474"/>
              </w:tabs>
              <w:spacing w:after="0" w:line="240" w:lineRule="atLeast"/>
              <w:rPr>
                <w:rFonts w:ascii="Times New Roman" w:hAnsi="Times New Roman" w:cs="Times New Roman"/>
                <w:color w:val="000000"/>
                <w:sz w:val="20"/>
                <w:szCs w:val="20"/>
              </w:rPr>
            </w:pPr>
          </w:p>
        </w:tc>
        <w:tc>
          <w:tcPr>
            <w:tcW w:w="280" w:type="dxa"/>
            <w:tcBorders>
              <w:top w:val="nil"/>
              <w:left w:val="nil"/>
              <w:bottom w:val="nil"/>
              <w:right w:val="nil"/>
            </w:tcBorders>
          </w:tcPr>
          <w:p w:rsidR="004508C4" w:rsidRPr="00A811B3" w:rsidRDefault="004508C4" w:rsidP="004508C4">
            <w:pPr>
              <w:spacing w:after="0" w:line="240" w:lineRule="atLeast"/>
              <w:jc w:val="center"/>
              <w:rPr>
                <w:rFonts w:ascii="Times New Roman" w:hAnsi="Times New Roman" w:cs="Times New Roman"/>
                <w:color w:val="000000"/>
                <w:sz w:val="20"/>
                <w:szCs w:val="20"/>
              </w:rPr>
            </w:pPr>
          </w:p>
        </w:tc>
        <w:tc>
          <w:tcPr>
            <w:tcW w:w="765" w:type="dxa"/>
            <w:tcBorders>
              <w:top w:val="nil"/>
              <w:left w:val="nil"/>
              <w:bottom w:val="nil"/>
              <w:right w:val="nil"/>
            </w:tcBorders>
            <w:shd w:val="clear" w:color="auto" w:fill="auto"/>
            <w:noWrap/>
            <w:vAlign w:val="bottom"/>
            <w:hideMark/>
          </w:tcPr>
          <w:p w:rsidR="004508C4" w:rsidRPr="00A811B3" w:rsidRDefault="004508C4" w:rsidP="004508C4">
            <w:pPr>
              <w:tabs>
                <w:tab w:val="decimal" w:pos="463"/>
              </w:tabs>
              <w:spacing w:after="0" w:line="240" w:lineRule="atLeast"/>
              <w:jc w:val="center"/>
              <w:rPr>
                <w:rFonts w:ascii="Times New Roman" w:hAnsi="Times New Roman" w:cs="Times New Roman"/>
                <w:color w:val="000000"/>
                <w:sz w:val="20"/>
                <w:szCs w:val="20"/>
              </w:rPr>
            </w:pPr>
          </w:p>
        </w:tc>
        <w:tc>
          <w:tcPr>
            <w:tcW w:w="284" w:type="dxa"/>
            <w:tcBorders>
              <w:top w:val="nil"/>
              <w:left w:val="nil"/>
              <w:bottom w:val="nil"/>
              <w:right w:val="nil"/>
            </w:tcBorders>
            <w:shd w:val="clear" w:color="auto" w:fill="auto"/>
            <w:noWrap/>
            <w:vAlign w:val="bottom"/>
            <w:hideMark/>
          </w:tcPr>
          <w:p w:rsidR="004508C4" w:rsidRPr="00A811B3" w:rsidRDefault="004508C4" w:rsidP="004508C4">
            <w:pPr>
              <w:spacing w:after="0" w:line="240" w:lineRule="atLeast"/>
              <w:jc w:val="center"/>
              <w:rPr>
                <w:rFonts w:ascii="Times New Roman" w:hAnsi="Times New Roman" w:cs="Times New Roman"/>
                <w:color w:val="000000"/>
                <w:sz w:val="20"/>
                <w:szCs w:val="20"/>
              </w:rPr>
            </w:pPr>
          </w:p>
        </w:tc>
        <w:tc>
          <w:tcPr>
            <w:tcW w:w="711" w:type="dxa"/>
            <w:tcBorders>
              <w:top w:val="nil"/>
              <w:left w:val="nil"/>
              <w:bottom w:val="nil"/>
            </w:tcBorders>
            <w:shd w:val="clear" w:color="auto" w:fill="auto"/>
            <w:noWrap/>
            <w:vAlign w:val="bottom"/>
            <w:hideMark/>
          </w:tcPr>
          <w:p w:rsidR="004508C4" w:rsidRPr="00A811B3" w:rsidRDefault="004508C4" w:rsidP="004508C4">
            <w:pPr>
              <w:tabs>
                <w:tab w:val="decimal" w:pos="370"/>
              </w:tabs>
              <w:spacing w:after="0" w:line="240" w:lineRule="atLeast"/>
              <w:jc w:val="thaiDistribute"/>
              <w:rPr>
                <w:rFonts w:ascii="Times New Roman" w:hAnsi="Times New Roman" w:cs="Times New Roman"/>
                <w:color w:val="000000"/>
                <w:sz w:val="20"/>
                <w:szCs w:val="20"/>
              </w:rPr>
            </w:pPr>
          </w:p>
        </w:tc>
      </w:tr>
      <w:tr w:rsidR="004508C4" w:rsidRPr="00A811B3" w:rsidTr="00DD0938">
        <w:trPr>
          <w:trHeight w:val="300"/>
        </w:trPr>
        <w:tc>
          <w:tcPr>
            <w:tcW w:w="3776" w:type="dxa"/>
            <w:tcBorders>
              <w:top w:val="nil"/>
              <w:right w:val="nil"/>
            </w:tcBorders>
            <w:shd w:val="clear" w:color="auto" w:fill="auto"/>
            <w:noWrap/>
            <w:vAlign w:val="bottom"/>
            <w:hideMark/>
          </w:tcPr>
          <w:p w:rsidR="004508C4" w:rsidRPr="00A811B3" w:rsidRDefault="004508C4" w:rsidP="004508C4">
            <w:pPr>
              <w:spacing w:after="0" w:line="240" w:lineRule="atLeast"/>
              <w:ind w:left="317" w:right="-313" w:hanging="142"/>
              <w:rPr>
                <w:rFonts w:ascii="Times New Roman" w:hAnsi="Times New Roman" w:cs="Times New Roman"/>
                <w:b/>
                <w:bCs/>
                <w:color w:val="000000"/>
                <w:sz w:val="20"/>
                <w:szCs w:val="20"/>
              </w:rPr>
            </w:pPr>
            <w:r w:rsidRPr="00A811B3">
              <w:rPr>
                <w:rFonts w:ascii="Times New Roman" w:hAnsi="Times New Roman" w:cs="Times New Roman"/>
                <w:b/>
                <w:bCs/>
                <w:color w:val="000000"/>
                <w:sz w:val="20"/>
                <w:szCs w:val="20"/>
              </w:rPr>
              <w:t xml:space="preserve">Segment profit (loss) before income tax </w:t>
            </w:r>
            <w:r w:rsidRPr="00A811B3">
              <w:rPr>
                <w:rFonts w:ascii="Times New Roman" w:hAnsi="Times New Roman" w:cs="Times New Roman"/>
                <w:b/>
                <w:bCs/>
                <w:color w:val="000000"/>
                <w:sz w:val="20"/>
                <w:szCs w:val="20"/>
              </w:rPr>
              <w:br/>
              <w:t>(after eliminations)</w:t>
            </w:r>
          </w:p>
        </w:tc>
        <w:tc>
          <w:tcPr>
            <w:tcW w:w="772" w:type="dxa"/>
            <w:tcBorders>
              <w:top w:val="nil"/>
              <w:left w:val="nil"/>
              <w:bottom w:val="double" w:sz="4" w:space="0" w:color="auto"/>
              <w:right w:val="nil"/>
            </w:tcBorders>
            <w:shd w:val="clear" w:color="auto" w:fill="auto"/>
            <w:noWrap/>
            <w:vAlign w:val="bottom"/>
            <w:hideMark/>
          </w:tcPr>
          <w:p w:rsidR="004508C4" w:rsidRPr="00A811B3" w:rsidRDefault="004508C4" w:rsidP="004508C4">
            <w:pPr>
              <w:tabs>
                <w:tab w:val="decimal" w:pos="309"/>
              </w:tabs>
              <w:spacing w:after="0" w:line="240" w:lineRule="atLeast"/>
              <w:jc w:val="thaiDistribute"/>
              <w:rPr>
                <w:rFonts w:ascii="Times New Roman" w:hAnsi="Times New Roman" w:cs="Times New Roman"/>
                <w:b/>
                <w:bCs/>
                <w:color w:val="000000"/>
                <w:sz w:val="20"/>
                <w:szCs w:val="20"/>
              </w:rPr>
            </w:pPr>
            <w:r w:rsidRPr="00A811B3">
              <w:rPr>
                <w:rFonts w:ascii="Times New Roman" w:hAnsi="Times New Roman" w:cs="Times New Roman"/>
                <w:b/>
                <w:bCs/>
                <w:color w:val="000000"/>
                <w:sz w:val="20"/>
                <w:szCs w:val="20"/>
                <w:cs/>
              </w:rPr>
              <w:t>(41)</w:t>
            </w:r>
          </w:p>
        </w:tc>
        <w:tc>
          <w:tcPr>
            <w:tcW w:w="284" w:type="dxa"/>
            <w:tcBorders>
              <w:top w:val="nil"/>
              <w:left w:val="nil"/>
              <w:right w:val="nil"/>
            </w:tcBorders>
            <w:shd w:val="clear" w:color="auto" w:fill="auto"/>
            <w:noWrap/>
            <w:vAlign w:val="bottom"/>
            <w:hideMark/>
          </w:tcPr>
          <w:p w:rsidR="004508C4" w:rsidRPr="00A811B3" w:rsidRDefault="004508C4" w:rsidP="004508C4">
            <w:pPr>
              <w:spacing w:after="0" w:line="240" w:lineRule="atLeast"/>
              <w:rPr>
                <w:rFonts w:ascii="Times New Roman" w:hAnsi="Times New Roman" w:cs="Times New Roman"/>
                <w:b/>
                <w:bCs/>
                <w:color w:val="000000"/>
                <w:sz w:val="20"/>
                <w:szCs w:val="20"/>
              </w:rPr>
            </w:pPr>
          </w:p>
        </w:tc>
        <w:tc>
          <w:tcPr>
            <w:tcW w:w="787" w:type="dxa"/>
            <w:tcBorders>
              <w:top w:val="nil"/>
              <w:left w:val="nil"/>
              <w:bottom w:val="double" w:sz="4" w:space="0" w:color="auto"/>
              <w:right w:val="nil"/>
            </w:tcBorders>
            <w:shd w:val="clear" w:color="auto" w:fill="auto"/>
            <w:noWrap/>
            <w:vAlign w:val="bottom"/>
            <w:hideMark/>
          </w:tcPr>
          <w:p w:rsidR="004508C4" w:rsidRPr="00A811B3" w:rsidRDefault="004508C4" w:rsidP="004508C4">
            <w:pPr>
              <w:tabs>
                <w:tab w:val="decimal" w:pos="474"/>
              </w:tabs>
              <w:spacing w:after="0" w:line="240" w:lineRule="atLeast"/>
              <w:ind w:left="-34" w:right="-134"/>
              <w:jc w:val="thaiDistribute"/>
              <w:rPr>
                <w:rFonts w:ascii="Times New Roman" w:hAnsi="Times New Roman" w:cs="Times New Roman"/>
                <w:b/>
                <w:bCs/>
                <w:color w:val="000000"/>
                <w:sz w:val="20"/>
                <w:szCs w:val="20"/>
              </w:rPr>
            </w:pPr>
            <w:r w:rsidRPr="00A811B3">
              <w:rPr>
                <w:rFonts w:ascii="Times New Roman" w:hAnsi="Times New Roman" w:cs="Times New Roman"/>
                <w:b/>
                <w:bCs/>
                <w:color w:val="000000"/>
                <w:sz w:val="20"/>
                <w:szCs w:val="20"/>
                <w:cs/>
              </w:rPr>
              <w:t>(</w:t>
            </w:r>
            <w:r w:rsidRPr="00A811B3">
              <w:rPr>
                <w:rFonts w:ascii="Times New Roman" w:hAnsi="Times New Roman" w:cs="Times New Roman"/>
                <w:b/>
                <w:bCs/>
                <w:color w:val="000000"/>
                <w:sz w:val="20"/>
                <w:szCs w:val="20"/>
              </w:rPr>
              <w:t>22</w:t>
            </w:r>
            <w:r w:rsidRPr="00A811B3">
              <w:rPr>
                <w:rFonts w:ascii="Times New Roman" w:hAnsi="Times New Roman" w:cs="Times New Roman"/>
                <w:b/>
                <w:bCs/>
                <w:color w:val="000000"/>
                <w:sz w:val="20"/>
                <w:szCs w:val="20"/>
                <w:cs/>
              </w:rPr>
              <w:t>)</w:t>
            </w:r>
          </w:p>
        </w:tc>
        <w:tc>
          <w:tcPr>
            <w:tcW w:w="236" w:type="dxa"/>
            <w:tcBorders>
              <w:top w:val="nil"/>
              <w:left w:val="nil"/>
              <w:right w:val="nil"/>
            </w:tcBorders>
            <w:shd w:val="clear" w:color="auto" w:fill="auto"/>
            <w:noWrap/>
            <w:vAlign w:val="bottom"/>
            <w:hideMark/>
          </w:tcPr>
          <w:p w:rsidR="004508C4" w:rsidRPr="00A811B3" w:rsidRDefault="004508C4" w:rsidP="004508C4">
            <w:pPr>
              <w:spacing w:after="0" w:line="240" w:lineRule="atLeast"/>
              <w:rPr>
                <w:rFonts w:ascii="Times New Roman" w:hAnsi="Times New Roman" w:cs="Times New Roman"/>
                <w:b/>
                <w:bCs/>
                <w:color w:val="000000"/>
                <w:sz w:val="20"/>
                <w:szCs w:val="20"/>
              </w:rPr>
            </w:pPr>
          </w:p>
        </w:tc>
        <w:tc>
          <w:tcPr>
            <w:tcW w:w="800" w:type="dxa"/>
            <w:tcBorders>
              <w:top w:val="nil"/>
              <w:left w:val="nil"/>
              <w:bottom w:val="double" w:sz="4" w:space="0" w:color="auto"/>
              <w:right w:val="nil"/>
            </w:tcBorders>
            <w:shd w:val="clear" w:color="auto" w:fill="auto"/>
            <w:noWrap/>
            <w:vAlign w:val="bottom"/>
            <w:hideMark/>
          </w:tcPr>
          <w:p w:rsidR="004508C4" w:rsidRPr="004C1EDC" w:rsidRDefault="004C1EDC" w:rsidP="004C1EDC">
            <w:pPr>
              <w:tabs>
                <w:tab w:val="decimal" w:pos="430"/>
              </w:tabs>
              <w:spacing w:after="0" w:line="240" w:lineRule="atLeast"/>
              <w:ind w:left="-60"/>
              <w:jc w:val="thaiDistribute"/>
              <w:rPr>
                <w:rFonts w:ascii="Times New Roman" w:hAnsi="Times New Roman" w:cstheme="minorBidi"/>
                <w:b/>
                <w:bCs/>
                <w:color w:val="000000"/>
                <w:sz w:val="20"/>
                <w:szCs w:val="20"/>
              </w:rPr>
            </w:pPr>
            <w:r>
              <w:rPr>
                <w:rFonts w:ascii="Times New Roman" w:hAnsi="Times New Roman" w:cstheme="minorBidi"/>
                <w:b/>
                <w:bCs/>
                <w:color w:val="000000"/>
                <w:sz w:val="20"/>
                <w:szCs w:val="20"/>
              </w:rPr>
              <w:t>(4)</w:t>
            </w:r>
          </w:p>
        </w:tc>
        <w:tc>
          <w:tcPr>
            <w:tcW w:w="284" w:type="dxa"/>
            <w:tcBorders>
              <w:top w:val="nil"/>
              <w:left w:val="nil"/>
              <w:right w:val="nil"/>
            </w:tcBorders>
            <w:shd w:val="clear" w:color="auto" w:fill="auto"/>
            <w:noWrap/>
            <w:vAlign w:val="bottom"/>
            <w:hideMark/>
          </w:tcPr>
          <w:p w:rsidR="004508C4" w:rsidRPr="00A811B3" w:rsidRDefault="004508C4" w:rsidP="004508C4">
            <w:pPr>
              <w:spacing w:after="0" w:line="240" w:lineRule="atLeast"/>
              <w:rPr>
                <w:rFonts w:ascii="Times New Roman" w:hAnsi="Times New Roman" w:cs="Times New Roman"/>
                <w:b/>
                <w:bCs/>
                <w:color w:val="000000"/>
                <w:sz w:val="20"/>
                <w:szCs w:val="20"/>
              </w:rPr>
            </w:pPr>
          </w:p>
        </w:tc>
        <w:tc>
          <w:tcPr>
            <w:tcW w:w="710" w:type="dxa"/>
            <w:tcBorders>
              <w:top w:val="nil"/>
              <w:left w:val="nil"/>
              <w:bottom w:val="double" w:sz="4" w:space="0" w:color="auto"/>
              <w:right w:val="nil"/>
            </w:tcBorders>
            <w:shd w:val="clear" w:color="auto" w:fill="auto"/>
            <w:noWrap/>
            <w:vAlign w:val="bottom"/>
            <w:hideMark/>
          </w:tcPr>
          <w:p w:rsidR="004508C4" w:rsidRPr="00A811B3" w:rsidRDefault="004508C4" w:rsidP="004508C4">
            <w:pPr>
              <w:tabs>
                <w:tab w:val="decimal" w:pos="474"/>
              </w:tabs>
              <w:spacing w:after="0" w:line="240" w:lineRule="atLeast"/>
              <w:ind w:left="-34" w:right="-134"/>
              <w:jc w:val="thaiDistribute"/>
              <w:rPr>
                <w:rFonts w:ascii="Times New Roman" w:hAnsi="Times New Roman" w:cs="Times New Roman"/>
                <w:b/>
                <w:bCs/>
                <w:color w:val="000000"/>
                <w:sz w:val="20"/>
                <w:szCs w:val="20"/>
              </w:rPr>
            </w:pPr>
            <w:r w:rsidRPr="00A811B3">
              <w:rPr>
                <w:rFonts w:ascii="Times New Roman" w:hAnsi="Times New Roman" w:cs="Times New Roman"/>
                <w:b/>
                <w:bCs/>
                <w:color w:val="000000"/>
                <w:sz w:val="20"/>
                <w:szCs w:val="20"/>
              </w:rPr>
              <w:t>11</w:t>
            </w:r>
          </w:p>
        </w:tc>
        <w:tc>
          <w:tcPr>
            <w:tcW w:w="280" w:type="dxa"/>
            <w:tcBorders>
              <w:top w:val="nil"/>
              <w:left w:val="nil"/>
              <w:right w:val="nil"/>
            </w:tcBorders>
            <w:vAlign w:val="bottom"/>
          </w:tcPr>
          <w:p w:rsidR="004508C4" w:rsidRPr="00A811B3" w:rsidRDefault="004508C4" w:rsidP="004508C4">
            <w:pPr>
              <w:spacing w:after="0" w:line="240" w:lineRule="atLeast"/>
              <w:rPr>
                <w:rFonts w:ascii="Times New Roman" w:hAnsi="Times New Roman" w:cs="Times New Roman"/>
                <w:b/>
                <w:bCs/>
                <w:color w:val="000000"/>
                <w:sz w:val="20"/>
                <w:szCs w:val="20"/>
              </w:rPr>
            </w:pPr>
          </w:p>
        </w:tc>
        <w:tc>
          <w:tcPr>
            <w:tcW w:w="765" w:type="dxa"/>
            <w:tcBorders>
              <w:top w:val="nil"/>
              <w:left w:val="nil"/>
              <w:bottom w:val="double" w:sz="4" w:space="0" w:color="auto"/>
              <w:right w:val="nil"/>
            </w:tcBorders>
            <w:shd w:val="clear" w:color="auto" w:fill="auto"/>
            <w:noWrap/>
            <w:vAlign w:val="bottom"/>
            <w:hideMark/>
          </w:tcPr>
          <w:p w:rsidR="004508C4" w:rsidRPr="00A811B3" w:rsidRDefault="004C1EDC" w:rsidP="003F3F92">
            <w:pPr>
              <w:tabs>
                <w:tab w:val="decimal" w:pos="442"/>
              </w:tabs>
              <w:spacing w:after="0" w:line="240" w:lineRule="atLeast"/>
              <w:ind w:left="-60"/>
              <w:jc w:val="thaiDistribute"/>
              <w:rPr>
                <w:rFonts w:ascii="Times New Roman" w:hAnsi="Times New Roman" w:cs="Times New Roman"/>
                <w:b/>
                <w:bCs/>
                <w:color w:val="000000"/>
                <w:sz w:val="20"/>
                <w:szCs w:val="20"/>
              </w:rPr>
            </w:pPr>
            <w:r>
              <w:rPr>
                <w:rFonts w:ascii="Times New Roman" w:hAnsi="Times New Roman" w:cs="Times New Roman"/>
                <w:b/>
                <w:bCs/>
                <w:color w:val="000000"/>
                <w:sz w:val="20"/>
                <w:szCs w:val="20"/>
                <w:cs/>
              </w:rPr>
              <w:t>(4</w:t>
            </w:r>
            <w:r>
              <w:rPr>
                <w:rFonts w:ascii="Times New Roman" w:hAnsi="Times New Roman" w:cstheme="minorBidi"/>
                <w:b/>
                <w:bCs/>
                <w:color w:val="000000"/>
                <w:sz w:val="20"/>
                <w:szCs w:val="20"/>
              </w:rPr>
              <w:t>5</w:t>
            </w:r>
            <w:r w:rsidR="004508C4" w:rsidRPr="00A811B3">
              <w:rPr>
                <w:rFonts w:ascii="Times New Roman" w:hAnsi="Times New Roman" w:cs="Times New Roman"/>
                <w:b/>
                <w:bCs/>
                <w:color w:val="000000"/>
                <w:sz w:val="20"/>
                <w:szCs w:val="20"/>
                <w:cs/>
              </w:rPr>
              <w:t>)</w:t>
            </w:r>
          </w:p>
        </w:tc>
        <w:tc>
          <w:tcPr>
            <w:tcW w:w="284" w:type="dxa"/>
            <w:tcBorders>
              <w:top w:val="nil"/>
              <w:left w:val="nil"/>
              <w:right w:val="nil"/>
            </w:tcBorders>
            <w:shd w:val="clear" w:color="auto" w:fill="auto"/>
            <w:noWrap/>
            <w:vAlign w:val="bottom"/>
            <w:hideMark/>
          </w:tcPr>
          <w:p w:rsidR="004508C4" w:rsidRPr="00A811B3" w:rsidRDefault="004508C4" w:rsidP="004508C4">
            <w:pPr>
              <w:spacing w:after="0" w:line="240" w:lineRule="atLeast"/>
              <w:rPr>
                <w:rFonts w:ascii="Times New Roman" w:hAnsi="Times New Roman" w:cs="Times New Roman"/>
                <w:b/>
                <w:bCs/>
                <w:color w:val="000000"/>
                <w:sz w:val="20"/>
                <w:szCs w:val="20"/>
              </w:rPr>
            </w:pPr>
          </w:p>
        </w:tc>
        <w:tc>
          <w:tcPr>
            <w:tcW w:w="711" w:type="dxa"/>
            <w:tcBorders>
              <w:top w:val="nil"/>
              <w:left w:val="nil"/>
              <w:bottom w:val="double" w:sz="4" w:space="0" w:color="auto"/>
            </w:tcBorders>
            <w:shd w:val="clear" w:color="auto" w:fill="auto"/>
            <w:noWrap/>
            <w:vAlign w:val="bottom"/>
            <w:hideMark/>
          </w:tcPr>
          <w:p w:rsidR="004508C4" w:rsidRPr="00A811B3" w:rsidRDefault="004508C4" w:rsidP="004508C4">
            <w:pPr>
              <w:tabs>
                <w:tab w:val="decimal" w:pos="448"/>
              </w:tabs>
              <w:spacing w:after="0" w:line="240" w:lineRule="atLeast"/>
              <w:ind w:left="-60"/>
              <w:jc w:val="thaiDistribute"/>
              <w:rPr>
                <w:rFonts w:ascii="Times New Roman" w:hAnsi="Times New Roman" w:cs="Times New Roman"/>
                <w:b/>
                <w:bCs/>
                <w:color w:val="000000"/>
                <w:sz w:val="20"/>
                <w:szCs w:val="20"/>
              </w:rPr>
            </w:pPr>
            <w:r w:rsidRPr="00A811B3">
              <w:rPr>
                <w:rFonts w:ascii="Times New Roman" w:hAnsi="Times New Roman" w:cs="Times New Roman"/>
                <w:b/>
                <w:bCs/>
                <w:color w:val="000000"/>
                <w:sz w:val="20"/>
                <w:szCs w:val="20"/>
                <w:cs/>
              </w:rPr>
              <w:t>(</w:t>
            </w:r>
            <w:r w:rsidRPr="00A811B3">
              <w:rPr>
                <w:rFonts w:ascii="Times New Roman" w:hAnsi="Times New Roman" w:cs="Times New Roman"/>
                <w:b/>
                <w:bCs/>
                <w:color w:val="000000"/>
                <w:sz w:val="20"/>
                <w:szCs w:val="20"/>
              </w:rPr>
              <w:t>11</w:t>
            </w:r>
            <w:r w:rsidRPr="00A811B3">
              <w:rPr>
                <w:rFonts w:ascii="Times New Roman" w:hAnsi="Times New Roman" w:cs="Times New Roman"/>
                <w:b/>
                <w:bCs/>
                <w:color w:val="000000"/>
                <w:sz w:val="20"/>
                <w:szCs w:val="20"/>
                <w:cs/>
              </w:rPr>
              <w:t>)</w:t>
            </w:r>
          </w:p>
        </w:tc>
      </w:tr>
      <w:tr w:rsidR="00554C1B" w:rsidRPr="00A811B3" w:rsidTr="009F0038">
        <w:trPr>
          <w:trHeight w:val="300"/>
        </w:trPr>
        <w:tc>
          <w:tcPr>
            <w:tcW w:w="3776" w:type="dxa"/>
            <w:tcBorders>
              <w:top w:val="nil"/>
              <w:bottom w:val="nil"/>
              <w:right w:val="nil"/>
            </w:tcBorders>
            <w:shd w:val="clear" w:color="auto" w:fill="auto"/>
            <w:noWrap/>
            <w:vAlign w:val="bottom"/>
            <w:hideMark/>
          </w:tcPr>
          <w:p w:rsidR="00554C1B" w:rsidRPr="00A811B3" w:rsidRDefault="00554C1B" w:rsidP="004508C4">
            <w:pPr>
              <w:spacing w:after="0" w:line="240" w:lineRule="atLeast"/>
              <w:ind w:left="318" w:hanging="143"/>
              <w:rPr>
                <w:rFonts w:ascii="Times New Roman" w:hAnsi="Times New Roman" w:cs="Times New Roman"/>
                <w:b/>
                <w:bCs/>
                <w:color w:val="000000"/>
                <w:sz w:val="20"/>
                <w:szCs w:val="20"/>
              </w:rPr>
            </w:pPr>
          </w:p>
        </w:tc>
        <w:tc>
          <w:tcPr>
            <w:tcW w:w="772" w:type="dxa"/>
            <w:tcBorders>
              <w:top w:val="nil"/>
              <w:left w:val="nil"/>
              <w:bottom w:val="nil"/>
              <w:right w:val="nil"/>
            </w:tcBorders>
            <w:shd w:val="clear" w:color="auto" w:fill="auto"/>
            <w:noWrap/>
            <w:vAlign w:val="bottom"/>
            <w:hideMark/>
          </w:tcPr>
          <w:p w:rsidR="00554C1B" w:rsidRPr="00A811B3" w:rsidRDefault="00554C1B" w:rsidP="004508C4">
            <w:pPr>
              <w:spacing w:after="0" w:line="240" w:lineRule="atLeast"/>
              <w:jc w:val="center"/>
              <w:rPr>
                <w:rFonts w:ascii="Times New Roman" w:hAnsi="Times New Roman" w:cs="Times New Roman"/>
                <w:color w:val="000000"/>
                <w:sz w:val="20"/>
                <w:szCs w:val="20"/>
              </w:rPr>
            </w:pPr>
          </w:p>
        </w:tc>
        <w:tc>
          <w:tcPr>
            <w:tcW w:w="284" w:type="dxa"/>
            <w:tcBorders>
              <w:top w:val="nil"/>
              <w:left w:val="nil"/>
              <w:bottom w:val="nil"/>
              <w:right w:val="nil"/>
            </w:tcBorders>
            <w:shd w:val="clear" w:color="auto" w:fill="auto"/>
            <w:noWrap/>
            <w:vAlign w:val="bottom"/>
            <w:hideMark/>
          </w:tcPr>
          <w:p w:rsidR="00554C1B" w:rsidRPr="00A811B3" w:rsidRDefault="00554C1B" w:rsidP="004508C4">
            <w:pPr>
              <w:spacing w:after="0" w:line="240" w:lineRule="atLeast"/>
              <w:jc w:val="center"/>
              <w:rPr>
                <w:rFonts w:ascii="Times New Roman" w:hAnsi="Times New Roman" w:cs="Times New Roman"/>
                <w:color w:val="000000"/>
                <w:sz w:val="20"/>
                <w:szCs w:val="20"/>
              </w:rPr>
            </w:pPr>
          </w:p>
        </w:tc>
        <w:tc>
          <w:tcPr>
            <w:tcW w:w="787" w:type="dxa"/>
            <w:tcBorders>
              <w:top w:val="nil"/>
              <w:left w:val="nil"/>
              <w:bottom w:val="nil"/>
              <w:right w:val="nil"/>
            </w:tcBorders>
            <w:shd w:val="clear" w:color="auto" w:fill="auto"/>
            <w:noWrap/>
            <w:vAlign w:val="bottom"/>
            <w:hideMark/>
          </w:tcPr>
          <w:p w:rsidR="00554C1B" w:rsidRPr="00A811B3" w:rsidRDefault="00554C1B" w:rsidP="004508C4">
            <w:pPr>
              <w:spacing w:after="0" w:line="240" w:lineRule="atLeast"/>
              <w:jc w:val="center"/>
              <w:rPr>
                <w:rFonts w:ascii="Times New Roman" w:hAnsi="Times New Roman" w:cs="Times New Roman"/>
                <w:color w:val="000000"/>
                <w:sz w:val="20"/>
                <w:szCs w:val="20"/>
              </w:rPr>
            </w:pPr>
          </w:p>
        </w:tc>
        <w:tc>
          <w:tcPr>
            <w:tcW w:w="236" w:type="dxa"/>
            <w:tcBorders>
              <w:top w:val="nil"/>
              <w:left w:val="nil"/>
              <w:bottom w:val="nil"/>
              <w:right w:val="nil"/>
            </w:tcBorders>
            <w:shd w:val="clear" w:color="auto" w:fill="auto"/>
            <w:noWrap/>
            <w:vAlign w:val="bottom"/>
            <w:hideMark/>
          </w:tcPr>
          <w:p w:rsidR="00554C1B" w:rsidRPr="00A811B3" w:rsidRDefault="00554C1B" w:rsidP="004508C4">
            <w:pPr>
              <w:spacing w:after="0" w:line="240" w:lineRule="atLeast"/>
              <w:jc w:val="center"/>
              <w:rPr>
                <w:rFonts w:ascii="Times New Roman" w:hAnsi="Times New Roman" w:cs="Times New Roman"/>
                <w:color w:val="000000"/>
                <w:sz w:val="20"/>
                <w:szCs w:val="20"/>
              </w:rPr>
            </w:pPr>
          </w:p>
        </w:tc>
        <w:tc>
          <w:tcPr>
            <w:tcW w:w="800" w:type="dxa"/>
            <w:tcBorders>
              <w:top w:val="nil"/>
              <w:left w:val="nil"/>
              <w:bottom w:val="nil"/>
              <w:right w:val="nil"/>
            </w:tcBorders>
            <w:shd w:val="clear" w:color="auto" w:fill="auto"/>
            <w:noWrap/>
            <w:vAlign w:val="bottom"/>
            <w:hideMark/>
          </w:tcPr>
          <w:p w:rsidR="00554C1B" w:rsidRPr="00A811B3" w:rsidRDefault="00554C1B" w:rsidP="004508C4">
            <w:pPr>
              <w:spacing w:after="0" w:line="240" w:lineRule="atLeast"/>
              <w:jc w:val="center"/>
              <w:rPr>
                <w:rFonts w:ascii="Times New Roman" w:hAnsi="Times New Roman" w:cs="Times New Roman"/>
                <w:color w:val="000000"/>
                <w:sz w:val="20"/>
                <w:szCs w:val="20"/>
              </w:rPr>
            </w:pPr>
          </w:p>
        </w:tc>
        <w:tc>
          <w:tcPr>
            <w:tcW w:w="284" w:type="dxa"/>
            <w:tcBorders>
              <w:top w:val="nil"/>
              <w:left w:val="nil"/>
              <w:bottom w:val="nil"/>
              <w:right w:val="nil"/>
            </w:tcBorders>
            <w:shd w:val="clear" w:color="auto" w:fill="auto"/>
            <w:noWrap/>
            <w:vAlign w:val="bottom"/>
            <w:hideMark/>
          </w:tcPr>
          <w:p w:rsidR="00554C1B" w:rsidRPr="00A811B3" w:rsidRDefault="00554C1B" w:rsidP="004508C4">
            <w:pPr>
              <w:spacing w:after="0" w:line="240" w:lineRule="atLeast"/>
              <w:jc w:val="center"/>
              <w:rPr>
                <w:rFonts w:ascii="Times New Roman" w:hAnsi="Times New Roman" w:cs="Times New Roman"/>
                <w:color w:val="000000"/>
                <w:sz w:val="20"/>
                <w:szCs w:val="20"/>
              </w:rPr>
            </w:pPr>
          </w:p>
        </w:tc>
        <w:tc>
          <w:tcPr>
            <w:tcW w:w="710" w:type="dxa"/>
            <w:tcBorders>
              <w:top w:val="nil"/>
              <w:left w:val="nil"/>
              <w:bottom w:val="nil"/>
              <w:right w:val="nil"/>
            </w:tcBorders>
            <w:shd w:val="clear" w:color="auto" w:fill="auto"/>
            <w:noWrap/>
            <w:vAlign w:val="bottom"/>
            <w:hideMark/>
          </w:tcPr>
          <w:p w:rsidR="00554C1B" w:rsidRPr="00A811B3" w:rsidRDefault="00554C1B" w:rsidP="004508C4">
            <w:pPr>
              <w:spacing w:after="0" w:line="240" w:lineRule="atLeast"/>
              <w:jc w:val="center"/>
              <w:rPr>
                <w:rFonts w:ascii="Times New Roman" w:hAnsi="Times New Roman" w:cs="Times New Roman"/>
                <w:color w:val="000000"/>
                <w:sz w:val="20"/>
                <w:szCs w:val="20"/>
              </w:rPr>
            </w:pPr>
          </w:p>
        </w:tc>
        <w:tc>
          <w:tcPr>
            <w:tcW w:w="280" w:type="dxa"/>
            <w:tcBorders>
              <w:top w:val="nil"/>
              <w:left w:val="nil"/>
              <w:bottom w:val="nil"/>
              <w:right w:val="nil"/>
            </w:tcBorders>
          </w:tcPr>
          <w:p w:rsidR="00554C1B" w:rsidRPr="00A811B3" w:rsidRDefault="00554C1B" w:rsidP="004508C4">
            <w:pPr>
              <w:spacing w:after="0" w:line="240" w:lineRule="atLeast"/>
              <w:jc w:val="center"/>
              <w:rPr>
                <w:rFonts w:ascii="Times New Roman" w:hAnsi="Times New Roman" w:cs="Times New Roman"/>
                <w:color w:val="000000"/>
                <w:sz w:val="20"/>
                <w:szCs w:val="20"/>
              </w:rPr>
            </w:pPr>
          </w:p>
        </w:tc>
        <w:tc>
          <w:tcPr>
            <w:tcW w:w="765" w:type="dxa"/>
            <w:tcBorders>
              <w:top w:val="nil"/>
              <w:left w:val="nil"/>
              <w:bottom w:val="nil"/>
              <w:right w:val="nil"/>
            </w:tcBorders>
            <w:shd w:val="clear" w:color="auto" w:fill="auto"/>
            <w:noWrap/>
            <w:vAlign w:val="bottom"/>
            <w:hideMark/>
          </w:tcPr>
          <w:p w:rsidR="00554C1B" w:rsidRPr="00A811B3" w:rsidRDefault="00554C1B" w:rsidP="004508C4">
            <w:pPr>
              <w:spacing w:after="0" w:line="240" w:lineRule="atLeast"/>
              <w:jc w:val="center"/>
              <w:rPr>
                <w:rFonts w:ascii="Times New Roman" w:hAnsi="Times New Roman" w:cs="Times New Roman"/>
                <w:color w:val="000000"/>
                <w:sz w:val="20"/>
                <w:szCs w:val="20"/>
              </w:rPr>
            </w:pPr>
          </w:p>
        </w:tc>
        <w:tc>
          <w:tcPr>
            <w:tcW w:w="284" w:type="dxa"/>
            <w:tcBorders>
              <w:top w:val="nil"/>
              <w:left w:val="nil"/>
              <w:bottom w:val="nil"/>
              <w:right w:val="nil"/>
            </w:tcBorders>
            <w:shd w:val="clear" w:color="auto" w:fill="auto"/>
            <w:noWrap/>
            <w:vAlign w:val="bottom"/>
            <w:hideMark/>
          </w:tcPr>
          <w:p w:rsidR="00554C1B" w:rsidRPr="00A811B3" w:rsidRDefault="00554C1B" w:rsidP="004508C4">
            <w:pPr>
              <w:spacing w:after="0" w:line="240" w:lineRule="atLeast"/>
              <w:jc w:val="center"/>
              <w:rPr>
                <w:rFonts w:ascii="Times New Roman" w:hAnsi="Times New Roman" w:cs="Times New Roman"/>
                <w:color w:val="000000"/>
                <w:sz w:val="20"/>
                <w:szCs w:val="20"/>
              </w:rPr>
            </w:pPr>
          </w:p>
        </w:tc>
        <w:tc>
          <w:tcPr>
            <w:tcW w:w="711" w:type="dxa"/>
            <w:tcBorders>
              <w:top w:val="nil"/>
              <w:left w:val="nil"/>
              <w:bottom w:val="nil"/>
            </w:tcBorders>
            <w:shd w:val="clear" w:color="auto" w:fill="auto"/>
            <w:noWrap/>
            <w:vAlign w:val="bottom"/>
            <w:hideMark/>
          </w:tcPr>
          <w:p w:rsidR="00554C1B" w:rsidRPr="00A811B3" w:rsidRDefault="00554C1B" w:rsidP="004508C4">
            <w:pPr>
              <w:spacing w:after="0" w:line="240" w:lineRule="atLeast"/>
              <w:ind w:left="-61"/>
              <w:jc w:val="center"/>
              <w:rPr>
                <w:rFonts w:ascii="Times New Roman" w:hAnsi="Times New Roman" w:cs="Times New Roman"/>
                <w:color w:val="000000"/>
                <w:sz w:val="20"/>
                <w:szCs w:val="20"/>
              </w:rPr>
            </w:pPr>
          </w:p>
        </w:tc>
      </w:tr>
      <w:tr w:rsidR="00FF68C6" w:rsidRPr="00A811B3" w:rsidTr="00FF68C6">
        <w:trPr>
          <w:trHeight w:val="84"/>
        </w:trPr>
        <w:tc>
          <w:tcPr>
            <w:tcW w:w="3776" w:type="dxa"/>
            <w:tcBorders>
              <w:top w:val="nil"/>
              <w:left w:val="nil"/>
              <w:bottom w:val="nil"/>
              <w:right w:val="nil"/>
            </w:tcBorders>
            <w:shd w:val="clear" w:color="auto" w:fill="auto"/>
            <w:noWrap/>
            <w:vAlign w:val="bottom"/>
            <w:hideMark/>
          </w:tcPr>
          <w:p w:rsidR="00FF68C6" w:rsidRPr="00A811B3" w:rsidRDefault="00FF68C6" w:rsidP="004508C4">
            <w:pPr>
              <w:tabs>
                <w:tab w:val="left" w:pos="317"/>
              </w:tabs>
              <w:spacing w:after="0" w:line="240" w:lineRule="atLeast"/>
              <w:ind w:left="172" w:right="-250"/>
              <w:rPr>
                <w:rFonts w:ascii="Times New Roman" w:hAnsi="Times New Roman" w:cs="Times New Roman"/>
                <w:color w:val="000000"/>
                <w:sz w:val="20"/>
                <w:szCs w:val="20"/>
              </w:rPr>
            </w:pPr>
            <w:r w:rsidRPr="00A811B3">
              <w:rPr>
                <w:rFonts w:ascii="Times New Roman" w:hAnsi="Times New Roman" w:cs="Times New Roman"/>
                <w:b/>
                <w:bCs/>
                <w:color w:val="000000"/>
                <w:sz w:val="20"/>
                <w:szCs w:val="20"/>
              </w:rPr>
              <w:t>For the six-month period ended 30 June</w:t>
            </w:r>
          </w:p>
        </w:tc>
        <w:tc>
          <w:tcPr>
            <w:tcW w:w="772" w:type="dxa"/>
            <w:tcBorders>
              <w:top w:val="nil"/>
              <w:left w:val="nil"/>
              <w:bottom w:val="nil"/>
              <w:right w:val="nil"/>
            </w:tcBorders>
            <w:shd w:val="clear" w:color="auto" w:fill="auto"/>
            <w:noWrap/>
            <w:vAlign w:val="bottom"/>
            <w:hideMark/>
          </w:tcPr>
          <w:p w:rsidR="00FF68C6" w:rsidRPr="00A811B3" w:rsidRDefault="00FF68C6" w:rsidP="004508C4">
            <w:pPr>
              <w:tabs>
                <w:tab w:val="decimal" w:pos="506"/>
              </w:tabs>
              <w:spacing w:after="0" w:line="240" w:lineRule="atLeast"/>
              <w:rPr>
                <w:rFonts w:ascii="Times New Roman" w:hAnsi="Times New Roman" w:cs="Times New Roman"/>
                <w:color w:val="000000"/>
                <w:sz w:val="20"/>
                <w:szCs w:val="20"/>
              </w:rPr>
            </w:pPr>
          </w:p>
        </w:tc>
        <w:tc>
          <w:tcPr>
            <w:tcW w:w="284" w:type="dxa"/>
            <w:tcBorders>
              <w:top w:val="nil"/>
              <w:left w:val="nil"/>
              <w:bottom w:val="nil"/>
              <w:right w:val="nil"/>
            </w:tcBorders>
            <w:shd w:val="clear" w:color="auto" w:fill="auto"/>
            <w:noWrap/>
            <w:vAlign w:val="bottom"/>
            <w:hideMark/>
          </w:tcPr>
          <w:p w:rsidR="00FF68C6" w:rsidRPr="00A811B3" w:rsidRDefault="00FF68C6" w:rsidP="004508C4">
            <w:pPr>
              <w:spacing w:after="0" w:line="240" w:lineRule="atLeast"/>
              <w:rPr>
                <w:rFonts w:ascii="Times New Roman" w:hAnsi="Times New Roman" w:cs="Times New Roman"/>
                <w:color w:val="000000"/>
                <w:sz w:val="20"/>
                <w:szCs w:val="20"/>
              </w:rPr>
            </w:pPr>
          </w:p>
        </w:tc>
        <w:tc>
          <w:tcPr>
            <w:tcW w:w="787" w:type="dxa"/>
            <w:tcBorders>
              <w:top w:val="nil"/>
              <w:left w:val="nil"/>
              <w:bottom w:val="nil"/>
              <w:right w:val="nil"/>
            </w:tcBorders>
            <w:shd w:val="clear" w:color="auto" w:fill="auto"/>
            <w:noWrap/>
            <w:vAlign w:val="bottom"/>
            <w:hideMark/>
          </w:tcPr>
          <w:p w:rsidR="00FF68C6" w:rsidRPr="00A811B3" w:rsidRDefault="00FF68C6" w:rsidP="004508C4">
            <w:pPr>
              <w:tabs>
                <w:tab w:val="decimal" w:pos="506"/>
              </w:tabs>
              <w:spacing w:after="0" w:line="240" w:lineRule="atLeast"/>
              <w:rPr>
                <w:rFonts w:ascii="Times New Roman" w:hAnsi="Times New Roman" w:cs="Times New Roman"/>
                <w:color w:val="000000"/>
                <w:sz w:val="20"/>
                <w:szCs w:val="20"/>
              </w:rPr>
            </w:pPr>
          </w:p>
        </w:tc>
        <w:tc>
          <w:tcPr>
            <w:tcW w:w="236" w:type="dxa"/>
            <w:tcBorders>
              <w:top w:val="nil"/>
              <w:left w:val="nil"/>
              <w:bottom w:val="nil"/>
              <w:right w:val="nil"/>
            </w:tcBorders>
            <w:shd w:val="clear" w:color="auto" w:fill="auto"/>
            <w:noWrap/>
            <w:vAlign w:val="bottom"/>
            <w:hideMark/>
          </w:tcPr>
          <w:p w:rsidR="00FF68C6" w:rsidRPr="00A811B3" w:rsidRDefault="00FF68C6" w:rsidP="004508C4">
            <w:pPr>
              <w:spacing w:after="0" w:line="240" w:lineRule="atLeast"/>
              <w:rPr>
                <w:rFonts w:ascii="Times New Roman" w:hAnsi="Times New Roman" w:cs="Times New Roman"/>
                <w:color w:val="000000"/>
                <w:sz w:val="20"/>
                <w:szCs w:val="20"/>
              </w:rPr>
            </w:pPr>
          </w:p>
        </w:tc>
        <w:tc>
          <w:tcPr>
            <w:tcW w:w="800" w:type="dxa"/>
            <w:tcBorders>
              <w:top w:val="nil"/>
              <w:left w:val="nil"/>
              <w:bottom w:val="nil"/>
              <w:right w:val="nil"/>
            </w:tcBorders>
            <w:shd w:val="clear" w:color="auto" w:fill="auto"/>
            <w:noWrap/>
            <w:vAlign w:val="bottom"/>
            <w:hideMark/>
          </w:tcPr>
          <w:p w:rsidR="00FF68C6" w:rsidRPr="00A811B3" w:rsidRDefault="00FF68C6" w:rsidP="004508C4">
            <w:pPr>
              <w:tabs>
                <w:tab w:val="decimal" w:pos="352"/>
              </w:tabs>
              <w:spacing w:after="0" w:line="240" w:lineRule="atLeast"/>
              <w:ind w:left="-34" w:right="-134"/>
              <w:rPr>
                <w:rFonts w:ascii="Times New Roman" w:hAnsi="Times New Roman" w:cs="Times New Roman"/>
                <w:color w:val="000000"/>
                <w:sz w:val="20"/>
                <w:szCs w:val="20"/>
              </w:rPr>
            </w:pPr>
          </w:p>
        </w:tc>
        <w:tc>
          <w:tcPr>
            <w:tcW w:w="284" w:type="dxa"/>
            <w:tcBorders>
              <w:top w:val="nil"/>
              <w:left w:val="nil"/>
              <w:bottom w:val="nil"/>
              <w:right w:val="nil"/>
            </w:tcBorders>
            <w:shd w:val="clear" w:color="auto" w:fill="auto"/>
            <w:noWrap/>
            <w:vAlign w:val="bottom"/>
            <w:hideMark/>
          </w:tcPr>
          <w:p w:rsidR="00FF68C6" w:rsidRPr="00A811B3" w:rsidRDefault="00FF68C6" w:rsidP="004508C4">
            <w:pPr>
              <w:spacing w:after="0" w:line="240" w:lineRule="atLeast"/>
              <w:rPr>
                <w:rFonts w:ascii="Times New Roman" w:hAnsi="Times New Roman" w:cs="Times New Roman"/>
                <w:color w:val="000000"/>
                <w:sz w:val="20"/>
                <w:szCs w:val="20"/>
              </w:rPr>
            </w:pPr>
          </w:p>
        </w:tc>
        <w:tc>
          <w:tcPr>
            <w:tcW w:w="710" w:type="dxa"/>
            <w:tcBorders>
              <w:top w:val="nil"/>
              <w:left w:val="nil"/>
              <w:bottom w:val="nil"/>
              <w:right w:val="nil"/>
            </w:tcBorders>
            <w:shd w:val="clear" w:color="auto" w:fill="auto"/>
            <w:noWrap/>
            <w:vAlign w:val="bottom"/>
            <w:hideMark/>
          </w:tcPr>
          <w:p w:rsidR="00FF68C6" w:rsidRPr="00A811B3" w:rsidRDefault="00FF68C6" w:rsidP="004508C4">
            <w:pPr>
              <w:tabs>
                <w:tab w:val="decimal" w:pos="352"/>
              </w:tabs>
              <w:spacing w:after="0" w:line="240" w:lineRule="atLeast"/>
              <w:ind w:left="-34" w:right="-134"/>
              <w:rPr>
                <w:rFonts w:ascii="Times New Roman" w:hAnsi="Times New Roman" w:cs="Times New Roman"/>
                <w:color w:val="000000"/>
                <w:sz w:val="20"/>
                <w:szCs w:val="20"/>
              </w:rPr>
            </w:pPr>
          </w:p>
        </w:tc>
        <w:tc>
          <w:tcPr>
            <w:tcW w:w="280" w:type="dxa"/>
            <w:tcBorders>
              <w:top w:val="nil"/>
              <w:left w:val="nil"/>
              <w:bottom w:val="nil"/>
              <w:right w:val="nil"/>
            </w:tcBorders>
            <w:vAlign w:val="bottom"/>
          </w:tcPr>
          <w:p w:rsidR="00FF68C6" w:rsidRPr="00A811B3" w:rsidRDefault="00FF68C6" w:rsidP="004508C4">
            <w:pPr>
              <w:spacing w:after="0" w:line="240" w:lineRule="atLeast"/>
              <w:rPr>
                <w:rFonts w:ascii="Times New Roman" w:hAnsi="Times New Roman" w:cs="Times New Roman"/>
                <w:color w:val="000000"/>
                <w:sz w:val="20"/>
                <w:szCs w:val="20"/>
              </w:rPr>
            </w:pPr>
          </w:p>
        </w:tc>
        <w:tc>
          <w:tcPr>
            <w:tcW w:w="765" w:type="dxa"/>
            <w:tcBorders>
              <w:top w:val="nil"/>
              <w:left w:val="nil"/>
              <w:bottom w:val="nil"/>
              <w:right w:val="nil"/>
            </w:tcBorders>
            <w:shd w:val="clear" w:color="auto" w:fill="auto"/>
            <w:noWrap/>
            <w:vAlign w:val="bottom"/>
            <w:hideMark/>
          </w:tcPr>
          <w:p w:rsidR="00FF68C6" w:rsidRPr="00A811B3" w:rsidRDefault="00FF68C6" w:rsidP="004508C4">
            <w:pPr>
              <w:tabs>
                <w:tab w:val="decimal" w:pos="463"/>
              </w:tabs>
              <w:spacing w:after="0" w:line="240" w:lineRule="atLeast"/>
              <w:ind w:left="-60"/>
              <w:rPr>
                <w:rFonts w:ascii="Times New Roman" w:hAnsi="Times New Roman" w:cs="Times New Roman"/>
                <w:color w:val="000000"/>
                <w:sz w:val="20"/>
                <w:szCs w:val="20"/>
              </w:rPr>
            </w:pPr>
          </w:p>
        </w:tc>
        <w:tc>
          <w:tcPr>
            <w:tcW w:w="284" w:type="dxa"/>
            <w:tcBorders>
              <w:top w:val="nil"/>
              <w:left w:val="nil"/>
              <w:bottom w:val="nil"/>
              <w:right w:val="nil"/>
            </w:tcBorders>
            <w:shd w:val="clear" w:color="auto" w:fill="auto"/>
            <w:noWrap/>
            <w:vAlign w:val="bottom"/>
            <w:hideMark/>
          </w:tcPr>
          <w:p w:rsidR="00FF68C6" w:rsidRPr="00A811B3" w:rsidRDefault="00FF68C6" w:rsidP="004508C4">
            <w:pPr>
              <w:spacing w:after="0" w:line="240" w:lineRule="atLeast"/>
              <w:rPr>
                <w:rFonts w:ascii="Times New Roman" w:hAnsi="Times New Roman" w:cs="Times New Roman"/>
                <w:color w:val="000000"/>
                <w:sz w:val="20"/>
                <w:szCs w:val="20"/>
              </w:rPr>
            </w:pPr>
          </w:p>
        </w:tc>
        <w:tc>
          <w:tcPr>
            <w:tcW w:w="711" w:type="dxa"/>
            <w:tcBorders>
              <w:top w:val="nil"/>
              <w:left w:val="nil"/>
              <w:bottom w:val="nil"/>
              <w:right w:val="nil"/>
            </w:tcBorders>
            <w:shd w:val="clear" w:color="auto" w:fill="auto"/>
            <w:noWrap/>
            <w:vAlign w:val="bottom"/>
            <w:hideMark/>
          </w:tcPr>
          <w:p w:rsidR="00FF68C6" w:rsidRPr="00A811B3" w:rsidRDefault="00FF68C6" w:rsidP="004508C4">
            <w:pPr>
              <w:tabs>
                <w:tab w:val="decimal" w:pos="463"/>
              </w:tabs>
              <w:spacing w:after="0" w:line="240" w:lineRule="atLeast"/>
              <w:ind w:left="-60"/>
              <w:rPr>
                <w:rFonts w:ascii="Times New Roman" w:hAnsi="Times New Roman" w:cs="Times New Roman"/>
                <w:color w:val="000000"/>
                <w:sz w:val="20"/>
                <w:szCs w:val="20"/>
              </w:rPr>
            </w:pPr>
          </w:p>
        </w:tc>
      </w:tr>
      <w:tr w:rsidR="00FF68C6" w:rsidRPr="00A811B3" w:rsidTr="00FF68C6">
        <w:trPr>
          <w:trHeight w:val="84"/>
        </w:trPr>
        <w:tc>
          <w:tcPr>
            <w:tcW w:w="3776" w:type="dxa"/>
            <w:tcBorders>
              <w:top w:val="nil"/>
              <w:left w:val="nil"/>
              <w:bottom w:val="nil"/>
              <w:right w:val="nil"/>
            </w:tcBorders>
            <w:shd w:val="clear" w:color="auto" w:fill="auto"/>
            <w:noWrap/>
            <w:vAlign w:val="bottom"/>
            <w:hideMark/>
          </w:tcPr>
          <w:p w:rsidR="00FF68C6" w:rsidRPr="00A811B3" w:rsidRDefault="00FF68C6" w:rsidP="004508C4">
            <w:pPr>
              <w:spacing w:after="0" w:line="240" w:lineRule="atLeast"/>
              <w:ind w:left="172"/>
              <w:rPr>
                <w:rFonts w:ascii="Times New Roman" w:hAnsi="Times New Roman" w:cs="Times New Roman"/>
                <w:color w:val="000000"/>
                <w:sz w:val="20"/>
                <w:szCs w:val="20"/>
              </w:rPr>
            </w:pPr>
            <w:r w:rsidRPr="00A811B3">
              <w:rPr>
                <w:rFonts w:ascii="Times New Roman" w:hAnsi="Times New Roman" w:cs="Times New Roman"/>
                <w:color w:val="000000"/>
                <w:sz w:val="20"/>
                <w:szCs w:val="20"/>
              </w:rPr>
              <w:t>Revenues from customers</w:t>
            </w:r>
          </w:p>
        </w:tc>
        <w:tc>
          <w:tcPr>
            <w:tcW w:w="772" w:type="dxa"/>
            <w:tcBorders>
              <w:top w:val="nil"/>
              <w:left w:val="nil"/>
              <w:bottom w:val="nil"/>
              <w:right w:val="nil"/>
            </w:tcBorders>
            <w:shd w:val="clear" w:color="auto" w:fill="auto"/>
            <w:noWrap/>
            <w:vAlign w:val="bottom"/>
            <w:hideMark/>
          </w:tcPr>
          <w:p w:rsidR="00FF68C6" w:rsidRPr="00A811B3" w:rsidRDefault="00FF68C6" w:rsidP="004508C4">
            <w:pPr>
              <w:tabs>
                <w:tab w:val="decimal" w:pos="506"/>
              </w:tabs>
              <w:spacing w:after="0" w:line="240" w:lineRule="atLeast"/>
              <w:rPr>
                <w:rFonts w:ascii="Times New Roman" w:hAnsi="Times New Roman" w:cs="Times New Roman"/>
                <w:color w:val="000000"/>
                <w:sz w:val="20"/>
                <w:szCs w:val="20"/>
              </w:rPr>
            </w:pPr>
          </w:p>
        </w:tc>
        <w:tc>
          <w:tcPr>
            <w:tcW w:w="284" w:type="dxa"/>
            <w:tcBorders>
              <w:top w:val="nil"/>
              <w:left w:val="nil"/>
              <w:bottom w:val="nil"/>
              <w:right w:val="nil"/>
            </w:tcBorders>
            <w:shd w:val="clear" w:color="auto" w:fill="auto"/>
            <w:noWrap/>
            <w:vAlign w:val="bottom"/>
            <w:hideMark/>
          </w:tcPr>
          <w:p w:rsidR="00FF68C6" w:rsidRPr="00A811B3" w:rsidRDefault="00FF68C6" w:rsidP="004508C4">
            <w:pPr>
              <w:spacing w:after="0" w:line="240" w:lineRule="atLeast"/>
              <w:rPr>
                <w:rFonts w:ascii="Times New Roman" w:hAnsi="Times New Roman" w:cs="Times New Roman"/>
                <w:color w:val="000000"/>
                <w:sz w:val="20"/>
                <w:szCs w:val="20"/>
              </w:rPr>
            </w:pPr>
          </w:p>
        </w:tc>
        <w:tc>
          <w:tcPr>
            <w:tcW w:w="787" w:type="dxa"/>
            <w:tcBorders>
              <w:top w:val="nil"/>
              <w:left w:val="nil"/>
              <w:bottom w:val="nil"/>
              <w:right w:val="nil"/>
            </w:tcBorders>
            <w:shd w:val="clear" w:color="auto" w:fill="auto"/>
            <w:noWrap/>
            <w:vAlign w:val="bottom"/>
            <w:hideMark/>
          </w:tcPr>
          <w:p w:rsidR="00FF68C6" w:rsidRPr="00A811B3" w:rsidRDefault="00FF68C6" w:rsidP="004508C4">
            <w:pPr>
              <w:tabs>
                <w:tab w:val="decimal" w:pos="474"/>
              </w:tabs>
              <w:spacing w:after="0" w:line="240" w:lineRule="atLeast"/>
              <w:ind w:left="-34" w:right="-134"/>
              <w:jc w:val="thaiDistribute"/>
              <w:rPr>
                <w:rFonts w:ascii="Times New Roman" w:hAnsi="Times New Roman" w:cs="Times New Roman"/>
                <w:color w:val="000000"/>
                <w:sz w:val="20"/>
                <w:szCs w:val="20"/>
              </w:rPr>
            </w:pPr>
          </w:p>
        </w:tc>
        <w:tc>
          <w:tcPr>
            <w:tcW w:w="236" w:type="dxa"/>
            <w:tcBorders>
              <w:top w:val="nil"/>
              <w:left w:val="nil"/>
              <w:bottom w:val="nil"/>
              <w:right w:val="nil"/>
            </w:tcBorders>
            <w:shd w:val="clear" w:color="auto" w:fill="auto"/>
            <w:noWrap/>
            <w:vAlign w:val="bottom"/>
            <w:hideMark/>
          </w:tcPr>
          <w:p w:rsidR="00FF68C6" w:rsidRPr="00A811B3" w:rsidRDefault="00FF68C6" w:rsidP="004508C4">
            <w:pPr>
              <w:spacing w:after="0" w:line="240" w:lineRule="atLeast"/>
              <w:rPr>
                <w:rFonts w:ascii="Times New Roman" w:hAnsi="Times New Roman" w:cs="Times New Roman"/>
                <w:color w:val="000000"/>
                <w:sz w:val="20"/>
                <w:szCs w:val="20"/>
              </w:rPr>
            </w:pPr>
          </w:p>
        </w:tc>
        <w:tc>
          <w:tcPr>
            <w:tcW w:w="800" w:type="dxa"/>
            <w:tcBorders>
              <w:top w:val="nil"/>
              <w:left w:val="nil"/>
              <w:bottom w:val="nil"/>
              <w:right w:val="nil"/>
            </w:tcBorders>
            <w:shd w:val="clear" w:color="auto" w:fill="auto"/>
            <w:noWrap/>
            <w:vAlign w:val="bottom"/>
            <w:hideMark/>
          </w:tcPr>
          <w:p w:rsidR="00FF68C6" w:rsidRPr="00A811B3" w:rsidRDefault="00FF68C6" w:rsidP="004508C4">
            <w:pPr>
              <w:tabs>
                <w:tab w:val="decimal" w:pos="352"/>
              </w:tabs>
              <w:spacing w:after="0" w:line="240" w:lineRule="atLeast"/>
              <w:ind w:left="-34" w:right="-134"/>
              <w:rPr>
                <w:rFonts w:ascii="Times New Roman" w:hAnsi="Times New Roman" w:cs="Times New Roman"/>
                <w:color w:val="000000"/>
                <w:sz w:val="20"/>
                <w:szCs w:val="20"/>
              </w:rPr>
            </w:pPr>
          </w:p>
        </w:tc>
        <w:tc>
          <w:tcPr>
            <w:tcW w:w="284" w:type="dxa"/>
            <w:tcBorders>
              <w:top w:val="nil"/>
              <w:left w:val="nil"/>
              <w:bottom w:val="nil"/>
              <w:right w:val="nil"/>
            </w:tcBorders>
            <w:shd w:val="clear" w:color="auto" w:fill="auto"/>
            <w:noWrap/>
            <w:vAlign w:val="bottom"/>
            <w:hideMark/>
          </w:tcPr>
          <w:p w:rsidR="00FF68C6" w:rsidRPr="00A811B3" w:rsidRDefault="00FF68C6" w:rsidP="004508C4">
            <w:pPr>
              <w:spacing w:after="0" w:line="240" w:lineRule="atLeast"/>
              <w:rPr>
                <w:rFonts w:ascii="Times New Roman" w:hAnsi="Times New Roman" w:cs="Times New Roman"/>
                <w:color w:val="000000"/>
                <w:sz w:val="20"/>
                <w:szCs w:val="20"/>
              </w:rPr>
            </w:pPr>
          </w:p>
        </w:tc>
        <w:tc>
          <w:tcPr>
            <w:tcW w:w="710" w:type="dxa"/>
            <w:tcBorders>
              <w:top w:val="nil"/>
              <w:left w:val="nil"/>
              <w:bottom w:val="nil"/>
              <w:right w:val="nil"/>
            </w:tcBorders>
            <w:shd w:val="clear" w:color="auto" w:fill="auto"/>
            <w:noWrap/>
            <w:vAlign w:val="bottom"/>
            <w:hideMark/>
          </w:tcPr>
          <w:p w:rsidR="00FF68C6" w:rsidRPr="00A811B3" w:rsidRDefault="00FF68C6" w:rsidP="004508C4">
            <w:pPr>
              <w:tabs>
                <w:tab w:val="decimal" w:pos="352"/>
              </w:tabs>
              <w:spacing w:after="0" w:line="240" w:lineRule="atLeast"/>
              <w:ind w:left="-34" w:right="-134"/>
              <w:rPr>
                <w:rFonts w:ascii="Times New Roman" w:hAnsi="Times New Roman" w:cs="Times New Roman"/>
                <w:color w:val="000000"/>
                <w:sz w:val="20"/>
                <w:szCs w:val="20"/>
              </w:rPr>
            </w:pPr>
          </w:p>
        </w:tc>
        <w:tc>
          <w:tcPr>
            <w:tcW w:w="280" w:type="dxa"/>
            <w:tcBorders>
              <w:top w:val="nil"/>
              <w:left w:val="nil"/>
              <w:bottom w:val="nil"/>
              <w:right w:val="nil"/>
            </w:tcBorders>
            <w:vAlign w:val="bottom"/>
          </w:tcPr>
          <w:p w:rsidR="00FF68C6" w:rsidRPr="00A811B3" w:rsidRDefault="00FF68C6" w:rsidP="004508C4">
            <w:pPr>
              <w:spacing w:after="0" w:line="240" w:lineRule="atLeast"/>
              <w:rPr>
                <w:rFonts w:ascii="Times New Roman" w:hAnsi="Times New Roman" w:cs="Times New Roman"/>
                <w:color w:val="000000"/>
                <w:sz w:val="20"/>
                <w:szCs w:val="20"/>
              </w:rPr>
            </w:pPr>
          </w:p>
        </w:tc>
        <w:tc>
          <w:tcPr>
            <w:tcW w:w="765" w:type="dxa"/>
            <w:tcBorders>
              <w:top w:val="nil"/>
              <w:left w:val="nil"/>
              <w:bottom w:val="nil"/>
              <w:right w:val="nil"/>
            </w:tcBorders>
            <w:shd w:val="clear" w:color="auto" w:fill="auto"/>
            <w:noWrap/>
            <w:vAlign w:val="bottom"/>
            <w:hideMark/>
          </w:tcPr>
          <w:p w:rsidR="00FF68C6" w:rsidRPr="00A811B3" w:rsidRDefault="00FF68C6" w:rsidP="004508C4">
            <w:pPr>
              <w:tabs>
                <w:tab w:val="decimal" w:pos="463"/>
              </w:tabs>
              <w:spacing w:after="0" w:line="240" w:lineRule="atLeast"/>
              <w:ind w:left="-60"/>
              <w:rPr>
                <w:rFonts w:ascii="Times New Roman" w:hAnsi="Times New Roman" w:cs="Times New Roman"/>
                <w:color w:val="000000"/>
                <w:sz w:val="20"/>
                <w:szCs w:val="20"/>
              </w:rPr>
            </w:pPr>
          </w:p>
        </w:tc>
        <w:tc>
          <w:tcPr>
            <w:tcW w:w="284" w:type="dxa"/>
            <w:tcBorders>
              <w:top w:val="nil"/>
              <w:left w:val="nil"/>
              <w:bottom w:val="nil"/>
              <w:right w:val="nil"/>
            </w:tcBorders>
            <w:shd w:val="clear" w:color="auto" w:fill="auto"/>
            <w:noWrap/>
            <w:vAlign w:val="bottom"/>
            <w:hideMark/>
          </w:tcPr>
          <w:p w:rsidR="00FF68C6" w:rsidRPr="00A811B3" w:rsidRDefault="00FF68C6" w:rsidP="004508C4">
            <w:pPr>
              <w:spacing w:after="0" w:line="240" w:lineRule="atLeast"/>
              <w:rPr>
                <w:rFonts w:ascii="Times New Roman" w:hAnsi="Times New Roman" w:cs="Times New Roman"/>
                <w:color w:val="000000"/>
                <w:sz w:val="20"/>
                <w:szCs w:val="20"/>
              </w:rPr>
            </w:pPr>
          </w:p>
        </w:tc>
        <w:tc>
          <w:tcPr>
            <w:tcW w:w="711" w:type="dxa"/>
            <w:tcBorders>
              <w:top w:val="nil"/>
              <w:left w:val="nil"/>
              <w:bottom w:val="nil"/>
              <w:right w:val="nil"/>
            </w:tcBorders>
            <w:shd w:val="clear" w:color="auto" w:fill="auto"/>
            <w:noWrap/>
            <w:vAlign w:val="bottom"/>
            <w:hideMark/>
          </w:tcPr>
          <w:p w:rsidR="00FF68C6" w:rsidRPr="00A811B3" w:rsidRDefault="00FF68C6" w:rsidP="004508C4">
            <w:pPr>
              <w:tabs>
                <w:tab w:val="decimal" w:pos="463"/>
              </w:tabs>
              <w:spacing w:after="0" w:line="240" w:lineRule="atLeast"/>
              <w:ind w:left="-60"/>
              <w:rPr>
                <w:rFonts w:ascii="Times New Roman" w:hAnsi="Times New Roman" w:cs="Times New Roman"/>
                <w:color w:val="000000"/>
                <w:sz w:val="20"/>
                <w:szCs w:val="20"/>
              </w:rPr>
            </w:pPr>
          </w:p>
        </w:tc>
      </w:tr>
      <w:tr w:rsidR="004508C4" w:rsidRPr="00A811B3" w:rsidTr="00FF68C6">
        <w:trPr>
          <w:trHeight w:val="84"/>
        </w:trPr>
        <w:tc>
          <w:tcPr>
            <w:tcW w:w="3776" w:type="dxa"/>
            <w:tcBorders>
              <w:top w:val="nil"/>
              <w:left w:val="nil"/>
              <w:bottom w:val="nil"/>
              <w:right w:val="nil"/>
            </w:tcBorders>
            <w:shd w:val="clear" w:color="auto" w:fill="auto"/>
            <w:noWrap/>
            <w:vAlign w:val="bottom"/>
            <w:hideMark/>
          </w:tcPr>
          <w:p w:rsidR="004508C4" w:rsidRPr="00A811B3" w:rsidRDefault="004508C4" w:rsidP="004508C4">
            <w:pPr>
              <w:spacing w:after="0" w:line="240" w:lineRule="atLeast"/>
              <w:ind w:left="172"/>
              <w:rPr>
                <w:rFonts w:ascii="Times New Roman" w:hAnsi="Times New Roman" w:cs="Times New Roman"/>
                <w:color w:val="000000"/>
                <w:sz w:val="20"/>
                <w:szCs w:val="20"/>
              </w:rPr>
            </w:pPr>
            <w:r w:rsidRPr="00A811B3">
              <w:rPr>
                <w:rFonts w:ascii="Times New Roman" w:hAnsi="Times New Roman" w:cs="Times New Roman"/>
                <w:color w:val="000000"/>
                <w:sz w:val="20"/>
                <w:szCs w:val="20"/>
              </w:rPr>
              <w:t>- External revenue</w:t>
            </w:r>
          </w:p>
        </w:tc>
        <w:tc>
          <w:tcPr>
            <w:tcW w:w="772" w:type="dxa"/>
            <w:tcBorders>
              <w:top w:val="nil"/>
              <w:left w:val="nil"/>
              <w:bottom w:val="nil"/>
              <w:right w:val="nil"/>
            </w:tcBorders>
            <w:shd w:val="clear" w:color="auto" w:fill="auto"/>
            <w:noWrap/>
            <w:vAlign w:val="bottom"/>
            <w:hideMark/>
          </w:tcPr>
          <w:p w:rsidR="004508C4" w:rsidRPr="00A811B3" w:rsidRDefault="004508C4" w:rsidP="004508C4">
            <w:pPr>
              <w:tabs>
                <w:tab w:val="decimal" w:pos="505"/>
              </w:tabs>
              <w:spacing w:after="0" w:line="240" w:lineRule="atLeast"/>
              <w:jc w:val="thaiDistribute"/>
              <w:rPr>
                <w:rFonts w:ascii="Times New Roman" w:hAnsi="Times New Roman" w:cs="Times New Roman"/>
                <w:color w:val="000000"/>
                <w:sz w:val="20"/>
                <w:szCs w:val="20"/>
              </w:rPr>
            </w:pPr>
            <w:r w:rsidRPr="00A811B3">
              <w:rPr>
                <w:rFonts w:ascii="Times New Roman" w:hAnsi="Times New Roman" w:cs="Times New Roman"/>
                <w:color w:val="000000"/>
                <w:sz w:val="20"/>
                <w:szCs w:val="20"/>
              </w:rPr>
              <w:t>17</w:t>
            </w:r>
          </w:p>
        </w:tc>
        <w:tc>
          <w:tcPr>
            <w:tcW w:w="284" w:type="dxa"/>
            <w:tcBorders>
              <w:top w:val="nil"/>
              <w:left w:val="nil"/>
              <w:bottom w:val="nil"/>
              <w:right w:val="nil"/>
            </w:tcBorders>
            <w:shd w:val="clear" w:color="auto" w:fill="auto"/>
            <w:noWrap/>
            <w:vAlign w:val="bottom"/>
            <w:hideMark/>
          </w:tcPr>
          <w:p w:rsidR="004508C4" w:rsidRPr="00A811B3" w:rsidRDefault="004508C4" w:rsidP="004508C4">
            <w:pPr>
              <w:spacing w:after="0" w:line="240" w:lineRule="atLeast"/>
              <w:rPr>
                <w:rFonts w:ascii="Times New Roman" w:hAnsi="Times New Roman" w:cs="Times New Roman"/>
                <w:color w:val="000000"/>
                <w:sz w:val="20"/>
                <w:szCs w:val="20"/>
              </w:rPr>
            </w:pPr>
          </w:p>
        </w:tc>
        <w:tc>
          <w:tcPr>
            <w:tcW w:w="787" w:type="dxa"/>
            <w:tcBorders>
              <w:top w:val="nil"/>
              <w:left w:val="nil"/>
              <w:bottom w:val="nil"/>
              <w:right w:val="nil"/>
            </w:tcBorders>
            <w:shd w:val="clear" w:color="auto" w:fill="auto"/>
            <w:noWrap/>
            <w:vAlign w:val="bottom"/>
            <w:hideMark/>
          </w:tcPr>
          <w:p w:rsidR="004508C4" w:rsidRPr="00A811B3" w:rsidRDefault="004508C4" w:rsidP="004508C4">
            <w:pPr>
              <w:tabs>
                <w:tab w:val="decimal" w:pos="474"/>
              </w:tabs>
              <w:spacing w:after="0" w:line="240" w:lineRule="atLeast"/>
              <w:ind w:left="-34" w:right="-134"/>
              <w:jc w:val="thaiDistribute"/>
              <w:rPr>
                <w:rFonts w:ascii="Times New Roman" w:hAnsi="Times New Roman" w:cs="Times New Roman"/>
                <w:color w:val="000000"/>
                <w:sz w:val="20"/>
                <w:szCs w:val="20"/>
              </w:rPr>
            </w:pPr>
            <w:r w:rsidRPr="00A811B3">
              <w:rPr>
                <w:rFonts w:ascii="Times New Roman" w:hAnsi="Times New Roman" w:cs="Times New Roman"/>
                <w:color w:val="000000"/>
                <w:sz w:val="20"/>
                <w:szCs w:val="20"/>
                <w:cs/>
              </w:rPr>
              <w:t>7</w:t>
            </w:r>
            <w:r w:rsidRPr="00A811B3">
              <w:rPr>
                <w:rFonts w:ascii="Times New Roman" w:hAnsi="Times New Roman" w:cs="Times New Roman"/>
                <w:color w:val="000000"/>
                <w:sz w:val="20"/>
                <w:szCs w:val="20"/>
              </w:rPr>
              <w:t>5</w:t>
            </w:r>
          </w:p>
        </w:tc>
        <w:tc>
          <w:tcPr>
            <w:tcW w:w="236" w:type="dxa"/>
            <w:tcBorders>
              <w:top w:val="nil"/>
              <w:left w:val="nil"/>
              <w:bottom w:val="nil"/>
              <w:right w:val="nil"/>
            </w:tcBorders>
            <w:shd w:val="clear" w:color="auto" w:fill="auto"/>
            <w:noWrap/>
            <w:vAlign w:val="bottom"/>
            <w:hideMark/>
          </w:tcPr>
          <w:p w:rsidR="004508C4" w:rsidRPr="00A811B3" w:rsidRDefault="004508C4" w:rsidP="004508C4">
            <w:pPr>
              <w:spacing w:after="0" w:line="240" w:lineRule="atLeast"/>
              <w:rPr>
                <w:rFonts w:ascii="Times New Roman" w:hAnsi="Times New Roman" w:cs="Times New Roman"/>
                <w:color w:val="000000"/>
                <w:sz w:val="20"/>
                <w:szCs w:val="20"/>
              </w:rPr>
            </w:pPr>
          </w:p>
        </w:tc>
        <w:tc>
          <w:tcPr>
            <w:tcW w:w="800" w:type="dxa"/>
            <w:tcBorders>
              <w:top w:val="nil"/>
              <w:left w:val="nil"/>
              <w:bottom w:val="nil"/>
              <w:right w:val="nil"/>
            </w:tcBorders>
            <w:shd w:val="clear" w:color="auto" w:fill="auto"/>
            <w:noWrap/>
            <w:vAlign w:val="bottom"/>
            <w:hideMark/>
          </w:tcPr>
          <w:p w:rsidR="004508C4" w:rsidRPr="00A811B3" w:rsidRDefault="004C1EDC" w:rsidP="00DB1638">
            <w:pPr>
              <w:tabs>
                <w:tab w:val="decimal" w:pos="458"/>
              </w:tabs>
              <w:spacing w:after="0" w:line="240" w:lineRule="atLeast"/>
              <w:ind w:left="-34" w:right="-134"/>
              <w:jc w:val="thaiDistribute"/>
              <w:rPr>
                <w:rFonts w:ascii="Times New Roman" w:hAnsi="Times New Roman" w:cs="Times New Roman"/>
                <w:color w:val="000000"/>
                <w:sz w:val="20"/>
                <w:szCs w:val="20"/>
              </w:rPr>
            </w:pPr>
            <w:r>
              <w:rPr>
                <w:rFonts w:ascii="Times New Roman" w:hAnsi="Times New Roman" w:cs="Times New Roman"/>
                <w:color w:val="000000"/>
                <w:sz w:val="20"/>
                <w:szCs w:val="20"/>
              </w:rPr>
              <w:t>15</w:t>
            </w:r>
          </w:p>
        </w:tc>
        <w:tc>
          <w:tcPr>
            <w:tcW w:w="284" w:type="dxa"/>
            <w:tcBorders>
              <w:top w:val="nil"/>
              <w:left w:val="nil"/>
              <w:bottom w:val="nil"/>
              <w:right w:val="nil"/>
            </w:tcBorders>
            <w:shd w:val="clear" w:color="auto" w:fill="auto"/>
            <w:noWrap/>
            <w:vAlign w:val="bottom"/>
            <w:hideMark/>
          </w:tcPr>
          <w:p w:rsidR="004508C4" w:rsidRPr="00A811B3" w:rsidRDefault="004508C4" w:rsidP="004508C4">
            <w:pPr>
              <w:spacing w:after="0" w:line="240" w:lineRule="atLeast"/>
              <w:rPr>
                <w:rFonts w:ascii="Times New Roman" w:hAnsi="Times New Roman" w:cs="Times New Roman"/>
                <w:color w:val="000000"/>
                <w:sz w:val="20"/>
                <w:szCs w:val="20"/>
              </w:rPr>
            </w:pPr>
          </w:p>
        </w:tc>
        <w:tc>
          <w:tcPr>
            <w:tcW w:w="710" w:type="dxa"/>
            <w:tcBorders>
              <w:top w:val="nil"/>
              <w:left w:val="nil"/>
              <w:bottom w:val="nil"/>
              <w:right w:val="nil"/>
            </w:tcBorders>
            <w:shd w:val="clear" w:color="auto" w:fill="auto"/>
            <w:noWrap/>
            <w:vAlign w:val="bottom"/>
            <w:hideMark/>
          </w:tcPr>
          <w:p w:rsidR="004508C4" w:rsidRPr="00A811B3" w:rsidRDefault="004508C4" w:rsidP="004508C4">
            <w:pPr>
              <w:tabs>
                <w:tab w:val="decimal" w:pos="474"/>
              </w:tabs>
              <w:spacing w:after="0" w:line="240" w:lineRule="atLeast"/>
              <w:ind w:left="-34" w:right="-134"/>
              <w:jc w:val="thaiDistribute"/>
              <w:rPr>
                <w:rFonts w:ascii="Times New Roman" w:hAnsi="Times New Roman" w:cs="Times New Roman"/>
                <w:color w:val="000000"/>
                <w:sz w:val="20"/>
                <w:szCs w:val="20"/>
              </w:rPr>
            </w:pPr>
            <w:r w:rsidRPr="00A811B3">
              <w:rPr>
                <w:rFonts w:ascii="Times New Roman" w:hAnsi="Times New Roman" w:cs="Times New Roman"/>
                <w:color w:val="000000"/>
                <w:sz w:val="20"/>
                <w:szCs w:val="20"/>
              </w:rPr>
              <w:t>61</w:t>
            </w:r>
          </w:p>
        </w:tc>
        <w:tc>
          <w:tcPr>
            <w:tcW w:w="280" w:type="dxa"/>
            <w:tcBorders>
              <w:top w:val="nil"/>
              <w:left w:val="nil"/>
              <w:bottom w:val="nil"/>
              <w:right w:val="nil"/>
            </w:tcBorders>
            <w:vAlign w:val="bottom"/>
          </w:tcPr>
          <w:p w:rsidR="004508C4" w:rsidRPr="00A811B3" w:rsidRDefault="004508C4" w:rsidP="004508C4">
            <w:pPr>
              <w:spacing w:after="0" w:line="240" w:lineRule="atLeast"/>
              <w:rPr>
                <w:rFonts w:ascii="Times New Roman" w:hAnsi="Times New Roman" w:cs="Times New Roman"/>
                <w:color w:val="000000"/>
                <w:sz w:val="20"/>
                <w:szCs w:val="20"/>
              </w:rPr>
            </w:pPr>
          </w:p>
        </w:tc>
        <w:tc>
          <w:tcPr>
            <w:tcW w:w="765" w:type="dxa"/>
            <w:tcBorders>
              <w:top w:val="nil"/>
              <w:left w:val="nil"/>
              <w:bottom w:val="nil"/>
              <w:right w:val="nil"/>
            </w:tcBorders>
            <w:shd w:val="clear" w:color="auto" w:fill="auto"/>
            <w:noWrap/>
            <w:vAlign w:val="bottom"/>
            <w:hideMark/>
          </w:tcPr>
          <w:p w:rsidR="004508C4" w:rsidRPr="004C1EDC" w:rsidRDefault="004508C4" w:rsidP="00220A9E">
            <w:pPr>
              <w:tabs>
                <w:tab w:val="decimal" w:pos="444"/>
              </w:tabs>
              <w:spacing w:after="0" w:line="240" w:lineRule="atLeast"/>
              <w:ind w:left="-60"/>
              <w:rPr>
                <w:rFonts w:ascii="Times New Roman" w:hAnsi="Times New Roman" w:cstheme="minorBidi"/>
                <w:color w:val="000000"/>
                <w:sz w:val="20"/>
                <w:szCs w:val="20"/>
              </w:rPr>
            </w:pPr>
            <w:r w:rsidRPr="00A811B3">
              <w:rPr>
                <w:rFonts w:ascii="Times New Roman" w:hAnsi="Times New Roman" w:cs="Times New Roman"/>
                <w:color w:val="000000"/>
                <w:sz w:val="20"/>
                <w:szCs w:val="20"/>
              </w:rPr>
              <w:t>3</w:t>
            </w:r>
            <w:r w:rsidR="004C1EDC">
              <w:rPr>
                <w:rFonts w:ascii="Times New Roman" w:hAnsi="Times New Roman" w:cstheme="minorBidi"/>
                <w:color w:val="000000"/>
                <w:sz w:val="20"/>
                <w:szCs w:val="20"/>
              </w:rPr>
              <w:t>2</w:t>
            </w:r>
          </w:p>
        </w:tc>
        <w:tc>
          <w:tcPr>
            <w:tcW w:w="284" w:type="dxa"/>
            <w:tcBorders>
              <w:top w:val="nil"/>
              <w:left w:val="nil"/>
              <w:bottom w:val="nil"/>
              <w:right w:val="nil"/>
            </w:tcBorders>
            <w:shd w:val="clear" w:color="auto" w:fill="auto"/>
            <w:noWrap/>
            <w:vAlign w:val="bottom"/>
            <w:hideMark/>
          </w:tcPr>
          <w:p w:rsidR="004508C4" w:rsidRPr="00A811B3" w:rsidRDefault="004508C4" w:rsidP="004508C4">
            <w:pPr>
              <w:spacing w:after="0" w:line="240" w:lineRule="atLeast"/>
              <w:rPr>
                <w:rFonts w:ascii="Times New Roman" w:hAnsi="Times New Roman" w:cs="Times New Roman"/>
                <w:color w:val="000000"/>
                <w:sz w:val="20"/>
                <w:szCs w:val="20"/>
              </w:rPr>
            </w:pPr>
          </w:p>
        </w:tc>
        <w:tc>
          <w:tcPr>
            <w:tcW w:w="711" w:type="dxa"/>
            <w:tcBorders>
              <w:top w:val="nil"/>
              <w:left w:val="nil"/>
              <w:bottom w:val="nil"/>
              <w:right w:val="nil"/>
            </w:tcBorders>
            <w:shd w:val="clear" w:color="auto" w:fill="auto"/>
            <w:noWrap/>
            <w:vAlign w:val="bottom"/>
            <w:hideMark/>
          </w:tcPr>
          <w:p w:rsidR="004508C4" w:rsidRPr="00A811B3" w:rsidRDefault="004508C4" w:rsidP="004508C4">
            <w:pPr>
              <w:tabs>
                <w:tab w:val="decimal" w:pos="434"/>
              </w:tabs>
              <w:spacing w:after="0" w:line="240" w:lineRule="atLeast"/>
              <w:ind w:left="-60"/>
              <w:jc w:val="thaiDistribute"/>
              <w:rPr>
                <w:rFonts w:ascii="Times New Roman" w:hAnsi="Times New Roman" w:cs="Times New Roman"/>
                <w:color w:val="000000"/>
                <w:sz w:val="20"/>
                <w:szCs w:val="20"/>
              </w:rPr>
            </w:pPr>
            <w:r w:rsidRPr="00A811B3">
              <w:rPr>
                <w:rFonts w:ascii="Times New Roman" w:hAnsi="Times New Roman" w:cs="Times New Roman"/>
                <w:color w:val="000000"/>
                <w:sz w:val="20"/>
                <w:szCs w:val="20"/>
              </w:rPr>
              <w:t>136</w:t>
            </w:r>
          </w:p>
        </w:tc>
      </w:tr>
      <w:tr w:rsidR="004508C4" w:rsidRPr="00A811B3" w:rsidTr="00FF68C6">
        <w:trPr>
          <w:trHeight w:val="66"/>
        </w:trPr>
        <w:tc>
          <w:tcPr>
            <w:tcW w:w="3776" w:type="dxa"/>
            <w:tcBorders>
              <w:top w:val="nil"/>
              <w:left w:val="nil"/>
              <w:bottom w:val="nil"/>
              <w:right w:val="nil"/>
            </w:tcBorders>
            <w:shd w:val="clear" w:color="auto" w:fill="auto"/>
            <w:noWrap/>
            <w:vAlign w:val="bottom"/>
            <w:hideMark/>
          </w:tcPr>
          <w:p w:rsidR="004508C4" w:rsidRPr="00A811B3" w:rsidRDefault="004508C4" w:rsidP="004508C4">
            <w:pPr>
              <w:spacing w:after="0" w:line="240" w:lineRule="atLeast"/>
              <w:ind w:left="172" w:right="-468"/>
              <w:rPr>
                <w:rFonts w:ascii="Times New Roman" w:hAnsi="Times New Roman" w:cs="Times New Roman"/>
                <w:color w:val="000000"/>
                <w:sz w:val="20"/>
                <w:szCs w:val="20"/>
              </w:rPr>
            </w:pPr>
            <w:r w:rsidRPr="00A811B3">
              <w:rPr>
                <w:rFonts w:ascii="Times New Roman" w:hAnsi="Times New Roman" w:cs="Times New Roman"/>
                <w:color w:val="000000"/>
                <w:sz w:val="20"/>
                <w:szCs w:val="20"/>
              </w:rPr>
              <w:t>- Inter - segment revenue</w:t>
            </w:r>
          </w:p>
        </w:tc>
        <w:tc>
          <w:tcPr>
            <w:tcW w:w="772" w:type="dxa"/>
            <w:tcBorders>
              <w:top w:val="nil"/>
              <w:left w:val="nil"/>
              <w:bottom w:val="single" w:sz="4" w:space="0" w:color="auto"/>
              <w:right w:val="nil"/>
            </w:tcBorders>
            <w:shd w:val="clear" w:color="auto" w:fill="auto"/>
            <w:noWrap/>
            <w:vAlign w:val="bottom"/>
            <w:hideMark/>
          </w:tcPr>
          <w:p w:rsidR="004508C4" w:rsidRPr="00A811B3" w:rsidRDefault="004508C4" w:rsidP="004508C4">
            <w:pPr>
              <w:tabs>
                <w:tab w:val="decimal" w:pos="349"/>
              </w:tabs>
              <w:spacing w:after="0" w:line="240" w:lineRule="atLeast"/>
              <w:jc w:val="thaiDistribute"/>
              <w:rPr>
                <w:rFonts w:ascii="Times New Roman" w:hAnsi="Times New Roman" w:cs="Times New Roman"/>
                <w:color w:val="000000"/>
                <w:sz w:val="20"/>
                <w:szCs w:val="20"/>
              </w:rPr>
            </w:pPr>
            <w:r w:rsidRPr="00A811B3">
              <w:rPr>
                <w:rFonts w:ascii="Times New Roman" w:hAnsi="Times New Roman" w:cs="Times New Roman"/>
                <w:color w:val="000000"/>
                <w:sz w:val="20"/>
                <w:szCs w:val="20"/>
                <w:cs/>
              </w:rPr>
              <w:t>-</w:t>
            </w:r>
          </w:p>
        </w:tc>
        <w:tc>
          <w:tcPr>
            <w:tcW w:w="284" w:type="dxa"/>
            <w:tcBorders>
              <w:top w:val="nil"/>
              <w:left w:val="nil"/>
              <w:bottom w:val="nil"/>
              <w:right w:val="nil"/>
            </w:tcBorders>
            <w:shd w:val="clear" w:color="auto" w:fill="auto"/>
            <w:noWrap/>
            <w:vAlign w:val="bottom"/>
            <w:hideMark/>
          </w:tcPr>
          <w:p w:rsidR="004508C4" w:rsidRPr="00A811B3" w:rsidRDefault="004508C4" w:rsidP="004508C4">
            <w:pPr>
              <w:spacing w:after="0" w:line="240" w:lineRule="atLeast"/>
              <w:jc w:val="center"/>
              <w:rPr>
                <w:rFonts w:ascii="Times New Roman" w:hAnsi="Times New Roman" w:cs="Times New Roman"/>
                <w:color w:val="000000"/>
                <w:sz w:val="20"/>
                <w:szCs w:val="20"/>
              </w:rPr>
            </w:pPr>
          </w:p>
        </w:tc>
        <w:tc>
          <w:tcPr>
            <w:tcW w:w="787" w:type="dxa"/>
            <w:tcBorders>
              <w:top w:val="nil"/>
              <w:left w:val="nil"/>
              <w:bottom w:val="single" w:sz="4" w:space="0" w:color="auto"/>
              <w:right w:val="nil"/>
            </w:tcBorders>
            <w:shd w:val="clear" w:color="auto" w:fill="auto"/>
            <w:noWrap/>
            <w:vAlign w:val="bottom"/>
            <w:hideMark/>
          </w:tcPr>
          <w:p w:rsidR="004508C4" w:rsidRPr="00A811B3" w:rsidRDefault="004508C4" w:rsidP="004508C4">
            <w:pPr>
              <w:tabs>
                <w:tab w:val="decimal" w:pos="474"/>
              </w:tabs>
              <w:spacing w:after="0" w:line="240" w:lineRule="atLeast"/>
              <w:ind w:left="-34" w:right="-134"/>
              <w:jc w:val="thaiDistribute"/>
              <w:rPr>
                <w:rFonts w:ascii="Times New Roman" w:hAnsi="Times New Roman" w:cs="Times New Roman"/>
                <w:color w:val="000000"/>
                <w:sz w:val="20"/>
                <w:szCs w:val="20"/>
              </w:rPr>
            </w:pPr>
            <w:r w:rsidRPr="00A811B3">
              <w:rPr>
                <w:rFonts w:ascii="Times New Roman" w:hAnsi="Times New Roman" w:cs="Times New Roman"/>
                <w:color w:val="000000"/>
                <w:sz w:val="20"/>
                <w:szCs w:val="20"/>
              </w:rPr>
              <w:t>7</w:t>
            </w:r>
          </w:p>
        </w:tc>
        <w:tc>
          <w:tcPr>
            <w:tcW w:w="236" w:type="dxa"/>
            <w:tcBorders>
              <w:top w:val="nil"/>
              <w:left w:val="nil"/>
              <w:bottom w:val="nil"/>
              <w:right w:val="nil"/>
            </w:tcBorders>
            <w:shd w:val="clear" w:color="auto" w:fill="auto"/>
            <w:noWrap/>
            <w:vAlign w:val="bottom"/>
            <w:hideMark/>
          </w:tcPr>
          <w:p w:rsidR="004508C4" w:rsidRPr="00A811B3" w:rsidRDefault="004508C4" w:rsidP="004508C4">
            <w:pPr>
              <w:spacing w:after="0" w:line="240" w:lineRule="atLeast"/>
              <w:jc w:val="center"/>
              <w:rPr>
                <w:rFonts w:ascii="Times New Roman" w:hAnsi="Times New Roman" w:cs="Times New Roman"/>
                <w:color w:val="000000"/>
                <w:sz w:val="20"/>
                <w:szCs w:val="20"/>
              </w:rPr>
            </w:pPr>
          </w:p>
        </w:tc>
        <w:tc>
          <w:tcPr>
            <w:tcW w:w="800" w:type="dxa"/>
            <w:tcBorders>
              <w:top w:val="nil"/>
              <w:left w:val="nil"/>
              <w:bottom w:val="single" w:sz="4" w:space="0" w:color="auto"/>
              <w:right w:val="nil"/>
            </w:tcBorders>
            <w:shd w:val="clear" w:color="auto" w:fill="auto"/>
            <w:noWrap/>
            <w:vAlign w:val="bottom"/>
            <w:hideMark/>
          </w:tcPr>
          <w:p w:rsidR="004508C4" w:rsidRPr="00A811B3" w:rsidRDefault="004508C4" w:rsidP="00DB1638">
            <w:pPr>
              <w:tabs>
                <w:tab w:val="decimal" w:pos="299"/>
              </w:tabs>
              <w:spacing w:after="0" w:line="240" w:lineRule="atLeast"/>
              <w:jc w:val="thaiDistribute"/>
              <w:rPr>
                <w:rFonts w:ascii="Times New Roman" w:hAnsi="Times New Roman" w:cs="Times New Roman"/>
                <w:color w:val="000000"/>
                <w:sz w:val="20"/>
                <w:szCs w:val="20"/>
              </w:rPr>
            </w:pPr>
            <w:r w:rsidRPr="00A811B3">
              <w:rPr>
                <w:rFonts w:ascii="Times New Roman" w:hAnsi="Times New Roman" w:cs="Times New Roman"/>
                <w:color w:val="000000"/>
                <w:sz w:val="20"/>
                <w:szCs w:val="20"/>
                <w:cs/>
              </w:rPr>
              <w:t>-</w:t>
            </w:r>
          </w:p>
        </w:tc>
        <w:tc>
          <w:tcPr>
            <w:tcW w:w="284" w:type="dxa"/>
            <w:tcBorders>
              <w:top w:val="nil"/>
              <w:left w:val="nil"/>
              <w:bottom w:val="nil"/>
              <w:right w:val="nil"/>
            </w:tcBorders>
            <w:shd w:val="clear" w:color="auto" w:fill="auto"/>
            <w:noWrap/>
            <w:vAlign w:val="bottom"/>
            <w:hideMark/>
          </w:tcPr>
          <w:p w:rsidR="004508C4" w:rsidRPr="00A811B3" w:rsidRDefault="004508C4" w:rsidP="004508C4">
            <w:pPr>
              <w:spacing w:after="0" w:line="240" w:lineRule="atLeast"/>
              <w:jc w:val="center"/>
              <w:rPr>
                <w:rFonts w:ascii="Times New Roman" w:hAnsi="Times New Roman" w:cs="Times New Roman"/>
                <w:color w:val="000000"/>
                <w:sz w:val="20"/>
                <w:szCs w:val="20"/>
              </w:rPr>
            </w:pPr>
          </w:p>
        </w:tc>
        <w:tc>
          <w:tcPr>
            <w:tcW w:w="710" w:type="dxa"/>
            <w:tcBorders>
              <w:top w:val="nil"/>
              <w:left w:val="nil"/>
              <w:bottom w:val="single" w:sz="4" w:space="0" w:color="auto"/>
              <w:right w:val="nil"/>
            </w:tcBorders>
            <w:shd w:val="clear" w:color="auto" w:fill="auto"/>
            <w:noWrap/>
            <w:vAlign w:val="bottom"/>
            <w:hideMark/>
          </w:tcPr>
          <w:p w:rsidR="004508C4" w:rsidRPr="00A811B3" w:rsidRDefault="004508C4" w:rsidP="004508C4">
            <w:pPr>
              <w:tabs>
                <w:tab w:val="decimal" w:pos="365"/>
              </w:tabs>
              <w:spacing w:after="0" w:line="240" w:lineRule="atLeast"/>
              <w:ind w:left="-34" w:right="-134"/>
              <w:jc w:val="thaiDistribute"/>
              <w:rPr>
                <w:rFonts w:ascii="Times New Roman" w:hAnsi="Times New Roman" w:cs="Times New Roman"/>
                <w:color w:val="000000"/>
                <w:sz w:val="20"/>
                <w:szCs w:val="20"/>
              </w:rPr>
            </w:pPr>
            <w:r w:rsidRPr="00A811B3">
              <w:rPr>
                <w:rFonts w:ascii="Times New Roman" w:hAnsi="Times New Roman" w:cs="Times New Roman"/>
                <w:color w:val="000000"/>
                <w:sz w:val="20"/>
                <w:szCs w:val="20"/>
                <w:cs/>
              </w:rPr>
              <w:t>-</w:t>
            </w:r>
          </w:p>
        </w:tc>
        <w:tc>
          <w:tcPr>
            <w:tcW w:w="280" w:type="dxa"/>
            <w:tcBorders>
              <w:top w:val="nil"/>
              <w:left w:val="nil"/>
              <w:bottom w:val="nil"/>
              <w:right w:val="nil"/>
            </w:tcBorders>
            <w:vAlign w:val="bottom"/>
          </w:tcPr>
          <w:p w:rsidR="004508C4" w:rsidRPr="00A811B3" w:rsidRDefault="004508C4" w:rsidP="004508C4">
            <w:pPr>
              <w:spacing w:after="0" w:line="240" w:lineRule="atLeast"/>
              <w:jc w:val="center"/>
              <w:rPr>
                <w:rFonts w:ascii="Times New Roman" w:hAnsi="Times New Roman" w:cs="Times New Roman"/>
                <w:color w:val="000000"/>
                <w:sz w:val="20"/>
                <w:szCs w:val="20"/>
              </w:rPr>
            </w:pPr>
          </w:p>
        </w:tc>
        <w:tc>
          <w:tcPr>
            <w:tcW w:w="765" w:type="dxa"/>
            <w:tcBorders>
              <w:top w:val="nil"/>
              <w:left w:val="nil"/>
              <w:bottom w:val="single" w:sz="4" w:space="0" w:color="auto"/>
              <w:right w:val="nil"/>
            </w:tcBorders>
            <w:shd w:val="clear" w:color="auto" w:fill="auto"/>
            <w:noWrap/>
            <w:vAlign w:val="bottom"/>
            <w:hideMark/>
          </w:tcPr>
          <w:p w:rsidR="004508C4" w:rsidRPr="00A811B3" w:rsidRDefault="004508C4" w:rsidP="004508C4">
            <w:pPr>
              <w:tabs>
                <w:tab w:val="decimal" w:pos="299"/>
              </w:tabs>
              <w:spacing w:after="0" w:line="240" w:lineRule="atLeast"/>
              <w:jc w:val="thaiDistribute"/>
              <w:rPr>
                <w:rFonts w:ascii="Times New Roman" w:hAnsi="Times New Roman" w:cs="Times New Roman"/>
                <w:color w:val="000000"/>
                <w:sz w:val="20"/>
                <w:szCs w:val="20"/>
              </w:rPr>
            </w:pPr>
            <w:r w:rsidRPr="00A811B3">
              <w:rPr>
                <w:rFonts w:ascii="Times New Roman" w:hAnsi="Times New Roman" w:cs="Times New Roman"/>
                <w:color w:val="000000"/>
                <w:sz w:val="20"/>
                <w:szCs w:val="20"/>
                <w:cs/>
              </w:rPr>
              <w:t>-</w:t>
            </w:r>
          </w:p>
        </w:tc>
        <w:tc>
          <w:tcPr>
            <w:tcW w:w="284" w:type="dxa"/>
            <w:tcBorders>
              <w:top w:val="nil"/>
              <w:left w:val="nil"/>
              <w:bottom w:val="nil"/>
              <w:right w:val="nil"/>
            </w:tcBorders>
            <w:shd w:val="clear" w:color="auto" w:fill="auto"/>
            <w:noWrap/>
            <w:vAlign w:val="bottom"/>
            <w:hideMark/>
          </w:tcPr>
          <w:p w:rsidR="004508C4" w:rsidRPr="00A811B3" w:rsidRDefault="004508C4" w:rsidP="004508C4">
            <w:pPr>
              <w:spacing w:after="0" w:line="240" w:lineRule="atLeast"/>
              <w:jc w:val="center"/>
              <w:rPr>
                <w:rFonts w:ascii="Times New Roman" w:hAnsi="Times New Roman" w:cs="Times New Roman"/>
                <w:color w:val="000000"/>
                <w:sz w:val="20"/>
                <w:szCs w:val="20"/>
              </w:rPr>
            </w:pPr>
          </w:p>
        </w:tc>
        <w:tc>
          <w:tcPr>
            <w:tcW w:w="711" w:type="dxa"/>
            <w:tcBorders>
              <w:top w:val="nil"/>
              <w:left w:val="nil"/>
              <w:bottom w:val="single" w:sz="4" w:space="0" w:color="auto"/>
              <w:right w:val="nil"/>
            </w:tcBorders>
            <w:shd w:val="clear" w:color="auto" w:fill="auto"/>
            <w:noWrap/>
            <w:vAlign w:val="bottom"/>
            <w:hideMark/>
          </w:tcPr>
          <w:p w:rsidR="004508C4" w:rsidRPr="00A811B3" w:rsidRDefault="004508C4" w:rsidP="004508C4">
            <w:pPr>
              <w:tabs>
                <w:tab w:val="decimal" w:pos="434"/>
              </w:tabs>
              <w:spacing w:after="0" w:line="240" w:lineRule="atLeast"/>
              <w:jc w:val="thaiDistribute"/>
              <w:rPr>
                <w:rFonts w:ascii="Times New Roman" w:hAnsi="Times New Roman" w:cs="Times New Roman"/>
                <w:color w:val="000000"/>
                <w:sz w:val="20"/>
                <w:szCs w:val="20"/>
              </w:rPr>
            </w:pPr>
            <w:r w:rsidRPr="00A811B3">
              <w:rPr>
                <w:rFonts w:ascii="Times New Roman" w:hAnsi="Times New Roman" w:cs="Times New Roman"/>
                <w:color w:val="000000"/>
                <w:sz w:val="20"/>
                <w:szCs w:val="20"/>
              </w:rPr>
              <w:t>7</w:t>
            </w:r>
          </w:p>
        </w:tc>
      </w:tr>
      <w:tr w:rsidR="004508C4" w:rsidRPr="00A811B3" w:rsidTr="00FF68C6">
        <w:trPr>
          <w:trHeight w:val="66"/>
        </w:trPr>
        <w:tc>
          <w:tcPr>
            <w:tcW w:w="3776" w:type="dxa"/>
            <w:tcBorders>
              <w:top w:val="nil"/>
              <w:left w:val="nil"/>
              <w:bottom w:val="nil"/>
              <w:right w:val="nil"/>
            </w:tcBorders>
            <w:shd w:val="clear" w:color="auto" w:fill="auto"/>
            <w:noWrap/>
            <w:vAlign w:val="bottom"/>
            <w:hideMark/>
          </w:tcPr>
          <w:p w:rsidR="004508C4" w:rsidRPr="00A811B3" w:rsidRDefault="004508C4" w:rsidP="004508C4">
            <w:pPr>
              <w:spacing w:after="0" w:line="240" w:lineRule="atLeast"/>
              <w:ind w:left="151"/>
              <w:rPr>
                <w:rFonts w:ascii="Times New Roman" w:hAnsi="Times New Roman" w:cs="Times New Roman"/>
                <w:color w:val="000000"/>
                <w:sz w:val="20"/>
                <w:szCs w:val="20"/>
              </w:rPr>
            </w:pPr>
            <w:r w:rsidRPr="00A811B3">
              <w:rPr>
                <w:rFonts w:ascii="Times New Roman" w:hAnsi="Times New Roman" w:cs="Times New Roman"/>
                <w:color w:val="000000"/>
                <w:sz w:val="20"/>
                <w:szCs w:val="20"/>
              </w:rPr>
              <w:t>Revenues</w:t>
            </w:r>
          </w:p>
        </w:tc>
        <w:tc>
          <w:tcPr>
            <w:tcW w:w="772" w:type="dxa"/>
            <w:tcBorders>
              <w:top w:val="nil"/>
              <w:left w:val="nil"/>
              <w:right w:val="nil"/>
            </w:tcBorders>
            <w:shd w:val="clear" w:color="auto" w:fill="auto"/>
            <w:noWrap/>
            <w:vAlign w:val="bottom"/>
            <w:hideMark/>
          </w:tcPr>
          <w:p w:rsidR="004508C4" w:rsidRPr="00A811B3" w:rsidRDefault="004508C4" w:rsidP="004508C4">
            <w:pPr>
              <w:tabs>
                <w:tab w:val="decimal" w:pos="505"/>
              </w:tabs>
              <w:spacing w:after="0" w:line="240" w:lineRule="atLeast"/>
              <w:jc w:val="thaiDistribute"/>
              <w:rPr>
                <w:rFonts w:ascii="Times New Roman" w:hAnsi="Times New Roman" w:cs="Times New Roman"/>
                <w:color w:val="000000"/>
                <w:sz w:val="20"/>
                <w:szCs w:val="20"/>
              </w:rPr>
            </w:pPr>
            <w:r w:rsidRPr="00A811B3">
              <w:rPr>
                <w:rFonts w:ascii="Times New Roman" w:hAnsi="Times New Roman" w:cs="Times New Roman"/>
                <w:color w:val="000000"/>
                <w:sz w:val="20"/>
                <w:szCs w:val="20"/>
              </w:rPr>
              <w:t>17</w:t>
            </w:r>
          </w:p>
        </w:tc>
        <w:tc>
          <w:tcPr>
            <w:tcW w:w="284" w:type="dxa"/>
            <w:tcBorders>
              <w:top w:val="nil"/>
              <w:left w:val="nil"/>
              <w:right w:val="nil"/>
            </w:tcBorders>
            <w:shd w:val="clear" w:color="auto" w:fill="auto"/>
            <w:noWrap/>
            <w:vAlign w:val="bottom"/>
            <w:hideMark/>
          </w:tcPr>
          <w:p w:rsidR="004508C4" w:rsidRPr="00A811B3" w:rsidRDefault="004508C4" w:rsidP="004508C4">
            <w:pPr>
              <w:spacing w:after="0" w:line="240" w:lineRule="atLeast"/>
              <w:rPr>
                <w:rFonts w:ascii="Times New Roman" w:hAnsi="Times New Roman" w:cs="Times New Roman"/>
                <w:color w:val="000000"/>
                <w:sz w:val="20"/>
                <w:szCs w:val="20"/>
              </w:rPr>
            </w:pPr>
          </w:p>
        </w:tc>
        <w:tc>
          <w:tcPr>
            <w:tcW w:w="787" w:type="dxa"/>
            <w:tcBorders>
              <w:top w:val="nil"/>
              <w:left w:val="nil"/>
              <w:right w:val="nil"/>
            </w:tcBorders>
            <w:shd w:val="clear" w:color="auto" w:fill="auto"/>
            <w:noWrap/>
            <w:vAlign w:val="bottom"/>
            <w:hideMark/>
          </w:tcPr>
          <w:p w:rsidR="004508C4" w:rsidRPr="00A811B3" w:rsidRDefault="004508C4" w:rsidP="004508C4">
            <w:pPr>
              <w:tabs>
                <w:tab w:val="decimal" w:pos="474"/>
              </w:tabs>
              <w:spacing w:after="0" w:line="240" w:lineRule="atLeast"/>
              <w:ind w:left="-34" w:right="-134"/>
              <w:jc w:val="thaiDistribute"/>
              <w:rPr>
                <w:rFonts w:ascii="Times New Roman" w:hAnsi="Times New Roman" w:cs="Times New Roman"/>
                <w:color w:val="000000"/>
                <w:sz w:val="20"/>
                <w:szCs w:val="20"/>
              </w:rPr>
            </w:pPr>
            <w:r w:rsidRPr="00A811B3">
              <w:rPr>
                <w:rFonts w:ascii="Times New Roman" w:hAnsi="Times New Roman" w:cs="Times New Roman"/>
                <w:color w:val="000000"/>
                <w:sz w:val="20"/>
                <w:szCs w:val="20"/>
              </w:rPr>
              <w:t>82</w:t>
            </w:r>
          </w:p>
        </w:tc>
        <w:tc>
          <w:tcPr>
            <w:tcW w:w="236" w:type="dxa"/>
            <w:tcBorders>
              <w:top w:val="nil"/>
              <w:left w:val="nil"/>
              <w:right w:val="nil"/>
            </w:tcBorders>
            <w:shd w:val="clear" w:color="auto" w:fill="auto"/>
            <w:noWrap/>
            <w:vAlign w:val="bottom"/>
            <w:hideMark/>
          </w:tcPr>
          <w:p w:rsidR="004508C4" w:rsidRPr="00A811B3" w:rsidRDefault="004508C4" w:rsidP="004508C4">
            <w:pPr>
              <w:spacing w:after="0" w:line="240" w:lineRule="atLeast"/>
              <w:rPr>
                <w:rFonts w:ascii="Times New Roman" w:hAnsi="Times New Roman" w:cs="Times New Roman"/>
                <w:color w:val="000000"/>
                <w:sz w:val="20"/>
                <w:szCs w:val="20"/>
              </w:rPr>
            </w:pPr>
          </w:p>
        </w:tc>
        <w:tc>
          <w:tcPr>
            <w:tcW w:w="800" w:type="dxa"/>
            <w:tcBorders>
              <w:top w:val="nil"/>
              <w:left w:val="nil"/>
              <w:right w:val="nil"/>
            </w:tcBorders>
            <w:shd w:val="clear" w:color="auto" w:fill="auto"/>
            <w:noWrap/>
            <w:vAlign w:val="bottom"/>
            <w:hideMark/>
          </w:tcPr>
          <w:p w:rsidR="004508C4" w:rsidRPr="00A811B3" w:rsidRDefault="004C1EDC" w:rsidP="00DB1638">
            <w:pPr>
              <w:tabs>
                <w:tab w:val="decimal" w:pos="458"/>
              </w:tabs>
              <w:spacing w:after="0" w:line="240" w:lineRule="atLeast"/>
              <w:ind w:left="-34" w:right="-134"/>
              <w:jc w:val="thaiDistribute"/>
              <w:rPr>
                <w:rFonts w:ascii="Times New Roman" w:hAnsi="Times New Roman" w:cs="Times New Roman"/>
                <w:color w:val="000000"/>
                <w:sz w:val="20"/>
                <w:szCs w:val="20"/>
              </w:rPr>
            </w:pPr>
            <w:r>
              <w:rPr>
                <w:rFonts w:ascii="Times New Roman" w:hAnsi="Times New Roman" w:cs="Times New Roman"/>
                <w:color w:val="000000"/>
                <w:sz w:val="20"/>
                <w:szCs w:val="20"/>
              </w:rPr>
              <w:t>15</w:t>
            </w:r>
          </w:p>
        </w:tc>
        <w:tc>
          <w:tcPr>
            <w:tcW w:w="284" w:type="dxa"/>
            <w:tcBorders>
              <w:top w:val="nil"/>
              <w:left w:val="nil"/>
              <w:right w:val="nil"/>
            </w:tcBorders>
            <w:shd w:val="clear" w:color="auto" w:fill="auto"/>
            <w:noWrap/>
            <w:vAlign w:val="bottom"/>
            <w:hideMark/>
          </w:tcPr>
          <w:p w:rsidR="004508C4" w:rsidRPr="00A811B3" w:rsidRDefault="004508C4" w:rsidP="004508C4">
            <w:pPr>
              <w:spacing w:after="0" w:line="240" w:lineRule="atLeast"/>
              <w:rPr>
                <w:rFonts w:ascii="Times New Roman" w:hAnsi="Times New Roman" w:cs="Times New Roman"/>
                <w:color w:val="000000"/>
                <w:sz w:val="20"/>
                <w:szCs w:val="20"/>
              </w:rPr>
            </w:pPr>
          </w:p>
        </w:tc>
        <w:tc>
          <w:tcPr>
            <w:tcW w:w="710" w:type="dxa"/>
            <w:tcBorders>
              <w:top w:val="nil"/>
              <w:left w:val="nil"/>
              <w:right w:val="nil"/>
            </w:tcBorders>
            <w:shd w:val="clear" w:color="auto" w:fill="auto"/>
            <w:noWrap/>
            <w:vAlign w:val="bottom"/>
            <w:hideMark/>
          </w:tcPr>
          <w:p w:rsidR="004508C4" w:rsidRPr="00A811B3" w:rsidRDefault="004508C4" w:rsidP="004508C4">
            <w:pPr>
              <w:tabs>
                <w:tab w:val="decimal" w:pos="474"/>
              </w:tabs>
              <w:spacing w:after="0" w:line="240" w:lineRule="atLeast"/>
              <w:ind w:left="-34" w:right="-134"/>
              <w:jc w:val="thaiDistribute"/>
              <w:rPr>
                <w:rFonts w:ascii="Times New Roman" w:hAnsi="Times New Roman" w:cs="Times New Roman"/>
                <w:color w:val="000000"/>
                <w:sz w:val="20"/>
                <w:szCs w:val="20"/>
              </w:rPr>
            </w:pPr>
            <w:r w:rsidRPr="00A811B3">
              <w:rPr>
                <w:rFonts w:ascii="Times New Roman" w:hAnsi="Times New Roman" w:cs="Times New Roman"/>
                <w:color w:val="000000"/>
                <w:sz w:val="20"/>
                <w:szCs w:val="20"/>
              </w:rPr>
              <w:t>61</w:t>
            </w:r>
          </w:p>
        </w:tc>
        <w:tc>
          <w:tcPr>
            <w:tcW w:w="280" w:type="dxa"/>
            <w:tcBorders>
              <w:top w:val="nil"/>
              <w:left w:val="nil"/>
              <w:right w:val="nil"/>
            </w:tcBorders>
            <w:vAlign w:val="bottom"/>
          </w:tcPr>
          <w:p w:rsidR="004508C4" w:rsidRPr="00A811B3" w:rsidRDefault="004508C4" w:rsidP="004508C4">
            <w:pPr>
              <w:spacing w:after="0" w:line="240" w:lineRule="atLeast"/>
              <w:rPr>
                <w:rFonts w:ascii="Times New Roman" w:hAnsi="Times New Roman" w:cs="Times New Roman"/>
                <w:color w:val="000000"/>
                <w:sz w:val="20"/>
                <w:szCs w:val="20"/>
              </w:rPr>
            </w:pPr>
          </w:p>
        </w:tc>
        <w:tc>
          <w:tcPr>
            <w:tcW w:w="765" w:type="dxa"/>
            <w:tcBorders>
              <w:top w:val="nil"/>
              <w:left w:val="nil"/>
              <w:right w:val="nil"/>
            </w:tcBorders>
            <w:shd w:val="clear" w:color="auto" w:fill="auto"/>
            <w:noWrap/>
            <w:vAlign w:val="bottom"/>
            <w:hideMark/>
          </w:tcPr>
          <w:p w:rsidR="004508C4" w:rsidRPr="004C1EDC" w:rsidRDefault="004508C4" w:rsidP="00220A9E">
            <w:pPr>
              <w:tabs>
                <w:tab w:val="decimal" w:pos="444"/>
              </w:tabs>
              <w:spacing w:after="0" w:line="240" w:lineRule="atLeast"/>
              <w:ind w:left="-60"/>
              <w:rPr>
                <w:rFonts w:ascii="Times New Roman" w:hAnsi="Times New Roman" w:cstheme="minorBidi"/>
                <w:color w:val="000000"/>
                <w:sz w:val="20"/>
                <w:szCs w:val="20"/>
              </w:rPr>
            </w:pPr>
            <w:r w:rsidRPr="00A811B3">
              <w:rPr>
                <w:rFonts w:ascii="Times New Roman" w:hAnsi="Times New Roman" w:cs="Times New Roman"/>
                <w:color w:val="000000"/>
                <w:sz w:val="20"/>
                <w:szCs w:val="20"/>
              </w:rPr>
              <w:t>3</w:t>
            </w:r>
            <w:r w:rsidR="004C1EDC">
              <w:rPr>
                <w:rFonts w:ascii="Times New Roman" w:hAnsi="Times New Roman" w:cstheme="minorBidi"/>
                <w:color w:val="000000"/>
                <w:sz w:val="20"/>
                <w:szCs w:val="20"/>
              </w:rPr>
              <w:t>2</w:t>
            </w:r>
          </w:p>
        </w:tc>
        <w:tc>
          <w:tcPr>
            <w:tcW w:w="284" w:type="dxa"/>
            <w:tcBorders>
              <w:top w:val="nil"/>
              <w:left w:val="nil"/>
              <w:right w:val="nil"/>
            </w:tcBorders>
            <w:shd w:val="clear" w:color="auto" w:fill="auto"/>
            <w:noWrap/>
            <w:vAlign w:val="bottom"/>
            <w:hideMark/>
          </w:tcPr>
          <w:p w:rsidR="004508C4" w:rsidRPr="00A811B3" w:rsidRDefault="004508C4" w:rsidP="004508C4">
            <w:pPr>
              <w:spacing w:after="0" w:line="240" w:lineRule="atLeast"/>
              <w:rPr>
                <w:rFonts w:ascii="Times New Roman" w:hAnsi="Times New Roman" w:cs="Times New Roman"/>
                <w:color w:val="000000"/>
                <w:sz w:val="20"/>
                <w:szCs w:val="20"/>
              </w:rPr>
            </w:pPr>
          </w:p>
        </w:tc>
        <w:tc>
          <w:tcPr>
            <w:tcW w:w="711" w:type="dxa"/>
            <w:tcBorders>
              <w:top w:val="nil"/>
              <w:left w:val="nil"/>
              <w:right w:val="nil"/>
            </w:tcBorders>
            <w:shd w:val="clear" w:color="auto" w:fill="auto"/>
            <w:noWrap/>
            <w:vAlign w:val="bottom"/>
            <w:hideMark/>
          </w:tcPr>
          <w:p w:rsidR="004508C4" w:rsidRPr="00A811B3" w:rsidRDefault="004508C4" w:rsidP="004508C4">
            <w:pPr>
              <w:tabs>
                <w:tab w:val="decimal" w:pos="434"/>
              </w:tabs>
              <w:spacing w:after="0" w:line="240" w:lineRule="atLeast"/>
              <w:ind w:left="-60"/>
              <w:jc w:val="thaiDistribute"/>
              <w:rPr>
                <w:rFonts w:ascii="Times New Roman" w:hAnsi="Times New Roman" w:cs="Times New Roman"/>
                <w:color w:val="000000"/>
                <w:sz w:val="20"/>
                <w:szCs w:val="20"/>
              </w:rPr>
            </w:pPr>
            <w:r w:rsidRPr="00A811B3">
              <w:rPr>
                <w:rFonts w:ascii="Times New Roman" w:hAnsi="Times New Roman" w:cs="Times New Roman"/>
                <w:color w:val="000000"/>
                <w:sz w:val="20"/>
                <w:szCs w:val="20"/>
              </w:rPr>
              <w:t>143</w:t>
            </w:r>
          </w:p>
        </w:tc>
      </w:tr>
      <w:tr w:rsidR="004508C4" w:rsidRPr="00A811B3" w:rsidTr="00FF68C6">
        <w:trPr>
          <w:trHeight w:val="66"/>
        </w:trPr>
        <w:tc>
          <w:tcPr>
            <w:tcW w:w="3776" w:type="dxa"/>
            <w:tcBorders>
              <w:top w:val="nil"/>
              <w:left w:val="nil"/>
              <w:bottom w:val="nil"/>
              <w:right w:val="nil"/>
            </w:tcBorders>
            <w:shd w:val="clear" w:color="auto" w:fill="auto"/>
            <w:noWrap/>
            <w:vAlign w:val="bottom"/>
            <w:hideMark/>
          </w:tcPr>
          <w:p w:rsidR="004508C4" w:rsidRPr="00A811B3" w:rsidRDefault="004508C4" w:rsidP="004508C4">
            <w:pPr>
              <w:spacing w:after="0" w:line="240" w:lineRule="atLeast"/>
              <w:ind w:left="151"/>
              <w:rPr>
                <w:rFonts w:ascii="Times New Roman" w:hAnsi="Times New Roman" w:cs="Times New Roman"/>
                <w:color w:val="000000"/>
                <w:sz w:val="20"/>
                <w:szCs w:val="20"/>
              </w:rPr>
            </w:pPr>
            <w:r w:rsidRPr="00A811B3">
              <w:rPr>
                <w:rFonts w:ascii="Times New Roman" w:hAnsi="Times New Roman" w:cs="Times New Roman"/>
                <w:color w:val="000000"/>
                <w:sz w:val="20"/>
                <w:szCs w:val="20"/>
              </w:rPr>
              <w:t>Eliminations</w:t>
            </w:r>
          </w:p>
        </w:tc>
        <w:tc>
          <w:tcPr>
            <w:tcW w:w="772" w:type="dxa"/>
            <w:tcBorders>
              <w:top w:val="nil"/>
              <w:left w:val="nil"/>
              <w:bottom w:val="single" w:sz="4" w:space="0" w:color="auto"/>
              <w:right w:val="nil"/>
            </w:tcBorders>
            <w:shd w:val="clear" w:color="auto" w:fill="auto"/>
            <w:noWrap/>
            <w:vAlign w:val="bottom"/>
            <w:hideMark/>
          </w:tcPr>
          <w:p w:rsidR="004508C4" w:rsidRPr="00A811B3" w:rsidRDefault="004508C4" w:rsidP="004508C4">
            <w:pPr>
              <w:tabs>
                <w:tab w:val="decimal" w:pos="349"/>
              </w:tabs>
              <w:spacing w:after="0" w:line="240" w:lineRule="atLeast"/>
              <w:jc w:val="thaiDistribute"/>
              <w:rPr>
                <w:rFonts w:ascii="Times New Roman" w:hAnsi="Times New Roman" w:cs="Times New Roman"/>
                <w:color w:val="000000"/>
                <w:sz w:val="20"/>
                <w:szCs w:val="20"/>
              </w:rPr>
            </w:pPr>
            <w:r w:rsidRPr="00A811B3">
              <w:rPr>
                <w:rFonts w:ascii="Times New Roman" w:hAnsi="Times New Roman" w:cs="Times New Roman"/>
                <w:color w:val="000000"/>
                <w:sz w:val="20"/>
                <w:szCs w:val="20"/>
                <w:cs/>
              </w:rPr>
              <w:t>-</w:t>
            </w:r>
          </w:p>
        </w:tc>
        <w:tc>
          <w:tcPr>
            <w:tcW w:w="284" w:type="dxa"/>
            <w:tcBorders>
              <w:top w:val="nil"/>
              <w:left w:val="nil"/>
              <w:right w:val="nil"/>
            </w:tcBorders>
            <w:shd w:val="clear" w:color="auto" w:fill="auto"/>
            <w:noWrap/>
            <w:vAlign w:val="bottom"/>
            <w:hideMark/>
          </w:tcPr>
          <w:p w:rsidR="004508C4" w:rsidRPr="00A811B3" w:rsidRDefault="004508C4" w:rsidP="004508C4">
            <w:pPr>
              <w:spacing w:after="0" w:line="240" w:lineRule="atLeast"/>
              <w:jc w:val="center"/>
              <w:rPr>
                <w:rFonts w:ascii="Times New Roman" w:hAnsi="Times New Roman" w:cs="Times New Roman"/>
                <w:color w:val="000000"/>
                <w:sz w:val="20"/>
                <w:szCs w:val="20"/>
              </w:rPr>
            </w:pPr>
          </w:p>
        </w:tc>
        <w:tc>
          <w:tcPr>
            <w:tcW w:w="787" w:type="dxa"/>
            <w:tcBorders>
              <w:top w:val="nil"/>
              <w:left w:val="nil"/>
              <w:bottom w:val="single" w:sz="4" w:space="0" w:color="auto"/>
              <w:right w:val="nil"/>
            </w:tcBorders>
            <w:shd w:val="clear" w:color="auto" w:fill="auto"/>
            <w:noWrap/>
            <w:vAlign w:val="bottom"/>
            <w:hideMark/>
          </w:tcPr>
          <w:p w:rsidR="004508C4" w:rsidRPr="00A811B3" w:rsidRDefault="004508C4" w:rsidP="004508C4">
            <w:pPr>
              <w:tabs>
                <w:tab w:val="decimal" w:pos="474"/>
              </w:tabs>
              <w:spacing w:after="0" w:line="240" w:lineRule="atLeast"/>
              <w:ind w:left="-34" w:right="-134"/>
              <w:jc w:val="thaiDistribute"/>
              <w:rPr>
                <w:rFonts w:ascii="Times New Roman" w:hAnsi="Times New Roman" w:cs="Times New Roman"/>
                <w:color w:val="000000"/>
                <w:sz w:val="20"/>
                <w:szCs w:val="20"/>
              </w:rPr>
            </w:pPr>
            <w:r w:rsidRPr="00A811B3">
              <w:rPr>
                <w:rFonts w:ascii="Times New Roman" w:hAnsi="Times New Roman" w:cs="Times New Roman"/>
                <w:color w:val="000000"/>
                <w:sz w:val="20"/>
                <w:szCs w:val="20"/>
                <w:cs/>
              </w:rPr>
              <w:t>(</w:t>
            </w:r>
            <w:r w:rsidRPr="00A811B3">
              <w:rPr>
                <w:rFonts w:ascii="Times New Roman" w:hAnsi="Times New Roman" w:cs="Times New Roman"/>
                <w:color w:val="000000"/>
                <w:sz w:val="20"/>
                <w:szCs w:val="20"/>
              </w:rPr>
              <w:t>7</w:t>
            </w:r>
            <w:r w:rsidRPr="00A811B3">
              <w:rPr>
                <w:rFonts w:ascii="Times New Roman" w:hAnsi="Times New Roman" w:cs="Times New Roman"/>
                <w:color w:val="000000"/>
                <w:sz w:val="20"/>
                <w:szCs w:val="20"/>
                <w:cs/>
              </w:rPr>
              <w:t>)</w:t>
            </w:r>
          </w:p>
        </w:tc>
        <w:tc>
          <w:tcPr>
            <w:tcW w:w="236" w:type="dxa"/>
            <w:tcBorders>
              <w:top w:val="nil"/>
              <w:left w:val="nil"/>
              <w:right w:val="nil"/>
            </w:tcBorders>
            <w:shd w:val="clear" w:color="auto" w:fill="auto"/>
            <w:noWrap/>
            <w:vAlign w:val="bottom"/>
            <w:hideMark/>
          </w:tcPr>
          <w:p w:rsidR="004508C4" w:rsidRPr="00A811B3" w:rsidRDefault="004508C4" w:rsidP="004508C4">
            <w:pPr>
              <w:spacing w:after="0" w:line="240" w:lineRule="atLeast"/>
              <w:jc w:val="center"/>
              <w:rPr>
                <w:rFonts w:ascii="Times New Roman" w:hAnsi="Times New Roman" w:cs="Times New Roman"/>
                <w:color w:val="000000"/>
                <w:sz w:val="20"/>
                <w:szCs w:val="20"/>
              </w:rPr>
            </w:pPr>
          </w:p>
        </w:tc>
        <w:tc>
          <w:tcPr>
            <w:tcW w:w="800" w:type="dxa"/>
            <w:tcBorders>
              <w:top w:val="nil"/>
              <w:left w:val="nil"/>
              <w:bottom w:val="single" w:sz="4" w:space="0" w:color="auto"/>
              <w:right w:val="nil"/>
            </w:tcBorders>
            <w:shd w:val="clear" w:color="auto" w:fill="auto"/>
            <w:noWrap/>
            <w:vAlign w:val="bottom"/>
            <w:hideMark/>
          </w:tcPr>
          <w:p w:rsidR="004508C4" w:rsidRPr="00A811B3" w:rsidRDefault="004508C4" w:rsidP="00DB1638">
            <w:pPr>
              <w:tabs>
                <w:tab w:val="decimal" w:pos="299"/>
              </w:tabs>
              <w:spacing w:after="0" w:line="240" w:lineRule="atLeast"/>
              <w:jc w:val="thaiDistribute"/>
              <w:rPr>
                <w:rFonts w:ascii="Times New Roman" w:hAnsi="Times New Roman" w:cs="Times New Roman"/>
                <w:color w:val="000000"/>
                <w:sz w:val="20"/>
                <w:szCs w:val="20"/>
              </w:rPr>
            </w:pPr>
            <w:r w:rsidRPr="00A811B3">
              <w:rPr>
                <w:rFonts w:ascii="Times New Roman" w:hAnsi="Times New Roman" w:cs="Times New Roman"/>
                <w:color w:val="000000"/>
                <w:sz w:val="20"/>
                <w:szCs w:val="20"/>
                <w:cs/>
              </w:rPr>
              <w:t>-</w:t>
            </w:r>
          </w:p>
        </w:tc>
        <w:tc>
          <w:tcPr>
            <w:tcW w:w="284" w:type="dxa"/>
            <w:tcBorders>
              <w:top w:val="nil"/>
              <w:left w:val="nil"/>
              <w:right w:val="nil"/>
            </w:tcBorders>
            <w:shd w:val="clear" w:color="auto" w:fill="auto"/>
            <w:noWrap/>
            <w:vAlign w:val="bottom"/>
            <w:hideMark/>
          </w:tcPr>
          <w:p w:rsidR="004508C4" w:rsidRPr="00A811B3" w:rsidRDefault="004508C4" w:rsidP="004508C4">
            <w:pPr>
              <w:spacing w:after="0" w:line="240" w:lineRule="atLeast"/>
              <w:jc w:val="center"/>
              <w:rPr>
                <w:rFonts w:ascii="Times New Roman" w:hAnsi="Times New Roman" w:cs="Times New Roman"/>
                <w:color w:val="000000"/>
                <w:sz w:val="20"/>
                <w:szCs w:val="20"/>
              </w:rPr>
            </w:pPr>
          </w:p>
        </w:tc>
        <w:tc>
          <w:tcPr>
            <w:tcW w:w="710" w:type="dxa"/>
            <w:tcBorders>
              <w:top w:val="nil"/>
              <w:left w:val="nil"/>
              <w:bottom w:val="single" w:sz="4" w:space="0" w:color="auto"/>
              <w:right w:val="nil"/>
            </w:tcBorders>
            <w:shd w:val="clear" w:color="auto" w:fill="auto"/>
            <w:noWrap/>
            <w:vAlign w:val="bottom"/>
            <w:hideMark/>
          </w:tcPr>
          <w:p w:rsidR="004508C4" w:rsidRPr="00A811B3" w:rsidRDefault="004508C4" w:rsidP="004508C4">
            <w:pPr>
              <w:tabs>
                <w:tab w:val="decimal" w:pos="365"/>
              </w:tabs>
              <w:spacing w:after="0" w:line="240" w:lineRule="atLeast"/>
              <w:ind w:left="-34" w:right="-134"/>
              <w:jc w:val="thaiDistribute"/>
              <w:rPr>
                <w:rFonts w:ascii="Times New Roman" w:hAnsi="Times New Roman" w:cs="Times New Roman"/>
                <w:color w:val="000000"/>
                <w:sz w:val="20"/>
                <w:szCs w:val="20"/>
              </w:rPr>
            </w:pPr>
            <w:r w:rsidRPr="00A811B3">
              <w:rPr>
                <w:rFonts w:ascii="Times New Roman" w:hAnsi="Times New Roman" w:cs="Times New Roman"/>
                <w:color w:val="000000"/>
                <w:sz w:val="20"/>
                <w:szCs w:val="20"/>
                <w:cs/>
              </w:rPr>
              <w:t>-</w:t>
            </w:r>
          </w:p>
        </w:tc>
        <w:tc>
          <w:tcPr>
            <w:tcW w:w="280" w:type="dxa"/>
            <w:tcBorders>
              <w:top w:val="nil"/>
              <w:left w:val="nil"/>
              <w:right w:val="nil"/>
            </w:tcBorders>
            <w:vAlign w:val="bottom"/>
          </w:tcPr>
          <w:p w:rsidR="004508C4" w:rsidRPr="00A811B3" w:rsidRDefault="004508C4" w:rsidP="004508C4">
            <w:pPr>
              <w:spacing w:after="0" w:line="240" w:lineRule="atLeast"/>
              <w:jc w:val="center"/>
              <w:rPr>
                <w:rFonts w:ascii="Times New Roman" w:hAnsi="Times New Roman" w:cs="Times New Roman"/>
                <w:color w:val="000000"/>
                <w:sz w:val="20"/>
                <w:szCs w:val="20"/>
              </w:rPr>
            </w:pPr>
          </w:p>
        </w:tc>
        <w:tc>
          <w:tcPr>
            <w:tcW w:w="765" w:type="dxa"/>
            <w:tcBorders>
              <w:top w:val="nil"/>
              <w:left w:val="nil"/>
              <w:bottom w:val="single" w:sz="4" w:space="0" w:color="auto"/>
              <w:right w:val="nil"/>
            </w:tcBorders>
            <w:shd w:val="clear" w:color="auto" w:fill="auto"/>
            <w:noWrap/>
            <w:vAlign w:val="bottom"/>
            <w:hideMark/>
          </w:tcPr>
          <w:p w:rsidR="004508C4" w:rsidRPr="00A811B3" w:rsidRDefault="004508C4" w:rsidP="004508C4">
            <w:pPr>
              <w:tabs>
                <w:tab w:val="decimal" w:pos="299"/>
              </w:tabs>
              <w:spacing w:after="0" w:line="240" w:lineRule="atLeast"/>
              <w:ind w:left="-60"/>
              <w:jc w:val="thaiDistribute"/>
              <w:rPr>
                <w:rFonts w:ascii="Times New Roman" w:hAnsi="Times New Roman" w:cs="Times New Roman"/>
                <w:color w:val="000000"/>
                <w:sz w:val="20"/>
                <w:szCs w:val="20"/>
              </w:rPr>
            </w:pPr>
            <w:r w:rsidRPr="00A811B3">
              <w:rPr>
                <w:rFonts w:ascii="Times New Roman" w:hAnsi="Times New Roman" w:cs="Times New Roman"/>
                <w:color w:val="000000"/>
                <w:sz w:val="20"/>
                <w:szCs w:val="20"/>
                <w:cs/>
              </w:rPr>
              <w:t>-</w:t>
            </w:r>
          </w:p>
        </w:tc>
        <w:tc>
          <w:tcPr>
            <w:tcW w:w="284" w:type="dxa"/>
            <w:tcBorders>
              <w:top w:val="nil"/>
              <w:left w:val="nil"/>
              <w:right w:val="nil"/>
            </w:tcBorders>
            <w:shd w:val="clear" w:color="auto" w:fill="auto"/>
            <w:noWrap/>
            <w:vAlign w:val="bottom"/>
            <w:hideMark/>
          </w:tcPr>
          <w:p w:rsidR="004508C4" w:rsidRPr="00A811B3" w:rsidRDefault="004508C4" w:rsidP="004508C4">
            <w:pPr>
              <w:spacing w:after="0" w:line="240" w:lineRule="atLeast"/>
              <w:jc w:val="center"/>
              <w:rPr>
                <w:rFonts w:ascii="Times New Roman" w:hAnsi="Times New Roman" w:cs="Times New Roman"/>
                <w:color w:val="000000"/>
                <w:sz w:val="20"/>
                <w:szCs w:val="20"/>
              </w:rPr>
            </w:pPr>
          </w:p>
        </w:tc>
        <w:tc>
          <w:tcPr>
            <w:tcW w:w="711" w:type="dxa"/>
            <w:tcBorders>
              <w:top w:val="nil"/>
              <w:left w:val="nil"/>
              <w:bottom w:val="single" w:sz="4" w:space="0" w:color="auto"/>
              <w:right w:val="nil"/>
            </w:tcBorders>
            <w:shd w:val="clear" w:color="auto" w:fill="auto"/>
            <w:noWrap/>
            <w:vAlign w:val="bottom"/>
            <w:hideMark/>
          </w:tcPr>
          <w:p w:rsidR="004508C4" w:rsidRPr="00A811B3" w:rsidRDefault="004508C4" w:rsidP="004508C4">
            <w:pPr>
              <w:tabs>
                <w:tab w:val="decimal" w:pos="434"/>
              </w:tabs>
              <w:spacing w:after="0" w:line="240" w:lineRule="atLeast"/>
              <w:ind w:left="-60"/>
              <w:jc w:val="thaiDistribute"/>
              <w:rPr>
                <w:rFonts w:ascii="Times New Roman" w:hAnsi="Times New Roman" w:cs="Times New Roman"/>
                <w:color w:val="000000"/>
                <w:sz w:val="20"/>
                <w:szCs w:val="20"/>
              </w:rPr>
            </w:pPr>
            <w:r w:rsidRPr="00A811B3">
              <w:rPr>
                <w:rFonts w:ascii="Times New Roman" w:hAnsi="Times New Roman" w:cs="Times New Roman"/>
                <w:color w:val="000000"/>
                <w:sz w:val="20"/>
                <w:szCs w:val="20"/>
                <w:cs/>
              </w:rPr>
              <w:t>(</w:t>
            </w:r>
            <w:r w:rsidRPr="00A811B3">
              <w:rPr>
                <w:rFonts w:ascii="Times New Roman" w:hAnsi="Times New Roman" w:cs="Times New Roman"/>
                <w:color w:val="000000"/>
                <w:sz w:val="20"/>
                <w:szCs w:val="20"/>
              </w:rPr>
              <w:t>7</w:t>
            </w:r>
            <w:r w:rsidRPr="00A811B3">
              <w:rPr>
                <w:rFonts w:ascii="Times New Roman" w:hAnsi="Times New Roman" w:cs="Times New Roman"/>
                <w:color w:val="000000"/>
                <w:sz w:val="20"/>
                <w:szCs w:val="20"/>
                <w:cs/>
              </w:rPr>
              <w:t>)</w:t>
            </w:r>
          </w:p>
        </w:tc>
      </w:tr>
      <w:tr w:rsidR="004508C4" w:rsidRPr="00A811B3" w:rsidTr="00FF68C6">
        <w:trPr>
          <w:trHeight w:val="56"/>
        </w:trPr>
        <w:tc>
          <w:tcPr>
            <w:tcW w:w="3776" w:type="dxa"/>
            <w:tcBorders>
              <w:top w:val="nil"/>
              <w:left w:val="nil"/>
              <w:bottom w:val="nil"/>
              <w:right w:val="nil"/>
            </w:tcBorders>
            <w:shd w:val="clear" w:color="auto" w:fill="auto"/>
            <w:noWrap/>
            <w:vAlign w:val="bottom"/>
            <w:hideMark/>
          </w:tcPr>
          <w:p w:rsidR="004508C4" w:rsidRPr="00A811B3" w:rsidRDefault="004508C4" w:rsidP="004508C4">
            <w:pPr>
              <w:spacing w:after="0" w:line="240" w:lineRule="atLeast"/>
              <w:ind w:left="588" w:hanging="413"/>
              <w:rPr>
                <w:rFonts w:ascii="Times New Roman" w:hAnsi="Times New Roman" w:cs="Times New Roman"/>
                <w:b/>
                <w:bCs/>
                <w:color w:val="000000"/>
                <w:sz w:val="20"/>
                <w:szCs w:val="20"/>
              </w:rPr>
            </w:pPr>
            <w:r w:rsidRPr="00A811B3">
              <w:rPr>
                <w:rFonts w:ascii="Times New Roman" w:hAnsi="Times New Roman" w:cs="Times New Roman"/>
                <w:b/>
                <w:bCs/>
                <w:color w:val="000000"/>
                <w:sz w:val="20"/>
                <w:szCs w:val="20"/>
              </w:rPr>
              <w:t>Total revenue</w:t>
            </w:r>
          </w:p>
        </w:tc>
        <w:tc>
          <w:tcPr>
            <w:tcW w:w="772" w:type="dxa"/>
            <w:tcBorders>
              <w:top w:val="single" w:sz="4" w:space="0" w:color="auto"/>
              <w:left w:val="nil"/>
              <w:bottom w:val="double" w:sz="4" w:space="0" w:color="auto"/>
              <w:right w:val="nil"/>
            </w:tcBorders>
            <w:shd w:val="clear" w:color="auto" w:fill="auto"/>
            <w:noWrap/>
            <w:vAlign w:val="bottom"/>
            <w:hideMark/>
          </w:tcPr>
          <w:p w:rsidR="004508C4" w:rsidRPr="00A811B3" w:rsidRDefault="004508C4" w:rsidP="004508C4">
            <w:pPr>
              <w:tabs>
                <w:tab w:val="decimal" w:pos="505"/>
              </w:tabs>
              <w:spacing w:after="0" w:line="240" w:lineRule="atLeast"/>
              <w:jc w:val="thaiDistribute"/>
              <w:rPr>
                <w:rFonts w:ascii="Times New Roman" w:hAnsi="Times New Roman" w:cs="Times New Roman"/>
                <w:b/>
                <w:bCs/>
                <w:color w:val="000000"/>
                <w:sz w:val="20"/>
                <w:szCs w:val="20"/>
              </w:rPr>
            </w:pPr>
            <w:r w:rsidRPr="00A811B3">
              <w:rPr>
                <w:rFonts w:ascii="Times New Roman" w:hAnsi="Times New Roman" w:cs="Times New Roman"/>
                <w:b/>
                <w:bCs/>
                <w:color w:val="000000"/>
                <w:sz w:val="20"/>
                <w:szCs w:val="20"/>
              </w:rPr>
              <w:t>17</w:t>
            </w:r>
          </w:p>
        </w:tc>
        <w:tc>
          <w:tcPr>
            <w:tcW w:w="284" w:type="dxa"/>
            <w:tcBorders>
              <w:left w:val="nil"/>
              <w:bottom w:val="nil"/>
              <w:right w:val="nil"/>
            </w:tcBorders>
            <w:shd w:val="clear" w:color="auto" w:fill="auto"/>
            <w:noWrap/>
            <w:vAlign w:val="bottom"/>
            <w:hideMark/>
          </w:tcPr>
          <w:p w:rsidR="004508C4" w:rsidRPr="00A811B3" w:rsidRDefault="004508C4" w:rsidP="004508C4">
            <w:pPr>
              <w:spacing w:after="0" w:line="240" w:lineRule="atLeast"/>
              <w:rPr>
                <w:rFonts w:ascii="Times New Roman" w:hAnsi="Times New Roman" w:cs="Times New Roman"/>
                <w:b/>
                <w:bCs/>
                <w:color w:val="000000"/>
                <w:sz w:val="20"/>
                <w:szCs w:val="20"/>
              </w:rPr>
            </w:pPr>
          </w:p>
        </w:tc>
        <w:tc>
          <w:tcPr>
            <w:tcW w:w="787" w:type="dxa"/>
            <w:tcBorders>
              <w:top w:val="single" w:sz="4" w:space="0" w:color="auto"/>
              <w:left w:val="nil"/>
              <w:bottom w:val="double" w:sz="4" w:space="0" w:color="auto"/>
              <w:right w:val="nil"/>
            </w:tcBorders>
            <w:shd w:val="clear" w:color="auto" w:fill="auto"/>
            <w:noWrap/>
            <w:vAlign w:val="bottom"/>
            <w:hideMark/>
          </w:tcPr>
          <w:p w:rsidR="004508C4" w:rsidRPr="00A811B3" w:rsidRDefault="004508C4" w:rsidP="004508C4">
            <w:pPr>
              <w:tabs>
                <w:tab w:val="decimal" w:pos="474"/>
              </w:tabs>
              <w:spacing w:after="0" w:line="240" w:lineRule="atLeast"/>
              <w:ind w:left="-34" w:right="-134"/>
              <w:jc w:val="thaiDistribute"/>
              <w:rPr>
                <w:rFonts w:ascii="Times New Roman" w:hAnsi="Times New Roman" w:cs="Times New Roman"/>
                <w:b/>
                <w:bCs/>
                <w:color w:val="000000"/>
                <w:sz w:val="20"/>
                <w:szCs w:val="20"/>
              </w:rPr>
            </w:pPr>
            <w:r w:rsidRPr="00A811B3">
              <w:rPr>
                <w:rFonts w:ascii="Times New Roman" w:hAnsi="Times New Roman" w:cs="Times New Roman"/>
                <w:b/>
                <w:bCs/>
                <w:color w:val="000000"/>
                <w:sz w:val="20"/>
                <w:szCs w:val="20"/>
              </w:rPr>
              <w:t>75</w:t>
            </w:r>
          </w:p>
        </w:tc>
        <w:tc>
          <w:tcPr>
            <w:tcW w:w="236" w:type="dxa"/>
            <w:tcBorders>
              <w:left w:val="nil"/>
              <w:bottom w:val="nil"/>
              <w:right w:val="nil"/>
            </w:tcBorders>
            <w:shd w:val="clear" w:color="auto" w:fill="auto"/>
            <w:noWrap/>
            <w:vAlign w:val="bottom"/>
            <w:hideMark/>
          </w:tcPr>
          <w:p w:rsidR="004508C4" w:rsidRPr="00A811B3" w:rsidRDefault="004508C4" w:rsidP="004508C4">
            <w:pPr>
              <w:spacing w:after="0" w:line="240" w:lineRule="atLeast"/>
              <w:rPr>
                <w:rFonts w:ascii="Times New Roman" w:hAnsi="Times New Roman" w:cs="Times New Roman"/>
                <w:b/>
                <w:bCs/>
                <w:color w:val="000000"/>
                <w:sz w:val="20"/>
                <w:szCs w:val="20"/>
              </w:rPr>
            </w:pPr>
          </w:p>
        </w:tc>
        <w:tc>
          <w:tcPr>
            <w:tcW w:w="800" w:type="dxa"/>
            <w:tcBorders>
              <w:top w:val="single" w:sz="4" w:space="0" w:color="auto"/>
              <w:left w:val="nil"/>
              <w:bottom w:val="double" w:sz="4" w:space="0" w:color="auto"/>
              <w:right w:val="nil"/>
            </w:tcBorders>
            <w:shd w:val="clear" w:color="auto" w:fill="auto"/>
            <w:noWrap/>
            <w:vAlign w:val="bottom"/>
            <w:hideMark/>
          </w:tcPr>
          <w:p w:rsidR="004508C4" w:rsidRPr="00A811B3" w:rsidRDefault="004C1EDC" w:rsidP="00DB1638">
            <w:pPr>
              <w:tabs>
                <w:tab w:val="decimal" w:pos="458"/>
              </w:tabs>
              <w:spacing w:after="0" w:line="240" w:lineRule="atLeast"/>
              <w:ind w:left="-60"/>
              <w:jc w:val="thaiDistribute"/>
              <w:rPr>
                <w:rFonts w:ascii="Times New Roman" w:hAnsi="Times New Roman" w:cs="Times New Roman"/>
                <w:b/>
                <w:bCs/>
                <w:color w:val="000000"/>
                <w:sz w:val="20"/>
                <w:szCs w:val="20"/>
              </w:rPr>
            </w:pPr>
            <w:r>
              <w:rPr>
                <w:rFonts w:ascii="Times New Roman" w:hAnsi="Times New Roman" w:cs="Times New Roman"/>
                <w:b/>
                <w:bCs/>
                <w:color w:val="000000"/>
                <w:sz w:val="20"/>
                <w:szCs w:val="20"/>
              </w:rPr>
              <w:t>15</w:t>
            </w:r>
          </w:p>
        </w:tc>
        <w:tc>
          <w:tcPr>
            <w:tcW w:w="284" w:type="dxa"/>
            <w:tcBorders>
              <w:left w:val="nil"/>
              <w:bottom w:val="nil"/>
              <w:right w:val="nil"/>
            </w:tcBorders>
            <w:shd w:val="clear" w:color="auto" w:fill="auto"/>
            <w:noWrap/>
            <w:vAlign w:val="bottom"/>
            <w:hideMark/>
          </w:tcPr>
          <w:p w:rsidR="004508C4" w:rsidRPr="00A811B3" w:rsidRDefault="004508C4" w:rsidP="004508C4">
            <w:pPr>
              <w:spacing w:after="0" w:line="240" w:lineRule="atLeast"/>
              <w:rPr>
                <w:rFonts w:ascii="Times New Roman" w:hAnsi="Times New Roman" w:cs="Times New Roman"/>
                <w:b/>
                <w:bCs/>
                <w:color w:val="000000"/>
                <w:sz w:val="20"/>
                <w:szCs w:val="20"/>
              </w:rPr>
            </w:pPr>
          </w:p>
        </w:tc>
        <w:tc>
          <w:tcPr>
            <w:tcW w:w="710" w:type="dxa"/>
            <w:tcBorders>
              <w:top w:val="single" w:sz="4" w:space="0" w:color="auto"/>
              <w:left w:val="nil"/>
              <w:bottom w:val="double" w:sz="4" w:space="0" w:color="auto"/>
              <w:right w:val="nil"/>
            </w:tcBorders>
            <w:shd w:val="clear" w:color="auto" w:fill="auto"/>
            <w:noWrap/>
            <w:vAlign w:val="bottom"/>
            <w:hideMark/>
          </w:tcPr>
          <w:p w:rsidR="004508C4" w:rsidRPr="00A811B3" w:rsidRDefault="004508C4" w:rsidP="004508C4">
            <w:pPr>
              <w:tabs>
                <w:tab w:val="decimal" w:pos="474"/>
              </w:tabs>
              <w:spacing w:after="0" w:line="240" w:lineRule="atLeast"/>
              <w:ind w:left="-34" w:right="-134"/>
              <w:jc w:val="thaiDistribute"/>
              <w:rPr>
                <w:rFonts w:ascii="Times New Roman" w:hAnsi="Times New Roman" w:cs="Times New Roman"/>
                <w:b/>
                <w:bCs/>
                <w:color w:val="000000"/>
                <w:sz w:val="20"/>
                <w:szCs w:val="20"/>
              </w:rPr>
            </w:pPr>
            <w:r w:rsidRPr="00A811B3">
              <w:rPr>
                <w:rFonts w:ascii="Times New Roman" w:hAnsi="Times New Roman" w:cs="Times New Roman"/>
                <w:b/>
                <w:bCs/>
                <w:color w:val="000000"/>
                <w:sz w:val="20"/>
                <w:szCs w:val="20"/>
              </w:rPr>
              <w:t>61</w:t>
            </w:r>
          </w:p>
        </w:tc>
        <w:tc>
          <w:tcPr>
            <w:tcW w:w="280" w:type="dxa"/>
            <w:tcBorders>
              <w:left w:val="nil"/>
              <w:right w:val="nil"/>
            </w:tcBorders>
            <w:vAlign w:val="bottom"/>
          </w:tcPr>
          <w:p w:rsidR="004508C4" w:rsidRPr="00A811B3" w:rsidRDefault="004508C4" w:rsidP="004508C4">
            <w:pPr>
              <w:spacing w:after="0" w:line="240" w:lineRule="atLeast"/>
              <w:rPr>
                <w:rFonts w:ascii="Times New Roman" w:hAnsi="Times New Roman" w:cs="Times New Roman"/>
                <w:b/>
                <w:bCs/>
                <w:color w:val="000000"/>
                <w:sz w:val="20"/>
                <w:szCs w:val="20"/>
              </w:rPr>
            </w:pPr>
          </w:p>
        </w:tc>
        <w:tc>
          <w:tcPr>
            <w:tcW w:w="765" w:type="dxa"/>
            <w:tcBorders>
              <w:top w:val="single" w:sz="4" w:space="0" w:color="auto"/>
              <w:left w:val="nil"/>
              <w:bottom w:val="double" w:sz="4" w:space="0" w:color="auto"/>
              <w:right w:val="nil"/>
            </w:tcBorders>
            <w:shd w:val="clear" w:color="auto" w:fill="auto"/>
            <w:noWrap/>
            <w:vAlign w:val="bottom"/>
            <w:hideMark/>
          </w:tcPr>
          <w:p w:rsidR="004508C4" w:rsidRPr="004C1EDC" w:rsidRDefault="004508C4" w:rsidP="00220A9E">
            <w:pPr>
              <w:tabs>
                <w:tab w:val="decimal" w:pos="444"/>
              </w:tabs>
              <w:spacing w:after="0" w:line="240" w:lineRule="atLeast"/>
              <w:ind w:left="-60"/>
              <w:rPr>
                <w:rFonts w:ascii="Times New Roman" w:hAnsi="Times New Roman" w:cstheme="minorBidi"/>
                <w:b/>
                <w:bCs/>
                <w:color w:val="000000"/>
                <w:sz w:val="20"/>
                <w:szCs w:val="20"/>
              </w:rPr>
            </w:pPr>
            <w:r w:rsidRPr="00A811B3">
              <w:rPr>
                <w:rFonts w:ascii="Times New Roman" w:hAnsi="Times New Roman" w:cs="Times New Roman"/>
                <w:b/>
                <w:bCs/>
                <w:color w:val="000000"/>
                <w:sz w:val="20"/>
                <w:szCs w:val="20"/>
              </w:rPr>
              <w:t>3</w:t>
            </w:r>
            <w:r w:rsidR="004C1EDC">
              <w:rPr>
                <w:rFonts w:ascii="Times New Roman" w:hAnsi="Times New Roman" w:cstheme="minorBidi"/>
                <w:b/>
                <w:bCs/>
                <w:color w:val="000000"/>
                <w:sz w:val="20"/>
                <w:szCs w:val="20"/>
              </w:rPr>
              <w:t>2</w:t>
            </w:r>
          </w:p>
        </w:tc>
        <w:tc>
          <w:tcPr>
            <w:tcW w:w="284" w:type="dxa"/>
            <w:tcBorders>
              <w:left w:val="nil"/>
              <w:bottom w:val="nil"/>
              <w:right w:val="nil"/>
            </w:tcBorders>
            <w:shd w:val="clear" w:color="auto" w:fill="auto"/>
            <w:noWrap/>
            <w:vAlign w:val="bottom"/>
            <w:hideMark/>
          </w:tcPr>
          <w:p w:rsidR="004508C4" w:rsidRPr="00A811B3" w:rsidRDefault="004508C4" w:rsidP="004508C4">
            <w:pPr>
              <w:spacing w:after="0" w:line="240" w:lineRule="atLeast"/>
              <w:rPr>
                <w:rFonts w:ascii="Times New Roman" w:hAnsi="Times New Roman" w:cs="Times New Roman"/>
                <w:b/>
                <w:bCs/>
                <w:color w:val="000000"/>
                <w:sz w:val="20"/>
                <w:szCs w:val="20"/>
              </w:rPr>
            </w:pPr>
          </w:p>
        </w:tc>
        <w:tc>
          <w:tcPr>
            <w:tcW w:w="711" w:type="dxa"/>
            <w:tcBorders>
              <w:top w:val="single" w:sz="4" w:space="0" w:color="auto"/>
              <w:left w:val="nil"/>
              <w:bottom w:val="double" w:sz="4" w:space="0" w:color="auto"/>
              <w:right w:val="nil"/>
            </w:tcBorders>
            <w:shd w:val="clear" w:color="auto" w:fill="auto"/>
            <w:noWrap/>
            <w:vAlign w:val="bottom"/>
            <w:hideMark/>
          </w:tcPr>
          <w:p w:rsidR="004508C4" w:rsidRPr="00A811B3" w:rsidRDefault="004508C4" w:rsidP="004508C4">
            <w:pPr>
              <w:tabs>
                <w:tab w:val="decimal" w:pos="434"/>
              </w:tabs>
              <w:spacing w:after="0" w:line="240" w:lineRule="atLeast"/>
              <w:ind w:left="-60"/>
              <w:jc w:val="thaiDistribute"/>
              <w:rPr>
                <w:rFonts w:ascii="Times New Roman" w:hAnsi="Times New Roman" w:cs="Times New Roman"/>
                <w:b/>
                <w:bCs/>
                <w:color w:val="000000"/>
                <w:sz w:val="20"/>
                <w:szCs w:val="20"/>
              </w:rPr>
            </w:pPr>
            <w:r w:rsidRPr="00A811B3">
              <w:rPr>
                <w:rFonts w:ascii="Times New Roman" w:hAnsi="Times New Roman" w:cs="Times New Roman"/>
                <w:b/>
                <w:bCs/>
                <w:color w:val="000000"/>
                <w:sz w:val="20"/>
                <w:szCs w:val="20"/>
              </w:rPr>
              <w:t>136</w:t>
            </w:r>
          </w:p>
        </w:tc>
      </w:tr>
      <w:tr w:rsidR="004508C4" w:rsidRPr="00A811B3" w:rsidTr="00FF68C6">
        <w:trPr>
          <w:trHeight w:val="125"/>
        </w:trPr>
        <w:tc>
          <w:tcPr>
            <w:tcW w:w="3776" w:type="dxa"/>
            <w:tcBorders>
              <w:right w:val="nil"/>
            </w:tcBorders>
            <w:shd w:val="clear" w:color="auto" w:fill="auto"/>
            <w:noWrap/>
            <w:vAlign w:val="bottom"/>
            <w:hideMark/>
          </w:tcPr>
          <w:p w:rsidR="004508C4" w:rsidRPr="00A811B3" w:rsidRDefault="004508C4" w:rsidP="004508C4">
            <w:pPr>
              <w:spacing w:after="0" w:line="240" w:lineRule="atLeast"/>
              <w:ind w:left="318" w:hanging="143"/>
              <w:rPr>
                <w:rFonts w:ascii="Times New Roman" w:hAnsi="Times New Roman" w:cs="Times New Roman"/>
                <w:b/>
                <w:bCs/>
                <w:color w:val="000000"/>
                <w:sz w:val="20"/>
                <w:szCs w:val="20"/>
              </w:rPr>
            </w:pPr>
          </w:p>
        </w:tc>
        <w:tc>
          <w:tcPr>
            <w:tcW w:w="772" w:type="dxa"/>
            <w:tcBorders>
              <w:left w:val="nil"/>
              <w:right w:val="nil"/>
            </w:tcBorders>
            <w:shd w:val="clear" w:color="auto" w:fill="auto"/>
            <w:noWrap/>
            <w:vAlign w:val="bottom"/>
            <w:hideMark/>
          </w:tcPr>
          <w:p w:rsidR="004508C4" w:rsidRPr="00A811B3" w:rsidRDefault="004508C4" w:rsidP="004508C4">
            <w:pPr>
              <w:spacing w:after="0" w:line="240" w:lineRule="atLeast"/>
              <w:jc w:val="center"/>
              <w:rPr>
                <w:rFonts w:ascii="Times New Roman" w:hAnsi="Times New Roman" w:cs="Times New Roman"/>
                <w:color w:val="000000"/>
                <w:sz w:val="20"/>
                <w:szCs w:val="20"/>
              </w:rPr>
            </w:pPr>
          </w:p>
        </w:tc>
        <w:tc>
          <w:tcPr>
            <w:tcW w:w="284" w:type="dxa"/>
            <w:tcBorders>
              <w:left w:val="nil"/>
              <w:right w:val="nil"/>
            </w:tcBorders>
            <w:shd w:val="clear" w:color="auto" w:fill="auto"/>
            <w:noWrap/>
            <w:vAlign w:val="bottom"/>
            <w:hideMark/>
          </w:tcPr>
          <w:p w:rsidR="004508C4" w:rsidRPr="00A811B3" w:rsidRDefault="004508C4" w:rsidP="004508C4">
            <w:pPr>
              <w:spacing w:after="0" w:line="240" w:lineRule="atLeast"/>
              <w:jc w:val="center"/>
              <w:rPr>
                <w:rFonts w:ascii="Times New Roman" w:hAnsi="Times New Roman" w:cs="Times New Roman"/>
                <w:color w:val="000000"/>
                <w:sz w:val="20"/>
                <w:szCs w:val="20"/>
              </w:rPr>
            </w:pPr>
          </w:p>
        </w:tc>
        <w:tc>
          <w:tcPr>
            <w:tcW w:w="787" w:type="dxa"/>
            <w:tcBorders>
              <w:left w:val="nil"/>
              <w:right w:val="nil"/>
            </w:tcBorders>
            <w:shd w:val="clear" w:color="auto" w:fill="auto"/>
            <w:noWrap/>
            <w:vAlign w:val="bottom"/>
            <w:hideMark/>
          </w:tcPr>
          <w:p w:rsidR="004508C4" w:rsidRPr="00A811B3" w:rsidRDefault="004508C4" w:rsidP="004508C4">
            <w:pPr>
              <w:tabs>
                <w:tab w:val="decimal" w:pos="474"/>
              </w:tabs>
              <w:spacing w:after="0" w:line="240" w:lineRule="atLeast"/>
              <w:ind w:left="-34" w:right="-134"/>
              <w:jc w:val="thaiDistribute"/>
              <w:rPr>
                <w:rFonts w:ascii="Times New Roman" w:hAnsi="Times New Roman" w:cs="Times New Roman"/>
                <w:b/>
                <w:bCs/>
                <w:color w:val="000000"/>
                <w:sz w:val="20"/>
                <w:szCs w:val="20"/>
              </w:rPr>
            </w:pPr>
          </w:p>
        </w:tc>
        <w:tc>
          <w:tcPr>
            <w:tcW w:w="236" w:type="dxa"/>
            <w:tcBorders>
              <w:left w:val="nil"/>
              <w:right w:val="nil"/>
            </w:tcBorders>
            <w:shd w:val="clear" w:color="auto" w:fill="auto"/>
            <w:noWrap/>
            <w:vAlign w:val="bottom"/>
            <w:hideMark/>
          </w:tcPr>
          <w:p w:rsidR="004508C4" w:rsidRPr="00A811B3" w:rsidRDefault="004508C4" w:rsidP="004508C4">
            <w:pPr>
              <w:spacing w:after="0" w:line="240" w:lineRule="atLeast"/>
              <w:jc w:val="center"/>
              <w:rPr>
                <w:rFonts w:ascii="Times New Roman" w:hAnsi="Times New Roman" w:cs="Times New Roman"/>
                <w:color w:val="000000"/>
                <w:sz w:val="20"/>
                <w:szCs w:val="20"/>
              </w:rPr>
            </w:pPr>
          </w:p>
        </w:tc>
        <w:tc>
          <w:tcPr>
            <w:tcW w:w="800" w:type="dxa"/>
            <w:tcBorders>
              <w:left w:val="nil"/>
              <w:right w:val="nil"/>
            </w:tcBorders>
            <w:shd w:val="clear" w:color="auto" w:fill="auto"/>
            <w:noWrap/>
            <w:vAlign w:val="bottom"/>
            <w:hideMark/>
          </w:tcPr>
          <w:p w:rsidR="004508C4" w:rsidRPr="00A811B3" w:rsidRDefault="004508C4" w:rsidP="004508C4">
            <w:pPr>
              <w:spacing w:after="0" w:line="240" w:lineRule="atLeast"/>
              <w:jc w:val="center"/>
              <w:rPr>
                <w:rFonts w:ascii="Times New Roman" w:hAnsi="Times New Roman" w:cs="Times New Roman"/>
                <w:color w:val="000000"/>
                <w:sz w:val="20"/>
                <w:szCs w:val="20"/>
              </w:rPr>
            </w:pPr>
          </w:p>
        </w:tc>
        <w:tc>
          <w:tcPr>
            <w:tcW w:w="284" w:type="dxa"/>
            <w:tcBorders>
              <w:left w:val="nil"/>
              <w:right w:val="nil"/>
            </w:tcBorders>
            <w:shd w:val="clear" w:color="auto" w:fill="auto"/>
            <w:noWrap/>
            <w:vAlign w:val="bottom"/>
            <w:hideMark/>
          </w:tcPr>
          <w:p w:rsidR="004508C4" w:rsidRPr="00A811B3" w:rsidRDefault="004508C4" w:rsidP="004508C4">
            <w:pPr>
              <w:spacing w:after="0" w:line="240" w:lineRule="atLeast"/>
              <w:jc w:val="center"/>
              <w:rPr>
                <w:rFonts w:ascii="Times New Roman" w:hAnsi="Times New Roman" w:cs="Times New Roman"/>
                <w:color w:val="000000"/>
                <w:sz w:val="20"/>
                <w:szCs w:val="20"/>
              </w:rPr>
            </w:pPr>
          </w:p>
        </w:tc>
        <w:tc>
          <w:tcPr>
            <w:tcW w:w="710" w:type="dxa"/>
            <w:tcBorders>
              <w:left w:val="nil"/>
              <w:right w:val="nil"/>
            </w:tcBorders>
            <w:shd w:val="clear" w:color="auto" w:fill="auto"/>
            <w:noWrap/>
            <w:vAlign w:val="bottom"/>
            <w:hideMark/>
          </w:tcPr>
          <w:p w:rsidR="004508C4" w:rsidRPr="00A811B3" w:rsidRDefault="004508C4" w:rsidP="004508C4">
            <w:pPr>
              <w:tabs>
                <w:tab w:val="decimal" w:pos="474"/>
              </w:tabs>
              <w:spacing w:after="0" w:line="240" w:lineRule="atLeast"/>
              <w:ind w:left="-34" w:right="-134"/>
              <w:jc w:val="thaiDistribute"/>
              <w:rPr>
                <w:rFonts w:ascii="Times New Roman" w:hAnsi="Times New Roman" w:cs="Times New Roman"/>
                <w:b/>
                <w:bCs/>
                <w:color w:val="000000"/>
                <w:sz w:val="20"/>
                <w:szCs w:val="20"/>
              </w:rPr>
            </w:pPr>
          </w:p>
        </w:tc>
        <w:tc>
          <w:tcPr>
            <w:tcW w:w="280" w:type="dxa"/>
            <w:tcBorders>
              <w:left w:val="nil"/>
              <w:right w:val="nil"/>
            </w:tcBorders>
          </w:tcPr>
          <w:p w:rsidR="004508C4" w:rsidRPr="00A811B3" w:rsidRDefault="004508C4" w:rsidP="004508C4">
            <w:pPr>
              <w:spacing w:after="0" w:line="240" w:lineRule="atLeast"/>
              <w:jc w:val="center"/>
              <w:rPr>
                <w:rFonts w:ascii="Times New Roman" w:hAnsi="Times New Roman" w:cs="Times New Roman"/>
                <w:color w:val="000000"/>
                <w:sz w:val="20"/>
                <w:szCs w:val="20"/>
              </w:rPr>
            </w:pPr>
          </w:p>
        </w:tc>
        <w:tc>
          <w:tcPr>
            <w:tcW w:w="765" w:type="dxa"/>
            <w:tcBorders>
              <w:left w:val="nil"/>
              <w:right w:val="nil"/>
            </w:tcBorders>
            <w:shd w:val="clear" w:color="auto" w:fill="auto"/>
            <w:noWrap/>
            <w:vAlign w:val="bottom"/>
            <w:hideMark/>
          </w:tcPr>
          <w:p w:rsidR="004508C4" w:rsidRPr="00A811B3" w:rsidRDefault="004508C4" w:rsidP="004508C4">
            <w:pPr>
              <w:tabs>
                <w:tab w:val="decimal" w:pos="463"/>
              </w:tabs>
              <w:spacing w:after="0" w:line="240" w:lineRule="atLeast"/>
              <w:jc w:val="center"/>
              <w:rPr>
                <w:rFonts w:ascii="Times New Roman" w:hAnsi="Times New Roman" w:cs="Times New Roman"/>
                <w:color w:val="000000"/>
                <w:sz w:val="20"/>
                <w:szCs w:val="20"/>
              </w:rPr>
            </w:pPr>
          </w:p>
        </w:tc>
        <w:tc>
          <w:tcPr>
            <w:tcW w:w="284" w:type="dxa"/>
            <w:tcBorders>
              <w:left w:val="nil"/>
              <w:right w:val="nil"/>
            </w:tcBorders>
            <w:shd w:val="clear" w:color="auto" w:fill="auto"/>
            <w:noWrap/>
            <w:vAlign w:val="bottom"/>
            <w:hideMark/>
          </w:tcPr>
          <w:p w:rsidR="004508C4" w:rsidRPr="00A811B3" w:rsidRDefault="004508C4" w:rsidP="004508C4">
            <w:pPr>
              <w:spacing w:after="0" w:line="240" w:lineRule="atLeast"/>
              <w:jc w:val="center"/>
              <w:rPr>
                <w:rFonts w:ascii="Times New Roman" w:hAnsi="Times New Roman" w:cs="Times New Roman"/>
                <w:color w:val="000000"/>
                <w:sz w:val="20"/>
                <w:szCs w:val="20"/>
              </w:rPr>
            </w:pPr>
          </w:p>
        </w:tc>
        <w:tc>
          <w:tcPr>
            <w:tcW w:w="711" w:type="dxa"/>
            <w:tcBorders>
              <w:left w:val="nil"/>
            </w:tcBorders>
            <w:shd w:val="clear" w:color="auto" w:fill="auto"/>
            <w:noWrap/>
            <w:vAlign w:val="bottom"/>
            <w:hideMark/>
          </w:tcPr>
          <w:p w:rsidR="004508C4" w:rsidRPr="00A811B3" w:rsidRDefault="004508C4" w:rsidP="004508C4">
            <w:pPr>
              <w:tabs>
                <w:tab w:val="decimal" w:pos="370"/>
              </w:tabs>
              <w:spacing w:after="0" w:line="240" w:lineRule="atLeast"/>
              <w:ind w:left="-60"/>
              <w:jc w:val="thaiDistribute"/>
              <w:rPr>
                <w:rFonts w:ascii="Times New Roman" w:hAnsi="Times New Roman" w:cs="Times New Roman"/>
                <w:b/>
                <w:bCs/>
                <w:color w:val="000000"/>
                <w:sz w:val="20"/>
                <w:szCs w:val="20"/>
              </w:rPr>
            </w:pPr>
          </w:p>
        </w:tc>
      </w:tr>
      <w:tr w:rsidR="004508C4" w:rsidRPr="00A811B3" w:rsidTr="00DD0938">
        <w:trPr>
          <w:trHeight w:val="300"/>
        </w:trPr>
        <w:tc>
          <w:tcPr>
            <w:tcW w:w="3776" w:type="dxa"/>
            <w:tcBorders>
              <w:top w:val="nil"/>
              <w:right w:val="nil"/>
            </w:tcBorders>
            <w:shd w:val="clear" w:color="auto" w:fill="auto"/>
            <w:noWrap/>
            <w:vAlign w:val="bottom"/>
            <w:hideMark/>
          </w:tcPr>
          <w:p w:rsidR="004508C4" w:rsidRPr="00A811B3" w:rsidRDefault="004508C4" w:rsidP="004508C4">
            <w:pPr>
              <w:spacing w:after="0" w:line="240" w:lineRule="atLeast"/>
              <w:ind w:left="317" w:right="-313" w:hanging="142"/>
              <w:rPr>
                <w:rFonts w:ascii="Times New Roman" w:hAnsi="Times New Roman" w:cs="Times New Roman"/>
                <w:b/>
                <w:bCs/>
                <w:color w:val="000000"/>
                <w:sz w:val="20"/>
                <w:szCs w:val="20"/>
              </w:rPr>
            </w:pPr>
            <w:r w:rsidRPr="00A811B3">
              <w:rPr>
                <w:rFonts w:ascii="Times New Roman" w:hAnsi="Times New Roman" w:cs="Times New Roman"/>
                <w:b/>
                <w:bCs/>
                <w:color w:val="000000"/>
                <w:sz w:val="20"/>
                <w:szCs w:val="20"/>
              </w:rPr>
              <w:t xml:space="preserve">Segment profit (loss) before income tax </w:t>
            </w:r>
            <w:r w:rsidRPr="00A811B3">
              <w:rPr>
                <w:rFonts w:ascii="Times New Roman" w:hAnsi="Times New Roman" w:cs="Times New Roman"/>
                <w:b/>
                <w:bCs/>
                <w:color w:val="000000"/>
                <w:sz w:val="20"/>
                <w:szCs w:val="20"/>
              </w:rPr>
              <w:br/>
              <w:t>(after eliminations)</w:t>
            </w:r>
          </w:p>
        </w:tc>
        <w:tc>
          <w:tcPr>
            <w:tcW w:w="772" w:type="dxa"/>
            <w:tcBorders>
              <w:top w:val="nil"/>
              <w:left w:val="nil"/>
              <w:bottom w:val="double" w:sz="4" w:space="0" w:color="auto"/>
              <w:right w:val="nil"/>
            </w:tcBorders>
            <w:shd w:val="clear" w:color="auto" w:fill="auto"/>
            <w:noWrap/>
            <w:vAlign w:val="bottom"/>
            <w:hideMark/>
          </w:tcPr>
          <w:p w:rsidR="004508C4" w:rsidRPr="00A811B3" w:rsidRDefault="004508C4" w:rsidP="004508C4">
            <w:pPr>
              <w:tabs>
                <w:tab w:val="decimal" w:pos="436"/>
              </w:tabs>
              <w:spacing w:after="0" w:line="240" w:lineRule="atLeast"/>
              <w:jc w:val="thaiDistribute"/>
              <w:rPr>
                <w:rFonts w:ascii="Times New Roman" w:hAnsi="Times New Roman" w:cs="Times New Roman"/>
                <w:b/>
                <w:bCs/>
                <w:color w:val="000000"/>
                <w:sz w:val="20"/>
                <w:szCs w:val="20"/>
              </w:rPr>
            </w:pPr>
            <w:r w:rsidRPr="00A811B3">
              <w:rPr>
                <w:rFonts w:ascii="Times New Roman" w:hAnsi="Times New Roman" w:cs="Times New Roman"/>
                <w:b/>
                <w:bCs/>
                <w:color w:val="000000"/>
                <w:sz w:val="20"/>
                <w:szCs w:val="20"/>
                <w:cs/>
              </w:rPr>
              <w:t>(67)</w:t>
            </w:r>
          </w:p>
        </w:tc>
        <w:tc>
          <w:tcPr>
            <w:tcW w:w="284" w:type="dxa"/>
            <w:tcBorders>
              <w:top w:val="nil"/>
              <w:left w:val="nil"/>
              <w:right w:val="nil"/>
            </w:tcBorders>
            <w:shd w:val="clear" w:color="auto" w:fill="auto"/>
            <w:noWrap/>
            <w:vAlign w:val="bottom"/>
            <w:hideMark/>
          </w:tcPr>
          <w:p w:rsidR="004508C4" w:rsidRPr="00A811B3" w:rsidRDefault="004508C4" w:rsidP="004508C4">
            <w:pPr>
              <w:spacing w:after="0" w:line="240" w:lineRule="atLeast"/>
              <w:rPr>
                <w:rFonts w:ascii="Times New Roman" w:hAnsi="Times New Roman" w:cs="Times New Roman"/>
                <w:b/>
                <w:bCs/>
                <w:color w:val="000000"/>
                <w:sz w:val="20"/>
                <w:szCs w:val="20"/>
              </w:rPr>
            </w:pPr>
          </w:p>
        </w:tc>
        <w:tc>
          <w:tcPr>
            <w:tcW w:w="787" w:type="dxa"/>
            <w:tcBorders>
              <w:top w:val="nil"/>
              <w:left w:val="nil"/>
              <w:bottom w:val="double" w:sz="4" w:space="0" w:color="auto"/>
              <w:right w:val="nil"/>
            </w:tcBorders>
            <w:shd w:val="clear" w:color="auto" w:fill="auto"/>
            <w:noWrap/>
            <w:vAlign w:val="bottom"/>
            <w:hideMark/>
          </w:tcPr>
          <w:p w:rsidR="004508C4" w:rsidRPr="00A811B3" w:rsidRDefault="004508C4" w:rsidP="004508C4">
            <w:pPr>
              <w:tabs>
                <w:tab w:val="decimal" w:pos="474"/>
              </w:tabs>
              <w:spacing w:after="0" w:line="240" w:lineRule="atLeast"/>
              <w:ind w:left="-34" w:right="-134"/>
              <w:jc w:val="thaiDistribute"/>
              <w:rPr>
                <w:rFonts w:ascii="Times New Roman" w:hAnsi="Times New Roman" w:cs="Times New Roman"/>
                <w:b/>
                <w:bCs/>
                <w:color w:val="000000"/>
                <w:sz w:val="20"/>
                <w:szCs w:val="20"/>
              </w:rPr>
            </w:pPr>
            <w:r w:rsidRPr="00A811B3">
              <w:rPr>
                <w:rFonts w:ascii="Times New Roman" w:hAnsi="Times New Roman" w:cs="Times New Roman"/>
                <w:b/>
                <w:bCs/>
                <w:color w:val="000000"/>
                <w:sz w:val="20"/>
                <w:szCs w:val="20"/>
                <w:cs/>
              </w:rPr>
              <w:t>(1</w:t>
            </w:r>
            <w:r w:rsidRPr="00A811B3">
              <w:rPr>
                <w:rFonts w:ascii="Times New Roman" w:hAnsi="Times New Roman" w:cs="Times New Roman"/>
                <w:b/>
                <w:bCs/>
                <w:color w:val="000000"/>
                <w:sz w:val="20"/>
                <w:szCs w:val="20"/>
              </w:rPr>
              <w:t>3</w:t>
            </w:r>
            <w:r w:rsidRPr="00A811B3">
              <w:rPr>
                <w:rFonts w:ascii="Times New Roman" w:hAnsi="Times New Roman" w:cs="Times New Roman"/>
                <w:b/>
                <w:bCs/>
                <w:color w:val="000000"/>
                <w:sz w:val="20"/>
                <w:szCs w:val="20"/>
                <w:cs/>
              </w:rPr>
              <w:t>)</w:t>
            </w:r>
          </w:p>
        </w:tc>
        <w:tc>
          <w:tcPr>
            <w:tcW w:w="236" w:type="dxa"/>
            <w:tcBorders>
              <w:top w:val="nil"/>
              <w:left w:val="nil"/>
              <w:right w:val="nil"/>
            </w:tcBorders>
            <w:shd w:val="clear" w:color="auto" w:fill="auto"/>
            <w:noWrap/>
            <w:vAlign w:val="bottom"/>
            <w:hideMark/>
          </w:tcPr>
          <w:p w:rsidR="004508C4" w:rsidRPr="00A811B3" w:rsidRDefault="004508C4" w:rsidP="004508C4">
            <w:pPr>
              <w:spacing w:after="0" w:line="240" w:lineRule="atLeast"/>
              <w:rPr>
                <w:rFonts w:ascii="Times New Roman" w:hAnsi="Times New Roman" w:cs="Times New Roman"/>
                <w:b/>
                <w:bCs/>
                <w:color w:val="000000"/>
                <w:sz w:val="20"/>
                <w:szCs w:val="20"/>
              </w:rPr>
            </w:pPr>
          </w:p>
        </w:tc>
        <w:tc>
          <w:tcPr>
            <w:tcW w:w="800" w:type="dxa"/>
            <w:tcBorders>
              <w:top w:val="nil"/>
              <w:left w:val="nil"/>
              <w:bottom w:val="double" w:sz="4" w:space="0" w:color="auto"/>
              <w:right w:val="nil"/>
            </w:tcBorders>
            <w:shd w:val="clear" w:color="auto" w:fill="auto"/>
            <w:noWrap/>
            <w:vAlign w:val="bottom"/>
            <w:hideMark/>
          </w:tcPr>
          <w:p w:rsidR="004508C4" w:rsidRPr="004C1EDC" w:rsidRDefault="004C1EDC" w:rsidP="00B6113D">
            <w:pPr>
              <w:tabs>
                <w:tab w:val="decimal" w:pos="416"/>
              </w:tabs>
              <w:spacing w:after="0" w:line="240" w:lineRule="atLeast"/>
              <w:ind w:left="-60"/>
              <w:jc w:val="thaiDistribute"/>
              <w:rPr>
                <w:rFonts w:ascii="Times New Roman" w:hAnsi="Times New Roman" w:cstheme="minorBidi"/>
                <w:b/>
                <w:bCs/>
                <w:color w:val="000000"/>
                <w:sz w:val="20"/>
                <w:szCs w:val="20"/>
              </w:rPr>
            </w:pPr>
            <w:r>
              <w:rPr>
                <w:rFonts w:ascii="Times New Roman" w:hAnsi="Times New Roman" w:cstheme="minorBidi"/>
                <w:b/>
                <w:bCs/>
                <w:color w:val="000000"/>
                <w:sz w:val="20"/>
                <w:szCs w:val="20"/>
              </w:rPr>
              <w:t>(3)</w:t>
            </w:r>
          </w:p>
        </w:tc>
        <w:tc>
          <w:tcPr>
            <w:tcW w:w="284" w:type="dxa"/>
            <w:tcBorders>
              <w:top w:val="nil"/>
              <w:left w:val="nil"/>
              <w:right w:val="nil"/>
            </w:tcBorders>
            <w:shd w:val="clear" w:color="auto" w:fill="auto"/>
            <w:noWrap/>
            <w:vAlign w:val="bottom"/>
            <w:hideMark/>
          </w:tcPr>
          <w:p w:rsidR="004508C4" w:rsidRPr="00A811B3" w:rsidRDefault="004508C4" w:rsidP="004508C4">
            <w:pPr>
              <w:spacing w:after="0" w:line="240" w:lineRule="atLeast"/>
              <w:rPr>
                <w:rFonts w:ascii="Times New Roman" w:hAnsi="Times New Roman" w:cs="Times New Roman"/>
                <w:b/>
                <w:bCs/>
                <w:color w:val="000000"/>
                <w:sz w:val="20"/>
                <w:szCs w:val="20"/>
              </w:rPr>
            </w:pPr>
          </w:p>
        </w:tc>
        <w:tc>
          <w:tcPr>
            <w:tcW w:w="710" w:type="dxa"/>
            <w:tcBorders>
              <w:top w:val="nil"/>
              <w:left w:val="nil"/>
              <w:bottom w:val="double" w:sz="4" w:space="0" w:color="auto"/>
              <w:right w:val="nil"/>
            </w:tcBorders>
            <w:shd w:val="clear" w:color="auto" w:fill="auto"/>
            <w:noWrap/>
            <w:vAlign w:val="bottom"/>
            <w:hideMark/>
          </w:tcPr>
          <w:p w:rsidR="004508C4" w:rsidRPr="00A811B3" w:rsidRDefault="004508C4" w:rsidP="004508C4">
            <w:pPr>
              <w:tabs>
                <w:tab w:val="decimal" w:pos="474"/>
              </w:tabs>
              <w:spacing w:after="0" w:line="240" w:lineRule="atLeast"/>
              <w:ind w:left="-34" w:right="-134"/>
              <w:jc w:val="thaiDistribute"/>
              <w:rPr>
                <w:rFonts w:ascii="Times New Roman" w:hAnsi="Times New Roman" w:cs="Times New Roman"/>
                <w:b/>
                <w:bCs/>
                <w:color w:val="000000"/>
                <w:sz w:val="20"/>
                <w:szCs w:val="20"/>
              </w:rPr>
            </w:pPr>
            <w:r w:rsidRPr="00A811B3">
              <w:rPr>
                <w:rFonts w:ascii="Times New Roman" w:hAnsi="Times New Roman" w:cs="Times New Roman"/>
                <w:b/>
                <w:bCs/>
                <w:color w:val="000000"/>
                <w:sz w:val="20"/>
                <w:szCs w:val="20"/>
                <w:cs/>
              </w:rPr>
              <w:t>3</w:t>
            </w:r>
            <w:r w:rsidRPr="00A811B3">
              <w:rPr>
                <w:rFonts w:ascii="Times New Roman" w:hAnsi="Times New Roman" w:cs="Times New Roman"/>
                <w:b/>
                <w:bCs/>
                <w:color w:val="000000"/>
                <w:sz w:val="20"/>
                <w:szCs w:val="20"/>
              </w:rPr>
              <w:t>2</w:t>
            </w:r>
          </w:p>
        </w:tc>
        <w:tc>
          <w:tcPr>
            <w:tcW w:w="280" w:type="dxa"/>
            <w:tcBorders>
              <w:top w:val="nil"/>
              <w:left w:val="nil"/>
              <w:right w:val="nil"/>
            </w:tcBorders>
            <w:vAlign w:val="bottom"/>
          </w:tcPr>
          <w:p w:rsidR="004508C4" w:rsidRPr="00A811B3" w:rsidRDefault="004508C4" w:rsidP="004508C4">
            <w:pPr>
              <w:spacing w:after="0" w:line="240" w:lineRule="atLeast"/>
              <w:rPr>
                <w:rFonts w:ascii="Times New Roman" w:hAnsi="Times New Roman" w:cs="Times New Roman"/>
                <w:b/>
                <w:bCs/>
                <w:color w:val="000000"/>
                <w:sz w:val="20"/>
                <w:szCs w:val="20"/>
              </w:rPr>
            </w:pPr>
          </w:p>
        </w:tc>
        <w:tc>
          <w:tcPr>
            <w:tcW w:w="765" w:type="dxa"/>
            <w:tcBorders>
              <w:top w:val="nil"/>
              <w:left w:val="nil"/>
              <w:bottom w:val="double" w:sz="4" w:space="0" w:color="auto"/>
              <w:right w:val="nil"/>
            </w:tcBorders>
            <w:shd w:val="clear" w:color="auto" w:fill="auto"/>
            <w:noWrap/>
            <w:vAlign w:val="bottom"/>
            <w:hideMark/>
          </w:tcPr>
          <w:p w:rsidR="004508C4" w:rsidRPr="00A811B3" w:rsidRDefault="004C1EDC" w:rsidP="00220A9E">
            <w:pPr>
              <w:tabs>
                <w:tab w:val="decimal" w:pos="428"/>
              </w:tabs>
              <w:spacing w:after="0" w:line="240" w:lineRule="atLeast"/>
              <w:ind w:left="-60"/>
              <w:jc w:val="thaiDistribute"/>
              <w:rPr>
                <w:rFonts w:ascii="Times New Roman" w:hAnsi="Times New Roman" w:cs="Times New Roman"/>
                <w:b/>
                <w:bCs/>
                <w:color w:val="000000"/>
                <w:sz w:val="20"/>
                <w:szCs w:val="20"/>
              </w:rPr>
            </w:pPr>
            <w:r>
              <w:rPr>
                <w:rFonts w:ascii="Times New Roman" w:hAnsi="Times New Roman" w:cs="Times New Roman"/>
                <w:b/>
                <w:bCs/>
                <w:color w:val="000000"/>
                <w:sz w:val="20"/>
                <w:szCs w:val="20"/>
                <w:cs/>
              </w:rPr>
              <w:t>(</w:t>
            </w:r>
            <w:r>
              <w:rPr>
                <w:rFonts w:ascii="Times New Roman" w:hAnsi="Times New Roman" w:cs="Times New Roman"/>
                <w:b/>
                <w:bCs/>
                <w:color w:val="000000"/>
                <w:sz w:val="20"/>
                <w:szCs w:val="20"/>
              </w:rPr>
              <w:t>70</w:t>
            </w:r>
            <w:r w:rsidR="004508C4" w:rsidRPr="00A811B3">
              <w:rPr>
                <w:rFonts w:ascii="Times New Roman" w:hAnsi="Times New Roman" w:cs="Times New Roman"/>
                <w:b/>
                <w:bCs/>
                <w:color w:val="000000"/>
                <w:sz w:val="20"/>
                <w:szCs w:val="20"/>
                <w:cs/>
              </w:rPr>
              <w:t>)</w:t>
            </w:r>
          </w:p>
        </w:tc>
        <w:tc>
          <w:tcPr>
            <w:tcW w:w="284" w:type="dxa"/>
            <w:tcBorders>
              <w:top w:val="nil"/>
              <w:left w:val="nil"/>
              <w:right w:val="nil"/>
            </w:tcBorders>
            <w:shd w:val="clear" w:color="auto" w:fill="auto"/>
            <w:noWrap/>
            <w:vAlign w:val="bottom"/>
            <w:hideMark/>
          </w:tcPr>
          <w:p w:rsidR="004508C4" w:rsidRPr="00A811B3" w:rsidRDefault="004508C4" w:rsidP="004508C4">
            <w:pPr>
              <w:spacing w:after="0" w:line="240" w:lineRule="atLeast"/>
              <w:rPr>
                <w:rFonts w:ascii="Times New Roman" w:hAnsi="Times New Roman" w:cs="Times New Roman"/>
                <w:b/>
                <w:bCs/>
                <w:color w:val="000000"/>
                <w:sz w:val="20"/>
                <w:szCs w:val="20"/>
              </w:rPr>
            </w:pPr>
          </w:p>
        </w:tc>
        <w:tc>
          <w:tcPr>
            <w:tcW w:w="711" w:type="dxa"/>
            <w:tcBorders>
              <w:top w:val="nil"/>
              <w:left w:val="nil"/>
              <w:bottom w:val="double" w:sz="4" w:space="0" w:color="auto"/>
            </w:tcBorders>
            <w:shd w:val="clear" w:color="auto" w:fill="auto"/>
            <w:noWrap/>
            <w:vAlign w:val="bottom"/>
            <w:hideMark/>
          </w:tcPr>
          <w:p w:rsidR="004508C4" w:rsidRPr="00A811B3" w:rsidRDefault="004508C4" w:rsidP="004508C4">
            <w:pPr>
              <w:tabs>
                <w:tab w:val="decimal" w:pos="370"/>
              </w:tabs>
              <w:spacing w:after="0" w:line="240" w:lineRule="atLeast"/>
              <w:ind w:left="-60"/>
              <w:jc w:val="thaiDistribute"/>
              <w:rPr>
                <w:rFonts w:ascii="Times New Roman" w:hAnsi="Times New Roman" w:cs="Times New Roman"/>
                <w:b/>
                <w:bCs/>
                <w:color w:val="000000"/>
                <w:sz w:val="20"/>
                <w:szCs w:val="20"/>
              </w:rPr>
            </w:pPr>
            <w:r w:rsidRPr="00A811B3">
              <w:rPr>
                <w:rFonts w:ascii="Times New Roman" w:hAnsi="Times New Roman" w:cs="Times New Roman"/>
                <w:b/>
                <w:bCs/>
                <w:color w:val="000000"/>
                <w:sz w:val="20"/>
                <w:szCs w:val="20"/>
              </w:rPr>
              <w:t>19</w:t>
            </w:r>
          </w:p>
        </w:tc>
      </w:tr>
      <w:tr w:rsidR="004508C4" w:rsidRPr="00A811B3" w:rsidTr="00FF68C6">
        <w:trPr>
          <w:trHeight w:val="125"/>
        </w:trPr>
        <w:tc>
          <w:tcPr>
            <w:tcW w:w="3776" w:type="dxa"/>
            <w:tcBorders>
              <w:right w:val="nil"/>
            </w:tcBorders>
            <w:shd w:val="clear" w:color="auto" w:fill="auto"/>
            <w:noWrap/>
            <w:vAlign w:val="bottom"/>
            <w:hideMark/>
          </w:tcPr>
          <w:p w:rsidR="004508C4" w:rsidRPr="00A811B3" w:rsidRDefault="004508C4" w:rsidP="004508C4">
            <w:pPr>
              <w:spacing w:after="0" w:line="240" w:lineRule="atLeast"/>
              <w:ind w:left="318" w:hanging="143"/>
              <w:rPr>
                <w:rFonts w:ascii="Times New Roman" w:hAnsi="Times New Roman" w:cs="Times New Roman"/>
                <w:b/>
                <w:bCs/>
                <w:color w:val="000000"/>
                <w:sz w:val="20"/>
                <w:szCs w:val="20"/>
              </w:rPr>
            </w:pPr>
          </w:p>
        </w:tc>
        <w:tc>
          <w:tcPr>
            <w:tcW w:w="772" w:type="dxa"/>
            <w:tcBorders>
              <w:left w:val="nil"/>
              <w:right w:val="nil"/>
            </w:tcBorders>
            <w:shd w:val="clear" w:color="auto" w:fill="auto"/>
            <w:noWrap/>
            <w:vAlign w:val="bottom"/>
            <w:hideMark/>
          </w:tcPr>
          <w:p w:rsidR="004508C4" w:rsidRPr="00A811B3" w:rsidRDefault="004508C4" w:rsidP="004508C4">
            <w:pPr>
              <w:spacing w:after="0" w:line="240" w:lineRule="atLeast"/>
              <w:jc w:val="center"/>
              <w:rPr>
                <w:rFonts w:ascii="Times New Roman" w:hAnsi="Times New Roman" w:cs="Times New Roman"/>
                <w:color w:val="000000"/>
                <w:sz w:val="20"/>
                <w:szCs w:val="20"/>
              </w:rPr>
            </w:pPr>
          </w:p>
        </w:tc>
        <w:tc>
          <w:tcPr>
            <w:tcW w:w="284" w:type="dxa"/>
            <w:tcBorders>
              <w:left w:val="nil"/>
              <w:right w:val="nil"/>
            </w:tcBorders>
            <w:shd w:val="clear" w:color="auto" w:fill="auto"/>
            <w:noWrap/>
            <w:vAlign w:val="bottom"/>
            <w:hideMark/>
          </w:tcPr>
          <w:p w:rsidR="004508C4" w:rsidRPr="00A811B3" w:rsidRDefault="004508C4" w:rsidP="004508C4">
            <w:pPr>
              <w:spacing w:after="0" w:line="240" w:lineRule="atLeast"/>
              <w:jc w:val="center"/>
              <w:rPr>
                <w:rFonts w:ascii="Times New Roman" w:hAnsi="Times New Roman" w:cs="Times New Roman"/>
                <w:color w:val="000000"/>
                <w:sz w:val="20"/>
                <w:szCs w:val="20"/>
              </w:rPr>
            </w:pPr>
          </w:p>
        </w:tc>
        <w:tc>
          <w:tcPr>
            <w:tcW w:w="787" w:type="dxa"/>
            <w:tcBorders>
              <w:left w:val="nil"/>
              <w:right w:val="nil"/>
            </w:tcBorders>
            <w:shd w:val="clear" w:color="auto" w:fill="auto"/>
            <w:noWrap/>
            <w:vAlign w:val="bottom"/>
            <w:hideMark/>
          </w:tcPr>
          <w:p w:rsidR="004508C4" w:rsidRPr="00A811B3" w:rsidRDefault="004508C4" w:rsidP="004508C4">
            <w:pPr>
              <w:spacing w:after="0" w:line="240" w:lineRule="atLeast"/>
              <w:jc w:val="center"/>
              <w:rPr>
                <w:rFonts w:ascii="Times New Roman" w:hAnsi="Times New Roman" w:cs="Times New Roman"/>
                <w:color w:val="000000"/>
                <w:sz w:val="20"/>
                <w:szCs w:val="20"/>
              </w:rPr>
            </w:pPr>
          </w:p>
        </w:tc>
        <w:tc>
          <w:tcPr>
            <w:tcW w:w="236" w:type="dxa"/>
            <w:tcBorders>
              <w:left w:val="nil"/>
              <w:right w:val="nil"/>
            </w:tcBorders>
            <w:shd w:val="clear" w:color="auto" w:fill="auto"/>
            <w:noWrap/>
            <w:vAlign w:val="bottom"/>
            <w:hideMark/>
          </w:tcPr>
          <w:p w:rsidR="004508C4" w:rsidRPr="00A811B3" w:rsidRDefault="004508C4" w:rsidP="004508C4">
            <w:pPr>
              <w:spacing w:after="0" w:line="240" w:lineRule="atLeast"/>
              <w:jc w:val="center"/>
              <w:rPr>
                <w:rFonts w:ascii="Times New Roman" w:hAnsi="Times New Roman" w:cs="Times New Roman"/>
                <w:color w:val="000000"/>
                <w:sz w:val="20"/>
                <w:szCs w:val="20"/>
              </w:rPr>
            </w:pPr>
          </w:p>
        </w:tc>
        <w:tc>
          <w:tcPr>
            <w:tcW w:w="800" w:type="dxa"/>
            <w:tcBorders>
              <w:left w:val="nil"/>
              <w:right w:val="nil"/>
            </w:tcBorders>
            <w:shd w:val="clear" w:color="auto" w:fill="auto"/>
            <w:noWrap/>
            <w:vAlign w:val="bottom"/>
            <w:hideMark/>
          </w:tcPr>
          <w:p w:rsidR="004508C4" w:rsidRPr="00A811B3" w:rsidRDefault="004508C4" w:rsidP="004508C4">
            <w:pPr>
              <w:spacing w:after="0" w:line="240" w:lineRule="atLeast"/>
              <w:jc w:val="center"/>
              <w:rPr>
                <w:rFonts w:ascii="Times New Roman" w:hAnsi="Times New Roman" w:cs="Times New Roman"/>
                <w:color w:val="000000"/>
                <w:sz w:val="20"/>
                <w:szCs w:val="20"/>
              </w:rPr>
            </w:pPr>
          </w:p>
        </w:tc>
        <w:tc>
          <w:tcPr>
            <w:tcW w:w="284" w:type="dxa"/>
            <w:tcBorders>
              <w:left w:val="nil"/>
              <w:right w:val="nil"/>
            </w:tcBorders>
            <w:shd w:val="clear" w:color="auto" w:fill="auto"/>
            <w:noWrap/>
            <w:vAlign w:val="bottom"/>
            <w:hideMark/>
          </w:tcPr>
          <w:p w:rsidR="004508C4" w:rsidRPr="00A811B3" w:rsidRDefault="004508C4" w:rsidP="004508C4">
            <w:pPr>
              <w:spacing w:after="0" w:line="240" w:lineRule="atLeast"/>
              <w:jc w:val="center"/>
              <w:rPr>
                <w:rFonts w:ascii="Times New Roman" w:hAnsi="Times New Roman" w:cs="Times New Roman"/>
                <w:color w:val="000000"/>
                <w:sz w:val="20"/>
                <w:szCs w:val="20"/>
              </w:rPr>
            </w:pPr>
          </w:p>
        </w:tc>
        <w:tc>
          <w:tcPr>
            <w:tcW w:w="710" w:type="dxa"/>
            <w:tcBorders>
              <w:left w:val="nil"/>
              <w:right w:val="nil"/>
            </w:tcBorders>
            <w:shd w:val="clear" w:color="auto" w:fill="auto"/>
            <w:noWrap/>
            <w:vAlign w:val="bottom"/>
            <w:hideMark/>
          </w:tcPr>
          <w:p w:rsidR="004508C4" w:rsidRPr="00A811B3" w:rsidRDefault="004508C4" w:rsidP="004508C4">
            <w:pPr>
              <w:spacing w:after="0" w:line="240" w:lineRule="atLeast"/>
              <w:jc w:val="center"/>
              <w:rPr>
                <w:rFonts w:ascii="Times New Roman" w:hAnsi="Times New Roman" w:cs="Times New Roman"/>
                <w:color w:val="000000"/>
                <w:sz w:val="20"/>
                <w:szCs w:val="20"/>
              </w:rPr>
            </w:pPr>
          </w:p>
        </w:tc>
        <w:tc>
          <w:tcPr>
            <w:tcW w:w="280" w:type="dxa"/>
            <w:tcBorders>
              <w:left w:val="nil"/>
              <w:right w:val="nil"/>
            </w:tcBorders>
          </w:tcPr>
          <w:p w:rsidR="004508C4" w:rsidRPr="00A811B3" w:rsidRDefault="004508C4" w:rsidP="004508C4">
            <w:pPr>
              <w:spacing w:after="0" w:line="240" w:lineRule="atLeast"/>
              <w:jc w:val="center"/>
              <w:rPr>
                <w:rFonts w:ascii="Times New Roman" w:hAnsi="Times New Roman" w:cs="Times New Roman"/>
                <w:color w:val="000000"/>
                <w:sz w:val="20"/>
                <w:szCs w:val="20"/>
              </w:rPr>
            </w:pPr>
          </w:p>
        </w:tc>
        <w:tc>
          <w:tcPr>
            <w:tcW w:w="765" w:type="dxa"/>
            <w:tcBorders>
              <w:left w:val="nil"/>
              <w:right w:val="nil"/>
            </w:tcBorders>
            <w:shd w:val="clear" w:color="auto" w:fill="auto"/>
            <w:noWrap/>
            <w:vAlign w:val="bottom"/>
            <w:hideMark/>
          </w:tcPr>
          <w:p w:rsidR="004508C4" w:rsidRPr="00A811B3" w:rsidRDefault="004508C4" w:rsidP="004508C4">
            <w:pPr>
              <w:tabs>
                <w:tab w:val="decimal" w:pos="463"/>
              </w:tabs>
              <w:spacing w:after="0" w:line="240" w:lineRule="atLeast"/>
              <w:jc w:val="center"/>
              <w:rPr>
                <w:rFonts w:ascii="Times New Roman" w:hAnsi="Times New Roman" w:cs="Times New Roman"/>
                <w:color w:val="000000"/>
                <w:sz w:val="20"/>
                <w:szCs w:val="20"/>
              </w:rPr>
            </w:pPr>
          </w:p>
        </w:tc>
        <w:tc>
          <w:tcPr>
            <w:tcW w:w="284" w:type="dxa"/>
            <w:tcBorders>
              <w:left w:val="nil"/>
              <w:right w:val="nil"/>
            </w:tcBorders>
            <w:shd w:val="clear" w:color="auto" w:fill="auto"/>
            <w:noWrap/>
            <w:vAlign w:val="bottom"/>
            <w:hideMark/>
          </w:tcPr>
          <w:p w:rsidR="004508C4" w:rsidRPr="00A811B3" w:rsidRDefault="004508C4" w:rsidP="004508C4">
            <w:pPr>
              <w:spacing w:after="0" w:line="240" w:lineRule="atLeast"/>
              <w:jc w:val="center"/>
              <w:rPr>
                <w:rFonts w:ascii="Times New Roman" w:hAnsi="Times New Roman" w:cs="Times New Roman"/>
                <w:color w:val="000000"/>
                <w:sz w:val="20"/>
                <w:szCs w:val="20"/>
              </w:rPr>
            </w:pPr>
          </w:p>
        </w:tc>
        <w:tc>
          <w:tcPr>
            <w:tcW w:w="711" w:type="dxa"/>
            <w:tcBorders>
              <w:left w:val="nil"/>
            </w:tcBorders>
            <w:shd w:val="clear" w:color="auto" w:fill="auto"/>
            <w:noWrap/>
            <w:vAlign w:val="bottom"/>
            <w:hideMark/>
          </w:tcPr>
          <w:p w:rsidR="004508C4" w:rsidRPr="00A811B3" w:rsidRDefault="004508C4" w:rsidP="004508C4">
            <w:pPr>
              <w:spacing w:after="0" w:line="240" w:lineRule="atLeast"/>
              <w:jc w:val="center"/>
              <w:rPr>
                <w:rFonts w:ascii="Times New Roman" w:hAnsi="Times New Roman" w:cs="Times New Roman"/>
                <w:color w:val="000000"/>
                <w:sz w:val="20"/>
                <w:szCs w:val="20"/>
              </w:rPr>
            </w:pPr>
          </w:p>
        </w:tc>
      </w:tr>
      <w:tr w:rsidR="004508C4" w:rsidRPr="00A811B3" w:rsidTr="00FF68C6">
        <w:trPr>
          <w:trHeight w:val="315"/>
        </w:trPr>
        <w:tc>
          <w:tcPr>
            <w:tcW w:w="3776" w:type="dxa"/>
            <w:tcBorders>
              <w:top w:val="nil"/>
              <w:left w:val="nil"/>
              <w:bottom w:val="nil"/>
              <w:right w:val="nil"/>
            </w:tcBorders>
            <w:shd w:val="clear" w:color="auto" w:fill="auto"/>
            <w:noWrap/>
            <w:vAlign w:val="bottom"/>
            <w:hideMark/>
          </w:tcPr>
          <w:p w:rsidR="004508C4" w:rsidRPr="00A811B3" w:rsidRDefault="004508C4" w:rsidP="004508C4">
            <w:pPr>
              <w:spacing w:after="0" w:line="240" w:lineRule="atLeast"/>
              <w:ind w:left="317" w:right="-313" w:hanging="142"/>
              <w:rPr>
                <w:rFonts w:ascii="Times New Roman" w:hAnsi="Times New Roman" w:cs="Times New Roman"/>
                <w:b/>
                <w:bCs/>
                <w:color w:val="000000"/>
                <w:sz w:val="20"/>
                <w:szCs w:val="20"/>
              </w:rPr>
            </w:pPr>
            <w:r w:rsidRPr="00A811B3">
              <w:rPr>
                <w:rFonts w:ascii="Times New Roman" w:hAnsi="Times New Roman" w:cs="Times New Roman"/>
                <w:b/>
                <w:bCs/>
                <w:color w:val="000000"/>
                <w:sz w:val="20"/>
                <w:szCs w:val="20"/>
              </w:rPr>
              <w:t>Segment assets as at 30</w:t>
            </w:r>
            <w:r w:rsidRPr="00A811B3">
              <w:rPr>
                <w:rFonts w:ascii="Times New Roman" w:hAnsi="Times New Roman" w:cs="Times New Roman"/>
                <w:b/>
                <w:bCs/>
                <w:color w:val="000000"/>
                <w:sz w:val="20"/>
                <w:szCs w:val="20"/>
                <w:cs/>
              </w:rPr>
              <w:t xml:space="preserve"> </w:t>
            </w:r>
            <w:r w:rsidRPr="00A811B3">
              <w:rPr>
                <w:rFonts w:ascii="Times New Roman" w:hAnsi="Times New Roman" w:cs="Times New Roman"/>
                <w:b/>
                <w:bCs/>
                <w:color w:val="000000"/>
                <w:sz w:val="20"/>
                <w:szCs w:val="20"/>
              </w:rPr>
              <w:t>June/</w:t>
            </w:r>
            <w:r w:rsidRPr="00A811B3">
              <w:rPr>
                <w:rFonts w:ascii="Times New Roman" w:hAnsi="Times New Roman" w:cs="Times New Roman"/>
                <w:b/>
                <w:bCs/>
                <w:color w:val="000000"/>
                <w:sz w:val="20"/>
                <w:szCs w:val="20"/>
              </w:rPr>
              <w:br/>
              <w:t>31 December (after eliminations)</w:t>
            </w:r>
          </w:p>
        </w:tc>
        <w:tc>
          <w:tcPr>
            <w:tcW w:w="772" w:type="dxa"/>
            <w:tcBorders>
              <w:top w:val="nil"/>
              <w:left w:val="nil"/>
              <w:bottom w:val="double" w:sz="4" w:space="0" w:color="auto"/>
              <w:right w:val="nil"/>
            </w:tcBorders>
            <w:shd w:val="clear" w:color="auto" w:fill="auto"/>
            <w:noWrap/>
            <w:vAlign w:val="bottom"/>
            <w:hideMark/>
          </w:tcPr>
          <w:p w:rsidR="004508C4" w:rsidRPr="00A811B3" w:rsidRDefault="004508C4" w:rsidP="003C4A52">
            <w:pPr>
              <w:tabs>
                <w:tab w:val="decimal" w:pos="368"/>
              </w:tabs>
              <w:spacing w:after="0" w:line="240" w:lineRule="atLeast"/>
              <w:ind w:left="-332" w:right="57"/>
              <w:rPr>
                <w:rFonts w:ascii="Times New Roman" w:hAnsi="Times New Roman" w:cstheme="minorBidi"/>
                <w:b/>
                <w:bCs/>
                <w:color w:val="000000"/>
                <w:sz w:val="20"/>
                <w:szCs w:val="20"/>
                <w:cs/>
              </w:rPr>
            </w:pPr>
            <w:r w:rsidRPr="00A811B3">
              <w:rPr>
                <w:rFonts w:ascii="Times New Roman" w:hAnsi="Times New Roman" w:cs="Times New Roman"/>
                <w:b/>
                <w:bCs/>
                <w:color w:val="000000"/>
                <w:sz w:val="20"/>
                <w:szCs w:val="20"/>
                <w:cs/>
              </w:rPr>
              <w:t>564</w:t>
            </w:r>
          </w:p>
        </w:tc>
        <w:tc>
          <w:tcPr>
            <w:tcW w:w="284" w:type="dxa"/>
            <w:tcBorders>
              <w:top w:val="nil"/>
              <w:left w:val="nil"/>
              <w:bottom w:val="nil"/>
              <w:right w:val="nil"/>
            </w:tcBorders>
            <w:shd w:val="clear" w:color="auto" w:fill="auto"/>
            <w:noWrap/>
            <w:vAlign w:val="bottom"/>
            <w:hideMark/>
          </w:tcPr>
          <w:p w:rsidR="004508C4" w:rsidRPr="00A811B3" w:rsidRDefault="004508C4" w:rsidP="004508C4">
            <w:pPr>
              <w:spacing w:after="0" w:line="240" w:lineRule="atLeast"/>
              <w:rPr>
                <w:rFonts w:ascii="Times New Roman" w:hAnsi="Times New Roman" w:cs="Times New Roman"/>
                <w:b/>
                <w:bCs/>
                <w:color w:val="000000"/>
                <w:sz w:val="20"/>
                <w:szCs w:val="20"/>
              </w:rPr>
            </w:pPr>
          </w:p>
        </w:tc>
        <w:tc>
          <w:tcPr>
            <w:tcW w:w="787" w:type="dxa"/>
            <w:tcBorders>
              <w:top w:val="nil"/>
              <w:left w:val="nil"/>
              <w:bottom w:val="double" w:sz="4" w:space="0" w:color="auto"/>
              <w:right w:val="nil"/>
            </w:tcBorders>
            <w:shd w:val="clear" w:color="auto" w:fill="auto"/>
            <w:noWrap/>
            <w:vAlign w:val="bottom"/>
            <w:hideMark/>
          </w:tcPr>
          <w:p w:rsidR="004508C4" w:rsidRPr="00A811B3" w:rsidRDefault="004508C4" w:rsidP="004508C4">
            <w:pPr>
              <w:tabs>
                <w:tab w:val="decimal" w:pos="474"/>
              </w:tabs>
              <w:spacing w:after="0" w:line="240" w:lineRule="atLeast"/>
              <w:ind w:left="-34" w:right="-134"/>
              <w:jc w:val="thaiDistribute"/>
              <w:rPr>
                <w:rFonts w:ascii="Times New Roman" w:hAnsi="Times New Roman" w:cs="Times New Roman"/>
                <w:b/>
                <w:bCs/>
                <w:color w:val="000000"/>
                <w:sz w:val="20"/>
                <w:szCs w:val="20"/>
              </w:rPr>
            </w:pPr>
            <w:r w:rsidRPr="00A811B3">
              <w:rPr>
                <w:rFonts w:ascii="Times New Roman" w:hAnsi="Times New Roman" w:cs="Times New Roman"/>
                <w:b/>
                <w:bCs/>
                <w:color w:val="000000"/>
                <w:sz w:val="20"/>
                <w:szCs w:val="20"/>
                <w:cs/>
              </w:rPr>
              <w:t>56</w:t>
            </w:r>
            <w:r w:rsidRPr="00A811B3">
              <w:rPr>
                <w:rFonts w:ascii="Times New Roman" w:hAnsi="Times New Roman" w:cs="Times New Roman"/>
                <w:b/>
                <w:bCs/>
                <w:color w:val="000000"/>
                <w:sz w:val="20"/>
                <w:szCs w:val="20"/>
              </w:rPr>
              <w:t>2</w:t>
            </w:r>
          </w:p>
        </w:tc>
        <w:tc>
          <w:tcPr>
            <w:tcW w:w="236" w:type="dxa"/>
            <w:tcBorders>
              <w:top w:val="nil"/>
              <w:left w:val="nil"/>
              <w:bottom w:val="nil"/>
              <w:right w:val="nil"/>
            </w:tcBorders>
            <w:shd w:val="clear" w:color="auto" w:fill="auto"/>
            <w:noWrap/>
            <w:vAlign w:val="bottom"/>
            <w:hideMark/>
          </w:tcPr>
          <w:p w:rsidR="004508C4" w:rsidRPr="00A811B3" w:rsidRDefault="004508C4" w:rsidP="004508C4">
            <w:pPr>
              <w:spacing w:after="0" w:line="240" w:lineRule="atLeast"/>
              <w:rPr>
                <w:rFonts w:ascii="Times New Roman" w:hAnsi="Times New Roman" w:cs="Times New Roman"/>
                <w:b/>
                <w:bCs/>
                <w:color w:val="000000"/>
                <w:sz w:val="20"/>
                <w:szCs w:val="20"/>
              </w:rPr>
            </w:pPr>
          </w:p>
        </w:tc>
        <w:tc>
          <w:tcPr>
            <w:tcW w:w="800" w:type="dxa"/>
            <w:tcBorders>
              <w:top w:val="nil"/>
              <w:left w:val="nil"/>
              <w:bottom w:val="double" w:sz="4" w:space="0" w:color="auto"/>
              <w:right w:val="nil"/>
            </w:tcBorders>
            <w:shd w:val="clear" w:color="auto" w:fill="auto"/>
            <w:noWrap/>
            <w:vAlign w:val="bottom"/>
            <w:hideMark/>
          </w:tcPr>
          <w:p w:rsidR="004508C4" w:rsidRPr="004C1EDC" w:rsidRDefault="004508C4" w:rsidP="00B6113D">
            <w:pPr>
              <w:tabs>
                <w:tab w:val="decimal" w:pos="444"/>
              </w:tabs>
              <w:spacing w:after="0" w:line="240" w:lineRule="atLeast"/>
              <w:ind w:left="-60"/>
              <w:jc w:val="thaiDistribute"/>
              <w:rPr>
                <w:rFonts w:ascii="Times New Roman" w:hAnsi="Times New Roman" w:cstheme="minorBidi"/>
                <w:b/>
                <w:bCs/>
                <w:color w:val="000000"/>
                <w:sz w:val="20"/>
                <w:szCs w:val="20"/>
              </w:rPr>
            </w:pPr>
            <w:r w:rsidRPr="00A811B3">
              <w:rPr>
                <w:rFonts w:ascii="Times New Roman" w:hAnsi="Times New Roman" w:cs="Times New Roman"/>
                <w:b/>
                <w:bCs/>
                <w:color w:val="000000"/>
                <w:sz w:val="20"/>
                <w:szCs w:val="20"/>
                <w:cs/>
              </w:rPr>
              <w:t>1</w:t>
            </w:r>
            <w:r w:rsidR="004C1EDC">
              <w:rPr>
                <w:rFonts w:ascii="Times New Roman" w:hAnsi="Times New Roman" w:cstheme="minorBidi"/>
                <w:b/>
                <w:bCs/>
                <w:color w:val="000000"/>
                <w:sz w:val="20"/>
                <w:szCs w:val="20"/>
              </w:rPr>
              <w:t>59</w:t>
            </w:r>
          </w:p>
        </w:tc>
        <w:tc>
          <w:tcPr>
            <w:tcW w:w="284" w:type="dxa"/>
            <w:tcBorders>
              <w:top w:val="nil"/>
              <w:left w:val="nil"/>
              <w:bottom w:val="nil"/>
              <w:right w:val="nil"/>
            </w:tcBorders>
            <w:shd w:val="clear" w:color="auto" w:fill="auto"/>
            <w:noWrap/>
            <w:vAlign w:val="bottom"/>
            <w:hideMark/>
          </w:tcPr>
          <w:p w:rsidR="004508C4" w:rsidRPr="00A811B3" w:rsidRDefault="004508C4" w:rsidP="004508C4">
            <w:pPr>
              <w:spacing w:after="0" w:line="240" w:lineRule="atLeast"/>
              <w:rPr>
                <w:rFonts w:ascii="Times New Roman" w:hAnsi="Times New Roman" w:cs="Times New Roman"/>
                <w:b/>
                <w:bCs/>
                <w:color w:val="000000"/>
                <w:sz w:val="20"/>
                <w:szCs w:val="20"/>
              </w:rPr>
            </w:pPr>
          </w:p>
        </w:tc>
        <w:tc>
          <w:tcPr>
            <w:tcW w:w="710" w:type="dxa"/>
            <w:tcBorders>
              <w:top w:val="nil"/>
              <w:left w:val="nil"/>
              <w:bottom w:val="double" w:sz="4" w:space="0" w:color="auto"/>
              <w:right w:val="nil"/>
            </w:tcBorders>
            <w:shd w:val="clear" w:color="auto" w:fill="auto"/>
            <w:noWrap/>
            <w:vAlign w:val="bottom"/>
            <w:hideMark/>
          </w:tcPr>
          <w:p w:rsidR="004508C4" w:rsidRPr="00A811B3" w:rsidRDefault="004508C4" w:rsidP="004508C4">
            <w:pPr>
              <w:tabs>
                <w:tab w:val="decimal" w:pos="474"/>
              </w:tabs>
              <w:spacing w:after="0" w:line="240" w:lineRule="atLeast"/>
              <w:ind w:left="-34" w:right="-134"/>
              <w:jc w:val="thaiDistribute"/>
              <w:rPr>
                <w:rFonts w:ascii="Times New Roman" w:hAnsi="Times New Roman" w:cs="Times New Roman"/>
                <w:b/>
                <w:bCs/>
                <w:color w:val="000000"/>
                <w:sz w:val="20"/>
                <w:szCs w:val="20"/>
              </w:rPr>
            </w:pPr>
            <w:r w:rsidRPr="00A811B3">
              <w:rPr>
                <w:rFonts w:ascii="Times New Roman" w:hAnsi="Times New Roman" w:cs="Times New Roman"/>
                <w:b/>
                <w:bCs/>
                <w:color w:val="000000"/>
                <w:sz w:val="20"/>
                <w:szCs w:val="20"/>
                <w:cs/>
              </w:rPr>
              <w:t>20</w:t>
            </w:r>
            <w:r w:rsidRPr="00A811B3">
              <w:rPr>
                <w:rFonts w:ascii="Times New Roman" w:hAnsi="Times New Roman" w:cs="Times New Roman"/>
                <w:b/>
                <w:bCs/>
                <w:color w:val="000000"/>
                <w:sz w:val="20"/>
                <w:szCs w:val="20"/>
              </w:rPr>
              <w:t>9</w:t>
            </w:r>
          </w:p>
        </w:tc>
        <w:tc>
          <w:tcPr>
            <w:tcW w:w="280" w:type="dxa"/>
            <w:tcBorders>
              <w:top w:val="nil"/>
              <w:left w:val="nil"/>
              <w:bottom w:val="nil"/>
              <w:right w:val="nil"/>
            </w:tcBorders>
            <w:vAlign w:val="bottom"/>
          </w:tcPr>
          <w:p w:rsidR="004508C4" w:rsidRPr="00A811B3" w:rsidRDefault="004508C4" w:rsidP="004508C4">
            <w:pPr>
              <w:spacing w:after="0" w:line="240" w:lineRule="atLeast"/>
              <w:rPr>
                <w:rFonts w:ascii="Times New Roman" w:hAnsi="Times New Roman" w:cs="Times New Roman"/>
                <w:b/>
                <w:bCs/>
                <w:color w:val="000000"/>
                <w:sz w:val="20"/>
                <w:szCs w:val="20"/>
              </w:rPr>
            </w:pPr>
          </w:p>
        </w:tc>
        <w:tc>
          <w:tcPr>
            <w:tcW w:w="765" w:type="dxa"/>
            <w:tcBorders>
              <w:top w:val="nil"/>
              <w:left w:val="nil"/>
              <w:bottom w:val="double" w:sz="4" w:space="0" w:color="auto"/>
              <w:right w:val="nil"/>
            </w:tcBorders>
            <w:shd w:val="clear" w:color="auto" w:fill="auto"/>
            <w:noWrap/>
            <w:vAlign w:val="bottom"/>
            <w:hideMark/>
          </w:tcPr>
          <w:p w:rsidR="004508C4" w:rsidRPr="004C1EDC" w:rsidRDefault="004508C4" w:rsidP="004508C4">
            <w:pPr>
              <w:tabs>
                <w:tab w:val="decimal" w:pos="444"/>
              </w:tabs>
              <w:spacing w:after="0" w:line="240" w:lineRule="atLeast"/>
              <w:ind w:left="-60"/>
              <w:rPr>
                <w:rFonts w:ascii="Times New Roman" w:hAnsi="Times New Roman" w:cstheme="minorBidi"/>
                <w:b/>
                <w:bCs/>
                <w:color w:val="000000"/>
                <w:sz w:val="20"/>
                <w:szCs w:val="20"/>
              </w:rPr>
            </w:pPr>
            <w:r w:rsidRPr="00A811B3">
              <w:rPr>
                <w:rFonts w:ascii="Times New Roman" w:hAnsi="Times New Roman" w:cs="Times New Roman"/>
                <w:b/>
                <w:bCs/>
                <w:color w:val="000000"/>
                <w:sz w:val="20"/>
                <w:szCs w:val="20"/>
                <w:cs/>
              </w:rPr>
              <w:t>72</w:t>
            </w:r>
            <w:r w:rsidR="004C1EDC">
              <w:rPr>
                <w:rFonts w:ascii="Times New Roman" w:hAnsi="Times New Roman" w:cs="Times New Roman"/>
                <w:b/>
                <w:bCs/>
                <w:color w:val="000000"/>
                <w:sz w:val="20"/>
                <w:szCs w:val="20"/>
              </w:rPr>
              <w:t>3</w:t>
            </w:r>
          </w:p>
        </w:tc>
        <w:tc>
          <w:tcPr>
            <w:tcW w:w="284" w:type="dxa"/>
            <w:tcBorders>
              <w:top w:val="nil"/>
              <w:left w:val="nil"/>
              <w:bottom w:val="nil"/>
              <w:right w:val="nil"/>
            </w:tcBorders>
            <w:shd w:val="clear" w:color="auto" w:fill="auto"/>
            <w:noWrap/>
            <w:vAlign w:val="bottom"/>
            <w:hideMark/>
          </w:tcPr>
          <w:p w:rsidR="004508C4" w:rsidRPr="00A811B3" w:rsidRDefault="004508C4" w:rsidP="004508C4">
            <w:pPr>
              <w:spacing w:after="0" w:line="240" w:lineRule="atLeast"/>
              <w:rPr>
                <w:rFonts w:ascii="Times New Roman" w:hAnsi="Times New Roman" w:cs="Times New Roman"/>
                <w:b/>
                <w:bCs/>
                <w:color w:val="000000"/>
                <w:sz w:val="20"/>
                <w:szCs w:val="20"/>
              </w:rPr>
            </w:pPr>
          </w:p>
        </w:tc>
        <w:tc>
          <w:tcPr>
            <w:tcW w:w="711" w:type="dxa"/>
            <w:tcBorders>
              <w:top w:val="nil"/>
              <w:left w:val="nil"/>
              <w:bottom w:val="double" w:sz="4" w:space="0" w:color="auto"/>
              <w:right w:val="nil"/>
            </w:tcBorders>
            <w:shd w:val="clear" w:color="auto" w:fill="auto"/>
            <w:noWrap/>
            <w:vAlign w:val="bottom"/>
            <w:hideMark/>
          </w:tcPr>
          <w:p w:rsidR="004508C4" w:rsidRPr="00A811B3" w:rsidRDefault="004508C4" w:rsidP="004508C4">
            <w:pPr>
              <w:tabs>
                <w:tab w:val="decimal" w:pos="390"/>
              </w:tabs>
              <w:spacing w:after="0" w:line="240" w:lineRule="atLeast"/>
              <w:ind w:left="-60"/>
              <w:rPr>
                <w:rFonts w:ascii="Times New Roman" w:hAnsi="Times New Roman" w:cs="Times New Roman"/>
                <w:b/>
                <w:bCs/>
                <w:color w:val="000000"/>
                <w:sz w:val="20"/>
                <w:szCs w:val="20"/>
              </w:rPr>
            </w:pPr>
            <w:r w:rsidRPr="00A811B3">
              <w:rPr>
                <w:rFonts w:ascii="Times New Roman" w:hAnsi="Times New Roman" w:cs="Times New Roman"/>
                <w:b/>
                <w:bCs/>
                <w:color w:val="000000"/>
                <w:sz w:val="20"/>
                <w:szCs w:val="20"/>
              </w:rPr>
              <w:t>771</w:t>
            </w:r>
          </w:p>
        </w:tc>
      </w:tr>
      <w:tr w:rsidR="004508C4" w:rsidRPr="00A811B3" w:rsidTr="00FF68C6">
        <w:trPr>
          <w:trHeight w:val="40"/>
        </w:trPr>
        <w:tc>
          <w:tcPr>
            <w:tcW w:w="3776" w:type="dxa"/>
            <w:tcBorders>
              <w:top w:val="nil"/>
              <w:left w:val="nil"/>
              <w:bottom w:val="nil"/>
              <w:right w:val="nil"/>
            </w:tcBorders>
            <w:shd w:val="clear" w:color="auto" w:fill="auto"/>
            <w:noWrap/>
            <w:vAlign w:val="bottom"/>
            <w:hideMark/>
          </w:tcPr>
          <w:p w:rsidR="004508C4" w:rsidRPr="00A811B3" w:rsidRDefault="004508C4" w:rsidP="004508C4">
            <w:pPr>
              <w:spacing w:after="0" w:line="240" w:lineRule="atLeast"/>
              <w:ind w:left="318" w:hanging="143"/>
              <w:rPr>
                <w:rFonts w:ascii="Times New Roman" w:hAnsi="Times New Roman" w:cs="Times New Roman"/>
                <w:b/>
                <w:bCs/>
                <w:color w:val="000000"/>
                <w:sz w:val="20"/>
                <w:szCs w:val="20"/>
              </w:rPr>
            </w:pPr>
          </w:p>
        </w:tc>
        <w:tc>
          <w:tcPr>
            <w:tcW w:w="772" w:type="dxa"/>
            <w:tcBorders>
              <w:top w:val="double" w:sz="4" w:space="0" w:color="auto"/>
              <w:left w:val="nil"/>
              <w:bottom w:val="nil"/>
              <w:right w:val="nil"/>
            </w:tcBorders>
            <w:shd w:val="clear" w:color="auto" w:fill="auto"/>
            <w:noWrap/>
            <w:vAlign w:val="bottom"/>
            <w:hideMark/>
          </w:tcPr>
          <w:p w:rsidR="004508C4" w:rsidRPr="00A811B3" w:rsidRDefault="004508C4" w:rsidP="004508C4">
            <w:pPr>
              <w:tabs>
                <w:tab w:val="decimal" w:pos="508"/>
              </w:tabs>
              <w:spacing w:after="0" w:line="240" w:lineRule="atLeast"/>
              <w:ind w:left="318" w:hanging="143"/>
              <w:rPr>
                <w:rFonts w:ascii="Times New Roman" w:hAnsi="Times New Roman" w:cs="Times New Roman"/>
                <w:b/>
                <w:bCs/>
                <w:color w:val="000000"/>
                <w:sz w:val="20"/>
                <w:szCs w:val="20"/>
              </w:rPr>
            </w:pPr>
          </w:p>
        </w:tc>
        <w:tc>
          <w:tcPr>
            <w:tcW w:w="284" w:type="dxa"/>
            <w:tcBorders>
              <w:top w:val="nil"/>
              <w:left w:val="nil"/>
              <w:bottom w:val="nil"/>
              <w:right w:val="nil"/>
            </w:tcBorders>
            <w:shd w:val="clear" w:color="auto" w:fill="auto"/>
            <w:noWrap/>
            <w:vAlign w:val="bottom"/>
            <w:hideMark/>
          </w:tcPr>
          <w:p w:rsidR="004508C4" w:rsidRPr="00A811B3" w:rsidRDefault="004508C4" w:rsidP="004508C4">
            <w:pPr>
              <w:spacing w:after="0" w:line="240" w:lineRule="atLeast"/>
              <w:ind w:left="318" w:hanging="143"/>
              <w:rPr>
                <w:rFonts w:ascii="Times New Roman" w:hAnsi="Times New Roman" w:cs="Times New Roman"/>
                <w:b/>
                <w:bCs/>
                <w:color w:val="000000"/>
                <w:sz w:val="20"/>
                <w:szCs w:val="20"/>
              </w:rPr>
            </w:pPr>
          </w:p>
        </w:tc>
        <w:tc>
          <w:tcPr>
            <w:tcW w:w="787" w:type="dxa"/>
            <w:tcBorders>
              <w:top w:val="double" w:sz="4" w:space="0" w:color="auto"/>
              <w:left w:val="nil"/>
              <w:bottom w:val="nil"/>
              <w:right w:val="nil"/>
            </w:tcBorders>
            <w:shd w:val="clear" w:color="auto" w:fill="auto"/>
            <w:noWrap/>
            <w:vAlign w:val="bottom"/>
            <w:hideMark/>
          </w:tcPr>
          <w:p w:rsidR="004508C4" w:rsidRPr="00A811B3" w:rsidRDefault="004508C4" w:rsidP="004508C4">
            <w:pPr>
              <w:tabs>
                <w:tab w:val="decimal" w:pos="487"/>
              </w:tabs>
              <w:spacing w:after="0" w:line="240" w:lineRule="atLeast"/>
              <w:ind w:left="318" w:hanging="143"/>
              <w:rPr>
                <w:rFonts w:ascii="Times New Roman" w:hAnsi="Times New Roman" w:cs="Times New Roman"/>
                <w:b/>
                <w:bCs/>
                <w:color w:val="000000"/>
                <w:sz w:val="20"/>
                <w:szCs w:val="20"/>
              </w:rPr>
            </w:pPr>
          </w:p>
        </w:tc>
        <w:tc>
          <w:tcPr>
            <w:tcW w:w="236" w:type="dxa"/>
            <w:tcBorders>
              <w:top w:val="nil"/>
              <w:left w:val="nil"/>
              <w:bottom w:val="nil"/>
              <w:right w:val="nil"/>
            </w:tcBorders>
            <w:shd w:val="clear" w:color="auto" w:fill="auto"/>
            <w:noWrap/>
            <w:vAlign w:val="bottom"/>
            <w:hideMark/>
          </w:tcPr>
          <w:p w:rsidR="004508C4" w:rsidRPr="00A811B3" w:rsidRDefault="004508C4" w:rsidP="004508C4">
            <w:pPr>
              <w:spacing w:after="0" w:line="240" w:lineRule="atLeast"/>
              <w:ind w:left="318" w:hanging="143"/>
              <w:rPr>
                <w:rFonts w:ascii="Times New Roman" w:hAnsi="Times New Roman" w:cs="Times New Roman"/>
                <w:b/>
                <w:bCs/>
                <w:color w:val="000000"/>
                <w:sz w:val="20"/>
                <w:szCs w:val="20"/>
              </w:rPr>
            </w:pPr>
          </w:p>
        </w:tc>
        <w:tc>
          <w:tcPr>
            <w:tcW w:w="800" w:type="dxa"/>
            <w:tcBorders>
              <w:top w:val="double" w:sz="4" w:space="0" w:color="auto"/>
              <w:left w:val="nil"/>
              <w:bottom w:val="nil"/>
              <w:right w:val="nil"/>
            </w:tcBorders>
            <w:shd w:val="clear" w:color="auto" w:fill="auto"/>
            <w:noWrap/>
            <w:vAlign w:val="bottom"/>
            <w:hideMark/>
          </w:tcPr>
          <w:p w:rsidR="004508C4" w:rsidRPr="00A811B3" w:rsidRDefault="004508C4" w:rsidP="00B6113D">
            <w:pPr>
              <w:tabs>
                <w:tab w:val="decimal" w:pos="444"/>
              </w:tabs>
              <w:spacing w:after="0" w:line="240" w:lineRule="atLeast"/>
              <w:ind w:left="318" w:hanging="143"/>
              <w:rPr>
                <w:rFonts w:ascii="Times New Roman" w:hAnsi="Times New Roman" w:cs="Times New Roman"/>
                <w:b/>
                <w:bCs/>
                <w:color w:val="000000"/>
                <w:sz w:val="20"/>
                <w:szCs w:val="20"/>
              </w:rPr>
            </w:pPr>
          </w:p>
        </w:tc>
        <w:tc>
          <w:tcPr>
            <w:tcW w:w="284" w:type="dxa"/>
            <w:tcBorders>
              <w:top w:val="nil"/>
              <w:left w:val="nil"/>
              <w:bottom w:val="nil"/>
              <w:right w:val="nil"/>
            </w:tcBorders>
            <w:shd w:val="clear" w:color="auto" w:fill="auto"/>
            <w:noWrap/>
            <w:vAlign w:val="bottom"/>
            <w:hideMark/>
          </w:tcPr>
          <w:p w:rsidR="004508C4" w:rsidRPr="00A811B3" w:rsidRDefault="004508C4" w:rsidP="004508C4">
            <w:pPr>
              <w:spacing w:after="0" w:line="240" w:lineRule="atLeast"/>
              <w:ind w:left="318" w:hanging="143"/>
              <w:rPr>
                <w:rFonts w:ascii="Times New Roman" w:hAnsi="Times New Roman" w:cs="Times New Roman"/>
                <w:b/>
                <w:bCs/>
                <w:color w:val="000000"/>
                <w:sz w:val="20"/>
                <w:szCs w:val="20"/>
              </w:rPr>
            </w:pPr>
          </w:p>
        </w:tc>
        <w:tc>
          <w:tcPr>
            <w:tcW w:w="710" w:type="dxa"/>
            <w:tcBorders>
              <w:top w:val="double" w:sz="4" w:space="0" w:color="auto"/>
              <w:left w:val="nil"/>
              <w:bottom w:val="nil"/>
              <w:right w:val="nil"/>
            </w:tcBorders>
            <w:shd w:val="clear" w:color="auto" w:fill="auto"/>
            <w:noWrap/>
            <w:vAlign w:val="bottom"/>
            <w:hideMark/>
          </w:tcPr>
          <w:p w:rsidR="004508C4" w:rsidRPr="00A811B3" w:rsidRDefault="004508C4" w:rsidP="004508C4">
            <w:pPr>
              <w:spacing w:after="0" w:line="240" w:lineRule="atLeast"/>
              <w:ind w:left="318" w:hanging="143"/>
              <w:rPr>
                <w:rFonts w:ascii="Times New Roman" w:hAnsi="Times New Roman" w:cs="Times New Roman"/>
                <w:b/>
                <w:bCs/>
                <w:color w:val="000000"/>
                <w:sz w:val="20"/>
                <w:szCs w:val="20"/>
              </w:rPr>
            </w:pPr>
          </w:p>
        </w:tc>
        <w:tc>
          <w:tcPr>
            <w:tcW w:w="280" w:type="dxa"/>
            <w:tcBorders>
              <w:top w:val="nil"/>
              <w:left w:val="nil"/>
              <w:bottom w:val="nil"/>
              <w:right w:val="nil"/>
            </w:tcBorders>
          </w:tcPr>
          <w:p w:rsidR="004508C4" w:rsidRPr="00A811B3" w:rsidRDefault="004508C4" w:rsidP="004508C4">
            <w:pPr>
              <w:spacing w:after="0" w:line="240" w:lineRule="atLeast"/>
              <w:ind w:left="318" w:hanging="143"/>
              <w:rPr>
                <w:rFonts w:ascii="Times New Roman" w:hAnsi="Times New Roman" w:cs="Times New Roman"/>
                <w:b/>
                <w:bCs/>
                <w:color w:val="000000"/>
                <w:sz w:val="20"/>
                <w:szCs w:val="20"/>
              </w:rPr>
            </w:pPr>
          </w:p>
        </w:tc>
        <w:tc>
          <w:tcPr>
            <w:tcW w:w="765" w:type="dxa"/>
            <w:tcBorders>
              <w:top w:val="double" w:sz="4" w:space="0" w:color="auto"/>
              <w:left w:val="nil"/>
              <w:bottom w:val="nil"/>
              <w:right w:val="nil"/>
            </w:tcBorders>
            <w:shd w:val="clear" w:color="auto" w:fill="auto"/>
            <w:noWrap/>
            <w:vAlign w:val="bottom"/>
            <w:hideMark/>
          </w:tcPr>
          <w:p w:rsidR="004508C4" w:rsidRPr="00A811B3" w:rsidRDefault="004508C4" w:rsidP="004508C4">
            <w:pPr>
              <w:spacing w:after="0" w:line="240" w:lineRule="atLeast"/>
              <w:ind w:left="318" w:hanging="143"/>
              <w:rPr>
                <w:rFonts w:ascii="Times New Roman" w:hAnsi="Times New Roman" w:cs="Times New Roman"/>
                <w:b/>
                <w:bCs/>
                <w:color w:val="000000"/>
                <w:sz w:val="20"/>
                <w:szCs w:val="20"/>
              </w:rPr>
            </w:pPr>
          </w:p>
        </w:tc>
        <w:tc>
          <w:tcPr>
            <w:tcW w:w="284" w:type="dxa"/>
            <w:tcBorders>
              <w:top w:val="nil"/>
              <w:left w:val="nil"/>
              <w:bottom w:val="nil"/>
              <w:right w:val="nil"/>
            </w:tcBorders>
            <w:shd w:val="clear" w:color="auto" w:fill="auto"/>
            <w:noWrap/>
            <w:vAlign w:val="bottom"/>
            <w:hideMark/>
          </w:tcPr>
          <w:p w:rsidR="004508C4" w:rsidRPr="00A811B3" w:rsidRDefault="004508C4" w:rsidP="004508C4">
            <w:pPr>
              <w:spacing w:after="0" w:line="240" w:lineRule="atLeast"/>
              <w:ind w:left="318" w:hanging="143"/>
              <w:rPr>
                <w:rFonts w:ascii="Times New Roman" w:hAnsi="Times New Roman" w:cs="Times New Roman"/>
                <w:b/>
                <w:bCs/>
                <w:color w:val="000000"/>
                <w:sz w:val="20"/>
                <w:szCs w:val="20"/>
              </w:rPr>
            </w:pPr>
          </w:p>
        </w:tc>
        <w:tc>
          <w:tcPr>
            <w:tcW w:w="711" w:type="dxa"/>
            <w:tcBorders>
              <w:top w:val="double" w:sz="4" w:space="0" w:color="auto"/>
              <w:left w:val="nil"/>
              <w:bottom w:val="nil"/>
              <w:right w:val="nil"/>
            </w:tcBorders>
            <w:shd w:val="clear" w:color="auto" w:fill="auto"/>
            <w:noWrap/>
            <w:vAlign w:val="bottom"/>
            <w:hideMark/>
          </w:tcPr>
          <w:p w:rsidR="004508C4" w:rsidRPr="00A811B3" w:rsidRDefault="004508C4" w:rsidP="004508C4">
            <w:pPr>
              <w:spacing w:after="0" w:line="240" w:lineRule="atLeast"/>
              <w:ind w:left="318" w:hanging="143"/>
              <w:rPr>
                <w:rFonts w:ascii="Times New Roman" w:hAnsi="Times New Roman" w:cs="Times New Roman"/>
                <w:b/>
                <w:bCs/>
                <w:color w:val="000000"/>
                <w:sz w:val="20"/>
                <w:szCs w:val="20"/>
              </w:rPr>
            </w:pPr>
          </w:p>
        </w:tc>
      </w:tr>
      <w:tr w:rsidR="004508C4" w:rsidRPr="00A811B3" w:rsidTr="00FF68C6">
        <w:trPr>
          <w:trHeight w:val="315"/>
        </w:trPr>
        <w:tc>
          <w:tcPr>
            <w:tcW w:w="3776" w:type="dxa"/>
            <w:tcBorders>
              <w:top w:val="nil"/>
              <w:left w:val="nil"/>
              <w:bottom w:val="nil"/>
              <w:right w:val="nil"/>
            </w:tcBorders>
            <w:shd w:val="clear" w:color="auto" w:fill="auto"/>
            <w:noWrap/>
            <w:vAlign w:val="bottom"/>
            <w:hideMark/>
          </w:tcPr>
          <w:p w:rsidR="004508C4" w:rsidRPr="00A811B3" w:rsidRDefault="004508C4" w:rsidP="004508C4">
            <w:pPr>
              <w:spacing w:after="0" w:line="240" w:lineRule="atLeast"/>
              <w:ind w:left="317" w:right="-313" w:hanging="142"/>
              <w:rPr>
                <w:rFonts w:ascii="Times New Roman" w:hAnsi="Times New Roman" w:cs="Times New Roman"/>
                <w:b/>
                <w:bCs/>
                <w:color w:val="000000"/>
                <w:sz w:val="20"/>
                <w:szCs w:val="20"/>
              </w:rPr>
            </w:pPr>
            <w:r w:rsidRPr="00A811B3">
              <w:rPr>
                <w:rFonts w:ascii="Times New Roman" w:hAnsi="Times New Roman" w:cs="Times New Roman"/>
                <w:b/>
                <w:bCs/>
                <w:color w:val="000000"/>
                <w:sz w:val="20"/>
                <w:szCs w:val="20"/>
              </w:rPr>
              <w:t>Segment liabilities as at 30</w:t>
            </w:r>
            <w:r w:rsidRPr="00A811B3">
              <w:rPr>
                <w:rFonts w:ascii="Times New Roman" w:hAnsi="Times New Roman" w:cs="Times New Roman"/>
                <w:b/>
                <w:bCs/>
                <w:color w:val="000000"/>
                <w:sz w:val="20"/>
                <w:szCs w:val="20"/>
                <w:cs/>
              </w:rPr>
              <w:t xml:space="preserve"> </w:t>
            </w:r>
            <w:r w:rsidRPr="00A811B3">
              <w:rPr>
                <w:rFonts w:ascii="Times New Roman" w:hAnsi="Times New Roman" w:cs="Times New Roman"/>
                <w:b/>
                <w:bCs/>
                <w:color w:val="000000"/>
                <w:sz w:val="20"/>
                <w:szCs w:val="20"/>
              </w:rPr>
              <w:t>June /</w:t>
            </w:r>
            <w:r w:rsidRPr="00A811B3">
              <w:rPr>
                <w:rFonts w:ascii="Times New Roman" w:hAnsi="Times New Roman" w:cs="Times New Roman"/>
                <w:b/>
                <w:bCs/>
                <w:color w:val="000000"/>
                <w:sz w:val="20"/>
                <w:szCs w:val="20"/>
              </w:rPr>
              <w:br/>
              <w:t>31 December (after eliminations)</w:t>
            </w:r>
          </w:p>
        </w:tc>
        <w:tc>
          <w:tcPr>
            <w:tcW w:w="772" w:type="dxa"/>
            <w:tcBorders>
              <w:top w:val="nil"/>
              <w:left w:val="nil"/>
              <w:bottom w:val="double" w:sz="6" w:space="0" w:color="auto"/>
              <w:right w:val="nil"/>
            </w:tcBorders>
            <w:shd w:val="clear" w:color="auto" w:fill="auto"/>
            <w:noWrap/>
            <w:vAlign w:val="bottom"/>
            <w:hideMark/>
          </w:tcPr>
          <w:p w:rsidR="004508C4" w:rsidRPr="00A811B3" w:rsidRDefault="004508C4" w:rsidP="004508C4">
            <w:pPr>
              <w:tabs>
                <w:tab w:val="decimal" w:pos="488"/>
              </w:tabs>
              <w:spacing w:after="0" w:line="240" w:lineRule="atLeast"/>
              <w:jc w:val="thaiDistribute"/>
              <w:rPr>
                <w:rFonts w:ascii="Times New Roman" w:hAnsi="Times New Roman" w:cs="Times New Roman"/>
                <w:b/>
                <w:bCs/>
                <w:color w:val="000000"/>
                <w:sz w:val="20"/>
                <w:szCs w:val="20"/>
              </w:rPr>
            </w:pPr>
            <w:r w:rsidRPr="00A811B3">
              <w:rPr>
                <w:rFonts w:ascii="Times New Roman" w:hAnsi="Times New Roman" w:cs="Times New Roman"/>
                <w:b/>
                <w:bCs/>
                <w:color w:val="000000"/>
                <w:sz w:val="20"/>
                <w:szCs w:val="20"/>
              </w:rPr>
              <w:t>190</w:t>
            </w:r>
          </w:p>
        </w:tc>
        <w:tc>
          <w:tcPr>
            <w:tcW w:w="284" w:type="dxa"/>
            <w:tcBorders>
              <w:top w:val="nil"/>
              <w:left w:val="nil"/>
              <w:bottom w:val="nil"/>
              <w:right w:val="nil"/>
            </w:tcBorders>
            <w:shd w:val="clear" w:color="auto" w:fill="auto"/>
            <w:noWrap/>
            <w:vAlign w:val="bottom"/>
            <w:hideMark/>
          </w:tcPr>
          <w:p w:rsidR="004508C4" w:rsidRPr="00A811B3" w:rsidRDefault="004508C4" w:rsidP="004508C4">
            <w:pPr>
              <w:spacing w:after="0" w:line="240" w:lineRule="atLeast"/>
              <w:rPr>
                <w:rFonts w:ascii="Times New Roman" w:hAnsi="Times New Roman" w:cs="Times New Roman"/>
                <w:b/>
                <w:bCs/>
                <w:color w:val="000000"/>
                <w:sz w:val="20"/>
                <w:szCs w:val="20"/>
              </w:rPr>
            </w:pPr>
          </w:p>
        </w:tc>
        <w:tc>
          <w:tcPr>
            <w:tcW w:w="787" w:type="dxa"/>
            <w:tcBorders>
              <w:top w:val="nil"/>
              <w:left w:val="nil"/>
              <w:bottom w:val="double" w:sz="6" w:space="0" w:color="auto"/>
              <w:right w:val="nil"/>
            </w:tcBorders>
            <w:shd w:val="clear" w:color="auto" w:fill="auto"/>
            <w:noWrap/>
            <w:vAlign w:val="bottom"/>
            <w:hideMark/>
          </w:tcPr>
          <w:p w:rsidR="004508C4" w:rsidRPr="00A811B3" w:rsidRDefault="004508C4" w:rsidP="004508C4">
            <w:pPr>
              <w:tabs>
                <w:tab w:val="decimal" w:pos="474"/>
              </w:tabs>
              <w:spacing w:after="0" w:line="240" w:lineRule="atLeast"/>
              <w:ind w:left="-34" w:right="-134"/>
              <w:jc w:val="thaiDistribute"/>
              <w:rPr>
                <w:rFonts w:ascii="Times New Roman" w:hAnsi="Times New Roman" w:cs="Times New Roman"/>
                <w:b/>
                <w:bCs/>
                <w:color w:val="000000"/>
                <w:sz w:val="20"/>
                <w:szCs w:val="20"/>
              </w:rPr>
            </w:pPr>
            <w:r w:rsidRPr="00A811B3">
              <w:rPr>
                <w:rFonts w:ascii="Times New Roman" w:hAnsi="Times New Roman" w:cs="Times New Roman"/>
                <w:b/>
                <w:bCs/>
                <w:color w:val="000000"/>
                <w:sz w:val="20"/>
                <w:szCs w:val="20"/>
                <w:cs/>
              </w:rPr>
              <w:t>19</w:t>
            </w:r>
            <w:r w:rsidRPr="00A811B3">
              <w:rPr>
                <w:rFonts w:ascii="Times New Roman" w:hAnsi="Times New Roman" w:cs="Times New Roman"/>
                <w:b/>
                <w:bCs/>
                <w:color w:val="000000"/>
                <w:sz w:val="20"/>
                <w:szCs w:val="20"/>
              </w:rPr>
              <w:t>2</w:t>
            </w:r>
          </w:p>
        </w:tc>
        <w:tc>
          <w:tcPr>
            <w:tcW w:w="236" w:type="dxa"/>
            <w:tcBorders>
              <w:top w:val="nil"/>
              <w:left w:val="nil"/>
              <w:bottom w:val="nil"/>
              <w:right w:val="nil"/>
            </w:tcBorders>
            <w:shd w:val="clear" w:color="auto" w:fill="auto"/>
            <w:noWrap/>
            <w:vAlign w:val="bottom"/>
            <w:hideMark/>
          </w:tcPr>
          <w:p w:rsidR="004508C4" w:rsidRPr="00A811B3" w:rsidRDefault="004508C4" w:rsidP="004508C4">
            <w:pPr>
              <w:spacing w:after="0" w:line="240" w:lineRule="atLeast"/>
              <w:rPr>
                <w:rFonts w:ascii="Times New Roman" w:hAnsi="Times New Roman" w:cs="Times New Roman"/>
                <w:b/>
                <w:bCs/>
                <w:color w:val="000000"/>
                <w:sz w:val="20"/>
                <w:szCs w:val="20"/>
              </w:rPr>
            </w:pPr>
          </w:p>
        </w:tc>
        <w:tc>
          <w:tcPr>
            <w:tcW w:w="800" w:type="dxa"/>
            <w:tcBorders>
              <w:top w:val="nil"/>
              <w:left w:val="nil"/>
              <w:bottom w:val="double" w:sz="6" w:space="0" w:color="auto"/>
              <w:right w:val="nil"/>
            </w:tcBorders>
            <w:shd w:val="clear" w:color="auto" w:fill="auto"/>
            <w:noWrap/>
            <w:vAlign w:val="bottom"/>
            <w:hideMark/>
          </w:tcPr>
          <w:p w:rsidR="004508C4" w:rsidRPr="004C1EDC" w:rsidRDefault="004508C4" w:rsidP="00B6113D">
            <w:pPr>
              <w:tabs>
                <w:tab w:val="decimal" w:pos="444"/>
              </w:tabs>
              <w:spacing w:after="0" w:line="240" w:lineRule="atLeast"/>
              <w:ind w:left="-60"/>
              <w:jc w:val="thaiDistribute"/>
              <w:rPr>
                <w:rFonts w:ascii="Times New Roman" w:hAnsi="Times New Roman" w:cstheme="minorBidi"/>
                <w:b/>
                <w:bCs/>
                <w:color w:val="000000"/>
                <w:sz w:val="20"/>
                <w:szCs w:val="20"/>
              </w:rPr>
            </w:pPr>
            <w:r w:rsidRPr="00A811B3">
              <w:rPr>
                <w:rFonts w:ascii="Times New Roman" w:hAnsi="Times New Roman" w:cs="Times New Roman"/>
                <w:b/>
                <w:bCs/>
                <w:color w:val="000000"/>
                <w:sz w:val="20"/>
                <w:szCs w:val="20"/>
                <w:cs/>
              </w:rPr>
              <w:t>1</w:t>
            </w:r>
            <w:r w:rsidR="004C1EDC">
              <w:rPr>
                <w:rFonts w:ascii="Times New Roman" w:hAnsi="Times New Roman" w:cstheme="minorBidi"/>
                <w:b/>
                <w:bCs/>
                <w:color w:val="000000"/>
                <w:sz w:val="20"/>
                <w:szCs w:val="20"/>
              </w:rPr>
              <w:t>4</w:t>
            </w:r>
          </w:p>
        </w:tc>
        <w:tc>
          <w:tcPr>
            <w:tcW w:w="284" w:type="dxa"/>
            <w:tcBorders>
              <w:top w:val="nil"/>
              <w:left w:val="nil"/>
              <w:bottom w:val="nil"/>
              <w:right w:val="nil"/>
            </w:tcBorders>
            <w:shd w:val="clear" w:color="auto" w:fill="auto"/>
            <w:noWrap/>
            <w:vAlign w:val="bottom"/>
            <w:hideMark/>
          </w:tcPr>
          <w:p w:rsidR="004508C4" w:rsidRPr="00A811B3" w:rsidRDefault="004508C4" w:rsidP="004508C4">
            <w:pPr>
              <w:spacing w:after="0" w:line="240" w:lineRule="atLeast"/>
              <w:rPr>
                <w:rFonts w:ascii="Times New Roman" w:hAnsi="Times New Roman" w:cs="Times New Roman"/>
                <w:b/>
                <w:bCs/>
                <w:color w:val="000000"/>
                <w:sz w:val="20"/>
                <w:szCs w:val="20"/>
              </w:rPr>
            </w:pPr>
          </w:p>
        </w:tc>
        <w:tc>
          <w:tcPr>
            <w:tcW w:w="710" w:type="dxa"/>
            <w:tcBorders>
              <w:top w:val="nil"/>
              <w:left w:val="nil"/>
              <w:bottom w:val="double" w:sz="6" w:space="0" w:color="auto"/>
              <w:right w:val="nil"/>
            </w:tcBorders>
            <w:shd w:val="clear" w:color="auto" w:fill="auto"/>
            <w:noWrap/>
            <w:vAlign w:val="bottom"/>
            <w:hideMark/>
          </w:tcPr>
          <w:p w:rsidR="004508C4" w:rsidRPr="00A811B3" w:rsidRDefault="004508C4" w:rsidP="004508C4">
            <w:pPr>
              <w:tabs>
                <w:tab w:val="decimal" w:pos="474"/>
              </w:tabs>
              <w:spacing w:after="0" w:line="240" w:lineRule="atLeast"/>
              <w:ind w:left="-34" w:right="-134"/>
              <w:jc w:val="thaiDistribute"/>
              <w:rPr>
                <w:rFonts w:ascii="Times New Roman" w:hAnsi="Times New Roman" w:cs="Times New Roman"/>
                <w:b/>
                <w:bCs/>
                <w:color w:val="000000"/>
                <w:sz w:val="20"/>
                <w:szCs w:val="20"/>
              </w:rPr>
            </w:pPr>
            <w:r w:rsidRPr="00A811B3">
              <w:rPr>
                <w:rFonts w:ascii="Times New Roman" w:hAnsi="Times New Roman" w:cs="Times New Roman"/>
                <w:b/>
                <w:bCs/>
                <w:color w:val="000000"/>
                <w:sz w:val="20"/>
                <w:szCs w:val="20"/>
                <w:cs/>
              </w:rPr>
              <w:t>2</w:t>
            </w:r>
            <w:r w:rsidRPr="00A811B3">
              <w:rPr>
                <w:rFonts w:ascii="Times New Roman" w:hAnsi="Times New Roman" w:cs="Times New Roman"/>
                <w:b/>
                <w:bCs/>
                <w:color w:val="000000"/>
                <w:sz w:val="20"/>
                <w:szCs w:val="20"/>
              </w:rPr>
              <w:t>3</w:t>
            </w:r>
          </w:p>
        </w:tc>
        <w:tc>
          <w:tcPr>
            <w:tcW w:w="280" w:type="dxa"/>
            <w:tcBorders>
              <w:top w:val="nil"/>
              <w:left w:val="nil"/>
              <w:bottom w:val="nil"/>
              <w:right w:val="nil"/>
            </w:tcBorders>
            <w:vAlign w:val="bottom"/>
          </w:tcPr>
          <w:p w:rsidR="004508C4" w:rsidRPr="00A811B3" w:rsidRDefault="004508C4" w:rsidP="004508C4">
            <w:pPr>
              <w:spacing w:after="0" w:line="240" w:lineRule="atLeast"/>
              <w:rPr>
                <w:rFonts w:ascii="Times New Roman" w:hAnsi="Times New Roman" w:cs="Times New Roman"/>
                <w:b/>
                <w:bCs/>
                <w:color w:val="000000"/>
                <w:sz w:val="20"/>
                <w:szCs w:val="20"/>
              </w:rPr>
            </w:pPr>
          </w:p>
        </w:tc>
        <w:tc>
          <w:tcPr>
            <w:tcW w:w="765" w:type="dxa"/>
            <w:tcBorders>
              <w:top w:val="nil"/>
              <w:left w:val="nil"/>
              <w:bottom w:val="double" w:sz="6" w:space="0" w:color="auto"/>
              <w:right w:val="nil"/>
            </w:tcBorders>
            <w:shd w:val="clear" w:color="auto" w:fill="auto"/>
            <w:noWrap/>
            <w:vAlign w:val="bottom"/>
            <w:hideMark/>
          </w:tcPr>
          <w:p w:rsidR="004508C4" w:rsidRPr="004C1EDC" w:rsidRDefault="004508C4" w:rsidP="004508C4">
            <w:pPr>
              <w:tabs>
                <w:tab w:val="decimal" w:pos="444"/>
              </w:tabs>
              <w:spacing w:after="0" w:line="240" w:lineRule="atLeast"/>
              <w:ind w:left="-60"/>
              <w:rPr>
                <w:rFonts w:ascii="Times New Roman" w:hAnsi="Times New Roman" w:cstheme="minorBidi"/>
                <w:b/>
                <w:bCs/>
                <w:color w:val="000000"/>
                <w:sz w:val="20"/>
                <w:szCs w:val="20"/>
              </w:rPr>
            </w:pPr>
            <w:r w:rsidRPr="00A811B3">
              <w:rPr>
                <w:rFonts w:ascii="Times New Roman" w:hAnsi="Times New Roman" w:cs="Times New Roman"/>
                <w:b/>
                <w:bCs/>
                <w:color w:val="000000"/>
                <w:sz w:val="20"/>
                <w:szCs w:val="20"/>
                <w:cs/>
              </w:rPr>
              <w:t>20</w:t>
            </w:r>
            <w:r w:rsidR="004C1EDC">
              <w:rPr>
                <w:rFonts w:ascii="Times New Roman" w:hAnsi="Times New Roman" w:cs="Times New Roman"/>
                <w:b/>
                <w:bCs/>
                <w:color w:val="000000"/>
                <w:sz w:val="20"/>
                <w:szCs w:val="20"/>
              </w:rPr>
              <w:t>4</w:t>
            </w:r>
          </w:p>
        </w:tc>
        <w:tc>
          <w:tcPr>
            <w:tcW w:w="284" w:type="dxa"/>
            <w:tcBorders>
              <w:top w:val="nil"/>
              <w:left w:val="nil"/>
              <w:bottom w:val="nil"/>
              <w:right w:val="nil"/>
            </w:tcBorders>
            <w:shd w:val="clear" w:color="auto" w:fill="auto"/>
            <w:noWrap/>
            <w:vAlign w:val="bottom"/>
            <w:hideMark/>
          </w:tcPr>
          <w:p w:rsidR="004508C4" w:rsidRPr="00A811B3" w:rsidRDefault="004508C4" w:rsidP="004508C4">
            <w:pPr>
              <w:spacing w:after="0" w:line="240" w:lineRule="atLeast"/>
              <w:rPr>
                <w:rFonts w:ascii="Times New Roman" w:hAnsi="Times New Roman" w:cs="Times New Roman"/>
                <w:b/>
                <w:bCs/>
                <w:color w:val="000000"/>
                <w:sz w:val="20"/>
                <w:szCs w:val="20"/>
              </w:rPr>
            </w:pPr>
          </w:p>
        </w:tc>
        <w:tc>
          <w:tcPr>
            <w:tcW w:w="711" w:type="dxa"/>
            <w:tcBorders>
              <w:top w:val="nil"/>
              <w:left w:val="nil"/>
              <w:bottom w:val="double" w:sz="6" w:space="0" w:color="auto"/>
              <w:right w:val="nil"/>
            </w:tcBorders>
            <w:shd w:val="clear" w:color="auto" w:fill="auto"/>
            <w:noWrap/>
            <w:vAlign w:val="bottom"/>
            <w:hideMark/>
          </w:tcPr>
          <w:p w:rsidR="004508C4" w:rsidRPr="00A811B3" w:rsidRDefault="004508C4" w:rsidP="004508C4">
            <w:pPr>
              <w:tabs>
                <w:tab w:val="decimal" w:pos="390"/>
              </w:tabs>
              <w:spacing w:after="0" w:line="240" w:lineRule="atLeast"/>
              <w:ind w:left="-60"/>
              <w:rPr>
                <w:rFonts w:ascii="Times New Roman" w:hAnsi="Times New Roman" w:cs="Times New Roman"/>
                <w:b/>
                <w:bCs/>
                <w:color w:val="000000"/>
                <w:sz w:val="20"/>
                <w:szCs w:val="20"/>
              </w:rPr>
            </w:pPr>
            <w:r w:rsidRPr="00A811B3">
              <w:rPr>
                <w:rFonts w:ascii="Times New Roman" w:hAnsi="Times New Roman" w:cs="Times New Roman"/>
                <w:b/>
                <w:bCs/>
                <w:color w:val="000000"/>
                <w:sz w:val="20"/>
                <w:szCs w:val="20"/>
              </w:rPr>
              <w:t>215</w:t>
            </w:r>
          </w:p>
        </w:tc>
      </w:tr>
    </w:tbl>
    <w:p w:rsidR="00770B27" w:rsidRPr="00A811B3" w:rsidRDefault="00770B27" w:rsidP="00B1769B">
      <w:pPr>
        <w:tabs>
          <w:tab w:val="left" w:pos="540"/>
        </w:tabs>
        <w:spacing w:after="0" w:line="240" w:lineRule="atLeast"/>
        <w:ind w:left="539" w:right="-102"/>
        <w:jc w:val="both"/>
        <w:rPr>
          <w:rFonts w:ascii="Times New Roman" w:hAnsi="Times New Roman" w:cs="Times New Roman"/>
          <w:szCs w:val="22"/>
        </w:rPr>
      </w:pPr>
    </w:p>
    <w:p w:rsidR="00026FA2" w:rsidRPr="00A811B3" w:rsidRDefault="00026FA2">
      <w:pPr>
        <w:spacing w:after="0" w:line="240" w:lineRule="atLeast"/>
        <w:rPr>
          <w:rFonts w:ascii="Times New Roman" w:hAnsi="Times New Roman" w:cs="Times New Roman"/>
          <w:szCs w:val="22"/>
        </w:rPr>
      </w:pPr>
      <w:r w:rsidRPr="00A811B3">
        <w:rPr>
          <w:rFonts w:ascii="Times New Roman" w:hAnsi="Times New Roman" w:cs="Times New Roman"/>
          <w:szCs w:val="22"/>
        </w:rPr>
        <w:br w:type="page"/>
      </w:r>
    </w:p>
    <w:p w:rsidR="00E81D7C" w:rsidRPr="00A811B3" w:rsidRDefault="00E81D7C" w:rsidP="00B1769B">
      <w:pPr>
        <w:tabs>
          <w:tab w:val="left" w:pos="567"/>
        </w:tabs>
        <w:spacing w:after="0" w:line="240" w:lineRule="atLeast"/>
        <w:ind w:left="540" w:right="14"/>
        <w:rPr>
          <w:rFonts w:ascii="Times New Roman" w:hAnsi="Times New Roman" w:cs="Times New Roman"/>
          <w:szCs w:val="22"/>
        </w:rPr>
      </w:pPr>
      <w:r w:rsidRPr="00A811B3">
        <w:rPr>
          <w:rFonts w:ascii="Times New Roman" w:hAnsi="Times New Roman" w:cs="Times New Roman"/>
          <w:szCs w:val="22"/>
        </w:rPr>
        <w:lastRenderedPageBreak/>
        <w:t>Reconciliation of reportable segment profit or loss and assets</w:t>
      </w:r>
    </w:p>
    <w:p w:rsidR="00E81D7C" w:rsidRPr="00A811B3" w:rsidRDefault="00E81D7C" w:rsidP="00B1769B">
      <w:pPr>
        <w:tabs>
          <w:tab w:val="left" w:pos="540"/>
        </w:tabs>
        <w:spacing w:after="0" w:line="240" w:lineRule="atLeast"/>
        <w:ind w:left="539" w:right="-102"/>
        <w:jc w:val="both"/>
        <w:rPr>
          <w:rFonts w:ascii="Times New Roman" w:hAnsi="Times New Roman" w:cs="Times New Roman"/>
          <w:szCs w:val="22"/>
        </w:rPr>
      </w:pPr>
    </w:p>
    <w:p w:rsidR="00DD0938" w:rsidRPr="00A811B3" w:rsidRDefault="00DD0938" w:rsidP="00DD0938">
      <w:pPr>
        <w:tabs>
          <w:tab w:val="left" w:pos="567"/>
        </w:tabs>
        <w:spacing w:after="0" w:line="240" w:lineRule="atLeast"/>
        <w:ind w:left="540" w:right="14"/>
        <w:rPr>
          <w:rFonts w:ascii="Times New Roman" w:eastAsia="Cordia New" w:hAnsi="Times New Roman" w:cs="Times New Roman"/>
          <w:b/>
          <w:bCs/>
          <w:szCs w:val="22"/>
        </w:rPr>
      </w:pPr>
      <w:r w:rsidRPr="00A811B3">
        <w:rPr>
          <w:rFonts w:ascii="Times New Roman" w:eastAsia="Cordia New" w:hAnsi="Times New Roman" w:cs="Times New Roman"/>
          <w:b/>
          <w:bCs/>
          <w:szCs w:val="22"/>
        </w:rPr>
        <w:t>For the three-month and six-month period ended 30 June</w:t>
      </w:r>
    </w:p>
    <w:p w:rsidR="00880683" w:rsidRPr="00A811B3" w:rsidRDefault="00880683" w:rsidP="00880683">
      <w:pPr>
        <w:tabs>
          <w:tab w:val="left" w:pos="567"/>
        </w:tabs>
        <w:spacing w:after="0" w:line="200" w:lineRule="exact"/>
        <w:ind w:left="539" w:right="11"/>
        <w:rPr>
          <w:rFonts w:ascii="Times New Roman" w:eastAsia="Cordia New" w:hAnsi="Times New Roman" w:cs="Times New Roman"/>
          <w:szCs w:val="22"/>
        </w:rPr>
      </w:pPr>
    </w:p>
    <w:tbl>
      <w:tblPr>
        <w:tblW w:w="9399" w:type="dxa"/>
        <w:tblInd w:w="534" w:type="dxa"/>
        <w:tblLook w:val="04A0"/>
      </w:tblPr>
      <w:tblGrid>
        <w:gridCol w:w="3998"/>
        <w:gridCol w:w="1128"/>
        <w:gridCol w:w="222"/>
        <w:gridCol w:w="1267"/>
        <w:gridCol w:w="236"/>
        <w:gridCol w:w="1089"/>
        <w:gridCol w:w="222"/>
        <w:gridCol w:w="1237"/>
      </w:tblGrid>
      <w:tr w:rsidR="00DD0938" w:rsidRPr="00A811B3" w:rsidTr="004508C4">
        <w:trPr>
          <w:trHeight w:val="420"/>
        </w:trPr>
        <w:tc>
          <w:tcPr>
            <w:tcW w:w="3998" w:type="dxa"/>
            <w:tcBorders>
              <w:top w:val="nil"/>
              <w:left w:val="nil"/>
              <w:bottom w:val="nil"/>
              <w:right w:val="nil"/>
            </w:tcBorders>
            <w:shd w:val="clear" w:color="auto" w:fill="auto"/>
            <w:noWrap/>
            <w:vAlign w:val="bottom"/>
            <w:hideMark/>
          </w:tcPr>
          <w:p w:rsidR="00DD0938" w:rsidRPr="00A811B3" w:rsidRDefault="00DD0938" w:rsidP="004508C4">
            <w:pPr>
              <w:spacing w:after="0" w:line="240" w:lineRule="atLeast"/>
              <w:ind w:right="-101"/>
              <w:rPr>
                <w:rFonts w:ascii="Times New Roman" w:eastAsia="Cordia New" w:hAnsi="Times New Roman" w:cs="Times New Roman"/>
                <w:b/>
                <w:bCs/>
                <w:color w:val="000000"/>
                <w:szCs w:val="22"/>
              </w:rPr>
            </w:pPr>
          </w:p>
        </w:tc>
        <w:tc>
          <w:tcPr>
            <w:tcW w:w="5401" w:type="dxa"/>
            <w:gridSpan w:val="7"/>
            <w:tcBorders>
              <w:top w:val="nil"/>
              <w:left w:val="nil"/>
              <w:bottom w:val="nil"/>
              <w:right w:val="nil"/>
            </w:tcBorders>
            <w:shd w:val="clear" w:color="auto" w:fill="auto"/>
            <w:noWrap/>
            <w:vAlign w:val="bottom"/>
            <w:hideMark/>
          </w:tcPr>
          <w:p w:rsidR="00DD0938" w:rsidRPr="00A811B3" w:rsidRDefault="00DD0938" w:rsidP="004508C4">
            <w:pPr>
              <w:spacing w:after="0" w:line="240" w:lineRule="atLeast"/>
              <w:ind w:left="-54" w:right="-34"/>
              <w:jc w:val="center"/>
              <w:rPr>
                <w:rFonts w:ascii="Times New Roman" w:hAnsi="Times New Roman" w:cs="Times New Roman"/>
                <w:b/>
                <w:bCs/>
                <w:szCs w:val="22"/>
              </w:rPr>
            </w:pPr>
            <w:r w:rsidRPr="00A811B3">
              <w:rPr>
                <w:rFonts w:ascii="Times New Roman" w:hAnsi="Times New Roman" w:cs="Times New Roman"/>
                <w:b/>
                <w:bCs/>
                <w:szCs w:val="22"/>
              </w:rPr>
              <w:t>Consolidated financial statements</w:t>
            </w:r>
          </w:p>
        </w:tc>
      </w:tr>
      <w:tr w:rsidR="00DD0938" w:rsidRPr="00A811B3" w:rsidTr="004508C4">
        <w:trPr>
          <w:trHeight w:val="234"/>
        </w:trPr>
        <w:tc>
          <w:tcPr>
            <w:tcW w:w="3998" w:type="dxa"/>
            <w:tcBorders>
              <w:top w:val="nil"/>
              <w:left w:val="nil"/>
              <w:bottom w:val="nil"/>
              <w:right w:val="nil"/>
            </w:tcBorders>
            <w:shd w:val="clear" w:color="auto" w:fill="auto"/>
            <w:noWrap/>
            <w:vAlign w:val="bottom"/>
            <w:hideMark/>
          </w:tcPr>
          <w:p w:rsidR="00DD0938" w:rsidRPr="00A811B3" w:rsidRDefault="00DD0938" w:rsidP="004508C4">
            <w:pPr>
              <w:spacing w:after="0" w:line="240" w:lineRule="atLeast"/>
              <w:ind w:right="-101"/>
              <w:rPr>
                <w:rFonts w:ascii="Times New Roman" w:eastAsia="Cordia New" w:hAnsi="Times New Roman" w:cs="Times New Roman"/>
                <w:color w:val="000000"/>
                <w:szCs w:val="22"/>
              </w:rPr>
            </w:pPr>
          </w:p>
        </w:tc>
        <w:tc>
          <w:tcPr>
            <w:tcW w:w="2617" w:type="dxa"/>
            <w:gridSpan w:val="3"/>
            <w:tcBorders>
              <w:top w:val="nil"/>
              <w:left w:val="nil"/>
              <w:bottom w:val="nil"/>
              <w:right w:val="nil"/>
            </w:tcBorders>
            <w:shd w:val="clear" w:color="auto" w:fill="auto"/>
            <w:noWrap/>
            <w:vAlign w:val="bottom"/>
            <w:hideMark/>
          </w:tcPr>
          <w:p w:rsidR="00DD0938" w:rsidRPr="00A811B3" w:rsidRDefault="00DD0938" w:rsidP="004508C4">
            <w:pPr>
              <w:spacing w:after="0" w:line="240" w:lineRule="atLeast"/>
              <w:ind w:left="-279" w:right="-297"/>
              <w:jc w:val="center"/>
              <w:rPr>
                <w:rFonts w:ascii="Times New Roman" w:eastAsia="Cordia New" w:hAnsi="Times New Roman" w:cs="Times New Roman"/>
                <w:b/>
                <w:bCs/>
                <w:color w:val="000000"/>
                <w:szCs w:val="22"/>
              </w:rPr>
            </w:pPr>
            <w:r w:rsidRPr="00A811B3">
              <w:rPr>
                <w:rFonts w:ascii="Times New Roman" w:eastAsia="Cordia New" w:hAnsi="Times New Roman" w:cs="Times New Roman"/>
                <w:b/>
                <w:bCs/>
                <w:szCs w:val="22"/>
              </w:rPr>
              <w:t>For the three-month period</w:t>
            </w:r>
          </w:p>
        </w:tc>
        <w:tc>
          <w:tcPr>
            <w:tcW w:w="236" w:type="dxa"/>
            <w:tcBorders>
              <w:top w:val="nil"/>
              <w:left w:val="nil"/>
              <w:bottom w:val="nil"/>
              <w:right w:val="nil"/>
            </w:tcBorders>
            <w:shd w:val="clear" w:color="auto" w:fill="auto"/>
            <w:noWrap/>
            <w:vAlign w:val="bottom"/>
            <w:hideMark/>
          </w:tcPr>
          <w:p w:rsidR="00DD0938" w:rsidRPr="00A811B3" w:rsidRDefault="00DD0938" w:rsidP="004508C4">
            <w:pPr>
              <w:spacing w:after="0" w:line="240" w:lineRule="atLeast"/>
              <w:ind w:right="-101"/>
              <w:jc w:val="center"/>
              <w:rPr>
                <w:rFonts w:ascii="Times New Roman" w:eastAsia="Cordia New" w:hAnsi="Times New Roman" w:cs="Times New Roman"/>
                <w:color w:val="000000"/>
                <w:szCs w:val="22"/>
              </w:rPr>
            </w:pPr>
          </w:p>
        </w:tc>
        <w:tc>
          <w:tcPr>
            <w:tcW w:w="2548" w:type="dxa"/>
            <w:gridSpan w:val="3"/>
            <w:tcBorders>
              <w:top w:val="nil"/>
              <w:left w:val="nil"/>
              <w:bottom w:val="nil"/>
              <w:right w:val="nil"/>
            </w:tcBorders>
            <w:shd w:val="clear" w:color="auto" w:fill="auto"/>
            <w:noWrap/>
            <w:vAlign w:val="bottom"/>
            <w:hideMark/>
          </w:tcPr>
          <w:p w:rsidR="00DD0938" w:rsidRPr="00A811B3" w:rsidRDefault="00DD0938" w:rsidP="004508C4">
            <w:pPr>
              <w:spacing w:after="0" w:line="240" w:lineRule="atLeast"/>
              <w:ind w:left="-141" w:right="-182"/>
              <w:jc w:val="center"/>
              <w:rPr>
                <w:rFonts w:ascii="Times New Roman" w:eastAsia="Cordia New" w:hAnsi="Times New Roman" w:cs="Times New Roman"/>
                <w:color w:val="000000"/>
                <w:szCs w:val="22"/>
              </w:rPr>
            </w:pPr>
            <w:r w:rsidRPr="00A811B3">
              <w:rPr>
                <w:rFonts w:ascii="Times New Roman" w:eastAsia="Cordia New" w:hAnsi="Times New Roman" w:cs="Times New Roman"/>
                <w:b/>
                <w:bCs/>
                <w:szCs w:val="22"/>
              </w:rPr>
              <w:t>For the six-month period</w:t>
            </w:r>
          </w:p>
        </w:tc>
      </w:tr>
      <w:tr w:rsidR="00DD0938" w:rsidRPr="00A811B3" w:rsidTr="004508C4">
        <w:trPr>
          <w:trHeight w:val="252"/>
        </w:trPr>
        <w:tc>
          <w:tcPr>
            <w:tcW w:w="3998" w:type="dxa"/>
            <w:tcBorders>
              <w:top w:val="nil"/>
              <w:left w:val="nil"/>
              <w:bottom w:val="nil"/>
              <w:right w:val="nil"/>
            </w:tcBorders>
            <w:shd w:val="clear" w:color="auto" w:fill="auto"/>
            <w:noWrap/>
            <w:vAlign w:val="bottom"/>
            <w:hideMark/>
          </w:tcPr>
          <w:p w:rsidR="00DD0938" w:rsidRPr="00A811B3" w:rsidRDefault="00DD0938" w:rsidP="004508C4">
            <w:pPr>
              <w:spacing w:after="0" w:line="240" w:lineRule="atLeast"/>
              <w:ind w:right="-101"/>
              <w:rPr>
                <w:rFonts w:ascii="Times New Roman" w:eastAsia="Cordia New" w:hAnsi="Times New Roman" w:cs="Times New Roman"/>
                <w:color w:val="000000"/>
                <w:szCs w:val="22"/>
              </w:rPr>
            </w:pPr>
          </w:p>
        </w:tc>
        <w:tc>
          <w:tcPr>
            <w:tcW w:w="1128" w:type="dxa"/>
            <w:tcBorders>
              <w:top w:val="nil"/>
              <w:left w:val="nil"/>
              <w:bottom w:val="nil"/>
              <w:right w:val="nil"/>
            </w:tcBorders>
            <w:shd w:val="clear" w:color="auto" w:fill="auto"/>
            <w:noWrap/>
            <w:vAlign w:val="bottom"/>
            <w:hideMark/>
          </w:tcPr>
          <w:p w:rsidR="00DD0938" w:rsidRPr="00A811B3" w:rsidRDefault="00DD0938" w:rsidP="004508C4">
            <w:pPr>
              <w:spacing w:after="0" w:line="240" w:lineRule="atLeast"/>
              <w:ind w:right="-101"/>
              <w:jc w:val="center"/>
              <w:rPr>
                <w:rFonts w:ascii="Times New Roman" w:eastAsia="Cordia New" w:hAnsi="Times New Roman" w:cs="Times New Roman"/>
                <w:color w:val="000000"/>
                <w:szCs w:val="22"/>
              </w:rPr>
            </w:pPr>
            <w:r w:rsidRPr="00A811B3">
              <w:rPr>
                <w:rFonts w:ascii="Times New Roman" w:eastAsia="Cordia New" w:hAnsi="Times New Roman" w:cs="Times New Roman"/>
                <w:color w:val="000000"/>
                <w:szCs w:val="22"/>
              </w:rPr>
              <w:t>2023</w:t>
            </w:r>
          </w:p>
        </w:tc>
        <w:tc>
          <w:tcPr>
            <w:tcW w:w="222" w:type="dxa"/>
            <w:tcBorders>
              <w:top w:val="nil"/>
              <w:left w:val="nil"/>
              <w:bottom w:val="nil"/>
              <w:right w:val="nil"/>
            </w:tcBorders>
            <w:shd w:val="clear" w:color="auto" w:fill="auto"/>
            <w:noWrap/>
            <w:vAlign w:val="bottom"/>
            <w:hideMark/>
          </w:tcPr>
          <w:p w:rsidR="00DD0938" w:rsidRPr="00A811B3" w:rsidRDefault="00DD0938" w:rsidP="004508C4">
            <w:pPr>
              <w:spacing w:after="0" w:line="240" w:lineRule="atLeast"/>
              <w:ind w:right="-101"/>
              <w:jc w:val="center"/>
              <w:rPr>
                <w:rFonts w:ascii="Times New Roman" w:eastAsia="Cordia New" w:hAnsi="Times New Roman" w:cs="Times New Roman"/>
                <w:color w:val="000000"/>
                <w:szCs w:val="22"/>
              </w:rPr>
            </w:pPr>
          </w:p>
        </w:tc>
        <w:tc>
          <w:tcPr>
            <w:tcW w:w="1267" w:type="dxa"/>
            <w:tcBorders>
              <w:top w:val="nil"/>
              <w:left w:val="nil"/>
              <w:bottom w:val="nil"/>
              <w:right w:val="nil"/>
            </w:tcBorders>
            <w:shd w:val="clear" w:color="auto" w:fill="auto"/>
            <w:noWrap/>
            <w:vAlign w:val="bottom"/>
            <w:hideMark/>
          </w:tcPr>
          <w:p w:rsidR="00DD0938" w:rsidRPr="00A811B3" w:rsidRDefault="00DD0938" w:rsidP="004508C4">
            <w:pPr>
              <w:spacing w:after="0" w:line="240" w:lineRule="atLeast"/>
              <w:ind w:right="-101"/>
              <w:jc w:val="center"/>
              <w:rPr>
                <w:rFonts w:ascii="Times New Roman" w:eastAsia="Cordia New" w:hAnsi="Times New Roman" w:cs="Times New Roman"/>
                <w:color w:val="000000"/>
                <w:szCs w:val="22"/>
              </w:rPr>
            </w:pPr>
            <w:r w:rsidRPr="00A811B3">
              <w:rPr>
                <w:rFonts w:ascii="Times New Roman" w:eastAsia="Cordia New" w:hAnsi="Times New Roman" w:cs="Times New Roman"/>
                <w:color w:val="000000"/>
                <w:szCs w:val="22"/>
              </w:rPr>
              <w:t>2022</w:t>
            </w:r>
          </w:p>
        </w:tc>
        <w:tc>
          <w:tcPr>
            <w:tcW w:w="236" w:type="dxa"/>
            <w:tcBorders>
              <w:top w:val="nil"/>
              <w:left w:val="nil"/>
              <w:bottom w:val="nil"/>
              <w:right w:val="nil"/>
            </w:tcBorders>
            <w:shd w:val="clear" w:color="auto" w:fill="auto"/>
            <w:noWrap/>
            <w:vAlign w:val="bottom"/>
            <w:hideMark/>
          </w:tcPr>
          <w:p w:rsidR="00DD0938" w:rsidRPr="00A811B3" w:rsidRDefault="00DD0938" w:rsidP="004508C4">
            <w:pPr>
              <w:spacing w:after="0" w:line="240" w:lineRule="atLeast"/>
              <w:ind w:right="-101"/>
              <w:jc w:val="center"/>
              <w:rPr>
                <w:rFonts w:ascii="Times New Roman" w:eastAsia="Cordia New" w:hAnsi="Times New Roman" w:cs="Times New Roman"/>
                <w:color w:val="000000"/>
                <w:szCs w:val="22"/>
              </w:rPr>
            </w:pPr>
          </w:p>
        </w:tc>
        <w:tc>
          <w:tcPr>
            <w:tcW w:w="1089" w:type="dxa"/>
            <w:tcBorders>
              <w:top w:val="nil"/>
              <w:left w:val="nil"/>
              <w:bottom w:val="nil"/>
              <w:right w:val="nil"/>
            </w:tcBorders>
            <w:shd w:val="clear" w:color="auto" w:fill="auto"/>
            <w:noWrap/>
            <w:vAlign w:val="bottom"/>
            <w:hideMark/>
          </w:tcPr>
          <w:p w:rsidR="00DD0938" w:rsidRPr="00A811B3" w:rsidRDefault="00DD0938" w:rsidP="004508C4">
            <w:pPr>
              <w:spacing w:after="0" w:line="240" w:lineRule="atLeast"/>
              <w:ind w:right="-101"/>
              <w:jc w:val="center"/>
              <w:rPr>
                <w:rFonts w:ascii="Times New Roman" w:eastAsia="Cordia New" w:hAnsi="Times New Roman" w:cs="Times New Roman"/>
                <w:color w:val="000000"/>
                <w:szCs w:val="22"/>
              </w:rPr>
            </w:pPr>
            <w:r w:rsidRPr="00A811B3">
              <w:rPr>
                <w:rFonts w:ascii="Times New Roman" w:eastAsia="Cordia New" w:hAnsi="Times New Roman" w:cs="Times New Roman"/>
                <w:color w:val="000000"/>
                <w:szCs w:val="22"/>
              </w:rPr>
              <w:t>2023</w:t>
            </w:r>
          </w:p>
        </w:tc>
        <w:tc>
          <w:tcPr>
            <w:tcW w:w="222" w:type="dxa"/>
            <w:tcBorders>
              <w:top w:val="nil"/>
              <w:left w:val="nil"/>
              <w:bottom w:val="nil"/>
              <w:right w:val="nil"/>
            </w:tcBorders>
            <w:shd w:val="clear" w:color="auto" w:fill="auto"/>
            <w:noWrap/>
            <w:vAlign w:val="bottom"/>
            <w:hideMark/>
          </w:tcPr>
          <w:p w:rsidR="00DD0938" w:rsidRPr="00A811B3" w:rsidRDefault="00DD0938" w:rsidP="004508C4">
            <w:pPr>
              <w:spacing w:after="0" w:line="240" w:lineRule="atLeast"/>
              <w:ind w:right="-101"/>
              <w:jc w:val="center"/>
              <w:rPr>
                <w:rFonts w:ascii="Times New Roman" w:eastAsia="Cordia New" w:hAnsi="Times New Roman" w:cs="Times New Roman"/>
                <w:color w:val="000000"/>
                <w:szCs w:val="22"/>
              </w:rPr>
            </w:pPr>
          </w:p>
        </w:tc>
        <w:tc>
          <w:tcPr>
            <w:tcW w:w="1237" w:type="dxa"/>
            <w:tcBorders>
              <w:top w:val="nil"/>
              <w:left w:val="nil"/>
              <w:bottom w:val="nil"/>
              <w:right w:val="nil"/>
            </w:tcBorders>
            <w:shd w:val="clear" w:color="auto" w:fill="auto"/>
            <w:noWrap/>
            <w:vAlign w:val="bottom"/>
            <w:hideMark/>
          </w:tcPr>
          <w:p w:rsidR="00DD0938" w:rsidRPr="00A811B3" w:rsidRDefault="00DD0938" w:rsidP="004508C4">
            <w:pPr>
              <w:spacing w:after="0" w:line="240" w:lineRule="atLeast"/>
              <w:ind w:right="-101"/>
              <w:jc w:val="center"/>
              <w:rPr>
                <w:rFonts w:ascii="Times New Roman" w:eastAsia="Cordia New" w:hAnsi="Times New Roman" w:cs="Times New Roman"/>
                <w:color w:val="000000"/>
                <w:szCs w:val="22"/>
              </w:rPr>
            </w:pPr>
            <w:r w:rsidRPr="00A811B3">
              <w:rPr>
                <w:rFonts w:ascii="Times New Roman" w:eastAsia="Cordia New" w:hAnsi="Times New Roman" w:cs="Times New Roman"/>
                <w:color w:val="000000"/>
                <w:szCs w:val="22"/>
              </w:rPr>
              <w:t>2022</w:t>
            </w:r>
          </w:p>
        </w:tc>
      </w:tr>
      <w:tr w:rsidR="00554C1B" w:rsidRPr="00A811B3" w:rsidTr="004508C4">
        <w:trPr>
          <w:trHeight w:val="252"/>
        </w:trPr>
        <w:tc>
          <w:tcPr>
            <w:tcW w:w="3998" w:type="dxa"/>
            <w:tcBorders>
              <w:top w:val="nil"/>
              <w:left w:val="nil"/>
              <w:bottom w:val="nil"/>
              <w:right w:val="nil"/>
            </w:tcBorders>
            <w:shd w:val="clear" w:color="auto" w:fill="auto"/>
            <w:noWrap/>
            <w:vAlign w:val="bottom"/>
            <w:hideMark/>
          </w:tcPr>
          <w:p w:rsidR="00554C1B" w:rsidRPr="00A811B3" w:rsidRDefault="00554C1B" w:rsidP="004508C4">
            <w:pPr>
              <w:spacing w:after="0" w:line="240" w:lineRule="atLeast"/>
              <w:ind w:right="-101"/>
              <w:rPr>
                <w:rFonts w:ascii="Times New Roman" w:eastAsia="Cordia New" w:hAnsi="Times New Roman" w:cs="Times New Roman"/>
                <w:color w:val="000000"/>
                <w:szCs w:val="22"/>
              </w:rPr>
            </w:pPr>
          </w:p>
        </w:tc>
        <w:tc>
          <w:tcPr>
            <w:tcW w:w="1128" w:type="dxa"/>
            <w:tcBorders>
              <w:top w:val="nil"/>
              <w:left w:val="nil"/>
              <w:bottom w:val="nil"/>
              <w:right w:val="nil"/>
            </w:tcBorders>
            <w:shd w:val="clear" w:color="auto" w:fill="auto"/>
            <w:noWrap/>
            <w:vAlign w:val="bottom"/>
            <w:hideMark/>
          </w:tcPr>
          <w:p w:rsidR="00554C1B" w:rsidRPr="00A811B3" w:rsidRDefault="00554C1B" w:rsidP="004508C4">
            <w:pPr>
              <w:spacing w:after="0" w:line="240" w:lineRule="atLeast"/>
              <w:ind w:right="-101"/>
              <w:jc w:val="center"/>
              <w:rPr>
                <w:rFonts w:ascii="Times New Roman" w:eastAsia="Cordia New" w:hAnsi="Times New Roman" w:cs="Times New Roman"/>
                <w:color w:val="000000"/>
                <w:szCs w:val="22"/>
              </w:rPr>
            </w:pPr>
          </w:p>
        </w:tc>
        <w:tc>
          <w:tcPr>
            <w:tcW w:w="222" w:type="dxa"/>
            <w:tcBorders>
              <w:top w:val="nil"/>
              <w:left w:val="nil"/>
              <w:bottom w:val="nil"/>
              <w:right w:val="nil"/>
            </w:tcBorders>
            <w:shd w:val="clear" w:color="auto" w:fill="auto"/>
            <w:noWrap/>
            <w:vAlign w:val="bottom"/>
            <w:hideMark/>
          </w:tcPr>
          <w:p w:rsidR="00554C1B" w:rsidRPr="00A811B3" w:rsidRDefault="00554C1B" w:rsidP="004508C4">
            <w:pPr>
              <w:spacing w:after="0" w:line="240" w:lineRule="atLeast"/>
              <w:ind w:right="-101"/>
              <w:jc w:val="center"/>
              <w:rPr>
                <w:rFonts w:ascii="Times New Roman" w:eastAsia="Cordia New" w:hAnsi="Times New Roman" w:cs="Times New Roman"/>
                <w:color w:val="000000"/>
                <w:szCs w:val="22"/>
              </w:rPr>
            </w:pPr>
          </w:p>
        </w:tc>
        <w:tc>
          <w:tcPr>
            <w:tcW w:w="1267" w:type="dxa"/>
            <w:tcBorders>
              <w:top w:val="nil"/>
              <w:left w:val="nil"/>
              <w:bottom w:val="nil"/>
              <w:right w:val="nil"/>
            </w:tcBorders>
            <w:shd w:val="clear" w:color="auto" w:fill="auto"/>
            <w:noWrap/>
            <w:vAlign w:val="bottom"/>
            <w:hideMark/>
          </w:tcPr>
          <w:p w:rsidR="00554C1B" w:rsidRPr="00A811B3" w:rsidRDefault="00554C1B" w:rsidP="004508C4">
            <w:pPr>
              <w:spacing w:after="0" w:line="240" w:lineRule="atLeast"/>
              <w:ind w:right="-101"/>
              <w:jc w:val="center"/>
              <w:rPr>
                <w:rFonts w:ascii="Times New Roman" w:eastAsia="Cordia New" w:hAnsi="Times New Roman" w:cs="Times New Roman"/>
                <w:color w:val="000000"/>
                <w:szCs w:val="22"/>
              </w:rPr>
            </w:pPr>
          </w:p>
        </w:tc>
        <w:tc>
          <w:tcPr>
            <w:tcW w:w="236" w:type="dxa"/>
            <w:tcBorders>
              <w:top w:val="nil"/>
              <w:left w:val="nil"/>
              <w:bottom w:val="nil"/>
              <w:right w:val="nil"/>
            </w:tcBorders>
            <w:shd w:val="clear" w:color="auto" w:fill="auto"/>
            <w:noWrap/>
            <w:vAlign w:val="bottom"/>
            <w:hideMark/>
          </w:tcPr>
          <w:p w:rsidR="00554C1B" w:rsidRPr="00A811B3" w:rsidRDefault="00554C1B" w:rsidP="004508C4">
            <w:pPr>
              <w:spacing w:after="0" w:line="240" w:lineRule="atLeast"/>
              <w:ind w:right="-101"/>
              <w:jc w:val="center"/>
              <w:rPr>
                <w:rFonts w:ascii="Times New Roman" w:eastAsia="Cordia New" w:hAnsi="Times New Roman" w:cs="Times New Roman"/>
                <w:color w:val="000000"/>
                <w:szCs w:val="22"/>
              </w:rPr>
            </w:pPr>
          </w:p>
        </w:tc>
        <w:tc>
          <w:tcPr>
            <w:tcW w:w="1089" w:type="dxa"/>
            <w:tcBorders>
              <w:top w:val="nil"/>
              <w:left w:val="nil"/>
              <w:bottom w:val="nil"/>
              <w:right w:val="nil"/>
            </w:tcBorders>
            <w:shd w:val="clear" w:color="auto" w:fill="auto"/>
            <w:noWrap/>
            <w:vAlign w:val="bottom"/>
            <w:hideMark/>
          </w:tcPr>
          <w:p w:rsidR="00554C1B" w:rsidRPr="00A811B3" w:rsidRDefault="00554C1B" w:rsidP="004508C4">
            <w:pPr>
              <w:spacing w:after="0" w:line="240" w:lineRule="atLeast"/>
              <w:ind w:right="-101"/>
              <w:jc w:val="center"/>
              <w:rPr>
                <w:rFonts w:ascii="Times New Roman" w:eastAsia="Cordia New" w:hAnsi="Times New Roman" w:cs="Times New Roman"/>
                <w:color w:val="000000"/>
                <w:szCs w:val="22"/>
              </w:rPr>
            </w:pPr>
          </w:p>
        </w:tc>
        <w:tc>
          <w:tcPr>
            <w:tcW w:w="222" w:type="dxa"/>
            <w:tcBorders>
              <w:top w:val="nil"/>
              <w:left w:val="nil"/>
              <w:bottom w:val="nil"/>
              <w:right w:val="nil"/>
            </w:tcBorders>
            <w:shd w:val="clear" w:color="auto" w:fill="auto"/>
            <w:noWrap/>
            <w:vAlign w:val="bottom"/>
            <w:hideMark/>
          </w:tcPr>
          <w:p w:rsidR="00554C1B" w:rsidRPr="00A811B3" w:rsidRDefault="00554C1B" w:rsidP="004508C4">
            <w:pPr>
              <w:spacing w:after="0" w:line="240" w:lineRule="atLeast"/>
              <w:ind w:right="-101"/>
              <w:jc w:val="center"/>
              <w:rPr>
                <w:rFonts w:ascii="Times New Roman" w:eastAsia="Cordia New" w:hAnsi="Times New Roman" w:cs="Times New Roman"/>
                <w:color w:val="000000"/>
                <w:szCs w:val="22"/>
              </w:rPr>
            </w:pPr>
          </w:p>
        </w:tc>
        <w:tc>
          <w:tcPr>
            <w:tcW w:w="1237" w:type="dxa"/>
            <w:tcBorders>
              <w:top w:val="nil"/>
              <w:left w:val="nil"/>
              <w:bottom w:val="nil"/>
              <w:right w:val="nil"/>
            </w:tcBorders>
            <w:shd w:val="clear" w:color="auto" w:fill="auto"/>
            <w:noWrap/>
            <w:vAlign w:val="bottom"/>
            <w:hideMark/>
          </w:tcPr>
          <w:p w:rsidR="00554C1B" w:rsidRPr="00A811B3" w:rsidRDefault="00554C1B" w:rsidP="004508C4">
            <w:pPr>
              <w:spacing w:after="0" w:line="240" w:lineRule="atLeast"/>
              <w:ind w:right="-101"/>
              <w:jc w:val="center"/>
              <w:rPr>
                <w:rFonts w:ascii="Times New Roman" w:eastAsia="Cordia New" w:hAnsi="Times New Roman" w:cs="Times New Roman"/>
                <w:color w:val="000000"/>
                <w:szCs w:val="22"/>
              </w:rPr>
            </w:pPr>
            <w:r w:rsidRPr="00A811B3">
              <w:rPr>
                <w:rFonts w:ascii="Times New Roman" w:hAnsi="Times New Roman" w:cs="Times New Roman"/>
                <w:szCs w:val="22"/>
              </w:rPr>
              <w:t>(Restated)</w:t>
            </w:r>
          </w:p>
        </w:tc>
      </w:tr>
      <w:tr w:rsidR="00DD0938" w:rsidRPr="00A811B3" w:rsidTr="004508C4">
        <w:trPr>
          <w:trHeight w:val="171"/>
        </w:trPr>
        <w:tc>
          <w:tcPr>
            <w:tcW w:w="3998" w:type="dxa"/>
            <w:tcBorders>
              <w:top w:val="nil"/>
              <w:left w:val="nil"/>
              <w:bottom w:val="nil"/>
              <w:right w:val="nil"/>
            </w:tcBorders>
            <w:shd w:val="clear" w:color="auto" w:fill="auto"/>
            <w:noWrap/>
            <w:vAlign w:val="bottom"/>
            <w:hideMark/>
          </w:tcPr>
          <w:p w:rsidR="00DD0938" w:rsidRPr="00A811B3" w:rsidRDefault="00DD0938" w:rsidP="004508C4">
            <w:pPr>
              <w:spacing w:after="0" w:line="240" w:lineRule="atLeast"/>
              <w:ind w:right="-101"/>
              <w:rPr>
                <w:rFonts w:ascii="Times New Roman" w:eastAsia="Cordia New" w:hAnsi="Times New Roman" w:cs="Times New Roman"/>
                <w:color w:val="000000"/>
                <w:szCs w:val="22"/>
              </w:rPr>
            </w:pPr>
          </w:p>
        </w:tc>
        <w:tc>
          <w:tcPr>
            <w:tcW w:w="5401" w:type="dxa"/>
            <w:gridSpan w:val="7"/>
            <w:tcBorders>
              <w:top w:val="nil"/>
              <w:left w:val="nil"/>
              <w:bottom w:val="nil"/>
              <w:right w:val="nil"/>
            </w:tcBorders>
            <w:shd w:val="clear" w:color="auto" w:fill="auto"/>
            <w:noWrap/>
            <w:vAlign w:val="bottom"/>
            <w:hideMark/>
          </w:tcPr>
          <w:p w:rsidR="00DD0938" w:rsidRPr="00A811B3" w:rsidRDefault="00DD0938" w:rsidP="004508C4">
            <w:pPr>
              <w:spacing w:after="0" w:line="240" w:lineRule="atLeast"/>
              <w:ind w:right="-101"/>
              <w:jc w:val="center"/>
              <w:rPr>
                <w:rFonts w:ascii="Times New Roman" w:eastAsia="Cordia New" w:hAnsi="Times New Roman" w:cs="Times New Roman"/>
                <w:i/>
                <w:iCs/>
                <w:color w:val="000000"/>
                <w:szCs w:val="22"/>
              </w:rPr>
            </w:pPr>
            <w:r w:rsidRPr="00A811B3">
              <w:rPr>
                <w:rFonts w:ascii="Times New Roman" w:eastAsia="Cordia New" w:hAnsi="Times New Roman" w:cs="Times New Roman"/>
                <w:i/>
                <w:iCs/>
                <w:szCs w:val="22"/>
                <w:cs/>
              </w:rPr>
              <w:t>(</w:t>
            </w:r>
            <w:r w:rsidRPr="00A811B3">
              <w:rPr>
                <w:rFonts w:ascii="Times New Roman" w:eastAsia="Cordia New" w:hAnsi="Times New Roman" w:cs="Times New Roman"/>
                <w:i/>
                <w:iCs/>
                <w:szCs w:val="22"/>
              </w:rPr>
              <w:t>in million Baht</w:t>
            </w:r>
            <w:r w:rsidRPr="00A811B3">
              <w:rPr>
                <w:rFonts w:ascii="Times New Roman" w:eastAsia="Cordia New" w:hAnsi="Times New Roman" w:cs="Times New Roman"/>
                <w:i/>
                <w:iCs/>
                <w:szCs w:val="22"/>
                <w:cs/>
              </w:rPr>
              <w:t>)</w:t>
            </w:r>
          </w:p>
        </w:tc>
      </w:tr>
      <w:tr w:rsidR="00DD0938" w:rsidRPr="00A811B3" w:rsidTr="004508C4">
        <w:trPr>
          <w:trHeight w:val="198"/>
        </w:trPr>
        <w:tc>
          <w:tcPr>
            <w:tcW w:w="3998" w:type="dxa"/>
            <w:tcBorders>
              <w:top w:val="nil"/>
              <w:left w:val="nil"/>
              <w:bottom w:val="nil"/>
              <w:right w:val="nil"/>
            </w:tcBorders>
            <w:shd w:val="clear" w:color="auto" w:fill="auto"/>
            <w:noWrap/>
            <w:vAlign w:val="bottom"/>
            <w:hideMark/>
          </w:tcPr>
          <w:p w:rsidR="00DD0938" w:rsidRPr="00A811B3" w:rsidRDefault="00DD0938" w:rsidP="004508C4">
            <w:pPr>
              <w:spacing w:after="0" w:line="240" w:lineRule="atLeast"/>
              <w:ind w:right="-102"/>
              <w:rPr>
                <w:rFonts w:ascii="Times New Roman" w:eastAsia="Cordia New" w:hAnsi="Times New Roman" w:cs="Times New Roman"/>
                <w:b/>
                <w:bCs/>
                <w:color w:val="000000"/>
                <w:szCs w:val="22"/>
              </w:rPr>
            </w:pPr>
            <w:r w:rsidRPr="00A811B3">
              <w:rPr>
                <w:rFonts w:ascii="Times New Roman" w:eastAsia="Cordia New" w:hAnsi="Times New Roman" w:cs="Times New Roman"/>
                <w:b/>
                <w:bCs/>
                <w:color w:val="000000"/>
                <w:szCs w:val="22"/>
              </w:rPr>
              <w:t>Profit or loss</w:t>
            </w:r>
          </w:p>
        </w:tc>
        <w:tc>
          <w:tcPr>
            <w:tcW w:w="1128" w:type="dxa"/>
            <w:tcBorders>
              <w:top w:val="nil"/>
              <w:left w:val="nil"/>
              <w:bottom w:val="nil"/>
              <w:right w:val="nil"/>
            </w:tcBorders>
            <w:shd w:val="clear" w:color="auto" w:fill="auto"/>
            <w:noWrap/>
            <w:vAlign w:val="bottom"/>
            <w:hideMark/>
          </w:tcPr>
          <w:p w:rsidR="00DD0938" w:rsidRPr="00A811B3" w:rsidRDefault="00DD0938" w:rsidP="004508C4">
            <w:pPr>
              <w:spacing w:after="0" w:line="240" w:lineRule="atLeast"/>
              <w:ind w:right="-101"/>
              <w:rPr>
                <w:rFonts w:ascii="Times New Roman" w:eastAsia="Cordia New" w:hAnsi="Times New Roman" w:cs="Times New Roman"/>
                <w:color w:val="000000"/>
                <w:szCs w:val="22"/>
              </w:rPr>
            </w:pPr>
          </w:p>
        </w:tc>
        <w:tc>
          <w:tcPr>
            <w:tcW w:w="222" w:type="dxa"/>
            <w:tcBorders>
              <w:top w:val="nil"/>
              <w:left w:val="nil"/>
              <w:bottom w:val="nil"/>
              <w:right w:val="nil"/>
            </w:tcBorders>
            <w:shd w:val="clear" w:color="auto" w:fill="auto"/>
            <w:noWrap/>
            <w:vAlign w:val="bottom"/>
            <w:hideMark/>
          </w:tcPr>
          <w:p w:rsidR="00DD0938" w:rsidRPr="00A811B3" w:rsidRDefault="00DD0938" w:rsidP="004508C4">
            <w:pPr>
              <w:spacing w:after="0" w:line="240" w:lineRule="atLeast"/>
              <w:ind w:right="-101"/>
              <w:rPr>
                <w:rFonts w:ascii="Times New Roman" w:eastAsia="Cordia New" w:hAnsi="Times New Roman" w:cs="Times New Roman"/>
                <w:color w:val="000000"/>
                <w:szCs w:val="22"/>
              </w:rPr>
            </w:pPr>
          </w:p>
        </w:tc>
        <w:tc>
          <w:tcPr>
            <w:tcW w:w="1267" w:type="dxa"/>
            <w:tcBorders>
              <w:top w:val="nil"/>
              <w:left w:val="nil"/>
              <w:bottom w:val="nil"/>
              <w:right w:val="nil"/>
            </w:tcBorders>
            <w:shd w:val="clear" w:color="auto" w:fill="auto"/>
            <w:noWrap/>
            <w:vAlign w:val="bottom"/>
            <w:hideMark/>
          </w:tcPr>
          <w:p w:rsidR="00DD0938" w:rsidRPr="00A811B3" w:rsidRDefault="00DD0938" w:rsidP="004508C4">
            <w:pPr>
              <w:spacing w:after="0" w:line="240" w:lineRule="atLeast"/>
              <w:ind w:right="-101"/>
              <w:rPr>
                <w:rFonts w:ascii="Times New Roman" w:eastAsia="Cordia New" w:hAnsi="Times New Roman" w:cs="Times New Roman"/>
                <w:color w:val="000000"/>
                <w:szCs w:val="22"/>
              </w:rPr>
            </w:pPr>
          </w:p>
        </w:tc>
        <w:tc>
          <w:tcPr>
            <w:tcW w:w="236" w:type="dxa"/>
            <w:tcBorders>
              <w:top w:val="nil"/>
              <w:left w:val="nil"/>
              <w:bottom w:val="nil"/>
              <w:right w:val="nil"/>
            </w:tcBorders>
            <w:shd w:val="clear" w:color="auto" w:fill="auto"/>
            <w:noWrap/>
            <w:vAlign w:val="bottom"/>
            <w:hideMark/>
          </w:tcPr>
          <w:p w:rsidR="00DD0938" w:rsidRPr="00A811B3" w:rsidRDefault="00DD0938" w:rsidP="004508C4">
            <w:pPr>
              <w:spacing w:after="0" w:line="240" w:lineRule="atLeast"/>
              <w:ind w:right="-101"/>
              <w:rPr>
                <w:rFonts w:ascii="Times New Roman" w:eastAsia="Cordia New" w:hAnsi="Times New Roman" w:cs="Times New Roman"/>
                <w:color w:val="000000"/>
                <w:szCs w:val="22"/>
              </w:rPr>
            </w:pPr>
          </w:p>
        </w:tc>
        <w:tc>
          <w:tcPr>
            <w:tcW w:w="1089" w:type="dxa"/>
            <w:tcBorders>
              <w:top w:val="nil"/>
              <w:left w:val="nil"/>
              <w:bottom w:val="nil"/>
              <w:right w:val="nil"/>
            </w:tcBorders>
            <w:shd w:val="clear" w:color="auto" w:fill="auto"/>
            <w:noWrap/>
            <w:vAlign w:val="bottom"/>
            <w:hideMark/>
          </w:tcPr>
          <w:p w:rsidR="00DD0938" w:rsidRPr="00A811B3" w:rsidRDefault="00DD0938" w:rsidP="004508C4">
            <w:pPr>
              <w:spacing w:after="0" w:line="240" w:lineRule="atLeast"/>
              <w:ind w:right="-101"/>
              <w:rPr>
                <w:rFonts w:ascii="Times New Roman" w:eastAsia="Cordia New" w:hAnsi="Times New Roman" w:cs="Times New Roman"/>
                <w:color w:val="000000"/>
                <w:szCs w:val="22"/>
              </w:rPr>
            </w:pPr>
          </w:p>
        </w:tc>
        <w:tc>
          <w:tcPr>
            <w:tcW w:w="222" w:type="dxa"/>
            <w:tcBorders>
              <w:top w:val="nil"/>
              <w:left w:val="nil"/>
              <w:bottom w:val="nil"/>
              <w:right w:val="nil"/>
            </w:tcBorders>
            <w:shd w:val="clear" w:color="auto" w:fill="auto"/>
            <w:noWrap/>
            <w:vAlign w:val="bottom"/>
            <w:hideMark/>
          </w:tcPr>
          <w:p w:rsidR="00DD0938" w:rsidRPr="00A811B3" w:rsidRDefault="00DD0938" w:rsidP="004508C4">
            <w:pPr>
              <w:spacing w:after="0" w:line="240" w:lineRule="atLeast"/>
              <w:ind w:right="-101"/>
              <w:rPr>
                <w:rFonts w:ascii="Times New Roman" w:eastAsia="Cordia New" w:hAnsi="Times New Roman" w:cs="Times New Roman"/>
                <w:color w:val="000000"/>
                <w:szCs w:val="22"/>
              </w:rPr>
            </w:pPr>
          </w:p>
        </w:tc>
        <w:tc>
          <w:tcPr>
            <w:tcW w:w="1237" w:type="dxa"/>
            <w:tcBorders>
              <w:top w:val="nil"/>
              <w:left w:val="nil"/>
              <w:bottom w:val="nil"/>
              <w:right w:val="nil"/>
            </w:tcBorders>
            <w:shd w:val="clear" w:color="auto" w:fill="auto"/>
            <w:noWrap/>
            <w:vAlign w:val="bottom"/>
            <w:hideMark/>
          </w:tcPr>
          <w:p w:rsidR="00DD0938" w:rsidRPr="00A811B3" w:rsidRDefault="00DD0938" w:rsidP="004508C4">
            <w:pPr>
              <w:spacing w:after="0" w:line="240" w:lineRule="atLeast"/>
              <w:ind w:right="-101"/>
              <w:rPr>
                <w:rFonts w:ascii="Times New Roman" w:eastAsia="Cordia New" w:hAnsi="Times New Roman" w:cs="Times New Roman"/>
                <w:color w:val="000000"/>
                <w:szCs w:val="22"/>
              </w:rPr>
            </w:pPr>
          </w:p>
        </w:tc>
      </w:tr>
      <w:tr w:rsidR="004508C4" w:rsidRPr="00A811B3" w:rsidTr="004508C4">
        <w:trPr>
          <w:trHeight w:val="207"/>
        </w:trPr>
        <w:tc>
          <w:tcPr>
            <w:tcW w:w="3998" w:type="dxa"/>
            <w:tcBorders>
              <w:top w:val="nil"/>
              <w:left w:val="nil"/>
              <w:bottom w:val="nil"/>
              <w:right w:val="nil"/>
            </w:tcBorders>
            <w:shd w:val="clear" w:color="auto" w:fill="auto"/>
            <w:noWrap/>
            <w:vAlign w:val="bottom"/>
            <w:hideMark/>
          </w:tcPr>
          <w:p w:rsidR="004508C4" w:rsidRPr="00A811B3" w:rsidRDefault="004508C4" w:rsidP="004508C4">
            <w:pPr>
              <w:spacing w:after="0" w:line="240" w:lineRule="atLeast"/>
              <w:ind w:right="-102"/>
              <w:rPr>
                <w:rFonts w:ascii="Times New Roman" w:eastAsia="Cordia New" w:hAnsi="Times New Roman" w:cs="Times New Roman"/>
                <w:color w:val="000000"/>
                <w:szCs w:val="22"/>
              </w:rPr>
            </w:pPr>
            <w:r w:rsidRPr="00A811B3">
              <w:rPr>
                <w:rFonts w:ascii="Times New Roman" w:eastAsia="Cordia New" w:hAnsi="Times New Roman" w:cs="Times New Roman"/>
                <w:color w:val="000000"/>
                <w:szCs w:val="22"/>
              </w:rPr>
              <w:t>Total profit (loss) for reportable segments</w:t>
            </w:r>
          </w:p>
        </w:tc>
        <w:tc>
          <w:tcPr>
            <w:tcW w:w="1128" w:type="dxa"/>
            <w:tcBorders>
              <w:top w:val="nil"/>
              <w:left w:val="nil"/>
              <w:bottom w:val="nil"/>
              <w:right w:val="nil"/>
            </w:tcBorders>
            <w:shd w:val="clear" w:color="auto" w:fill="auto"/>
            <w:noWrap/>
            <w:vAlign w:val="bottom"/>
            <w:hideMark/>
          </w:tcPr>
          <w:p w:rsidR="004508C4" w:rsidRPr="00A811B3" w:rsidRDefault="004508C4" w:rsidP="004508C4">
            <w:pPr>
              <w:tabs>
                <w:tab w:val="decimal" w:pos="733"/>
              </w:tabs>
              <w:spacing w:after="0" w:line="240" w:lineRule="atLeast"/>
              <w:ind w:right="-96"/>
              <w:jc w:val="thaiDistribute"/>
              <w:rPr>
                <w:rFonts w:ascii="Times New Roman" w:hAnsi="Times New Roman" w:cs="Times New Roman"/>
                <w:szCs w:val="22"/>
              </w:rPr>
            </w:pPr>
            <w:r w:rsidRPr="00A811B3">
              <w:rPr>
                <w:rFonts w:ascii="Times New Roman" w:hAnsi="Times New Roman" w:cs="Times New Roman"/>
                <w:szCs w:val="22"/>
                <w:cs/>
              </w:rPr>
              <w:t>(</w:t>
            </w:r>
            <w:r w:rsidR="007F7A18">
              <w:rPr>
                <w:rFonts w:ascii="Times New Roman" w:hAnsi="Times New Roman" w:cs="Times New Roman"/>
                <w:szCs w:val="22"/>
              </w:rPr>
              <w:t>4</w:t>
            </w:r>
            <w:r w:rsidR="007F7A18">
              <w:rPr>
                <w:rFonts w:ascii="Times New Roman" w:hAnsi="Times New Roman" w:cstheme="minorBidi"/>
                <w:szCs w:val="22"/>
              </w:rPr>
              <w:t>5</w:t>
            </w:r>
            <w:r w:rsidRPr="00A811B3">
              <w:rPr>
                <w:rFonts w:ascii="Times New Roman" w:hAnsi="Times New Roman" w:cs="Times New Roman"/>
                <w:szCs w:val="22"/>
                <w:cs/>
              </w:rPr>
              <w:t>)</w:t>
            </w:r>
          </w:p>
        </w:tc>
        <w:tc>
          <w:tcPr>
            <w:tcW w:w="222" w:type="dxa"/>
            <w:tcBorders>
              <w:top w:val="nil"/>
              <w:left w:val="nil"/>
              <w:bottom w:val="nil"/>
              <w:right w:val="nil"/>
            </w:tcBorders>
            <w:shd w:val="clear" w:color="auto" w:fill="auto"/>
            <w:noWrap/>
            <w:vAlign w:val="bottom"/>
            <w:hideMark/>
          </w:tcPr>
          <w:p w:rsidR="004508C4" w:rsidRPr="00A811B3" w:rsidRDefault="004508C4" w:rsidP="004508C4">
            <w:pPr>
              <w:spacing w:after="0" w:line="240" w:lineRule="atLeast"/>
              <w:rPr>
                <w:rFonts w:ascii="Times New Roman" w:hAnsi="Times New Roman" w:cs="Times New Roman"/>
                <w:color w:val="000000"/>
                <w:szCs w:val="22"/>
              </w:rPr>
            </w:pPr>
          </w:p>
        </w:tc>
        <w:tc>
          <w:tcPr>
            <w:tcW w:w="1267" w:type="dxa"/>
            <w:tcBorders>
              <w:top w:val="nil"/>
              <w:left w:val="nil"/>
              <w:bottom w:val="nil"/>
              <w:right w:val="nil"/>
            </w:tcBorders>
            <w:shd w:val="clear" w:color="auto" w:fill="auto"/>
            <w:noWrap/>
            <w:vAlign w:val="bottom"/>
            <w:hideMark/>
          </w:tcPr>
          <w:p w:rsidR="004508C4" w:rsidRPr="00A811B3" w:rsidRDefault="004508C4" w:rsidP="004508C4">
            <w:pPr>
              <w:tabs>
                <w:tab w:val="decimal" w:pos="733"/>
              </w:tabs>
              <w:spacing w:after="0" w:line="240" w:lineRule="atLeast"/>
              <w:ind w:right="-96"/>
              <w:jc w:val="thaiDistribute"/>
              <w:rPr>
                <w:rFonts w:ascii="Times New Roman" w:hAnsi="Times New Roman" w:cs="Times New Roman"/>
                <w:szCs w:val="22"/>
                <w:cs/>
              </w:rPr>
            </w:pPr>
            <w:r w:rsidRPr="00A811B3">
              <w:rPr>
                <w:rFonts w:ascii="Times New Roman" w:hAnsi="Times New Roman" w:cs="Times New Roman"/>
                <w:szCs w:val="22"/>
                <w:cs/>
              </w:rPr>
              <w:t>(</w:t>
            </w:r>
            <w:r w:rsidRPr="00A811B3">
              <w:rPr>
                <w:rFonts w:ascii="Times New Roman" w:hAnsi="Times New Roman" w:cs="Times New Roman"/>
                <w:szCs w:val="22"/>
              </w:rPr>
              <w:t>9</w:t>
            </w:r>
            <w:r w:rsidRPr="00A811B3">
              <w:rPr>
                <w:rFonts w:ascii="Times New Roman" w:hAnsi="Times New Roman" w:cs="Times New Roman"/>
                <w:szCs w:val="22"/>
                <w:cs/>
              </w:rPr>
              <w:t>)</w:t>
            </w:r>
          </w:p>
        </w:tc>
        <w:tc>
          <w:tcPr>
            <w:tcW w:w="236" w:type="dxa"/>
            <w:tcBorders>
              <w:top w:val="nil"/>
              <w:left w:val="nil"/>
              <w:bottom w:val="nil"/>
              <w:right w:val="nil"/>
            </w:tcBorders>
            <w:shd w:val="clear" w:color="auto" w:fill="auto"/>
            <w:noWrap/>
            <w:vAlign w:val="bottom"/>
            <w:hideMark/>
          </w:tcPr>
          <w:p w:rsidR="004508C4" w:rsidRPr="00A811B3" w:rsidRDefault="004508C4" w:rsidP="004508C4">
            <w:pPr>
              <w:spacing w:after="0" w:line="240" w:lineRule="atLeast"/>
              <w:rPr>
                <w:rFonts w:ascii="Times New Roman" w:hAnsi="Times New Roman" w:cs="Times New Roman"/>
                <w:color w:val="000000"/>
                <w:szCs w:val="22"/>
              </w:rPr>
            </w:pPr>
          </w:p>
        </w:tc>
        <w:tc>
          <w:tcPr>
            <w:tcW w:w="1089" w:type="dxa"/>
            <w:tcBorders>
              <w:top w:val="nil"/>
              <w:left w:val="nil"/>
              <w:bottom w:val="nil"/>
              <w:right w:val="nil"/>
            </w:tcBorders>
            <w:shd w:val="clear" w:color="auto" w:fill="auto"/>
            <w:noWrap/>
            <w:vAlign w:val="bottom"/>
            <w:hideMark/>
          </w:tcPr>
          <w:p w:rsidR="004508C4" w:rsidRPr="00A811B3" w:rsidRDefault="007F7A18" w:rsidP="007F7A18">
            <w:pPr>
              <w:tabs>
                <w:tab w:val="decimal" w:pos="678"/>
              </w:tabs>
              <w:spacing w:after="0" w:line="240" w:lineRule="atLeast"/>
              <w:rPr>
                <w:rFonts w:ascii="Times New Roman" w:hAnsi="Times New Roman" w:cs="Times New Roman"/>
                <w:szCs w:val="22"/>
              </w:rPr>
            </w:pPr>
            <w:r>
              <w:rPr>
                <w:rFonts w:ascii="Times New Roman" w:hAnsi="Times New Roman" w:cs="Times New Roman"/>
                <w:szCs w:val="22"/>
                <w:cs/>
              </w:rPr>
              <w:t>(</w:t>
            </w:r>
            <w:r>
              <w:rPr>
                <w:rFonts w:ascii="Times New Roman" w:hAnsi="Times New Roman" w:cstheme="minorBidi"/>
                <w:szCs w:val="22"/>
              </w:rPr>
              <w:t>70</w:t>
            </w:r>
            <w:r w:rsidR="004508C4" w:rsidRPr="00A811B3">
              <w:rPr>
                <w:rFonts w:ascii="Times New Roman" w:hAnsi="Times New Roman" w:cs="Times New Roman"/>
                <w:szCs w:val="22"/>
                <w:cs/>
              </w:rPr>
              <w:t>)</w:t>
            </w:r>
          </w:p>
        </w:tc>
        <w:tc>
          <w:tcPr>
            <w:tcW w:w="222" w:type="dxa"/>
            <w:tcBorders>
              <w:top w:val="nil"/>
              <w:left w:val="nil"/>
              <w:bottom w:val="nil"/>
              <w:right w:val="nil"/>
            </w:tcBorders>
            <w:shd w:val="clear" w:color="auto" w:fill="auto"/>
            <w:noWrap/>
            <w:vAlign w:val="bottom"/>
            <w:hideMark/>
          </w:tcPr>
          <w:p w:rsidR="004508C4" w:rsidRPr="00A811B3" w:rsidRDefault="004508C4" w:rsidP="004508C4">
            <w:pPr>
              <w:spacing w:after="0" w:line="240" w:lineRule="atLeast"/>
              <w:rPr>
                <w:rFonts w:ascii="Times New Roman" w:hAnsi="Times New Roman" w:cs="Times New Roman"/>
                <w:color w:val="000000"/>
                <w:szCs w:val="22"/>
              </w:rPr>
            </w:pPr>
          </w:p>
        </w:tc>
        <w:tc>
          <w:tcPr>
            <w:tcW w:w="1237" w:type="dxa"/>
            <w:tcBorders>
              <w:top w:val="nil"/>
              <w:left w:val="nil"/>
              <w:bottom w:val="nil"/>
              <w:right w:val="nil"/>
            </w:tcBorders>
            <w:shd w:val="clear" w:color="auto" w:fill="auto"/>
            <w:noWrap/>
            <w:vAlign w:val="bottom"/>
            <w:hideMark/>
          </w:tcPr>
          <w:p w:rsidR="004508C4" w:rsidRPr="00A811B3" w:rsidRDefault="004508C4" w:rsidP="004508C4">
            <w:pPr>
              <w:tabs>
                <w:tab w:val="decimal" w:pos="799"/>
              </w:tabs>
              <w:spacing w:after="0" w:line="240" w:lineRule="atLeast"/>
              <w:rPr>
                <w:rFonts w:ascii="Times New Roman" w:hAnsi="Times New Roman" w:cs="Times New Roman"/>
                <w:szCs w:val="22"/>
              </w:rPr>
            </w:pPr>
            <w:r w:rsidRPr="00A811B3">
              <w:rPr>
                <w:rFonts w:ascii="Times New Roman" w:hAnsi="Times New Roman" w:cs="Times New Roman"/>
                <w:szCs w:val="22"/>
              </w:rPr>
              <w:t>21</w:t>
            </w:r>
          </w:p>
        </w:tc>
      </w:tr>
      <w:tr w:rsidR="004508C4" w:rsidRPr="00A811B3" w:rsidTr="004508C4">
        <w:trPr>
          <w:trHeight w:val="243"/>
        </w:trPr>
        <w:tc>
          <w:tcPr>
            <w:tcW w:w="3998" w:type="dxa"/>
            <w:tcBorders>
              <w:top w:val="nil"/>
              <w:left w:val="nil"/>
              <w:bottom w:val="nil"/>
              <w:right w:val="nil"/>
            </w:tcBorders>
            <w:shd w:val="clear" w:color="auto" w:fill="auto"/>
            <w:noWrap/>
            <w:vAlign w:val="bottom"/>
            <w:hideMark/>
          </w:tcPr>
          <w:p w:rsidR="004508C4" w:rsidRPr="00A811B3" w:rsidRDefault="004508C4" w:rsidP="004508C4">
            <w:pPr>
              <w:spacing w:after="0" w:line="240" w:lineRule="atLeast"/>
              <w:ind w:right="-102"/>
              <w:rPr>
                <w:rFonts w:ascii="Times New Roman" w:eastAsia="Cordia New" w:hAnsi="Times New Roman" w:cs="Times New Roman"/>
                <w:color w:val="000000"/>
                <w:szCs w:val="22"/>
              </w:rPr>
            </w:pPr>
            <w:r w:rsidRPr="00A811B3">
              <w:rPr>
                <w:rFonts w:ascii="Times New Roman" w:eastAsia="Cordia New" w:hAnsi="Times New Roman" w:cs="Times New Roman"/>
                <w:color w:val="000000"/>
                <w:szCs w:val="22"/>
              </w:rPr>
              <w:t>Elimination of inter-segment profits</w:t>
            </w:r>
          </w:p>
        </w:tc>
        <w:tc>
          <w:tcPr>
            <w:tcW w:w="1128" w:type="dxa"/>
            <w:tcBorders>
              <w:top w:val="nil"/>
              <w:left w:val="nil"/>
              <w:bottom w:val="single" w:sz="4" w:space="0" w:color="auto"/>
              <w:right w:val="nil"/>
            </w:tcBorders>
            <w:shd w:val="clear" w:color="auto" w:fill="auto"/>
            <w:noWrap/>
            <w:vAlign w:val="bottom"/>
            <w:hideMark/>
          </w:tcPr>
          <w:p w:rsidR="004508C4" w:rsidRPr="00A811B3" w:rsidRDefault="004508C4" w:rsidP="004508C4">
            <w:pPr>
              <w:tabs>
                <w:tab w:val="decimal" w:pos="503"/>
              </w:tabs>
              <w:spacing w:after="0" w:line="240" w:lineRule="atLeast"/>
              <w:ind w:right="-96"/>
              <w:jc w:val="thaiDistribute"/>
              <w:rPr>
                <w:rFonts w:ascii="Times New Roman" w:hAnsi="Times New Roman" w:cs="Times New Roman"/>
                <w:szCs w:val="22"/>
                <w:cs/>
              </w:rPr>
            </w:pPr>
            <w:r w:rsidRPr="00A811B3">
              <w:rPr>
                <w:rFonts w:ascii="Times New Roman" w:hAnsi="Times New Roman" w:cs="Times New Roman"/>
                <w:szCs w:val="22"/>
                <w:cs/>
              </w:rPr>
              <w:t>-</w:t>
            </w:r>
          </w:p>
        </w:tc>
        <w:tc>
          <w:tcPr>
            <w:tcW w:w="222" w:type="dxa"/>
            <w:tcBorders>
              <w:top w:val="nil"/>
              <w:left w:val="nil"/>
              <w:right w:val="nil"/>
            </w:tcBorders>
            <w:shd w:val="clear" w:color="auto" w:fill="auto"/>
            <w:noWrap/>
            <w:vAlign w:val="bottom"/>
            <w:hideMark/>
          </w:tcPr>
          <w:p w:rsidR="004508C4" w:rsidRPr="00A811B3" w:rsidRDefault="004508C4" w:rsidP="004508C4">
            <w:pPr>
              <w:spacing w:after="0" w:line="240" w:lineRule="atLeast"/>
              <w:rPr>
                <w:rFonts w:ascii="Times New Roman" w:hAnsi="Times New Roman" w:cs="Times New Roman"/>
                <w:color w:val="000000"/>
                <w:szCs w:val="22"/>
              </w:rPr>
            </w:pPr>
          </w:p>
        </w:tc>
        <w:tc>
          <w:tcPr>
            <w:tcW w:w="1267" w:type="dxa"/>
            <w:tcBorders>
              <w:top w:val="nil"/>
              <w:left w:val="nil"/>
              <w:bottom w:val="single" w:sz="4" w:space="0" w:color="auto"/>
              <w:right w:val="nil"/>
            </w:tcBorders>
            <w:shd w:val="clear" w:color="auto" w:fill="auto"/>
            <w:noWrap/>
            <w:vAlign w:val="bottom"/>
            <w:hideMark/>
          </w:tcPr>
          <w:p w:rsidR="004508C4" w:rsidRPr="00A811B3" w:rsidRDefault="004508C4" w:rsidP="004508C4">
            <w:pPr>
              <w:tabs>
                <w:tab w:val="decimal" w:pos="733"/>
              </w:tabs>
              <w:spacing w:after="0" w:line="240" w:lineRule="atLeast"/>
              <w:ind w:right="-96"/>
              <w:jc w:val="thaiDistribute"/>
              <w:rPr>
                <w:rFonts w:ascii="Times New Roman" w:hAnsi="Times New Roman" w:cs="Times New Roman"/>
                <w:szCs w:val="22"/>
              </w:rPr>
            </w:pPr>
            <w:r w:rsidRPr="00A811B3">
              <w:rPr>
                <w:rFonts w:ascii="Times New Roman" w:hAnsi="Times New Roman" w:cs="Times New Roman"/>
                <w:szCs w:val="22"/>
                <w:cs/>
              </w:rPr>
              <w:t>(</w:t>
            </w:r>
            <w:r w:rsidRPr="00A811B3">
              <w:rPr>
                <w:rFonts w:ascii="Times New Roman" w:hAnsi="Times New Roman" w:cs="Times New Roman"/>
                <w:szCs w:val="22"/>
              </w:rPr>
              <w:t>2</w:t>
            </w:r>
            <w:r w:rsidRPr="00A811B3">
              <w:rPr>
                <w:rFonts w:ascii="Times New Roman" w:hAnsi="Times New Roman" w:cs="Times New Roman"/>
                <w:szCs w:val="22"/>
                <w:cs/>
              </w:rPr>
              <w:t>)</w:t>
            </w:r>
          </w:p>
        </w:tc>
        <w:tc>
          <w:tcPr>
            <w:tcW w:w="236" w:type="dxa"/>
            <w:tcBorders>
              <w:top w:val="nil"/>
              <w:left w:val="nil"/>
              <w:right w:val="nil"/>
            </w:tcBorders>
            <w:shd w:val="clear" w:color="auto" w:fill="auto"/>
            <w:noWrap/>
            <w:vAlign w:val="bottom"/>
            <w:hideMark/>
          </w:tcPr>
          <w:p w:rsidR="004508C4" w:rsidRPr="00A811B3" w:rsidRDefault="004508C4" w:rsidP="004508C4">
            <w:pPr>
              <w:spacing w:after="0" w:line="240" w:lineRule="atLeast"/>
              <w:rPr>
                <w:rFonts w:ascii="Times New Roman" w:hAnsi="Times New Roman" w:cs="Times New Roman"/>
                <w:color w:val="000000"/>
                <w:szCs w:val="22"/>
              </w:rPr>
            </w:pPr>
          </w:p>
        </w:tc>
        <w:tc>
          <w:tcPr>
            <w:tcW w:w="1089" w:type="dxa"/>
            <w:tcBorders>
              <w:top w:val="nil"/>
              <w:left w:val="nil"/>
              <w:bottom w:val="single" w:sz="4" w:space="0" w:color="auto"/>
              <w:right w:val="nil"/>
            </w:tcBorders>
            <w:shd w:val="clear" w:color="auto" w:fill="auto"/>
            <w:noWrap/>
            <w:vAlign w:val="bottom"/>
            <w:hideMark/>
          </w:tcPr>
          <w:p w:rsidR="004508C4" w:rsidRPr="00A811B3" w:rsidRDefault="004508C4" w:rsidP="007F7A18">
            <w:pPr>
              <w:tabs>
                <w:tab w:val="decimal" w:pos="538"/>
              </w:tabs>
              <w:spacing w:after="0" w:line="240" w:lineRule="atLeast"/>
              <w:ind w:right="-96"/>
              <w:jc w:val="thaiDistribute"/>
              <w:rPr>
                <w:rFonts w:ascii="Times New Roman" w:hAnsi="Times New Roman" w:cs="Times New Roman"/>
                <w:szCs w:val="22"/>
              </w:rPr>
            </w:pPr>
            <w:r w:rsidRPr="00A811B3">
              <w:rPr>
                <w:rFonts w:ascii="Times New Roman" w:hAnsi="Times New Roman" w:cs="Times New Roman"/>
                <w:szCs w:val="22"/>
                <w:cs/>
              </w:rPr>
              <w:t>-</w:t>
            </w:r>
          </w:p>
        </w:tc>
        <w:tc>
          <w:tcPr>
            <w:tcW w:w="222" w:type="dxa"/>
            <w:tcBorders>
              <w:top w:val="nil"/>
              <w:left w:val="nil"/>
              <w:right w:val="nil"/>
            </w:tcBorders>
            <w:shd w:val="clear" w:color="auto" w:fill="auto"/>
            <w:noWrap/>
            <w:vAlign w:val="bottom"/>
            <w:hideMark/>
          </w:tcPr>
          <w:p w:rsidR="004508C4" w:rsidRPr="00A811B3" w:rsidRDefault="004508C4" w:rsidP="004508C4">
            <w:pPr>
              <w:spacing w:after="0" w:line="240" w:lineRule="atLeast"/>
              <w:rPr>
                <w:rFonts w:ascii="Times New Roman" w:hAnsi="Times New Roman" w:cs="Times New Roman"/>
                <w:color w:val="000000"/>
                <w:szCs w:val="22"/>
              </w:rPr>
            </w:pPr>
          </w:p>
        </w:tc>
        <w:tc>
          <w:tcPr>
            <w:tcW w:w="1237" w:type="dxa"/>
            <w:tcBorders>
              <w:top w:val="nil"/>
              <w:left w:val="nil"/>
              <w:bottom w:val="single" w:sz="4" w:space="0" w:color="auto"/>
              <w:right w:val="nil"/>
            </w:tcBorders>
            <w:shd w:val="clear" w:color="auto" w:fill="auto"/>
            <w:noWrap/>
            <w:vAlign w:val="bottom"/>
            <w:hideMark/>
          </w:tcPr>
          <w:p w:rsidR="004508C4" w:rsidRPr="00A811B3" w:rsidRDefault="004508C4" w:rsidP="004508C4">
            <w:pPr>
              <w:tabs>
                <w:tab w:val="decimal" w:pos="704"/>
              </w:tabs>
              <w:spacing w:after="0" w:line="240" w:lineRule="atLeast"/>
              <w:ind w:right="-96"/>
              <w:jc w:val="thaiDistribute"/>
              <w:rPr>
                <w:rFonts w:ascii="Times New Roman" w:hAnsi="Times New Roman" w:cs="Times New Roman"/>
                <w:szCs w:val="22"/>
              </w:rPr>
            </w:pPr>
            <w:r w:rsidRPr="00A811B3">
              <w:rPr>
                <w:rFonts w:ascii="Times New Roman" w:hAnsi="Times New Roman" w:cs="Times New Roman"/>
                <w:szCs w:val="22"/>
                <w:cs/>
              </w:rPr>
              <w:t>(2)</w:t>
            </w:r>
          </w:p>
        </w:tc>
      </w:tr>
      <w:tr w:rsidR="004508C4" w:rsidRPr="00A811B3" w:rsidTr="004508C4">
        <w:trPr>
          <w:trHeight w:val="161"/>
        </w:trPr>
        <w:tc>
          <w:tcPr>
            <w:tcW w:w="3998" w:type="dxa"/>
            <w:tcBorders>
              <w:top w:val="nil"/>
              <w:left w:val="nil"/>
              <w:bottom w:val="nil"/>
              <w:right w:val="nil"/>
            </w:tcBorders>
            <w:shd w:val="clear" w:color="auto" w:fill="auto"/>
            <w:noWrap/>
            <w:vAlign w:val="bottom"/>
            <w:hideMark/>
          </w:tcPr>
          <w:p w:rsidR="004508C4" w:rsidRPr="00A811B3" w:rsidRDefault="004508C4" w:rsidP="004508C4">
            <w:pPr>
              <w:spacing w:after="0" w:line="240" w:lineRule="atLeast"/>
              <w:ind w:right="-102"/>
              <w:rPr>
                <w:rFonts w:ascii="Times New Roman" w:eastAsia="Cordia New" w:hAnsi="Times New Roman" w:cs="Times New Roman"/>
                <w:b/>
                <w:bCs/>
                <w:color w:val="000000"/>
                <w:szCs w:val="22"/>
              </w:rPr>
            </w:pPr>
            <w:r w:rsidRPr="00A811B3">
              <w:rPr>
                <w:rFonts w:ascii="Times New Roman" w:eastAsia="Cordia New" w:hAnsi="Times New Roman" w:cs="Times New Roman"/>
                <w:b/>
                <w:bCs/>
                <w:color w:val="000000"/>
                <w:szCs w:val="22"/>
              </w:rPr>
              <w:t>Profit (loss) before income tax</w:t>
            </w:r>
          </w:p>
        </w:tc>
        <w:tc>
          <w:tcPr>
            <w:tcW w:w="1128" w:type="dxa"/>
            <w:tcBorders>
              <w:top w:val="single" w:sz="4" w:space="0" w:color="auto"/>
              <w:left w:val="nil"/>
              <w:bottom w:val="double" w:sz="4" w:space="0" w:color="auto"/>
              <w:right w:val="nil"/>
            </w:tcBorders>
            <w:shd w:val="clear" w:color="auto" w:fill="auto"/>
            <w:noWrap/>
            <w:vAlign w:val="bottom"/>
            <w:hideMark/>
          </w:tcPr>
          <w:p w:rsidR="004508C4" w:rsidRPr="00A811B3" w:rsidRDefault="004508C4" w:rsidP="004508C4">
            <w:pPr>
              <w:tabs>
                <w:tab w:val="decimal" w:pos="733"/>
              </w:tabs>
              <w:spacing w:after="0" w:line="240" w:lineRule="atLeast"/>
              <w:ind w:right="-96"/>
              <w:jc w:val="thaiDistribute"/>
              <w:rPr>
                <w:rFonts w:ascii="Times New Roman" w:hAnsi="Times New Roman" w:cs="Times New Roman"/>
                <w:b/>
                <w:bCs/>
                <w:szCs w:val="22"/>
              </w:rPr>
            </w:pPr>
            <w:r w:rsidRPr="00A811B3">
              <w:rPr>
                <w:rFonts w:ascii="Times New Roman" w:hAnsi="Times New Roman" w:cs="Times New Roman"/>
                <w:b/>
                <w:bCs/>
                <w:szCs w:val="22"/>
                <w:cs/>
              </w:rPr>
              <w:t>(</w:t>
            </w:r>
            <w:r w:rsidR="007F7A18">
              <w:rPr>
                <w:rFonts w:ascii="Times New Roman" w:hAnsi="Times New Roman" w:cs="Times New Roman"/>
                <w:b/>
                <w:bCs/>
                <w:szCs w:val="22"/>
              </w:rPr>
              <w:t>45</w:t>
            </w:r>
            <w:r w:rsidRPr="00A811B3">
              <w:rPr>
                <w:rFonts w:ascii="Times New Roman" w:hAnsi="Times New Roman" w:cs="Times New Roman"/>
                <w:b/>
                <w:bCs/>
                <w:szCs w:val="22"/>
                <w:cs/>
              </w:rPr>
              <w:t>)</w:t>
            </w:r>
          </w:p>
        </w:tc>
        <w:tc>
          <w:tcPr>
            <w:tcW w:w="222" w:type="dxa"/>
            <w:tcBorders>
              <w:left w:val="nil"/>
              <w:right w:val="nil"/>
            </w:tcBorders>
            <w:shd w:val="clear" w:color="auto" w:fill="auto"/>
            <w:noWrap/>
            <w:vAlign w:val="bottom"/>
            <w:hideMark/>
          </w:tcPr>
          <w:p w:rsidR="004508C4" w:rsidRPr="00A811B3" w:rsidRDefault="004508C4" w:rsidP="004508C4">
            <w:pPr>
              <w:spacing w:after="0" w:line="240" w:lineRule="atLeast"/>
              <w:rPr>
                <w:rFonts w:ascii="Times New Roman" w:hAnsi="Times New Roman" w:cs="Times New Roman"/>
                <w:b/>
                <w:bCs/>
                <w:color w:val="000000"/>
                <w:szCs w:val="22"/>
              </w:rPr>
            </w:pPr>
          </w:p>
        </w:tc>
        <w:tc>
          <w:tcPr>
            <w:tcW w:w="1267" w:type="dxa"/>
            <w:tcBorders>
              <w:top w:val="single" w:sz="4" w:space="0" w:color="auto"/>
              <w:left w:val="nil"/>
              <w:bottom w:val="double" w:sz="4" w:space="0" w:color="auto"/>
              <w:right w:val="nil"/>
            </w:tcBorders>
            <w:shd w:val="clear" w:color="auto" w:fill="auto"/>
            <w:noWrap/>
            <w:vAlign w:val="bottom"/>
            <w:hideMark/>
          </w:tcPr>
          <w:p w:rsidR="004508C4" w:rsidRPr="00A811B3" w:rsidRDefault="004508C4" w:rsidP="004508C4">
            <w:pPr>
              <w:tabs>
                <w:tab w:val="decimal" w:pos="733"/>
              </w:tabs>
              <w:spacing w:after="0" w:line="240" w:lineRule="atLeast"/>
              <w:ind w:right="-96"/>
              <w:jc w:val="thaiDistribute"/>
              <w:rPr>
                <w:rFonts w:ascii="Times New Roman" w:hAnsi="Times New Roman" w:cs="Times New Roman"/>
                <w:b/>
                <w:bCs/>
                <w:szCs w:val="22"/>
              </w:rPr>
            </w:pPr>
            <w:r w:rsidRPr="00A811B3">
              <w:rPr>
                <w:rFonts w:ascii="Times New Roman" w:hAnsi="Times New Roman" w:cs="Times New Roman"/>
                <w:b/>
                <w:bCs/>
                <w:szCs w:val="22"/>
                <w:cs/>
              </w:rPr>
              <w:t>(1</w:t>
            </w:r>
            <w:r w:rsidRPr="00A811B3">
              <w:rPr>
                <w:rFonts w:ascii="Times New Roman" w:hAnsi="Times New Roman" w:cs="Times New Roman"/>
                <w:b/>
                <w:bCs/>
                <w:szCs w:val="22"/>
              </w:rPr>
              <w:t>1</w:t>
            </w:r>
            <w:r w:rsidRPr="00A811B3">
              <w:rPr>
                <w:rFonts w:ascii="Times New Roman" w:hAnsi="Times New Roman" w:cs="Times New Roman"/>
                <w:b/>
                <w:bCs/>
                <w:szCs w:val="22"/>
                <w:cs/>
              </w:rPr>
              <w:t>)</w:t>
            </w:r>
          </w:p>
        </w:tc>
        <w:tc>
          <w:tcPr>
            <w:tcW w:w="236" w:type="dxa"/>
            <w:tcBorders>
              <w:left w:val="nil"/>
              <w:right w:val="nil"/>
            </w:tcBorders>
            <w:shd w:val="clear" w:color="auto" w:fill="auto"/>
            <w:noWrap/>
            <w:vAlign w:val="bottom"/>
            <w:hideMark/>
          </w:tcPr>
          <w:p w:rsidR="004508C4" w:rsidRPr="00A811B3" w:rsidRDefault="004508C4" w:rsidP="004508C4">
            <w:pPr>
              <w:spacing w:after="0" w:line="240" w:lineRule="atLeast"/>
              <w:rPr>
                <w:rFonts w:ascii="Times New Roman" w:hAnsi="Times New Roman" w:cs="Times New Roman"/>
                <w:b/>
                <w:bCs/>
                <w:color w:val="000000"/>
                <w:szCs w:val="22"/>
              </w:rPr>
            </w:pPr>
          </w:p>
        </w:tc>
        <w:tc>
          <w:tcPr>
            <w:tcW w:w="1089" w:type="dxa"/>
            <w:tcBorders>
              <w:top w:val="single" w:sz="4" w:space="0" w:color="auto"/>
              <w:left w:val="nil"/>
              <w:bottom w:val="double" w:sz="4" w:space="0" w:color="auto"/>
              <w:right w:val="nil"/>
            </w:tcBorders>
            <w:shd w:val="clear" w:color="auto" w:fill="auto"/>
            <w:noWrap/>
            <w:vAlign w:val="bottom"/>
            <w:hideMark/>
          </w:tcPr>
          <w:p w:rsidR="004508C4" w:rsidRPr="00A811B3" w:rsidRDefault="004508C4" w:rsidP="007F7A18">
            <w:pPr>
              <w:tabs>
                <w:tab w:val="decimal" w:pos="678"/>
              </w:tabs>
              <w:spacing w:after="0" w:line="240" w:lineRule="atLeast"/>
              <w:rPr>
                <w:rFonts w:ascii="Times New Roman" w:hAnsi="Times New Roman" w:cs="Times New Roman"/>
                <w:b/>
                <w:bCs/>
                <w:color w:val="000000"/>
                <w:szCs w:val="22"/>
              </w:rPr>
            </w:pPr>
            <w:r w:rsidRPr="00A811B3">
              <w:rPr>
                <w:rFonts w:ascii="Times New Roman" w:hAnsi="Times New Roman" w:cs="Times New Roman"/>
                <w:b/>
                <w:bCs/>
                <w:color w:val="000000"/>
                <w:szCs w:val="22"/>
                <w:cs/>
              </w:rPr>
              <w:t>(</w:t>
            </w:r>
            <w:r w:rsidR="007F7A18">
              <w:rPr>
                <w:rFonts w:ascii="Times New Roman" w:hAnsi="Times New Roman" w:cs="Times New Roman"/>
                <w:b/>
                <w:bCs/>
                <w:color w:val="000000"/>
                <w:szCs w:val="22"/>
              </w:rPr>
              <w:t>70</w:t>
            </w:r>
            <w:r w:rsidRPr="00A811B3">
              <w:rPr>
                <w:rFonts w:ascii="Times New Roman" w:hAnsi="Times New Roman" w:cs="Times New Roman"/>
                <w:b/>
                <w:bCs/>
                <w:color w:val="000000"/>
                <w:szCs w:val="22"/>
                <w:cs/>
              </w:rPr>
              <w:t>)</w:t>
            </w:r>
          </w:p>
        </w:tc>
        <w:tc>
          <w:tcPr>
            <w:tcW w:w="222" w:type="dxa"/>
            <w:tcBorders>
              <w:left w:val="nil"/>
              <w:right w:val="nil"/>
            </w:tcBorders>
            <w:shd w:val="clear" w:color="auto" w:fill="auto"/>
            <w:noWrap/>
            <w:vAlign w:val="bottom"/>
            <w:hideMark/>
          </w:tcPr>
          <w:p w:rsidR="004508C4" w:rsidRPr="00A811B3" w:rsidRDefault="004508C4" w:rsidP="004508C4">
            <w:pPr>
              <w:spacing w:after="0" w:line="240" w:lineRule="atLeast"/>
              <w:rPr>
                <w:rFonts w:ascii="Times New Roman" w:hAnsi="Times New Roman" w:cs="Times New Roman"/>
                <w:b/>
                <w:bCs/>
                <w:color w:val="000000"/>
                <w:szCs w:val="22"/>
              </w:rPr>
            </w:pPr>
          </w:p>
        </w:tc>
        <w:tc>
          <w:tcPr>
            <w:tcW w:w="1237" w:type="dxa"/>
            <w:tcBorders>
              <w:top w:val="single" w:sz="4" w:space="0" w:color="auto"/>
              <w:left w:val="nil"/>
              <w:bottom w:val="double" w:sz="4" w:space="0" w:color="auto"/>
              <w:right w:val="nil"/>
            </w:tcBorders>
            <w:shd w:val="clear" w:color="auto" w:fill="auto"/>
            <w:noWrap/>
            <w:vAlign w:val="bottom"/>
            <w:hideMark/>
          </w:tcPr>
          <w:p w:rsidR="004508C4" w:rsidRPr="00A811B3" w:rsidRDefault="004508C4" w:rsidP="004508C4">
            <w:pPr>
              <w:tabs>
                <w:tab w:val="decimal" w:pos="799"/>
              </w:tabs>
              <w:spacing w:after="0" w:line="240" w:lineRule="atLeast"/>
              <w:rPr>
                <w:rFonts w:ascii="Times New Roman" w:hAnsi="Times New Roman" w:cs="Times New Roman"/>
                <w:b/>
                <w:bCs/>
                <w:color w:val="000000"/>
                <w:szCs w:val="22"/>
              </w:rPr>
            </w:pPr>
            <w:r w:rsidRPr="00A811B3">
              <w:rPr>
                <w:rFonts w:ascii="Times New Roman" w:hAnsi="Times New Roman" w:cs="Times New Roman"/>
                <w:b/>
                <w:bCs/>
                <w:color w:val="000000"/>
                <w:szCs w:val="22"/>
              </w:rPr>
              <w:t>19</w:t>
            </w:r>
          </w:p>
        </w:tc>
      </w:tr>
    </w:tbl>
    <w:p w:rsidR="00DD0938" w:rsidRPr="00A811B3" w:rsidRDefault="00DD0938" w:rsidP="004508C4">
      <w:pPr>
        <w:tabs>
          <w:tab w:val="left" w:pos="567"/>
        </w:tabs>
        <w:spacing w:after="0" w:line="240" w:lineRule="atLeast"/>
        <w:ind w:left="539" w:right="11"/>
        <w:rPr>
          <w:rFonts w:ascii="Times New Roman" w:hAnsi="Times New Roman" w:cs="Times New Roman"/>
          <w:szCs w:val="22"/>
        </w:rPr>
      </w:pPr>
    </w:p>
    <w:tbl>
      <w:tblPr>
        <w:tblW w:w="9355" w:type="dxa"/>
        <w:tblInd w:w="534" w:type="dxa"/>
        <w:tblLook w:val="04A0"/>
      </w:tblPr>
      <w:tblGrid>
        <w:gridCol w:w="3998"/>
        <w:gridCol w:w="1128"/>
        <w:gridCol w:w="222"/>
        <w:gridCol w:w="1246"/>
        <w:gridCol w:w="236"/>
        <w:gridCol w:w="1066"/>
        <w:gridCol w:w="222"/>
        <w:gridCol w:w="1237"/>
      </w:tblGrid>
      <w:tr w:rsidR="00DD0938" w:rsidRPr="00A811B3" w:rsidTr="00DD0938">
        <w:trPr>
          <w:trHeight w:val="420"/>
        </w:trPr>
        <w:tc>
          <w:tcPr>
            <w:tcW w:w="3998" w:type="dxa"/>
            <w:tcBorders>
              <w:top w:val="nil"/>
              <w:left w:val="nil"/>
              <w:bottom w:val="nil"/>
              <w:right w:val="nil"/>
            </w:tcBorders>
            <w:shd w:val="clear" w:color="auto" w:fill="auto"/>
            <w:noWrap/>
            <w:vAlign w:val="bottom"/>
            <w:hideMark/>
          </w:tcPr>
          <w:p w:rsidR="00DD0938" w:rsidRPr="00A811B3" w:rsidRDefault="00DD0938" w:rsidP="004508C4">
            <w:pPr>
              <w:spacing w:after="0" w:line="240" w:lineRule="atLeast"/>
              <w:ind w:right="-101"/>
              <w:rPr>
                <w:rFonts w:ascii="Times New Roman" w:eastAsia="Cordia New" w:hAnsi="Times New Roman" w:cs="Times New Roman"/>
                <w:b/>
                <w:bCs/>
                <w:color w:val="000000"/>
                <w:szCs w:val="22"/>
              </w:rPr>
            </w:pPr>
          </w:p>
        </w:tc>
        <w:tc>
          <w:tcPr>
            <w:tcW w:w="2596" w:type="dxa"/>
            <w:gridSpan w:val="3"/>
            <w:tcBorders>
              <w:top w:val="nil"/>
              <w:left w:val="nil"/>
              <w:bottom w:val="nil"/>
              <w:right w:val="nil"/>
            </w:tcBorders>
            <w:shd w:val="clear" w:color="auto" w:fill="auto"/>
            <w:noWrap/>
            <w:vAlign w:val="bottom"/>
            <w:hideMark/>
          </w:tcPr>
          <w:p w:rsidR="00DD0938" w:rsidRPr="00A811B3" w:rsidRDefault="00DD0938" w:rsidP="004508C4">
            <w:pPr>
              <w:spacing w:after="0" w:line="240" w:lineRule="atLeast"/>
              <w:ind w:left="-54" w:right="-34"/>
              <w:jc w:val="center"/>
              <w:rPr>
                <w:rFonts w:ascii="Times New Roman" w:hAnsi="Times New Roman" w:cs="Times New Roman"/>
                <w:b/>
                <w:bCs/>
                <w:szCs w:val="22"/>
              </w:rPr>
            </w:pPr>
            <w:r w:rsidRPr="00A811B3">
              <w:rPr>
                <w:rFonts w:ascii="Times New Roman" w:hAnsi="Times New Roman" w:cs="Times New Roman"/>
                <w:b/>
                <w:bCs/>
                <w:szCs w:val="22"/>
              </w:rPr>
              <w:t>Consolidated</w:t>
            </w:r>
          </w:p>
          <w:p w:rsidR="00DD0938" w:rsidRPr="00A811B3" w:rsidRDefault="00DD0938" w:rsidP="004508C4">
            <w:pPr>
              <w:spacing w:after="0" w:line="240" w:lineRule="atLeast"/>
              <w:ind w:right="-101"/>
              <w:jc w:val="center"/>
              <w:rPr>
                <w:rFonts w:ascii="Times New Roman" w:eastAsia="Cordia New" w:hAnsi="Times New Roman" w:cs="Times New Roman"/>
                <w:b/>
                <w:bCs/>
                <w:color w:val="000000"/>
                <w:szCs w:val="22"/>
              </w:rPr>
            </w:pPr>
            <w:r w:rsidRPr="00A811B3">
              <w:rPr>
                <w:rFonts w:ascii="Times New Roman" w:hAnsi="Times New Roman" w:cs="Times New Roman"/>
                <w:b/>
                <w:bCs/>
                <w:szCs w:val="22"/>
              </w:rPr>
              <w:t>financial statements</w:t>
            </w:r>
          </w:p>
        </w:tc>
        <w:tc>
          <w:tcPr>
            <w:tcW w:w="236" w:type="dxa"/>
            <w:tcBorders>
              <w:top w:val="nil"/>
              <w:left w:val="nil"/>
              <w:bottom w:val="nil"/>
              <w:right w:val="nil"/>
            </w:tcBorders>
            <w:shd w:val="clear" w:color="auto" w:fill="auto"/>
            <w:noWrap/>
            <w:vAlign w:val="bottom"/>
            <w:hideMark/>
          </w:tcPr>
          <w:p w:rsidR="00DD0938" w:rsidRPr="00A811B3" w:rsidRDefault="00DD0938" w:rsidP="004508C4">
            <w:pPr>
              <w:spacing w:after="0" w:line="240" w:lineRule="atLeast"/>
              <w:ind w:right="-101"/>
              <w:jc w:val="center"/>
              <w:rPr>
                <w:rFonts w:ascii="Times New Roman" w:eastAsia="Cordia New" w:hAnsi="Times New Roman" w:cs="Times New Roman"/>
                <w:b/>
                <w:bCs/>
                <w:color w:val="000000"/>
                <w:szCs w:val="22"/>
              </w:rPr>
            </w:pPr>
          </w:p>
        </w:tc>
        <w:tc>
          <w:tcPr>
            <w:tcW w:w="2525" w:type="dxa"/>
            <w:gridSpan w:val="3"/>
            <w:tcBorders>
              <w:top w:val="nil"/>
              <w:left w:val="nil"/>
              <w:bottom w:val="nil"/>
              <w:right w:val="nil"/>
            </w:tcBorders>
            <w:shd w:val="clear" w:color="auto" w:fill="auto"/>
            <w:noWrap/>
            <w:vAlign w:val="bottom"/>
            <w:hideMark/>
          </w:tcPr>
          <w:p w:rsidR="00DD0938" w:rsidRPr="00A811B3" w:rsidRDefault="00DD0938" w:rsidP="004508C4">
            <w:pPr>
              <w:spacing w:after="0" w:line="240" w:lineRule="atLeast"/>
              <w:ind w:left="-78" w:right="-108"/>
              <w:jc w:val="center"/>
              <w:rPr>
                <w:rFonts w:ascii="Times New Roman" w:hAnsi="Times New Roman" w:cs="Times New Roman"/>
                <w:b/>
                <w:bCs/>
                <w:szCs w:val="22"/>
              </w:rPr>
            </w:pPr>
            <w:r w:rsidRPr="00A811B3">
              <w:rPr>
                <w:rFonts w:ascii="Times New Roman" w:hAnsi="Times New Roman" w:cs="Times New Roman"/>
                <w:b/>
                <w:bCs/>
                <w:szCs w:val="22"/>
              </w:rPr>
              <w:t>Separate</w:t>
            </w:r>
          </w:p>
          <w:p w:rsidR="00DD0938" w:rsidRPr="00A811B3" w:rsidRDefault="00DD0938" w:rsidP="004508C4">
            <w:pPr>
              <w:spacing w:after="0" w:line="240" w:lineRule="atLeast"/>
              <w:ind w:right="-250"/>
              <w:jc w:val="center"/>
              <w:rPr>
                <w:rFonts w:ascii="Times New Roman" w:eastAsia="Cordia New" w:hAnsi="Times New Roman" w:cs="Times New Roman"/>
                <w:b/>
                <w:bCs/>
                <w:color w:val="000000"/>
                <w:szCs w:val="22"/>
              </w:rPr>
            </w:pPr>
            <w:r w:rsidRPr="00A811B3">
              <w:rPr>
                <w:rFonts w:ascii="Times New Roman" w:hAnsi="Times New Roman" w:cs="Times New Roman"/>
                <w:b/>
                <w:bCs/>
                <w:szCs w:val="22"/>
              </w:rPr>
              <w:t>financial statements</w:t>
            </w:r>
          </w:p>
        </w:tc>
      </w:tr>
      <w:tr w:rsidR="00DD0938" w:rsidRPr="00A811B3" w:rsidTr="00DD0938">
        <w:trPr>
          <w:trHeight w:val="234"/>
        </w:trPr>
        <w:tc>
          <w:tcPr>
            <w:tcW w:w="3998" w:type="dxa"/>
            <w:tcBorders>
              <w:top w:val="nil"/>
              <w:left w:val="nil"/>
              <w:bottom w:val="nil"/>
              <w:right w:val="nil"/>
            </w:tcBorders>
            <w:shd w:val="clear" w:color="auto" w:fill="auto"/>
            <w:noWrap/>
            <w:vAlign w:val="bottom"/>
            <w:hideMark/>
          </w:tcPr>
          <w:p w:rsidR="00DD0938" w:rsidRPr="00A811B3" w:rsidRDefault="00DD0938" w:rsidP="004508C4">
            <w:pPr>
              <w:spacing w:after="0" w:line="240" w:lineRule="atLeast"/>
              <w:ind w:right="-101"/>
              <w:rPr>
                <w:rFonts w:ascii="Times New Roman" w:eastAsia="Cordia New" w:hAnsi="Times New Roman" w:cs="Times New Roman"/>
                <w:color w:val="000000"/>
                <w:szCs w:val="22"/>
              </w:rPr>
            </w:pPr>
          </w:p>
        </w:tc>
        <w:tc>
          <w:tcPr>
            <w:tcW w:w="1128" w:type="dxa"/>
            <w:tcBorders>
              <w:top w:val="nil"/>
              <w:left w:val="nil"/>
              <w:bottom w:val="nil"/>
              <w:right w:val="nil"/>
            </w:tcBorders>
            <w:shd w:val="clear" w:color="auto" w:fill="auto"/>
            <w:noWrap/>
            <w:vAlign w:val="bottom"/>
            <w:hideMark/>
          </w:tcPr>
          <w:p w:rsidR="00DD0938" w:rsidRPr="00A811B3" w:rsidRDefault="00DD0938" w:rsidP="004508C4">
            <w:pPr>
              <w:spacing w:after="0" w:line="240" w:lineRule="atLeast"/>
              <w:ind w:right="-101"/>
              <w:jc w:val="center"/>
              <w:rPr>
                <w:rFonts w:ascii="Times New Roman" w:eastAsia="Cordia New" w:hAnsi="Times New Roman" w:cs="Times New Roman"/>
                <w:color w:val="000000"/>
                <w:szCs w:val="22"/>
              </w:rPr>
            </w:pPr>
            <w:r w:rsidRPr="00A811B3">
              <w:rPr>
                <w:rFonts w:ascii="Times New Roman" w:eastAsia="Cordia New" w:hAnsi="Times New Roman" w:cs="Times New Roman"/>
                <w:szCs w:val="22"/>
              </w:rPr>
              <w:t>30 June</w:t>
            </w:r>
          </w:p>
        </w:tc>
        <w:tc>
          <w:tcPr>
            <w:tcW w:w="222" w:type="dxa"/>
            <w:tcBorders>
              <w:top w:val="nil"/>
              <w:left w:val="nil"/>
              <w:bottom w:val="nil"/>
              <w:right w:val="nil"/>
            </w:tcBorders>
            <w:shd w:val="clear" w:color="auto" w:fill="auto"/>
            <w:noWrap/>
            <w:vAlign w:val="bottom"/>
            <w:hideMark/>
          </w:tcPr>
          <w:p w:rsidR="00DD0938" w:rsidRPr="00A811B3" w:rsidRDefault="00DD0938" w:rsidP="004508C4">
            <w:pPr>
              <w:spacing w:after="0" w:line="240" w:lineRule="atLeast"/>
              <w:ind w:right="-101"/>
              <w:jc w:val="center"/>
              <w:rPr>
                <w:rFonts w:ascii="Times New Roman" w:eastAsia="Cordia New" w:hAnsi="Times New Roman" w:cs="Times New Roman"/>
                <w:color w:val="000000"/>
                <w:szCs w:val="22"/>
              </w:rPr>
            </w:pPr>
          </w:p>
        </w:tc>
        <w:tc>
          <w:tcPr>
            <w:tcW w:w="1246" w:type="dxa"/>
            <w:tcBorders>
              <w:top w:val="nil"/>
              <w:left w:val="nil"/>
              <w:bottom w:val="nil"/>
              <w:right w:val="nil"/>
            </w:tcBorders>
            <w:shd w:val="clear" w:color="auto" w:fill="auto"/>
            <w:noWrap/>
            <w:vAlign w:val="bottom"/>
            <w:hideMark/>
          </w:tcPr>
          <w:p w:rsidR="00DD0938" w:rsidRPr="00A811B3" w:rsidRDefault="00DD0938" w:rsidP="004508C4">
            <w:pPr>
              <w:spacing w:after="0" w:line="240" w:lineRule="atLeast"/>
              <w:ind w:left="-101" w:right="-67"/>
              <w:jc w:val="center"/>
              <w:rPr>
                <w:rFonts w:ascii="Times New Roman" w:eastAsia="Cordia New" w:hAnsi="Times New Roman" w:cs="Times New Roman"/>
                <w:color w:val="000000"/>
                <w:szCs w:val="22"/>
              </w:rPr>
            </w:pPr>
            <w:r w:rsidRPr="00A811B3">
              <w:rPr>
                <w:rFonts w:ascii="Times New Roman" w:eastAsia="Cordia New" w:hAnsi="Times New Roman" w:cs="Times New Roman"/>
                <w:szCs w:val="22"/>
              </w:rPr>
              <w:t>31 December</w:t>
            </w:r>
          </w:p>
        </w:tc>
        <w:tc>
          <w:tcPr>
            <w:tcW w:w="236" w:type="dxa"/>
            <w:tcBorders>
              <w:top w:val="nil"/>
              <w:left w:val="nil"/>
              <w:bottom w:val="nil"/>
              <w:right w:val="nil"/>
            </w:tcBorders>
            <w:shd w:val="clear" w:color="auto" w:fill="auto"/>
            <w:noWrap/>
            <w:vAlign w:val="bottom"/>
            <w:hideMark/>
          </w:tcPr>
          <w:p w:rsidR="00DD0938" w:rsidRPr="00A811B3" w:rsidRDefault="00DD0938" w:rsidP="004508C4">
            <w:pPr>
              <w:spacing w:after="0" w:line="240" w:lineRule="atLeast"/>
              <w:ind w:right="-101"/>
              <w:jc w:val="center"/>
              <w:rPr>
                <w:rFonts w:ascii="Times New Roman" w:eastAsia="Cordia New" w:hAnsi="Times New Roman" w:cs="Times New Roman"/>
                <w:color w:val="000000"/>
                <w:szCs w:val="22"/>
              </w:rPr>
            </w:pPr>
          </w:p>
        </w:tc>
        <w:tc>
          <w:tcPr>
            <w:tcW w:w="1066" w:type="dxa"/>
            <w:tcBorders>
              <w:top w:val="nil"/>
              <w:left w:val="nil"/>
              <w:bottom w:val="nil"/>
              <w:right w:val="nil"/>
            </w:tcBorders>
            <w:shd w:val="clear" w:color="auto" w:fill="auto"/>
            <w:noWrap/>
            <w:vAlign w:val="bottom"/>
            <w:hideMark/>
          </w:tcPr>
          <w:p w:rsidR="00DD0938" w:rsidRPr="00A811B3" w:rsidRDefault="00DD0938" w:rsidP="004508C4">
            <w:pPr>
              <w:spacing w:after="0" w:line="240" w:lineRule="atLeast"/>
              <w:ind w:right="-101"/>
              <w:jc w:val="center"/>
              <w:rPr>
                <w:rFonts w:ascii="Times New Roman" w:eastAsia="Cordia New" w:hAnsi="Times New Roman" w:cs="Times New Roman"/>
                <w:color w:val="000000"/>
                <w:szCs w:val="22"/>
              </w:rPr>
            </w:pPr>
            <w:r w:rsidRPr="00A811B3">
              <w:rPr>
                <w:rFonts w:ascii="Times New Roman" w:eastAsia="Cordia New" w:hAnsi="Times New Roman" w:cs="Times New Roman"/>
                <w:szCs w:val="22"/>
              </w:rPr>
              <w:t>30 June</w:t>
            </w:r>
          </w:p>
        </w:tc>
        <w:tc>
          <w:tcPr>
            <w:tcW w:w="222" w:type="dxa"/>
            <w:tcBorders>
              <w:top w:val="nil"/>
              <w:left w:val="nil"/>
              <w:bottom w:val="nil"/>
              <w:right w:val="nil"/>
            </w:tcBorders>
            <w:shd w:val="clear" w:color="auto" w:fill="auto"/>
            <w:noWrap/>
            <w:vAlign w:val="bottom"/>
            <w:hideMark/>
          </w:tcPr>
          <w:p w:rsidR="00DD0938" w:rsidRPr="00A811B3" w:rsidRDefault="00DD0938" w:rsidP="004508C4">
            <w:pPr>
              <w:spacing w:after="0" w:line="240" w:lineRule="atLeast"/>
              <w:ind w:right="-101"/>
              <w:jc w:val="center"/>
              <w:rPr>
                <w:rFonts w:ascii="Times New Roman" w:eastAsia="Cordia New" w:hAnsi="Times New Roman" w:cs="Times New Roman"/>
                <w:color w:val="000000"/>
                <w:szCs w:val="22"/>
              </w:rPr>
            </w:pPr>
          </w:p>
        </w:tc>
        <w:tc>
          <w:tcPr>
            <w:tcW w:w="1237" w:type="dxa"/>
            <w:tcBorders>
              <w:top w:val="nil"/>
              <w:left w:val="nil"/>
              <w:bottom w:val="nil"/>
              <w:right w:val="nil"/>
            </w:tcBorders>
            <w:shd w:val="clear" w:color="auto" w:fill="auto"/>
            <w:noWrap/>
            <w:vAlign w:val="bottom"/>
            <w:hideMark/>
          </w:tcPr>
          <w:p w:rsidR="00DD0938" w:rsidRPr="00A811B3" w:rsidRDefault="00DD0938" w:rsidP="004508C4">
            <w:pPr>
              <w:spacing w:after="0" w:line="240" w:lineRule="atLeast"/>
              <w:ind w:left="-141" w:right="-182"/>
              <w:jc w:val="center"/>
              <w:rPr>
                <w:rFonts w:ascii="Times New Roman" w:eastAsia="Cordia New" w:hAnsi="Times New Roman" w:cs="Times New Roman"/>
                <w:color w:val="000000"/>
                <w:szCs w:val="22"/>
              </w:rPr>
            </w:pPr>
            <w:r w:rsidRPr="00A811B3">
              <w:rPr>
                <w:rFonts w:ascii="Times New Roman" w:eastAsia="Cordia New" w:hAnsi="Times New Roman" w:cs="Times New Roman"/>
                <w:szCs w:val="22"/>
              </w:rPr>
              <w:t>31 December</w:t>
            </w:r>
          </w:p>
        </w:tc>
      </w:tr>
      <w:tr w:rsidR="00DD0938" w:rsidRPr="00A811B3" w:rsidTr="00DD0938">
        <w:trPr>
          <w:trHeight w:val="252"/>
        </w:trPr>
        <w:tc>
          <w:tcPr>
            <w:tcW w:w="3998" w:type="dxa"/>
            <w:tcBorders>
              <w:top w:val="nil"/>
              <w:left w:val="nil"/>
              <w:bottom w:val="nil"/>
              <w:right w:val="nil"/>
            </w:tcBorders>
            <w:shd w:val="clear" w:color="auto" w:fill="auto"/>
            <w:noWrap/>
            <w:vAlign w:val="bottom"/>
            <w:hideMark/>
          </w:tcPr>
          <w:p w:rsidR="00DD0938" w:rsidRPr="00A811B3" w:rsidRDefault="00DD0938" w:rsidP="004508C4">
            <w:pPr>
              <w:spacing w:after="0" w:line="240" w:lineRule="atLeast"/>
              <w:ind w:right="-101"/>
              <w:rPr>
                <w:rFonts w:ascii="Times New Roman" w:eastAsia="Cordia New" w:hAnsi="Times New Roman" w:cs="Times New Roman"/>
                <w:color w:val="000000"/>
                <w:szCs w:val="22"/>
              </w:rPr>
            </w:pPr>
          </w:p>
        </w:tc>
        <w:tc>
          <w:tcPr>
            <w:tcW w:w="1128" w:type="dxa"/>
            <w:tcBorders>
              <w:top w:val="nil"/>
              <w:left w:val="nil"/>
              <w:bottom w:val="nil"/>
              <w:right w:val="nil"/>
            </w:tcBorders>
            <w:shd w:val="clear" w:color="auto" w:fill="auto"/>
            <w:noWrap/>
            <w:vAlign w:val="bottom"/>
            <w:hideMark/>
          </w:tcPr>
          <w:p w:rsidR="00DD0938" w:rsidRPr="00A811B3" w:rsidRDefault="00DD0938" w:rsidP="004508C4">
            <w:pPr>
              <w:spacing w:after="0" w:line="240" w:lineRule="atLeast"/>
              <w:ind w:right="-101"/>
              <w:jc w:val="center"/>
              <w:rPr>
                <w:rFonts w:ascii="Times New Roman" w:eastAsia="Cordia New" w:hAnsi="Times New Roman" w:cs="Times New Roman"/>
                <w:color w:val="000000"/>
                <w:szCs w:val="22"/>
              </w:rPr>
            </w:pPr>
            <w:r w:rsidRPr="00A811B3">
              <w:rPr>
                <w:rFonts w:ascii="Times New Roman" w:eastAsia="Cordia New" w:hAnsi="Times New Roman" w:cs="Times New Roman"/>
                <w:color w:val="000000"/>
                <w:szCs w:val="22"/>
              </w:rPr>
              <w:t>2023</w:t>
            </w:r>
          </w:p>
        </w:tc>
        <w:tc>
          <w:tcPr>
            <w:tcW w:w="222" w:type="dxa"/>
            <w:tcBorders>
              <w:top w:val="nil"/>
              <w:left w:val="nil"/>
              <w:bottom w:val="nil"/>
              <w:right w:val="nil"/>
            </w:tcBorders>
            <w:shd w:val="clear" w:color="auto" w:fill="auto"/>
            <w:noWrap/>
            <w:vAlign w:val="bottom"/>
            <w:hideMark/>
          </w:tcPr>
          <w:p w:rsidR="00DD0938" w:rsidRPr="00A811B3" w:rsidRDefault="00DD0938" w:rsidP="004508C4">
            <w:pPr>
              <w:spacing w:after="0" w:line="240" w:lineRule="atLeast"/>
              <w:ind w:right="-101"/>
              <w:jc w:val="center"/>
              <w:rPr>
                <w:rFonts w:ascii="Times New Roman" w:eastAsia="Cordia New" w:hAnsi="Times New Roman" w:cs="Times New Roman"/>
                <w:color w:val="000000"/>
                <w:szCs w:val="22"/>
              </w:rPr>
            </w:pPr>
          </w:p>
        </w:tc>
        <w:tc>
          <w:tcPr>
            <w:tcW w:w="1246" w:type="dxa"/>
            <w:tcBorders>
              <w:top w:val="nil"/>
              <w:left w:val="nil"/>
              <w:bottom w:val="nil"/>
              <w:right w:val="nil"/>
            </w:tcBorders>
            <w:shd w:val="clear" w:color="auto" w:fill="auto"/>
            <w:noWrap/>
            <w:vAlign w:val="bottom"/>
            <w:hideMark/>
          </w:tcPr>
          <w:p w:rsidR="00DD0938" w:rsidRPr="00A811B3" w:rsidRDefault="00DD0938" w:rsidP="004508C4">
            <w:pPr>
              <w:spacing w:after="0" w:line="240" w:lineRule="atLeast"/>
              <w:ind w:right="-101"/>
              <w:jc w:val="center"/>
              <w:rPr>
                <w:rFonts w:ascii="Times New Roman" w:eastAsia="Cordia New" w:hAnsi="Times New Roman" w:cs="Times New Roman"/>
                <w:color w:val="000000"/>
                <w:szCs w:val="22"/>
              </w:rPr>
            </w:pPr>
            <w:r w:rsidRPr="00A811B3">
              <w:rPr>
                <w:rFonts w:ascii="Times New Roman" w:eastAsia="Cordia New" w:hAnsi="Times New Roman" w:cs="Times New Roman"/>
                <w:color w:val="000000"/>
                <w:szCs w:val="22"/>
              </w:rPr>
              <w:t>2022</w:t>
            </w:r>
          </w:p>
        </w:tc>
        <w:tc>
          <w:tcPr>
            <w:tcW w:w="236" w:type="dxa"/>
            <w:tcBorders>
              <w:top w:val="nil"/>
              <w:left w:val="nil"/>
              <w:bottom w:val="nil"/>
              <w:right w:val="nil"/>
            </w:tcBorders>
            <w:shd w:val="clear" w:color="auto" w:fill="auto"/>
            <w:noWrap/>
            <w:vAlign w:val="bottom"/>
            <w:hideMark/>
          </w:tcPr>
          <w:p w:rsidR="00DD0938" w:rsidRPr="00A811B3" w:rsidRDefault="00DD0938" w:rsidP="004508C4">
            <w:pPr>
              <w:spacing w:after="0" w:line="240" w:lineRule="atLeast"/>
              <w:ind w:right="-101"/>
              <w:jc w:val="center"/>
              <w:rPr>
                <w:rFonts w:ascii="Times New Roman" w:eastAsia="Cordia New" w:hAnsi="Times New Roman" w:cs="Times New Roman"/>
                <w:color w:val="000000"/>
                <w:szCs w:val="22"/>
              </w:rPr>
            </w:pPr>
          </w:p>
        </w:tc>
        <w:tc>
          <w:tcPr>
            <w:tcW w:w="1066" w:type="dxa"/>
            <w:tcBorders>
              <w:top w:val="nil"/>
              <w:left w:val="nil"/>
              <w:bottom w:val="nil"/>
              <w:right w:val="nil"/>
            </w:tcBorders>
            <w:shd w:val="clear" w:color="auto" w:fill="auto"/>
            <w:noWrap/>
            <w:vAlign w:val="bottom"/>
            <w:hideMark/>
          </w:tcPr>
          <w:p w:rsidR="00DD0938" w:rsidRPr="00A811B3" w:rsidRDefault="00DD0938" w:rsidP="004508C4">
            <w:pPr>
              <w:spacing w:after="0" w:line="240" w:lineRule="atLeast"/>
              <w:ind w:right="-101"/>
              <w:jc w:val="center"/>
              <w:rPr>
                <w:rFonts w:ascii="Times New Roman" w:eastAsia="Cordia New" w:hAnsi="Times New Roman" w:cs="Times New Roman"/>
                <w:color w:val="000000"/>
                <w:szCs w:val="22"/>
              </w:rPr>
            </w:pPr>
            <w:r w:rsidRPr="00A811B3">
              <w:rPr>
                <w:rFonts w:ascii="Times New Roman" w:eastAsia="Cordia New" w:hAnsi="Times New Roman" w:cs="Times New Roman"/>
                <w:color w:val="000000"/>
                <w:szCs w:val="22"/>
              </w:rPr>
              <w:t>2023</w:t>
            </w:r>
          </w:p>
        </w:tc>
        <w:tc>
          <w:tcPr>
            <w:tcW w:w="222" w:type="dxa"/>
            <w:tcBorders>
              <w:top w:val="nil"/>
              <w:left w:val="nil"/>
              <w:bottom w:val="nil"/>
              <w:right w:val="nil"/>
            </w:tcBorders>
            <w:shd w:val="clear" w:color="auto" w:fill="auto"/>
            <w:noWrap/>
            <w:vAlign w:val="bottom"/>
            <w:hideMark/>
          </w:tcPr>
          <w:p w:rsidR="00DD0938" w:rsidRPr="00A811B3" w:rsidRDefault="00DD0938" w:rsidP="004508C4">
            <w:pPr>
              <w:spacing w:after="0" w:line="240" w:lineRule="atLeast"/>
              <w:ind w:right="-101"/>
              <w:jc w:val="center"/>
              <w:rPr>
                <w:rFonts w:ascii="Times New Roman" w:eastAsia="Cordia New" w:hAnsi="Times New Roman" w:cs="Times New Roman"/>
                <w:color w:val="000000"/>
                <w:szCs w:val="22"/>
              </w:rPr>
            </w:pPr>
          </w:p>
        </w:tc>
        <w:tc>
          <w:tcPr>
            <w:tcW w:w="1237" w:type="dxa"/>
            <w:tcBorders>
              <w:top w:val="nil"/>
              <w:left w:val="nil"/>
              <w:bottom w:val="nil"/>
              <w:right w:val="nil"/>
            </w:tcBorders>
            <w:shd w:val="clear" w:color="auto" w:fill="auto"/>
            <w:noWrap/>
            <w:vAlign w:val="bottom"/>
            <w:hideMark/>
          </w:tcPr>
          <w:p w:rsidR="00DD0938" w:rsidRPr="00A811B3" w:rsidRDefault="00DD0938" w:rsidP="004508C4">
            <w:pPr>
              <w:spacing w:after="0" w:line="240" w:lineRule="atLeast"/>
              <w:ind w:right="-101"/>
              <w:jc w:val="center"/>
              <w:rPr>
                <w:rFonts w:ascii="Times New Roman" w:eastAsia="Cordia New" w:hAnsi="Times New Roman" w:cs="Times New Roman"/>
                <w:color w:val="000000"/>
                <w:szCs w:val="22"/>
              </w:rPr>
            </w:pPr>
            <w:r w:rsidRPr="00A811B3">
              <w:rPr>
                <w:rFonts w:ascii="Times New Roman" w:eastAsia="Cordia New" w:hAnsi="Times New Roman" w:cs="Times New Roman"/>
                <w:color w:val="000000"/>
                <w:szCs w:val="22"/>
              </w:rPr>
              <w:t>2022</w:t>
            </w:r>
          </w:p>
        </w:tc>
      </w:tr>
      <w:tr w:rsidR="00DD0938" w:rsidRPr="00A811B3" w:rsidTr="00DD0938">
        <w:trPr>
          <w:trHeight w:val="171"/>
        </w:trPr>
        <w:tc>
          <w:tcPr>
            <w:tcW w:w="3998" w:type="dxa"/>
            <w:tcBorders>
              <w:top w:val="nil"/>
              <w:left w:val="nil"/>
              <w:bottom w:val="nil"/>
              <w:right w:val="nil"/>
            </w:tcBorders>
            <w:shd w:val="clear" w:color="auto" w:fill="auto"/>
            <w:noWrap/>
            <w:vAlign w:val="bottom"/>
            <w:hideMark/>
          </w:tcPr>
          <w:p w:rsidR="00DD0938" w:rsidRPr="00A811B3" w:rsidRDefault="00DD0938" w:rsidP="004508C4">
            <w:pPr>
              <w:spacing w:after="0" w:line="240" w:lineRule="atLeast"/>
              <w:ind w:right="-101"/>
              <w:rPr>
                <w:rFonts w:ascii="Times New Roman" w:eastAsia="Cordia New" w:hAnsi="Times New Roman" w:cs="Times New Roman"/>
                <w:color w:val="000000"/>
                <w:szCs w:val="22"/>
              </w:rPr>
            </w:pPr>
          </w:p>
        </w:tc>
        <w:tc>
          <w:tcPr>
            <w:tcW w:w="5357" w:type="dxa"/>
            <w:gridSpan w:val="7"/>
            <w:tcBorders>
              <w:top w:val="nil"/>
              <w:left w:val="nil"/>
              <w:bottom w:val="nil"/>
              <w:right w:val="nil"/>
            </w:tcBorders>
            <w:shd w:val="clear" w:color="auto" w:fill="auto"/>
            <w:noWrap/>
            <w:vAlign w:val="bottom"/>
            <w:hideMark/>
          </w:tcPr>
          <w:p w:rsidR="00DD0938" w:rsidRPr="00A811B3" w:rsidRDefault="00DD0938" w:rsidP="004508C4">
            <w:pPr>
              <w:spacing w:after="0" w:line="240" w:lineRule="atLeast"/>
              <w:ind w:right="-101"/>
              <w:jc w:val="center"/>
              <w:rPr>
                <w:rFonts w:ascii="Times New Roman" w:eastAsia="Cordia New" w:hAnsi="Times New Roman" w:cs="Times New Roman"/>
                <w:i/>
                <w:iCs/>
                <w:color w:val="000000"/>
                <w:szCs w:val="22"/>
              </w:rPr>
            </w:pPr>
            <w:r w:rsidRPr="00A811B3">
              <w:rPr>
                <w:rFonts w:ascii="Times New Roman" w:eastAsia="Cordia New" w:hAnsi="Times New Roman" w:cs="Times New Roman"/>
                <w:i/>
                <w:iCs/>
                <w:szCs w:val="22"/>
                <w:cs/>
              </w:rPr>
              <w:t>(</w:t>
            </w:r>
            <w:r w:rsidRPr="00A811B3">
              <w:rPr>
                <w:rFonts w:ascii="Times New Roman" w:eastAsia="Cordia New" w:hAnsi="Times New Roman" w:cs="Times New Roman"/>
                <w:i/>
                <w:iCs/>
                <w:szCs w:val="22"/>
              </w:rPr>
              <w:t>in million Baht</w:t>
            </w:r>
            <w:r w:rsidRPr="00A811B3">
              <w:rPr>
                <w:rFonts w:ascii="Times New Roman" w:eastAsia="Cordia New" w:hAnsi="Times New Roman" w:cs="Times New Roman"/>
                <w:i/>
                <w:iCs/>
                <w:szCs w:val="22"/>
                <w:cs/>
              </w:rPr>
              <w:t>)</w:t>
            </w:r>
          </w:p>
        </w:tc>
      </w:tr>
      <w:tr w:rsidR="00DD0938" w:rsidRPr="00A811B3" w:rsidTr="00DD0938">
        <w:trPr>
          <w:trHeight w:val="198"/>
        </w:trPr>
        <w:tc>
          <w:tcPr>
            <w:tcW w:w="3998" w:type="dxa"/>
            <w:tcBorders>
              <w:top w:val="nil"/>
              <w:left w:val="nil"/>
              <w:bottom w:val="nil"/>
              <w:right w:val="nil"/>
            </w:tcBorders>
            <w:shd w:val="clear" w:color="auto" w:fill="auto"/>
            <w:noWrap/>
            <w:vAlign w:val="bottom"/>
            <w:hideMark/>
          </w:tcPr>
          <w:p w:rsidR="00DD0938" w:rsidRPr="00A811B3" w:rsidRDefault="00DD0938" w:rsidP="004508C4">
            <w:pPr>
              <w:spacing w:after="0" w:line="240" w:lineRule="atLeast"/>
              <w:ind w:right="-101"/>
              <w:rPr>
                <w:rFonts w:ascii="Times New Roman" w:eastAsia="Cordia New" w:hAnsi="Times New Roman" w:cs="Times New Roman"/>
                <w:b/>
                <w:bCs/>
                <w:color w:val="000000"/>
                <w:szCs w:val="22"/>
              </w:rPr>
            </w:pPr>
            <w:r w:rsidRPr="00A811B3">
              <w:rPr>
                <w:rFonts w:ascii="Times New Roman" w:eastAsia="Cordia New" w:hAnsi="Times New Roman" w:cs="Times New Roman"/>
                <w:b/>
                <w:bCs/>
                <w:color w:val="000000"/>
                <w:szCs w:val="22"/>
              </w:rPr>
              <w:t>Assets</w:t>
            </w:r>
          </w:p>
        </w:tc>
        <w:tc>
          <w:tcPr>
            <w:tcW w:w="1128" w:type="dxa"/>
            <w:tcBorders>
              <w:top w:val="nil"/>
              <w:left w:val="nil"/>
              <w:bottom w:val="nil"/>
              <w:right w:val="nil"/>
            </w:tcBorders>
            <w:shd w:val="clear" w:color="auto" w:fill="auto"/>
            <w:noWrap/>
            <w:vAlign w:val="bottom"/>
            <w:hideMark/>
          </w:tcPr>
          <w:p w:rsidR="00DD0938" w:rsidRPr="00A811B3" w:rsidRDefault="00DD0938" w:rsidP="004508C4">
            <w:pPr>
              <w:spacing w:after="0" w:line="240" w:lineRule="atLeast"/>
              <w:ind w:right="-101"/>
              <w:rPr>
                <w:rFonts w:ascii="Times New Roman" w:eastAsia="Cordia New" w:hAnsi="Times New Roman" w:cs="Times New Roman"/>
                <w:color w:val="000000"/>
                <w:szCs w:val="22"/>
              </w:rPr>
            </w:pPr>
          </w:p>
        </w:tc>
        <w:tc>
          <w:tcPr>
            <w:tcW w:w="222" w:type="dxa"/>
            <w:tcBorders>
              <w:top w:val="nil"/>
              <w:left w:val="nil"/>
              <w:bottom w:val="nil"/>
              <w:right w:val="nil"/>
            </w:tcBorders>
            <w:shd w:val="clear" w:color="auto" w:fill="auto"/>
            <w:noWrap/>
            <w:vAlign w:val="bottom"/>
            <w:hideMark/>
          </w:tcPr>
          <w:p w:rsidR="00DD0938" w:rsidRPr="00A811B3" w:rsidRDefault="00DD0938" w:rsidP="004508C4">
            <w:pPr>
              <w:spacing w:after="0" w:line="240" w:lineRule="atLeast"/>
              <w:ind w:right="-101"/>
              <w:rPr>
                <w:rFonts w:ascii="Times New Roman" w:eastAsia="Cordia New" w:hAnsi="Times New Roman" w:cs="Times New Roman"/>
                <w:color w:val="000000"/>
                <w:szCs w:val="22"/>
              </w:rPr>
            </w:pPr>
          </w:p>
        </w:tc>
        <w:tc>
          <w:tcPr>
            <w:tcW w:w="1246" w:type="dxa"/>
            <w:tcBorders>
              <w:top w:val="nil"/>
              <w:left w:val="nil"/>
              <w:bottom w:val="nil"/>
              <w:right w:val="nil"/>
            </w:tcBorders>
            <w:shd w:val="clear" w:color="auto" w:fill="auto"/>
            <w:noWrap/>
            <w:vAlign w:val="bottom"/>
            <w:hideMark/>
          </w:tcPr>
          <w:p w:rsidR="00DD0938" w:rsidRPr="00A811B3" w:rsidRDefault="00DD0938" w:rsidP="004508C4">
            <w:pPr>
              <w:spacing w:after="0" w:line="240" w:lineRule="atLeast"/>
              <w:ind w:right="-101"/>
              <w:rPr>
                <w:rFonts w:ascii="Times New Roman" w:eastAsia="Cordia New" w:hAnsi="Times New Roman" w:cs="Times New Roman"/>
                <w:color w:val="000000"/>
                <w:szCs w:val="22"/>
              </w:rPr>
            </w:pPr>
          </w:p>
        </w:tc>
        <w:tc>
          <w:tcPr>
            <w:tcW w:w="236" w:type="dxa"/>
            <w:tcBorders>
              <w:top w:val="nil"/>
              <w:left w:val="nil"/>
              <w:bottom w:val="nil"/>
              <w:right w:val="nil"/>
            </w:tcBorders>
            <w:shd w:val="clear" w:color="auto" w:fill="auto"/>
            <w:noWrap/>
            <w:vAlign w:val="bottom"/>
            <w:hideMark/>
          </w:tcPr>
          <w:p w:rsidR="00DD0938" w:rsidRPr="00A811B3" w:rsidRDefault="00DD0938" w:rsidP="004508C4">
            <w:pPr>
              <w:spacing w:after="0" w:line="240" w:lineRule="atLeast"/>
              <w:ind w:right="-101"/>
              <w:rPr>
                <w:rFonts w:ascii="Times New Roman" w:eastAsia="Cordia New" w:hAnsi="Times New Roman" w:cs="Times New Roman"/>
                <w:color w:val="000000"/>
                <w:szCs w:val="22"/>
              </w:rPr>
            </w:pPr>
          </w:p>
        </w:tc>
        <w:tc>
          <w:tcPr>
            <w:tcW w:w="1066" w:type="dxa"/>
            <w:tcBorders>
              <w:top w:val="nil"/>
              <w:left w:val="nil"/>
              <w:bottom w:val="nil"/>
              <w:right w:val="nil"/>
            </w:tcBorders>
            <w:shd w:val="clear" w:color="auto" w:fill="auto"/>
            <w:noWrap/>
            <w:vAlign w:val="bottom"/>
            <w:hideMark/>
          </w:tcPr>
          <w:p w:rsidR="00DD0938" w:rsidRPr="00A811B3" w:rsidRDefault="00DD0938" w:rsidP="004508C4">
            <w:pPr>
              <w:spacing w:after="0" w:line="240" w:lineRule="atLeast"/>
              <w:ind w:right="-101"/>
              <w:rPr>
                <w:rFonts w:ascii="Times New Roman" w:eastAsia="Cordia New" w:hAnsi="Times New Roman" w:cs="Times New Roman"/>
                <w:color w:val="000000"/>
                <w:szCs w:val="22"/>
              </w:rPr>
            </w:pPr>
          </w:p>
        </w:tc>
        <w:tc>
          <w:tcPr>
            <w:tcW w:w="222" w:type="dxa"/>
            <w:tcBorders>
              <w:top w:val="nil"/>
              <w:left w:val="nil"/>
              <w:bottom w:val="nil"/>
              <w:right w:val="nil"/>
            </w:tcBorders>
            <w:shd w:val="clear" w:color="auto" w:fill="auto"/>
            <w:noWrap/>
            <w:vAlign w:val="bottom"/>
            <w:hideMark/>
          </w:tcPr>
          <w:p w:rsidR="00DD0938" w:rsidRPr="00A811B3" w:rsidRDefault="00DD0938" w:rsidP="004508C4">
            <w:pPr>
              <w:spacing w:after="0" w:line="240" w:lineRule="atLeast"/>
              <w:ind w:right="-101"/>
              <w:rPr>
                <w:rFonts w:ascii="Times New Roman" w:eastAsia="Cordia New" w:hAnsi="Times New Roman" w:cs="Times New Roman"/>
                <w:color w:val="000000"/>
                <w:szCs w:val="22"/>
              </w:rPr>
            </w:pPr>
          </w:p>
        </w:tc>
        <w:tc>
          <w:tcPr>
            <w:tcW w:w="1237" w:type="dxa"/>
            <w:tcBorders>
              <w:top w:val="nil"/>
              <w:left w:val="nil"/>
              <w:bottom w:val="nil"/>
              <w:right w:val="nil"/>
            </w:tcBorders>
            <w:shd w:val="clear" w:color="auto" w:fill="auto"/>
            <w:noWrap/>
            <w:vAlign w:val="bottom"/>
            <w:hideMark/>
          </w:tcPr>
          <w:p w:rsidR="00DD0938" w:rsidRPr="00A811B3" w:rsidRDefault="00DD0938" w:rsidP="004508C4">
            <w:pPr>
              <w:spacing w:after="0" w:line="240" w:lineRule="atLeast"/>
              <w:ind w:right="-101"/>
              <w:rPr>
                <w:rFonts w:ascii="Times New Roman" w:eastAsia="Cordia New" w:hAnsi="Times New Roman" w:cs="Times New Roman"/>
                <w:color w:val="000000"/>
                <w:szCs w:val="22"/>
              </w:rPr>
            </w:pPr>
          </w:p>
        </w:tc>
      </w:tr>
      <w:tr w:rsidR="004508C4" w:rsidRPr="00A811B3" w:rsidTr="00DD0938">
        <w:trPr>
          <w:trHeight w:val="207"/>
        </w:trPr>
        <w:tc>
          <w:tcPr>
            <w:tcW w:w="3998" w:type="dxa"/>
            <w:tcBorders>
              <w:top w:val="nil"/>
              <w:left w:val="nil"/>
              <w:bottom w:val="nil"/>
              <w:right w:val="nil"/>
            </w:tcBorders>
            <w:shd w:val="clear" w:color="auto" w:fill="auto"/>
            <w:noWrap/>
            <w:vAlign w:val="bottom"/>
            <w:hideMark/>
          </w:tcPr>
          <w:p w:rsidR="004508C4" w:rsidRPr="00A811B3" w:rsidRDefault="004508C4" w:rsidP="004508C4">
            <w:pPr>
              <w:spacing w:after="0" w:line="240" w:lineRule="atLeast"/>
              <w:ind w:right="-101"/>
              <w:rPr>
                <w:rFonts w:ascii="Times New Roman" w:eastAsia="Cordia New" w:hAnsi="Times New Roman" w:cs="Times New Roman"/>
                <w:color w:val="000000"/>
                <w:szCs w:val="22"/>
              </w:rPr>
            </w:pPr>
            <w:r w:rsidRPr="00A811B3">
              <w:rPr>
                <w:rFonts w:ascii="Times New Roman" w:eastAsia="Cordia New" w:hAnsi="Times New Roman" w:cs="Times New Roman"/>
                <w:color w:val="000000"/>
                <w:szCs w:val="22"/>
              </w:rPr>
              <w:t xml:space="preserve">Total assets for reportable segments </w:t>
            </w:r>
          </w:p>
        </w:tc>
        <w:tc>
          <w:tcPr>
            <w:tcW w:w="1128" w:type="dxa"/>
            <w:tcBorders>
              <w:top w:val="nil"/>
              <w:left w:val="nil"/>
              <w:bottom w:val="nil"/>
              <w:right w:val="nil"/>
            </w:tcBorders>
            <w:shd w:val="clear" w:color="auto" w:fill="auto"/>
            <w:noWrap/>
            <w:vAlign w:val="bottom"/>
            <w:hideMark/>
          </w:tcPr>
          <w:p w:rsidR="004508C4" w:rsidRPr="009418ED" w:rsidRDefault="004508C4" w:rsidP="004508C4">
            <w:pPr>
              <w:spacing w:after="0" w:line="240" w:lineRule="atLeast"/>
              <w:ind w:right="135"/>
              <w:jc w:val="right"/>
              <w:rPr>
                <w:rFonts w:ascii="Times New Roman" w:hAnsi="Times New Roman" w:cstheme="minorBidi"/>
                <w:color w:val="000000"/>
                <w:szCs w:val="22"/>
              </w:rPr>
            </w:pPr>
            <w:r w:rsidRPr="00A811B3">
              <w:rPr>
                <w:rFonts w:ascii="Times New Roman" w:hAnsi="Times New Roman" w:cs="Times New Roman"/>
                <w:color w:val="000000"/>
                <w:szCs w:val="22"/>
                <w:cs/>
              </w:rPr>
              <w:t>21</w:t>
            </w:r>
            <w:r w:rsidR="009418ED">
              <w:rPr>
                <w:rFonts w:ascii="Times New Roman" w:hAnsi="Times New Roman" w:cstheme="minorBidi"/>
                <w:color w:val="000000"/>
                <w:szCs w:val="22"/>
              </w:rPr>
              <w:t>4</w:t>
            </w:r>
          </w:p>
        </w:tc>
        <w:tc>
          <w:tcPr>
            <w:tcW w:w="222" w:type="dxa"/>
            <w:tcBorders>
              <w:top w:val="nil"/>
              <w:left w:val="nil"/>
              <w:bottom w:val="nil"/>
              <w:right w:val="nil"/>
            </w:tcBorders>
            <w:shd w:val="clear" w:color="auto" w:fill="auto"/>
            <w:noWrap/>
            <w:vAlign w:val="bottom"/>
            <w:hideMark/>
          </w:tcPr>
          <w:p w:rsidR="004508C4" w:rsidRPr="00A811B3" w:rsidRDefault="004508C4" w:rsidP="004508C4">
            <w:pPr>
              <w:spacing w:after="0" w:line="240" w:lineRule="atLeast"/>
              <w:rPr>
                <w:rFonts w:ascii="Times New Roman" w:hAnsi="Times New Roman" w:cs="Times New Roman"/>
                <w:b/>
                <w:bCs/>
                <w:color w:val="000000"/>
                <w:szCs w:val="22"/>
              </w:rPr>
            </w:pPr>
          </w:p>
        </w:tc>
        <w:tc>
          <w:tcPr>
            <w:tcW w:w="1246" w:type="dxa"/>
            <w:tcBorders>
              <w:top w:val="nil"/>
              <w:left w:val="nil"/>
              <w:bottom w:val="nil"/>
              <w:right w:val="nil"/>
            </w:tcBorders>
            <w:shd w:val="clear" w:color="auto" w:fill="auto"/>
            <w:noWrap/>
            <w:vAlign w:val="bottom"/>
            <w:hideMark/>
          </w:tcPr>
          <w:p w:rsidR="004508C4" w:rsidRPr="00A811B3" w:rsidRDefault="004508C4" w:rsidP="004508C4">
            <w:pPr>
              <w:tabs>
                <w:tab w:val="decimal" w:pos="831"/>
              </w:tabs>
              <w:spacing w:after="0" w:line="240" w:lineRule="atLeast"/>
              <w:rPr>
                <w:rFonts w:ascii="Times New Roman" w:hAnsi="Times New Roman" w:cs="Times New Roman"/>
                <w:color w:val="000000"/>
                <w:szCs w:val="22"/>
              </w:rPr>
            </w:pPr>
            <w:r w:rsidRPr="00A811B3">
              <w:rPr>
                <w:rFonts w:ascii="Times New Roman" w:hAnsi="Times New Roman" w:cs="Times New Roman"/>
                <w:color w:val="000000"/>
                <w:szCs w:val="22"/>
              </w:rPr>
              <w:t>259</w:t>
            </w:r>
          </w:p>
        </w:tc>
        <w:tc>
          <w:tcPr>
            <w:tcW w:w="236" w:type="dxa"/>
            <w:tcBorders>
              <w:top w:val="nil"/>
              <w:left w:val="nil"/>
              <w:bottom w:val="nil"/>
              <w:right w:val="nil"/>
            </w:tcBorders>
            <w:shd w:val="clear" w:color="auto" w:fill="auto"/>
            <w:noWrap/>
            <w:vAlign w:val="bottom"/>
            <w:hideMark/>
          </w:tcPr>
          <w:p w:rsidR="004508C4" w:rsidRPr="00A811B3" w:rsidRDefault="004508C4" w:rsidP="004508C4">
            <w:pPr>
              <w:spacing w:after="0" w:line="240" w:lineRule="atLeast"/>
              <w:rPr>
                <w:rFonts w:ascii="Times New Roman" w:hAnsi="Times New Roman" w:cs="Times New Roman"/>
                <w:color w:val="000000"/>
                <w:szCs w:val="22"/>
              </w:rPr>
            </w:pPr>
          </w:p>
        </w:tc>
        <w:tc>
          <w:tcPr>
            <w:tcW w:w="1066" w:type="dxa"/>
            <w:tcBorders>
              <w:top w:val="nil"/>
              <w:left w:val="nil"/>
              <w:bottom w:val="nil"/>
              <w:right w:val="nil"/>
            </w:tcBorders>
            <w:shd w:val="clear" w:color="auto" w:fill="auto"/>
            <w:noWrap/>
            <w:vAlign w:val="bottom"/>
            <w:hideMark/>
          </w:tcPr>
          <w:p w:rsidR="004508C4" w:rsidRPr="00A811B3" w:rsidRDefault="004508C4" w:rsidP="004508C4">
            <w:pPr>
              <w:spacing w:after="0" w:line="240" w:lineRule="atLeast"/>
              <w:ind w:right="146"/>
              <w:jc w:val="right"/>
              <w:rPr>
                <w:rFonts w:ascii="Times New Roman" w:hAnsi="Times New Roman" w:cs="Times New Roman"/>
                <w:color w:val="000000"/>
                <w:szCs w:val="22"/>
              </w:rPr>
            </w:pPr>
            <w:r w:rsidRPr="00A811B3">
              <w:rPr>
                <w:rFonts w:ascii="Times New Roman" w:hAnsi="Times New Roman" w:cs="Times New Roman"/>
                <w:color w:val="000000"/>
                <w:szCs w:val="22"/>
                <w:cs/>
              </w:rPr>
              <w:t>349</w:t>
            </w:r>
          </w:p>
        </w:tc>
        <w:tc>
          <w:tcPr>
            <w:tcW w:w="222" w:type="dxa"/>
            <w:tcBorders>
              <w:top w:val="nil"/>
              <w:left w:val="nil"/>
              <w:bottom w:val="nil"/>
              <w:right w:val="nil"/>
            </w:tcBorders>
            <w:shd w:val="clear" w:color="auto" w:fill="auto"/>
            <w:noWrap/>
            <w:vAlign w:val="bottom"/>
            <w:hideMark/>
          </w:tcPr>
          <w:p w:rsidR="004508C4" w:rsidRPr="00A811B3" w:rsidRDefault="004508C4" w:rsidP="004508C4">
            <w:pPr>
              <w:spacing w:after="0" w:line="240" w:lineRule="atLeast"/>
              <w:rPr>
                <w:rFonts w:ascii="Times New Roman" w:hAnsi="Times New Roman" w:cs="Times New Roman"/>
                <w:color w:val="000000"/>
                <w:szCs w:val="22"/>
              </w:rPr>
            </w:pPr>
          </w:p>
        </w:tc>
        <w:tc>
          <w:tcPr>
            <w:tcW w:w="1237" w:type="dxa"/>
            <w:tcBorders>
              <w:top w:val="nil"/>
              <w:left w:val="nil"/>
              <w:bottom w:val="nil"/>
              <w:right w:val="nil"/>
            </w:tcBorders>
            <w:shd w:val="clear" w:color="auto" w:fill="auto"/>
            <w:noWrap/>
            <w:vAlign w:val="bottom"/>
            <w:hideMark/>
          </w:tcPr>
          <w:p w:rsidR="004508C4" w:rsidRPr="00A811B3" w:rsidRDefault="004508C4" w:rsidP="004508C4">
            <w:pPr>
              <w:tabs>
                <w:tab w:val="decimal" w:pos="802"/>
              </w:tabs>
              <w:spacing w:after="0" w:line="240" w:lineRule="atLeast"/>
              <w:rPr>
                <w:rFonts w:ascii="Times New Roman" w:hAnsi="Times New Roman" w:cs="Times New Roman"/>
                <w:color w:val="000000"/>
                <w:szCs w:val="22"/>
              </w:rPr>
            </w:pPr>
            <w:r w:rsidRPr="00A811B3">
              <w:rPr>
                <w:rFonts w:ascii="Times New Roman" w:hAnsi="Times New Roman" w:cs="Times New Roman"/>
                <w:color w:val="000000"/>
                <w:szCs w:val="22"/>
              </w:rPr>
              <w:t>346</w:t>
            </w:r>
          </w:p>
        </w:tc>
      </w:tr>
      <w:tr w:rsidR="004508C4" w:rsidRPr="00A811B3" w:rsidTr="00DD0938">
        <w:trPr>
          <w:trHeight w:val="243"/>
        </w:trPr>
        <w:tc>
          <w:tcPr>
            <w:tcW w:w="3998" w:type="dxa"/>
            <w:tcBorders>
              <w:top w:val="nil"/>
              <w:left w:val="nil"/>
              <w:bottom w:val="nil"/>
              <w:right w:val="nil"/>
            </w:tcBorders>
            <w:shd w:val="clear" w:color="auto" w:fill="auto"/>
            <w:noWrap/>
            <w:vAlign w:val="bottom"/>
            <w:hideMark/>
          </w:tcPr>
          <w:p w:rsidR="004508C4" w:rsidRPr="00A811B3" w:rsidRDefault="004508C4" w:rsidP="004508C4">
            <w:pPr>
              <w:spacing w:after="0" w:line="240" w:lineRule="atLeast"/>
              <w:ind w:right="-101"/>
              <w:rPr>
                <w:rFonts w:ascii="Times New Roman" w:eastAsia="Cordia New" w:hAnsi="Times New Roman" w:cs="Times New Roman"/>
                <w:color w:val="000000"/>
                <w:szCs w:val="22"/>
              </w:rPr>
            </w:pPr>
            <w:r w:rsidRPr="00A811B3">
              <w:rPr>
                <w:rFonts w:ascii="Times New Roman" w:eastAsia="Cordia New" w:hAnsi="Times New Roman" w:cs="Times New Roman"/>
                <w:color w:val="000000"/>
                <w:szCs w:val="22"/>
              </w:rPr>
              <w:t>Property, plant and equipment</w:t>
            </w:r>
          </w:p>
        </w:tc>
        <w:tc>
          <w:tcPr>
            <w:tcW w:w="1128" w:type="dxa"/>
            <w:tcBorders>
              <w:top w:val="nil"/>
              <w:left w:val="nil"/>
              <w:bottom w:val="single" w:sz="4" w:space="0" w:color="auto"/>
              <w:right w:val="nil"/>
            </w:tcBorders>
            <w:shd w:val="clear" w:color="auto" w:fill="auto"/>
            <w:noWrap/>
            <w:vAlign w:val="bottom"/>
            <w:hideMark/>
          </w:tcPr>
          <w:p w:rsidR="004508C4" w:rsidRPr="00A811B3" w:rsidRDefault="004508C4" w:rsidP="004508C4">
            <w:pPr>
              <w:spacing w:after="0" w:line="240" w:lineRule="atLeast"/>
              <w:ind w:right="135"/>
              <w:jc w:val="right"/>
              <w:rPr>
                <w:rFonts w:ascii="Times New Roman" w:hAnsi="Times New Roman" w:cs="Times New Roman"/>
                <w:color w:val="000000"/>
                <w:szCs w:val="22"/>
              </w:rPr>
            </w:pPr>
            <w:r w:rsidRPr="00A811B3">
              <w:rPr>
                <w:rFonts w:ascii="Times New Roman" w:hAnsi="Times New Roman" w:cs="Times New Roman"/>
                <w:color w:val="000000"/>
                <w:szCs w:val="22"/>
                <w:cs/>
              </w:rPr>
              <w:t>509</w:t>
            </w:r>
          </w:p>
        </w:tc>
        <w:tc>
          <w:tcPr>
            <w:tcW w:w="222" w:type="dxa"/>
            <w:tcBorders>
              <w:top w:val="nil"/>
              <w:left w:val="nil"/>
              <w:right w:val="nil"/>
            </w:tcBorders>
            <w:shd w:val="clear" w:color="auto" w:fill="auto"/>
            <w:noWrap/>
            <w:vAlign w:val="bottom"/>
            <w:hideMark/>
          </w:tcPr>
          <w:p w:rsidR="004508C4" w:rsidRPr="00A811B3" w:rsidRDefault="004508C4" w:rsidP="004508C4">
            <w:pPr>
              <w:spacing w:after="0" w:line="240" w:lineRule="atLeast"/>
              <w:rPr>
                <w:rFonts w:ascii="Times New Roman" w:hAnsi="Times New Roman" w:cs="Times New Roman"/>
                <w:b/>
                <w:bCs/>
                <w:color w:val="000000"/>
                <w:szCs w:val="22"/>
              </w:rPr>
            </w:pPr>
          </w:p>
        </w:tc>
        <w:tc>
          <w:tcPr>
            <w:tcW w:w="1246" w:type="dxa"/>
            <w:tcBorders>
              <w:top w:val="nil"/>
              <w:left w:val="nil"/>
              <w:bottom w:val="single" w:sz="4" w:space="0" w:color="auto"/>
              <w:right w:val="nil"/>
            </w:tcBorders>
            <w:shd w:val="clear" w:color="auto" w:fill="auto"/>
            <w:noWrap/>
            <w:vAlign w:val="bottom"/>
            <w:hideMark/>
          </w:tcPr>
          <w:p w:rsidR="004508C4" w:rsidRPr="00A811B3" w:rsidRDefault="004508C4" w:rsidP="004508C4">
            <w:pPr>
              <w:tabs>
                <w:tab w:val="decimal" w:pos="831"/>
              </w:tabs>
              <w:spacing w:after="0" w:line="240" w:lineRule="atLeast"/>
              <w:rPr>
                <w:rFonts w:ascii="Times New Roman" w:hAnsi="Times New Roman" w:cs="Times New Roman"/>
                <w:color w:val="000000"/>
                <w:szCs w:val="22"/>
              </w:rPr>
            </w:pPr>
            <w:r w:rsidRPr="00A811B3">
              <w:rPr>
                <w:rFonts w:ascii="Times New Roman" w:hAnsi="Times New Roman" w:cs="Times New Roman"/>
                <w:color w:val="000000"/>
                <w:szCs w:val="22"/>
              </w:rPr>
              <w:t>512</w:t>
            </w:r>
          </w:p>
        </w:tc>
        <w:tc>
          <w:tcPr>
            <w:tcW w:w="236" w:type="dxa"/>
            <w:tcBorders>
              <w:top w:val="nil"/>
              <w:left w:val="nil"/>
              <w:right w:val="nil"/>
            </w:tcBorders>
            <w:shd w:val="clear" w:color="auto" w:fill="auto"/>
            <w:noWrap/>
            <w:vAlign w:val="bottom"/>
            <w:hideMark/>
          </w:tcPr>
          <w:p w:rsidR="004508C4" w:rsidRPr="00A811B3" w:rsidRDefault="004508C4" w:rsidP="004508C4">
            <w:pPr>
              <w:spacing w:after="0" w:line="240" w:lineRule="atLeast"/>
              <w:rPr>
                <w:rFonts w:ascii="Times New Roman" w:hAnsi="Times New Roman" w:cs="Times New Roman"/>
                <w:color w:val="000000"/>
                <w:szCs w:val="22"/>
              </w:rPr>
            </w:pPr>
          </w:p>
        </w:tc>
        <w:tc>
          <w:tcPr>
            <w:tcW w:w="1066" w:type="dxa"/>
            <w:tcBorders>
              <w:top w:val="nil"/>
              <w:left w:val="nil"/>
              <w:bottom w:val="single" w:sz="4" w:space="0" w:color="auto"/>
              <w:right w:val="nil"/>
            </w:tcBorders>
            <w:shd w:val="clear" w:color="auto" w:fill="auto"/>
            <w:noWrap/>
            <w:vAlign w:val="bottom"/>
            <w:hideMark/>
          </w:tcPr>
          <w:p w:rsidR="004508C4" w:rsidRPr="00A811B3" w:rsidRDefault="004508C4" w:rsidP="004508C4">
            <w:pPr>
              <w:spacing w:after="0" w:line="240" w:lineRule="atLeast"/>
              <w:ind w:right="146"/>
              <w:jc w:val="right"/>
              <w:rPr>
                <w:rFonts w:ascii="Times New Roman" w:hAnsi="Times New Roman" w:cs="Times New Roman"/>
                <w:color w:val="000000"/>
                <w:szCs w:val="22"/>
              </w:rPr>
            </w:pPr>
            <w:r w:rsidRPr="00A811B3">
              <w:rPr>
                <w:rFonts w:ascii="Times New Roman" w:hAnsi="Times New Roman" w:cs="Times New Roman"/>
                <w:color w:val="000000"/>
                <w:szCs w:val="22"/>
                <w:cs/>
              </w:rPr>
              <w:t>385</w:t>
            </w:r>
          </w:p>
        </w:tc>
        <w:tc>
          <w:tcPr>
            <w:tcW w:w="222" w:type="dxa"/>
            <w:tcBorders>
              <w:top w:val="nil"/>
              <w:left w:val="nil"/>
              <w:right w:val="nil"/>
            </w:tcBorders>
            <w:shd w:val="clear" w:color="auto" w:fill="auto"/>
            <w:noWrap/>
            <w:vAlign w:val="bottom"/>
            <w:hideMark/>
          </w:tcPr>
          <w:p w:rsidR="004508C4" w:rsidRPr="00A811B3" w:rsidRDefault="004508C4" w:rsidP="004508C4">
            <w:pPr>
              <w:spacing w:after="0" w:line="240" w:lineRule="atLeast"/>
              <w:rPr>
                <w:rFonts w:ascii="Times New Roman" w:hAnsi="Times New Roman" w:cs="Times New Roman"/>
                <w:color w:val="000000"/>
                <w:szCs w:val="22"/>
              </w:rPr>
            </w:pPr>
          </w:p>
        </w:tc>
        <w:tc>
          <w:tcPr>
            <w:tcW w:w="1237" w:type="dxa"/>
            <w:tcBorders>
              <w:top w:val="nil"/>
              <w:left w:val="nil"/>
              <w:bottom w:val="single" w:sz="4" w:space="0" w:color="auto"/>
              <w:right w:val="nil"/>
            </w:tcBorders>
            <w:shd w:val="clear" w:color="auto" w:fill="auto"/>
            <w:noWrap/>
            <w:vAlign w:val="bottom"/>
            <w:hideMark/>
          </w:tcPr>
          <w:p w:rsidR="004508C4" w:rsidRPr="00A811B3" w:rsidRDefault="004508C4" w:rsidP="004508C4">
            <w:pPr>
              <w:tabs>
                <w:tab w:val="decimal" w:pos="802"/>
              </w:tabs>
              <w:spacing w:after="0" w:line="240" w:lineRule="atLeast"/>
              <w:rPr>
                <w:rFonts w:ascii="Times New Roman" w:hAnsi="Times New Roman" w:cs="Times New Roman"/>
                <w:color w:val="000000"/>
                <w:szCs w:val="22"/>
              </w:rPr>
            </w:pPr>
            <w:r w:rsidRPr="00A811B3">
              <w:rPr>
                <w:rFonts w:ascii="Times New Roman" w:hAnsi="Times New Roman" w:cs="Times New Roman"/>
                <w:color w:val="000000"/>
                <w:szCs w:val="22"/>
              </w:rPr>
              <w:t>386</w:t>
            </w:r>
          </w:p>
        </w:tc>
      </w:tr>
      <w:tr w:rsidR="004508C4" w:rsidRPr="00A811B3" w:rsidTr="00DD0938">
        <w:trPr>
          <w:trHeight w:val="161"/>
        </w:trPr>
        <w:tc>
          <w:tcPr>
            <w:tcW w:w="3998" w:type="dxa"/>
            <w:tcBorders>
              <w:top w:val="nil"/>
              <w:left w:val="nil"/>
              <w:bottom w:val="nil"/>
              <w:right w:val="nil"/>
            </w:tcBorders>
            <w:shd w:val="clear" w:color="auto" w:fill="auto"/>
            <w:noWrap/>
            <w:vAlign w:val="bottom"/>
            <w:hideMark/>
          </w:tcPr>
          <w:p w:rsidR="004508C4" w:rsidRPr="00A811B3" w:rsidRDefault="004508C4" w:rsidP="004508C4">
            <w:pPr>
              <w:spacing w:after="0" w:line="240" w:lineRule="atLeast"/>
              <w:ind w:right="-101"/>
              <w:rPr>
                <w:rFonts w:ascii="Times New Roman" w:eastAsia="Cordia New" w:hAnsi="Times New Roman" w:cs="Times New Roman"/>
                <w:b/>
                <w:bCs/>
                <w:color w:val="000000"/>
                <w:szCs w:val="22"/>
              </w:rPr>
            </w:pPr>
            <w:r w:rsidRPr="00A811B3">
              <w:rPr>
                <w:rFonts w:ascii="Times New Roman" w:eastAsia="Cordia New" w:hAnsi="Times New Roman" w:cs="Times New Roman"/>
                <w:b/>
                <w:bCs/>
                <w:color w:val="000000"/>
                <w:szCs w:val="22"/>
              </w:rPr>
              <w:t>Total assets</w:t>
            </w:r>
          </w:p>
        </w:tc>
        <w:tc>
          <w:tcPr>
            <w:tcW w:w="1128" w:type="dxa"/>
            <w:tcBorders>
              <w:top w:val="single" w:sz="4" w:space="0" w:color="auto"/>
              <w:left w:val="nil"/>
              <w:bottom w:val="double" w:sz="4" w:space="0" w:color="auto"/>
              <w:right w:val="nil"/>
            </w:tcBorders>
            <w:shd w:val="clear" w:color="auto" w:fill="auto"/>
            <w:noWrap/>
            <w:vAlign w:val="bottom"/>
            <w:hideMark/>
          </w:tcPr>
          <w:p w:rsidR="004508C4" w:rsidRPr="009418ED" w:rsidRDefault="004508C4" w:rsidP="004508C4">
            <w:pPr>
              <w:spacing w:after="0" w:line="240" w:lineRule="atLeast"/>
              <w:ind w:right="135"/>
              <w:jc w:val="right"/>
              <w:rPr>
                <w:rFonts w:ascii="Times New Roman" w:hAnsi="Times New Roman" w:cstheme="minorBidi"/>
                <w:b/>
                <w:bCs/>
                <w:color w:val="000000"/>
                <w:szCs w:val="22"/>
              </w:rPr>
            </w:pPr>
            <w:r w:rsidRPr="00A811B3">
              <w:rPr>
                <w:rFonts w:ascii="Times New Roman" w:hAnsi="Times New Roman" w:cs="Times New Roman"/>
                <w:b/>
                <w:bCs/>
                <w:color w:val="000000"/>
                <w:szCs w:val="22"/>
                <w:cs/>
              </w:rPr>
              <w:t>72</w:t>
            </w:r>
            <w:r w:rsidR="009418ED">
              <w:rPr>
                <w:rFonts w:ascii="Times New Roman" w:hAnsi="Times New Roman" w:cstheme="minorBidi"/>
                <w:b/>
                <w:bCs/>
                <w:color w:val="000000"/>
                <w:szCs w:val="22"/>
              </w:rPr>
              <w:t>3</w:t>
            </w:r>
          </w:p>
        </w:tc>
        <w:tc>
          <w:tcPr>
            <w:tcW w:w="222" w:type="dxa"/>
            <w:tcBorders>
              <w:left w:val="nil"/>
              <w:right w:val="nil"/>
            </w:tcBorders>
            <w:shd w:val="clear" w:color="auto" w:fill="auto"/>
            <w:noWrap/>
            <w:vAlign w:val="bottom"/>
            <w:hideMark/>
          </w:tcPr>
          <w:p w:rsidR="004508C4" w:rsidRPr="00A811B3" w:rsidRDefault="004508C4" w:rsidP="004508C4">
            <w:pPr>
              <w:spacing w:after="0" w:line="240" w:lineRule="atLeast"/>
              <w:rPr>
                <w:rFonts w:ascii="Times New Roman" w:hAnsi="Times New Roman" w:cs="Times New Roman"/>
                <w:b/>
                <w:bCs/>
                <w:color w:val="000000"/>
                <w:szCs w:val="22"/>
              </w:rPr>
            </w:pPr>
          </w:p>
        </w:tc>
        <w:tc>
          <w:tcPr>
            <w:tcW w:w="1246" w:type="dxa"/>
            <w:tcBorders>
              <w:top w:val="single" w:sz="4" w:space="0" w:color="auto"/>
              <w:left w:val="nil"/>
              <w:bottom w:val="double" w:sz="4" w:space="0" w:color="auto"/>
              <w:right w:val="nil"/>
            </w:tcBorders>
            <w:shd w:val="clear" w:color="auto" w:fill="auto"/>
            <w:noWrap/>
            <w:vAlign w:val="bottom"/>
            <w:hideMark/>
          </w:tcPr>
          <w:p w:rsidR="004508C4" w:rsidRPr="00A811B3" w:rsidRDefault="004508C4" w:rsidP="004508C4">
            <w:pPr>
              <w:tabs>
                <w:tab w:val="decimal" w:pos="831"/>
              </w:tabs>
              <w:spacing w:after="0" w:line="240" w:lineRule="atLeast"/>
              <w:rPr>
                <w:rFonts w:ascii="Times New Roman" w:hAnsi="Times New Roman" w:cs="Times New Roman"/>
                <w:b/>
                <w:bCs/>
                <w:color w:val="000000"/>
                <w:szCs w:val="22"/>
                <w:cs/>
              </w:rPr>
            </w:pPr>
            <w:r w:rsidRPr="00A811B3">
              <w:rPr>
                <w:rFonts w:ascii="Times New Roman" w:hAnsi="Times New Roman" w:cs="Times New Roman"/>
                <w:b/>
                <w:bCs/>
                <w:color w:val="000000"/>
                <w:szCs w:val="22"/>
              </w:rPr>
              <w:t>771</w:t>
            </w:r>
          </w:p>
        </w:tc>
        <w:tc>
          <w:tcPr>
            <w:tcW w:w="236" w:type="dxa"/>
            <w:tcBorders>
              <w:left w:val="nil"/>
              <w:right w:val="nil"/>
            </w:tcBorders>
            <w:shd w:val="clear" w:color="auto" w:fill="auto"/>
            <w:noWrap/>
            <w:vAlign w:val="bottom"/>
            <w:hideMark/>
          </w:tcPr>
          <w:p w:rsidR="004508C4" w:rsidRPr="00A811B3" w:rsidRDefault="004508C4" w:rsidP="004508C4">
            <w:pPr>
              <w:spacing w:after="0" w:line="240" w:lineRule="atLeast"/>
              <w:rPr>
                <w:rFonts w:ascii="Times New Roman" w:hAnsi="Times New Roman" w:cs="Times New Roman"/>
                <w:b/>
                <w:bCs/>
                <w:color w:val="000000"/>
                <w:szCs w:val="22"/>
              </w:rPr>
            </w:pPr>
          </w:p>
        </w:tc>
        <w:tc>
          <w:tcPr>
            <w:tcW w:w="1066" w:type="dxa"/>
            <w:tcBorders>
              <w:top w:val="single" w:sz="4" w:space="0" w:color="auto"/>
              <w:left w:val="nil"/>
              <w:bottom w:val="double" w:sz="4" w:space="0" w:color="auto"/>
              <w:right w:val="nil"/>
            </w:tcBorders>
            <w:shd w:val="clear" w:color="auto" w:fill="auto"/>
            <w:noWrap/>
            <w:vAlign w:val="bottom"/>
            <w:hideMark/>
          </w:tcPr>
          <w:p w:rsidR="004508C4" w:rsidRPr="00A811B3" w:rsidRDefault="004508C4" w:rsidP="004508C4">
            <w:pPr>
              <w:spacing w:after="0" w:line="240" w:lineRule="atLeast"/>
              <w:ind w:right="146"/>
              <w:jc w:val="right"/>
              <w:rPr>
                <w:rFonts w:ascii="Times New Roman" w:hAnsi="Times New Roman" w:cs="Times New Roman"/>
                <w:b/>
                <w:bCs/>
                <w:color w:val="000000"/>
                <w:szCs w:val="22"/>
              </w:rPr>
            </w:pPr>
            <w:r w:rsidRPr="00A811B3">
              <w:rPr>
                <w:rFonts w:ascii="Times New Roman" w:hAnsi="Times New Roman" w:cs="Times New Roman"/>
                <w:b/>
                <w:bCs/>
                <w:color w:val="000000"/>
                <w:szCs w:val="22"/>
                <w:cs/>
              </w:rPr>
              <w:t>734</w:t>
            </w:r>
          </w:p>
        </w:tc>
        <w:tc>
          <w:tcPr>
            <w:tcW w:w="222" w:type="dxa"/>
            <w:tcBorders>
              <w:left w:val="nil"/>
              <w:right w:val="nil"/>
            </w:tcBorders>
            <w:shd w:val="clear" w:color="auto" w:fill="auto"/>
            <w:noWrap/>
            <w:vAlign w:val="bottom"/>
            <w:hideMark/>
          </w:tcPr>
          <w:p w:rsidR="004508C4" w:rsidRPr="00A811B3" w:rsidRDefault="004508C4" w:rsidP="004508C4">
            <w:pPr>
              <w:spacing w:after="0" w:line="240" w:lineRule="atLeast"/>
              <w:rPr>
                <w:rFonts w:ascii="Times New Roman" w:hAnsi="Times New Roman" w:cs="Times New Roman"/>
                <w:b/>
                <w:bCs/>
                <w:color w:val="000000"/>
                <w:szCs w:val="22"/>
              </w:rPr>
            </w:pPr>
          </w:p>
        </w:tc>
        <w:tc>
          <w:tcPr>
            <w:tcW w:w="1237" w:type="dxa"/>
            <w:tcBorders>
              <w:top w:val="single" w:sz="4" w:space="0" w:color="auto"/>
              <w:left w:val="nil"/>
              <w:bottom w:val="double" w:sz="4" w:space="0" w:color="auto"/>
              <w:right w:val="nil"/>
            </w:tcBorders>
            <w:shd w:val="clear" w:color="auto" w:fill="auto"/>
            <w:noWrap/>
            <w:vAlign w:val="bottom"/>
            <w:hideMark/>
          </w:tcPr>
          <w:p w:rsidR="004508C4" w:rsidRPr="00A811B3" w:rsidRDefault="004508C4" w:rsidP="004508C4">
            <w:pPr>
              <w:tabs>
                <w:tab w:val="decimal" w:pos="802"/>
              </w:tabs>
              <w:spacing w:after="0" w:line="240" w:lineRule="atLeast"/>
              <w:rPr>
                <w:rFonts w:ascii="Times New Roman" w:hAnsi="Times New Roman" w:cs="Times New Roman"/>
                <w:b/>
                <w:bCs/>
                <w:color w:val="000000"/>
                <w:szCs w:val="22"/>
              </w:rPr>
            </w:pPr>
            <w:r w:rsidRPr="00A811B3">
              <w:rPr>
                <w:rFonts w:ascii="Times New Roman" w:hAnsi="Times New Roman" w:cs="Times New Roman"/>
                <w:b/>
                <w:bCs/>
                <w:color w:val="000000"/>
                <w:szCs w:val="22"/>
              </w:rPr>
              <w:t>732</w:t>
            </w:r>
          </w:p>
        </w:tc>
      </w:tr>
    </w:tbl>
    <w:p w:rsidR="00DD0938" w:rsidRPr="00A811B3" w:rsidRDefault="00DD0938" w:rsidP="004508C4">
      <w:pPr>
        <w:tabs>
          <w:tab w:val="left" w:pos="540"/>
        </w:tabs>
        <w:spacing w:after="0" w:line="240" w:lineRule="atLeast"/>
        <w:ind w:left="539" w:right="-102"/>
        <w:jc w:val="both"/>
        <w:rPr>
          <w:rFonts w:ascii="Times New Roman" w:hAnsi="Times New Roman" w:cs="Times New Roman"/>
          <w:szCs w:val="22"/>
        </w:rPr>
      </w:pPr>
    </w:p>
    <w:p w:rsidR="00E04CFD" w:rsidRPr="00A811B3" w:rsidRDefault="00E04CFD" w:rsidP="00B1769B">
      <w:pPr>
        <w:numPr>
          <w:ilvl w:val="0"/>
          <w:numId w:val="7"/>
        </w:numPr>
        <w:tabs>
          <w:tab w:val="left" w:pos="567"/>
        </w:tabs>
        <w:spacing w:after="0" w:line="240" w:lineRule="atLeast"/>
        <w:ind w:left="540" w:right="14"/>
        <w:rPr>
          <w:rFonts w:ascii="Times New Roman" w:hAnsi="Times New Roman" w:cs="Times New Roman"/>
          <w:b/>
          <w:bCs/>
          <w:szCs w:val="22"/>
        </w:rPr>
      </w:pPr>
      <w:r w:rsidRPr="00A811B3">
        <w:rPr>
          <w:rFonts w:ascii="Times New Roman" w:hAnsi="Times New Roman" w:cs="Times New Roman"/>
          <w:b/>
          <w:bCs/>
          <w:szCs w:val="22"/>
        </w:rPr>
        <w:t>Commitments with non - related parties</w:t>
      </w:r>
    </w:p>
    <w:p w:rsidR="00361DD1" w:rsidRPr="00A811B3" w:rsidRDefault="00361DD1" w:rsidP="00361DD1">
      <w:pPr>
        <w:tabs>
          <w:tab w:val="left" w:pos="540"/>
        </w:tabs>
        <w:spacing w:after="0" w:line="240" w:lineRule="atLeast"/>
        <w:ind w:left="539" w:right="-102"/>
        <w:jc w:val="both"/>
        <w:rPr>
          <w:rFonts w:ascii="Times New Roman" w:hAnsi="Times New Roman" w:cs="Times New Roman"/>
          <w:szCs w:val="22"/>
        </w:rPr>
      </w:pPr>
    </w:p>
    <w:tbl>
      <w:tblPr>
        <w:tblW w:w="9497" w:type="dxa"/>
        <w:tblInd w:w="250" w:type="dxa"/>
        <w:tblLayout w:type="fixed"/>
        <w:tblLook w:val="01E0"/>
      </w:tblPr>
      <w:tblGrid>
        <w:gridCol w:w="5383"/>
        <w:gridCol w:w="144"/>
        <w:gridCol w:w="1843"/>
        <w:gridCol w:w="85"/>
        <w:gridCol w:w="185"/>
        <w:gridCol w:w="15"/>
        <w:gridCol w:w="1842"/>
      </w:tblGrid>
      <w:tr w:rsidR="00E04CFD" w:rsidRPr="00A811B3" w:rsidTr="00DF3B23">
        <w:trPr>
          <w:trHeight w:val="227"/>
          <w:tblHeader/>
        </w:trPr>
        <w:tc>
          <w:tcPr>
            <w:tcW w:w="5383" w:type="dxa"/>
            <w:vAlign w:val="bottom"/>
          </w:tcPr>
          <w:p w:rsidR="00E04CFD" w:rsidRPr="00A811B3" w:rsidRDefault="00E04CFD"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317"/>
              <w:jc w:val="left"/>
              <w:rPr>
                <w:rFonts w:ascii="Times New Roman" w:hAnsi="Times New Roman" w:cs="Times New Roman"/>
                <w:sz w:val="22"/>
                <w:szCs w:val="22"/>
                <w:cs/>
              </w:rPr>
            </w:pPr>
          </w:p>
        </w:tc>
        <w:tc>
          <w:tcPr>
            <w:tcW w:w="4114" w:type="dxa"/>
            <w:gridSpan w:val="6"/>
            <w:vAlign w:val="bottom"/>
          </w:tcPr>
          <w:p w:rsidR="00E04CFD" w:rsidRPr="00A811B3" w:rsidRDefault="00361DD1"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b/>
                <w:bCs/>
                <w:sz w:val="22"/>
                <w:szCs w:val="22"/>
              </w:rPr>
            </w:pPr>
            <w:r w:rsidRPr="00A811B3">
              <w:rPr>
                <w:rFonts w:ascii="Times New Roman" w:hAnsi="Times New Roman" w:cs="Times New Roman"/>
                <w:b/>
                <w:bCs/>
                <w:sz w:val="22"/>
                <w:szCs w:val="22"/>
              </w:rPr>
              <w:t>30 June</w:t>
            </w:r>
            <w:r w:rsidR="00E04CFD" w:rsidRPr="00A811B3">
              <w:rPr>
                <w:rFonts w:ascii="Times New Roman" w:hAnsi="Times New Roman" w:cs="Times New Roman"/>
                <w:b/>
                <w:bCs/>
                <w:sz w:val="22"/>
                <w:szCs w:val="22"/>
              </w:rPr>
              <w:t xml:space="preserve"> 20</w:t>
            </w:r>
            <w:r w:rsidR="00C204F0" w:rsidRPr="00A811B3">
              <w:rPr>
                <w:rFonts w:ascii="Times New Roman" w:hAnsi="Times New Roman" w:cs="Times New Roman"/>
                <w:b/>
                <w:bCs/>
                <w:sz w:val="22"/>
                <w:szCs w:val="22"/>
              </w:rPr>
              <w:t>2</w:t>
            </w:r>
            <w:r w:rsidR="00AF01F4" w:rsidRPr="00A811B3">
              <w:rPr>
                <w:rFonts w:ascii="Times New Roman" w:hAnsi="Times New Roman" w:cs="Times New Roman"/>
                <w:b/>
                <w:bCs/>
                <w:sz w:val="22"/>
                <w:szCs w:val="22"/>
              </w:rPr>
              <w:t>3</w:t>
            </w:r>
          </w:p>
        </w:tc>
      </w:tr>
      <w:tr w:rsidR="00E04CFD" w:rsidRPr="00A811B3" w:rsidTr="00DF3B23">
        <w:trPr>
          <w:trHeight w:val="227"/>
          <w:tblHeader/>
        </w:trPr>
        <w:tc>
          <w:tcPr>
            <w:tcW w:w="5383" w:type="dxa"/>
          </w:tcPr>
          <w:p w:rsidR="00E04CFD" w:rsidRPr="00A811B3" w:rsidRDefault="00E04CFD"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317"/>
              <w:jc w:val="left"/>
              <w:rPr>
                <w:rFonts w:ascii="Times New Roman" w:hAnsi="Times New Roman" w:cs="Times New Roman"/>
                <w:sz w:val="22"/>
                <w:szCs w:val="22"/>
                <w:cs/>
              </w:rPr>
            </w:pPr>
          </w:p>
        </w:tc>
        <w:tc>
          <w:tcPr>
            <w:tcW w:w="2072" w:type="dxa"/>
            <w:gridSpan w:val="3"/>
            <w:vAlign w:val="bottom"/>
          </w:tcPr>
          <w:p w:rsidR="00E04CFD" w:rsidRPr="00A811B3" w:rsidRDefault="00E04CFD"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b/>
                <w:bCs/>
                <w:sz w:val="22"/>
                <w:szCs w:val="22"/>
              </w:rPr>
            </w:pPr>
            <w:r w:rsidRPr="00A811B3">
              <w:rPr>
                <w:rFonts w:ascii="Times New Roman" w:hAnsi="Times New Roman" w:cs="Times New Roman"/>
                <w:b/>
                <w:bCs/>
                <w:sz w:val="22"/>
                <w:szCs w:val="22"/>
              </w:rPr>
              <w:t>Consolidated</w:t>
            </w:r>
            <w:r w:rsidRPr="00A811B3">
              <w:rPr>
                <w:rFonts w:ascii="Times New Roman" w:hAnsi="Times New Roman" w:cs="Times New Roman"/>
                <w:b/>
                <w:bCs/>
                <w:sz w:val="22"/>
                <w:szCs w:val="22"/>
              </w:rPr>
              <w:br/>
              <w:t>financial statements</w:t>
            </w:r>
          </w:p>
        </w:tc>
        <w:tc>
          <w:tcPr>
            <w:tcW w:w="2042" w:type="dxa"/>
            <w:gridSpan w:val="3"/>
            <w:vAlign w:val="bottom"/>
          </w:tcPr>
          <w:p w:rsidR="00E04CFD" w:rsidRPr="00A811B3" w:rsidRDefault="000A4D4C"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116" w:right="-199" w:firstLine="0"/>
              <w:jc w:val="center"/>
              <w:rPr>
                <w:rFonts w:ascii="Times New Roman" w:hAnsi="Times New Roman" w:cs="Times New Roman"/>
                <w:b/>
                <w:bCs/>
                <w:sz w:val="22"/>
                <w:szCs w:val="22"/>
              </w:rPr>
            </w:pPr>
            <w:r w:rsidRPr="00A811B3">
              <w:rPr>
                <w:rFonts w:ascii="Times New Roman" w:hAnsi="Times New Roman" w:cs="Times New Roman"/>
                <w:b/>
                <w:bCs/>
                <w:sz w:val="22"/>
                <w:szCs w:val="22"/>
              </w:rPr>
              <w:t>Separate</w:t>
            </w:r>
            <w:r w:rsidRPr="00A811B3">
              <w:rPr>
                <w:rFonts w:ascii="Times New Roman" w:hAnsi="Times New Roman" w:cs="Times New Roman"/>
                <w:b/>
                <w:bCs/>
                <w:sz w:val="22"/>
                <w:szCs w:val="22"/>
              </w:rPr>
              <w:br/>
            </w:r>
            <w:r w:rsidR="00E04CFD" w:rsidRPr="00A811B3">
              <w:rPr>
                <w:rFonts w:ascii="Times New Roman" w:hAnsi="Times New Roman" w:cs="Times New Roman"/>
                <w:b/>
                <w:bCs/>
                <w:sz w:val="22"/>
                <w:szCs w:val="22"/>
              </w:rPr>
              <w:t>financial statements</w:t>
            </w:r>
          </w:p>
        </w:tc>
      </w:tr>
      <w:tr w:rsidR="00E04CFD" w:rsidRPr="00A811B3" w:rsidTr="00DF3B23">
        <w:trPr>
          <w:trHeight w:val="227"/>
          <w:tblHeader/>
        </w:trPr>
        <w:tc>
          <w:tcPr>
            <w:tcW w:w="5383" w:type="dxa"/>
          </w:tcPr>
          <w:p w:rsidR="00E04CFD" w:rsidRPr="00A811B3" w:rsidRDefault="00E04CFD" w:rsidP="004508C4">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317"/>
              <w:jc w:val="left"/>
              <w:rPr>
                <w:rFonts w:ascii="Times New Roman" w:hAnsi="Times New Roman" w:cs="Times New Roman"/>
                <w:i/>
                <w:iCs/>
                <w:sz w:val="22"/>
                <w:szCs w:val="22"/>
                <w:cs/>
              </w:rPr>
            </w:pPr>
          </w:p>
        </w:tc>
        <w:tc>
          <w:tcPr>
            <w:tcW w:w="4114" w:type="dxa"/>
            <w:gridSpan w:val="6"/>
            <w:vAlign w:val="bottom"/>
          </w:tcPr>
          <w:p w:rsidR="00E04CFD" w:rsidRPr="00A811B3" w:rsidRDefault="00E04CFD" w:rsidP="004508C4">
            <w:pPr>
              <w:tabs>
                <w:tab w:val="left" w:pos="405"/>
                <w:tab w:val="decimal" w:pos="717"/>
              </w:tabs>
              <w:spacing w:after="0" w:line="240" w:lineRule="atLeast"/>
              <w:ind w:right="43" w:hanging="117"/>
              <w:jc w:val="center"/>
              <w:rPr>
                <w:rFonts w:ascii="Times New Roman" w:hAnsi="Times New Roman" w:cs="Times New Roman"/>
                <w:i/>
                <w:iCs/>
                <w:szCs w:val="22"/>
                <w:cs/>
              </w:rPr>
            </w:pPr>
            <w:r w:rsidRPr="00A811B3">
              <w:rPr>
                <w:rFonts w:ascii="Times New Roman" w:hAnsi="Times New Roman" w:cs="Times New Roman"/>
                <w:i/>
                <w:iCs/>
                <w:szCs w:val="22"/>
                <w:cs/>
              </w:rPr>
              <w:t>(</w:t>
            </w:r>
            <w:r w:rsidRPr="00A811B3">
              <w:rPr>
                <w:rFonts w:ascii="Times New Roman" w:hAnsi="Times New Roman" w:cs="Times New Roman"/>
                <w:i/>
                <w:iCs/>
                <w:szCs w:val="22"/>
              </w:rPr>
              <w:t>in million Baht</w:t>
            </w:r>
            <w:r w:rsidRPr="00A811B3">
              <w:rPr>
                <w:rFonts w:ascii="Times New Roman" w:hAnsi="Times New Roman" w:cs="Times New Roman"/>
                <w:i/>
                <w:iCs/>
                <w:szCs w:val="22"/>
                <w:cs/>
              </w:rPr>
              <w:t>)</w:t>
            </w:r>
          </w:p>
        </w:tc>
      </w:tr>
      <w:tr w:rsidR="00C204F0" w:rsidRPr="00A811B3" w:rsidTr="00DF3B23">
        <w:trPr>
          <w:trHeight w:val="227"/>
        </w:trPr>
        <w:tc>
          <w:tcPr>
            <w:tcW w:w="7370" w:type="dxa"/>
            <w:gridSpan w:val="3"/>
            <w:vAlign w:val="bottom"/>
          </w:tcPr>
          <w:p w:rsidR="00C204F0" w:rsidRPr="00A811B3" w:rsidRDefault="0076494D" w:rsidP="004508C4">
            <w:pPr>
              <w:tabs>
                <w:tab w:val="left" w:pos="405"/>
              </w:tabs>
              <w:spacing w:after="0" w:line="240" w:lineRule="atLeast"/>
              <w:ind w:left="522" w:right="43" w:hanging="212"/>
              <w:rPr>
                <w:rFonts w:ascii="Times New Roman" w:hAnsi="Times New Roman" w:cs="Times New Roman"/>
                <w:szCs w:val="22"/>
              </w:rPr>
            </w:pPr>
            <w:r w:rsidRPr="00A811B3">
              <w:rPr>
                <w:rFonts w:ascii="Times New Roman" w:hAnsi="Times New Roman" w:cs="Times New Roman"/>
                <w:b/>
                <w:bCs/>
                <w:i/>
                <w:iCs/>
                <w:szCs w:val="22"/>
              </w:rPr>
              <w:t>Capital commitments</w:t>
            </w:r>
          </w:p>
        </w:tc>
        <w:tc>
          <w:tcPr>
            <w:tcW w:w="270" w:type="dxa"/>
            <w:gridSpan w:val="2"/>
          </w:tcPr>
          <w:p w:rsidR="00C204F0" w:rsidRPr="00A811B3" w:rsidRDefault="00C204F0" w:rsidP="004508C4">
            <w:pPr>
              <w:tabs>
                <w:tab w:val="decimal" w:pos="882"/>
              </w:tabs>
              <w:spacing w:after="0" w:line="240" w:lineRule="atLeast"/>
              <w:ind w:right="-45"/>
              <w:jc w:val="right"/>
              <w:rPr>
                <w:rFonts w:ascii="Times New Roman" w:hAnsi="Times New Roman" w:cs="Times New Roman"/>
                <w:szCs w:val="22"/>
              </w:rPr>
            </w:pPr>
          </w:p>
        </w:tc>
        <w:tc>
          <w:tcPr>
            <w:tcW w:w="1857" w:type="dxa"/>
            <w:gridSpan w:val="2"/>
          </w:tcPr>
          <w:p w:rsidR="00C204F0" w:rsidRPr="00A811B3" w:rsidRDefault="00C204F0" w:rsidP="004508C4">
            <w:pPr>
              <w:pStyle w:val="MacroText"/>
              <w:tabs>
                <w:tab w:val="clear" w:pos="480"/>
                <w:tab w:val="clear" w:pos="960"/>
                <w:tab w:val="clear" w:pos="1440"/>
                <w:tab w:val="clear" w:pos="1920"/>
                <w:tab w:val="clear" w:pos="2400"/>
                <w:tab w:val="clear" w:pos="2880"/>
                <w:tab w:val="clear" w:pos="3360"/>
                <w:tab w:val="clear" w:pos="3840"/>
                <w:tab w:val="clear" w:pos="4320"/>
                <w:tab w:val="decimal" w:pos="988"/>
              </w:tabs>
              <w:ind w:right="-58"/>
              <w:rPr>
                <w:rFonts w:ascii="Times New Roman" w:hAnsi="Times New Roman" w:cs="Times New Roman"/>
                <w:sz w:val="22"/>
                <w:szCs w:val="22"/>
              </w:rPr>
            </w:pPr>
          </w:p>
        </w:tc>
      </w:tr>
      <w:tr w:rsidR="004508C4" w:rsidRPr="00A811B3" w:rsidTr="00DF3B23">
        <w:trPr>
          <w:trHeight w:val="227"/>
        </w:trPr>
        <w:tc>
          <w:tcPr>
            <w:tcW w:w="5527" w:type="dxa"/>
            <w:gridSpan w:val="2"/>
            <w:vAlign w:val="bottom"/>
          </w:tcPr>
          <w:p w:rsidR="004508C4" w:rsidRPr="00A811B3" w:rsidRDefault="004508C4" w:rsidP="004508C4">
            <w:pPr>
              <w:tabs>
                <w:tab w:val="left" w:pos="405"/>
              </w:tabs>
              <w:spacing w:after="0" w:line="240" w:lineRule="atLeast"/>
              <w:ind w:left="522" w:right="43" w:hanging="212"/>
              <w:rPr>
                <w:rFonts w:ascii="Times New Roman" w:hAnsi="Times New Roman" w:cs="Times New Roman"/>
                <w:szCs w:val="22"/>
              </w:rPr>
            </w:pPr>
            <w:r w:rsidRPr="00A811B3">
              <w:rPr>
                <w:rFonts w:ascii="Times New Roman" w:hAnsi="Times New Roman" w:cs="Times New Roman"/>
                <w:szCs w:val="22"/>
              </w:rPr>
              <w:t>Landfill</w:t>
            </w:r>
          </w:p>
        </w:tc>
        <w:tc>
          <w:tcPr>
            <w:tcW w:w="1843" w:type="dxa"/>
          </w:tcPr>
          <w:p w:rsidR="004508C4" w:rsidRPr="00A811B3" w:rsidRDefault="004508C4" w:rsidP="000849FD">
            <w:pPr>
              <w:tabs>
                <w:tab w:val="decimal" w:pos="844"/>
              </w:tabs>
              <w:spacing w:after="0" w:line="240" w:lineRule="atLeast"/>
              <w:ind w:left="-108" w:right="-252"/>
              <w:rPr>
                <w:rFonts w:ascii="Times New Roman" w:hAnsi="Times New Roman" w:cs="Times New Roman"/>
                <w:szCs w:val="22"/>
              </w:rPr>
            </w:pPr>
            <w:r w:rsidRPr="00A811B3">
              <w:rPr>
                <w:rFonts w:ascii="Times New Roman" w:hAnsi="Times New Roman" w:cs="Times New Roman"/>
                <w:szCs w:val="22"/>
              </w:rPr>
              <w:t>0</w:t>
            </w:r>
            <w:r w:rsidRPr="00A811B3">
              <w:rPr>
                <w:rFonts w:ascii="Times New Roman" w:hAnsi="Times New Roman" w:cs="Times New Roman"/>
                <w:szCs w:val="22"/>
                <w:cs/>
              </w:rPr>
              <w:t>.</w:t>
            </w:r>
            <w:r w:rsidRPr="00A811B3">
              <w:rPr>
                <w:rFonts w:ascii="Times New Roman" w:hAnsi="Times New Roman" w:cs="Times New Roman"/>
                <w:szCs w:val="22"/>
              </w:rPr>
              <w:t>78</w:t>
            </w:r>
          </w:p>
        </w:tc>
        <w:tc>
          <w:tcPr>
            <w:tcW w:w="285" w:type="dxa"/>
            <w:gridSpan w:val="3"/>
          </w:tcPr>
          <w:p w:rsidR="004508C4" w:rsidRPr="00A811B3" w:rsidRDefault="004508C4" w:rsidP="004508C4">
            <w:pPr>
              <w:tabs>
                <w:tab w:val="decimal" w:pos="882"/>
              </w:tabs>
              <w:spacing w:after="0" w:line="240" w:lineRule="atLeast"/>
              <w:ind w:right="-45" w:firstLine="601"/>
              <w:jc w:val="right"/>
              <w:rPr>
                <w:rFonts w:ascii="Times New Roman" w:hAnsi="Times New Roman" w:cs="Times New Roman"/>
                <w:szCs w:val="22"/>
              </w:rPr>
            </w:pPr>
          </w:p>
        </w:tc>
        <w:tc>
          <w:tcPr>
            <w:tcW w:w="1842" w:type="dxa"/>
          </w:tcPr>
          <w:p w:rsidR="004508C4" w:rsidRPr="00A811B3" w:rsidRDefault="004508C4" w:rsidP="004508C4">
            <w:pPr>
              <w:tabs>
                <w:tab w:val="decimal" w:pos="756"/>
              </w:tabs>
              <w:spacing w:after="0" w:line="240" w:lineRule="atLeast"/>
              <w:ind w:left="-108" w:right="-252"/>
              <w:rPr>
                <w:rFonts w:ascii="Times New Roman" w:hAnsi="Times New Roman" w:cs="Times New Roman"/>
                <w:szCs w:val="22"/>
              </w:rPr>
            </w:pPr>
            <w:r w:rsidRPr="00A811B3">
              <w:rPr>
                <w:rFonts w:ascii="Times New Roman" w:hAnsi="Times New Roman" w:cs="Times New Roman"/>
                <w:szCs w:val="22"/>
                <w:cs/>
              </w:rPr>
              <w:t>0.78</w:t>
            </w:r>
          </w:p>
        </w:tc>
      </w:tr>
      <w:tr w:rsidR="004508C4" w:rsidRPr="00A811B3" w:rsidTr="00DF3B23">
        <w:trPr>
          <w:trHeight w:val="74"/>
        </w:trPr>
        <w:tc>
          <w:tcPr>
            <w:tcW w:w="5527" w:type="dxa"/>
            <w:gridSpan w:val="2"/>
            <w:vAlign w:val="bottom"/>
          </w:tcPr>
          <w:p w:rsidR="004508C4" w:rsidRPr="00A811B3" w:rsidRDefault="004508C4" w:rsidP="004508C4">
            <w:pPr>
              <w:tabs>
                <w:tab w:val="left" w:pos="405"/>
              </w:tabs>
              <w:spacing w:after="0" w:line="240" w:lineRule="atLeast"/>
              <w:ind w:left="522" w:right="43" w:hanging="212"/>
              <w:rPr>
                <w:rFonts w:ascii="Times New Roman" w:hAnsi="Times New Roman" w:cs="Times New Roman"/>
                <w:szCs w:val="22"/>
              </w:rPr>
            </w:pPr>
            <w:r w:rsidRPr="00A811B3">
              <w:rPr>
                <w:rFonts w:ascii="Times New Roman" w:hAnsi="Times New Roman" w:cs="Times New Roman"/>
                <w:szCs w:val="22"/>
              </w:rPr>
              <w:t>Building</w:t>
            </w:r>
          </w:p>
        </w:tc>
        <w:tc>
          <w:tcPr>
            <w:tcW w:w="1843" w:type="dxa"/>
          </w:tcPr>
          <w:p w:rsidR="004508C4" w:rsidRPr="00A811B3" w:rsidRDefault="004508C4" w:rsidP="000849FD">
            <w:pPr>
              <w:tabs>
                <w:tab w:val="decimal" w:pos="844"/>
              </w:tabs>
              <w:spacing w:after="0" w:line="240" w:lineRule="atLeast"/>
              <w:ind w:left="-108" w:right="-252"/>
              <w:rPr>
                <w:rFonts w:ascii="Times New Roman" w:hAnsi="Times New Roman" w:cs="Times New Roman"/>
                <w:szCs w:val="22"/>
              </w:rPr>
            </w:pPr>
            <w:r w:rsidRPr="00A811B3">
              <w:rPr>
                <w:rFonts w:ascii="Times New Roman" w:hAnsi="Times New Roman" w:cs="Times New Roman"/>
                <w:szCs w:val="22"/>
              </w:rPr>
              <w:t>6</w:t>
            </w:r>
            <w:r w:rsidRPr="00A811B3">
              <w:rPr>
                <w:rFonts w:ascii="Times New Roman" w:hAnsi="Times New Roman" w:cs="Times New Roman"/>
                <w:szCs w:val="22"/>
                <w:cs/>
              </w:rPr>
              <w:t>3.02</w:t>
            </w:r>
          </w:p>
        </w:tc>
        <w:tc>
          <w:tcPr>
            <w:tcW w:w="285" w:type="dxa"/>
            <w:gridSpan w:val="3"/>
          </w:tcPr>
          <w:p w:rsidR="004508C4" w:rsidRPr="00A811B3" w:rsidRDefault="004508C4" w:rsidP="004508C4">
            <w:pPr>
              <w:tabs>
                <w:tab w:val="decimal" w:pos="882"/>
              </w:tabs>
              <w:spacing w:after="0" w:line="240" w:lineRule="atLeast"/>
              <w:ind w:right="-45" w:firstLine="601"/>
              <w:jc w:val="right"/>
              <w:rPr>
                <w:rFonts w:ascii="Times New Roman" w:hAnsi="Times New Roman" w:cs="Times New Roman"/>
                <w:szCs w:val="22"/>
              </w:rPr>
            </w:pPr>
          </w:p>
        </w:tc>
        <w:tc>
          <w:tcPr>
            <w:tcW w:w="1842" w:type="dxa"/>
          </w:tcPr>
          <w:p w:rsidR="004508C4" w:rsidRPr="00A811B3" w:rsidRDefault="004508C4" w:rsidP="004508C4">
            <w:pPr>
              <w:tabs>
                <w:tab w:val="decimal" w:pos="756"/>
              </w:tabs>
              <w:spacing w:after="0" w:line="240" w:lineRule="atLeast"/>
              <w:ind w:left="-108" w:right="-252"/>
              <w:rPr>
                <w:rFonts w:ascii="Times New Roman" w:hAnsi="Times New Roman" w:cs="Times New Roman"/>
                <w:szCs w:val="22"/>
              </w:rPr>
            </w:pPr>
            <w:r w:rsidRPr="00A811B3">
              <w:rPr>
                <w:rFonts w:ascii="Times New Roman" w:hAnsi="Times New Roman" w:cs="Times New Roman"/>
                <w:szCs w:val="22"/>
                <w:cs/>
              </w:rPr>
              <w:t>45.59</w:t>
            </w:r>
          </w:p>
        </w:tc>
      </w:tr>
      <w:tr w:rsidR="004508C4" w:rsidRPr="00A811B3" w:rsidTr="00DF3B23">
        <w:trPr>
          <w:trHeight w:val="74"/>
        </w:trPr>
        <w:tc>
          <w:tcPr>
            <w:tcW w:w="5527" w:type="dxa"/>
            <w:gridSpan w:val="2"/>
            <w:vAlign w:val="bottom"/>
          </w:tcPr>
          <w:p w:rsidR="004508C4" w:rsidRPr="00A811B3" w:rsidRDefault="004508C4" w:rsidP="004508C4">
            <w:pPr>
              <w:tabs>
                <w:tab w:val="left" w:pos="405"/>
              </w:tabs>
              <w:spacing w:after="0" w:line="240" w:lineRule="atLeast"/>
              <w:ind w:left="522" w:right="43" w:hanging="212"/>
              <w:rPr>
                <w:rFonts w:ascii="Times New Roman" w:hAnsi="Times New Roman" w:cs="Times New Roman"/>
                <w:szCs w:val="22"/>
              </w:rPr>
            </w:pPr>
            <w:r w:rsidRPr="00A811B3">
              <w:rPr>
                <w:rFonts w:ascii="Times New Roman" w:hAnsi="Times New Roman" w:cs="Times New Roman"/>
                <w:szCs w:val="22"/>
              </w:rPr>
              <w:t>Utilities system</w:t>
            </w:r>
          </w:p>
        </w:tc>
        <w:tc>
          <w:tcPr>
            <w:tcW w:w="1843" w:type="dxa"/>
          </w:tcPr>
          <w:p w:rsidR="004508C4" w:rsidRPr="00A811B3" w:rsidRDefault="004508C4" w:rsidP="000849FD">
            <w:pPr>
              <w:tabs>
                <w:tab w:val="decimal" w:pos="844"/>
              </w:tabs>
              <w:spacing w:after="0" w:line="240" w:lineRule="atLeast"/>
              <w:ind w:left="-108" w:right="-252"/>
              <w:rPr>
                <w:rFonts w:ascii="Times New Roman" w:hAnsi="Times New Roman" w:cs="Times New Roman"/>
                <w:szCs w:val="22"/>
                <w:cs/>
              </w:rPr>
            </w:pPr>
            <w:r w:rsidRPr="00A811B3">
              <w:rPr>
                <w:rFonts w:ascii="Times New Roman" w:hAnsi="Times New Roman" w:cs="Times New Roman"/>
                <w:szCs w:val="22"/>
              </w:rPr>
              <w:t>0</w:t>
            </w:r>
            <w:r w:rsidRPr="00A811B3">
              <w:rPr>
                <w:rFonts w:ascii="Times New Roman" w:hAnsi="Times New Roman" w:cs="Times New Roman"/>
                <w:szCs w:val="22"/>
                <w:cs/>
              </w:rPr>
              <w:t>.24</w:t>
            </w:r>
          </w:p>
        </w:tc>
        <w:tc>
          <w:tcPr>
            <w:tcW w:w="285" w:type="dxa"/>
            <w:gridSpan w:val="3"/>
          </w:tcPr>
          <w:p w:rsidR="004508C4" w:rsidRPr="00A811B3" w:rsidRDefault="004508C4" w:rsidP="004508C4">
            <w:pPr>
              <w:tabs>
                <w:tab w:val="decimal" w:pos="882"/>
              </w:tabs>
              <w:spacing w:after="0" w:line="240" w:lineRule="atLeast"/>
              <w:ind w:right="-45" w:firstLine="601"/>
              <w:jc w:val="right"/>
              <w:rPr>
                <w:rFonts w:ascii="Times New Roman" w:hAnsi="Times New Roman" w:cs="Times New Roman"/>
                <w:szCs w:val="22"/>
              </w:rPr>
            </w:pPr>
          </w:p>
        </w:tc>
        <w:tc>
          <w:tcPr>
            <w:tcW w:w="1842" w:type="dxa"/>
          </w:tcPr>
          <w:p w:rsidR="004508C4" w:rsidRPr="00A811B3" w:rsidRDefault="004508C4" w:rsidP="004508C4">
            <w:pPr>
              <w:tabs>
                <w:tab w:val="decimal" w:pos="756"/>
              </w:tabs>
              <w:spacing w:after="0" w:line="240" w:lineRule="atLeast"/>
              <w:ind w:left="-108" w:right="-252"/>
              <w:rPr>
                <w:rFonts w:ascii="Times New Roman" w:hAnsi="Times New Roman" w:cs="Times New Roman"/>
                <w:szCs w:val="22"/>
                <w:cs/>
              </w:rPr>
            </w:pPr>
            <w:r w:rsidRPr="00A811B3">
              <w:rPr>
                <w:rFonts w:ascii="Times New Roman" w:hAnsi="Times New Roman" w:cs="Times New Roman"/>
                <w:szCs w:val="22"/>
                <w:cs/>
              </w:rPr>
              <w:t>0.24</w:t>
            </w:r>
          </w:p>
        </w:tc>
      </w:tr>
      <w:tr w:rsidR="004508C4" w:rsidRPr="00A811B3" w:rsidTr="00DF3B23">
        <w:trPr>
          <w:trHeight w:val="74"/>
        </w:trPr>
        <w:tc>
          <w:tcPr>
            <w:tcW w:w="5527" w:type="dxa"/>
            <w:gridSpan w:val="2"/>
            <w:vAlign w:val="bottom"/>
          </w:tcPr>
          <w:p w:rsidR="004508C4" w:rsidRPr="00A811B3" w:rsidRDefault="004508C4" w:rsidP="004508C4">
            <w:pPr>
              <w:tabs>
                <w:tab w:val="left" w:pos="405"/>
              </w:tabs>
              <w:spacing w:after="0" w:line="240" w:lineRule="atLeast"/>
              <w:ind w:left="522" w:right="43" w:hanging="212"/>
              <w:rPr>
                <w:rFonts w:ascii="Times New Roman" w:hAnsi="Times New Roman" w:cs="Times New Roman"/>
                <w:szCs w:val="22"/>
              </w:rPr>
            </w:pPr>
            <w:r w:rsidRPr="00A811B3">
              <w:rPr>
                <w:rFonts w:ascii="Times New Roman" w:hAnsi="Times New Roman" w:cs="Times New Roman"/>
                <w:szCs w:val="22"/>
              </w:rPr>
              <w:t>Aluminum melting furnace</w:t>
            </w:r>
          </w:p>
        </w:tc>
        <w:tc>
          <w:tcPr>
            <w:tcW w:w="1843" w:type="dxa"/>
          </w:tcPr>
          <w:p w:rsidR="004508C4" w:rsidRPr="00A811B3" w:rsidRDefault="004508C4" w:rsidP="000849FD">
            <w:pPr>
              <w:tabs>
                <w:tab w:val="decimal" w:pos="844"/>
              </w:tabs>
              <w:spacing w:after="0" w:line="240" w:lineRule="atLeast"/>
              <w:ind w:left="-108" w:right="-252"/>
              <w:rPr>
                <w:rFonts w:ascii="Times New Roman" w:hAnsi="Times New Roman" w:cs="Times New Roman"/>
                <w:szCs w:val="22"/>
              </w:rPr>
            </w:pPr>
            <w:r w:rsidRPr="00A811B3">
              <w:rPr>
                <w:rFonts w:ascii="Times New Roman" w:hAnsi="Times New Roman" w:cs="Times New Roman"/>
                <w:szCs w:val="22"/>
              </w:rPr>
              <w:t>18</w:t>
            </w:r>
            <w:r w:rsidRPr="00A811B3">
              <w:rPr>
                <w:rFonts w:ascii="Times New Roman" w:hAnsi="Times New Roman" w:cs="Times New Roman"/>
                <w:szCs w:val="22"/>
                <w:cs/>
              </w:rPr>
              <w:t>.3</w:t>
            </w:r>
            <w:r w:rsidRPr="00A811B3">
              <w:rPr>
                <w:rFonts w:ascii="Times New Roman" w:hAnsi="Times New Roman" w:cs="Times New Roman"/>
                <w:szCs w:val="22"/>
              </w:rPr>
              <w:t>8</w:t>
            </w:r>
          </w:p>
        </w:tc>
        <w:tc>
          <w:tcPr>
            <w:tcW w:w="285" w:type="dxa"/>
            <w:gridSpan w:val="3"/>
          </w:tcPr>
          <w:p w:rsidR="004508C4" w:rsidRPr="00A811B3" w:rsidRDefault="004508C4" w:rsidP="004508C4">
            <w:pPr>
              <w:tabs>
                <w:tab w:val="decimal" w:pos="882"/>
              </w:tabs>
              <w:spacing w:after="0" w:line="240" w:lineRule="atLeast"/>
              <w:ind w:right="-45" w:firstLine="601"/>
              <w:jc w:val="right"/>
              <w:rPr>
                <w:rFonts w:ascii="Times New Roman" w:hAnsi="Times New Roman" w:cs="Times New Roman"/>
                <w:szCs w:val="22"/>
              </w:rPr>
            </w:pPr>
          </w:p>
        </w:tc>
        <w:tc>
          <w:tcPr>
            <w:tcW w:w="1842" w:type="dxa"/>
          </w:tcPr>
          <w:p w:rsidR="004508C4" w:rsidRPr="00A811B3" w:rsidRDefault="004508C4" w:rsidP="004508C4">
            <w:pPr>
              <w:spacing w:after="0" w:line="240" w:lineRule="atLeast"/>
              <w:ind w:left="-108" w:right="-252"/>
              <w:jc w:val="center"/>
              <w:rPr>
                <w:rFonts w:ascii="Times New Roman" w:hAnsi="Times New Roman" w:cs="Times New Roman"/>
                <w:szCs w:val="22"/>
              </w:rPr>
            </w:pPr>
            <w:r w:rsidRPr="00A811B3">
              <w:rPr>
                <w:rFonts w:ascii="Times New Roman" w:hAnsi="Times New Roman" w:cs="Times New Roman"/>
                <w:szCs w:val="22"/>
                <w:cs/>
              </w:rPr>
              <w:t>-</w:t>
            </w:r>
          </w:p>
        </w:tc>
      </w:tr>
      <w:tr w:rsidR="004508C4" w:rsidRPr="00A811B3" w:rsidTr="00DF3B23">
        <w:trPr>
          <w:trHeight w:val="74"/>
        </w:trPr>
        <w:tc>
          <w:tcPr>
            <w:tcW w:w="5527" w:type="dxa"/>
            <w:gridSpan w:val="2"/>
            <w:vAlign w:val="bottom"/>
          </w:tcPr>
          <w:p w:rsidR="004508C4" w:rsidRPr="00A811B3" w:rsidRDefault="004508C4" w:rsidP="004508C4">
            <w:pPr>
              <w:tabs>
                <w:tab w:val="left" w:pos="405"/>
              </w:tabs>
              <w:spacing w:after="0" w:line="240" w:lineRule="atLeast"/>
              <w:ind w:left="522" w:right="43" w:hanging="212"/>
              <w:rPr>
                <w:rFonts w:ascii="Times New Roman" w:hAnsi="Times New Roman" w:cs="Times New Roman"/>
                <w:szCs w:val="22"/>
                <w:cs/>
              </w:rPr>
            </w:pPr>
            <w:r w:rsidRPr="00A811B3">
              <w:rPr>
                <w:rFonts w:ascii="Times New Roman" w:hAnsi="Times New Roman" w:cs="Times New Roman"/>
                <w:szCs w:val="22"/>
              </w:rPr>
              <w:t>Aluminum waste crushing machine</w:t>
            </w:r>
          </w:p>
        </w:tc>
        <w:tc>
          <w:tcPr>
            <w:tcW w:w="1843" w:type="dxa"/>
          </w:tcPr>
          <w:p w:rsidR="004508C4" w:rsidRPr="00A811B3" w:rsidRDefault="004508C4" w:rsidP="000849FD">
            <w:pPr>
              <w:tabs>
                <w:tab w:val="decimal" w:pos="844"/>
              </w:tabs>
              <w:spacing w:after="0" w:line="240" w:lineRule="atLeast"/>
              <w:ind w:left="-108" w:right="-252"/>
              <w:rPr>
                <w:rFonts w:ascii="Times New Roman" w:hAnsi="Times New Roman" w:cs="Times New Roman"/>
                <w:szCs w:val="22"/>
              </w:rPr>
            </w:pPr>
            <w:r w:rsidRPr="00A811B3">
              <w:rPr>
                <w:rFonts w:ascii="Times New Roman" w:hAnsi="Times New Roman" w:cs="Times New Roman"/>
                <w:szCs w:val="22"/>
              </w:rPr>
              <w:t>6</w:t>
            </w:r>
            <w:r w:rsidRPr="00A811B3">
              <w:rPr>
                <w:rFonts w:ascii="Times New Roman" w:hAnsi="Times New Roman" w:cs="Times New Roman"/>
                <w:szCs w:val="22"/>
                <w:cs/>
              </w:rPr>
              <w:t>.</w:t>
            </w:r>
            <w:r w:rsidRPr="00A811B3">
              <w:rPr>
                <w:rFonts w:ascii="Times New Roman" w:hAnsi="Times New Roman" w:cs="Times New Roman"/>
                <w:szCs w:val="22"/>
              </w:rPr>
              <w:t>44</w:t>
            </w:r>
          </w:p>
        </w:tc>
        <w:tc>
          <w:tcPr>
            <w:tcW w:w="285" w:type="dxa"/>
            <w:gridSpan w:val="3"/>
          </w:tcPr>
          <w:p w:rsidR="004508C4" w:rsidRPr="00A811B3" w:rsidRDefault="004508C4" w:rsidP="004508C4">
            <w:pPr>
              <w:tabs>
                <w:tab w:val="decimal" w:pos="882"/>
              </w:tabs>
              <w:spacing w:after="0" w:line="240" w:lineRule="atLeast"/>
              <w:ind w:right="-45" w:firstLine="601"/>
              <w:jc w:val="right"/>
              <w:rPr>
                <w:rFonts w:ascii="Times New Roman" w:hAnsi="Times New Roman" w:cs="Times New Roman"/>
                <w:szCs w:val="22"/>
              </w:rPr>
            </w:pPr>
          </w:p>
        </w:tc>
        <w:tc>
          <w:tcPr>
            <w:tcW w:w="1842" w:type="dxa"/>
          </w:tcPr>
          <w:p w:rsidR="004508C4" w:rsidRPr="00A811B3" w:rsidRDefault="004508C4" w:rsidP="004508C4">
            <w:pPr>
              <w:spacing w:after="0" w:line="240" w:lineRule="atLeast"/>
              <w:ind w:left="-108" w:right="-252"/>
              <w:jc w:val="center"/>
              <w:rPr>
                <w:rFonts w:ascii="Times New Roman" w:hAnsi="Times New Roman" w:cs="Times New Roman"/>
                <w:szCs w:val="22"/>
              </w:rPr>
            </w:pPr>
            <w:r w:rsidRPr="00A811B3">
              <w:rPr>
                <w:rFonts w:ascii="Times New Roman" w:hAnsi="Times New Roman" w:cs="Times New Roman"/>
                <w:szCs w:val="22"/>
                <w:cs/>
              </w:rPr>
              <w:t>-</w:t>
            </w:r>
          </w:p>
        </w:tc>
      </w:tr>
      <w:tr w:rsidR="004508C4" w:rsidRPr="00A811B3" w:rsidTr="00DF3B23">
        <w:trPr>
          <w:trHeight w:val="74"/>
        </w:trPr>
        <w:tc>
          <w:tcPr>
            <w:tcW w:w="5527" w:type="dxa"/>
            <w:gridSpan w:val="2"/>
            <w:vAlign w:val="bottom"/>
          </w:tcPr>
          <w:p w:rsidR="004508C4" w:rsidRPr="00A811B3" w:rsidRDefault="004508C4" w:rsidP="004508C4">
            <w:pPr>
              <w:tabs>
                <w:tab w:val="left" w:pos="405"/>
              </w:tabs>
              <w:spacing w:after="0" w:line="240" w:lineRule="atLeast"/>
              <w:ind w:left="522" w:right="43" w:hanging="212"/>
              <w:rPr>
                <w:rFonts w:ascii="Times New Roman" w:hAnsi="Times New Roman" w:cs="Times New Roman"/>
                <w:szCs w:val="22"/>
              </w:rPr>
            </w:pPr>
            <w:r w:rsidRPr="00A811B3">
              <w:rPr>
                <w:rFonts w:ascii="Times New Roman" w:hAnsi="Times New Roman" w:cs="Times New Roman"/>
                <w:szCs w:val="22"/>
              </w:rPr>
              <w:t>Others</w:t>
            </w:r>
          </w:p>
        </w:tc>
        <w:tc>
          <w:tcPr>
            <w:tcW w:w="1843" w:type="dxa"/>
          </w:tcPr>
          <w:p w:rsidR="004508C4" w:rsidRPr="00A811B3" w:rsidRDefault="004508C4" w:rsidP="000849FD">
            <w:pPr>
              <w:tabs>
                <w:tab w:val="decimal" w:pos="844"/>
              </w:tabs>
              <w:spacing w:after="0" w:line="240" w:lineRule="atLeast"/>
              <w:ind w:left="-108" w:right="-252"/>
              <w:rPr>
                <w:rFonts w:ascii="Times New Roman" w:hAnsi="Times New Roman" w:cs="Times New Roman"/>
                <w:szCs w:val="22"/>
                <w:cs/>
              </w:rPr>
            </w:pPr>
            <w:r w:rsidRPr="00A811B3">
              <w:rPr>
                <w:rFonts w:ascii="Times New Roman" w:hAnsi="Times New Roman" w:cs="Times New Roman"/>
                <w:szCs w:val="22"/>
                <w:cs/>
              </w:rPr>
              <w:t>2.45</w:t>
            </w:r>
          </w:p>
        </w:tc>
        <w:tc>
          <w:tcPr>
            <w:tcW w:w="285" w:type="dxa"/>
            <w:gridSpan w:val="3"/>
          </w:tcPr>
          <w:p w:rsidR="004508C4" w:rsidRPr="00A811B3" w:rsidRDefault="004508C4" w:rsidP="004508C4">
            <w:pPr>
              <w:tabs>
                <w:tab w:val="decimal" w:pos="882"/>
              </w:tabs>
              <w:spacing w:after="0" w:line="240" w:lineRule="atLeast"/>
              <w:ind w:right="-45" w:firstLine="601"/>
              <w:jc w:val="right"/>
              <w:rPr>
                <w:rFonts w:ascii="Times New Roman" w:hAnsi="Times New Roman" w:cs="Times New Roman"/>
                <w:szCs w:val="22"/>
              </w:rPr>
            </w:pPr>
          </w:p>
        </w:tc>
        <w:tc>
          <w:tcPr>
            <w:tcW w:w="1842" w:type="dxa"/>
          </w:tcPr>
          <w:p w:rsidR="004508C4" w:rsidRPr="00A811B3" w:rsidRDefault="004508C4" w:rsidP="004508C4">
            <w:pPr>
              <w:tabs>
                <w:tab w:val="decimal" w:pos="756"/>
              </w:tabs>
              <w:spacing w:after="0" w:line="240" w:lineRule="atLeast"/>
              <w:ind w:left="-108" w:right="-252"/>
              <w:rPr>
                <w:rFonts w:ascii="Times New Roman" w:hAnsi="Times New Roman" w:cs="Times New Roman"/>
                <w:szCs w:val="22"/>
              </w:rPr>
            </w:pPr>
            <w:r w:rsidRPr="00A811B3">
              <w:rPr>
                <w:rFonts w:ascii="Times New Roman" w:hAnsi="Times New Roman" w:cs="Times New Roman"/>
                <w:szCs w:val="22"/>
                <w:cs/>
              </w:rPr>
              <w:t>2.45</w:t>
            </w:r>
          </w:p>
        </w:tc>
      </w:tr>
      <w:tr w:rsidR="004508C4" w:rsidRPr="00A811B3" w:rsidTr="00DF3B23">
        <w:trPr>
          <w:trHeight w:val="227"/>
        </w:trPr>
        <w:tc>
          <w:tcPr>
            <w:tcW w:w="5527" w:type="dxa"/>
            <w:gridSpan w:val="2"/>
            <w:vAlign w:val="bottom"/>
          </w:tcPr>
          <w:p w:rsidR="004508C4" w:rsidRPr="00A811B3" w:rsidRDefault="004508C4" w:rsidP="004508C4">
            <w:pPr>
              <w:tabs>
                <w:tab w:val="left" w:pos="405"/>
              </w:tabs>
              <w:spacing w:after="0" w:line="240" w:lineRule="atLeast"/>
              <w:ind w:left="522" w:right="43" w:hanging="212"/>
              <w:rPr>
                <w:rFonts w:ascii="Times New Roman" w:hAnsi="Times New Roman" w:cs="Times New Roman"/>
                <w:b/>
                <w:bCs/>
                <w:szCs w:val="22"/>
              </w:rPr>
            </w:pPr>
            <w:r w:rsidRPr="00A811B3">
              <w:rPr>
                <w:rFonts w:ascii="Times New Roman" w:hAnsi="Times New Roman" w:cs="Times New Roman"/>
                <w:b/>
                <w:bCs/>
                <w:szCs w:val="22"/>
              </w:rPr>
              <w:t>Total</w:t>
            </w:r>
          </w:p>
        </w:tc>
        <w:tc>
          <w:tcPr>
            <w:tcW w:w="1843" w:type="dxa"/>
            <w:tcBorders>
              <w:top w:val="single" w:sz="4" w:space="0" w:color="auto"/>
              <w:bottom w:val="double" w:sz="4" w:space="0" w:color="000000" w:themeColor="text1"/>
            </w:tcBorders>
          </w:tcPr>
          <w:p w:rsidR="004508C4" w:rsidRPr="00A811B3" w:rsidRDefault="004508C4" w:rsidP="000849FD">
            <w:pPr>
              <w:tabs>
                <w:tab w:val="decimal" w:pos="844"/>
              </w:tabs>
              <w:spacing w:after="0" w:line="240" w:lineRule="atLeast"/>
              <w:ind w:left="-108" w:right="-252"/>
              <w:rPr>
                <w:rFonts w:ascii="Times New Roman" w:hAnsi="Times New Roman" w:cs="Times New Roman"/>
                <w:b/>
                <w:bCs/>
                <w:szCs w:val="22"/>
              </w:rPr>
            </w:pPr>
            <w:r w:rsidRPr="00A811B3">
              <w:rPr>
                <w:rFonts w:ascii="Times New Roman" w:hAnsi="Times New Roman" w:cs="Times New Roman"/>
                <w:b/>
                <w:bCs/>
                <w:szCs w:val="22"/>
                <w:cs/>
              </w:rPr>
              <w:t>91.31</w:t>
            </w:r>
          </w:p>
        </w:tc>
        <w:tc>
          <w:tcPr>
            <w:tcW w:w="270" w:type="dxa"/>
            <w:gridSpan w:val="2"/>
          </w:tcPr>
          <w:p w:rsidR="004508C4" w:rsidRPr="00A811B3" w:rsidRDefault="004508C4" w:rsidP="004508C4">
            <w:pPr>
              <w:tabs>
                <w:tab w:val="decimal" w:pos="882"/>
              </w:tabs>
              <w:spacing w:after="0" w:line="240" w:lineRule="atLeast"/>
              <w:ind w:right="-45"/>
              <w:jc w:val="right"/>
              <w:rPr>
                <w:rFonts w:ascii="Times New Roman" w:hAnsi="Times New Roman" w:cs="Times New Roman"/>
                <w:b/>
                <w:bCs/>
                <w:szCs w:val="22"/>
              </w:rPr>
            </w:pPr>
          </w:p>
        </w:tc>
        <w:tc>
          <w:tcPr>
            <w:tcW w:w="1857" w:type="dxa"/>
            <w:gridSpan w:val="2"/>
            <w:tcBorders>
              <w:top w:val="single" w:sz="4" w:space="0" w:color="auto"/>
              <w:bottom w:val="double" w:sz="4" w:space="0" w:color="000000" w:themeColor="text1"/>
            </w:tcBorders>
          </w:tcPr>
          <w:p w:rsidR="004508C4" w:rsidRPr="00A811B3" w:rsidRDefault="004508C4" w:rsidP="004508C4">
            <w:pPr>
              <w:tabs>
                <w:tab w:val="decimal" w:pos="756"/>
              </w:tabs>
              <w:spacing w:after="0" w:line="240" w:lineRule="atLeast"/>
              <w:ind w:left="-108" w:right="-252"/>
              <w:rPr>
                <w:rFonts w:ascii="Times New Roman" w:hAnsi="Times New Roman" w:cs="Times New Roman"/>
                <w:b/>
                <w:bCs/>
                <w:szCs w:val="22"/>
              </w:rPr>
            </w:pPr>
            <w:r w:rsidRPr="00A811B3">
              <w:rPr>
                <w:rFonts w:ascii="Times New Roman" w:hAnsi="Times New Roman" w:cs="Times New Roman"/>
                <w:b/>
                <w:bCs/>
                <w:szCs w:val="22"/>
                <w:cs/>
              </w:rPr>
              <w:t>49.06</w:t>
            </w:r>
          </w:p>
        </w:tc>
      </w:tr>
      <w:tr w:rsidR="004508C4" w:rsidRPr="00A811B3" w:rsidTr="00DF3B23">
        <w:trPr>
          <w:trHeight w:val="227"/>
        </w:trPr>
        <w:tc>
          <w:tcPr>
            <w:tcW w:w="5527" w:type="dxa"/>
            <w:gridSpan w:val="2"/>
            <w:vAlign w:val="bottom"/>
          </w:tcPr>
          <w:p w:rsidR="004508C4" w:rsidRPr="00A811B3" w:rsidRDefault="004508C4" w:rsidP="004508C4">
            <w:pPr>
              <w:tabs>
                <w:tab w:val="left" w:pos="405"/>
              </w:tabs>
              <w:spacing w:after="0" w:line="240" w:lineRule="atLeast"/>
              <w:ind w:left="522" w:right="43" w:hanging="212"/>
              <w:rPr>
                <w:rFonts w:ascii="Times New Roman" w:hAnsi="Times New Roman" w:cs="Times New Roman"/>
                <w:szCs w:val="22"/>
              </w:rPr>
            </w:pPr>
          </w:p>
        </w:tc>
        <w:tc>
          <w:tcPr>
            <w:tcW w:w="1843" w:type="dxa"/>
            <w:tcBorders>
              <w:top w:val="double" w:sz="4" w:space="0" w:color="000000" w:themeColor="text1"/>
            </w:tcBorders>
          </w:tcPr>
          <w:p w:rsidR="004508C4" w:rsidRPr="00A811B3" w:rsidRDefault="004508C4" w:rsidP="000849FD">
            <w:pPr>
              <w:pStyle w:val="MacroText"/>
              <w:tabs>
                <w:tab w:val="clear" w:pos="480"/>
                <w:tab w:val="clear" w:pos="960"/>
                <w:tab w:val="clear" w:pos="1440"/>
                <w:tab w:val="clear" w:pos="1920"/>
                <w:tab w:val="clear" w:pos="2400"/>
                <w:tab w:val="clear" w:pos="2880"/>
                <w:tab w:val="clear" w:pos="3360"/>
                <w:tab w:val="clear" w:pos="3840"/>
                <w:tab w:val="clear" w:pos="4320"/>
                <w:tab w:val="decimal" w:pos="844"/>
              </w:tabs>
              <w:ind w:left="0" w:right="0" w:firstLine="11"/>
              <w:jc w:val="left"/>
              <w:rPr>
                <w:rFonts w:ascii="Times New Roman" w:hAnsi="Times New Roman" w:cs="Times New Roman"/>
                <w:sz w:val="22"/>
                <w:szCs w:val="22"/>
              </w:rPr>
            </w:pPr>
          </w:p>
        </w:tc>
        <w:tc>
          <w:tcPr>
            <w:tcW w:w="270" w:type="dxa"/>
            <w:gridSpan w:val="2"/>
          </w:tcPr>
          <w:p w:rsidR="004508C4" w:rsidRPr="00A811B3" w:rsidRDefault="004508C4" w:rsidP="004508C4">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right="-58"/>
              <w:jc w:val="center"/>
              <w:rPr>
                <w:rFonts w:ascii="Times New Roman" w:hAnsi="Times New Roman" w:cs="Times New Roman"/>
                <w:sz w:val="22"/>
                <w:szCs w:val="22"/>
              </w:rPr>
            </w:pPr>
          </w:p>
        </w:tc>
        <w:tc>
          <w:tcPr>
            <w:tcW w:w="1857" w:type="dxa"/>
            <w:gridSpan w:val="2"/>
            <w:tcBorders>
              <w:top w:val="double" w:sz="4" w:space="0" w:color="000000" w:themeColor="text1"/>
            </w:tcBorders>
          </w:tcPr>
          <w:p w:rsidR="004508C4" w:rsidRPr="00A811B3" w:rsidRDefault="004508C4" w:rsidP="004508C4">
            <w:pPr>
              <w:pStyle w:val="MacroText"/>
              <w:tabs>
                <w:tab w:val="clear" w:pos="480"/>
                <w:tab w:val="clear" w:pos="960"/>
                <w:tab w:val="clear" w:pos="1440"/>
                <w:tab w:val="clear" w:pos="1920"/>
                <w:tab w:val="clear" w:pos="2400"/>
                <w:tab w:val="clear" w:pos="2880"/>
                <w:tab w:val="clear" w:pos="3360"/>
                <w:tab w:val="clear" w:pos="3840"/>
                <w:tab w:val="clear" w:pos="4320"/>
                <w:tab w:val="decimal" w:pos="851"/>
              </w:tabs>
              <w:ind w:left="0" w:right="0" w:firstLine="11"/>
              <w:jc w:val="left"/>
              <w:rPr>
                <w:rFonts w:ascii="Times New Roman" w:hAnsi="Times New Roman" w:cs="Times New Roman"/>
                <w:sz w:val="22"/>
                <w:szCs w:val="22"/>
              </w:rPr>
            </w:pPr>
          </w:p>
        </w:tc>
      </w:tr>
      <w:tr w:rsidR="004508C4" w:rsidRPr="00A811B3" w:rsidTr="00DF3B23">
        <w:trPr>
          <w:trHeight w:val="227"/>
        </w:trPr>
        <w:tc>
          <w:tcPr>
            <w:tcW w:w="5527" w:type="dxa"/>
            <w:gridSpan w:val="2"/>
            <w:vAlign w:val="bottom"/>
          </w:tcPr>
          <w:p w:rsidR="004508C4" w:rsidRPr="00A811B3" w:rsidRDefault="004508C4" w:rsidP="004508C4">
            <w:pPr>
              <w:tabs>
                <w:tab w:val="left" w:pos="405"/>
              </w:tabs>
              <w:spacing w:after="0" w:line="240" w:lineRule="atLeast"/>
              <w:ind w:left="522" w:right="43" w:hanging="212"/>
              <w:rPr>
                <w:rFonts w:ascii="Times New Roman" w:hAnsi="Times New Roman" w:cs="Times New Roman"/>
                <w:b/>
                <w:bCs/>
                <w:i/>
                <w:iCs/>
                <w:szCs w:val="22"/>
              </w:rPr>
            </w:pPr>
            <w:r w:rsidRPr="00A811B3">
              <w:rPr>
                <w:rFonts w:ascii="Times New Roman" w:hAnsi="Times New Roman" w:cs="Times New Roman"/>
                <w:b/>
                <w:bCs/>
                <w:i/>
                <w:iCs/>
                <w:szCs w:val="22"/>
              </w:rPr>
              <w:t>Commitments from non-cancellable operating lease :-</w:t>
            </w:r>
          </w:p>
        </w:tc>
        <w:tc>
          <w:tcPr>
            <w:tcW w:w="1843" w:type="dxa"/>
          </w:tcPr>
          <w:p w:rsidR="004508C4" w:rsidRPr="00A811B3" w:rsidRDefault="004508C4" w:rsidP="000849FD">
            <w:pPr>
              <w:pStyle w:val="MacroText"/>
              <w:tabs>
                <w:tab w:val="clear" w:pos="480"/>
                <w:tab w:val="clear" w:pos="960"/>
                <w:tab w:val="clear" w:pos="1440"/>
                <w:tab w:val="clear" w:pos="1920"/>
                <w:tab w:val="clear" w:pos="2400"/>
                <w:tab w:val="clear" w:pos="2880"/>
                <w:tab w:val="clear" w:pos="3360"/>
                <w:tab w:val="clear" w:pos="3840"/>
                <w:tab w:val="clear" w:pos="4320"/>
                <w:tab w:val="decimal" w:pos="844"/>
              </w:tabs>
              <w:ind w:left="0" w:right="0" w:firstLine="11"/>
              <w:jc w:val="left"/>
              <w:rPr>
                <w:rFonts w:ascii="Times New Roman" w:hAnsi="Times New Roman" w:cs="Times New Roman"/>
                <w:sz w:val="22"/>
                <w:szCs w:val="22"/>
              </w:rPr>
            </w:pPr>
          </w:p>
        </w:tc>
        <w:tc>
          <w:tcPr>
            <w:tcW w:w="270" w:type="dxa"/>
            <w:gridSpan w:val="2"/>
          </w:tcPr>
          <w:p w:rsidR="004508C4" w:rsidRPr="00A811B3" w:rsidRDefault="004508C4" w:rsidP="004508C4">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right="-58"/>
              <w:jc w:val="center"/>
              <w:rPr>
                <w:rFonts w:ascii="Times New Roman" w:hAnsi="Times New Roman" w:cs="Times New Roman"/>
                <w:sz w:val="22"/>
                <w:szCs w:val="22"/>
              </w:rPr>
            </w:pPr>
          </w:p>
        </w:tc>
        <w:tc>
          <w:tcPr>
            <w:tcW w:w="1857" w:type="dxa"/>
            <w:gridSpan w:val="2"/>
          </w:tcPr>
          <w:p w:rsidR="004508C4" w:rsidRPr="00A811B3" w:rsidRDefault="004508C4" w:rsidP="004508C4">
            <w:pPr>
              <w:pStyle w:val="MacroText"/>
              <w:tabs>
                <w:tab w:val="clear" w:pos="480"/>
                <w:tab w:val="clear" w:pos="960"/>
                <w:tab w:val="clear" w:pos="1440"/>
                <w:tab w:val="clear" w:pos="1920"/>
                <w:tab w:val="clear" w:pos="2400"/>
                <w:tab w:val="clear" w:pos="2880"/>
                <w:tab w:val="clear" w:pos="3360"/>
                <w:tab w:val="clear" w:pos="3840"/>
                <w:tab w:val="clear" w:pos="4320"/>
                <w:tab w:val="decimal" w:pos="851"/>
              </w:tabs>
              <w:ind w:left="0" w:right="0" w:firstLine="11"/>
              <w:jc w:val="left"/>
              <w:rPr>
                <w:rFonts w:ascii="Times New Roman" w:hAnsi="Times New Roman" w:cs="Times New Roman"/>
                <w:sz w:val="22"/>
                <w:szCs w:val="22"/>
              </w:rPr>
            </w:pPr>
          </w:p>
        </w:tc>
      </w:tr>
      <w:tr w:rsidR="004508C4" w:rsidRPr="00A811B3" w:rsidTr="00DF3B23">
        <w:trPr>
          <w:trHeight w:val="227"/>
        </w:trPr>
        <w:tc>
          <w:tcPr>
            <w:tcW w:w="5527" w:type="dxa"/>
            <w:gridSpan w:val="2"/>
            <w:vAlign w:val="bottom"/>
          </w:tcPr>
          <w:p w:rsidR="004508C4" w:rsidRPr="00A811B3" w:rsidRDefault="004508C4" w:rsidP="004508C4">
            <w:pPr>
              <w:tabs>
                <w:tab w:val="left" w:pos="405"/>
              </w:tabs>
              <w:spacing w:after="0" w:line="240" w:lineRule="atLeast"/>
              <w:ind w:left="522" w:right="43" w:hanging="212"/>
              <w:rPr>
                <w:rFonts w:ascii="Times New Roman" w:hAnsi="Times New Roman" w:cs="Times New Roman"/>
                <w:szCs w:val="22"/>
              </w:rPr>
            </w:pPr>
            <w:r w:rsidRPr="00A811B3">
              <w:rPr>
                <w:rFonts w:ascii="Times New Roman" w:hAnsi="Times New Roman" w:cs="Times New Roman"/>
                <w:szCs w:val="22"/>
              </w:rPr>
              <w:t>Within 1 year</w:t>
            </w:r>
          </w:p>
        </w:tc>
        <w:tc>
          <w:tcPr>
            <w:tcW w:w="1843" w:type="dxa"/>
          </w:tcPr>
          <w:p w:rsidR="004508C4" w:rsidRPr="00A811B3" w:rsidRDefault="004508C4" w:rsidP="000849FD">
            <w:pPr>
              <w:tabs>
                <w:tab w:val="decimal" w:pos="844"/>
              </w:tabs>
              <w:spacing w:after="0" w:line="240" w:lineRule="atLeast"/>
              <w:ind w:left="-108" w:right="-252"/>
              <w:rPr>
                <w:rFonts w:ascii="Times New Roman" w:hAnsi="Times New Roman" w:cs="Times New Roman"/>
                <w:szCs w:val="22"/>
              </w:rPr>
            </w:pPr>
            <w:r w:rsidRPr="00A811B3">
              <w:rPr>
                <w:rFonts w:ascii="Times New Roman" w:hAnsi="Times New Roman" w:cs="Times New Roman"/>
                <w:szCs w:val="22"/>
                <w:cs/>
              </w:rPr>
              <w:t>2.90</w:t>
            </w:r>
          </w:p>
        </w:tc>
        <w:tc>
          <w:tcPr>
            <w:tcW w:w="270" w:type="dxa"/>
            <w:gridSpan w:val="2"/>
          </w:tcPr>
          <w:p w:rsidR="004508C4" w:rsidRPr="00A811B3" w:rsidRDefault="004508C4" w:rsidP="004508C4">
            <w:pPr>
              <w:tabs>
                <w:tab w:val="decimal" w:pos="882"/>
              </w:tabs>
              <w:spacing w:after="0" w:line="240" w:lineRule="atLeast"/>
              <w:ind w:right="-45"/>
              <w:jc w:val="right"/>
              <w:rPr>
                <w:rFonts w:ascii="Times New Roman" w:hAnsi="Times New Roman" w:cs="Times New Roman"/>
                <w:szCs w:val="22"/>
              </w:rPr>
            </w:pPr>
          </w:p>
        </w:tc>
        <w:tc>
          <w:tcPr>
            <w:tcW w:w="1857" w:type="dxa"/>
            <w:gridSpan w:val="2"/>
          </w:tcPr>
          <w:p w:rsidR="004508C4" w:rsidRPr="00A811B3" w:rsidRDefault="004508C4" w:rsidP="004508C4">
            <w:pPr>
              <w:tabs>
                <w:tab w:val="decimal" w:pos="697"/>
              </w:tabs>
              <w:spacing w:after="0" w:line="240" w:lineRule="atLeast"/>
              <w:ind w:right="-45"/>
              <w:rPr>
                <w:rFonts w:ascii="Times New Roman" w:hAnsi="Times New Roman" w:cs="Times New Roman"/>
                <w:szCs w:val="22"/>
              </w:rPr>
            </w:pPr>
            <w:r w:rsidRPr="00A811B3">
              <w:rPr>
                <w:rFonts w:ascii="Times New Roman" w:hAnsi="Times New Roman" w:cs="Times New Roman"/>
                <w:szCs w:val="22"/>
                <w:cs/>
              </w:rPr>
              <w:t>2.79</w:t>
            </w:r>
          </w:p>
        </w:tc>
      </w:tr>
      <w:tr w:rsidR="004508C4" w:rsidRPr="00A811B3" w:rsidTr="00DF3B23">
        <w:trPr>
          <w:trHeight w:val="227"/>
        </w:trPr>
        <w:tc>
          <w:tcPr>
            <w:tcW w:w="5527" w:type="dxa"/>
            <w:gridSpan w:val="2"/>
            <w:vAlign w:val="bottom"/>
          </w:tcPr>
          <w:p w:rsidR="004508C4" w:rsidRPr="00A811B3" w:rsidRDefault="004508C4" w:rsidP="004508C4">
            <w:pPr>
              <w:tabs>
                <w:tab w:val="left" w:pos="405"/>
              </w:tabs>
              <w:spacing w:after="0" w:line="240" w:lineRule="atLeast"/>
              <w:ind w:left="522" w:right="43" w:hanging="212"/>
              <w:rPr>
                <w:rFonts w:ascii="Times New Roman" w:hAnsi="Times New Roman" w:cs="Times New Roman"/>
                <w:b/>
                <w:bCs/>
                <w:szCs w:val="22"/>
              </w:rPr>
            </w:pPr>
            <w:r w:rsidRPr="00A811B3">
              <w:rPr>
                <w:rFonts w:ascii="Times New Roman" w:hAnsi="Times New Roman" w:cs="Times New Roman"/>
                <w:b/>
                <w:bCs/>
                <w:szCs w:val="22"/>
              </w:rPr>
              <w:t>Total</w:t>
            </w:r>
          </w:p>
        </w:tc>
        <w:tc>
          <w:tcPr>
            <w:tcW w:w="1843" w:type="dxa"/>
            <w:tcBorders>
              <w:top w:val="single" w:sz="4" w:space="0" w:color="auto"/>
              <w:bottom w:val="double" w:sz="4" w:space="0" w:color="auto"/>
            </w:tcBorders>
          </w:tcPr>
          <w:p w:rsidR="004508C4" w:rsidRPr="00A811B3" w:rsidRDefault="004508C4" w:rsidP="000849FD">
            <w:pPr>
              <w:tabs>
                <w:tab w:val="decimal" w:pos="844"/>
              </w:tabs>
              <w:spacing w:after="0" w:line="240" w:lineRule="atLeast"/>
              <w:ind w:left="-108" w:right="-252"/>
              <w:rPr>
                <w:rFonts w:ascii="Times New Roman" w:hAnsi="Times New Roman" w:cs="Times New Roman"/>
                <w:b/>
                <w:bCs/>
                <w:szCs w:val="22"/>
              </w:rPr>
            </w:pPr>
            <w:r w:rsidRPr="00A811B3">
              <w:rPr>
                <w:rFonts w:ascii="Times New Roman" w:hAnsi="Times New Roman" w:cs="Times New Roman"/>
                <w:b/>
                <w:bCs/>
                <w:szCs w:val="22"/>
                <w:cs/>
              </w:rPr>
              <w:t>2.90</w:t>
            </w:r>
          </w:p>
        </w:tc>
        <w:tc>
          <w:tcPr>
            <w:tcW w:w="270" w:type="dxa"/>
            <w:gridSpan w:val="2"/>
          </w:tcPr>
          <w:p w:rsidR="004508C4" w:rsidRPr="00A811B3" w:rsidRDefault="004508C4" w:rsidP="004508C4">
            <w:pPr>
              <w:tabs>
                <w:tab w:val="decimal" w:pos="882"/>
              </w:tabs>
              <w:spacing w:after="0" w:line="240" w:lineRule="atLeast"/>
              <w:ind w:right="-45"/>
              <w:jc w:val="right"/>
              <w:rPr>
                <w:rFonts w:ascii="Times New Roman" w:hAnsi="Times New Roman" w:cs="Times New Roman"/>
                <w:b/>
                <w:bCs/>
                <w:szCs w:val="22"/>
              </w:rPr>
            </w:pPr>
          </w:p>
        </w:tc>
        <w:tc>
          <w:tcPr>
            <w:tcW w:w="1857" w:type="dxa"/>
            <w:gridSpan w:val="2"/>
            <w:tcBorders>
              <w:top w:val="single" w:sz="4" w:space="0" w:color="auto"/>
              <w:bottom w:val="double" w:sz="4" w:space="0" w:color="auto"/>
            </w:tcBorders>
          </w:tcPr>
          <w:p w:rsidR="004508C4" w:rsidRPr="00A811B3" w:rsidRDefault="004508C4" w:rsidP="004508C4">
            <w:pPr>
              <w:tabs>
                <w:tab w:val="decimal" w:pos="697"/>
              </w:tabs>
              <w:spacing w:after="0" w:line="240" w:lineRule="atLeast"/>
              <w:ind w:right="-45"/>
              <w:rPr>
                <w:rFonts w:ascii="Times New Roman" w:hAnsi="Times New Roman" w:cs="Times New Roman"/>
                <w:b/>
                <w:bCs/>
                <w:szCs w:val="22"/>
              </w:rPr>
            </w:pPr>
            <w:r w:rsidRPr="00A811B3">
              <w:rPr>
                <w:rFonts w:ascii="Times New Roman" w:hAnsi="Times New Roman" w:cs="Times New Roman"/>
                <w:b/>
                <w:bCs/>
                <w:szCs w:val="22"/>
                <w:cs/>
              </w:rPr>
              <w:t>2.79</w:t>
            </w:r>
          </w:p>
        </w:tc>
      </w:tr>
      <w:tr w:rsidR="004508C4" w:rsidRPr="00A811B3" w:rsidTr="00DF3B23">
        <w:trPr>
          <w:trHeight w:val="227"/>
        </w:trPr>
        <w:tc>
          <w:tcPr>
            <w:tcW w:w="5527" w:type="dxa"/>
            <w:gridSpan w:val="2"/>
            <w:vAlign w:val="bottom"/>
          </w:tcPr>
          <w:p w:rsidR="004508C4" w:rsidRPr="00A811B3" w:rsidRDefault="004508C4" w:rsidP="004508C4">
            <w:pPr>
              <w:tabs>
                <w:tab w:val="left" w:pos="405"/>
              </w:tabs>
              <w:spacing w:after="0" w:line="240" w:lineRule="atLeast"/>
              <w:ind w:left="522" w:right="43" w:hanging="212"/>
              <w:rPr>
                <w:rFonts w:ascii="Times New Roman" w:hAnsi="Times New Roman" w:cs="Times New Roman"/>
                <w:b/>
                <w:bCs/>
                <w:i/>
                <w:iCs/>
                <w:szCs w:val="22"/>
              </w:rPr>
            </w:pPr>
            <w:r w:rsidRPr="00A811B3">
              <w:rPr>
                <w:rFonts w:ascii="Times New Roman" w:hAnsi="Times New Roman" w:cs="Times New Roman"/>
                <w:b/>
                <w:bCs/>
                <w:i/>
                <w:iCs/>
                <w:szCs w:val="22"/>
              </w:rPr>
              <w:t>Other commitments</w:t>
            </w:r>
          </w:p>
        </w:tc>
        <w:tc>
          <w:tcPr>
            <w:tcW w:w="1843" w:type="dxa"/>
          </w:tcPr>
          <w:p w:rsidR="004508C4" w:rsidRPr="00A811B3" w:rsidRDefault="004508C4" w:rsidP="000849FD">
            <w:pPr>
              <w:pStyle w:val="MacroText"/>
              <w:tabs>
                <w:tab w:val="clear" w:pos="480"/>
                <w:tab w:val="clear" w:pos="960"/>
                <w:tab w:val="clear" w:pos="1440"/>
                <w:tab w:val="clear" w:pos="1920"/>
                <w:tab w:val="clear" w:pos="2400"/>
                <w:tab w:val="clear" w:pos="2880"/>
                <w:tab w:val="clear" w:pos="3360"/>
                <w:tab w:val="clear" w:pos="3840"/>
                <w:tab w:val="clear" w:pos="4320"/>
                <w:tab w:val="decimal" w:pos="844"/>
                <w:tab w:val="decimal" w:pos="988"/>
              </w:tabs>
              <w:ind w:right="-58"/>
              <w:rPr>
                <w:rFonts w:ascii="Times New Roman" w:hAnsi="Times New Roman" w:cs="Times New Roman"/>
                <w:sz w:val="22"/>
                <w:szCs w:val="22"/>
              </w:rPr>
            </w:pPr>
          </w:p>
        </w:tc>
        <w:tc>
          <w:tcPr>
            <w:tcW w:w="270" w:type="dxa"/>
            <w:gridSpan w:val="2"/>
          </w:tcPr>
          <w:p w:rsidR="004508C4" w:rsidRPr="00A811B3" w:rsidRDefault="004508C4" w:rsidP="004508C4">
            <w:pPr>
              <w:tabs>
                <w:tab w:val="decimal" w:pos="882"/>
              </w:tabs>
              <w:spacing w:after="0" w:line="240" w:lineRule="atLeast"/>
              <w:ind w:right="-45"/>
              <w:jc w:val="right"/>
              <w:rPr>
                <w:rFonts w:ascii="Times New Roman" w:hAnsi="Times New Roman" w:cs="Times New Roman"/>
                <w:szCs w:val="22"/>
              </w:rPr>
            </w:pPr>
          </w:p>
        </w:tc>
        <w:tc>
          <w:tcPr>
            <w:tcW w:w="1857" w:type="dxa"/>
            <w:gridSpan w:val="2"/>
          </w:tcPr>
          <w:p w:rsidR="004508C4" w:rsidRPr="00A811B3" w:rsidRDefault="004508C4" w:rsidP="004508C4">
            <w:pPr>
              <w:pStyle w:val="MacroText"/>
              <w:tabs>
                <w:tab w:val="clear" w:pos="480"/>
                <w:tab w:val="clear" w:pos="960"/>
                <w:tab w:val="clear" w:pos="1440"/>
                <w:tab w:val="clear" w:pos="1920"/>
                <w:tab w:val="clear" w:pos="2400"/>
                <w:tab w:val="clear" w:pos="2880"/>
                <w:tab w:val="clear" w:pos="3360"/>
                <w:tab w:val="clear" w:pos="3840"/>
                <w:tab w:val="clear" w:pos="4320"/>
                <w:tab w:val="decimal" w:pos="757"/>
                <w:tab w:val="decimal" w:pos="988"/>
              </w:tabs>
              <w:ind w:right="-58"/>
              <w:rPr>
                <w:rFonts w:ascii="Times New Roman" w:hAnsi="Times New Roman" w:cs="Times New Roman"/>
                <w:sz w:val="22"/>
                <w:szCs w:val="22"/>
              </w:rPr>
            </w:pPr>
          </w:p>
        </w:tc>
      </w:tr>
      <w:tr w:rsidR="004508C4" w:rsidRPr="00A811B3" w:rsidTr="00DF3B23">
        <w:trPr>
          <w:trHeight w:val="227"/>
        </w:trPr>
        <w:tc>
          <w:tcPr>
            <w:tcW w:w="5527" w:type="dxa"/>
            <w:gridSpan w:val="2"/>
            <w:vAlign w:val="bottom"/>
          </w:tcPr>
          <w:p w:rsidR="004508C4" w:rsidRPr="00A811B3" w:rsidRDefault="004508C4" w:rsidP="004508C4">
            <w:pPr>
              <w:tabs>
                <w:tab w:val="left" w:pos="506"/>
              </w:tabs>
              <w:spacing w:after="0" w:line="240" w:lineRule="atLeast"/>
              <w:ind w:right="-392" w:firstLine="317"/>
              <w:rPr>
                <w:rFonts w:ascii="Times New Roman" w:hAnsi="Times New Roman" w:cs="Times New Roman"/>
                <w:szCs w:val="22"/>
              </w:rPr>
            </w:pPr>
            <w:r w:rsidRPr="00A811B3">
              <w:rPr>
                <w:rFonts w:ascii="Times New Roman" w:hAnsi="Times New Roman" w:cs="Times New Roman"/>
                <w:szCs w:val="22"/>
              </w:rPr>
              <w:t>-</w:t>
            </w:r>
            <w:r w:rsidRPr="00A811B3">
              <w:rPr>
                <w:rFonts w:ascii="Times New Roman" w:hAnsi="Times New Roman" w:cs="Times New Roman"/>
                <w:szCs w:val="22"/>
              </w:rPr>
              <w:tab/>
              <w:t>The purchase order of product or service</w:t>
            </w:r>
            <w:r w:rsidRPr="00A811B3">
              <w:rPr>
                <w:rFonts w:ascii="Times New Roman" w:hAnsi="Times New Roman" w:cs="Times New Roman"/>
                <w:szCs w:val="22"/>
              </w:rPr>
              <w:br/>
            </w:r>
            <w:r w:rsidRPr="00A811B3">
              <w:rPr>
                <w:rFonts w:ascii="Times New Roman" w:hAnsi="Times New Roman" w:cs="Times New Roman"/>
                <w:szCs w:val="22"/>
              </w:rPr>
              <w:tab/>
            </w:r>
            <w:r w:rsidRPr="00A811B3">
              <w:rPr>
                <w:rFonts w:ascii="Times New Roman" w:hAnsi="Times New Roman" w:cs="Times New Roman"/>
                <w:szCs w:val="22"/>
              </w:rPr>
              <w:tab/>
              <w:t>agreed by supplier</w:t>
            </w:r>
          </w:p>
        </w:tc>
        <w:tc>
          <w:tcPr>
            <w:tcW w:w="1843" w:type="dxa"/>
          </w:tcPr>
          <w:p w:rsidR="004508C4" w:rsidRPr="00A811B3" w:rsidRDefault="004508C4" w:rsidP="000849FD">
            <w:pPr>
              <w:tabs>
                <w:tab w:val="decimal" w:pos="844"/>
              </w:tabs>
              <w:spacing w:after="0" w:line="240" w:lineRule="atLeast"/>
              <w:ind w:left="-108" w:right="-252"/>
              <w:rPr>
                <w:rFonts w:ascii="Times New Roman" w:hAnsi="Times New Roman" w:cs="Times New Roman"/>
                <w:szCs w:val="22"/>
              </w:rPr>
            </w:pPr>
            <w:r w:rsidRPr="00A811B3">
              <w:rPr>
                <w:rFonts w:ascii="Times New Roman" w:hAnsi="Times New Roman" w:cs="Times New Roman"/>
                <w:szCs w:val="22"/>
                <w:cs/>
              </w:rPr>
              <w:t>2.14</w:t>
            </w:r>
          </w:p>
        </w:tc>
        <w:tc>
          <w:tcPr>
            <w:tcW w:w="270" w:type="dxa"/>
            <w:gridSpan w:val="2"/>
          </w:tcPr>
          <w:p w:rsidR="004508C4" w:rsidRPr="00A811B3" w:rsidRDefault="004508C4" w:rsidP="004508C4">
            <w:pPr>
              <w:tabs>
                <w:tab w:val="decimal" w:pos="882"/>
              </w:tabs>
              <w:spacing w:after="0" w:line="240" w:lineRule="atLeast"/>
              <w:ind w:right="-45"/>
              <w:jc w:val="right"/>
              <w:rPr>
                <w:rFonts w:ascii="Times New Roman" w:hAnsi="Times New Roman" w:cs="Times New Roman"/>
                <w:szCs w:val="22"/>
              </w:rPr>
            </w:pPr>
          </w:p>
        </w:tc>
        <w:tc>
          <w:tcPr>
            <w:tcW w:w="1857" w:type="dxa"/>
            <w:gridSpan w:val="2"/>
          </w:tcPr>
          <w:p w:rsidR="004508C4" w:rsidRPr="00A811B3" w:rsidRDefault="004508C4" w:rsidP="004508C4">
            <w:pPr>
              <w:tabs>
                <w:tab w:val="decimal" w:pos="697"/>
              </w:tabs>
              <w:spacing w:after="0" w:line="240" w:lineRule="atLeast"/>
              <w:ind w:right="-45"/>
              <w:rPr>
                <w:rFonts w:ascii="Times New Roman" w:hAnsi="Times New Roman" w:cs="Times New Roman"/>
                <w:szCs w:val="22"/>
              </w:rPr>
            </w:pPr>
            <w:r w:rsidRPr="00A811B3">
              <w:rPr>
                <w:rFonts w:ascii="Times New Roman" w:hAnsi="Times New Roman" w:cs="Times New Roman"/>
                <w:szCs w:val="22"/>
                <w:cs/>
              </w:rPr>
              <w:t>2.14</w:t>
            </w:r>
          </w:p>
        </w:tc>
      </w:tr>
      <w:tr w:rsidR="004508C4" w:rsidRPr="00A811B3" w:rsidTr="00DF3B23">
        <w:trPr>
          <w:trHeight w:val="227"/>
        </w:trPr>
        <w:tc>
          <w:tcPr>
            <w:tcW w:w="5527" w:type="dxa"/>
            <w:gridSpan w:val="2"/>
            <w:vAlign w:val="bottom"/>
          </w:tcPr>
          <w:p w:rsidR="004508C4" w:rsidRPr="00A811B3" w:rsidRDefault="004508C4" w:rsidP="004508C4">
            <w:pPr>
              <w:tabs>
                <w:tab w:val="left" w:pos="492"/>
                <w:tab w:val="left" w:pos="769"/>
              </w:tabs>
              <w:spacing w:after="0" w:line="240" w:lineRule="atLeast"/>
              <w:ind w:right="-392" w:firstLine="317"/>
              <w:rPr>
                <w:rFonts w:ascii="Times New Roman" w:hAnsi="Times New Roman" w:cs="Times New Roman"/>
                <w:szCs w:val="22"/>
              </w:rPr>
            </w:pPr>
            <w:r w:rsidRPr="00A811B3">
              <w:rPr>
                <w:rFonts w:ascii="Times New Roman" w:hAnsi="Times New Roman" w:cs="Times New Roman"/>
                <w:szCs w:val="22"/>
              </w:rPr>
              <w:t>-</w:t>
            </w:r>
            <w:r w:rsidRPr="00A811B3">
              <w:rPr>
                <w:rFonts w:ascii="Times New Roman" w:hAnsi="Times New Roman" w:cs="Times New Roman"/>
                <w:szCs w:val="22"/>
              </w:rPr>
              <w:tab/>
              <w:t>Financial advisory and other consulting agreement</w:t>
            </w:r>
          </w:p>
        </w:tc>
        <w:tc>
          <w:tcPr>
            <w:tcW w:w="1843" w:type="dxa"/>
          </w:tcPr>
          <w:p w:rsidR="004508C4" w:rsidRPr="00A811B3" w:rsidRDefault="004508C4" w:rsidP="000849FD">
            <w:pPr>
              <w:tabs>
                <w:tab w:val="decimal" w:pos="844"/>
              </w:tabs>
              <w:spacing w:after="0" w:line="240" w:lineRule="atLeast"/>
              <w:ind w:left="-108" w:right="-252"/>
              <w:rPr>
                <w:rFonts w:ascii="Times New Roman" w:hAnsi="Times New Roman" w:cs="Times New Roman"/>
                <w:szCs w:val="22"/>
              </w:rPr>
            </w:pPr>
            <w:r w:rsidRPr="00A811B3">
              <w:rPr>
                <w:rFonts w:ascii="Times New Roman" w:hAnsi="Times New Roman" w:cs="Times New Roman"/>
                <w:szCs w:val="22"/>
                <w:cs/>
              </w:rPr>
              <w:t>0.15</w:t>
            </w:r>
          </w:p>
        </w:tc>
        <w:tc>
          <w:tcPr>
            <w:tcW w:w="270" w:type="dxa"/>
            <w:gridSpan w:val="2"/>
          </w:tcPr>
          <w:p w:rsidR="004508C4" w:rsidRPr="00A811B3" w:rsidRDefault="004508C4" w:rsidP="004508C4">
            <w:pPr>
              <w:tabs>
                <w:tab w:val="decimal" w:pos="882"/>
              </w:tabs>
              <w:spacing w:after="0" w:line="240" w:lineRule="atLeast"/>
              <w:ind w:right="-45"/>
              <w:jc w:val="right"/>
              <w:rPr>
                <w:rFonts w:ascii="Times New Roman" w:hAnsi="Times New Roman" w:cs="Times New Roman"/>
                <w:szCs w:val="22"/>
              </w:rPr>
            </w:pPr>
          </w:p>
        </w:tc>
        <w:tc>
          <w:tcPr>
            <w:tcW w:w="1857" w:type="dxa"/>
            <w:gridSpan w:val="2"/>
          </w:tcPr>
          <w:p w:rsidR="004508C4" w:rsidRPr="00A811B3" w:rsidRDefault="004508C4" w:rsidP="004508C4">
            <w:pPr>
              <w:tabs>
                <w:tab w:val="decimal" w:pos="697"/>
              </w:tabs>
              <w:spacing w:after="0" w:line="240" w:lineRule="atLeast"/>
              <w:ind w:right="-45"/>
              <w:rPr>
                <w:rFonts w:ascii="Times New Roman" w:hAnsi="Times New Roman" w:cs="Times New Roman"/>
                <w:szCs w:val="22"/>
              </w:rPr>
            </w:pPr>
            <w:r w:rsidRPr="00A811B3">
              <w:rPr>
                <w:rFonts w:ascii="Times New Roman" w:hAnsi="Times New Roman" w:cs="Times New Roman"/>
                <w:szCs w:val="22"/>
                <w:cs/>
              </w:rPr>
              <w:t>0.15</w:t>
            </w:r>
          </w:p>
        </w:tc>
      </w:tr>
      <w:tr w:rsidR="004508C4" w:rsidRPr="00A811B3" w:rsidTr="00DF3B23">
        <w:trPr>
          <w:trHeight w:val="227"/>
        </w:trPr>
        <w:tc>
          <w:tcPr>
            <w:tcW w:w="5527" w:type="dxa"/>
            <w:gridSpan w:val="2"/>
            <w:vAlign w:val="bottom"/>
          </w:tcPr>
          <w:p w:rsidR="004508C4" w:rsidRPr="00A811B3" w:rsidRDefault="004508C4" w:rsidP="004508C4">
            <w:pPr>
              <w:tabs>
                <w:tab w:val="left" w:pos="492"/>
                <w:tab w:val="left" w:pos="769"/>
              </w:tabs>
              <w:spacing w:after="0" w:line="240" w:lineRule="atLeast"/>
              <w:ind w:right="-392" w:firstLine="317"/>
              <w:rPr>
                <w:rFonts w:ascii="Times New Roman" w:hAnsi="Times New Roman" w:cs="Times New Roman"/>
                <w:szCs w:val="22"/>
              </w:rPr>
            </w:pPr>
            <w:r w:rsidRPr="00A811B3">
              <w:rPr>
                <w:rFonts w:ascii="Times New Roman" w:hAnsi="Times New Roman" w:cs="Times New Roman"/>
                <w:szCs w:val="22"/>
              </w:rPr>
              <w:t>-</w:t>
            </w:r>
            <w:r w:rsidRPr="00A811B3">
              <w:rPr>
                <w:rFonts w:ascii="Times New Roman" w:hAnsi="Times New Roman" w:cs="Times New Roman"/>
                <w:szCs w:val="22"/>
              </w:rPr>
              <w:tab/>
              <w:t>Other service agreement</w:t>
            </w:r>
          </w:p>
        </w:tc>
        <w:tc>
          <w:tcPr>
            <w:tcW w:w="1843" w:type="dxa"/>
            <w:tcBorders>
              <w:bottom w:val="single" w:sz="4" w:space="0" w:color="auto"/>
            </w:tcBorders>
          </w:tcPr>
          <w:p w:rsidR="004508C4" w:rsidRPr="00A811B3" w:rsidRDefault="004508C4" w:rsidP="000849FD">
            <w:pPr>
              <w:tabs>
                <w:tab w:val="decimal" w:pos="844"/>
              </w:tabs>
              <w:spacing w:after="0" w:line="240" w:lineRule="atLeast"/>
              <w:ind w:left="-108" w:right="-252"/>
              <w:rPr>
                <w:rFonts w:ascii="Times New Roman" w:hAnsi="Times New Roman" w:cs="Times New Roman"/>
                <w:szCs w:val="22"/>
              </w:rPr>
            </w:pPr>
            <w:r w:rsidRPr="00A811B3">
              <w:rPr>
                <w:rFonts w:ascii="Times New Roman" w:hAnsi="Times New Roman" w:cs="Times New Roman"/>
                <w:szCs w:val="22"/>
                <w:cs/>
              </w:rPr>
              <w:t>3.43</w:t>
            </w:r>
          </w:p>
        </w:tc>
        <w:tc>
          <w:tcPr>
            <w:tcW w:w="270" w:type="dxa"/>
            <w:gridSpan w:val="2"/>
          </w:tcPr>
          <w:p w:rsidR="004508C4" w:rsidRPr="00A811B3" w:rsidRDefault="004508C4" w:rsidP="004508C4">
            <w:pPr>
              <w:tabs>
                <w:tab w:val="decimal" w:pos="882"/>
              </w:tabs>
              <w:spacing w:after="0" w:line="240" w:lineRule="atLeast"/>
              <w:ind w:right="-45"/>
              <w:jc w:val="right"/>
              <w:rPr>
                <w:rFonts w:ascii="Times New Roman" w:hAnsi="Times New Roman" w:cs="Times New Roman"/>
                <w:szCs w:val="22"/>
              </w:rPr>
            </w:pPr>
          </w:p>
        </w:tc>
        <w:tc>
          <w:tcPr>
            <w:tcW w:w="1857" w:type="dxa"/>
            <w:gridSpan w:val="2"/>
            <w:tcBorders>
              <w:bottom w:val="single" w:sz="4" w:space="0" w:color="auto"/>
            </w:tcBorders>
          </w:tcPr>
          <w:p w:rsidR="004508C4" w:rsidRPr="00A811B3" w:rsidRDefault="004508C4" w:rsidP="004508C4">
            <w:pPr>
              <w:tabs>
                <w:tab w:val="decimal" w:pos="697"/>
              </w:tabs>
              <w:spacing w:after="0" w:line="240" w:lineRule="atLeast"/>
              <w:ind w:right="-45"/>
              <w:rPr>
                <w:rFonts w:ascii="Times New Roman" w:hAnsi="Times New Roman" w:cs="Times New Roman"/>
                <w:szCs w:val="22"/>
              </w:rPr>
            </w:pPr>
            <w:r w:rsidRPr="00A811B3">
              <w:rPr>
                <w:rFonts w:ascii="Times New Roman" w:hAnsi="Times New Roman" w:cs="Times New Roman"/>
                <w:szCs w:val="22"/>
                <w:cs/>
              </w:rPr>
              <w:t>3.43</w:t>
            </w:r>
          </w:p>
        </w:tc>
      </w:tr>
      <w:tr w:rsidR="004508C4" w:rsidRPr="00A811B3" w:rsidTr="00DF3B23">
        <w:trPr>
          <w:trHeight w:val="74"/>
        </w:trPr>
        <w:tc>
          <w:tcPr>
            <w:tcW w:w="5527" w:type="dxa"/>
            <w:gridSpan w:val="2"/>
            <w:vAlign w:val="bottom"/>
          </w:tcPr>
          <w:p w:rsidR="004508C4" w:rsidRPr="00A811B3" w:rsidRDefault="004508C4" w:rsidP="004508C4">
            <w:pPr>
              <w:tabs>
                <w:tab w:val="left" w:pos="405"/>
              </w:tabs>
              <w:spacing w:after="0" w:line="240" w:lineRule="atLeast"/>
              <w:ind w:left="522" w:right="43" w:hanging="212"/>
              <w:rPr>
                <w:rFonts w:ascii="Times New Roman" w:hAnsi="Times New Roman" w:cs="Times New Roman"/>
                <w:b/>
                <w:bCs/>
                <w:szCs w:val="22"/>
              </w:rPr>
            </w:pPr>
            <w:r w:rsidRPr="00A811B3">
              <w:rPr>
                <w:rFonts w:ascii="Times New Roman" w:hAnsi="Times New Roman" w:cs="Times New Roman"/>
                <w:b/>
                <w:bCs/>
                <w:szCs w:val="22"/>
              </w:rPr>
              <w:t>Total</w:t>
            </w:r>
          </w:p>
        </w:tc>
        <w:tc>
          <w:tcPr>
            <w:tcW w:w="1843" w:type="dxa"/>
            <w:tcBorders>
              <w:top w:val="single" w:sz="4" w:space="0" w:color="auto"/>
              <w:bottom w:val="double" w:sz="4" w:space="0" w:color="auto"/>
            </w:tcBorders>
          </w:tcPr>
          <w:p w:rsidR="004508C4" w:rsidRPr="00A811B3" w:rsidRDefault="004508C4" w:rsidP="000849FD">
            <w:pPr>
              <w:tabs>
                <w:tab w:val="decimal" w:pos="844"/>
              </w:tabs>
              <w:spacing w:after="0" w:line="240" w:lineRule="atLeast"/>
              <w:ind w:left="-108" w:right="-252"/>
              <w:rPr>
                <w:rFonts w:ascii="Times New Roman" w:hAnsi="Times New Roman" w:cs="Times New Roman"/>
                <w:b/>
                <w:bCs/>
                <w:szCs w:val="22"/>
              </w:rPr>
            </w:pPr>
            <w:r w:rsidRPr="00A811B3">
              <w:rPr>
                <w:rFonts w:ascii="Times New Roman" w:hAnsi="Times New Roman" w:cs="Times New Roman"/>
                <w:b/>
                <w:bCs/>
                <w:szCs w:val="22"/>
                <w:cs/>
              </w:rPr>
              <w:t>5.72</w:t>
            </w:r>
          </w:p>
        </w:tc>
        <w:tc>
          <w:tcPr>
            <w:tcW w:w="270" w:type="dxa"/>
            <w:gridSpan w:val="2"/>
          </w:tcPr>
          <w:p w:rsidR="004508C4" w:rsidRPr="00A811B3" w:rsidRDefault="004508C4" w:rsidP="004508C4">
            <w:pPr>
              <w:tabs>
                <w:tab w:val="decimal" w:pos="882"/>
              </w:tabs>
              <w:spacing w:after="0" w:line="240" w:lineRule="atLeast"/>
              <w:ind w:right="-45"/>
              <w:jc w:val="right"/>
              <w:rPr>
                <w:rFonts w:ascii="Times New Roman" w:hAnsi="Times New Roman" w:cs="Times New Roman"/>
                <w:b/>
                <w:bCs/>
                <w:szCs w:val="22"/>
              </w:rPr>
            </w:pPr>
          </w:p>
        </w:tc>
        <w:tc>
          <w:tcPr>
            <w:tcW w:w="1857" w:type="dxa"/>
            <w:gridSpan w:val="2"/>
            <w:tcBorders>
              <w:top w:val="single" w:sz="4" w:space="0" w:color="auto"/>
              <w:bottom w:val="double" w:sz="4" w:space="0" w:color="auto"/>
            </w:tcBorders>
          </w:tcPr>
          <w:p w:rsidR="004508C4" w:rsidRPr="00A811B3" w:rsidRDefault="004508C4" w:rsidP="004508C4">
            <w:pPr>
              <w:tabs>
                <w:tab w:val="decimal" w:pos="697"/>
              </w:tabs>
              <w:spacing w:after="0" w:line="240" w:lineRule="atLeast"/>
              <w:ind w:right="-45"/>
              <w:rPr>
                <w:rFonts w:ascii="Times New Roman" w:hAnsi="Times New Roman" w:cs="Times New Roman"/>
                <w:b/>
                <w:bCs/>
                <w:szCs w:val="22"/>
              </w:rPr>
            </w:pPr>
            <w:r w:rsidRPr="00A811B3">
              <w:rPr>
                <w:rFonts w:ascii="Times New Roman" w:hAnsi="Times New Roman" w:cs="Times New Roman"/>
                <w:b/>
                <w:bCs/>
                <w:szCs w:val="22"/>
                <w:cs/>
              </w:rPr>
              <w:t>5.72</w:t>
            </w:r>
          </w:p>
        </w:tc>
      </w:tr>
    </w:tbl>
    <w:p w:rsidR="00AE5155" w:rsidRPr="00A811B3" w:rsidRDefault="00AE5155" w:rsidP="00B1769B">
      <w:pPr>
        <w:tabs>
          <w:tab w:val="left" w:pos="567"/>
        </w:tabs>
        <w:spacing w:after="0" w:line="240" w:lineRule="atLeast"/>
        <w:ind w:left="539" w:right="11"/>
        <w:rPr>
          <w:rFonts w:ascii="Times New Roman" w:hAnsi="Times New Roman" w:cs="Times New Roman"/>
          <w:szCs w:val="22"/>
        </w:rPr>
      </w:pPr>
    </w:p>
    <w:p w:rsidR="00F41C69" w:rsidRPr="00A811B3" w:rsidRDefault="00F41C69">
      <w:pPr>
        <w:spacing w:after="0" w:line="240" w:lineRule="atLeast"/>
        <w:rPr>
          <w:rFonts w:ascii="Times New Roman" w:eastAsia="Cordia New" w:hAnsi="Times New Roman" w:cs="Times New Roman"/>
          <w:b/>
          <w:bCs/>
          <w:szCs w:val="22"/>
        </w:rPr>
      </w:pPr>
      <w:r w:rsidRPr="00A811B3">
        <w:rPr>
          <w:rFonts w:ascii="Times New Roman" w:eastAsia="Cordia New" w:hAnsi="Times New Roman" w:cs="Times New Roman"/>
          <w:b/>
          <w:bCs/>
          <w:szCs w:val="22"/>
        </w:rPr>
        <w:br w:type="page"/>
      </w:r>
    </w:p>
    <w:p w:rsidR="00842241" w:rsidRPr="00A811B3" w:rsidRDefault="00842241" w:rsidP="00B1769B">
      <w:pPr>
        <w:numPr>
          <w:ilvl w:val="0"/>
          <w:numId w:val="7"/>
        </w:numPr>
        <w:tabs>
          <w:tab w:val="left" w:pos="567"/>
        </w:tabs>
        <w:spacing w:after="0" w:line="240" w:lineRule="atLeast"/>
        <w:ind w:left="540" w:right="14"/>
        <w:rPr>
          <w:rFonts w:ascii="Times New Roman" w:eastAsia="Cordia New" w:hAnsi="Times New Roman" w:cs="Times New Roman"/>
          <w:b/>
          <w:bCs/>
          <w:szCs w:val="22"/>
        </w:rPr>
      </w:pPr>
      <w:r w:rsidRPr="00A811B3">
        <w:rPr>
          <w:rFonts w:ascii="Times New Roman" w:eastAsia="Cordia New" w:hAnsi="Times New Roman" w:cs="Times New Roman"/>
          <w:b/>
          <w:bCs/>
          <w:szCs w:val="22"/>
        </w:rPr>
        <w:lastRenderedPageBreak/>
        <w:t>Lawsuits and litigation</w:t>
      </w:r>
    </w:p>
    <w:p w:rsidR="00E04CFD" w:rsidRPr="00A811B3" w:rsidRDefault="00E04CFD" w:rsidP="00B1769B">
      <w:pPr>
        <w:tabs>
          <w:tab w:val="left" w:pos="540"/>
          <w:tab w:val="left" w:pos="1080"/>
        </w:tabs>
        <w:spacing w:after="0" w:line="240" w:lineRule="atLeast"/>
        <w:ind w:left="539" w:right="-45"/>
        <w:jc w:val="thaiDistribute"/>
        <w:rPr>
          <w:rFonts w:ascii="Times New Roman" w:hAnsi="Times New Roman" w:cs="Times New Roman"/>
          <w:szCs w:val="22"/>
        </w:rPr>
      </w:pPr>
    </w:p>
    <w:p w:rsidR="00CF5E96" w:rsidRPr="00A811B3" w:rsidRDefault="00CF5E96" w:rsidP="00B1769B">
      <w:pPr>
        <w:tabs>
          <w:tab w:val="left" w:pos="7650"/>
        </w:tabs>
        <w:spacing w:after="0" w:line="240" w:lineRule="atLeast"/>
        <w:ind w:left="539"/>
        <w:rPr>
          <w:rFonts w:ascii="Times New Roman" w:hAnsi="Times New Roman" w:cs="Times New Roman"/>
          <w:szCs w:val="22"/>
        </w:rPr>
      </w:pPr>
      <w:r w:rsidRPr="00A811B3">
        <w:rPr>
          <w:rFonts w:ascii="Times New Roman" w:hAnsi="Times New Roman" w:cs="Times New Roman"/>
          <w:szCs w:val="22"/>
        </w:rPr>
        <w:t xml:space="preserve">As at </w:t>
      </w:r>
      <w:r w:rsidR="00DF3B23" w:rsidRPr="00A811B3">
        <w:rPr>
          <w:rFonts w:ascii="Times New Roman" w:hAnsi="Times New Roman" w:cs="Times New Roman"/>
          <w:szCs w:val="22"/>
        </w:rPr>
        <w:t>30 June</w:t>
      </w:r>
      <w:r w:rsidRPr="00A811B3">
        <w:rPr>
          <w:rFonts w:ascii="Times New Roman" w:hAnsi="Times New Roman" w:cs="Times New Roman"/>
          <w:szCs w:val="22"/>
        </w:rPr>
        <w:t xml:space="preserve"> 20</w:t>
      </w:r>
      <w:r w:rsidR="007865E2" w:rsidRPr="00A811B3">
        <w:rPr>
          <w:rFonts w:ascii="Times New Roman" w:hAnsi="Times New Roman" w:cs="Times New Roman"/>
          <w:szCs w:val="22"/>
        </w:rPr>
        <w:t>23</w:t>
      </w:r>
      <w:r w:rsidRPr="00A811B3">
        <w:rPr>
          <w:rFonts w:ascii="Times New Roman" w:hAnsi="Times New Roman" w:cs="Times New Roman"/>
          <w:szCs w:val="22"/>
        </w:rPr>
        <w:t>, the Company had lawsuits and litigations were as follows:</w:t>
      </w:r>
    </w:p>
    <w:p w:rsidR="004E076C" w:rsidRPr="00A811B3" w:rsidRDefault="004E076C" w:rsidP="00B1769B">
      <w:pPr>
        <w:tabs>
          <w:tab w:val="left" w:pos="540"/>
          <w:tab w:val="left" w:pos="1080"/>
        </w:tabs>
        <w:spacing w:after="0" w:line="240" w:lineRule="atLeast"/>
        <w:ind w:left="539" w:right="-45"/>
        <w:jc w:val="thaiDistribute"/>
        <w:rPr>
          <w:rFonts w:ascii="Times New Roman" w:hAnsi="Times New Roman" w:cs="Times New Roman"/>
          <w:szCs w:val="22"/>
        </w:rPr>
      </w:pPr>
    </w:p>
    <w:tbl>
      <w:tblPr>
        <w:tblStyle w:val="TableGrid"/>
        <w:tblW w:w="9379" w:type="dxa"/>
        <w:tblInd w:w="539" w:type="dxa"/>
        <w:tblLook w:val="04A0"/>
      </w:tblPr>
      <w:tblGrid>
        <w:gridCol w:w="2069"/>
        <w:gridCol w:w="1776"/>
        <w:gridCol w:w="1860"/>
        <w:gridCol w:w="3674"/>
      </w:tblGrid>
      <w:tr w:rsidR="00A30D27" w:rsidRPr="00A811B3" w:rsidTr="00DF3B23">
        <w:trPr>
          <w:tblHeader/>
        </w:trPr>
        <w:tc>
          <w:tcPr>
            <w:tcW w:w="2069" w:type="dxa"/>
            <w:tcBorders>
              <w:bottom w:val="single" w:sz="4" w:space="0" w:color="auto"/>
            </w:tcBorders>
          </w:tcPr>
          <w:p w:rsidR="00A30D27" w:rsidRPr="00A811B3" w:rsidRDefault="00A30D27" w:rsidP="00B1769B">
            <w:pPr>
              <w:tabs>
                <w:tab w:val="left" w:pos="567"/>
              </w:tabs>
              <w:spacing w:after="0" w:line="240" w:lineRule="atLeast"/>
              <w:ind w:left="68" w:right="-57"/>
              <w:jc w:val="center"/>
              <w:rPr>
                <w:b/>
                <w:bCs/>
                <w:szCs w:val="22"/>
              </w:rPr>
            </w:pPr>
            <w:r w:rsidRPr="00A811B3">
              <w:rPr>
                <w:b/>
                <w:bCs/>
                <w:szCs w:val="22"/>
              </w:rPr>
              <w:t>Case No.</w:t>
            </w:r>
          </w:p>
        </w:tc>
        <w:tc>
          <w:tcPr>
            <w:tcW w:w="1776" w:type="dxa"/>
            <w:tcBorders>
              <w:bottom w:val="single" w:sz="4" w:space="0" w:color="auto"/>
            </w:tcBorders>
          </w:tcPr>
          <w:p w:rsidR="00A30D27" w:rsidRPr="00A811B3" w:rsidRDefault="00A30D27" w:rsidP="00B1769B">
            <w:pPr>
              <w:tabs>
                <w:tab w:val="left" w:pos="567"/>
              </w:tabs>
              <w:spacing w:after="0" w:line="240" w:lineRule="atLeast"/>
              <w:ind w:left="-80" w:right="-57" w:firstLine="42"/>
              <w:jc w:val="center"/>
              <w:rPr>
                <w:b/>
                <w:bCs/>
                <w:szCs w:val="22"/>
              </w:rPr>
            </w:pPr>
            <w:r w:rsidRPr="00A811B3">
              <w:rPr>
                <w:b/>
                <w:bCs/>
                <w:szCs w:val="22"/>
              </w:rPr>
              <w:t>Plaintiff/</w:t>
            </w:r>
          </w:p>
          <w:p w:rsidR="00A30D27" w:rsidRPr="00A811B3" w:rsidRDefault="00A30D27" w:rsidP="00B1769B">
            <w:pPr>
              <w:tabs>
                <w:tab w:val="left" w:pos="567"/>
              </w:tabs>
              <w:spacing w:after="0" w:line="240" w:lineRule="atLeast"/>
              <w:ind w:left="-80" w:right="-57" w:firstLine="42"/>
              <w:jc w:val="center"/>
              <w:rPr>
                <w:b/>
                <w:bCs/>
                <w:szCs w:val="22"/>
              </w:rPr>
            </w:pPr>
            <w:r w:rsidRPr="00A811B3">
              <w:rPr>
                <w:b/>
                <w:bCs/>
                <w:szCs w:val="22"/>
              </w:rPr>
              <w:t>Complainant</w:t>
            </w:r>
          </w:p>
        </w:tc>
        <w:tc>
          <w:tcPr>
            <w:tcW w:w="1860" w:type="dxa"/>
            <w:tcBorders>
              <w:bottom w:val="single" w:sz="4" w:space="0" w:color="auto"/>
            </w:tcBorders>
          </w:tcPr>
          <w:p w:rsidR="00A30D27" w:rsidRPr="00A811B3" w:rsidRDefault="00A30D27" w:rsidP="00B1769B">
            <w:pPr>
              <w:tabs>
                <w:tab w:val="left" w:pos="567"/>
              </w:tabs>
              <w:spacing w:after="0" w:line="240" w:lineRule="atLeast"/>
              <w:ind w:left="10" w:right="-57" w:hanging="14"/>
              <w:jc w:val="center"/>
              <w:rPr>
                <w:b/>
                <w:bCs/>
                <w:szCs w:val="22"/>
              </w:rPr>
            </w:pPr>
            <w:r w:rsidRPr="00A811B3">
              <w:rPr>
                <w:b/>
                <w:bCs/>
                <w:szCs w:val="22"/>
              </w:rPr>
              <w:t>Defendant/</w:t>
            </w:r>
            <w:r w:rsidRPr="00A811B3">
              <w:rPr>
                <w:b/>
                <w:bCs/>
                <w:szCs w:val="22"/>
              </w:rPr>
              <w:br/>
              <w:t>Objector</w:t>
            </w:r>
          </w:p>
        </w:tc>
        <w:tc>
          <w:tcPr>
            <w:tcW w:w="3674" w:type="dxa"/>
            <w:tcBorders>
              <w:bottom w:val="single" w:sz="4" w:space="0" w:color="auto"/>
            </w:tcBorders>
          </w:tcPr>
          <w:p w:rsidR="00A30D27" w:rsidRPr="00A811B3" w:rsidRDefault="00A30D27" w:rsidP="00B1769B">
            <w:pPr>
              <w:tabs>
                <w:tab w:val="left" w:pos="567"/>
              </w:tabs>
              <w:spacing w:after="0" w:line="240" w:lineRule="atLeast"/>
              <w:ind w:left="187" w:right="-57"/>
              <w:jc w:val="center"/>
              <w:rPr>
                <w:b/>
                <w:bCs/>
                <w:szCs w:val="22"/>
              </w:rPr>
            </w:pPr>
            <w:r w:rsidRPr="00A811B3">
              <w:rPr>
                <w:b/>
                <w:bCs/>
                <w:szCs w:val="22"/>
              </w:rPr>
              <w:t>Description</w:t>
            </w:r>
          </w:p>
        </w:tc>
      </w:tr>
      <w:tr w:rsidR="00A30D27" w:rsidRPr="00A811B3" w:rsidTr="00BA12F0">
        <w:trPr>
          <w:trHeight w:val="1818"/>
        </w:trPr>
        <w:tc>
          <w:tcPr>
            <w:tcW w:w="2069" w:type="dxa"/>
          </w:tcPr>
          <w:p w:rsidR="00A30D27" w:rsidRPr="00A811B3" w:rsidRDefault="00A30D27" w:rsidP="00B1769B">
            <w:pPr>
              <w:numPr>
                <w:ilvl w:val="0"/>
                <w:numId w:val="9"/>
              </w:numPr>
              <w:tabs>
                <w:tab w:val="left" w:pos="124"/>
              </w:tabs>
              <w:spacing w:after="0" w:line="240" w:lineRule="atLeast"/>
              <w:ind w:left="0" w:right="-74" w:firstLine="0"/>
              <w:rPr>
                <w:szCs w:val="22"/>
              </w:rPr>
            </w:pPr>
            <w:r w:rsidRPr="00A811B3">
              <w:rPr>
                <w:szCs w:val="22"/>
              </w:rPr>
              <w:t xml:space="preserve">Black Case No. </w:t>
            </w:r>
            <w:r w:rsidRPr="00A811B3">
              <w:rPr>
                <w:szCs w:val="22"/>
              </w:rPr>
              <w:tab/>
              <w:t>1810/2559</w:t>
            </w:r>
          </w:p>
        </w:tc>
        <w:tc>
          <w:tcPr>
            <w:tcW w:w="1776" w:type="dxa"/>
          </w:tcPr>
          <w:p w:rsidR="00A30D27" w:rsidRPr="00A811B3" w:rsidRDefault="00A30D27" w:rsidP="00B1769B">
            <w:pPr>
              <w:spacing w:after="0" w:line="240" w:lineRule="atLeast"/>
              <w:ind w:left="-14" w:right="-88"/>
              <w:jc w:val="center"/>
              <w:rPr>
                <w:szCs w:val="22"/>
                <w:cs/>
              </w:rPr>
            </w:pPr>
            <w:r w:rsidRPr="00A811B3">
              <w:rPr>
                <w:szCs w:val="22"/>
                <w:lang w:val="en-GB"/>
              </w:rPr>
              <w:t xml:space="preserve">The SPS Consortium </w:t>
            </w:r>
            <w:r w:rsidRPr="00A811B3">
              <w:rPr>
                <w:szCs w:val="22"/>
                <w:lang w:val="en-GB"/>
              </w:rPr>
              <w:br/>
              <w:t>(The Company a proportion of 30%)</w:t>
            </w:r>
          </w:p>
        </w:tc>
        <w:tc>
          <w:tcPr>
            <w:tcW w:w="1860" w:type="dxa"/>
          </w:tcPr>
          <w:p w:rsidR="00A30D27" w:rsidRPr="00A811B3" w:rsidRDefault="00A30D27" w:rsidP="00B1769B">
            <w:pPr>
              <w:spacing w:after="0" w:line="240" w:lineRule="atLeast"/>
              <w:ind w:left="-46" w:right="-12"/>
              <w:jc w:val="center"/>
              <w:rPr>
                <w:szCs w:val="22"/>
                <w:cs/>
              </w:rPr>
            </w:pPr>
            <w:r w:rsidRPr="00A811B3">
              <w:rPr>
                <w:szCs w:val="22"/>
              </w:rPr>
              <w:t>AOT</w:t>
            </w:r>
          </w:p>
        </w:tc>
        <w:tc>
          <w:tcPr>
            <w:tcW w:w="3674" w:type="dxa"/>
          </w:tcPr>
          <w:p w:rsidR="00A30D27" w:rsidRPr="00A811B3" w:rsidRDefault="00A30D27" w:rsidP="00B1769B">
            <w:pPr>
              <w:spacing w:after="0" w:line="240" w:lineRule="atLeast"/>
              <w:ind w:left="-11" w:right="17"/>
              <w:jc w:val="thaiDistribute"/>
              <w:rPr>
                <w:szCs w:val="22"/>
              </w:rPr>
            </w:pPr>
            <w:r w:rsidRPr="00A811B3">
              <w:rPr>
                <w:szCs w:val="22"/>
              </w:rPr>
              <w:t>1) The SPS Consortium as a plaintiffs sued AOT to the Central Administrative Court regarding the breach of an agreement and default to pay compensation according to an agreement since the 44</w:t>
            </w:r>
            <w:r w:rsidRPr="00A811B3">
              <w:rPr>
                <w:szCs w:val="22"/>
                <w:vertAlign w:val="superscript"/>
              </w:rPr>
              <w:t>th</w:t>
            </w:r>
            <w:r w:rsidRPr="00A811B3">
              <w:rPr>
                <w:szCs w:val="22"/>
              </w:rPr>
              <w:t xml:space="preserve"> period (from 15 April 2010 to 14 May 2010) to the 120</w:t>
            </w:r>
            <w:r w:rsidRPr="00A811B3">
              <w:rPr>
                <w:szCs w:val="22"/>
                <w:vertAlign w:val="superscript"/>
              </w:rPr>
              <w:t>th</w:t>
            </w:r>
            <w:r w:rsidRPr="00A811B3">
              <w:rPr>
                <w:szCs w:val="22"/>
              </w:rPr>
              <w:t xml:space="preserve"> period (from 1 September 2016 to 14 September 2016) totaling 77 periods because the SPS Consortium did not build incinerators. The total amount of compensation was Baht 194,083,474.04 (including VAT). The SPS Consortium asked the Court to make a judgment or make an order as follows:</w:t>
            </w:r>
          </w:p>
          <w:p w:rsidR="00A30D27" w:rsidRPr="00A811B3" w:rsidRDefault="00A30D27" w:rsidP="00B1769B">
            <w:pPr>
              <w:numPr>
                <w:ilvl w:val="0"/>
                <w:numId w:val="9"/>
              </w:numPr>
              <w:spacing w:after="0" w:line="240" w:lineRule="atLeast"/>
              <w:ind w:left="136" w:hanging="136"/>
              <w:jc w:val="thaiDistribute"/>
              <w:rPr>
                <w:szCs w:val="22"/>
              </w:rPr>
            </w:pPr>
            <w:r w:rsidRPr="00A811B3">
              <w:rPr>
                <w:szCs w:val="22"/>
              </w:rPr>
              <w:t>ordering AOT to pay compensation according to an agreement for the 44</w:t>
            </w:r>
            <w:r w:rsidRPr="00A811B3">
              <w:rPr>
                <w:szCs w:val="22"/>
                <w:vertAlign w:val="superscript"/>
              </w:rPr>
              <w:t>th</w:t>
            </w:r>
            <w:r w:rsidRPr="00A811B3">
              <w:rPr>
                <w:szCs w:val="22"/>
              </w:rPr>
              <w:t xml:space="preserve"> period (from 15 April 2010 to 14 May 2010) to the 120</w:t>
            </w:r>
            <w:r w:rsidRPr="00A811B3">
              <w:rPr>
                <w:szCs w:val="22"/>
                <w:vertAlign w:val="superscript"/>
              </w:rPr>
              <w:t>th</w:t>
            </w:r>
            <w:r w:rsidRPr="00A811B3">
              <w:rPr>
                <w:szCs w:val="22"/>
              </w:rPr>
              <w:t xml:space="preserve"> period (from 1 September 2016 to 14 September 2016) totaling 77 periods with an interest at the rate of 7.5% per annum from the date of maturity of each period until the sue date totaling Baht 238,127,385.49 (including VAT) to the SPS Consortium accurately and completely.</w:t>
            </w:r>
          </w:p>
          <w:p w:rsidR="00A30D27" w:rsidRPr="00A811B3" w:rsidRDefault="00A30D27" w:rsidP="00B1769B">
            <w:pPr>
              <w:numPr>
                <w:ilvl w:val="0"/>
                <w:numId w:val="9"/>
              </w:numPr>
              <w:tabs>
                <w:tab w:val="left" w:pos="124"/>
              </w:tabs>
              <w:spacing w:after="0" w:line="240" w:lineRule="atLeast"/>
              <w:ind w:left="136" w:hanging="136"/>
              <w:jc w:val="thaiDistribute"/>
              <w:rPr>
                <w:szCs w:val="22"/>
              </w:rPr>
            </w:pPr>
            <w:proofErr w:type="gramStart"/>
            <w:r w:rsidRPr="00A811B3">
              <w:rPr>
                <w:szCs w:val="22"/>
              </w:rPr>
              <w:t>ordering</w:t>
            </w:r>
            <w:proofErr w:type="gramEnd"/>
            <w:r w:rsidRPr="00A811B3">
              <w:rPr>
                <w:szCs w:val="22"/>
              </w:rPr>
              <w:t xml:space="preserve"> AOT to pay interest at the</w:t>
            </w:r>
            <w:r w:rsidRPr="00A811B3">
              <w:rPr>
                <w:szCs w:val="22"/>
              </w:rPr>
              <w:br/>
              <w:t>rate of 7.5% per annum of the amount in the first title starting from the filing date until the settlement is complete.</w:t>
            </w:r>
          </w:p>
          <w:p w:rsidR="00A30D27" w:rsidRPr="00A811B3" w:rsidRDefault="00A30D27" w:rsidP="00B1769B">
            <w:pPr>
              <w:numPr>
                <w:ilvl w:val="0"/>
                <w:numId w:val="9"/>
              </w:numPr>
              <w:tabs>
                <w:tab w:val="left" w:pos="124"/>
              </w:tabs>
              <w:spacing w:after="0" w:line="240" w:lineRule="atLeast"/>
              <w:ind w:left="136" w:hanging="136"/>
              <w:jc w:val="thaiDistribute"/>
              <w:rPr>
                <w:szCs w:val="22"/>
              </w:rPr>
            </w:pPr>
            <w:r w:rsidRPr="00A811B3">
              <w:rPr>
                <w:szCs w:val="22"/>
              </w:rPr>
              <w:t xml:space="preserve">ordering AOT to return the two bank guarantees to the SPS Consortium totaling Baht </w:t>
            </w:r>
            <w:r w:rsidRPr="00A811B3">
              <w:rPr>
                <w:szCs w:val="22"/>
                <w:cs/>
              </w:rPr>
              <w:t>50</w:t>
            </w:r>
            <w:r w:rsidRPr="00A811B3">
              <w:rPr>
                <w:szCs w:val="22"/>
              </w:rPr>
              <w:t>,</w:t>
            </w:r>
            <w:r w:rsidRPr="00A811B3">
              <w:rPr>
                <w:szCs w:val="22"/>
                <w:cs/>
              </w:rPr>
              <w:t>373</w:t>
            </w:r>
            <w:r w:rsidRPr="00A811B3">
              <w:rPr>
                <w:szCs w:val="22"/>
              </w:rPr>
              <w:t>,</w:t>
            </w:r>
            <w:r w:rsidRPr="00A811B3">
              <w:rPr>
                <w:szCs w:val="22"/>
                <w:cs/>
              </w:rPr>
              <w:t>871</w:t>
            </w:r>
            <w:r w:rsidRPr="00A811B3">
              <w:rPr>
                <w:szCs w:val="22"/>
              </w:rPr>
              <w:t xml:space="preserve"> with an interest at the rate of </w:t>
            </w:r>
            <w:r w:rsidRPr="00A811B3">
              <w:rPr>
                <w:szCs w:val="22"/>
                <w:cs/>
              </w:rPr>
              <w:t>7.5</w:t>
            </w:r>
            <w:r w:rsidRPr="00A811B3">
              <w:rPr>
                <w:szCs w:val="22"/>
              </w:rPr>
              <w:t>% per annum of the said amount starting from the sue date until the settlement is complete.</w:t>
            </w:r>
          </w:p>
          <w:p w:rsidR="00A30D27" w:rsidRPr="00A811B3" w:rsidRDefault="00A30D27" w:rsidP="00B1769B">
            <w:pPr>
              <w:numPr>
                <w:ilvl w:val="0"/>
                <w:numId w:val="9"/>
              </w:numPr>
              <w:tabs>
                <w:tab w:val="left" w:pos="124"/>
              </w:tabs>
              <w:spacing w:after="0" w:line="240" w:lineRule="atLeast"/>
              <w:ind w:left="136" w:hanging="136"/>
              <w:jc w:val="thaiDistribute"/>
              <w:rPr>
                <w:szCs w:val="22"/>
              </w:rPr>
            </w:pPr>
            <w:proofErr w:type="gramStart"/>
            <w:r w:rsidRPr="00A811B3">
              <w:rPr>
                <w:szCs w:val="22"/>
              </w:rPr>
              <w:t>asking</w:t>
            </w:r>
            <w:proofErr w:type="gramEnd"/>
            <w:r w:rsidRPr="00A811B3">
              <w:rPr>
                <w:szCs w:val="22"/>
              </w:rPr>
              <w:t xml:space="preserve"> the Administrative Court return court’s fees to the SPS Consortium.</w:t>
            </w:r>
          </w:p>
          <w:p w:rsidR="00A30D27" w:rsidRPr="00A811B3" w:rsidRDefault="00A30D27" w:rsidP="00B1769B">
            <w:pPr>
              <w:spacing w:after="0" w:line="240" w:lineRule="atLeast"/>
              <w:ind w:left="-11" w:right="17"/>
              <w:jc w:val="thaiDistribute"/>
              <w:rPr>
                <w:szCs w:val="22"/>
              </w:rPr>
            </w:pPr>
            <w:r w:rsidRPr="00A811B3">
              <w:rPr>
                <w:szCs w:val="22"/>
              </w:rPr>
              <w:t>The total amount of claim filed of Baht 288,501,256.49.</w:t>
            </w:r>
          </w:p>
          <w:p w:rsidR="00A30D27" w:rsidRPr="00A811B3" w:rsidRDefault="00A30D27" w:rsidP="00B1769B">
            <w:pPr>
              <w:tabs>
                <w:tab w:val="left" w:pos="124"/>
              </w:tabs>
              <w:spacing w:after="0" w:line="240" w:lineRule="atLeast"/>
              <w:ind w:left="43" w:right="-27" w:firstLine="14"/>
              <w:jc w:val="thaiDistribute"/>
              <w:rPr>
                <w:rFonts w:eastAsia="Calibri"/>
                <w:szCs w:val="22"/>
              </w:rPr>
            </w:pPr>
            <w:r w:rsidRPr="00A811B3">
              <w:rPr>
                <w:rFonts w:eastAsia="Calibri"/>
                <w:szCs w:val="22"/>
              </w:rPr>
              <w:t xml:space="preserve">2) On 14 December 2016, the Administrative Court of First Instance ordered to deny the consideration the </w:t>
            </w:r>
            <w:r w:rsidRPr="00A811B3">
              <w:rPr>
                <w:rFonts w:eastAsia="Calibri"/>
                <w:szCs w:val="22"/>
              </w:rPr>
              <w:lastRenderedPageBreak/>
              <w:t>complaint in respect of the compensation from the 44</w:t>
            </w:r>
            <w:r w:rsidRPr="00A811B3">
              <w:rPr>
                <w:szCs w:val="22"/>
                <w:vertAlign w:val="superscript"/>
              </w:rPr>
              <w:t>th</w:t>
            </w:r>
            <w:r w:rsidRPr="00A811B3">
              <w:rPr>
                <w:rFonts w:eastAsia="Calibri"/>
                <w:szCs w:val="22"/>
              </w:rPr>
              <w:t xml:space="preserve"> period (due on 26 June 2010) to the 59</w:t>
            </w:r>
            <w:r w:rsidRPr="00A811B3">
              <w:rPr>
                <w:szCs w:val="22"/>
                <w:vertAlign w:val="superscript"/>
              </w:rPr>
              <w:t>th</w:t>
            </w:r>
            <w:r w:rsidRPr="00A811B3">
              <w:rPr>
                <w:rFonts w:eastAsia="Calibri"/>
                <w:szCs w:val="22"/>
              </w:rPr>
              <w:t xml:space="preserve"> period (due on 30 October 2011) (which the total amount of claim filed amounted to Baht 51,605,839.93) because the filing was performed after the expiration of five years from the date of the cause of the lawsuit but it was not later than ten years from the date of the cause of the lawsuit. The remaining amount of claim filed was Baht 236,895,416.56.</w:t>
            </w:r>
          </w:p>
          <w:p w:rsidR="00A30D27" w:rsidRPr="00A811B3" w:rsidRDefault="00A30D27" w:rsidP="00B1769B">
            <w:pPr>
              <w:tabs>
                <w:tab w:val="left" w:pos="124"/>
              </w:tabs>
              <w:spacing w:after="0" w:line="240" w:lineRule="atLeast"/>
              <w:ind w:left="45" w:right="-28"/>
              <w:jc w:val="thaiDistribute"/>
              <w:rPr>
                <w:rFonts w:eastAsia="Calibri"/>
                <w:szCs w:val="22"/>
              </w:rPr>
            </w:pPr>
            <w:r w:rsidRPr="00A811B3">
              <w:rPr>
                <w:rFonts w:eastAsia="Calibri"/>
                <w:szCs w:val="22"/>
              </w:rPr>
              <w:t>3) On 13 January 2017, the SPS Consortium submitted an appeal to the Administrative Court against a judgment due to not considering certain plaint in order to the Court revoke the consideration proceedings which did not accept the plaint in relation to the 44</w:t>
            </w:r>
            <w:r w:rsidRPr="00A811B3">
              <w:rPr>
                <w:szCs w:val="22"/>
                <w:vertAlign w:val="superscript"/>
              </w:rPr>
              <w:t>th</w:t>
            </w:r>
            <w:r w:rsidRPr="00A811B3">
              <w:rPr>
                <w:rFonts w:eastAsia="Calibri"/>
                <w:szCs w:val="22"/>
              </w:rPr>
              <w:t xml:space="preserve"> period to the 59</w:t>
            </w:r>
            <w:r w:rsidRPr="00A811B3">
              <w:rPr>
                <w:szCs w:val="22"/>
                <w:vertAlign w:val="superscript"/>
              </w:rPr>
              <w:t>th</w:t>
            </w:r>
            <w:r w:rsidRPr="00A811B3">
              <w:rPr>
                <w:rFonts w:eastAsia="Calibri"/>
                <w:szCs w:val="22"/>
              </w:rPr>
              <w:t xml:space="preserve"> period compensations.</w:t>
            </w:r>
          </w:p>
          <w:p w:rsidR="00A30D27" w:rsidRPr="00A811B3" w:rsidRDefault="00A30D27" w:rsidP="00BA12F0">
            <w:pPr>
              <w:spacing w:after="0" w:line="248" w:lineRule="exact"/>
              <w:jc w:val="thaiDistribute"/>
              <w:rPr>
                <w:rFonts w:eastAsia="Calibri"/>
                <w:szCs w:val="22"/>
              </w:rPr>
            </w:pPr>
            <w:r w:rsidRPr="00A811B3">
              <w:rPr>
                <w:rFonts w:eastAsia="Calibri"/>
                <w:szCs w:val="22"/>
              </w:rPr>
              <w:t>4) On 29 March 2017, the Supreme Administrative Court ordered to confirm based on the Administrative Court of First Instance to deny the plaint in respect of the compensation from the 44</w:t>
            </w:r>
            <w:r w:rsidRPr="00A811B3">
              <w:rPr>
                <w:szCs w:val="22"/>
                <w:vertAlign w:val="superscript"/>
              </w:rPr>
              <w:t>th</w:t>
            </w:r>
            <w:r w:rsidRPr="00A811B3">
              <w:rPr>
                <w:rFonts w:eastAsia="Calibri"/>
                <w:szCs w:val="22"/>
              </w:rPr>
              <w:t xml:space="preserve"> period to the 59</w:t>
            </w:r>
            <w:r w:rsidRPr="00A811B3">
              <w:rPr>
                <w:szCs w:val="22"/>
                <w:vertAlign w:val="superscript"/>
              </w:rPr>
              <w:t>th</w:t>
            </w:r>
            <w:r w:rsidRPr="00A811B3">
              <w:rPr>
                <w:rFonts w:eastAsia="Calibri"/>
                <w:szCs w:val="22"/>
              </w:rPr>
              <w:t xml:space="preserve"> period, and to return the court’ s fees of Baht 51,606 to the three prosecutors. Therefore, as at 31 March 2017, the Company had outstanding balance of receivable from the 44</w:t>
            </w:r>
            <w:r w:rsidRPr="00A811B3">
              <w:rPr>
                <w:szCs w:val="22"/>
                <w:vertAlign w:val="superscript"/>
              </w:rPr>
              <w:t>th</w:t>
            </w:r>
            <w:r w:rsidRPr="00A811B3">
              <w:rPr>
                <w:rFonts w:eastAsia="Calibri"/>
                <w:szCs w:val="22"/>
              </w:rPr>
              <w:t xml:space="preserve"> period the 59</w:t>
            </w:r>
            <w:r w:rsidRPr="00A811B3">
              <w:rPr>
                <w:szCs w:val="22"/>
                <w:vertAlign w:val="superscript"/>
              </w:rPr>
              <w:t>th</w:t>
            </w:r>
            <w:r w:rsidRPr="00A811B3">
              <w:rPr>
                <w:rFonts w:eastAsia="Calibri"/>
                <w:szCs w:val="22"/>
              </w:rPr>
              <w:t xml:space="preserve"> period of Baht 10.82 million, of which the periods of prescription was terminated.</w:t>
            </w:r>
          </w:p>
          <w:p w:rsidR="00A30D27" w:rsidRPr="00A811B3" w:rsidRDefault="00A30D27" w:rsidP="00BA12F0">
            <w:pPr>
              <w:spacing w:after="0" w:line="248" w:lineRule="exact"/>
              <w:ind w:right="-29"/>
              <w:jc w:val="thaiDistribute"/>
              <w:rPr>
                <w:rFonts w:eastAsia="Calibri"/>
                <w:szCs w:val="22"/>
              </w:rPr>
            </w:pPr>
            <w:r w:rsidRPr="00A811B3">
              <w:rPr>
                <w:rFonts w:eastAsia="Calibri"/>
                <w:szCs w:val="22"/>
              </w:rPr>
              <w:t>5) On 21 August 2017, the Central Administrative Court ordered the SPS Consortium to file an answer to the counterclaim. Subsequently, on 28 February 2018, the SPS Consortium has submitted an objection for counterclaim to the Central Administrative Court.</w:t>
            </w:r>
          </w:p>
          <w:p w:rsidR="00A30D27" w:rsidRPr="00A811B3" w:rsidRDefault="00A30D27" w:rsidP="00BA12F0">
            <w:pPr>
              <w:spacing w:after="0" w:line="248" w:lineRule="exact"/>
              <w:ind w:right="-29"/>
              <w:jc w:val="thaiDistribute"/>
              <w:rPr>
                <w:rFonts w:eastAsia="Calibri"/>
                <w:szCs w:val="22"/>
              </w:rPr>
            </w:pPr>
            <w:r w:rsidRPr="00A811B3">
              <w:rPr>
                <w:rFonts w:eastAsia="Calibri"/>
                <w:szCs w:val="22"/>
              </w:rPr>
              <w:t xml:space="preserve">6) On 5 September 2017, the Central Administrative Court issued a notice and to order Krung Thai Bank Public Company Limited to be an </w:t>
            </w:r>
            <w:proofErr w:type="spellStart"/>
            <w:r w:rsidRPr="00A811B3">
              <w:rPr>
                <w:rFonts w:eastAsia="Calibri"/>
                <w:szCs w:val="22"/>
              </w:rPr>
              <w:t>interpleader</w:t>
            </w:r>
            <w:proofErr w:type="spellEnd"/>
            <w:r w:rsidRPr="00A811B3">
              <w:rPr>
                <w:rFonts w:eastAsia="Calibri"/>
                <w:szCs w:val="22"/>
              </w:rPr>
              <w:t xml:space="preserve"> in this case. Krung Thai Bank has submitted the testimony to the Central Administrative Court.</w:t>
            </w:r>
          </w:p>
          <w:p w:rsidR="00F41C69" w:rsidRPr="00A811B3" w:rsidRDefault="00F41C69" w:rsidP="00BA12F0">
            <w:pPr>
              <w:spacing w:after="0" w:line="248" w:lineRule="exact"/>
              <w:ind w:right="-29"/>
              <w:jc w:val="thaiDistribute"/>
              <w:rPr>
                <w:rFonts w:eastAsia="Calibri"/>
                <w:szCs w:val="22"/>
              </w:rPr>
            </w:pPr>
          </w:p>
          <w:p w:rsidR="00A30D27" w:rsidRPr="00A811B3" w:rsidRDefault="00A30D27" w:rsidP="00BA12F0">
            <w:pPr>
              <w:spacing w:after="0" w:line="248" w:lineRule="exact"/>
              <w:ind w:right="-29"/>
              <w:jc w:val="thaiDistribute"/>
              <w:rPr>
                <w:rFonts w:eastAsia="Calibri"/>
                <w:szCs w:val="22"/>
              </w:rPr>
            </w:pPr>
            <w:r w:rsidRPr="00A811B3">
              <w:rPr>
                <w:rFonts w:eastAsia="Calibri"/>
                <w:szCs w:val="22"/>
              </w:rPr>
              <w:lastRenderedPageBreak/>
              <w:t>7) On 18 June 2018, AOT submitted an additional explanation and an objection to the Central Administrative Court.</w:t>
            </w:r>
          </w:p>
          <w:p w:rsidR="00A30D27" w:rsidRPr="00A811B3" w:rsidRDefault="00A30D27" w:rsidP="00BA12F0">
            <w:pPr>
              <w:spacing w:after="0" w:line="248" w:lineRule="exact"/>
              <w:ind w:right="-27"/>
              <w:jc w:val="thaiDistribute"/>
              <w:rPr>
                <w:rFonts w:eastAsia="Calibri"/>
                <w:szCs w:val="22"/>
              </w:rPr>
            </w:pPr>
            <w:r w:rsidRPr="00A811B3">
              <w:rPr>
                <w:rFonts w:eastAsia="Calibri"/>
                <w:szCs w:val="22"/>
              </w:rPr>
              <w:t>8) On 25 December 2018, the SPS Consortium submitted additional objections to the Central Administrative Court.</w:t>
            </w:r>
          </w:p>
          <w:p w:rsidR="00A30D27" w:rsidRPr="00A811B3" w:rsidRDefault="00A30D27" w:rsidP="00BA12F0">
            <w:pPr>
              <w:spacing w:after="0" w:line="248" w:lineRule="exact"/>
              <w:ind w:right="17"/>
              <w:jc w:val="thaiDistribute"/>
              <w:rPr>
                <w:rFonts w:eastAsia="Calibri"/>
                <w:szCs w:val="22"/>
              </w:rPr>
            </w:pPr>
            <w:r w:rsidRPr="00A811B3">
              <w:rPr>
                <w:rFonts w:eastAsia="Calibri"/>
                <w:szCs w:val="22"/>
              </w:rPr>
              <w:t>9) On 11 January 2019 and 10 June 2019, the SPS Consortium filed an objection to the Central Administrative Court as a copy of the order of the Administrative Court.</w:t>
            </w:r>
          </w:p>
          <w:p w:rsidR="00A30D27" w:rsidRPr="00A811B3" w:rsidRDefault="00A30D27" w:rsidP="00BA12F0">
            <w:pPr>
              <w:spacing w:after="0" w:line="248" w:lineRule="exact"/>
              <w:ind w:right="17"/>
              <w:jc w:val="thaiDistribute"/>
              <w:rPr>
                <w:szCs w:val="22"/>
              </w:rPr>
            </w:pPr>
            <w:r w:rsidRPr="00A811B3">
              <w:rPr>
                <w:szCs w:val="22"/>
              </w:rPr>
              <w:t xml:space="preserve">10) On 9 August 2021, </w:t>
            </w:r>
            <w:r w:rsidRPr="00A811B3">
              <w:rPr>
                <w:rFonts w:eastAsia="Calibri"/>
                <w:szCs w:val="22"/>
              </w:rPr>
              <w:t>Krung Thai Bank Public Company Limited</w:t>
            </w:r>
            <w:r w:rsidRPr="00A811B3">
              <w:rPr>
                <w:szCs w:val="22"/>
              </w:rPr>
              <w:t xml:space="preserve"> has made payments in the full amount under the two guarantee letter to Airports of Thailand </w:t>
            </w:r>
            <w:proofErr w:type="spellStart"/>
            <w:r w:rsidRPr="00A811B3">
              <w:rPr>
                <w:szCs w:val="22"/>
              </w:rPr>
              <w:t>Pcl</w:t>
            </w:r>
            <w:proofErr w:type="spellEnd"/>
            <w:r w:rsidRPr="00A811B3">
              <w:rPr>
                <w:szCs w:val="22"/>
              </w:rPr>
              <w:t>.</w:t>
            </w:r>
          </w:p>
          <w:p w:rsidR="00A30D27" w:rsidRPr="00A811B3" w:rsidRDefault="00A30D27" w:rsidP="00BA12F0">
            <w:pPr>
              <w:spacing w:after="0" w:line="248" w:lineRule="exact"/>
              <w:ind w:right="17"/>
              <w:jc w:val="thaiDistribute"/>
              <w:rPr>
                <w:szCs w:val="22"/>
              </w:rPr>
            </w:pPr>
            <w:r w:rsidRPr="00A811B3">
              <w:rPr>
                <w:szCs w:val="22"/>
              </w:rPr>
              <w:t>11) On 19 September 2022, the SPS Consortium received a Court’s order notice together with a copy of AOT’s answer to the additional complaint dated 24 August 2022 submitted to the Central Administrative Court.</w:t>
            </w:r>
          </w:p>
          <w:p w:rsidR="00A30D27" w:rsidRPr="00A811B3" w:rsidRDefault="00A30D27" w:rsidP="00BA12F0">
            <w:pPr>
              <w:spacing w:after="0" w:line="248" w:lineRule="exact"/>
              <w:ind w:right="-27"/>
              <w:jc w:val="thaiDistribute"/>
              <w:rPr>
                <w:szCs w:val="22"/>
              </w:rPr>
            </w:pPr>
            <w:r w:rsidRPr="00A811B3">
              <w:rPr>
                <w:szCs w:val="22"/>
              </w:rPr>
              <w:t>12) On 22 November 2022, the SPS Consortium has submitted the additional objections to the Central Administrative Court.</w:t>
            </w:r>
          </w:p>
          <w:p w:rsidR="00034DD2" w:rsidRPr="00A811B3" w:rsidRDefault="00034DD2" w:rsidP="00B1769B">
            <w:pPr>
              <w:spacing w:after="0" w:line="240" w:lineRule="atLeast"/>
              <w:ind w:left="29" w:right="28" w:hanging="6"/>
              <w:jc w:val="thaiDistribute"/>
              <w:rPr>
                <w:rFonts w:eastAsia="Calibri" w:cstheme="minorBidi"/>
                <w:szCs w:val="22"/>
              </w:rPr>
            </w:pPr>
            <w:r w:rsidRPr="00A811B3">
              <w:rPr>
                <w:rFonts w:eastAsia="Calibri"/>
                <w:szCs w:val="22"/>
                <w:cs/>
              </w:rPr>
              <w:t xml:space="preserve">13) </w:t>
            </w:r>
            <w:r w:rsidR="000E0DCE" w:rsidRPr="00A811B3">
              <w:rPr>
                <w:rFonts w:eastAsia="Calibri" w:cstheme="minorBidi"/>
                <w:szCs w:val="22"/>
              </w:rPr>
              <w:t>On 1 March 2023, AOT has submitted the additional objections to the Central Administrative Court.</w:t>
            </w:r>
          </w:p>
          <w:p w:rsidR="00A30D27" w:rsidRPr="00A811B3" w:rsidRDefault="00DF3B23" w:rsidP="00DF3B23">
            <w:pPr>
              <w:numPr>
                <w:ilvl w:val="0"/>
                <w:numId w:val="9"/>
              </w:numPr>
              <w:tabs>
                <w:tab w:val="left" w:pos="124"/>
                <w:tab w:val="left" w:pos="823"/>
                <w:tab w:val="left" w:pos="1587"/>
              </w:tabs>
              <w:spacing w:after="0" w:line="240" w:lineRule="atLeast"/>
              <w:ind w:left="136" w:hanging="136"/>
              <w:jc w:val="thaiDistribute"/>
              <w:rPr>
                <w:szCs w:val="22"/>
              </w:rPr>
            </w:pPr>
            <w:r w:rsidRPr="00A811B3">
              <w:rPr>
                <w:szCs w:val="22"/>
              </w:rPr>
              <w:t>As of</w:t>
            </w:r>
            <w:r w:rsidR="00574F56">
              <w:rPr>
                <w:szCs w:val="22"/>
              </w:rPr>
              <w:t xml:space="preserve"> 15</w:t>
            </w:r>
            <w:r w:rsidR="006D13CF" w:rsidRPr="00A811B3">
              <w:rPr>
                <w:szCs w:val="22"/>
              </w:rPr>
              <w:t xml:space="preserve"> </w:t>
            </w:r>
            <w:r w:rsidRPr="00A811B3">
              <w:rPr>
                <w:szCs w:val="22"/>
              </w:rPr>
              <w:t xml:space="preserve">August </w:t>
            </w:r>
            <w:r w:rsidR="00A30D27" w:rsidRPr="00A811B3">
              <w:rPr>
                <w:szCs w:val="22"/>
              </w:rPr>
              <w:t>2023, the case has been in the process of consideration of the Central Administrative Court which has not been finalized.</w:t>
            </w:r>
          </w:p>
        </w:tc>
      </w:tr>
      <w:tr w:rsidR="00A30D27" w:rsidRPr="00A811B3" w:rsidTr="00DF3B23">
        <w:trPr>
          <w:trHeight w:val="2527"/>
        </w:trPr>
        <w:tc>
          <w:tcPr>
            <w:tcW w:w="2069" w:type="dxa"/>
          </w:tcPr>
          <w:p w:rsidR="00A30D27" w:rsidRPr="00A811B3" w:rsidRDefault="00A30D27" w:rsidP="00B1769B">
            <w:pPr>
              <w:numPr>
                <w:ilvl w:val="0"/>
                <w:numId w:val="9"/>
              </w:numPr>
              <w:tabs>
                <w:tab w:val="left" w:pos="124"/>
              </w:tabs>
              <w:spacing w:after="0" w:line="240" w:lineRule="atLeast"/>
              <w:ind w:left="0" w:right="-74" w:firstLine="0"/>
              <w:rPr>
                <w:szCs w:val="22"/>
              </w:rPr>
            </w:pPr>
            <w:r w:rsidRPr="00A811B3">
              <w:rPr>
                <w:szCs w:val="22"/>
              </w:rPr>
              <w:lastRenderedPageBreak/>
              <w:t>Black Case No.</w:t>
            </w:r>
            <w:r w:rsidRPr="00A811B3">
              <w:rPr>
                <w:szCs w:val="22"/>
              </w:rPr>
              <w:br/>
            </w:r>
            <w:r w:rsidRPr="00A811B3">
              <w:rPr>
                <w:szCs w:val="22"/>
              </w:rPr>
              <w:tab/>
            </w:r>
            <w:proofErr w:type="spellStart"/>
            <w:r w:rsidRPr="00A811B3">
              <w:rPr>
                <w:szCs w:val="22"/>
              </w:rPr>
              <w:t>Por</w:t>
            </w:r>
            <w:proofErr w:type="spellEnd"/>
            <w:r w:rsidRPr="00A811B3">
              <w:rPr>
                <w:rFonts w:eastAsia="Calibri"/>
                <w:szCs w:val="22"/>
              </w:rPr>
              <w:t xml:space="preserve"> 4723/2560</w:t>
            </w:r>
            <w:r w:rsidRPr="00A811B3">
              <w:rPr>
                <w:szCs w:val="22"/>
              </w:rPr>
              <w:br/>
            </w:r>
            <w:r w:rsidRPr="00A811B3">
              <w:rPr>
                <w:szCs w:val="22"/>
              </w:rPr>
              <w:tab/>
              <w:t>Red Case No.</w:t>
            </w:r>
            <w:r w:rsidRPr="00A811B3">
              <w:rPr>
                <w:szCs w:val="22"/>
              </w:rPr>
              <w:br/>
            </w:r>
            <w:r w:rsidRPr="00A811B3">
              <w:rPr>
                <w:szCs w:val="22"/>
              </w:rPr>
              <w:tab/>
            </w:r>
            <w:proofErr w:type="spellStart"/>
            <w:r w:rsidRPr="00A811B3">
              <w:rPr>
                <w:szCs w:val="22"/>
              </w:rPr>
              <w:t>Por</w:t>
            </w:r>
            <w:proofErr w:type="spellEnd"/>
            <w:r w:rsidRPr="00A811B3">
              <w:rPr>
                <w:rFonts w:eastAsia="Calibri"/>
                <w:szCs w:val="22"/>
              </w:rPr>
              <w:t xml:space="preserve"> 4087/2561</w:t>
            </w:r>
          </w:p>
          <w:p w:rsidR="00A30D27" w:rsidRPr="00A811B3" w:rsidRDefault="00A30D27" w:rsidP="00B1769B">
            <w:pPr>
              <w:numPr>
                <w:ilvl w:val="0"/>
                <w:numId w:val="9"/>
              </w:numPr>
              <w:tabs>
                <w:tab w:val="left" w:pos="124"/>
              </w:tabs>
              <w:spacing w:after="0" w:line="240" w:lineRule="atLeast"/>
              <w:ind w:left="0" w:right="-74" w:firstLine="0"/>
              <w:rPr>
                <w:szCs w:val="22"/>
              </w:rPr>
            </w:pPr>
            <w:r w:rsidRPr="00A811B3">
              <w:rPr>
                <w:szCs w:val="22"/>
              </w:rPr>
              <w:t xml:space="preserve">Black Case No. </w:t>
            </w:r>
            <w:r w:rsidRPr="00A811B3">
              <w:rPr>
                <w:szCs w:val="22"/>
              </w:rPr>
              <w:tab/>
            </w:r>
            <w:proofErr w:type="spellStart"/>
            <w:r w:rsidRPr="00A811B3">
              <w:rPr>
                <w:szCs w:val="22"/>
              </w:rPr>
              <w:t>Lor</w:t>
            </w:r>
            <w:proofErr w:type="spellEnd"/>
            <w:r w:rsidRPr="00A811B3">
              <w:rPr>
                <w:rFonts w:eastAsia="Calibri"/>
                <w:szCs w:val="22"/>
              </w:rPr>
              <w:t xml:space="preserve"> 1978/2564</w:t>
            </w:r>
          </w:p>
          <w:p w:rsidR="00A30D27" w:rsidRPr="00A811B3" w:rsidRDefault="00A30D27" w:rsidP="00B1769B">
            <w:pPr>
              <w:tabs>
                <w:tab w:val="left" w:pos="124"/>
              </w:tabs>
              <w:spacing w:after="0" w:line="240" w:lineRule="atLeast"/>
              <w:ind w:right="-74"/>
              <w:rPr>
                <w:szCs w:val="22"/>
                <w:cs/>
              </w:rPr>
            </w:pPr>
            <w:r w:rsidRPr="00A811B3">
              <w:rPr>
                <w:szCs w:val="22"/>
              </w:rPr>
              <w:tab/>
              <w:t>Red Case No.</w:t>
            </w:r>
            <w:r w:rsidRPr="00A811B3">
              <w:rPr>
                <w:szCs w:val="22"/>
              </w:rPr>
              <w:br/>
            </w:r>
            <w:r w:rsidRPr="00A811B3">
              <w:rPr>
                <w:szCs w:val="22"/>
              </w:rPr>
              <w:tab/>
            </w:r>
            <w:proofErr w:type="spellStart"/>
            <w:r w:rsidRPr="00A811B3">
              <w:rPr>
                <w:szCs w:val="22"/>
              </w:rPr>
              <w:t>Lor</w:t>
            </w:r>
            <w:proofErr w:type="spellEnd"/>
            <w:r w:rsidRPr="00A811B3">
              <w:rPr>
                <w:rFonts w:eastAsia="Calibri"/>
                <w:szCs w:val="22"/>
              </w:rPr>
              <w:t xml:space="preserve"> 1818/2564</w:t>
            </w:r>
          </w:p>
        </w:tc>
        <w:tc>
          <w:tcPr>
            <w:tcW w:w="1776" w:type="dxa"/>
          </w:tcPr>
          <w:p w:rsidR="00A30D27" w:rsidRPr="00A811B3" w:rsidRDefault="00A30D27" w:rsidP="00B1769B">
            <w:pPr>
              <w:spacing w:after="0" w:line="240" w:lineRule="atLeast"/>
              <w:jc w:val="center"/>
              <w:rPr>
                <w:szCs w:val="22"/>
                <w:lang w:val="en-GB"/>
              </w:rPr>
            </w:pPr>
            <w:r w:rsidRPr="00A811B3">
              <w:rPr>
                <w:szCs w:val="22"/>
                <w:lang w:val="en-GB"/>
              </w:rPr>
              <w:t>The Company</w:t>
            </w:r>
            <w:r w:rsidRPr="00A811B3">
              <w:rPr>
                <w:szCs w:val="22"/>
                <w:lang w:val="en-GB"/>
              </w:rPr>
              <w:br/>
            </w:r>
            <w:r w:rsidRPr="00A811B3">
              <w:rPr>
                <w:szCs w:val="22"/>
              </w:rPr>
              <w:t>(“Pro”)</w:t>
            </w:r>
          </w:p>
        </w:tc>
        <w:tc>
          <w:tcPr>
            <w:tcW w:w="1860" w:type="dxa"/>
          </w:tcPr>
          <w:p w:rsidR="00A30D27" w:rsidRPr="00A811B3" w:rsidRDefault="00A30D27" w:rsidP="00B1769B">
            <w:pPr>
              <w:spacing w:after="0" w:line="240" w:lineRule="atLeast"/>
              <w:ind w:left="-46" w:right="-12"/>
              <w:jc w:val="center"/>
              <w:rPr>
                <w:szCs w:val="22"/>
              </w:rPr>
            </w:pPr>
            <w:r w:rsidRPr="00A811B3">
              <w:rPr>
                <w:szCs w:val="22"/>
              </w:rPr>
              <w:t>Central Waste Management Co., Ltd.</w:t>
            </w:r>
            <w:r w:rsidRPr="00A811B3">
              <w:rPr>
                <w:szCs w:val="22"/>
              </w:rPr>
              <w:br/>
              <w:t>(“CW”)</w:t>
            </w:r>
          </w:p>
        </w:tc>
        <w:tc>
          <w:tcPr>
            <w:tcW w:w="3674" w:type="dxa"/>
          </w:tcPr>
          <w:p w:rsidR="00A30D27" w:rsidRPr="00A811B3" w:rsidRDefault="00A30D27" w:rsidP="00B1769B">
            <w:pPr>
              <w:numPr>
                <w:ilvl w:val="0"/>
                <w:numId w:val="9"/>
              </w:numPr>
              <w:spacing w:after="0" w:line="240" w:lineRule="atLeast"/>
              <w:ind w:left="119" w:hanging="142"/>
              <w:jc w:val="thaiDistribute"/>
              <w:rPr>
                <w:szCs w:val="22"/>
                <w:shd w:val="clear" w:color="auto" w:fill="92CDDC"/>
              </w:rPr>
            </w:pPr>
            <w:r w:rsidRPr="00A811B3">
              <w:rPr>
                <w:szCs w:val="22"/>
              </w:rPr>
              <w:t xml:space="preserve">On 6 October 2017, the Company, as a plaintiff, filed a lawsuit against CW regarding the breach of an agreement, call damages with the total amount of claim filed of Baht 54,581,922. </w:t>
            </w:r>
            <w:r w:rsidR="006C1C9B" w:rsidRPr="00A811B3">
              <w:rPr>
                <w:szCs w:val="22"/>
              </w:rPr>
              <w:t xml:space="preserve"> </w:t>
            </w:r>
            <w:r w:rsidRPr="00A811B3">
              <w:rPr>
                <w:szCs w:val="22"/>
              </w:rPr>
              <w:t>Pro requested the Court to subpoena CW to judge and force CW to pay of Baht 54,581,922 with interest rate at 7.5% per annum from the sue date until the settlement will be complete, and to order CW to pay the court fees and attorney fee instead of Pro. The Court taking of evidence from the plaintiff on 3-4 July 2018.</w:t>
            </w:r>
          </w:p>
          <w:p w:rsidR="00A30D27" w:rsidRPr="00A811B3" w:rsidRDefault="00A30D27" w:rsidP="00B1769B">
            <w:pPr>
              <w:numPr>
                <w:ilvl w:val="0"/>
                <w:numId w:val="9"/>
              </w:numPr>
              <w:spacing w:after="0" w:line="240" w:lineRule="atLeast"/>
              <w:ind w:left="119" w:hanging="142"/>
              <w:jc w:val="thaiDistribute"/>
              <w:rPr>
                <w:szCs w:val="22"/>
              </w:rPr>
            </w:pPr>
            <w:r w:rsidRPr="00A811B3">
              <w:rPr>
                <w:szCs w:val="22"/>
              </w:rPr>
              <w:t xml:space="preserve">On 13 December 2017, CW informed additional information that there was no debt burden according to the </w:t>
            </w:r>
            <w:r w:rsidRPr="00A811B3">
              <w:rPr>
                <w:szCs w:val="22"/>
              </w:rPr>
              <w:lastRenderedPageBreak/>
              <w:t>lawsuit, but Pro still owed CW another Baht 44,773,637.88 as reported to the Court on 21 November 2017.</w:t>
            </w:r>
          </w:p>
          <w:p w:rsidR="00A30D27" w:rsidRPr="00A811B3" w:rsidRDefault="00A30D27" w:rsidP="00B1769B">
            <w:pPr>
              <w:numPr>
                <w:ilvl w:val="0"/>
                <w:numId w:val="9"/>
              </w:numPr>
              <w:spacing w:after="0" w:line="240" w:lineRule="atLeast"/>
              <w:ind w:left="119" w:hanging="142"/>
              <w:jc w:val="thaiDistribute"/>
              <w:rPr>
                <w:szCs w:val="22"/>
              </w:rPr>
            </w:pPr>
            <w:r w:rsidRPr="00A811B3">
              <w:rPr>
                <w:szCs w:val="22"/>
              </w:rPr>
              <w:t>The audit committee and the management have reviewed the documents and contracts and provided their opinions that CW has been a debtor of Pro since 2015 and Pro has filed a lawsuit against 3 former executives of Pro. Therefore, it is believed that CW is the debtor of Pro.</w:t>
            </w:r>
          </w:p>
          <w:p w:rsidR="00A30D27" w:rsidRPr="00A811B3" w:rsidRDefault="00A30D27" w:rsidP="00B1769B">
            <w:pPr>
              <w:numPr>
                <w:ilvl w:val="0"/>
                <w:numId w:val="9"/>
              </w:numPr>
              <w:spacing w:after="0" w:line="240" w:lineRule="atLeast"/>
              <w:ind w:left="119" w:hanging="142"/>
              <w:jc w:val="thaiDistribute"/>
              <w:rPr>
                <w:szCs w:val="22"/>
              </w:rPr>
            </w:pPr>
            <w:r w:rsidRPr="00A811B3">
              <w:rPr>
                <w:szCs w:val="22"/>
              </w:rPr>
              <w:t>The consideration of case has been completed. On 15 August 2018, the Court sentenced the Company to win and ordered CW paid of Baht 54,581,922 with interest rate of 7.5% per annum and legal fee and lawyer fee to the plaintiff.</w:t>
            </w:r>
          </w:p>
          <w:p w:rsidR="00A30D27" w:rsidRPr="00A811B3" w:rsidRDefault="00A30D27" w:rsidP="00B1769B">
            <w:pPr>
              <w:numPr>
                <w:ilvl w:val="0"/>
                <w:numId w:val="9"/>
              </w:numPr>
              <w:spacing w:after="0" w:line="240" w:lineRule="atLeast"/>
              <w:ind w:left="119" w:hanging="142"/>
              <w:jc w:val="thaiDistribute"/>
              <w:rPr>
                <w:szCs w:val="22"/>
              </w:rPr>
            </w:pPr>
            <w:r w:rsidRPr="00A811B3">
              <w:rPr>
                <w:szCs w:val="22"/>
              </w:rPr>
              <w:t>On 6 July 2021, the Central Bankruptcy Court has issued an absolute receivership judgment.</w:t>
            </w:r>
          </w:p>
          <w:p w:rsidR="00A30D27" w:rsidRPr="00A811B3" w:rsidRDefault="00A30D27" w:rsidP="00B1769B">
            <w:pPr>
              <w:numPr>
                <w:ilvl w:val="0"/>
                <w:numId w:val="9"/>
              </w:numPr>
              <w:spacing w:after="0" w:line="240" w:lineRule="atLeast"/>
              <w:ind w:left="119" w:hanging="142"/>
              <w:jc w:val="thaiDistribute"/>
              <w:rPr>
                <w:szCs w:val="22"/>
              </w:rPr>
            </w:pPr>
            <w:r w:rsidRPr="00A811B3">
              <w:rPr>
                <w:szCs w:val="22"/>
              </w:rPr>
              <w:t>On 21 July 2021, the creditor must file a claim for repayment with the Official Receiver within 2 months from the date of this order.</w:t>
            </w:r>
          </w:p>
          <w:p w:rsidR="00A30D27" w:rsidRPr="00A811B3" w:rsidRDefault="00A30D27" w:rsidP="00B1769B">
            <w:pPr>
              <w:numPr>
                <w:ilvl w:val="0"/>
                <w:numId w:val="9"/>
              </w:numPr>
              <w:spacing w:after="0" w:line="240" w:lineRule="atLeast"/>
              <w:ind w:left="119" w:hanging="142"/>
              <w:jc w:val="thaiDistribute"/>
              <w:rPr>
                <w:szCs w:val="22"/>
              </w:rPr>
            </w:pPr>
            <w:r w:rsidRPr="00A811B3">
              <w:rPr>
                <w:szCs w:val="22"/>
              </w:rPr>
              <w:t>On 17 February 2022, the Official Receiver arranged the first meeting of creditor.</w:t>
            </w:r>
          </w:p>
          <w:p w:rsidR="00A30D27" w:rsidRPr="00A811B3" w:rsidRDefault="00A30D27" w:rsidP="00B1769B">
            <w:pPr>
              <w:numPr>
                <w:ilvl w:val="0"/>
                <w:numId w:val="9"/>
              </w:numPr>
              <w:spacing w:after="0" w:line="240" w:lineRule="atLeast"/>
              <w:ind w:left="119" w:hanging="142"/>
              <w:jc w:val="thaiDistribute"/>
              <w:rPr>
                <w:szCs w:val="22"/>
              </w:rPr>
            </w:pPr>
            <w:r w:rsidRPr="00A811B3">
              <w:rPr>
                <w:szCs w:val="22"/>
              </w:rPr>
              <w:t>On 25 March 2022, the Official Receiver made an appointment to investigate and submitted the supporting evidence for debt repayment request.</w:t>
            </w:r>
          </w:p>
          <w:p w:rsidR="00A30D27" w:rsidRPr="00A811B3" w:rsidRDefault="00A30D27" w:rsidP="00B1769B">
            <w:pPr>
              <w:numPr>
                <w:ilvl w:val="0"/>
                <w:numId w:val="9"/>
              </w:numPr>
              <w:spacing w:after="0" w:line="240" w:lineRule="atLeast"/>
              <w:ind w:left="119" w:hanging="142"/>
              <w:jc w:val="thaiDistribute"/>
              <w:rPr>
                <w:szCs w:val="22"/>
              </w:rPr>
            </w:pPr>
            <w:r w:rsidRPr="00A811B3">
              <w:rPr>
                <w:szCs w:val="22"/>
              </w:rPr>
              <w:t>On 23 August 2022 and 20 October 2022, the Company gave an investigation and submitted a memorandum of words in lieu of the investigation and submitted a statement to confirm the facts and supporting documents for debt repayment to the Official Receiver.</w:t>
            </w:r>
          </w:p>
          <w:p w:rsidR="00E439F6" w:rsidRPr="00A811B3" w:rsidRDefault="00E439F6" w:rsidP="00F159C3">
            <w:pPr>
              <w:numPr>
                <w:ilvl w:val="0"/>
                <w:numId w:val="9"/>
              </w:numPr>
              <w:spacing w:after="0" w:line="240" w:lineRule="atLeast"/>
              <w:ind w:left="119" w:hanging="142"/>
              <w:jc w:val="thaiDistribute"/>
              <w:rPr>
                <w:szCs w:val="22"/>
              </w:rPr>
            </w:pPr>
            <w:r w:rsidRPr="00A811B3">
              <w:rPr>
                <w:szCs w:val="22"/>
              </w:rPr>
              <w:t xml:space="preserve">On </w:t>
            </w:r>
            <w:r w:rsidR="00F159C3" w:rsidRPr="00A811B3">
              <w:rPr>
                <w:szCs w:val="22"/>
              </w:rPr>
              <w:t xml:space="preserve">6 </w:t>
            </w:r>
            <w:r w:rsidRPr="00A811B3">
              <w:rPr>
                <w:szCs w:val="22"/>
              </w:rPr>
              <w:t xml:space="preserve">June 2023, the Official Receiver ordered the Company receive </w:t>
            </w:r>
            <w:r w:rsidR="00D32911">
              <w:rPr>
                <w:szCs w:val="22"/>
              </w:rPr>
              <w:t xml:space="preserve">the </w:t>
            </w:r>
            <w:r w:rsidRPr="00A811B3">
              <w:rPr>
                <w:szCs w:val="22"/>
              </w:rPr>
              <w:t>payment of the judgment debt from the d</w:t>
            </w:r>
            <w:r w:rsidR="00CC3E90" w:rsidRPr="00A811B3">
              <w:rPr>
                <w:szCs w:val="22"/>
              </w:rPr>
              <w:t>ebtor’s properties</w:t>
            </w:r>
            <w:r w:rsidRPr="00A811B3">
              <w:rPr>
                <w:szCs w:val="22"/>
              </w:rPr>
              <w:t xml:space="preserve"> in full upon </w:t>
            </w:r>
            <w:r w:rsidR="00D32911">
              <w:rPr>
                <w:szCs w:val="22"/>
              </w:rPr>
              <w:t xml:space="preserve">the </w:t>
            </w:r>
            <w:r w:rsidRPr="00A811B3">
              <w:rPr>
                <w:szCs w:val="22"/>
              </w:rPr>
              <w:t>request for payment.</w:t>
            </w:r>
          </w:p>
          <w:p w:rsidR="00A30D27" w:rsidRPr="00A811B3" w:rsidRDefault="00B9731E" w:rsidP="00E439F6">
            <w:pPr>
              <w:numPr>
                <w:ilvl w:val="0"/>
                <w:numId w:val="9"/>
              </w:numPr>
              <w:spacing w:after="0" w:line="240" w:lineRule="atLeast"/>
              <w:ind w:left="119" w:hanging="142"/>
              <w:jc w:val="thaiDistribute"/>
              <w:rPr>
                <w:szCs w:val="22"/>
              </w:rPr>
            </w:pPr>
            <w:r w:rsidRPr="00A811B3">
              <w:rPr>
                <w:szCs w:val="22"/>
              </w:rPr>
              <w:t>Up to the present, it has been in the process of the Official Receiver</w:t>
            </w:r>
            <w:r w:rsidRPr="00A811B3">
              <w:rPr>
                <w:rFonts w:hint="cs"/>
                <w:szCs w:val="22"/>
                <w:cs/>
              </w:rPr>
              <w:t xml:space="preserve"> </w:t>
            </w:r>
            <w:r w:rsidR="00E439F6" w:rsidRPr="00A811B3">
              <w:rPr>
                <w:szCs w:val="22"/>
              </w:rPr>
              <w:t>divides the debtor’s assets for the first time.</w:t>
            </w:r>
          </w:p>
        </w:tc>
      </w:tr>
      <w:tr w:rsidR="00A30D27" w:rsidRPr="00A811B3" w:rsidTr="00BA12F0">
        <w:trPr>
          <w:trHeight w:val="2243"/>
        </w:trPr>
        <w:tc>
          <w:tcPr>
            <w:tcW w:w="2069" w:type="dxa"/>
          </w:tcPr>
          <w:p w:rsidR="00A30D27" w:rsidRPr="00A811B3" w:rsidRDefault="00A30D27" w:rsidP="00B1769B">
            <w:pPr>
              <w:numPr>
                <w:ilvl w:val="0"/>
                <w:numId w:val="10"/>
              </w:numPr>
              <w:tabs>
                <w:tab w:val="left" w:pos="263"/>
                <w:tab w:val="left" w:pos="493"/>
              </w:tabs>
              <w:spacing w:after="0" w:line="240" w:lineRule="atLeast"/>
              <w:ind w:left="-11" w:right="-74" w:hanging="34"/>
              <w:rPr>
                <w:szCs w:val="22"/>
              </w:rPr>
            </w:pPr>
            <w:r w:rsidRPr="00A811B3">
              <w:rPr>
                <w:szCs w:val="22"/>
              </w:rPr>
              <w:lastRenderedPageBreak/>
              <w:t xml:space="preserve">Black Case No. </w:t>
            </w:r>
            <w:r w:rsidRPr="00A811B3">
              <w:rPr>
                <w:szCs w:val="22"/>
              </w:rPr>
              <w:tab/>
            </w:r>
            <w:r w:rsidRPr="00A811B3">
              <w:rPr>
                <w:rFonts w:eastAsia="Calibri"/>
                <w:szCs w:val="22"/>
              </w:rPr>
              <w:t>Por. 5322/2562</w:t>
            </w:r>
          </w:p>
          <w:p w:rsidR="00A30D27" w:rsidRPr="00A811B3" w:rsidRDefault="00A30D27" w:rsidP="00B1769B">
            <w:pPr>
              <w:tabs>
                <w:tab w:val="left" w:pos="263"/>
                <w:tab w:val="left" w:pos="493"/>
              </w:tabs>
              <w:spacing w:after="0" w:line="240" w:lineRule="atLeast"/>
              <w:ind w:left="-11" w:right="-74"/>
              <w:rPr>
                <w:szCs w:val="22"/>
              </w:rPr>
            </w:pPr>
            <w:r w:rsidRPr="00A811B3">
              <w:rPr>
                <w:szCs w:val="22"/>
              </w:rPr>
              <w:tab/>
              <w:t>Red Case No.</w:t>
            </w:r>
            <w:r w:rsidRPr="00A811B3">
              <w:rPr>
                <w:szCs w:val="22"/>
                <w:cs/>
              </w:rPr>
              <w:br/>
            </w:r>
            <w:r w:rsidRPr="00A811B3">
              <w:rPr>
                <w:szCs w:val="22"/>
                <w:cs/>
              </w:rPr>
              <w:tab/>
            </w:r>
            <w:r w:rsidRPr="00A811B3">
              <w:rPr>
                <w:rFonts w:eastAsia="Calibri"/>
                <w:szCs w:val="22"/>
              </w:rPr>
              <w:t>Por. 3228/2563</w:t>
            </w:r>
          </w:p>
        </w:tc>
        <w:tc>
          <w:tcPr>
            <w:tcW w:w="1776" w:type="dxa"/>
          </w:tcPr>
          <w:p w:rsidR="00A30D27" w:rsidRPr="00A811B3" w:rsidRDefault="00A30D27" w:rsidP="00B1769B">
            <w:pPr>
              <w:tabs>
                <w:tab w:val="left" w:pos="263"/>
                <w:tab w:val="left" w:pos="493"/>
              </w:tabs>
              <w:spacing w:after="0" w:line="240" w:lineRule="atLeast"/>
              <w:ind w:left="-11" w:right="-74"/>
              <w:jc w:val="center"/>
              <w:rPr>
                <w:szCs w:val="22"/>
                <w:cs/>
              </w:rPr>
            </w:pPr>
            <w:r w:rsidRPr="00A811B3">
              <w:rPr>
                <w:szCs w:val="22"/>
                <w:lang w:val="en-GB"/>
              </w:rPr>
              <w:t>Three Trans (1995) Co., Ltd.</w:t>
            </w:r>
          </w:p>
        </w:tc>
        <w:tc>
          <w:tcPr>
            <w:tcW w:w="1860" w:type="dxa"/>
          </w:tcPr>
          <w:p w:rsidR="00A30D27" w:rsidRPr="00A811B3" w:rsidRDefault="00A30D27" w:rsidP="00B1769B">
            <w:pPr>
              <w:tabs>
                <w:tab w:val="left" w:pos="263"/>
                <w:tab w:val="left" w:pos="493"/>
              </w:tabs>
              <w:spacing w:after="0" w:line="240" w:lineRule="atLeast"/>
              <w:ind w:left="-11" w:right="-74"/>
              <w:jc w:val="center"/>
              <w:rPr>
                <w:szCs w:val="22"/>
              </w:rPr>
            </w:pPr>
            <w:r w:rsidRPr="00A811B3">
              <w:rPr>
                <w:szCs w:val="22"/>
              </w:rPr>
              <w:t>The Company</w:t>
            </w:r>
          </w:p>
        </w:tc>
        <w:tc>
          <w:tcPr>
            <w:tcW w:w="3674" w:type="dxa"/>
          </w:tcPr>
          <w:p w:rsidR="00A30D27" w:rsidRPr="00A811B3" w:rsidRDefault="00A30D27" w:rsidP="00B1769B">
            <w:pPr>
              <w:numPr>
                <w:ilvl w:val="0"/>
                <w:numId w:val="9"/>
              </w:numPr>
              <w:spacing w:after="0" w:line="240" w:lineRule="atLeast"/>
              <w:ind w:left="114" w:hanging="142"/>
              <w:jc w:val="thaiDistribute"/>
              <w:rPr>
                <w:szCs w:val="22"/>
              </w:rPr>
            </w:pPr>
            <w:r w:rsidRPr="00A811B3">
              <w:rPr>
                <w:szCs w:val="22"/>
              </w:rPr>
              <w:t>On 30 September 2019, the Company was sued by a creditor regarding breach of transportation hiring agreement which was called compensation of Baht 9,847,570.91. The plaintiff asked the Court to compel the defendant to pay the debt in the amount of Baht 9,847,570.91 with the interest rate of 7.5% per annum from the date of filing onwards until the payment is complete.</w:t>
            </w:r>
          </w:p>
          <w:p w:rsidR="00A30D27" w:rsidRPr="00A811B3" w:rsidRDefault="00A30D27" w:rsidP="00B1769B">
            <w:pPr>
              <w:numPr>
                <w:ilvl w:val="0"/>
                <w:numId w:val="9"/>
              </w:numPr>
              <w:spacing w:after="0" w:line="240" w:lineRule="atLeast"/>
              <w:ind w:left="119" w:hanging="142"/>
              <w:jc w:val="thaiDistribute"/>
              <w:rPr>
                <w:szCs w:val="22"/>
              </w:rPr>
            </w:pPr>
            <w:r w:rsidRPr="00A811B3">
              <w:rPr>
                <w:szCs w:val="22"/>
              </w:rPr>
              <w:t xml:space="preserve">On 24 September 2020, the Company filed an appeal to the Civil Court and on 9 June 2021, the Court of Appeal </w:t>
            </w:r>
            <w:r w:rsidRPr="00A811B3">
              <w:rPr>
                <w:rFonts w:eastAsiaTheme="minorHAnsi"/>
                <w:szCs w:val="22"/>
              </w:rPr>
              <w:t>reversed the judgment</w:t>
            </w:r>
            <w:r w:rsidRPr="00A811B3">
              <w:rPr>
                <w:szCs w:val="22"/>
              </w:rPr>
              <w:t xml:space="preserve"> to dismiss the plaintiff</w:t>
            </w:r>
            <w:r w:rsidRPr="00A811B3">
              <w:rPr>
                <w:rFonts w:eastAsiaTheme="minorHAnsi"/>
                <w:szCs w:val="22"/>
              </w:rPr>
              <w:t>.</w:t>
            </w:r>
          </w:p>
          <w:p w:rsidR="00A30D27" w:rsidRPr="00A811B3" w:rsidRDefault="00A30D27" w:rsidP="00B1769B">
            <w:pPr>
              <w:numPr>
                <w:ilvl w:val="0"/>
                <w:numId w:val="9"/>
              </w:numPr>
              <w:spacing w:after="0" w:line="240" w:lineRule="atLeast"/>
              <w:ind w:left="119" w:hanging="142"/>
              <w:jc w:val="thaiDistribute"/>
              <w:rPr>
                <w:szCs w:val="22"/>
              </w:rPr>
            </w:pPr>
            <w:r w:rsidRPr="00A811B3">
              <w:rPr>
                <w:szCs w:val="22"/>
              </w:rPr>
              <w:t xml:space="preserve">On 23 June 2022, </w:t>
            </w:r>
            <w:r w:rsidR="00CC3E90" w:rsidRPr="00A811B3">
              <w:rPr>
                <w:szCs w:val="22"/>
              </w:rPr>
              <w:t xml:space="preserve">the plaintiff filed a </w:t>
            </w:r>
            <w:proofErr w:type="spellStart"/>
            <w:r w:rsidR="00CC3E90" w:rsidRPr="00A811B3">
              <w:rPr>
                <w:szCs w:val="22"/>
              </w:rPr>
              <w:t>Dika</w:t>
            </w:r>
            <w:proofErr w:type="spellEnd"/>
            <w:r w:rsidR="00CC3E90" w:rsidRPr="00A811B3">
              <w:rPr>
                <w:szCs w:val="22"/>
              </w:rPr>
              <w:t xml:space="preserve"> </w:t>
            </w:r>
            <w:r w:rsidR="00B9731E" w:rsidRPr="00A811B3">
              <w:rPr>
                <w:szCs w:val="22"/>
              </w:rPr>
              <w:t xml:space="preserve">and </w:t>
            </w:r>
            <w:r w:rsidRPr="00A811B3">
              <w:rPr>
                <w:szCs w:val="22"/>
              </w:rPr>
              <w:t xml:space="preserve">the Court ordered </w:t>
            </w:r>
            <w:r w:rsidRPr="00A811B3">
              <w:rPr>
                <w:color w:val="202124"/>
                <w:szCs w:val="22"/>
              </w:rPr>
              <w:t>to allow</w:t>
            </w:r>
            <w:r w:rsidRPr="00A811B3">
              <w:rPr>
                <w:szCs w:val="22"/>
              </w:rPr>
              <w:t xml:space="preserve"> </w:t>
            </w:r>
            <w:proofErr w:type="spellStart"/>
            <w:r w:rsidRPr="00A811B3">
              <w:rPr>
                <w:szCs w:val="22"/>
              </w:rPr>
              <w:t>Dika</w:t>
            </w:r>
            <w:proofErr w:type="spellEnd"/>
            <w:r w:rsidRPr="00A811B3">
              <w:rPr>
                <w:szCs w:val="22"/>
              </w:rPr>
              <w:t xml:space="preserve"> and on 17 August 2022, the Company submitted an appeal of </w:t>
            </w:r>
            <w:proofErr w:type="spellStart"/>
            <w:r w:rsidRPr="00A811B3">
              <w:rPr>
                <w:szCs w:val="22"/>
              </w:rPr>
              <w:t>Dika</w:t>
            </w:r>
            <w:proofErr w:type="spellEnd"/>
            <w:r w:rsidRPr="00A811B3">
              <w:rPr>
                <w:szCs w:val="22"/>
              </w:rPr>
              <w:t xml:space="preserve"> to the Court.</w:t>
            </w:r>
          </w:p>
          <w:p w:rsidR="00A30D27" w:rsidRPr="00A811B3" w:rsidRDefault="00992385" w:rsidP="00D32911">
            <w:pPr>
              <w:numPr>
                <w:ilvl w:val="0"/>
                <w:numId w:val="9"/>
              </w:numPr>
              <w:spacing w:after="0" w:line="240" w:lineRule="atLeast"/>
              <w:ind w:left="119" w:hanging="142"/>
              <w:jc w:val="thaiDistribute"/>
              <w:rPr>
                <w:szCs w:val="22"/>
              </w:rPr>
            </w:pPr>
            <w:r w:rsidRPr="00A811B3">
              <w:rPr>
                <w:szCs w:val="22"/>
              </w:rPr>
              <w:t xml:space="preserve">On 19 June 2023, the Supreme Court </w:t>
            </w:r>
            <w:r w:rsidR="00D32911">
              <w:rPr>
                <w:szCs w:val="22"/>
              </w:rPr>
              <w:t xml:space="preserve">reversed the decision to </w:t>
            </w:r>
            <w:r w:rsidRPr="00A811B3">
              <w:rPr>
                <w:szCs w:val="22"/>
              </w:rPr>
              <w:t xml:space="preserve">the defendant to pay the prosecution in the amount of Baht 5,681,533 (the Company had already </w:t>
            </w:r>
            <w:r w:rsidR="00252D93" w:rsidRPr="00A811B3">
              <w:rPr>
                <w:szCs w:val="22"/>
              </w:rPr>
              <w:t xml:space="preserve">recorded </w:t>
            </w:r>
            <w:r w:rsidRPr="00A811B3">
              <w:rPr>
                <w:szCs w:val="22"/>
              </w:rPr>
              <w:t xml:space="preserve">as a </w:t>
            </w:r>
            <w:r w:rsidR="003E5459" w:rsidRPr="00A811B3">
              <w:rPr>
                <w:szCs w:val="22"/>
              </w:rPr>
              <w:t>trade account payable</w:t>
            </w:r>
            <w:r w:rsidRPr="00A811B3">
              <w:rPr>
                <w:szCs w:val="22"/>
              </w:rPr>
              <w:t xml:space="preserve"> in full) with </w:t>
            </w:r>
            <w:r w:rsidR="003E5459" w:rsidRPr="00A811B3">
              <w:rPr>
                <w:szCs w:val="22"/>
              </w:rPr>
              <w:t xml:space="preserve">the </w:t>
            </w:r>
            <w:r w:rsidRPr="00A811B3">
              <w:rPr>
                <w:szCs w:val="22"/>
              </w:rPr>
              <w:t xml:space="preserve">interest rate of 7.5% per annum from </w:t>
            </w:r>
            <w:r w:rsidR="003E5459" w:rsidRPr="00A811B3">
              <w:rPr>
                <w:szCs w:val="22"/>
              </w:rPr>
              <w:t xml:space="preserve">1 </w:t>
            </w:r>
            <w:r w:rsidRPr="00A811B3">
              <w:rPr>
                <w:szCs w:val="22"/>
              </w:rPr>
              <w:t xml:space="preserve">January 2014 to </w:t>
            </w:r>
            <w:r w:rsidR="003E5459" w:rsidRPr="00A811B3">
              <w:rPr>
                <w:szCs w:val="22"/>
              </w:rPr>
              <w:t>10  A</w:t>
            </w:r>
            <w:r w:rsidRPr="00A811B3">
              <w:rPr>
                <w:szCs w:val="22"/>
              </w:rPr>
              <w:t xml:space="preserve">pril 2021 and at </w:t>
            </w:r>
            <w:r w:rsidR="003E5459" w:rsidRPr="00A811B3">
              <w:rPr>
                <w:szCs w:val="22"/>
              </w:rPr>
              <w:t xml:space="preserve">the </w:t>
            </w:r>
            <w:r w:rsidR="00F65412" w:rsidRPr="00A811B3">
              <w:rPr>
                <w:szCs w:val="22"/>
              </w:rPr>
              <w:t>rate of 5</w:t>
            </w:r>
            <w:r w:rsidR="003E5459" w:rsidRPr="00A811B3">
              <w:rPr>
                <w:szCs w:val="22"/>
              </w:rPr>
              <w:t>%</w:t>
            </w:r>
            <w:r w:rsidRPr="00A811B3">
              <w:rPr>
                <w:szCs w:val="22"/>
              </w:rPr>
              <w:t xml:space="preserve"> per annum </w:t>
            </w:r>
            <w:r w:rsidR="00D32911">
              <w:rPr>
                <w:szCs w:val="22"/>
              </w:rPr>
              <w:t xml:space="preserve">as </w:t>
            </w:r>
            <w:r w:rsidRPr="00A811B3">
              <w:rPr>
                <w:szCs w:val="22"/>
              </w:rPr>
              <w:t xml:space="preserve">from </w:t>
            </w:r>
            <w:r w:rsidR="003E5459" w:rsidRPr="00A811B3">
              <w:rPr>
                <w:szCs w:val="22"/>
              </w:rPr>
              <w:t xml:space="preserve">11 </w:t>
            </w:r>
            <w:r w:rsidRPr="00A811B3">
              <w:rPr>
                <w:szCs w:val="22"/>
              </w:rPr>
              <w:t xml:space="preserve">April 2021 until the </w:t>
            </w:r>
            <w:r w:rsidR="00D32911">
              <w:rPr>
                <w:szCs w:val="22"/>
              </w:rPr>
              <w:t xml:space="preserve">complete settlement </w:t>
            </w:r>
            <w:r w:rsidRPr="00A811B3">
              <w:rPr>
                <w:szCs w:val="22"/>
              </w:rPr>
              <w:t xml:space="preserve">(until </w:t>
            </w:r>
            <w:r w:rsidR="003E5459" w:rsidRPr="00A811B3">
              <w:rPr>
                <w:szCs w:val="22"/>
              </w:rPr>
              <w:t xml:space="preserve">30 </w:t>
            </w:r>
            <w:r w:rsidRPr="00A811B3">
              <w:rPr>
                <w:szCs w:val="22"/>
              </w:rPr>
              <w:t xml:space="preserve">June </w:t>
            </w:r>
            <w:r w:rsidR="003E5459" w:rsidRPr="00A811B3">
              <w:rPr>
                <w:szCs w:val="22"/>
              </w:rPr>
              <w:t>2023, the C</w:t>
            </w:r>
            <w:r w:rsidRPr="00A811B3">
              <w:rPr>
                <w:szCs w:val="22"/>
              </w:rPr>
              <w:t xml:space="preserve">ompany has already recorded </w:t>
            </w:r>
            <w:r w:rsidR="003E5459" w:rsidRPr="00A811B3">
              <w:rPr>
                <w:szCs w:val="22"/>
              </w:rPr>
              <w:t xml:space="preserve">as </w:t>
            </w:r>
            <w:r w:rsidRPr="00A811B3">
              <w:rPr>
                <w:szCs w:val="22"/>
              </w:rPr>
              <w:t xml:space="preserve">financial costs in the amount of </w:t>
            </w:r>
            <w:r w:rsidR="003E5459" w:rsidRPr="00A811B3">
              <w:rPr>
                <w:szCs w:val="22"/>
              </w:rPr>
              <w:t xml:space="preserve">Baht </w:t>
            </w:r>
            <w:r w:rsidRPr="00A811B3">
              <w:rPr>
                <w:szCs w:val="22"/>
              </w:rPr>
              <w:t>3,733,079)</w:t>
            </w:r>
            <w:r w:rsidR="003E5459" w:rsidRPr="00A811B3">
              <w:rPr>
                <w:szCs w:val="22"/>
              </w:rPr>
              <w:t>, the case is finalized.</w:t>
            </w:r>
          </w:p>
        </w:tc>
      </w:tr>
      <w:tr w:rsidR="00A30D27" w:rsidRPr="00A811B3" w:rsidTr="00DF3B23">
        <w:trPr>
          <w:trHeight w:val="1534"/>
        </w:trPr>
        <w:tc>
          <w:tcPr>
            <w:tcW w:w="2069" w:type="dxa"/>
          </w:tcPr>
          <w:p w:rsidR="00A30D27" w:rsidRPr="00A811B3" w:rsidRDefault="00A30D27" w:rsidP="00B1769B">
            <w:pPr>
              <w:numPr>
                <w:ilvl w:val="0"/>
                <w:numId w:val="10"/>
              </w:numPr>
              <w:tabs>
                <w:tab w:val="left" w:pos="263"/>
                <w:tab w:val="left" w:pos="493"/>
              </w:tabs>
              <w:spacing w:after="0" w:line="240" w:lineRule="atLeast"/>
              <w:ind w:left="-11" w:right="-74" w:hanging="34"/>
              <w:rPr>
                <w:szCs w:val="22"/>
              </w:rPr>
            </w:pPr>
            <w:r w:rsidRPr="00A811B3">
              <w:rPr>
                <w:szCs w:val="22"/>
              </w:rPr>
              <w:t xml:space="preserve">Black Case No. </w:t>
            </w:r>
            <w:r w:rsidRPr="00A811B3">
              <w:rPr>
                <w:szCs w:val="22"/>
              </w:rPr>
              <w:tab/>
              <w:t xml:space="preserve">Por. </w:t>
            </w:r>
            <w:r w:rsidRPr="00A811B3">
              <w:rPr>
                <w:rFonts w:eastAsia="Calibri"/>
                <w:szCs w:val="22"/>
              </w:rPr>
              <w:t>967/2563</w:t>
            </w:r>
          </w:p>
          <w:p w:rsidR="00A30D27" w:rsidRPr="00A811B3" w:rsidRDefault="00A30D27" w:rsidP="00B1769B">
            <w:pPr>
              <w:numPr>
                <w:ilvl w:val="0"/>
                <w:numId w:val="10"/>
              </w:numPr>
              <w:tabs>
                <w:tab w:val="left" w:pos="263"/>
                <w:tab w:val="left" w:pos="493"/>
              </w:tabs>
              <w:spacing w:after="0" w:line="240" w:lineRule="atLeast"/>
              <w:ind w:left="-11" w:right="-74" w:hanging="34"/>
              <w:rPr>
                <w:szCs w:val="22"/>
              </w:rPr>
            </w:pPr>
            <w:r w:rsidRPr="00A811B3">
              <w:rPr>
                <w:szCs w:val="22"/>
              </w:rPr>
              <w:t xml:space="preserve">Red Case No. </w:t>
            </w:r>
            <w:r w:rsidRPr="00A811B3">
              <w:rPr>
                <w:szCs w:val="22"/>
              </w:rPr>
              <w:br/>
            </w:r>
            <w:r w:rsidRPr="00A811B3">
              <w:rPr>
                <w:szCs w:val="22"/>
              </w:rPr>
              <w:tab/>
              <w:t xml:space="preserve">Por. </w:t>
            </w:r>
            <w:r w:rsidRPr="00A811B3">
              <w:rPr>
                <w:rFonts w:eastAsia="Calibri"/>
                <w:szCs w:val="22"/>
              </w:rPr>
              <w:t>525/2564</w:t>
            </w:r>
          </w:p>
        </w:tc>
        <w:tc>
          <w:tcPr>
            <w:tcW w:w="1776" w:type="dxa"/>
          </w:tcPr>
          <w:p w:rsidR="00A30D27" w:rsidRPr="00A811B3" w:rsidRDefault="00A30D27" w:rsidP="00B1769B">
            <w:pPr>
              <w:tabs>
                <w:tab w:val="left" w:pos="263"/>
                <w:tab w:val="left" w:pos="493"/>
              </w:tabs>
              <w:spacing w:after="0" w:line="240" w:lineRule="atLeast"/>
              <w:ind w:left="-11" w:right="-74"/>
              <w:jc w:val="center"/>
              <w:rPr>
                <w:szCs w:val="22"/>
                <w:lang w:val="en-GB"/>
              </w:rPr>
            </w:pPr>
            <w:r w:rsidRPr="00A811B3">
              <w:rPr>
                <w:szCs w:val="22"/>
              </w:rPr>
              <w:t>The Company</w:t>
            </w:r>
          </w:p>
        </w:tc>
        <w:tc>
          <w:tcPr>
            <w:tcW w:w="1860" w:type="dxa"/>
          </w:tcPr>
          <w:p w:rsidR="00A30D27" w:rsidRPr="00A811B3" w:rsidRDefault="00A30D27" w:rsidP="00B1769B">
            <w:pPr>
              <w:tabs>
                <w:tab w:val="left" w:pos="263"/>
                <w:tab w:val="left" w:pos="493"/>
              </w:tabs>
              <w:spacing w:after="0" w:line="240" w:lineRule="atLeast"/>
              <w:ind w:left="-11" w:right="-5"/>
              <w:jc w:val="center"/>
              <w:rPr>
                <w:szCs w:val="22"/>
              </w:rPr>
            </w:pPr>
            <w:r w:rsidRPr="00A811B3">
              <w:rPr>
                <w:szCs w:val="22"/>
              </w:rPr>
              <w:t xml:space="preserve">Mr. </w:t>
            </w:r>
            <w:proofErr w:type="spellStart"/>
            <w:r w:rsidRPr="00A811B3">
              <w:rPr>
                <w:szCs w:val="22"/>
              </w:rPr>
              <w:t>Kriengkrai</w:t>
            </w:r>
            <w:proofErr w:type="spellEnd"/>
            <w:r w:rsidRPr="00A811B3">
              <w:rPr>
                <w:szCs w:val="22"/>
              </w:rPr>
              <w:br/>
              <w:t>with 3 parties</w:t>
            </w:r>
          </w:p>
          <w:p w:rsidR="00A30D27" w:rsidRPr="00A811B3" w:rsidRDefault="00A30D27" w:rsidP="00B1769B">
            <w:pPr>
              <w:tabs>
                <w:tab w:val="left" w:pos="263"/>
                <w:tab w:val="left" w:pos="493"/>
              </w:tabs>
              <w:spacing w:after="0" w:line="240" w:lineRule="atLeast"/>
              <w:ind w:left="-11" w:right="-74"/>
              <w:jc w:val="center"/>
              <w:rPr>
                <w:szCs w:val="22"/>
              </w:rPr>
            </w:pPr>
          </w:p>
        </w:tc>
        <w:tc>
          <w:tcPr>
            <w:tcW w:w="3674" w:type="dxa"/>
          </w:tcPr>
          <w:p w:rsidR="00A30D27" w:rsidRPr="00A811B3" w:rsidRDefault="00A30D27" w:rsidP="00B1769B">
            <w:pPr>
              <w:numPr>
                <w:ilvl w:val="0"/>
                <w:numId w:val="9"/>
              </w:numPr>
              <w:spacing w:after="0" w:line="240" w:lineRule="atLeast"/>
              <w:ind w:left="114" w:hanging="142"/>
              <w:jc w:val="thaiDistribute"/>
              <w:rPr>
                <w:szCs w:val="22"/>
              </w:rPr>
            </w:pPr>
            <w:r w:rsidRPr="00A811B3">
              <w:rPr>
                <w:szCs w:val="22"/>
              </w:rPr>
              <w:t>Reclaim property (computer software) with the total amount of claim filed of Baht 89.72 million.  On March 2021, the taking of evidences from the plaintiff and the defendant had already been performed</w:t>
            </w:r>
            <w:r w:rsidRPr="00A811B3">
              <w:rPr>
                <w:szCs w:val="22"/>
                <w:lang w:val="en-GB"/>
              </w:rPr>
              <w:t>.</w:t>
            </w:r>
          </w:p>
          <w:p w:rsidR="00A30D27" w:rsidRPr="00A811B3" w:rsidRDefault="00A30D27" w:rsidP="00B1769B">
            <w:pPr>
              <w:numPr>
                <w:ilvl w:val="0"/>
                <w:numId w:val="9"/>
              </w:numPr>
              <w:spacing w:after="0" w:line="240" w:lineRule="atLeast"/>
              <w:ind w:left="119" w:hanging="142"/>
              <w:jc w:val="thaiDistribute"/>
              <w:rPr>
                <w:szCs w:val="22"/>
                <w:lang w:val="en-GB"/>
              </w:rPr>
            </w:pPr>
            <w:r w:rsidRPr="00A811B3">
              <w:rPr>
                <w:szCs w:val="22"/>
              </w:rPr>
              <w:t>On 14 May 2021, the Civil Court dismissed the lawsuit.</w:t>
            </w:r>
          </w:p>
          <w:p w:rsidR="00A30D27" w:rsidRPr="00A811B3" w:rsidRDefault="00A30D27" w:rsidP="00B1769B">
            <w:pPr>
              <w:numPr>
                <w:ilvl w:val="0"/>
                <w:numId w:val="9"/>
              </w:numPr>
              <w:spacing w:after="0" w:line="240" w:lineRule="atLeast"/>
              <w:ind w:left="119" w:hanging="142"/>
              <w:jc w:val="thaiDistribute"/>
              <w:rPr>
                <w:szCs w:val="22"/>
                <w:lang w:val="en-GB"/>
              </w:rPr>
            </w:pPr>
            <w:r w:rsidRPr="00A811B3">
              <w:rPr>
                <w:szCs w:val="22"/>
              </w:rPr>
              <w:t xml:space="preserve">On </w:t>
            </w:r>
            <w:r w:rsidRPr="00A811B3">
              <w:rPr>
                <w:szCs w:val="22"/>
                <w:cs/>
              </w:rPr>
              <w:t xml:space="preserve">11 </w:t>
            </w:r>
            <w:r w:rsidRPr="00A811B3">
              <w:rPr>
                <w:szCs w:val="22"/>
              </w:rPr>
              <w:t>August 2021, the Company has filed an appeal and the Court made an appointment to hear the judgment on 8 September 2022.</w:t>
            </w:r>
          </w:p>
          <w:p w:rsidR="00A30D27" w:rsidRPr="00A811B3" w:rsidRDefault="00A30D27" w:rsidP="00B1769B">
            <w:pPr>
              <w:numPr>
                <w:ilvl w:val="0"/>
                <w:numId w:val="9"/>
              </w:numPr>
              <w:spacing w:after="0" w:line="240" w:lineRule="atLeast"/>
              <w:ind w:left="119" w:hanging="142"/>
              <w:jc w:val="thaiDistribute"/>
              <w:rPr>
                <w:szCs w:val="22"/>
              </w:rPr>
            </w:pPr>
            <w:r w:rsidRPr="00A811B3">
              <w:rPr>
                <w:szCs w:val="22"/>
              </w:rPr>
              <w:t xml:space="preserve">On 8 September </w:t>
            </w:r>
            <w:r w:rsidRPr="00A811B3">
              <w:rPr>
                <w:szCs w:val="22"/>
                <w:cs/>
              </w:rPr>
              <w:t>2022</w:t>
            </w:r>
            <w:r w:rsidRPr="00A811B3">
              <w:rPr>
                <w:szCs w:val="22"/>
              </w:rPr>
              <w:t xml:space="preserve">, the Court of Appeal upheld the judgment of the Court of First Instance to dismiss the plaintiff’s lawsuit, and on 6 October </w:t>
            </w:r>
            <w:r w:rsidRPr="00A811B3">
              <w:rPr>
                <w:szCs w:val="22"/>
                <w:cs/>
              </w:rPr>
              <w:lastRenderedPageBreak/>
              <w:t>2022</w:t>
            </w:r>
            <w:r w:rsidRPr="00A811B3">
              <w:rPr>
                <w:szCs w:val="22"/>
              </w:rPr>
              <w:t xml:space="preserve">, the Company filed a request for an extension of the period of </w:t>
            </w:r>
            <w:proofErr w:type="spellStart"/>
            <w:r w:rsidRPr="00A811B3">
              <w:rPr>
                <w:szCs w:val="22"/>
              </w:rPr>
              <w:t>Dika</w:t>
            </w:r>
            <w:proofErr w:type="spellEnd"/>
            <w:r w:rsidRPr="00A811B3">
              <w:rPr>
                <w:szCs w:val="22"/>
              </w:rPr>
              <w:t>.</w:t>
            </w:r>
          </w:p>
          <w:p w:rsidR="002813D7" w:rsidRPr="00A811B3" w:rsidRDefault="000E0DCE" w:rsidP="00B1769B">
            <w:pPr>
              <w:numPr>
                <w:ilvl w:val="0"/>
                <w:numId w:val="9"/>
              </w:numPr>
              <w:spacing w:after="0" w:line="240" w:lineRule="atLeast"/>
              <w:ind w:left="119" w:hanging="142"/>
              <w:jc w:val="thaiDistribute"/>
              <w:rPr>
                <w:szCs w:val="22"/>
              </w:rPr>
            </w:pPr>
            <w:r w:rsidRPr="00A811B3">
              <w:rPr>
                <w:szCs w:val="22"/>
              </w:rPr>
              <w:t>Subsequently, on 5 May 2</w:t>
            </w:r>
            <w:r w:rsidRPr="00A811B3">
              <w:rPr>
                <w:szCs w:val="22"/>
                <w:cs/>
              </w:rPr>
              <w:t>023</w:t>
            </w:r>
            <w:r w:rsidRPr="00A811B3">
              <w:rPr>
                <w:szCs w:val="22"/>
              </w:rPr>
              <w:t xml:space="preserve">, the Company’s Executive Committee meeting passed a resolution not to appeal and approved to write off all relevant accounts in the financial statements for the three-month period ended 31 March </w:t>
            </w:r>
            <w:r w:rsidRPr="00A811B3">
              <w:rPr>
                <w:szCs w:val="22"/>
                <w:cs/>
              </w:rPr>
              <w:t>2023.</w:t>
            </w:r>
            <w:r w:rsidRPr="00A811B3">
              <w:rPr>
                <w:rFonts w:hint="cs"/>
                <w:szCs w:val="22"/>
                <w:cs/>
              </w:rPr>
              <w:t xml:space="preserve"> </w:t>
            </w:r>
            <w:r w:rsidRPr="00A811B3">
              <w:rPr>
                <w:szCs w:val="22"/>
                <w:cs/>
              </w:rPr>
              <w:t xml:space="preserve"> </w:t>
            </w:r>
            <w:r w:rsidRPr="00A811B3">
              <w:rPr>
                <w:szCs w:val="22"/>
              </w:rPr>
              <w:t>The case is finalized.</w:t>
            </w:r>
          </w:p>
        </w:tc>
      </w:tr>
      <w:tr w:rsidR="00A30D27" w:rsidRPr="00A811B3" w:rsidTr="00EB53F6">
        <w:trPr>
          <w:trHeight w:val="259"/>
        </w:trPr>
        <w:tc>
          <w:tcPr>
            <w:tcW w:w="2069" w:type="dxa"/>
          </w:tcPr>
          <w:p w:rsidR="00A30D27" w:rsidRPr="00A811B3" w:rsidRDefault="00A30D27" w:rsidP="00B1769B">
            <w:pPr>
              <w:numPr>
                <w:ilvl w:val="0"/>
                <w:numId w:val="10"/>
              </w:numPr>
              <w:tabs>
                <w:tab w:val="left" w:pos="263"/>
                <w:tab w:val="left" w:pos="493"/>
              </w:tabs>
              <w:spacing w:after="0" w:line="240" w:lineRule="atLeast"/>
              <w:ind w:left="-11" w:right="-74" w:hanging="34"/>
              <w:rPr>
                <w:szCs w:val="22"/>
              </w:rPr>
            </w:pPr>
            <w:r w:rsidRPr="00A811B3">
              <w:rPr>
                <w:szCs w:val="22"/>
              </w:rPr>
              <w:lastRenderedPageBreak/>
              <w:t xml:space="preserve">Black Case No. </w:t>
            </w:r>
            <w:r w:rsidRPr="00A811B3">
              <w:rPr>
                <w:szCs w:val="22"/>
              </w:rPr>
              <w:tab/>
            </w:r>
            <w:r w:rsidRPr="00A811B3">
              <w:rPr>
                <w:rFonts w:eastAsia="Calibri"/>
                <w:szCs w:val="22"/>
              </w:rPr>
              <w:t>Aor. 795/2564</w:t>
            </w:r>
          </w:p>
        </w:tc>
        <w:tc>
          <w:tcPr>
            <w:tcW w:w="1776" w:type="dxa"/>
          </w:tcPr>
          <w:p w:rsidR="00A30D27" w:rsidRPr="00A811B3" w:rsidRDefault="00A30D27" w:rsidP="00B1769B">
            <w:pPr>
              <w:tabs>
                <w:tab w:val="left" w:pos="263"/>
                <w:tab w:val="left" w:pos="493"/>
              </w:tabs>
              <w:spacing w:after="0" w:line="240" w:lineRule="atLeast"/>
              <w:ind w:left="-11" w:right="-74"/>
              <w:jc w:val="center"/>
              <w:rPr>
                <w:szCs w:val="22"/>
                <w:lang w:val="en-GB"/>
              </w:rPr>
            </w:pPr>
            <w:r w:rsidRPr="00A811B3">
              <w:rPr>
                <w:szCs w:val="22"/>
              </w:rPr>
              <w:t>The Company</w:t>
            </w:r>
          </w:p>
        </w:tc>
        <w:tc>
          <w:tcPr>
            <w:tcW w:w="1860" w:type="dxa"/>
          </w:tcPr>
          <w:p w:rsidR="00A30D27" w:rsidRPr="00A811B3" w:rsidRDefault="00A30D27" w:rsidP="00B1769B">
            <w:pPr>
              <w:tabs>
                <w:tab w:val="left" w:pos="235"/>
              </w:tabs>
              <w:spacing w:after="0" w:line="240" w:lineRule="atLeast"/>
              <w:ind w:right="-34"/>
              <w:rPr>
                <w:szCs w:val="22"/>
                <w:lang w:val="en-GB"/>
              </w:rPr>
            </w:pPr>
            <w:r w:rsidRPr="00A811B3">
              <w:rPr>
                <w:szCs w:val="22"/>
                <w:cs/>
                <w:lang w:val="en-GB"/>
              </w:rPr>
              <w:t xml:space="preserve">1. </w:t>
            </w:r>
            <w:proofErr w:type="spellStart"/>
            <w:r w:rsidRPr="00A811B3">
              <w:rPr>
                <w:szCs w:val="22"/>
                <w:lang w:val="en-GB"/>
              </w:rPr>
              <w:t>Mr.Sinsathien</w:t>
            </w:r>
            <w:proofErr w:type="spellEnd"/>
            <w:r w:rsidRPr="00A811B3">
              <w:rPr>
                <w:szCs w:val="22"/>
                <w:lang w:val="en-GB"/>
              </w:rPr>
              <w:t xml:space="preserve">  </w:t>
            </w:r>
            <w:r w:rsidRPr="00A811B3">
              <w:rPr>
                <w:szCs w:val="22"/>
                <w:lang w:val="en-GB"/>
              </w:rPr>
              <w:tab/>
            </w:r>
            <w:proofErr w:type="spellStart"/>
            <w:r w:rsidRPr="00A811B3">
              <w:rPr>
                <w:szCs w:val="22"/>
                <w:lang w:val="en-GB"/>
              </w:rPr>
              <w:t>Aimpoolsup</w:t>
            </w:r>
            <w:proofErr w:type="spellEnd"/>
          </w:p>
          <w:p w:rsidR="00A30D27" w:rsidRPr="00A811B3" w:rsidRDefault="00A30D27" w:rsidP="00B1769B">
            <w:pPr>
              <w:tabs>
                <w:tab w:val="left" w:pos="235"/>
              </w:tabs>
              <w:spacing w:after="0" w:line="240" w:lineRule="atLeast"/>
              <w:ind w:right="-34"/>
              <w:rPr>
                <w:szCs w:val="22"/>
                <w:lang w:val="en-GB"/>
              </w:rPr>
            </w:pPr>
            <w:r w:rsidRPr="00A811B3">
              <w:rPr>
                <w:szCs w:val="22"/>
                <w:cs/>
                <w:lang w:val="en-GB"/>
              </w:rPr>
              <w:t xml:space="preserve">2. </w:t>
            </w:r>
            <w:r w:rsidRPr="00A811B3">
              <w:rPr>
                <w:szCs w:val="22"/>
                <w:lang w:val="en-GB"/>
              </w:rPr>
              <w:t xml:space="preserve">Mr. </w:t>
            </w:r>
            <w:proofErr w:type="spellStart"/>
            <w:r w:rsidRPr="00A811B3">
              <w:rPr>
                <w:szCs w:val="22"/>
                <w:lang w:val="en-GB"/>
              </w:rPr>
              <w:t>Kriengkrai</w:t>
            </w:r>
            <w:proofErr w:type="spellEnd"/>
            <w:r w:rsidRPr="00A811B3">
              <w:rPr>
                <w:szCs w:val="22"/>
                <w:lang w:val="en-GB"/>
              </w:rPr>
              <w:br/>
            </w:r>
            <w:r w:rsidRPr="00A811B3">
              <w:rPr>
                <w:szCs w:val="22"/>
                <w:lang w:val="en-GB"/>
              </w:rPr>
              <w:tab/>
            </w:r>
            <w:proofErr w:type="spellStart"/>
            <w:r w:rsidRPr="00A811B3">
              <w:rPr>
                <w:szCs w:val="22"/>
                <w:lang w:val="en-GB"/>
              </w:rPr>
              <w:t>Lertsirisamphan</w:t>
            </w:r>
            <w:proofErr w:type="spellEnd"/>
          </w:p>
          <w:p w:rsidR="00A30D27" w:rsidRPr="00A811B3" w:rsidRDefault="00A30D27" w:rsidP="00B1769B">
            <w:pPr>
              <w:tabs>
                <w:tab w:val="left" w:pos="235"/>
              </w:tabs>
              <w:spacing w:after="0" w:line="240" w:lineRule="atLeast"/>
              <w:ind w:right="-34"/>
              <w:rPr>
                <w:szCs w:val="22"/>
                <w:lang w:val="en-GB"/>
              </w:rPr>
            </w:pPr>
            <w:r w:rsidRPr="00A811B3">
              <w:rPr>
                <w:szCs w:val="22"/>
                <w:lang w:val="en-GB"/>
              </w:rPr>
              <w:t xml:space="preserve">3. Ms. </w:t>
            </w:r>
            <w:proofErr w:type="spellStart"/>
            <w:r w:rsidRPr="00A811B3">
              <w:rPr>
                <w:szCs w:val="22"/>
                <w:lang w:val="en-GB"/>
              </w:rPr>
              <w:t>Ratiya</w:t>
            </w:r>
            <w:proofErr w:type="spellEnd"/>
            <w:r w:rsidRPr="00A811B3">
              <w:rPr>
                <w:szCs w:val="22"/>
                <w:lang w:val="en-GB"/>
              </w:rPr>
              <w:t xml:space="preserve"> </w:t>
            </w:r>
            <w:r w:rsidRPr="00A811B3">
              <w:rPr>
                <w:szCs w:val="22"/>
                <w:lang w:val="en-GB"/>
              </w:rPr>
              <w:br/>
            </w:r>
            <w:r w:rsidRPr="00A811B3">
              <w:rPr>
                <w:szCs w:val="22"/>
                <w:lang w:val="en-GB"/>
              </w:rPr>
              <w:tab/>
            </w:r>
            <w:proofErr w:type="spellStart"/>
            <w:r w:rsidRPr="00A811B3">
              <w:rPr>
                <w:szCs w:val="22"/>
                <w:lang w:val="en-GB"/>
              </w:rPr>
              <w:t>Sungduang</w:t>
            </w:r>
            <w:proofErr w:type="spellEnd"/>
          </w:p>
          <w:p w:rsidR="00A30D27" w:rsidRPr="00A811B3" w:rsidRDefault="00A30D27" w:rsidP="00B1769B">
            <w:pPr>
              <w:tabs>
                <w:tab w:val="left" w:pos="235"/>
              </w:tabs>
              <w:spacing w:after="0" w:line="240" w:lineRule="atLeast"/>
              <w:ind w:right="-34"/>
              <w:rPr>
                <w:rFonts w:eastAsia="Cordia New"/>
                <w:szCs w:val="22"/>
                <w:lang w:val="en-GB"/>
              </w:rPr>
            </w:pPr>
            <w:r w:rsidRPr="00A811B3">
              <w:rPr>
                <w:szCs w:val="22"/>
                <w:lang w:val="en-GB"/>
              </w:rPr>
              <w:t xml:space="preserve">4. Mr. </w:t>
            </w:r>
            <w:proofErr w:type="spellStart"/>
            <w:r w:rsidRPr="00A811B3">
              <w:rPr>
                <w:szCs w:val="22"/>
                <w:lang w:val="en-GB"/>
              </w:rPr>
              <w:t>Somsit</w:t>
            </w:r>
            <w:proofErr w:type="spellEnd"/>
            <w:r w:rsidRPr="00A811B3">
              <w:rPr>
                <w:szCs w:val="22"/>
                <w:lang w:val="en-GB"/>
              </w:rPr>
              <w:t xml:space="preserve"> </w:t>
            </w:r>
            <w:r w:rsidRPr="00A811B3">
              <w:rPr>
                <w:szCs w:val="22"/>
                <w:lang w:val="en-GB"/>
              </w:rPr>
              <w:br/>
            </w:r>
            <w:r w:rsidRPr="00A811B3">
              <w:rPr>
                <w:szCs w:val="22"/>
                <w:lang w:val="en-GB"/>
              </w:rPr>
              <w:tab/>
            </w:r>
            <w:proofErr w:type="spellStart"/>
            <w:r w:rsidRPr="00A811B3">
              <w:rPr>
                <w:szCs w:val="22"/>
                <w:lang w:val="en-GB"/>
              </w:rPr>
              <w:t>Moonsatan</w:t>
            </w:r>
            <w:proofErr w:type="spellEnd"/>
          </w:p>
        </w:tc>
        <w:tc>
          <w:tcPr>
            <w:tcW w:w="3674" w:type="dxa"/>
          </w:tcPr>
          <w:p w:rsidR="00A30D27" w:rsidRPr="00A811B3" w:rsidRDefault="00A30D27" w:rsidP="00F41C69">
            <w:pPr>
              <w:numPr>
                <w:ilvl w:val="0"/>
                <w:numId w:val="9"/>
              </w:numPr>
              <w:spacing w:after="0" w:line="240" w:lineRule="atLeast"/>
              <w:ind w:left="115" w:hanging="144"/>
              <w:jc w:val="thaiDistribute"/>
              <w:rPr>
                <w:szCs w:val="22"/>
              </w:rPr>
            </w:pPr>
            <w:r w:rsidRPr="00A811B3">
              <w:rPr>
                <w:szCs w:val="22"/>
              </w:rPr>
              <w:t xml:space="preserve">On 1 April 2021, the Company, as a plaintiff, filed a lawsuit against 4 defendants in fault base, as a former managing director or person who was responsible for the operations of the Company whose securities are listed on the stock exchange, for acting or agreeing jointly making false statements or failing to record important statements in accounts or documents of the Company, to prepare incomplete, </w:t>
            </w:r>
            <w:proofErr w:type="spellStart"/>
            <w:r w:rsidRPr="00A811B3">
              <w:rPr>
                <w:szCs w:val="22"/>
              </w:rPr>
              <w:t>uncorrect</w:t>
            </w:r>
            <w:proofErr w:type="spellEnd"/>
            <w:r w:rsidRPr="00A811B3">
              <w:rPr>
                <w:szCs w:val="22"/>
              </w:rPr>
              <w:t>,</w:t>
            </w:r>
            <w:r w:rsidRPr="00A811B3">
              <w:rPr>
                <w:szCs w:val="22"/>
                <w:cs/>
              </w:rPr>
              <w:t xml:space="preserve"> </w:t>
            </w:r>
            <w:r w:rsidRPr="00A811B3">
              <w:rPr>
                <w:szCs w:val="22"/>
              </w:rPr>
              <w:t>out-of-date or inaccurate accounts records in order to deceive any person together falsify and use fake bills.</w:t>
            </w:r>
          </w:p>
          <w:p w:rsidR="00A30D27" w:rsidRPr="00A811B3" w:rsidRDefault="00A30D27" w:rsidP="00F41C69">
            <w:pPr>
              <w:numPr>
                <w:ilvl w:val="0"/>
                <w:numId w:val="9"/>
              </w:numPr>
              <w:spacing w:after="0" w:line="240" w:lineRule="atLeast"/>
              <w:ind w:left="115" w:hanging="144"/>
              <w:jc w:val="thaiDistribute"/>
              <w:rPr>
                <w:szCs w:val="22"/>
              </w:rPr>
            </w:pPr>
            <w:r w:rsidRPr="00A811B3">
              <w:rPr>
                <w:szCs w:val="22"/>
              </w:rPr>
              <w:t>On 11 November 2022, the Criminal Court investigated the cause and considered that the case was prima facie and accepted the lawsuit for consideration, and summoned the defendant to defend on 23 January 2023.</w:t>
            </w:r>
          </w:p>
          <w:p w:rsidR="00A30D27" w:rsidRPr="00A811B3" w:rsidRDefault="00A30D27" w:rsidP="00F41C69">
            <w:pPr>
              <w:numPr>
                <w:ilvl w:val="0"/>
                <w:numId w:val="9"/>
              </w:numPr>
              <w:spacing w:after="0" w:line="240" w:lineRule="atLeast"/>
              <w:ind w:left="114" w:hanging="142"/>
              <w:jc w:val="thaiDistribute"/>
              <w:rPr>
                <w:szCs w:val="22"/>
              </w:rPr>
            </w:pPr>
            <w:r w:rsidRPr="00A811B3">
              <w:rPr>
                <w:szCs w:val="22"/>
              </w:rPr>
              <w:t xml:space="preserve">On 23 January 2023, three defendants did not come to the court.  The Court then issued an arrest warrant and </w:t>
            </w:r>
            <w:proofErr w:type="gramStart"/>
            <w:r w:rsidRPr="00A811B3">
              <w:rPr>
                <w:szCs w:val="22"/>
              </w:rPr>
              <w:t>make</w:t>
            </w:r>
            <w:proofErr w:type="gramEnd"/>
            <w:r w:rsidRPr="00A811B3">
              <w:rPr>
                <w:szCs w:val="22"/>
              </w:rPr>
              <w:t xml:space="preserve"> an appointment for a new statement of </w:t>
            </w:r>
            <w:proofErr w:type="spellStart"/>
            <w:r w:rsidRPr="00A811B3">
              <w:rPr>
                <w:szCs w:val="22"/>
              </w:rPr>
              <w:t>defence</w:t>
            </w:r>
            <w:proofErr w:type="spellEnd"/>
            <w:r w:rsidRPr="00A811B3">
              <w:rPr>
                <w:szCs w:val="22"/>
              </w:rPr>
              <w:t xml:space="preserve"> on 13 March 2023.</w:t>
            </w:r>
          </w:p>
          <w:p w:rsidR="002813D7" w:rsidRPr="00A811B3" w:rsidRDefault="000E0DCE" w:rsidP="00F41C69">
            <w:pPr>
              <w:numPr>
                <w:ilvl w:val="0"/>
                <w:numId w:val="9"/>
              </w:numPr>
              <w:spacing w:after="0" w:line="240" w:lineRule="atLeast"/>
              <w:ind w:left="114" w:hanging="142"/>
              <w:jc w:val="thaiDistribute"/>
              <w:rPr>
                <w:szCs w:val="22"/>
              </w:rPr>
            </w:pPr>
            <w:r w:rsidRPr="00A811B3">
              <w:rPr>
                <w:szCs w:val="22"/>
              </w:rPr>
              <w:t>Subsequently, on 13 March 2023, the Court makes an appointment to examine witnesses of the plaintiff and the defendant in September and October 2023.</w:t>
            </w:r>
          </w:p>
        </w:tc>
      </w:tr>
      <w:tr w:rsidR="00A30D27" w:rsidRPr="00A811B3" w:rsidTr="00DF3B23">
        <w:trPr>
          <w:trHeight w:val="3803"/>
        </w:trPr>
        <w:tc>
          <w:tcPr>
            <w:tcW w:w="2069" w:type="dxa"/>
          </w:tcPr>
          <w:p w:rsidR="00A30D27" w:rsidRPr="00A811B3" w:rsidRDefault="00A30D27" w:rsidP="00B1769B">
            <w:pPr>
              <w:numPr>
                <w:ilvl w:val="0"/>
                <w:numId w:val="10"/>
              </w:numPr>
              <w:tabs>
                <w:tab w:val="left" w:pos="263"/>
                <w:tab w:val="left" w:pos="493"/>
              </w:tabs>
              <w:spacing w:after="0" w:line="240" w:lineRule="atLeast"/>
              <w:ind w:left="-11" w:right="-74" w:hanging="34"/>
              <w:rPr>
                <w:szCs w:val="22"/>
              </w:rPr>
            </w:pPr>
            <w:r w:rsidRPr="00A811B3">
              <w:rPr>
                <w:szCs w:val="22"/>
              </w:rPr>
              <w:lastRenderedPageBreak/>
              <w:t xml:space="preserve">Aor. </w:t>
            </w:r>
            <w:r w:rsidRPr="00A811B3">
              <w:rPr>
                <w:color w:val="000000"/>
                <w:szCs w:val="22"/>
                <w:cs/>
              </w:rPr>
              <w:t>132/2563</w:t>
            </w:r>
          </w:p>
        </w:tc>
        <w:tc>
          <w:tcPr>
            <w:tcW w:w="1776" w:type="dxa"/>
          </w:tcPr>
          <w:p w:rsidR="00A30D27" w:rsidRPr="00A811B3" w:rsidRDefault="00A30D27" w:rsidP="00B1769B">
            <w:pPr>
              <w:tabs>
                <w:tab w:val="left" w:pos="263"/>
                <w:tab w:val="left" w:pos="493"/>
              </w:tabs>
              <w:spacing w:after="0" w:line="240" w:lineRule="atLeast"/>
              <w:ind w:left="-76" w:right="-66"/>
              <w:jc w:val="center"/>
              <w:rPr>
                <w:szCs w:val="22"/>
              </w:rPr>
            </w:pPr>
            <w:r w:rsidRPr="00A811B3">
              <w:rPr>
                <w:szCs w:val="22"/>
              </w:rPr>
              <w:t>Special Prosecutor for Economic Cases and Resources 2</w:t>
            </w:r>
          </w:p>
        </w:tc>
        <w:tc>
          <w:tcPr>
            <w:tcW w:w="1860" w:type="dxa"/>
          </w:tcPr>
          <w:p w:rsidR="00A30D27" w:rsidRPr="00A811B3" w:rsidRDefault="00A30D27" w:rsidP="00B1769B">
            <w:pPr>
              <w:tabs>
                <w:tab w:val="left" w:pos="263"/>
                <w:tab w:val="left" w:pos="493"/>
              </w:tabs>
              <w:spacing w:after="0" w:line="240" w:lineRule="atLeast"/>
              <w:ind w:left="-76" w:right="-66"/>
              <w:jc w:val="center"/>
              <w:rPr>
                <w:szCs w:val="22"/>
              </w:rPr>
            </w:pPr>
            <w:r w:rsidRPr="00A811B3">
              <w:rPr>
                <w:szCs w:val="22"/>
              </w:rPr>
              <w:t>Chief Executive Officer and</w:t>
            </w:r>
            <w:r w:rsidRPr="00A811B3">
              <w:rPr>
                <w:szCs w:val="22"/>
              </w:rPr>
              <w:br/>
              <w:t>former employee</w:t>
            </w:r>
          </w:p>
        </w:tc>
        <w:tc>
          <w:tcPr>
            <w:tcW w:w="3674" w:type="dxa"/>
          </w:tcPr>
          <w:p w:rsidR="00A30D27" w:rsidRPr="00A811B3" w:rsidRDefault="00A30D27" w:rsidP="00B1769B">
            <w:pPr>
              <w:numPr>
                <w:ilvl w:val="0"/>
                <w:numId w:val="9"/>
              </w:numPr>
              <w:spacing w:after="0" w:line="240" w:lineRule="atLeast"/>
              <w:ind w:left="114" w:hanging="142"/>
              <w:jc w:val="thaiDistribute"/>
              <w:rPr>
                <w:szCs w:val="22"/>
              </w:rPr>
            </w:pPr>
            <w:r w:rsidRPr="00A811B3">
              <w:rPr>
                <w:szCs w:val="22"/>
              </w:rPr>
              <w:t>In 2020, the Special Prosecutor for Economic and Resource 2 as a plaintiff filed a lawsuit against the defendants for conspiracy to commit theft, make false statements and be responsible for the operations.</w:t>
            </w:r>
          </w:p>
          <w:p w:rsidR="00A30D27" w:rsidRPr="00A811B3" w:rsidRDefault="00A30D27" w:rsidP="00B1769B">
            <w:pPr>
              <w:numPr>
                <w:ilvl w:val="0"/>
                <w:numId w:val="9"/>
              </w:numPr>
              <w:spacing w:after="0" w:line="240" w:lineRule="atLeast"/>
              <w:ind w:left="114" w:hanging="142"/>
              <w:jc w:val="thaiDistribute"/>
              <w:rPr>
                <w:szCs w:val="22"/>
              </w:rPr>
            </w:pPr>
            <w:r w:rsidRPr="00A811B3">
              <w:rPr>
                <w:szCs w:val="22"/>
              </w:rPr>
              <w:t>The Court made an appointment to examine the defendant’s witnesses during 22-24 November 2022.</w:t>
            </w:r>
          </w:p>
          <w:p w:rsidR="00EB53F6" w:rsidRPr="00A811B3" w:rsidRDefault="00A30D27" w:rsidP="00B1769B">
            <w:pPr>
              <w:numPr>
                <w:ilvl w:val="0"/>
                <w:numId w:val="9"/>
              </w:numPr>
              <w:spacing w:after="0" w:line="240" w:lineRule="atLeast"/>
              <w:ind w:left="114" w:hanging="142"/>
              <w:jc w:val="thaiDistribute"/>
              <w:rPr>
                <w:szCs w:val="22"/>
              </w:rPr>
            </w:pPr>
            <w:r w:rsidRPr="00A811B3">
              <w:rPr>
                <w:szCs w:val="22"/>
              </w:rPr>
              <w:t xml:space="preserve">Due to take </w:t>
            </w:r>
            <w:proofErr w:type="gramStart"/>
            <w:r w:rsidRPr="00A811B3">
              <w:rPr>
                <w:szCs w:val="22"/>
              </w:rPr>
              <w:t>an evidence</w:t>
            </w:r>
            <w:proofErr w:type="gramEnd"/>
            <w:r w:rsidRPr="00A811B3">
              <w:rPr>
                <w:szCs w:val="22"/>
              </w:rPr>
              <w:t xml:space="preserve"> from the defendant was not finished as scheduled, therefore, the Court postponed the taking evidence date to 18-</w:t>
            </w:r>
            <w:r w:rsidR="00DF3B23" w:rsidRPr="00A811B3">
              <w:rPr>
                <w:szCs w:val="22"/>
              </w:rPr>
              <w:t>19 May 2023 and 13-14 June 2023.</w:t>
            </w:r>
          </w:p>
          <w:p w:rsidR="0016178A" w:rsidRPr="00A811B3" w:rsidRDefault="0016178A" w:rsidP="0016178A">
            <w:pPr>
              <w:numPr>
                <w:ilvl w:val="0"/>
                <w:numId w:val="9"/>
              </w:numPr>
              <w:spacing w:after="0" w:line="240" w:lineRule="atLeast"/>
              <w:ind w:left="114" w:hanging="142"/>
              <w:jc w:val="thaiDistribute"/>
              <w:rPr>
                <w:rFonts w:ascii="Angsana New" w:hAnsi="Angsana New" w:cs="Angsana New"/>
                <w:szCs w:val="22"/>
              </w:rPr>
            </w:pPr>
            <w:r w:rsidRPr="00A811B3">
              <w:rPr>
                <w:szCs w:val="22"/>
              </w:rPr>
              <w:t>The Court appointed to hear the verdict on 14 September 2023.</w:t>
            </w:r>
          </w:p>
        </w:tc>
      </w:tr>
      <w:tr w:rsidR="00A30D27" w:rsidRPr="00A811B3" w:rsidTr="00DF3B23">
        <w:trPr>
          <w:trHeight w:val="542"/>
        </w:trPr>
        <w:tc>
          <w:tcPr>
            <w:tcW w:w="2069" w:type="dxa"/>
          </w:tcPr>
          <w:p w:rsidR="00A30D27" w:rsidRPr="00A811B3" w:rsidRDefault="00A30D27" w:rsidP="00B1769B">
            <w:pPr>
              <w:numPr>
                <w:ilvl w:val="0"/>
                <w:numId w:val="10"/>
              </w:numPr>
              <w:tabs>
                <w:tab w:val="left" w:pos="263"/>
                <w:tab w:val="left" w:pos="493"/>
              </w:tabs>
              <w:spacing w:after="0" w:line="240" w:lineRule="atLeast"/>
              <w:ind w:left="-11" w:right="-74" w:hanging="34"/>
              <w:rPr>
                <w:szCs w:val="22"/>
              </w:rPr>
            </w:pPr>
            <w:r w:rsidRPr="00A811B3">
              <w:rPr>
                <w:szCs w:val="22"/>
              </w:rPr>
              <w:t xml:space="preserve">Black Case No. </w:t>
            </w:r>
            <w:r w:rsidRPr="00A811B3">
              <w:rPr>
                <w:szCs w:val="22"/>
              </w:rPr>
              <w:tab/>
              <w:t>412/2549</w:t>
            </w:r>
          </w:p>
          <w:p w:rsidR="00A30D27" w:rsidRPr="00A811B3" w:rsidRDefault="00A30D27" w:rsidP="00B1769B">
            <w:pPr>
              <w:numPr>
                <w:ilvl w:val="0"/>
                <w:numId w:val="10"/>
              </w:numPr>
              <w:tabs>
                <w:tab w:val="left" w:pos="263"/>
                <w:tab w:val="left" w:pos="493"/>
              </w:tabs>
              <w:spacing w:after="0" w:line="240" w:lineRule="atLeast"/>
              <w:ind w:left="-11" w:right="-74" w:hanging="34"/>
              <w:rPr>
                <w:szCs w:val="22"/>
              </w:rPr>
            </w:pPr>
            <w:r w:rsidRPr="00A811B3">
              <w:rPr>
                <w:szCs w:val="22"/>
              </w:rPr>
              <w:t xml:space="preserve">Red Case No. </w:t>
            </w:r>
            <w:r w:rsidRPr="00A811B3">
              <w:rPr>
                <w:szCs w:val="22"/>
              </w:rPr>
              <w:br/>
            </w:r>
            <w:r w:rsidRPr="00A811B3">
              <w:rPr>
                <w:szCs w:val="22"/>
              </w:rPr>
              <w:tab/>
            </w:r>
            <w:r w:rsidRPr="00A811B3">
              <w:rPr>
                <w:rFonts w:eastAsia="Calibri"/>
                <w:szCs w:val="22"/>
              </w:rPr>
              <w:t>1325/2549</w:t>
            </w:r>
          </w:p>
        </w:tc>
        <w:tc>
          <w:tcPr>
            <w:tcW w:w="1776" w:type="dxa"/>
          </w:tcPr>
          <w:p w:rsidR="00A30D27" w:rsidRPr="00A811B3" w:rsidRDefault="00A30D27" w:rsidP="00B1769B">
            <w:pPr>
              <w:tabs>
                <w:tab w:val="left" w:pos="263"/>
                <w:tab w:val="left" w:pos="493"/>
              </w:tabs>
              <w:spacing w:after="0" w:line="240" w:lineRule="atLeast"/>
              <w:ind w:left="-76" w:right="-66"/>
              <w:jc w:val="center"/>
              <w:rPr>
                <w:szCs w:val="22"/>
                <w:cs/>
              </w:rPr>
            </w:pPr>
            <w:r w:rsidRPr="00A811B3">
              <w:rPr>
                <w:szCs w:val="22"/>
              </w:rPr>
              <w:t xml:space="preserve">Mr. </w:t>
            </w:r>
            <w:proofErr w:type="spellStart"/>
            <w:r w:rsidRPr="00A811B3">
              <w:rPr>
                <w:szCs w:val="22"/>
              </w:rPr>
              <w:t>Boonliang</w:t>
            </w:r>
            <w:proofErr w:type="spellEnd"/>
            <w:r w:rsidRPr="00A811B3">
              <w:rPr>
                <w:szCs w:val="22"/>
              </w:rPr>
              <w:br/>
            </w:r>
            <w:proofErr w:type="spellStart"/>
            <w:r w:rsidRPr="00A811B3">
              <w:rPr>
                <w:color w:val="000000"/>
                <w:szCs w:val="22"/>
              </w:rPr>
              <w:t>Khong</w:t>
            </w:r>
            <w:proofErr w:type="spellEnd"/>
            <w:r w:rsidRPr="00A811B3">
              <w:rPr>
                <w:color w:val="000000"/>
                <w:szCs w:val="22"/>
                <w:lang w:val="en-GB"/>
              </w:rPr>
              <w:t>s</w:t>
            </w:r>
            <w:proofErr w:type="spellStart"/>
            <w:r w:rsidRPr="00A811B3">
              <w:rPr>
                <w:color w:val="000000"/>
                <w:szCs w:val="22"/>
              </w:rPr>
              <w:t>athon</w:t>
            </w:r>
            <w:proofErr w:type="spellEnd"/>
            <w:r w:rsidRPr="00A811B3">
              <w:rPr>
                <w:szCs w:val="22"/>
              </w:rPr>
              <w:br/>
            </w:r>
            <w:r w:rsidRPr="00A811B3">
              <w:rPr>
                <w:szCs w:val="22"/>
                <w:lang w:val="en-GB"/>
              </w:rPr>
              <w:t>First plaintiff</w:t>
            </w:r>
            <w:r w:rsidRPr="00A811B3">
              <w:rPr>
                <w:szCs w:val="22"/>
              </w:rPr>
              <w:t xml:space="preserve"> with 200 parties</w:t>
            </w:r>
          </w:p>
        </w:tc>
        <w:tc>
          <w:tcPr>
            <w:tcW w:w="1860" w:type="dxa"/>
          </w:tcPr>
          <w:p w:rsidR="00A30D27" w:rsidRPr="00A811B3" w:rsidRDefault="00A30D27" w:rsidP="00B1769B">
            <w:pPr>
              <w:tabs>
                <w:tab w:val="left" w:pos="263"/>
                <w:tab w:val="left" w:pos="493"/>
              </w:tabs>
              <w:spacing w:after="0" w:line="240" w:lineRule="atLeast"/>
              <w:ind w:left="-76" w:right="-66"/>
              <w:jc w:val="center"/>
              <w:rPr>
                <w:color w:val="000000" w:themeColor="text1"/>
                <w:szCs w:val="22"/>
              </w:rPr>
            </w:pPr>
            <w:r w:rsidRPr="00A811B3">
              <w:rPr>
                <w:szCs w:val="22"/>
              </w:rPr>
              <w:t>The Company</w:t>
            </w:r>
          </w:p>
        </w:tc>
        <w:tc>
          <w:tcPr>
            <w:tcW w:w="3674" w:type="dxa"/>
          </w:tcPr>
          <w:p w:rsidR="00A30D27" w:rsidRPr="00A811B3" w:rsidRDefault="00A30D27" w:rsidP="00B1769B">
            <w:pPr>
              <w:numPr>
                <w:ilvl w:val="0"/>
                <w:numId w:val="9"/>
              </w:numPr>
              <w:spacing w:after="0" w:line="240" w:lineRule="atLeast"/>
              <w:ind w:left="114" w:hanging="142"/>
              <w:jc w:val="thaiDistribute"/>
              <w:rPr>
                <w:szCs w:val="22"/>
              </w:rPr>
            </w:pPr>
            <w:r w:rsidRPr="00A811B3">
              <w:rPr>
                <w:szCs w:val="22"/>
              </w:rPr>
              <w:t xml:space="preserve">On 2 November 2006, the parties entered into a compromise agreement in front of the </w:t>
            </w:r>
            <w:proofErr w:type="spellStart"/>
            <w:r w:rsidRPr="00A811B3">
              <w:rPr>
                <w:szCs w:val="22"/>
              </w:rPr>
              <w:t>Sakaeo</w:t>
            </w:r>
            <w:proofErr w:type="spellEnd"/>
            <w:r w:rsidRPr="00A811B3">
              <w:rPr>
                <w:szCs w:val="22"/>
              </w:rPr>
              <w:t xml:space="preserve"> Provincial Civil Court regarding violating the annoyance due to the bad smell from wastewater and from landfills that is caused by the Company’s operations.  The Company agreed to </w:t>
            </w:r>
            <w:r w:rsidR="00305DB3" w:rsidRPr="00A811B3">
              <w:rPr>
                <w:szCs w:val="22"/>
              </w:rPr>
              <w:t xml:space="preserve">permanently close landfill </w:t>
            </w:r>
            <w:r w:rsidR="00AB73E6" w:rsidRPr="00A811B3">
              <w:rPr>
                <w:szCs w:val="22"/>
              </w:rPr>
              <w:t xml:space="preserve">no. </w:t>
            </w:r>
            <w:r w:rsidR="00305DB3" w:rsidRPr="00A811B3">
              <w:rPr>
                <w:szCs w:val="22"/>
              </w:rPr>
              <w:t>L</w:t>
            </w:r>
            <w:r w:rsidR="00305DB3" w:rsidRPr="00A811B3">
              <w:rPr>
                <w:szCs w:val="22"/>
                <w:cs/>
              </w:rPr>
              <w:t xml:space="preserve">2 </w:t>
            </w:r>
            <w:r w:rsidR="00305DB3" w:rsidRPr="00A811B3">
              <w:rPr>
                <w:szCs w:val="22"/>
              </w:rPr>
              <w:t>and L</w:t>
            </w:r>
            <w:r w:rsidR="00305DB3" w:rsidRPr="00A811B3">
              <w:rPr>
                <w:szCs w:val="22"/>
                <w:cs/>
              </w:rPr>
              <w:t xml:space="preserve">5 </w:t>
            </w:r>
            <w:r w:rsidR="00305DB3" w:rsidRPr="00A811B3">
              <w:rPr>
                <w:szCs w:val="22"/>
              </w:rPr>
              <w:t>and prohibit</w:t>
            </w:r>
            <w:r w:rsidR="00D32911">
              <w:rPr>
                <w:szCs w:val="22"/>
              </w:rPr>
              <w:t>ed</w:t>
            </w:r>
            <w:r w:rsidR="00305DB3" w:rsidRPr="00A811B3">
              <w:rPr>
                <w:szCs w:val="22"/>
              </w:rPr>
              <w:t xml:space="preserve"> the waste from landfill in both ponds anymore </w:t>
            </w:r>
            <w:r w:rsidR="00E35F0B" w:rsidRPr="00A811B3">
              <w:rPr>
                <w:szCs w:val="22"/>
              </w:rPr>
              <w:t>and</w:t>
            </w:r>
            <w:r w:rsidR="00E35F0B" w:rsidRPr="00A811B3">
              <w:rPr>
                <w:rFonts w:ascii="Angsana New" w:hAnsi="Angsana New"/>
                <w:color w:val="000000"/>
                <w:sz w:val="30"/>
                <w:szCs w:val="30"/>
              </w:rPr>
              <w:t xml:space="preserve"> </w:t>
            </w:r>
            <w:r w:rsidR="00E35F0B" w:rsidRPr="00A811B3">
              <w:rPr>
                <w:szCs w:val="22"/>
              </w:rPr>
              <w:t xml:space="preserve">agreed to </w:t>
            </w:r>
            <w:r w:rsidRPr="00A811B3">
              <w:rPr>
                <w:szCs w:val="22"/>
              </w:rPr>
              <w:t>transfer money into the community fund account from the income of the Company that was obtained from receiving solid waste to separate and landfill at a rate of Baht 10 per ton from the beginning of the business, payable at the end of the month.</w:t>
            </w:r>
          </w:p>
          <w:p w:rsidR="00A30D27" w:rsidRPr="00A811B3" w:rsidRDefault="00A30D27" w:rsidP="00B1769B">
            <w:pPr>
              <w:numPr>
                <w:ilvl w:val="0"/>
                <w:numId w:val="9"/>
              </w:numPr>
              <w:spacing w:after="0" w:line="240" w:lineRule="atLeast"/>
              <w:ind w:left="114" w:hanging="142"/>
              <w:jc w:val="thaiDistribute"/>
              <w:rPr>
                <w:szCs w:val="22"/>
              </w:rPr>
            </w:pPr>
            <w:r w:rsidRPr="00A811B3">
              <w:rPr>
                <w:szCs w:val="22"/>
              </w:rPr>
              <w:t>The Company transferred money to the fund’s deposit account from 2007 to June 2018.  After that, the Company stopped paying due to some of the money from fund used for personal expenses.</w:t>
            </w:r>
          </w:p>
          <w:p w:rsidR="00A30D27" w:rsidRPr="00A811B3" w:rsidRDefault="00A30D27" w:rsidP="00B1769B">
            <w:pPr>
              <w:numPr>
                <w:ilvl w:val="0"/>
                <w:numId w:val="9"/>
              </w:numPr>
              <w:spacing w:after="0" w:line="240" w:lineRule="atLeast"/>
              <w:ind w:left="114" w:hanging="142"/>
              <w:jc w:val="thaiDistribute"/>
              <w:rPr>
                <w:szCs w:val="22"/>
              </w:rPr>
            </w:pPr>
            <w:r w:rsidRPr="00A811B3">
              <w:rPr>
                <w:szCs w:val="22"/>
              </w:rPr>
              <w:t>Subsequently, the Company collaborated with villagers near the factory and government agencies to set up a new community development fund named “Community Development Fund” and the Company has paid contributions since July 2018 to the present.</w:t>
            </w:r>
          </w:p>
          <w:p w:rsidR="00A30D27" w:rsidRPr="00A811B3" w:rsidRDefault="00A30D27" w:rsidP="00B1769B">
            <w:pPr>
              <w:numPr>
                <w:ilvl w:val="0"/>
                <w:numId w:val="9"/>
              </w:numPr>
              <w:spacing w:after="0" w:line="240" w:lineRule="atLeast"/>
              <w:ind w:left="114" w:hanging="142"/>
              <w:jc w:val="thaiDistribute"/>
              <w:rPr>
                <w:szCs w:val="22"/>
                <w:cs/>
              </w:rPr>
            </w:pPr>
            <w:r w:rsidRPr="00A811B3">
              <w:rPr>
                <w:szCs w:val="22"/>
              </w:rPr>
              <w:t xml:space="preserve">On 10 January 2023, the </w:t>
            </w:r>
            <w:proofErr w:type="spellStart"/>
            <w:r w:rsidRPr="00A811B3">
              <w:rPr>
                <w:szCs w:val="22"/>
              </w:rPr>
              <w:t>SaKaeo</w:t>
            </w:r>
            <w:proofErr w:type="spellEnd"/>
            <w:r w:rsidRPr="00A811B3">
              <w:rPr>
                <w:szCs w:val="22"/>
              </w:rPr>
              <w:t xml:space="preserve"> Provincial Legal Execution Office issued a notice to sequester the right </w:t>
            </w:r>
            <w:r w:rsidRPr="00A811B3">
              <w:rPr>
                <w:szCs w:val="22"/>
              </w:rPr>
              <w:lastRenderedPageBreak/>
              <w:t>of two bank accounts of the Company in the total amount of Baht 4,055,070 for a period of 1 month to enforce the lawsuit under the compromise agreement.  After the 1 month period, it is assumed that the end of the sequestration without the withdrawal of sequestration notice.</w:t>
            </w:r>
          </w:p>
          <w:p w:rsidR="000E0DCE" w:rsidRPr="00A811B3" w:rsidRDefault="002813D7" w:rsidP="00B1769B">
            <w:pPr>
              <w:numPr>
                <w:ilvl w:val="0"/>
                <w:numId w:val="9"/>
              </w:numPr>
              <w:spacing w:after="0" w:line="240" w:lineRule="atLeast"/>
              <w:ind w:left="114" w:hanging="142"/>
              <w:jc w:val="thaiDistribute"/>
              <w:rPr>
                <w:color w:val="000000"/>
                <w:szCs w:val="22"/>
              </w:rPr>
            </w:pPr>
            <w:r w:rsidRPr="00A811B3">
              <w:rPr>
                <w:szCs w:val="22"/>
              </w:rPr>
              <w:t>Subsequently</w:t>
            </w:r>
            <w:r w:rsidR="00A30D27" w:rsidRPr="00A811B3">
              <w:rPr>
                <w:szCs w:val="22"/>
              </w:rPr>
              <w:t xml:space="preserve">, both banks sequestered the Company’s deposits and sent money to the execution officer in the amount of </w:t>
            </w:r>
            <w:r w:rsidR="00A30D27" w:rsidRPr="00A811B3">
              <w:rPr>
                <w:color w:val="000000"/>
                <w:szCs w:val="22"/>
              </w:rPr>
              <w:t xml:space="preserve">Baht </w:t>
            </w:r>
            <w:r w:rsidRPr="00A811B3">
              <w:rPr>
                <w:color w:val="000000"/>
                <w:szCs w:val="22"/>
                <w:cs/>
              </w:rPr>
              <w:t>1,504,74</w:t>
            </w:r>
            <w:r w:rsidRPr="00A811B3">
              <w:rPr>
                <w:color w:val="000000"/>
                <w:szCs w:val="22"/>
              </w:rPr>
              <w:t>7</w:t>
            </w:r>
            <w:r w:rsidR="00FC5C91" w:rsidRPr="00A811B3">
              <w:rPr>
                <w:color w:val="000000"/>
                <w:szCs w:val="22"/>
              </w:rPr>
              <w:t xml:space="preserve"> which </w:t>
            </w:r>
            <w:r w:rsidR="00D32911">
              <w:rPr>
                <w:color w:val="000000"/>
                <w:szCs w:val="22"/>
              </w:rPr>
              <w:t xml:space="preserve">had been </w:t>
            </w:r>
            <w:r w:rsidR="00FC5C91" w:rsidRPr="00A811B3">
              <w:rPr>
                <w:szCs w:val="22"/>
              </w:rPr>
              <w:t xml:space="preserve">written off as expenses </w:t>
            </w:r>
            <w:r w:rsidR="00AD1F38" w:rsidRPr="00A811B3">
              <w:rPr>
                <w:color w:val="000000"/>
                <w:szCs w:val="22"/>
              </w:rPr>
              <w:t>and</w:t>
            </w:r>
            <w:r w:rsidR="000E0DCE" w:rsidRPr="00A811B3">
              <w:rPr>
                <w:color w:val="000000"/>
                <w:szCs w:val="22"/>
              </w:rPr>
              <w:t xml:space="preserve"> </w:t>
            </w:r>
            <w:r w:rsidR="00886D84" w:rsidRPr="00A811B3">
              <w:rPr>
                <w:color w:val="000000"/>
                <w:szCs w:val="22"/>
              </w:rPr>
              <w:t>shown under</w:t>
            </w:r>
            <w:r w:rsidR="000E0DCE" w:rsidRPr="00A811B3">
              <w:rPr>
                <w:color w:val="000000"/>
                <w:szCs w:val="22"/>
              </w:rPr>
              <w:t xml:space="preserve"> the </w:t>
            </w:r>
            <w:r w:rsidR="00800E1D" w:rsidRPr="00A811B3">
              <w:rPr>
                <w:color w:val="000000"/>
                <w:szCs w:val="22"/>
              </w:rPr>
              <w:t>other expenses</w:t>
            </w:r>
            <w:r w:rsidR="000E0DCE" w:rsidRPr="00A811B3">
              <w:rPr>
                <w:color w:val="000000"/>
                <w:szCs w:val="22"/>
              </w:rPr>
              <w:t xml:space="preserve"> in whole amount.</w:t>
            </w:r>
          </w:p>
          <w:p w:rsidR="00EB53F6" w:rsidRPr="00A811B3" w:rsidRDefault="000E0DCE" w:rsidP="00B1769B">
            <w:pPr>
              <w:numPr>
                <w:ilvl w:val="0"/>
                <w:numId w:val="9"/>
              </w:numPr>
              <w:spacing w:after="0" w:line="240" w:lineRule="atLeast"/>
              <w:ind w:left="114" w:hanging="142"/>
              <w:jc w:val="thaiDistribute"/>
              <w:rPr>
                <w:color w:val="000000"/>
                <w:szCs w:val="22"/>
              </w:rPr>
            </w:pPr>
            <w:r w:rsidRPr="00A811B3">
              <w:rPr>
                <w:color w:val="000000"/>
                <w:szCs w:val="22"/>
              </w:rPr>
              <w:t xml:space="preserve">On 29 March 2023, the Company filed a petition to suspend the execution and return the money </w:t>
            </w:r>
            <w:r w:rsidR="00886D84" w:rsidRPr="00A811B3">
              <w:rPr>
                <w:color w:val="000000"/>
                <w:szCs w:val="22"/>
              </w:rPr>
              <w:t xml:space="preserve">which was attached by </w:t>
            </w:r>
            <w:r w:rsidR="003C2C45" w:rsidRPr="00A811B3">
              <w:rPr>
                <w:color w:val="000000"/>
                <w:szCs w:val="22"/>
              </w:rPr>
              <w:t xml:space="preserve">the unlawful claim to the </w:t>
            </w:r>
            <w:proofErr w:type="spellStart"/>
            <w:r w:rsidR="003C2C45" w:rsidRPr="00A811B3">
              <w:rPr>
                <w:color w:val="000000"/>
                <w:szCs w:val="22"/>
              </w:rPr>
              <w:t>Sakaeo</w:t>
            </w:r>
            <w:proofErr w:type="spellEnd"/>
            <w:r w:rsidR="003C2C45" w:rsidRPr="00A811B3">
              <w:rPr>
                <w:color w:val="000000"/>
                <w:szCs w:val="22"/>
              </w:rPr>
              <w:t xml:space="preserve"> Provincial Civil Court</w:t>
            </w:r>
            <w:r w:rsidR="00886D84" w:rsidRPr="00A811B3">
              <w:rPr>
                <w:color w:val="000000"/>
                <w:szCs w:val="22"/>
              </w:rPr>
              <w:t>,</w:t>
            </w:r>
            <w:r w:rsidR="003C2C45" w:rsidRPr="00A811B3">
              <w:rPr>
                <w:color w:val="000000"/>
                <w:szCs w:val="22"/>
              </w:rPr>
              <w:t xml:space="preserve"> and the C</w:t>
            </w:r>
            <w:r w:rsidRPr="00A811B3">
              <w:rPr>
                <w:color w:val="000000"/>
                <w:szCs w:val="22"/>
              </w:rPr>
              <w:t xml:space="preserve">ourt ordered </w:t>
            </w:r>
            <w:r w:rsidR="00886D84" w:rsidRPr="00A811B3">
              <w:rPr>
                <w:color w:val="000000"/>
                <w:szCs w:val="22"/>
              </w:rPr>
              <w:t xml:space="preserve">to receive </w:t>
            </w:r>
            <w:r w:rsidRPr="00A811B3">
              <w:rPr>
                <w:color w:val="000000"/>
                <w:szCs w:val="22"/>
              </w:rPr>
              <w:t>the petition to be considered for an examination on 12 June 2023.</w:t>
            </w:r>
          </w:p>
          <w:p w:rsidR="00E76A33" w:rsidRPr="00A811B3" w:rsidRDefault="00E76A33" w:rsidP="00E76A33">
            <w:pPr>
              <w:numPr>
                <w:ilvl w:val="0"/>
                <w:numId w:val="9"/>
              </w:numPr>
              <w:spacing w:after="0" w:line="240" w:lineRule="atLeast"/>
              <w:ind w:left="114" w:hanging="142"/>
              <w:jc w:val="thaiDistribute"/>
              <w:rPr>
                <w:spacing w:val="-2"/>
                <w:szCs w:val="22"/>
              </w:rPr>
            </w:pPr>
            <w:r w:rsidRPr="00A811B3">
              <w:rPr>
                <w:spacing w:val="-2"/>
                <w:szCs w:val="22"/>
              </w:rPr>
              <w:t xml:space="preserve">On 12 June 2023, </w:t>
            </w:r>
            <w:r w:rsidR="00AD1F38" w:rsidRPr="00A811B3">
              <w:rPr>
                <w:spacing w:val="-2"/>
                <w:szCs w:val="22"/>
              </w:rPr>
              <w:t xml:space="preserve">the </w:t>
            </w:r>
            <w:proofErr w:type="spellStart"/>
            <w:r w:rsidR="00AD1F38" w:rsidRPr="00A811B3">
              <w:rPr>
                <w:spacing w:val="-2"/>
                <w:szCs w:val="22"/>
              </w:rPr>
              <w:t>Sakaeo</w:t>
            </w:r>
            <w:proofErr w:type="spellEnd"/>
            <w:r w:rsidR="00AD1F38" w:rsidRPr="00A811B3">
              <w:rPr>
                <w:spacing w:val="-2"/>
                <w:szCs w:val="22"/>
              </w:rPr>
              <w:t xml:space="preserve"> Provincial Court brought the case into the dispute and </w:t>
            </w:r>
            <w:r w:rsidRPr="00A811B3">
              <w:rPr>
                <w:spacing w:val="-2"/>
                <w:szCs w:val="22"/>
              </w:rPr>
              <w:t>the parties mediated and agreed by making a memorandum of compromise in the proceedings report, where the defendant agreed as follows:</w:t>
            </w:r>
          </w:p>
          <w:p w:rsidR="00E76A33" w:rsidRPr="00A811B3" w:rsidRDefault="00D32911" w:rsidP="00E76A33">
            <w:pPr>
              <w:spacing w:after="0" w:line="240" w:lineRule="atLeast"/>
              <w:ind w:left="135" w:firstLine="0"/>
              <w:jc w:val="both"/>
              <w:rPr>
                <w:spacing w:val="-2"/>
                <w:szCs w:val="22"/>
              </w:rPr>
            </w:pPr>
            <w:r>
              <w:rPr>
                <w:spacing w:val="-2"/>
                <w:szCs w:val="22"/>
              </w:rPr>
              <w:t>1) T</w:t>
            </w:r>
            <w:r w:rsidR="00E76A33" w:rsidRPr="00A811B3">
              <w:rPr>
                <w:spacing w:val="-2"/>
                <w:szCs w:val="22"/>
              </w:rPr>
              <w:t xml:space="preserve">o pay in the amount of </w:t>
            </w:r>
            <w:r w:rsidR="00E76A33" w:rsidRPr="00A811B3">
              <w:rPr>
                <w:rFonts w:cstheme="minorBidi"/>
                <w:spacing w:val="-2"/>
                <w:szCs w:val="22"/>
              </w:rPr>
              <w:t xml:space="preserve">Baht </w:t>
            </w:r>
            <w:r w:rsidR="00E76A33" w:rsidRPr="00A811B3">
              <w:rPr>
                <w:spacing w:val="-2"/>
                <w:szCs w:val="22"/>
                <w:cs/>
              </w:rPr>
              <w:t>3,801,570</w:t>
            </w:r>
            <w:r>
              <w:rPr>
                <w:spacing w:val="-2"/>
                <w:szCs w:val="22"/>
              </w:rPr>
              <w:t xml:space="preserve"> represented </w:t>
            </w:r>
            <w:r w:rsidR="00E76A33" w:rsidRPr="00A811B3">
              <w:rPr>
                <w:spacing w:val="-2"/>
                <w:szCs w:val="22"/>
              </w:rPr>
              <w:t>outstanding</w:t>
            </w:r>
            <w:r>
              <w:rPr>
                <w:spacing w:val="-2"/>
                <w:szCs w:val="22"/>
              </w:rPr>
              <w:t xml:space="preserve"> </w:t>
            </w:r>
            <w:r w:rsidR="00E76A33" w:rsidRPr="00A811B3">
              <w:rPr>
                <w:spacing w:val="-2"/>
                <w:szCs w:val="22"/>
              </w:rPr>
              <w:t>debt.</w:t>
            </w:r>
          </w:p>
          <w:p w:rsidR="00E76A33" w:rsidRPr="00A811B3" w:rsidRDefault="00E76A33" w:rsidP="00E76A33">
            <w:pPr>
              <w:spacing w:after="0" w:line="240" w:lineRule="atLeast"/>
              <w:ind w:left="135" w:firstLine="0"/>
              <w:jc w:val="both"/>
              <w:rPr>
                <w:spacing w:val="-2"/>
                <w:szCs w:val="22"/>
              </w:rPr>
            </w:pPr>
            <w:r w:rsidRPr="00A811B3">
              <w:rPr>
                <w:spacing w:val="-2"/>
                <w:szCs w:val="22"/>
                <w:cs/>
              </w:rPr>
              <w:t>2)</w:t>
            </w:r>
            <w:r w:rsidRPr="00A811B3">
              <w:rPr>
                <w:rFonts w:cstheme="minorBidi" w:hint="cs"/>
                <w:spacing w:val="-2"/>
                <w:szCs w:val="22"/>
                <w:cs/>
              </w:rPr>
              <w:t xml:space="preserve"> </w:t>
            </w:r>
            <w:r w:rsidR="004D18E5">
              <w:rPr>
                <w:spacing w:val="-2"/>
                <w:szCs w:val="22"/>
              </w:rPr>
              <w:t>T</w:t>
            </w:r>
            <w:r w:rsidRPr="00A811B3">
              <w:rPr>
                <w:spacing w:val="-2"/>
                <w:szCs w:val="22"/>
              </w:rPr>
              <w:t xml:space="preserve">o withdraw the petition </w:t>
            </w:r>
            <w:r w:rsidR="004D18E5">
              <w:rPr>
                <w:spacing w:val="-2"/>
                <w:szCs w:val="22"/>
              </w:rPr>
              <w:t xml:space="preserve">to </w:t>
            </w:r>
            <w:r w:rsidRPr="00A811B3">
              <w:rPr>
                <w:spacing w:val="-2"/>
                <w:szCs w:val="22"/>
              </w:rPr>
              <w:t xml:space="preserve">request the suspension of the execution and agreed the plaintiff to receive the requested money in the amount of </w:t>
            </w:r>
            <w:r w:rsidRPr="00A811B3">
              <w:rPr>
                <w:rFonts w:cstheme="minorBidi"/>
                <w:spacing w:val="-2"/>
                <w:szCs w:val="22"/>
              </w:rPr>
              <w:t xml:space="preserve">Baht </w:t>
            </w:r>
            <w:r w:rsidRPr="00A811B3">
              <w:rPr>
                <w:spacing w:val="-2"/>
                <w:szCs w:val="22"/>
                <w:cs/>
              </w:rPr>
              <w:t>1,504,747</w:t>
            </w:r>
            <w:r w:rsidRPr="00A811B3">
              <w:rPr>
                <w:spacing w:val="-2"/>
                <w:szCs w:val="22"/>
              </w:rPr>
              <w:t xml:space="preserve"> from the executing officer.</w:t>
            </w:r>
          </w:p>
          <w:p w:rsidR="00E76A33" w:rsidRPr="00A811B3" w:rsidRDefault="00E76A33" w:rsidP="00882B99">
            <w:pPr>
              <w:spacing w:after="0" w:line="240" w:lineRule="atLeast"/>
              <w:ind w:left="135" w:firstLine="0"/>
              <w:jc w:val="thaiDistribute"/>
              <w:rPr>
                <w:spacing w:val="-2"/>
                <w:szCs w:val="22"/>
              </w:rPr>
            </w:pPr>
            <w:r w:rsidRPr="00A811B3">
              <w:rPr>
                <w:spacing w:val="-2"/>
                <w:szCs w:val="22"/>
                <w:cs/>
              </w:rPr>
              <w:t>3)</w:t>
            </w:r>
            <w:r w:rsidRPr="00A811B3">
              <w:rPr>
                <w:rFonts w:cstheme="minorBidi" w:hint="cs"/>
                <w:spacing w:val="-2"/>
                <w:szCs w:val="22"/>
                <w:cs/>
              </w:rPr>
              <w:t xml:space="preserve"> </w:t>
            </w:r>
            <w:r w:rsidRPr="00A811B3">
              <w:rPr>
                <w:spacing w:val="-2"/>
                <w:szCs w:val="22"/>
              </w:rPr>
              <w:t xml:space="preserve">The remaining amount of </w:t>
            </w:r>
            <w:r w:rsidRPr="00A811B3">
              <w:rPr>
                <w:rFonts w:cstheme="minorBidi"/>
                <w:spacing w:val="-2"/>
                <w:szCs w:val="22"/>
              </w:rPr>
              <w:t xml:space="preserve">Baht </w:t>
            </w:r>
            <w:r w:rsidRPr="00A811B3">
              <w:rPr>
                <w:spacing w:val="-2"/>
                <w:szCs w:val="22"/>
                <w:cs/>
              </w:rPr>
              <w:t>2,296,824</w:t>
            </w:r>
            <w:r w:rsidR="002367EB">
              <w:rPr>
                <w:spacing w:val="-2"/>
                <w:szCs w:val="22"/>
              </w:rPr>
              <w:t xml:space="preserve"> (as of 30 June 2023, the C</w:t>
            </w:r>
            <w:r w:rsidRPr="00A811B3">
              <w:rPr>
                <w:spacing w:val="-2"/>
                <w:szCs w:val="22"/>
              </w:rPr>
              <w:t xml:space="preserve">ompany recorded as an accrued expense) </w:t>
            </w:r>
            <w:r w:rsidR="004D18E5">
              <w:rPr>
                <w:spacing w:val="-2"/>
                <w:szCs w:val="22"/>
              </w:rPr>
              <w:t xml:space="preserve">will be paid </w:t>
            </w:r>
            <w:r w:rsidRPr="00A811B3">
              <w:rPr>
                <w:spacing w:val="-2"/>
                <w:szCs w:val="22"/>
              </w:rPr>
              <w:t xml:space="preserve">in monthly installments of not less than </w:t>
            </w:r>
            <w:r w:rsidRPr="00A811B3">
              <w:rPr>
                <w:rFonts w:cstheme="minorBidi"/>
                <w:spacing w:val="-2"/>
                <w:szCs w:val="22"/>
              </w:rPr>
              <w:t xml:space="preserve">Baht </w:t>
            </w:r>
            <w:r w:rsidRPr="00A811B3">
              <w:rPr>
                <w:spacing w:val="-2"/>
                <w:szCs w:val="22"/>
                <w:cs/>
              </w:rPr>
              <w:t>150,000</w:t>
            </w:r>
            <w:r w:rsidRPr="00A811B3">
              <w:rPr>
                <w:spacing w:val="-2"/>
                <w:szCs w:val="22"/>
              </w:rPr>
              <w:t xml:space="preserve">, which must be paid </w:t>
            </w:r>
            <w:r w:rsidR="004D18E5">
              <w:rPr>
                <w:spacing w:val="-2"/>
                <w:szCs w:val="22"/>
              </w:rPr>
              <w:t xml:space="preserve">completely </w:t>
            </w:r>
            <w:r w:rsidRPr="00A811B3">
              <w:rPr>
                <w:spacing w:val="-2"/>
                <w:szCs w:val="22"/>
              </w:rPr>
              <w:t xml:space="preserve">within </w:t>
            </w:r>
            <w:r w:rsidRPr="00A811B3">
              <w:rPr>
                <w:spacing w:val="-2"/>
                <w:szCs w:val="22"/>
                <w:cs/>
              </w:rPr>
              <w:t>1</w:t>
            </w:r>
            <w:r w:rsidRPr="00A811B3">
              <w:rPr>
                <w:spacing w:val="-2"/>
                <w:szCs w:val="22"/>
              </w:rPr>
              <w:t xml:space="preserve"> year (the first installment on 20 July </w:t>
            </w:r>
            <w:r w:rsidRPr="00A811B3">
              <w:rPr>
                <w:spacing w:val="-2"/>
                <w:szCs w:val="22"/>
                <w:cs/>
              </w:rPr>
              <w:t>2023</w:t>
            </w:r>
            <w:r w:rsidRPr="00A811B3">
              <w:rPr>
                <w:spacing w:val="-2"/>
                <w:szCs w:val="22"/>
              </w:rPr>
              <w:t xml:space="preserve"> and the last installment on 20 July </w:t>
            </w:r>
            <w:r w:rsidRPr="00A811B3">
              <w:rPr>
                <w:spacing w:val="-2"/>
                <w:szCs w:val="22"/>
                <w:cs/>
              </w:rPr>
              <w:t>2024)</w:t>
            </w:r>
            <w:r w:rsidR="004D18E5">
              <w:rPr>
                <w:rFonts w:cstheme="minorBidi"/>
                <w:spacing w:val="-2"/>
                <w:szCs w:val="22"/>
              </w:rPr>
              <w:t>,</w:t>
            </w:r>
            <w:r w:rsidRPr="00A811B3">
              <w:rPr>
                <w:spacing w:val="-2"/>
                <w:szCs w:val="22"/>
                <w:cs/>
              </w:rPr>
              <w:t xml:space="preserve"> </w:t>
            </w:r>
            <w:r w:rsidRPr="00A811B3">
              <w:rPr>
                <w:spacing w:val="-2"/>
                <w:szCs w:val="22"/>
              </w:rPr>
              <w:t xml:space="preserve">and the defendant </w:t>
            </w:r>
            <w:r w:rsidR="002367EB">
              <w:rPr>
                <w:spacing w:val="-2"/>
                <w:szCs w:val="22"/>
              </w:rPr>
              <w:t xml:space="preserve">has </w:t>
            </w:r>
            <w:r w:rsidRPr="00A811B3">
              <w:rPr>
                <w:spacing w:val="-2"/>
                <w:szCs w:val="22"/>
              </w:rPr>
              <w:t xml:space="preserve">still obligated to pay under the compromise agreement clause </w:t>
            </w:r>
            <w:r w:rsidRPr="00A811B3">
              <w:rPr>
                <w:spacing w:val="-2"/>
                <w:szCs w:val="22"/>
                <w:cs/>
              </w:rPr>
              <w:t>4</w:t>
            </w:r>
            <w:r w:rsidR="00AD1F38" w:rsidRPr="00A811B3">
              <w:rPr>
                <w:spacing w:val="-2"/>
                <w:szCs w:val="22"/>
              </w:rPr>
              <w:t xml:space="preserve">, dated 2 November </w:t>
            </w:r>
            <w:r w:rsidR="00AD1F38" w:rsidRPr="00A811B3">
              <w:rPr>
                <w:spacing w:val="-2"/>
                <w:szCs w:val="22"/>
                <w:cs/>
              </w:rPr>
              <w:t>2006</w:t>
            </w:r>
            <w:r w:rsidR="00AD1F38" w:rsidRPr="00A811B3">
              <w:rPr>
                <w:spacing w:val="-2"/>
                <w:szCs w:val="22"/>
              </w:rPr>
              <w:t xml:space="preserve"> from the income received from </w:t>
            </w:r>
            <w:r w:rsidR="00AD1F38" w:rsidRPr="00A811B3">
              <w:rPr>
                <w:spacing w:val="-2"/>
                <w:szCs w:val="22"/>
              </w:rPr>
              <w:lastRenderedPageBreak/>
              <w:t xml:space="preserve">receiving waste to landfill by paying into the fund </w:t>
            </w:r>
            <w:r w:rsidR="00AD1F38" w:rsidRPr="00A811B3">
              <w:rPr>
                <w:rFonts w:cstheme="minorBidi"/>
                <w:spacing w:val="-2"/>
                <w:szCs w:val="22"/>
              </w:rPr>
              <w:t xml:space="preserve">Baht </w:t>
            </w:r>
            <w:r w:rsidR="00AD1F38" w:rsidRPr="00A811B3">
              <w:rPr>
                <w:spacing w:val="-2"/>
                <w:szCs w:val="22"/>
                <w:cs/>
              </w:rPr>
              <w:t>10</w:t>
            </w:r>
            <w:r w:rsidR="001C0717" w:rsidRPr="00A811B3">
              <w:rPr>
                <w:spacing w:val="-2"/>
                <w:szCs w:val="22"/>
              </w:rPr>
              <w:t xml:space="preserve"> per ton every end of the month </w:t>
            </w:r>
            <w:r w:rsidRPr="00A811B3">
              <w:rPr>
                <w:spacing w:val="-2"/>
                <w:szCs w:val="22"/>
              </w:rPr>
              <w:t xml:space="preserve">apart from the money the defendant owes in </w:t>
            </w:r>
            <w:r w:rsidR="00F41C69" w:rsidRPr="00A811B3">
              <w:rPr>
                <w:spacing w:val="-2"/>
                <w:szCs w:val="22"/>
              </w:rPr>
              <w:t>clause</w:t>
            </w:r>
            <w:r w:rsidRPr="00A811B3">
              <w:rPr>
                <w:spacing w:val="-2"/>
                <w:szCs w:val="22"/>
              </w:rPr>
              <w:t xml:space="preserve"> 3 of this memorandum. During the installment, the plaintiff will not enforce</w:t>
            </w:r>
            <w:r w:rsidR="005A1B35" w:rsidRPr="00A811B3">
              <w:rPr>
                <w:spacing w:val="-2"/>
                <w:szCs w:val="22"/>
              </w:rPr>
              <w:t xml:space="preserve"> the case against the defendant’</w:t>
            </w:r>
            <w:r w:rsidRPr="00A811B3">
              <w:rPr>
                <w:spacing w:val="-2"/>
                <w:szCs w:val="22"/>
              </w:rPr>
              <w:t>s property.</w:t>
            </w:r>
          </w:p>
          <w:p w:rsidR="00E76A33" w:rsidRPr="00A811B3" w:rsidRDefault="00E76A33" w:rsidP="00882B99">
            <w:pPr>
              <w:spacing w:after="0" w:line="240" w:lineRule="atLeast"/>
              <w:ind w:left="135" w:firstLine="0"/>
              <w:jc w:val="thaiDistribute"/>
              <w:rPr>
                <w:spacing w:val="-2"/>
                <w:szCs w:val="22"/>
              </w:rPr>
            </w:pPr>
            <w:r w:rsidRPr="00A811B3">
              <w:rPr>
                <w:spacing w:val="-2"/>
                <w:szCs w:val="22"/>
                <w:cs/>
              </w:rPr>
              <w:t>4)</w:t>
            </w:r>
            <w:r w:rsidRPr="00A811B3">
              <w:rPr>
                <w:rFonts w:cstheme="minorBidi" w:hint="cs"/>
                <w:spacing w:val="-2"/>
                <w:szCs w:val="22"/>
                <w:cs/>
              </w:rPr>
              <w:t xml:space="preserve"> </w:t>
            </w:r>
            <w:r w:rsidRPr="00A811B3">
              <w:rPr>
                <w:spacing w:val="-2"/>
                <w:szCs w:val="22"/>
              </w:rPr>
              <w:t xml:space="preserve">The </w:t>
            </w:r>
            <w:r w:rsidR="005A1B35" w:rsidRPr="00A811B3">
              <w:rPr>
                <w:spacing w:val="-2"/>
                <w:szCs w:val="22"/>
              </w:rPr>
              <w:t>defendant pays</w:t>
            </w:r>
            <w:r w:rsidRPr="00A811B3">
              <w:rPr>
                <w:spacing w:val="-2"/>
                <w:szCs w:val="22"/>
              </w:rPr>
              <w:t xml:space="preserve"> by transferring to the account </w:t>
            </w:r>
            <w:r w:rsidR="00993B4E">
              <w:rPr>
                <w:spacing w:val="-2"/>
                <w:szCs w:val="22"/>
              </w:rPr>
              <w:t xml:space="preserve">named </w:t>
            </w:r>
            <w:r w:rsidRPr="00A811B3">
              <w:rPr>
                <w:spacing w:val="-2"/>
                <w:szCs w:val="22"/>
              </w:rPr>
              <w:t xml:space="preserve">“Association for the Development of Quality of Life and Environment of </w:t>
            </w:r>
            <w:proofErr w:type="spellStart"/>
            <w:r w:rsidRPr="00A811B3">
              <w:rPr>
                <w:spacing w:val="-2"/>
                <w:szCs w:val="22"/>
              </w:rPr>
              <w:t>Nonmakkeng</w:t>
            </w:r>
            <w:proofErr w:type="spellEnd"/>
            <w:r w:rsidRPr="00A811B3">
              <w:rPr>
                <w:spacing w:val="-2"/>
                <w:szCs w:val="22"/>
              </w:rPr>
              <w:t xml:space="preserve"> Community (</w:t>
            </w:r>
            <w:proofErr w:type="spellStart"/>
            <w:r w:rsidRPr="00A811B3">
              <w:rPr>
                <w:spacing w:val="-2"/>
                <w:szCs w:val="22"/>
              </w:rPr>
              <w:t>Sor</w:t>
            </w:r>
            <w:proofErr w:type="spellEnd"/>
            <w:r w:rsidRPr="00A811B3">
              <w:rPr>
                <w:spacing w:val="-2"/>
                <w:szCs w:val="22"/>
              </w:rPr>
              <w:t xml:space="preserve"> Shore </w:t>
            </w:r>
            <w:proofErr w:type="spellStart"/>
            <w:r w:rsidRPr="00A811B3">
              <w:rPr>
                <w:spacing w:val="-2"/>
                <w:szCs w:val="22"/>
              </w:rPr>
              <w:t>Sor</w:t>
            </w:r>
            <w:proofErr w:type="spellEnd"/>
            <w:r w:rsidRPr="00A811B3">
              <w:rPr>
                <w:spacing w:val="-2"/>
                <w:szCs w:val="22"/>
              </w:rPr>
              <w:t xml:space="preserve"> </w:t>
            </w:r>
            <w:proofErr w:type="spellStart"/>
            <w:r w:rsidRPr="00A811B3">
              <w:rPr>
                <w:spacing w:val="-2"/>
                <w:szCs w:val="22"/>
              </w:rPr>
              <w:t>Kor</w:t>
            </w:r>
            <w:proofErr w:type="spellEnd"/>
            <w:r w:rsidRPr="00A811B3">
              <w:rPr>
                <w:spacing w:val="-2"/>
                <w:szCs w:val="22"/>
              </w:rPr>
              <w:t xml:space="preserve">), Bank for Agriculture and Agricultural </w:t>
            </w:r>
            <w:r w:rsidRPr="002367EB">
              <w:rPr>
                <w:spacing w:val="-2"/>
                <w:sz w:val="21"/>
                <w:szCs w:val="21"/>
              </w:rPr>
              <w:t>Coopera</w:t>
            </w:r>
            <w:r w:rsidR="00882B99" w:rsidRPr="002367EB">
              <w:rPr>
                <w:spacing w:val="-2"/>
                <w:sz w:val="21"/>
                <w:szCs w:val="21"/>
              </w:rPr>
              <w:t xml:space="preserve">tives, </w:t>
            </w:r>
            <w:proofErr w:type="spellStart"/>
            <w:r w:rsidRPr="002367EB">
              <w:rPr>
                <w:spacing w:val="-2"/>
                <w:sz w:val="21"/>
                <w:szCs w:val="21"/>
              </w:rPr>
              <w:t>Watthananakhon</w:t>
            </w:r>
            <w:proofErr w:type="spellEnd"/>
            <w:r w:rsidRPr="002367EB">
              <w:rPr>
                <w:spacing w:val="-2"/>
                <w:sz w:val="21"/>
                <w:szCs w:val="21"/>
              </w:rPr>
              <w:t xml:space="preserve"> branch</w:t>
            </w:r>
            <w:r w:rsidR="005A1B35" w:rsidRPr="002367EB">
              <w:rPr>
                <w:spacing w:val="-2"/>
                <w:sz w:val="21"/>
                <w:szCs w:val="21"/>
              </w:rPr>
              <w:t>.</w:t>
            </w:r>
          </w:p>
          <w:p w:rsidR="00C86EED" w:rsidRPr="00A811B3" w:rsidRDefault="00C86EED" w:rsidP="006826A9">
            <w:pPr>
              <w:spacing w:after="0" w:line="160" w:lineRule="exact"/>
              <w:ind w:left="113" w:firstLine="0"/>
              <w:jc w:val="thaiDistribute"/>
              <w:rPr>
                <w:rFonts w:cstheme="minorBidi"/>
                <w:color w:val="000000"/>
                <w:szCs w:val="22"/>
              </w:rPr>
            </w:pPr>
          </w:p>
          <w:p w:rsidR="005A1B35" w:rsidRPr="00A811B3" w:rsidRDefault="005A1B35" w:rsidP="005A1B35">
            <w:pPr>
              <w:spacing w:after="0" w:line="240" w:lineRule="atLeast"/>
              <w:ind w:left="114" w:firstLine="0"/>
              <w:jc w:val="thaiDistribute"/>
              <w:rPr>
                <w:rFonts w:cstheme="minorBidi"/>
                <w:color w:val="000000"/>
                <w:szCs w:val="22"/>
              </w:rPr>
            </w:pPr>
            <w:r w:rsidRPr="00A811B3">
              <w:rPr>
                <w:rFonts w:cstheme="minorBidi"/>
                <w:color w:val="000000"/>
                <w:szCs w:val="22"/>
              </w:rPr>
              <w:t xml:space="preserve">The Court considered that the parties agreed as stated to the Court, therefore </w:t>
            </w:r>
            <w:r w:rsidR="00993B4E">
              <w:rPr>
                <w:rFonts w:cstheme="minorBidi"/>
                <w:color w:val="000000"/>
                <w:szCs w:val="22"/>
              </w:rPr>
              <w:t xml:space="preserve">he allowed to withdraw </w:t>
            </w:r>
            <w:r w:rsidRPr="00A811B3">
              <w:rPr>
                <w:rFonts w:cstheme="minorBidi"/>
                <w:color w:val="000000"/>
                <w:szCs w:val="22"/>
              </w:rPr>
              <w:t xml:space="preserve">the request </w:t>
            </w:r>
            <w:r w:rsidR="00993B4E">
              <w:rPr>
                <w:rFonts w:cstheme="minorBidi"/>
                <w:color w:val="000000"/>
                <w:szCs w:val="22"/>
              </w:rPr>
              <w:t>and notified</w:t>
            </w:r>
            <w:r w:rsidRPr="00A811B3">
              <w:rPr>
                <w:rFonts w:cstheme="minorBidi"/>
                <w:color w:val="000000"/>
                <w:szCs w:val="22"/>
              </w:rPr>
              <w:t xml:space="preserve"> </w:t>
            </w:r>
            <w:r w:rsidR="007E0900">
              <w:rPr>
                <w:rFonts w:cstheme="minorBidi"/>
                <w:color w:val="000000"/>
                <w:szCs w:val="22"/>
              </w:rPr>
              <w:t xml:space="preserve">to </w:t>
            </w:r>
            <w:r w:rsidRPr="00A811B3">
              <w:rPr>
                <w:rFonts w:cstheme="minorBidi"/>
                <w:color w:val="000000"/>
                <w:szCs w:val="22"/>
              </w:rPr>
              <w:t>the executing officer.</w:t>
            </w:r>
          </w:p>
          <w:p w:rsidR="005A1B35" w:rsidRPr="00A811B3" w:rsidRDefault="005A1B35" w:rsidP="006826A9">
            <w:pPr>
              <w:spacing w:after="0" w:line="160" w:lineRule="exact"/>
              <w:ind w:left="113" w:firstLine="0"/>
              <w:jc w:val="thaiDistribute"/>
              <w:rPr>
                <w:rFonts w:cstheme="minorBidi"/>
                <w:color w:val="000000"/>
                <w:szCs w:val="22"/>
              </w:rPr>
            </w:pPr>
          </w:p>
          <w:p w:rsidR="005A1B35" w:rsidRPr="00A811B3" w:rsidRDefault="005A1B35" w:rsidP="008171DA">
            <w:pPr>
              <w:numPr>
                <w:ilvl w:val="0"/>
                <w:numId w:val="9"/>
              </w:numPr>
              <w:spacing w:after="0" w:line="230" w:lineRule="exact"/>
              <w:ind w:left="114" w:hanging="142"/>
              <w:jc w:val="thaiDistribute"/>
              <w:rPr>
                <w:spacing w:val="-2"/>
                <w:szCs w:val="22"/>
              </w:rPr>
            </w:pPr>
            <w:r w:rsidRPr="00A811B3">
              <w:rPr>
                <w:spacing w:val="-2"/>
                <w:szCs w:val="22"/>
              </w:rPr>
              <w:t>For permanent closure of landfill no. L</w:t>
            </w:r>
            <w:r w:rsidRPr="00A811B3">
              <w:rPr>
                <w:spacing w:val="-2"/>
                <w:szCs w:val="22"/>
                <w:cs/>
              </w:rPr>
              <w:t>2</w:t>
            </w:r>
            <w:r w:rsidRPr="00A811B3">
              <w:rPr>
                <w:spacing w:val="-2"/>
                <w:szCs w:val="22"/>
              </w:rPr>
              <w:t xml:space="preserve"> and L</w:t>
            </w:r>
            <w:r w:rsidRPr="00A811B3">
              <w:rPr>
                <w:spacing w:val="-2"/>
                <w:szCs w:val="22"/>
                <w:cs/>
              </w:rPr>
              <w:t>5</w:t>
            </w:r>
          </w:p>
          <w:p w:rsidR="005A1B35" w:rsidRPr="00A811B3" w:rsidRDefault="005A1B35" w:rsidP="008171DA">
            <w:pPr>
              <w:numPr>
                <w:ilvl w:val="0"/>
                <w:numId w:val="9"/>
              </w:numPr>
              <w:spacing w:after="0" w:line="230" w:lineRule="exact"/>
              <w:ind w:left="114" w:hanging="142"/>
              <w:jc w:val="thaiDistribute"/>
              <w:rPr>
                <w:spacing w:val="-2"/>
                <w:szCs w:val="22"/>
              </w:rPr>
            </w:pPr>
            <w:r w:rsidRPr="00A811B3">
              <w:rPr>
                <w:spacing w:val="-2"/>
                <w:szCs w:val="22"/>
              </w:rPr>
              <w:t xml:space="preserve">On 9 May </w:t>
            </w:r>
            <w:r w:rsidRPr="00A811B3">
              <w:rPr>
                <w:spacing w:val="-2"/>
                <w:szCs w:val="22"/>
                <w:cs/>
              </w:rPr>
              <w:t>2022</w:t>
            </w:r>
            <w:r w:rsidRPr="00A811B3">
              <w:rPr>
                <w:spacing w:val="-2"/>
                <w:szCs w:val="22"/>
              </w:rPr>
              <w:t xml:space="preserve">, the Company submitted a letter </w:t>
            </w:r>
            <w:r w:rsidR="00993B4E">
              <w:rPr>
                <w:spacing w:val="-2"/>
                <w:szCs w:val="22"/>
              </w:rPr>
              <w:t xml:space="preserve">to clarify </w:t>
            </w:r>
            <w:r w:rsidRPr="00A811B3">
              <w:rPr>
                <w:spacing w:val="-2"/>
                <w:szCs w:val="22"/>
              </w:rPr>
              <w:t>the details of the final extension of the landfill no. L</w:t>
            </w:r>
            <w:r w:rsidRPr="00A811B3">
              <w:rPr>
                <w:spacing w:val="-2"/>
                <w:szCs w:val="22"/>
                <w:cs/>
              </w:rPr>
              <w:t>2</w:t>
            </w:r>
            <w:r w:rsidRPr="00A811B3">
              <w:rPr>
                <w:spacing w:val="-2"/>
                <w:szCs w:val="22"/>
              </w:rPr>
              <w:t xml:space="preserve"> and </w:t>
            </w:r>
            <w:r w:rsidR="00993B4E">
              <w:rPr>
                <w:spacing w:val="-2"/>
                <w:szCs w:val="22"/>
              </w:rPr>
              <w:t xml:space="preserve">to </w:t>
            </w:r>
            <w:r w:rsidRPr="00A811B3">
              <w:rPr>
                <w:spacing w:val="-2"/>
                <w:szCs w:val="22"/>
              </w:rPr>
              <w:t>request</w:t>
            </w:r>
            <w:r w:rsidR="00993B4E">
              <w:rPr>
                <w:spacing w:val="-2"/>
                <w:szCs w:val="22"/>
              </w:rPr>
              <w:t xml:space="preserve"> </w:t>
            </w:r>
            <w:proofErr w:type="spellStart"/>
            <w:r w:rsidRPr="00A811B3">
              <w:rPr>
                <w:spacing w:val="-2"/>
                <w:szCs w:val="22"/>
              </w:rPr>
              <w:t>open</w:t>
            </w:r>
            <w:r w:rsidR="00993B4E">
              <w:rPr>
                <w:spacing w:val="-2"/>
                <w:szCs w:val="22"/>
              </w:rPr>
              <w:t>ning</w:t>
            </w:r>
            <w:proofErr w:type="spellEnd"/>
            <w:r w:rsidRPr="00A811B3">
              <w:rPr>
                <w:spacing w:val="-2"/>
                <w:szCs w:val="22"/>
              </w:rPr>
              <w:t xml:space="preserve"> the landfill no. L</w:t>
            </w:r>
            <w:r w:rsidRPr="00A811B3">
              <w:rPr>
                <w:spacing w:val="-2"/>
                <w:szCs w:val="22"/>
                <w:cs/>
              </w:rPr>
              <w:t>2</w:t>
            </w:r>
            <w:r w:rsidRPr="00A811B3">
              <w:rPr>
                <w:spacing w:val="-2"/>
                <w:szCs w:val="22"/>
              </w:rPr>
              <w:t>, the last extension, to the Department of Industrial Works, along with submitting additional documents.</w:t>
            </w:r>
          </w:p>
          <w:p w:rsidR="005A1B35" w:rsidRPr="00A811B3" w:rsidRDefault="005A1B35" w:rsidP="008171DA">
            <w:pPr>
              <w:numPr>
                <w:ilvl w:val="0"/>
                <w:numId w:val="9"/>
              </w:numPr>
              <w:spacing w:after="0" w:line="230" w:lineRule="exact"/>
              <w:ind w:left="114" w:hanging="142"/>
              <w:jc w:val="thaiDistribute"/>
              <w:rPr>
                <w:spacing w:val="-2"/>
                <w:szCs w:val="22"/>
              </w:rPr>
            </w:pPr>
            <w:r w:rsidRPr="00A811B3">
              <w:rPr>
                <w:spacing w:val="-2"/>
                <w:szCs w:val="22"/>
              </w:rPr>
              <w:t xml:space="preserve">On 1 July </w:t>
            </w:r>
            <w:r w:rsidRPr="00A811B3">
              <w:rPr>
                <w:spacing w:val="-2"/>
                <w:szCs w:val="22"/>
                <w:cs/>
              </w:rPr>
              <w:t>2022</w:t>
            </w:r>
            <w:r w:rsidRPr="00A811B3">
              <w:rPr>
                <w:spacing w:val="-2"/>
                <w:szCs w:val="22"/>
              </w:rPr>
              <w:t>, the Department of Industrial Works issued a letter</w:t>
            </w:r>
            <w:r w:rsidR="00993B4E">
              <w:rPr>
                <w:spacing w:val="-2"/>
                <w:szCs w:val="22"/>
              </w:rPr>
              <w:t xml:space="preserve"> </w:t>
            </w:r>
            <w:proofErr w:type="gramStart"/>
            <w:r w:rsidR="00993B4E">
              <w:rPr>
                <w:spacing w:val="-2"/>
                <w:szCs w:val="22"/>
              </w:rPr>
              <w:t xml:space="preserve">to </w:t>
            </w:r>
            <w:r w:rsidRPr="00A811B3">
              <w:rPr>
                <w:spacing w:val="-2"/>
                <w:szCs w:val="22"/>
              </w:rPr>
              <w:t xml:space="preserve"> inform</w:t>
            </w:r>
            <w:proofErr w:type="gramEnd"/>
            <w:r w:rsidR="00993B4E">
              <w:rPr>
                <w:spacing w:val="-2"/>
                <w:szCs w:val="22"/>
              </w:rPr>
              <w:t xml:space="preserve"> the </w:t>
            </w:r>
            <w:r w:rsidRPr="00A811B3">
              <w:rPr>
                <w:spacing w:val="-2"/>
                <w:szCs w:val="22"/>
              </w:rPr>
              <w:t>review</w:t>
            </w:r>
            <w:r w:rsidR="00993B4E">
              <w:rPr>
                <w:spacing w:val="-2"/>
                <w:szCs w:val="22"/>
              </w:rPr>
              <w:t xml:space="preserve"> of </w:t>
            </w:r>
            <w:r w:rsidRPr="00A811B3">
              <w:rPr>
                <w:spacing w:val="-2"/>
                <w:szCs w:val="22"/>
              </w:rPr>
              <w:t xml:space="preserve">the civil case </w:t>
            </w:r>
            <w:r w:rsidR="00993B4E" w:rsidRPr="00A811B3">
              <w:rPr>
                <w:spacing w:val="-2"/>
                <w:szCs w:val="22"/>
              </w:rPr>
              <w:t xml:space="preserve">judgment </w:t>
            </w:r>
            <w:r w:rsidRPr="00A811B3">
              <w:rPr>
                <w:spacing w:val="-2"/>
                <w:szCs w:val="22"/>
              </w:rPr>
              <w:t xml:space="preserve">of the </w:t>
            </w:r>
            <w:proofErr w:type="spellStart"/>
            <w:r w:rsidRPr="00A811B3">
              <w:rPr>
                <w:spacing w:val="-2"/>
                <w:szCs w:val="22"/>
              </w:rPr>
              <w:t>Sakaeo</w:t>
            </w:r>
            <w:proofErr w:type="spellEnd"/>
            <w:r w:rsidRPr="00A811B3">
              <w:rPr>
                <w:spacing w:val="-2"/>
                <w:szCs w:val="22"/>
              </w:rPr>
              <w:t xml:space="preserve"> Provincial Court</w:t>
            </w:r>
            <w:r w:rsidR="00993B4E">
              <w:rPr>
                <w:spacing w:val="-2"/>
                <w:szCs w:val="22"/>
              </w:rPr>
              <w:t>,</w:t>
            </w:r>
            <w:r w:rsidRPr="00A811B3">
              <w:rPr>
                <w:spacing w:val="-2"/>
                <w:szCs w:val="22"/>
              </w:rPr>
              <w:t xml:space="preserve"> it was found that the landfill no. L</w:t>
            </w:r>
            <w:r w:rsidRPr="00A811B3">
              <w:rPr>
                <w:spacing w:val="-2"/>
                <w:szCs w:val="22"/>
                <w:cs/>
              </w:rPr>
              <w:t>2</w:t>
            </w:r>
            <w:r w:rsidRPr="00A811B3">
              <w:rPr>
                <w:spacing w:val="-2"/>
                <w:szCs w:val="22"/>
              </w:rPr>
              <w:t xml:space="preserve"> was ordered to be closed </w:t>
            </w:r>
            <w:proofErr w:type="spellStart"/>
            <w:r w:rsidRPr="00A811B3">
              <w:rPr>
                <w:spacing w:val="-2"/>
                <w:szCs w:val="22"/>
              </w:rPr>
              <w:t>permanently.</w:t>
            </w:r>
            <w:r w:rsidR="00993B4E" w:rsidRPr="002367EB">
              <w:rPr>
                <w:spacing w:val="-2"/>
                <w:sz w:val="21"/>
                <w:szCs w:val="21"/>
              </w:rPr>
              <w:t>Therefore</w:t>
            </w:r>
            <w:proofErr w:type="spellEnd"/>
            <w:r w:rsidR="00993B4E" w:rsidRPr="002367EB">
              <w:rPr>
                <w:spacing w:val="-2"/>
                <w:sz w:val="21"/>
                <w:szCs w:val="21"/>
              </w:rPr>
              <w:t>, t</w:t>
            </w:r>
            <w:r w:rsidRPr="002367EB">
              <w:rPr>
                <w:spacing w:val="-2"/>
                <w:sz w:val="21"/>
                <w:szCs w:val="21"/>
              </w:rPr>
              <w:t>he Department of</w:t>
            </w:r>
            <w:r w:rsidRPr="00A811B3">
              <w:rPr>
                <w:spacing w:val="-2"/>
                <w:szCs w:val="22"/>
              </w:rPr>
              <w:t xml:space="preserve"> Industrial Works canno</w:t>
            </w:r>
            <w:r w:rsidR="0069411F" w:rsidRPr="00A811B3">
              <w:rPr>
                <w:spacing w:val="-2"/>
                <w:szCs w:val="22"/>
              </w:rPr>
              <w:t>t grant permission unless the C</w:t>
            </w:r>
            <w:r w:rsidRPr="00A811B3">
              <w:rPr>
                <w:spacing w:val="-2"/>
                <w:szCs w:val="22"/>
              </w:rPr>
              <w:t xml:space="preserve">ourt </w:t>
            </w:r>
            <w:r w:rsidR="0069411F" w:rsidRPr="00A811B3">
              <w:rPr>
                <w:spacing w:val="-2"/>
                <w:szCs w:val="22"/>
              </w:rPr>
              <w:t>orders otherwise a</w:t>
            </w:r>
            <w:r w:rsidRPr="00A811B3">
              <w:rPr>
                <w:spacing w:val="-2"/>
                <w:szCs w:val="22"/>
              </w:rPr>
              <w:t xml:space="preserve">nd must be approved by the Office of </w:t>
            </w:r>
            <w:r w:rsidR="0069411F" w:rsidRPr="00A811B3">
              <w:rPr>
                <w:spacing w:val="-2"/>
                <w:szCs w:val="22"/>
              </w:rPr>
              <w:t xml:space="preserve">Natural </w:t>
            </w:r>
            <w:r w:rsidRPr="00A811B3">
              <w:rPr>
                <w:spacing w:val="-2"/>
                <w:szCs w:val="22"/>
              </w:rPr>
              <w:t>Resource</w:t>
            </w:r>
            <w:r w:rsidR="0069411F" w:rsidRPr="00A811B3">
              <w:rPr>
                <w:spacing w:val="-2"/>
                <w:szCs w:val="22"/>
              </w:rPr>
              <w:t>s</w:t>
            </w:r>
            <w:r w:rsidRPr="00A811B3">
              <w:rPr>
                <w:spacing w:val="-2"/>
                <w:szCs w:val="22"/>
              </w:rPr>
              <w:t xml:space="preserve"> </w:t>
            </w:r>
            <w:r w:rsidR="0069411F" w:rsidRPr="00A811B3">
              <w:rPr>
                <w:spacing w:val="-2"/>
                <w:szCs w:val="22"/>
              </w:rPr>
              <w:t>and E</w:t>
            </w:r>
            <w:r w:rsidRPr="00A811B3">
              <w:rPr>
                <w:spacing w:val="-2"/>
                <w:szCs w:val="22"/>
              </w:rPr>
              <w:t>nvironment</w:t>
            </w:r>
            <w:r w:rsidR="0069411F" w:rsidRPr="00A811B3">
              <w:rPr>
                <w:spacing w:val="-2"/>
                <w:szCs w:val="22"/>
              </w:rPr>
              <w:t>al</w:t>
            </w:r>
            <w:r w:rsidRPr="00A811B3">
              <w:rPr>
                <w:spacing w:val="-2"/>
                <w:szCs w:val="22"/>
              </w:rPr>
              <w:t xml:space="preserve"> </w:t>
            </w:r>
            <w:r w:rsidR="0069411F" w:rsidRPr="00A811B3">
              <w:rPr>
                <w:spacing w:val="-2"/>
                <w:szCs w:val="22"/>
              </w:rPr>
              <w:t xml:space="preserve">Policy and Planning </w:t>
            </w:r>
            <w:r w:rsidR="008B2167" w:rsidRPr="00A811B3">
              <w:rPr>
                <w:spacing w:val="-2"/>
                <w:szCs w:val="22"/>
              </w:rPr>
              <w:t>before</w:t>
            </w:r>
            <w:r w:rsidR="00993B4E">
              <w:rPr>
                <w:spacing w:val="-2"/>
                <w:szCs w:val="22"/>
              </w:rPr>
              <w:t xml:space="preserve"> considering the </w:t>
            </w:r>
            <w:r w:rsidRPr="00A811B3">
              <w:rPr>
                <w:spacing w:val="-2"/>
                <w:szCs w:val="22"/>
              </w:rPr>
              <w:t>permission</w:t>
            </w:r>
          </w:p>
          <w:p w:rsidR="00A35FC9" w:rsidRPr="00A811B3" w:rsidRDefault="005A1B35" w:rsidP="008171DA">
            <w:pPr>
              <w:numPr>
                <w:ilvl w:val="0"/>
                <w:numId w:val="9"/>
              </w:numPr>
              <w:spacing w:after="0" w:line="230" w:lineRule="exact"/>
              <w:ind w:left="114" w:hanging="142"/>
              <w:jc w:val="thaiDistribute"/>
              <w:rPr>
                <w:rFonts w:ascii="Angsana New" w:hAnsi="Angsana New" w:cs="Angsana New"/>
                <w:color w:val="000000"/>
                <w:szCs w:val="22"/>
              </w:rPr>
            </w:pPr>
            <w:r w:rsidRPr="00A811B3">
              <w:rPr>
                <w:spacing w:val="-2"/>
                <w:szCs w:val="22"/>
              </w:rPr>
              <w:t xml:space="preserve">On 27 June </w:t>
            </w:r>
            <w:r w:rsidRPr="00A811B3">
              <w:rPr>
                <w:spacing w:val="-2"/>
                <w:szCs w:val="22"/>
                <w:cs/>
              </w:rPr>
              <w:t>2023</w:t>
            </w:r>
            <w:r w:rsidRPr="00A811B3">
              <w:rPr>
                <w:spacing w:val="-2"/>
                <w:szCs w:val="22"/>
              </w:rPr>
              <w:t xml:space="preserve">, the Company filed a request </w:t>
            </w:r>
            <w:r w:rsidR="00993B4E">
              <w:rPr>
                <w:spacing w:val="-2"/>
                <w:szCs w:val="22"/>
              </w:rPr>
              <w:t xml:space="preserve">to </w:t>
            </w:r>
            <w:r w:rsidRPr="00A811B3">
              <w:rPr>
                <w:spacing w:val="-2"/>
                <w:szCs w:val="22"/>
              </w:rPr>
              <w:t xml:space="preserve">the Court to investigate </w:t>
            </w:r>
            <w:proofErr w:type="gramStart"/>
            <w:r w:rsidRPr="00A811B3">
              <w:rPr>
                <w:spacing w:val="-2"/>
                <w:szCs w:val="22"/>
              </w:rPr>
              <w:t>the</w:t>
            </w:r>
            <w:r w:rsidR="00993B4E">
              <w:rPr>
                <w:spacing w:val="-2"/>
                <w:szCs w:val="22"/>
              </w:rPr>
              <w:t xml:space="preserve"> perform</w:t>
            </w:r>
            <w:proofErr w:type="gramEnd"/>
            <w:r w:rsidR="00993B4E">
              <w:rPr>
                <w:spacing w:val="-2"/>
                <w:szCs w:val="22"/>
              </w:rPr>
              <w:t xml:space="preserve"> in according to the</w:t>
            </w:r>
            <w:r w:rsidRPr="00A811B3">
              <w:rPr>
                <w:spacing w:val="-2"/>
                <w:szCs w:val="22"/>
              </w:rPr>
              <w:t xml:space="preserve"> judgment with the </w:t>
            </w:r>
            <w:proofErr w:type="spellStart"/>
            <w:r w:rsidRPr="00A811B3">
              <w:rPr>
                <w:spacing w:val="-2"/>
                <w:szCs w:val="22"/>
              </w:rPr>
              <w:t>Sakaeo</w:t>
            </w:r>
            <w:proofErr w:type="spellEnd"/>
            <w:r w:rsidRPr="00A811B3">
              <w:rPr>
                <w:spacing w:val="-2"/>
                <w:szCs w:val="22"/>
              </w:rPr>
              <w:t xml:space="preserve"> Provincial Court and the Court ordered </w:t>
            </w:r>
            <w:r w:rsidR="00993B4E">
              <w:rPr>
                <w:spacing w:val="-2"/>
                <w:szCs w:val="22"/>
              </w:rPr>
              <w:t xml:space="preserve">to receive </w:t>
            </w:r>
            <w:r w:rsidRPr="00A811B3">
              <w:rPr>
                <w:spacing w:val="-2"/>
                <w:szCs w:val="22"/>
              </w:rPr>
              <w:t xml:space="preserve">the petition </w:t>
            </w:r>
            <w:r w:rsidR="00993B4E">
              <w:rPr>
                <w:spacing w:val="-2"/>
                <w:szCs w:val="22"/>
              </w:rPr>
              <w:t xml:space="preserve">for </w:t>
            </w:r>
            <w:r w:rsidRPr="00A811B3">
              <w:rPr>
                <w:spacing w:val="-2"/>
                <w:szCs w:val="22"/>
              </w:rPr>
              <w:t>consider</w:t>
            </w:r>
            <w:r w:rsidR="00993B4E">
              <w:rPr>
                <w:spacing w:val="-2"/>
                <w:szCs w:val="22"/>
              </w:rPr>
              <w:t>ing</w:t>
            </w:r>
            <w:r w:rsidRPr="00A811B3">
              <w:rPr>
                <w:spacing w:val="-2"/>
                <w:szCs w:val="22"/>
              </w:rPr>
              <w:t xml:space="preserve"> the petition on 21 August </w:t>
            </w:r>
            <w:r w:rsidRPr="00A811B3">
              <w:rPr>
                <w:spacing w:val="-2"/>
                <w:szCs w:val="22"/>
                <w:cs/>
              </w:rPr>
              <w:t>2023.</w:t>
            </w:r>
          </w:p>
        </w:tc>
      </w:tr>
    </w:tbl>
    <w:p w:rsidR="00A30D27" w:rsidRPr="00A811B3" w:rsidRDefault="00A30D27" w:rsidP="00B1769B">
      <w:pPr>
        <w:tabs>
          <w:tab w:val="left" w:pos="540"/>
          <w:tab w:val="left" w:pos="1080"/>
        </w:tabs>
        <w:spacing w:after="0" w:line="240" w:lineRule="atLeast"/>
        <w:ind w:left="539" w:right="-45"/>
        <w:jc w:val="thaiDistribute"/>
        <w:rPr>
          <w:rFonts w:ascii="Times New Roman" w:hAnsi="Times New Roman" w:cs="Times New Roman"/>
          <w:szCs w:val="22"/>
        </w:rPr>
      </w:pPr>
    </w:p>
    <w:p w:rsidR="002367EB" w:rsidRDefault="002367EB">
      <w:pPr>
        <w:spacing w:after="0" w:line="240" w:lineRule="atLeast"/>
        <w:rPr>
          <w:rFonts w:ascii="Times New Roman" w:eastAsia="Cordia New" w:hAnsi="Times New Roman" w:cs="Times New Roman"/>
          <w:b/>
          <w:bCs/>
          <w:szCs w:val="22"/>
        </w:rPr>
      </w:pPr>
      <w:r>
        <w:rPr>
          <w:rFonts w:ascii="Times New Roman" w:eastAsia="Cordia New" w:hAnsi="Times New Roman" w:cs="Times New Roman"/>
          <w:b/>
          <w:bCs/>
          <w:szCs w:val="22"/>
        </w:rPr>
        <w:br w:type="page"/>
      </w:r>
    </w:p>
    <w:p w:rsidR="00113DB5" w:rsidRPr="00A811B3" w:rsidRDefault="00113DB5" w:rsidP="00B1769B">
      <w:pPr>
        <w:numPr>
          <w:ilvl w:val="0"/>
          <w:numId w:val="7"/>
        </w:numPr>
        <w:tabs>
          <w:tab w:val="left" w:pos="567"/>
        </w:tabs>
        <w:spacing w:after="0" w:line="240" w:lineRule="atLeast"/>
        <w:ind w:left="540" w:right="14"/>
        <w:rPr>
          <w:rFonts w:ascii="Times New Roman" w:eastAsia="Cordia New" w:hAnsi="Times New Roman" w:cs="Times New Roman"/>
          <w:b/>
          <w:bCs/>
          <w:szCs w:val="22"/>
        </w:rPr>
      </w:pPr>
      <w:r w:rsidRPr="00A811B3">
        <w:rPr>
          <w:rFonts w:ascii="Times New Roman" w:eastAsia="Cordia New" w:hAnsi="Times New Roman" w:cs="Times New Roman"/>
          <w:b/>
          <w:bCs/>
          <w:szCs w:val="22"/>
        </w:rPr>
        <w:lastRenderedPageBreak/>
        <w:t>Financial instruments</w:t>
      </w:r>
    </w:p>
    <w:p w:rsidR="00831304" w:rsidRPr="00A811B3" w:rsidRDefault="00831304" w:rsidP="00B1769B">
      <w:pPr>
        <w:tabs>
          <w:tab w:val="left" w:pos="540"/>
          <w:tab w:val="left" w:pos="1080"/>
        </w:tabs>
        <w:spacing w:after="0" w:line="200" w:lineRule="exact"/>
        <w:ind w:left="539" w:right="-45"/>
        <w:jc w:val="thaiDistribute"/>
        <w:rPr>
          <w:rFonts w:ascii="Times New Roman" w:hAnsi="Times New Roman" w:cs="Times New Roman"/>
          <w:szCs w:val="22"/>
        </w:rPr>
      </w:pPr>
    </w:p>
    <w:p w:rsidR="00831304" w:rsidRPr="00A811B3" w:rsidRDefault="00831304" w:rsidP="00B1769B">
      <w:pPr>
        <w:tabs>
          <w:tab w:val="left" w:pos="567"/>
        </w:tabs>
        <w:spacing w:after="0" w:line="240" w:lineRule="atLeast"/>
        <w:ind w:left="540" w:right="14"/>
        <w:jc w:val="thaiDistribute"/>
        <w:rPr>
          <w:rFonts w:ascii="Times New Roman" w:hAnsi="Times New Roman" w:cs="Times New Roman"/>
          <w:szCs w:val="22"/>
          <w:lang w:val="en-GB"/>
        </w:rPr>
      </w:pPr>
      <w:r w:rsidRPr="00A811B3">
        <w:rPr>
          <w:rFonts w:ascii="Times New Roman" w:hAnsi="Times New Roman" w:cs="Times New Roman"/>
          <w:szCs w:val="22"/>
          <w:lang w:val="en-GB"/>
        </w:rPr>
        <w:t>Since the majority of the Company’s financial assets and liabilities are short-term in nature or carrying interest at rates close</w:t>
      </w:r>
      <w:r w:rsidR="00A47500" w:rsidRPr="00A811B3">
        <w:rPr>
          <w:rFonts w:ascii="Times New Roman" w:hAnsi="Times New Roman" w:cs="Times New Roman"/>
          <w:szCs w:val="22"/>
          <w:lang w:val="en-GB"/>
        </w:rPr>
        <w:t xml:space="preserve"> to the market interest rates, t</w:t>
      </w:r>
      <w:r w:rsidRPr="00A811B3">
        <w:rPr>
          <w:rFonts w:ascii="Times New Roman" w:hAnsi="Times New Roman" w:cs="Times New Roman"/>
          <w:szCs w:val="22"/>
          <w:lang w:val="en-GB"/>
        </w:rPr>
        <w:t>he Group/Company estimates the fair value of the majority of the financial assets and liabilities approximate the amounts presented in the sta</w:t>
      </w:r>
      <w:r w:rsidR="00A47500" w:rsidRPr="00A811B3">
        <w:rPr>
          <w:rFonts w:ascii="Times New Roman" w:hAnsi="Times New Roman" w:cs="Times New Roman"/>
          <w:szCs w:val="22"/>
          <w:lang w:val="en-GB"/>
        </w:rPr>
        <w:t>tements of financial position.</w:t>
      </w:r>
    </w:p>
    <w:p w:rsidR="00831304" w:rsidRPr="00A811B3" w:rsidRDefault="00831304" w:rsidP="00B1769B">
      <w:pPr>
        <w:tabs>
          <w:tab w:val="left" w:pos="540"/>
          <w:tab w:val="left" w:pos="1080"/>
        </w:tabs>
        <w:spacing w:after="0" w:line="240" w:lineRule="atLeast"/>
        <w:ind w:left="539" w:right="-45"/>
        <w:jc w:val="thaiDistribute"/>
        <w:rPr>
          <w:rFonts w:ascii="Times New Roman" w:hAnsi="Times New Roman" w:cs="Times New Roman"/>
          <w:szCs w:val="22"/>
        </w:rPr>
      </w:pPr>
    </w:p>
    <w:p w:rsidR="00831304" w:rsidRPr="00A811B3" w:rsidRDefault="00831304" w:rsidP="00B1769B">
      <w:pPr>
        <w:tabs>
          <w:tab w:val="left" w:pos="567"/>
        </w:tabs>
        <w:spacing w:after="0" w:line="240" w:lineRule="atLeast"/>
        <w:ind w:left="540" w:right="14"/>
        <w:jc w:val="thaiDistribute"/>
        <w:rPr>
          <w:rFonts w:ascii="Times New Roman" w:hAnsi="Times New Roman" w:cs="Times New Roman"/>
          <w:szCs w:val="22"/>
          <w:lang w:val="en-GB"/>
        </w:rPr>
      </w:pPr>
      <w:r w:rsidRPr="00A811B3">
        <w:rPr>
          <w:rFonts w:ascii="Times New Roman" w:hAnsi="Times New Roman" w:cs="Times New Roman"/>
          <w:szCs w:val="22"/>
          <w:lang w:val="en-GB"/>
        </w:rPr>
        <w:t>The methods and assumptions used by the Group in estimating the fair value of financial instruments are as follows:</w:t>
      </w:r>
    </w:p>
    <w:p w:rsidR="00831304" w:rsidRPr="00A811B3" w:rsidRDefault="00831304" w:rsidP="00B1769B">
      <w:pPr>
        <w:tabs>
          <w:tab w:val="left" w:pos="540"/>
          <w:tab w:val="left" w:pos="1080"/>
        </w:tabs>
        <w:spacing w:after="0" w:line="240" w:lineRule="atLeast"/>
        <w:ind w:left="539" w:right="-45"/>
        <w:jc w:val="thaiDistribute"/>
        <w:rPr>
          <w:rFonts w:ascii="Times New Roman" w:hAnsi="Times New Roman" w:cs="Times New Roman"/>
          <w:szCs w:val="22"/>
        </w:rPr>
      </w:pPr>
    </w:p>
    <w:p w:rsidR="00831304" w:rsidRPr="00A811B3" w:rsidRDefault="00831304" w:rsidP="00B1769B">
      <w:pPr>
        <w:tabs>
          <w:tab w:val="left" w:pos="567"/>
        </w:tabs>
        <w:spacing w:after="0" w:line="240" w:lineRule="atLeast"/>
        <w:ind w:left="540" w:right="14"/>
        <w:jc w:val="thaiDistribute"/>
        <w:rPr>
          <w:rFonts w:ascii="Times New Roman" w:hAnsi="Times New Roman" w:cs="Times New Roman"/>
          <w:szCs w:val="22"/>
          <w:lang w:val="en-GB"/>
        </w:rPr>
      </w:pPr>
      <w:r w:rsidRPr="00A811B3">
        <w:rPr>
          <w:rFonts w:ascii="Times New Roman" w:hAnsi="Times New Roman" w:cs="Times New Roman"/>
          <w:szCs w:val="22"/>
          <w:lang w:val="en-GB"/>
        </w:rPr>
        <w:t xml:space="preserve">For financial assets and liabilities </w:t>
      </w:r>
      <w:r w:rsidR="003E2DCD" w:rsidRPr="00A811B3">
        <w:rPr>
          <w:rFonts w:ascii="Times New Roman" w:hAnsi="Times New Roman" w:cs="Times New Roman"/>
          <w:szCs w:val="22"/>
          <w:lang w:val="en-GB"/>
        </w:rPr>
        <w:t>with</w:t>
      </w:r>
      <w:r w:rsidRPr="00A811B3">
        <w:rPr>
          <w:rFonts w:ascii="Times New Roman" w:hAnsi="Times New Roman" w:cs="Times New Roman"/>
          <w:szCs w:val="22"/>
          <w:lang w:val="en-GB"/>
        </w:rPr>
        <w:t xml:space="preserve"> short-term maturity, including cash and deposit at financial in</w:t>
      </w:r>
      <w:r w:rsidR="003E2DCD" w:rsidRPr="00A811B3">
        <w:rPr>
          <w:rFonts w:ascii="Times New Roman" w:hAnsi="Times New Roman" w:cs="Times New Roman"/>
          <w:szCs w:val="22"/>
          <w:lang w:val="en-GB"/>
        </w:rPr>
        <w:t>stitutions, accounts receivable</w:t>
      </w:r>
      <w:r w:rsidRPr="00A811B3">
        <w:rPr>
          <w:rFonts w:ascii="Times New Roman" w:hAnsi="Times New Roman" w:cs="Times New Roman"/>
          <w:szCs w:val="22"/>
          <w:lang w:val="en-GB"/>
        </w:rPr>
        <w:t xml:space="preserve"> and accounts payable, their carrying amounts in the statements of financial position approximate their fair values.</w:t>
      </w:r>
    </w:p>
    <w:p w:rsidR="00831304" w:rsidRPr="00A811B3" w:rsidRDefault="00831304" w:rsidP="00B1769B">
      <w:pPr>
        <w:tabs>
          <w:tab w:val="left" w:pos="540"/>
          <w:tab w:val="left" w:pos="1080"/>
        </w:tabs>
        <w:spacing w:after="0" w:line="240" w:lineRule="atLeast"/>
        <w:ind w:left="539" w:right="-45"/>
        <w:jc w:val="thaiDistribute"/>
        <w:rPr>
          <w:rFonts w:ascii="Times New Roman" w:hAnsi="Times New Roman" w:cs="Times New Roman"/>
          <w:szCs w:val="22"/>
        </w:rPr>
      </w:pPr>
    </w:p>
    <w:p w:rsidR="00831304" w:rsidRPr="00A811B3" w:rsidRDefault="00831304" w:rsidP="00B1769B">
      <w:pPr>
        <w:tabs>
          <w:tab w:val="left" w:pos="567"/>
        </w:tabs>
        <w:spacing w:after="0" w:line="240" w:lineRule="atLeast"/>
        <w:ind w:left="540" w:right="14"/>
        <w:jc w:val="thaiDistribute"/>
        <w:rPr>
          <w:rFonts w:ascii="Times New Roman" w:hAnsi="Times New Roman" w:cs="Times New Roman"/>
          <w:szCs w:val="22"/>
          <w:lang w:val="en-GB"/>
        </w:rPr>
      </w:pPr>
      <w:r w:rsidRPr="00A811B3">
        <w:rPr>
          <w:rFonts w:ascii="Times New Roman" w:hAnsi="Times New Roman" w:cs="Times New Roman"/>
          <w:szCs w:val="22"/>
          <w:lang w:val="en-GB"/>
        </w:rPr>
        <w:t xml:space="preserve">For loans to and loans </w:t>
      </w:r>
      <w:r w:rsidR="003E2DCD" w:rsidRPr="00A811B3">
        <w:rPr>
          <w:rFonts w:ascii="Times New Roman" w:hAnsi="Times New Roman" w:cs="Times New Roman"/>
          <w:szCs w:val="22"/>
          <w:lang w:val="en-GB"/>
        </w:rPr>
        <w:t>bearing</w:t>
      </w:r>
      <w:r w:rsidRPr="00A811B3">
        <w:rPr>
          <w:rFonts w:ascii="Times New Roman" w:hAnsi="Times New Roman" w:cs="Times New Roman"/>
          <w:szCs w:val="22"/>
          <w:lang w:val="en-GB"/>
        </w:rPr>
        <w:t xml:space="preserve"> interest </w:t>
      </w:r>
      <w:r w:rsidR="003E2DCD" w:rsidRPr="00A811B3">
        <w:rPr>
          <w:rFonts w:ascii="Times New Roman" w:hAnsi="Times New Roman" w:cs="Times New Roman"/>
          <w:szCs w:val="22"/>
          <w:lang w:val="en-GB"/>
        </w:rPr>
        <w:t xml:space="preserve">closely </w:t>
      </w:r>
      <w:r w:rsidRPr="00A811B3">
        <w:rPr>
          <w:rFonts w:ascii="Times New Roman" w:hAnsi="Times New Roman" w:cs="Times New Roman"/>
          <w:szCs w:val="22"/>
          <w:lang w:val="en-GB"/>
        </w:rPr>
        <w:t xml:space="preserve">approximate to the market rate, their </w:t>
      </w:r>
      <w:r w:rsidR="003E2DCD" w:rsidRPr="00A811B3">
        <w:rPr>
          <w:rFonts w:ascii="Times New Roman" w:hAnsi="Times New Roman" w:cs="Times New Roman"/>
          <w:szCs w:val="22"/>
          <w:lang w:val="en-GB"/>
        </w:rPr>
        <w:t>fair value</w:t>
      </w:r>
      <w:r w:rsidRPr="00A811B3">
        <w:rPr>
          <w:rFonts w:ascii="Times New Roman" w:hAnsi="Times New Roman" w:cs="Times New Roman"/>
          <w:szCs w:val="22"/>
          <w:lang w:val="en-GB"/>
        </w:rPr>
        <w:t xml:space="preserve"> in the statements of financial position approximates their </w:t>
      </w:r>
      <w:r w:rsidR="003E2DCD" w:rsidRPr="00A811B3">
        <w:rPr>
          <w:rFonts w:ascii="Times New Roman" w:hAnsi="Times New Roman" w:cs="Times New Roman"/>
          <w:szCs w:val="22"/>
          <w:lang w:val="en-GB"/>
        </w:rPr>
        <w:t>carrying amounts</w:t>
      </w:r>
      <w:r w:rsidRPr="00A811B3">
        <w:rPr>
          <w:rFonts w:ascii="Times New Roman" w:hAnsi="Times New Roman" w:cs="Times New Roman"/>
          <w:szCs w:val="22"/>
          <w:lang w:val="en-GB"/>
        </w:rPr>
        <w:t>.</w:t>
      </w:r>
    </w:p>
    <w:p w:rsidR="00831304" w:rsidRPr="00A811B3" w:rsidRDefault="00831304" w:rsidP="00B1769B">
      <w:pPr>
        <w:tabs>
          <w:tab w:val="left" w:pos="540"/>
          <w:tab w:val="left" w:pos="1080"/>
        </w:tabs>
        <w:spacing w:after="0" w:line="240" w:lineRule="atLeast"/>
        <w:ind w:left="539" w:right="-45"/>
        <w:jc w:val="thaiDistribute"/>
        <w:rPr>
          <w:rFonts w:ascii="Times New Roman" w:hAnsi="Times New Roman" w:cs="Times New Roman"/>
          <w:szCs w:val="22"/>
        </w:rPr>
      </w:pPr>
    </w:p>
    <w:p w:rsidR="00A0128A" w:rsidRPr="00A811B3" w:rsidRDefault="00831304" w:rsidP="00B1769B">
      <w:pPr>
        <w:tabs>
          <w:tab w:val="left" w:pos="567"/>
        </w:tabs>
        <w:spacing w:after="0" w:line="240" w:lineRule="atLeast"/>
        <w:ind w:left="540" w:right="14"/>
        <w:jc w:val="thaiDistribute"/>
        <w:rPr>
          <w:rFonts w:ascii="Times New Roman" w:hAnsi="Times New Roman" w:cs="Times New Roman"/>
          <w:szCs w:val="22"/>
          <w:lang w:val="en-GB"/>
        </w:rPr>
      </w:pPr>
      <w:r w:rsidRPr="00A811B3">
        <w:rPr>
          <w:rFonts w:ascii="Times New Roman" w:hAnsi="Times New Roman" w:cs="Times New Roman"/>
          <w:szCs w:val="22"/>
          <w:lang w:val="en-GB"/>
        </w:rPr>
        <w:t>During the current period, there was no transfer within the fair value hierarchy.</w:t>
      </w:r>
    </w:p>
    <w:p w:rsidR="00764C69" w:rsidRPr="00A811B3" w:rsidRDefault="00764C69" w:rsidP="00B1769B">
      <w:pPr>
        <w:tabs>
          <w:tab w:val="left" w:pos="540"/>
          <w:tab w:val="left" w:pos="1080"/>
        </w:tabs>
        <w:spacing w:after="0" w:line="200" w:lineRule="exact"/>
        <w:ind w:left="539" w:right="-45"/>
        <w:jc w:val="thaiDistribute"/>
        <w:rPr>
          <w:rFonts w:ascii="Times New Roman" w:hAnsi="Times New Roman" w:cs="Times New Roman"/>
          <w:szCs w:val="22"/>
        </w:rPr>
      </w:pPr>
    </w:p>
    <w:p w:rsidR="00722C69" w:rsidRPr="00A811B3" w:rsidRDefault="00A30D27" w:rsidP="00B1769B">
      <w:pPr>
        <w:numPr>
          <w:ilvl w:val="0"/>
          <w:numId w:val="7"/>
        </w:numPr>
        <w:tabs>
          <w:tab w:val="left" w:pos="567"/>
        </w:tabs>
        <w:spacing w:after="0" w:line="240" w:lineRule="atLeast"/>
        <w:ind w:left="540" w:right="14"/>
        <w:rPr>
          <w:rFonts w:ascii="Times New Roman" w:hAnsi="Times New Roman" w:cs="Times New Roman"/>
          <w:b/>
          <w:bCs/>
          <w:szCs w:val="22"/>
        </w:rPr>
      </w:pPr>
      <w:r w:rsidRPr="00A811B3">
        <w:rPr>
          <w:rFonts w:ascii="Times New Roman" w:hAnsi="Times New Roman" w:cs="Times New Roman"/>
          <w:b/>
          <w:bCs/>
          <w:szCs w:val="22"/>
        </w:rPr>
        <w:t>Other information</w:t>
      </w:r>
    </w:p>
    <w:p w:rsidR="007607F1" w:rsidRPr="00A811B3" w:rsidRDefault="007607F1" w:rsidP="00CD0B9C">
      <w:pPr>
        <w:tabs>
          <w:tab w:val="left" w:pos="540"/>
          <w:tab w:val="left" w:pos="1080"/>
        </w:tabs>
        <w:spacing w:after="0" w:line="240" w:lineRule="atLeast"/>
        <w:ind w:left="539" w:right="-45"/>
        <w:jc w:val="thaiDistribute"/>
        <w:rPr>
          <w:rFonts w:ascii="Times New Roman" w:hAnsi="Times New Roman" w:cs="Times New Roman"/>
          <w:szCs w:val="22"/>
        </w:rPr>
      </w:pPr>
    </w:p>
    <w:p w:rsidR="00A30D27" w:rsidRPr="00A811B3" w:rsidRDefault="00A30D27" w:rsidP="00CD0B9C">
      <w:pPr>
        <w:pStyle w:val="ListParagraph"/>
        <w:numPr>
          <w:ilvl w:val="0"/>
          <w:numId w:val="17"/>
        </w:numPr>
        <w:jc w:val="thaiDistribute"/>
        <w:rPr>
          <w:rFonts w:ascii="Times New Roman" w:hAnsi="Times New Roman" w:cs="Times New Roman"/>
          <w:sz w:val="22"/>
          <w:szCs w:val="22"/>
        </w:rPr>
      </w:pPr>
      <w:r w:rsidRPr="00A811B3">
        <w:rPr>
          <w:rFonts w:ascii="Times New Roman" w:hAnsi="Times New Roman" w:cs="Times New Roman"/>
          <w:sz w:val="22"/>
          <w:szCs w:val="22"/>
        </w:rPr>
        <w:t>To suspend any act that violates or perform properly in compliance with section 39 paragraph 1 of the Factory Act B.E. 2535</w:t>
      </w:r>
    </w:p>
    <w:p w:rsidR="00A30D27" w:rsidRPr="00A811B3" w:rsidRDefault="00A30D27" w:rsidP="00CD0B9C">
      <w:pPr>
        <w:pStyle w:val="ListParagraph"/>
        <w:ind w:left="851" w:right="0" w:firstLine="0"/>
        <w:jc w:val="thaiDistribute"/>
        <w:rPr>
          <w:rFonts w:ascii="Times New Roman" w:eastAsia="Times New Roman" w:hAnsi="Times New Roman" w:cs="Times New Roman"/>
          <w:sz w:val="22"/>
          <w:szCs w:val="22"/>
          <w:lang w:val="en-GB"/>
        </w:rPr>
      </w:pPr>
    </w:p>
    <w:p w:rsidR="00A30D27" w:rsidRPr="00A811B3" w:rsidRDefault="00A30D27" w:rsidP="00CD0B9C">
      <w:pPr>
        <w:spacing w:after="0" w:line="240" w:lineRule="atLeast"/>
        <w:ind w:left="540"/>
        <w:jc w:val="thaiDistribute"/>
        <w:rPr>
          <w:rFonts w:ascii="Times New Roman" w:hAnsi="Times New Roman" w:cs="Times New Roman"/>
          <w:szCs w:val="22"/>
          <w:u w:val="single"/>
          <w:lang w:val="en-GB"/>
        </w:rPr>
      </w:pPr>
      <w:r w:rsidRPr="00A811B3">
        <w:rPr>
          <w:rFonts w:ascii="Times New Roman" w:hAnsi="Times New Roman" w:cs="Times New Roman"/>
          <w:szCs w:val="22"/>
          <w:u w:val="single"/>
        </w:rPr>
        <w:t>Landfill capping hazardous</w:t>
      </w:r>
      <w:r w:rsidRPr="00A811B3">
        <w:rPr>
          <w:rFonts w:ascii="Times New Roman" w:hAnsi="Times New Roman" w:cs="Times New Roman"/>
          <w:szCs w:val="22"/>
          <w:u w:val="single"/>
          <w:lang w:val="en-GB"/>
        </w:rPr>
        <w:t xml:space="preserve"> L3</w:t>
      </w:r>
    </w:p>
    <w:p w:rsidR="00A30D27" w:rsidRPr="00A811B3" w:rsidRDefault="00A30D27" w:rsidP="00CD0B9C">
      <w:pPr>
        <w:pStyle w:val="ListParagraph"/>
        <w:ind w:left="851" w:right="0" w:firstLine="0"/>
        <w:jc w:val="thaiDistribute"/>
        <w:rPr>
          <w:rFonts w:ascii="Times New Roman" w:eastAsia="Times New Roman" w:hAnsi="Times New Roman" w:cs="Times New Roman"/>
          <w:sz w:val="22"/>
          <w:szCs w:val="22"/>
          <w:lang w:val="en-GB"/>
        </w:rPr>
      </w:pPr>
    </w:p>
    <w:p w:rsidR="005A6454" w:rsidRPr="00A811B3" w:rsidRDefault="00A30D27" w:rsidP="006826A9">
      <w:pPr>
        <w:pStyle w:val="ListParagraph"/>
        <w:numPr>
          <w:ilvl w:val="0"/>
          <w:numId w:val="16"/>
        </w:numPr>
        <w:ind w:left="851" w:right="0" w:hanging="284"/>
        <w:jc w:val="thaiDistribute"/>
        <w:rPr>
          <w:rFonts w:ascii="Times New Roman" w:eastAsia="Times New Roman" w:hAnsi="Times New Roman" w:cs="Times New Roman"/>
          <w:sz w:val="22"/>
          <w:szCs w:val="22"/>
          <w:lang w:val="en-GB"/>
        </w:rPr>
      </w:pPr>
      <w:r w:rsidRPr="00A811B3">
        <w:rPr>
          <w:rFonts w:ascii="Times New Roman" w:eastAsia="Times New Roman" w:hAnsi="Times New Roman" w:cs="Times New Roman"/>
          <w:sz w:val="22"/>
          <w:szCs w:val="22"/>
          <w:lang w:val="en-GB"/>
        </w:rPr>
        <w:t xml:space="preserve">On 30 September </w:t>
      </w:r>
      <w:r w:rsidRPr="00A811B3">
        <w:rPr>
          <w:rFonts w:ascii="Times New Roman" w:eastAsia="Times New Roman" w:hAnsi="Times New Roman" w:cs="Times New Roman"/>
          <w:sz w:val="22"/>
          <w:szCs w:val="22"/>
          <w:cs/>
          <w:lang w:val="en-GB"/>
        </w:rPr>
        <w:t>2022</w:t>
      </w:r>
      <w:r w:rsidRPr="00A811B3">
        <w:rPr>
          <w:rFonts w:ascii="Times New Roman" w:eastAsia="Times New Roman" w:hAnsi="Times New Roman" w:cs="Times New Roman"/>
          <w:sz w:val="22"/>
          <w:szCs w:val="22"/>
          <w:lang w:val="en-GB"/>
        </w:rPr>
        <w:t xml:space="preserve">, the Department of Industrial Works agreed that the Company has to stop operating </w:t>
      </w:r>
      <w:r w:rsidRPr="00A811B3">
        <w:rPr>
          <w:rFonts w:ascii="Times New Roman" w:eastAsia="Times New Roman" w:hAnsi="Times New Roman" w:cs="Times New Roman"/>
          <w:sz w:val="22"/>
          <w:szCs w:val="22"/>
        </w:rPr>
        <w:t xml:space="preserve">in compliance with section 39 paragraph 1 of the Factory Act B.E. </w:t>
      </w:r>
      <w:r w:rsidRPr="00A811B3">
        <w:rPr>
          <w:rFonts w:ascii="Times New Roman" w:eastAsia="Times New Roman" w:hAnsi="Times New Roman" w:cs="Times New Roman"/>
          <w:sz w:val="22"/>
          <w:szCs w:val="22"/>
          <w:lang w:val="en-GB"/>
        </w:rPr>
        <w:t xml:space="preserve">as follows: </w:t>
      </w:r>
      <w:r w:rsidRPr="00A811B3">
        <w:rPr>
          <w:rFonts w:ascii="Times New Roman" w:eastAsia="Times New Roman" w:hAnsi="Times New Roman" w:cs="Times New Roman"/>
          <w:sz w:val="22"/>
          <w:szCs w:val="22"/>
          <w:cs/>
          <w:lang w:val="en-GB"/>
        </w:rPr>
        <w:t xml:space="preserve">1) </w:t>
      </w:r>
      <w:r w:rsidRPr="00A811B3">
        <w:rPr>
          <w:rFonts w:ascii="Times New Roman" w:eastAsia="Times New Roman" w:hAnsi="Times New Roman" w:cs="Times New Roman"/>
          <w:sz w:val="22"/>
          <w:szCs w:val="22"/>
          <w:lang w:val="en-GB"/>
        </w:rPr>
        <w:t xml:space="preserve">to bring </w:t>
      </w:r>
      <w:proofErr w:type="spellStart"/>
      <w:r w:rsidRPr="00A811B3">
        <w:rPr>
          <w:rFonts w:ascii="Times New Roman" w:eastAsia="Times New Roman" w:hAnsi="Times New Roman" w:cs="Times New Roman"/>
          <w:sz w:val="22"/>
          <w:szCs w:val="22"/>
          <w:lang w:val="en-GB"/>
        </w:rPr>
        <w:t>aluminum</w:t>
      </w:r>
      <w:proofErr w:type="spellEnd"/>
      <w:r w:rsidRPr="00A811B3">
        <w:rPr>
          <w:rFonts w:ascii="Times New Roman" w:eastAsia="Times New Roman" w:hAnsi="Times New Roman" w:cs="Times New Roman"/>
          <w:sz w:val="22"/>
          <w:szCs w:val="22"/>
          <w:lang w:val="en-GB"/>
        </w:rPr>
        <w:t xml:space="preserve"> dross, which was </w:t>
      </w:r>
      <w:proofErr w:type="spellStart"/>
      <w:r w:rsidRPr="00A811B3">
        <w:rPr>
          <w:rFonts w:ascii="Times New Roman" w:eastAsia="Times New Roman" w:hAnsi="Times New Roman" w:cs="Times New Roman"/>
          <w:sz w:val="22"/>
          <w:szCs w:val="22"/>
          <w:lang w:val="en-GB"/>
        </w:rPr>
        <w:t>landfilled</w:t>
      </w:r>
      <w:proofErr w:type="spellEnd"/>
      <w:r w:rsidRPr="00A811B3">
        <w:rPr>
          <w:rFonts w:ascii="Times New Roman" w:eastAsia="Times New Roman" w:hAnsi="Times New Roman" w:cs="Times New Roman"/>
          <w:sz w:val="22"/>
          <w:szCs w:val="22"/>
          <w:lang w:val="en-GB"/>
        </w:rPr>
        <w:t xml:space="preserve"> around hazardous waste landfill area L3 without stabilization, to destructive action by stabilization before landfill and 2) to prepare a project plan according to the Environmental Impact Assessment (EIA) report together with surveying the boundaries of every landfill which is certified by the relevant government agencies to be completed by 30 October 2022, the Company sent a letter to request an extension of the period of 90 days for the remedial action. (The order to allow the extension to end on 31 January 2023).</w:t>
      </w:r>
    </w:p>
    <w:p w:rsidR="005A6454" w:rsidRPr="00A811B3" w:rsidRDefault="005A6454" w:rsidP="005A6454">
      <w:pPr>
        <w:pStyle w:val="ListParagraph"/>
        <w:ind w:left="851" w:right="14" w:firstLine="0"/>
        <w:jc w:val="thaiDistribute"/>
        <w:rPr>
          <w:rFonts w:ascii="Times New Roman" w:eastAsia="Times New Roman" w:hAnsi="Times New Roman" w:cs="Times New Roman"/>
          <w:sz w:val="22"/>
          <w:szCs w:val="22"/>
          <w:lang w:val="en-GB"/>
        </w:rPr>
      </w:pPr>
    </w:p>
    <w:p w:rsidR="00A30D27" w:rsidRPr="00A811B3" w:rsidRDefault="00A30D27" w:rsidP="00CD0B9C">
      <w:pPr>
        <w:pStyle w:val="ListParagraph"/>
        <w:numPr>
          <w:ilvl w:val="0"/>
          <w:numId w:val="16"/>
        </w:numPr>
        <w:ind w:left="851" w:right="14" w:hanging="284"/>
        <w:jc w:val="thaiDistribute"/>
        <w:rPr>
          <w:rFonts w:ascii="Times New Roman" w:eastAsia="Times New Roman" w:hAnsi="Times New Roman" w:cs="Times New Roman"/>
          <w:sz w:val="22"/>
          <w:szCs w:val="22"/>
          <w:lang w:val="en-GB"/>
        </w:rPr>
      </w:pPr>
      <w:r w:rsidRPr="00A811B3">
        <w:rPr>
          <w:rFonts w:ascii="Times New Roman" w:eastAsia="Times New Roman" w:hAnsi="Times New Roman" w:cs="Times New Roman"/>
          <w:sz w:val="22"/>
          <w:szCs w:val="22"/>
          <w:lang w:val="en-GB"/>
        </w:rPr>
        <w:t xml:space="preserve">Later on 13 December 2022, the Company informed the Director General of the Department of Industrial Works that the </w:t>
      </w:r>
      <w:r w:rsidRPr="00A811B3">
        <w:rPr>
          <w:rFonts w:ascii="Times New Roman" w:eastAsia="Times New Roman" w:hAnsi="Times New Roman" w:cs="Times New Roman"/>
          <w:sz w:val="22"/>
          <w:szCs w:val="22"/>
        </w:rPr>
        <w:t>C</w:t>
      </w:r>
      <w:proofErr w:type="spellStart"/>
      <w:r w:rsidRPr="00A811B3">
        <w:rPr>
          <w:rFonts w:ascii="Times New Roman" w:eastAsia="Times New Roman" w:hAnsi="Times New Roman" w:cs="Times New Roman"/>
          <w:sz w:val="22"/>
          <w:szCs w:val="22"/>
          <w:lang w:val="en-GB"/>
        </w:rPr>
        <w:t>ompany</w:t>
      </w:r>
      <w:proofErr w:type="spellEnd"/>
      <w:r w:rsidRPr="00A811B3">
        <w:rPr>
          <w:rFonts w:ascii="Times New Roman" w:eastAsia="Times New Roman" w:hAnsi="Times New Roman" w:cs="Times New Roman"/>
          <w:sz w:val="22"/>
          <w:szCs w:val="22"/>
          <w:lang w:val="en-GB"/>
        </w:rPr>
        <w:t xml:space="preserve"> performed completely the stabilization process, preparing project layout plan according to the EIA report together with the land boundary survey of all landfill holes (L</w:t>
      </w:r>
      <w:r w:rsidRPr="00A811B3">
        <w:rPr>
          <w:rFonts w:ascii="Times New Roman" w:eastAsia="Times New Roman" w:hAnsi="Times New Roman" w:cs="Times New Roman"/>
          <w:sz w:val="22"/>
          <w:szCs w:val="22"/>
          <w:cs/>
          <w:lang w:val="en-GB"/>
        </w:rPr>
        <w:t xml:space="preserve">1 </w:t>
      </w:r>
      <w:r w:rsidRPr="00A811B3">
        <w:rPr>
          <w:rFonts w:ascii="Times New Roman" w:eastAsia="Times New Roman" w:hAnsi="Times New Roman" w:cs="Times New Roman"/>
          <w:sz w:val="22"/>
          <w:szCs w:val="22"/>
          <w:lang w:val="en-GB"/>
        </w:rPr>
        <w:t>to L</w:t>
      </w:r>
      <w:r w:rsidRPr="00A811B3">
        <w:rPr>
          <w:rFonts w:ascii="Times New Roman" w:eastAsia="Times New Roman" w:hAnsi="Times New Roman" w:cs="Times New Roman"/>
          <w:sz w:val="22"/>
          <w:szCs w:val="22"/>
          <w:cs/>
          <w:lang w:val="en-GB"/>
        </w:rPr>
        <w:t xml:space="preserve">8) </w:t>
      </w:r>
      <w:r w:rsidRPr="00A811B3">
        <w:rPr>
          <w:rFonts w:ascii="Times New Roman" w:eastAsia="Times New Roman" w:hAnsi="Times New Roman" w:cs="Times New Roman"/>
          <w:sz w:val="22"/>
          <w:szCs w:val="22"/>
          <w:lang w:val="en-GB"/>
        </w:rPr>
        <w:t>and certified by relevant government agencies including requesting to terminate the order under section 39 paragraph 1 of the Factory Act B.E. 2535.</w:t>
      </w:r>
    </w:p>
    <w:p w:rsidR="00A30D27" w:rsidRPr="00A811B3" w:rsidRDefault="00A30D27" w:rsidP="00CD0B9C">
      <w:pPr>
        <w:pStyle w:val="ListParagraph"/>
        <w:tabs>
          <w:tab w:val="left" w:pos="567"/>
        </w:tabs>
        <w:ind w:left="567" w:right="14" w:firstLine="284"/>
        <w:jc w:val="thaiDistribute"/>
        <w:rPr>
          <w:rFonts w:ascii="Times New Roman" w:hAnsi="Times New Roman" w:cs="Times New Roman"/>
          <w:sz w:val="22"/>
          <w:szCs w:val="22"/>
        </w:rPr>
      </w:pPr>
    </w:p>
    <w:p w:rsidR="00A30D27" w:rsidRPr="00A811B3" w:rsidRDefault="00A30D27" w:rsidP="00CD0B9C">
      <w:pPr>
        <w:pStyle w:val="ListParagraph"/>
        <w:numPr>
          <w:ilvl w:val="0"/>
          <w:numId w:val="16"/>
        </w:numPr>
        <w:ind w:left="851" w:right="14" w:hanging="284"/>
        <w:jc w:val="thaiDistribute"/>
        <w:rPr>
          <w:rFonts w:ascii="Times New Roman" w:hAnsi="Times New Roman" w:cs="Times New Roman"/>
          <w:sz w:val="22"/>
          <w:szCs w:val="22"/>
        </w:rPr>
      </w:pPr>
      <w:r w:rsidRPr="00A811B3">
        <w:rPr>
          <w:rFonts w:ascii="Times New Roman" w:hAnsi="Times New Roman" w:cs="Times New Roman"/>
          <w:sz w:val="22"/>
          <w:szCs w:val="22"/>
        </w:rPr>
        <w:t xml:space="preserve">On 11 January 2023, the Department of Industrial Works considered the evidence submitted by the Company in the </w:t>
      </w:r>
      <w:r w:rsidR="008171DA">
        <w:rPr>
          <w:rFonts w:ascii="Times New Roman" w:hAnsi="Times New Roman" w:cs="Times New Roman"/>
          <w:sz w:val="22"/>
          <w:szCs w:val="22"/>
        </w:rPr>
        <w:t xml:space="preserve">above </w:t>
      </w:r>
      <w:r w:rsidRPr="00A811B3">
        <w:rPr>
          <w:rFonts w:ascii="Times New Roman" w:hAnsi="Times New Roman" w:cs="Times New Roman"/>
          <w:sz w:val="22"/>
          <w:szCs w:val="22"/>
        </w:rPr>
        <w:t xml:space="preserve">matter.  It appeared that, some of layouts of landfill area and the layout of total projects were incorrect and inconsistent with the layouts of landfill area and the layout of total projects as reported in the EIA report, which was considered an important fact that must be taken into account in order to terminate the above order.  Therefore, there </w:t>
      </w:r>
      <w:r w:rsidR="008171DA">
        <w:rPr>
          <w:rFonts w:ascii="Times New Roman" w:hAnsi="Times New Roman" w:cs="Times New Roman"/>
          <w:sz w:val="22"/>
          <w:szCs w:val="22"/>
        </w:rPr>
        <w:t>has been a</w:t>
      </w:r>
      <w:r w:rsidRPr="00A811B3">
        <w:rPr>
          <w:rFonts w:ascii="Times New Roman" w:hAnsi="Times New Roman" w:cs="Times New Roman"/>
          <w:sz w:val="22"/>
          <w:szCs w:val="22"/>
        </w:rPr>
        <w:t>n order to extend the perio</w:t>
      </w:r>
      <w:r w:rsidR="00800E1D" w:rsidRPr="00A811B3">
        <w:rPr>
          <w:rFonts w:ascii="Times New Roman" w:hAnsi="Times New Roman" w:cs="Times New Roman"/>
          <w:sz w:val="22"/>
          <w:szCs w:val="22"/>
        </w:rPr>
        <w:t xml:space="preserve">d according to the order until </w:t>
      </w:r>
      <w:r w:rsidR="00AD4270" w:rsidRPr="00A811B3">
        <w:rPr>
          <w:rFonts w:ascii="Times New Roman" w:hAnsi="Times New Roman" w:cs="Times New Roman"/>
          <w:sz w:val="22"/>
          <w:szCs w:val="22"/>
        </w:rPr>
        <w:t xml:space="preserve">31 May 2023 and extend the period according to the order until </w:t>
      </w:r>
      <w:r w:rsidRPr="00A811B3">
        <w:rPr>
          <w:rFonts w:ascii="Times New Roman" w:hAnsi="Times New Roman" w:cs="Times New Roman"/>
          <w:sz w:val="22"/>
          <w:szCs w:val="22"/>
        </w:rPr>
        <w:t xml:space="preserve">1 </w:t>
      </w:r>
      <w:r w:rsidR="00800E1D" w:rsidRPr="00A811B3">
        <w:rPr>
          <w:rFonts w:ascii="Times New Roman" w:hAnsi="Times New Roman" w:cs="Times New Roman"/>
          <w:sz w:val="22"/>
          <w:szCs w:val="22"/>
        </w:rPr>
        <w:t>December</w:t>
      </w:r>
      <w:r w:rsidRPr="00A811B3">
        <w:rPr>
          <w:rFonts w:ascii="Times New Roman" w:hAnsi="Times New Roman" w:cs="Times New Roman"/>
          <w:sz w:val="22"/>
          <w:szCs w:val="22"/>
        </w:rPr>
        <w:t xml:space="preserve"> 2023, and there </w:t>
      </w:r>
      <w:r w:rsidR="008171DA">
        <w:rPr>
          <w:rFonts w:ascii="Times New Roman" w:hAnsi="Times New Roman" w:cs="Times New Roman"/>
          <w:sz w:val="22"/>
          <w:szCs w:val="22"/>
        </w:rPr>
        <w:t xml:space="preserve">has been </w:t>
      </w:r>
      <w:r w:rsidRPr="00A811B3">
        <w:rPr>
          <w:rFonts w:ascii="Times New Roman" w:hAnsi="Times New Roman" w:cs="Times New Roman"/>
          <w:sz w:val="22"/>
          <w:szCs w:val="22"/>
        </w:rPr>
        <w:t xml:space="preserve">an additional order for the Company to submit documents for examination of incorrect and inconsistencies of </w:t>
      </w:r>
      <w:r w:rsidRPr="00A811B3">
        <w:rPr>
          <w:rFonts w:ascii="Times New Roman" w:eastAsia="Times New Roman" w:hAnsi="Times New Roman" w:cs="Times New Roman"/>
          <w:sz w:val="22"/>
          <w:szCs w:val="22"/>
          <w:lang w:val="en-GB"/>
        </w:rPr>
        <w:t>landfill area.</w:t>
      </w:r>
    </w:p>
    <w:p w:rsidR="00A30D27" w:rsidRPr="00A811B3" w:rsidRDefault="00A30D27" w:rsidP="00CD0B9C">
      <w:pPr>
        <w:pStyle w:val="ListParagraph"/>
        <w:tabs>
          <w:tab w:val="left" w:pos="567"/>
        </w:tabs>
        <w:ind w:left="567" w:right="14" w:firstLine="284"/>
        <w:jc w:val="thaiDistribute"/>
        <w:rPr>
          <w:rFonts w:ascii="Times New Roman" w:hAnsi="Times New Roman" w:cs="Times New Roman"/>
          <w:sz w:val="22"/>
          <w:szCs w:val="22"/>
          <w:cs/>
        </w:rPr>
      </w:pPr>
    </w:p>
    <w:p w:rsidR="005A6454" w:rsidRPr="00A811B3" w:rsidRDefault="005A6454">
      <w:pPr>
        <w:spacing w:after="0" w:line="240" w:lineRule="atLeast"/>
        <w:rPr>
          <w:rFonts w:ascii="Times New Roman" w:hAnsi="Times New Roman" w:cs="Times New Roman"/>
          <w:szCs w:val="22"/>
          <w:lang w:val="en-GB"/>
        </w:rPr>
      </w:pPr>
      <w:r w:rsidRPr="00A811B3">
        <w:rPr>
          <w:rFonts w:ascii="Times New Roman" w:hAnsi="Times New Roman" w:cs="Times New Roman"/>
          <w:szCs w:val="22"/>
          <w:lang w:val="en-GB"/>
        </w:rPr>
        <w:br w:type="page"/>
      </w:r>
    </w:p>
    <w:p w:rsidR="003C2C45" w:rsidRPr="00A811B3" w:rsidRDefault="00A30D27" w:rsidP="00CD0B9C">
      <w:pPr>
        <w:pStyle w:val="ListParagraph"/>
        <w:numPr>
          <w:ilvl w:val="0"/>
          <w:numId w:val="16"/>
        </w:numPr>
        <w:tabs>
          <w:tab w:val="left" w:pos="8080"/>
        </w:tabs>
        <w:ind w:left="851" w:right="14" w:hanging="284"/>
        <w:jc w:val="thaiDistribute"/>
        <w:rPr>
          <w:rFonts w:ascii="Times New Roman" w:eastAsia="Times New Roman" w:hAnsi="Times New Roman" w:cs="Times New Roman"/>
          <w:sz w:val="22"/>
          <w:szCs w:val="22"/>
          <w:lang w:val="en-GB"/>
        </w:rPr>
      </w:pPr>
      <w:r w:rsidRPr="00A811B3">
        <w:rPr>
          <w:rFonts w:ascii="Times New Roman" w:eastAsia="Times New Roman" w:hAnsi="Times New Roman" w:cs="Times New Roman"/>
          <w:sz w:val="22"/>
          <w:szCs w:val="22"/>
          <w:lang w:val="en-GB"/>
        </w:rPr>
        <w:lastRenderedPageBreak/>
        <w:t xml:space="preserve">Subsequently, on 10 February 2023, the Company filed an appeal against the order to submit additional documents and extend the period for compliance with the order of Section 39 paragraph 1 of the Factory Act B.E. </w:t>
      </w:r>
      <w:r w:rsidRPr="00A811B3">
        <w:rPr>
          <w:rFonts w:ascii="Times New Roman" w:hAnsi="Times New Roman" w:cs="Times New Roman"/>
          <w:sz w:val="22"/>
          <w:szCs w:val="22"/>
        </w:rPr>
        <w:t>2535</w:t>
      </w:r>
      <w:r w:rsidRPr="00A811B3">
        <w:rPr>
          <w:rFonts w:ascii="Times New Roman" w:eastAsia="Times New Roman" w:hAnsi="Times New Roman" w:cs="Times New Roman"/>
          <w:sz w:val="22"/>
          <w:szCs w:val="22"/>
          <w:lang w:val="en-GB"/>
        </w:rPr>
        <w:t xml:space="preserve">, to the Minister of Industry.  </w:t>
      </w:r>
      <w:r w:rsidR="003C2C45" w:rsidRPr="00A811B3">
        <w:rPr>
          <w:rFonts w:ascii="Times New Roman" w:eastAsia="Times New Roman" w:hAnsi="Times New Roman" w:cs="Times New Roman"/>
          <w:sz w:val="22"/>
          <w:szCs w:val="22"/>
        </w:rPr>
        <w:t>U</w:t>
      </w:r>
      <w:r w:rsidR="009F0489" w:rsidRPr="00A811B3">
        <w:rPr>
          <w:rFonts w:ascii="Times New Roman" w:eastAsia="Times New Roman" w:hAnsi="Times New Roman" w:cs="Times New Roman"/>
          <w:sz w:val="22"/>
          <w:szCs w:val="22"/>
        </w:rPr>
        <w:t>ntil</w:t>
      </w:r>
      <w:r w:rsidR="00800E1D" w:rsidRPr="00A811B3">
        <w:rPr>
          <w:rFonts w:ascii="Times New Roman" w:eastAsia="Times New Roman" w:hAnsi="Times New Roman" w:cs="Times New Roman" w:hint="cs"/>
          <w:sz w:val="22"/>
          <w:szCs w:val="22"/>
          <w:cs/>
        </w:rPr>
        <w:t xml:space="preserve"> </w:t>
      </w:r>
      <w:r w:rsidR="00574F56">
        <w:rPr>
          <w:rFonts w:ascii="Times New Roman" w:eastAsia="Times New Roman" w:hAnsi="Times New Roman" w:cs="Times New Roman"/>
          <w:sz w:val="22"/>
          <w:szCs w:val="22"/>
        </w:rPr>
        <w:t>15</w:t>
      </w:r>
      <w:r w:rsidR="00800E1D" w:rsidRPr="00A811B3">
        <w:rPr>
          <w:rFonts w:ascii="Times New Roman" w:eastAsia="Times New Roman" w:hAnsi="Times New Roman" w:cs="Times New Roman"/>
          <w:sz w:val="22"/>
          <w:szCs w:val="22"/>
        </w:rPr>
        <w:t xml:space="preserve"> </w:t>
      </w:r>
      <w:r w:rsidR="009F0489" w:rsidRPr="00A811B3">
        <w:rPr>
          <w:rFonts w:ascii="Times New Roman" w:eastAsia="Times New Roman" w:hAnsi="Times New Roman" w:cs="Times New Roman"/>
          <w:sz w:val="22"/>
          <w:szCs w:val="22"/>
        </w:rPr>
        <w:t xml:space="preserve">August </w:t>
      </w:r>
      <w:r w:rsidR="003C2C45" w:rsidRPr="00A811B3">
        <w:rPr>
          <w:rFonts w:ascii="Times New Roman" w:eastAsia="Times New Roman" w:hAnsi="Times New Roman" w:cs="Times New Roman"/>
          <w:sz w:val="22"/>
          <w:szCs w:val="22"/>
          <w:cs/>
          <w:lang w:val="en-GB"/>
        </w:rPr>
        <w:t>2023</w:t>
      </w:r>
      <w:r w:rsidR="003C2C45" w:rsidRPr="00A811B3">
        <w:rPr>
          <w:rFonts w:ascii="Times New Roman" w:eastAsia="Times New Roman" w:hAnsi="Times New Roman" w:cs="Times New Roman"/>
          <w:sz w:val="22"/>
          <w:szCs w:val="22"/>
          <w:lang w:val="en-GB"/>
        </w:rPr>
        <w:t xml:space="preserve">, the result of the appeal has not been known.  In addition, on 8 March </w:t>
      </w:r>
      <w:r w:rsidR="003C2C45" w:rsidRPr="00A811B3">
        <w:rPr>
          <w:rFonts w:ascii="Times New Roman" w:eastAsia="Times New Roman" w:hAnsi="Times New Roman" w:cs="Times New Roman"/>
          <w:sz w:val="22"/>
          <w:szCs w:val="22"/>
          <w:cs/>
          <w:lang w:val="en-GB"/>
        </w:rPr>
        <w:t>2023</w:t>
      </w:r>
      <w:r w:rsidR="003C2C45" w:rsidRPr="00A811B3">
        <w:rPr>
          <w:rFonts w:ascii="Times New Roman" w:eastAsia="Times New Roman" w:hAnsi="Times New Roman" w:cs="Times New Roman"/>
          <w:sz w:val="22"/>
          <w:szCs w:val="22"/>
          <w:lang w:val="en-GB"/>
        </w:rPr>
        <w:t xml:space="preserve">, the Company submitted a letter </w:t>
      </w:r>
      <w:r w:rsidR="008171DA">
        <w:rPr>
          <w:rFonts w:ascii="Times New Roman" w:eastAsia="Times New Roman" w:hAnsi="Times New Roman" w:cs="Times New Roman"/>
          <w:sz w:val="22"/>
          <w:szCs w:val="22"/>
          <w:lang w:val="en-GB"/>
        </w:rPr>
        <w:t xml:space="preserve">to </w:t>
      </w:r>
      <w:r w:rsidR="003C2C45" w:rsidRPr="00A811B3">
        <w:rPr>
          <w:rFonts w:ascii="Times New Roman" w:eastAsia="Times New Roman" w:hAnsi="Times New Roman" w:cs="Times New Roman"/>
          <w:sz w:val="22"/>
          <w:szCs w:val="22"/>
          <w:lang w:val="en-GB"/>
        </w:rPr>
        <w:t>request</w:t>
      </w:r>
      <w:r w:rsidR="008171DA">
        <w:rPr>
          <w:rFonts w:ascii="Times New Roman" w:eastAsia="Times New Roman" w:hAnsi="Times New Roman" w:cs="Times New Roman"/>
          <w:sz w:val="22"/>
          <w:szCs w:val="22"/>
          <w:lang w:val="en-GB"/>
        </w:rPr>
        <w:t xml:space="preserve"> the </w:t>
      </w:r>
      <w:r w:rsidR="003C2C45" w:rsidRPr="00A811B3">
        <w:rPr>
          <w:rFonts w:ascii="Times New Roman" w:eastAsia="Times New Roman" w:hAnsi="Times New Roman" w:cs="Times New Roman"/>
          <w:sz w:val="22"/>
          <w:szCs w:val="22"/>
          <w:lang w:val="en-GB"/>
        </w:rPr>
        <w:t>justice to the Minister of Industry to terminate such order and allow the Company to continue to operate normally.</w:t>
      </w:r>
      <w:r w:rsidR="00800E1D" w:rsidRPr="00A811B3">
        <w:rPr>
          <w:rFonts w:ascii="Times New Roman" w:eastAsia="Times New Roman" w:hAnsi="Times New Roman" w:cs="Times New Roman"/>
          <w:sz w:val="22"/>
          <w:szCs w:val="22"/>
          <w:lang w:val="en-GB"/>
        </w:rPr>
        <w:t xml:space="preserve">  </w:t>
      </w:r>
      <w:r w:rsidR="00800E1D" w:rsidRPr="00A811B3">
        <w:rPr>
          <w:rFonts w:ascii="Times New Roman" w:eastAsia="Times New Roman" w:hAnsi="Times New Roman" w:cs="Times New Roman"/>
          <w:sz w:val="22"/>
          <w:szCs w:val="22"/>
        </w:rPr>
        <w:t>Until</w:t>
      </w:r>
      <w:r w:rsidR="00800E1D" w:rsidRPr="00A811B3">
        <w:rPr>
          <w:rFonts w:ascii="Times New Roman" w:eastAsia="Times New Roman" w:hAnsi="Times New Roman" w:cs="Times New Roman" w:hint="cs"/>
          <w:sz w:val="22"/>
          <w:szCs w:val="22"/>
          <w:cs/>
        </w:rPr>
        <w:t xml:space="preserve"> </w:t>
      </w:r>
      <w:r w:rsidR="00574F56">
        <w:rPr>
          <w:rFonts w:ascii="Times New Roman" w:eastAsia="Times New Roman" w:hAnsi="Times New Roman" w:cs="Times New Roman"/>
          <w:sz w:val="22"/>
          <w:szCs w:val="22"/>
        </w:rPr>
        <w:t>15</w:t>
      </w:r>
      <w:r w:rsidR="00800E1D" w:rsidRPr="00A811B3">
        <w:rPr>
          <w:rFonts w:ascii="Times New Roman" w:eastAsia="Times New Roman" w:hAnsi="Times New Roman" w:cs="Times New Roman"/>
          <w:sz w:val="22"/>
          <w:szCs w:val="22"/>
        </w:rPr>
        <w:t xml:space="preserve"> August </w:t>
      </w:r>
      <w:r w:rsidR="00800E1D" w:rsidRPr="00A811B3">
        <w:rPr>
          <w:rFonts w:ascii="Times New Roman" w:eastAsia="Times New Roman" w:hAnsi="Times New Roman" w:cs="Times New Roman"/>
          <w:sz w:val="22"/>
          <w:szCs w:val="22"/>
          <w:cs/>
          <w:lang w:val="en-GB"/>
        </w:rPr>
        <w:t>2023</w:t>
      </w:r>
      <w:r w:rsidR="00800E1D" w:rsidRPr="00A811B3">
        <w:rPr>
          <w:rFonts w:ascii="Times New Roman" w:eastAsia="Times New Roman" w:hAnsi="Times New Roman" w:cs="Times New Roman"/>
          <w:sz w:val="22"/>
          <w:szCs w:val="22"/>
          <w:lang w:val="en-GB"/>
        </w:rPr>
        <w:t>, the result of requesting justice has not been known.</w:t>
      </w:r>
    </w:p>
    <w:p w:rsidR="00A30D27" w:rsidRPr="00A811B3" w:rsidRDefault="00A30D27" w:rsidP="00B1769B">
      <w:pPr>
        <w:pStyle w:val="ListParagraph"/>
        <w:tabs>
          <w:tab w:val="left" w:pos="567"/>
        </w:tabs>
        <w:ind w:left="567" w:right="11"/>
        <w:jc w:val="thaiDistribute"/>
        <w:rPr>
          <w:rFonts w:ascii="Times New Roman" w:eastAsia="Times New Roman" w:hAnsi="Times New Roman" w:cs="Times New Roman"/>
          <w:sz w:val="22"/>
          <w:szCs w:val="22"/>
        </w:rPr>
      </w:pPr>
    </w:p>
    <w:p w:rsidR="00A30D27" w:rsidRPr="00A811B3" w:rsidRDefault="00A30D27" w:rsidP="00B1769B">
      <w:pPr>
        <w:spacing w:after="0" w:line="240" w:lineRule="atLeast"/>
        <w:ind w:left="540"/>
        <w:jc w:val="thaiDistribute"/>
        <w:rPr>
          <w:rFonts w:ascii="Times New Roman" w:hAnsi="Times New Roman" w:cs="Times New Roman"/>
          <w:szCs w:val="22"/>
          <w:u w:val="single"/>
          <w:lang w:val="en-GB"/>
        </w:rPr>
      </w:pPr>
      <w:r w:rsidRPr="00A811B3">
        <w:rPr>
          <w:rFonts w:ascii="Times New Roman" w:hAnsi="Times New Roman" w:cs="Times New Roman"/>
          <w:szCs w:val="22"/>
          <w:u w:val="single"/>
        </w:rPr>
        <w:t>Landfill capping hazardous</w:t>
      </w:r>
      <w:r w:rsidRPr="00A811B3">
        <w:rPr>
          <w:rFonts w:ascii="Times New Roman" w:hAnsi="Times New Roman" w:cs="Times New Roman"/>
          <w:szCs w:val="22"/>
          <w:u w:val="single"/>
          <w:lang w:val="en-GB"/>
        </w:rPr>
        <w:t xml:space="preserve"> L4</w:t>
      </w:r>
    </w:p>
    <w:p w:rsidR="00A30D27" w:rsidRPr="00A811B3" w:rsidRDefault="00A30D27" w:rsidP="00B1769B">
      <w:pPr>
        <w:pStyle w:val="ListParagraph"/>
        <w:tabs>
          <w:tab w:val="left" w:pos="567"/>
        </w:tabs>
        <w:ind w:left="567" w:right="11"/>
        <w:jc w:val="thaiDistribute"/>
        <w:rPr>
          <w:rFonts w:ascii="Times New Roman" w:eastAsia="Times New Roman" w:hAnsi="Times New Roman" w:cs="Times New Roman"/>
          <w:sz w:val="22"/>
          <w:szCs w:val="22"/>
          <w:lang w:val="en-GB"/>
        </w:rPr>
      </w:pPr>
    </w:p>
    <w:p w:rsidR="00A30D27" w:rsidRPr="00A811B3" w:rsidRDefault="00A30D27" w:rsidP="00B1769B">
      <w:pPr>
        <w:pStyle w:val="ListParagraph"/>
        <w:numPr>
          <w:ilvl w:val="0"/>
          <w:numId w:val="16"/>
        </w:numPr>
        <w:ind w:left="851" w:right="14" w:hanging="284"/>
        <w:jc w:val="thaiDistribute"/>
        <w:rPr>
          <w:rFonts w:ascii="Times New Roman" w:eastAsia="Times New Roman" w:hAnsi="Times New Roman" w:cs="Times New Roman"/>
          <w:sz w:val="22"/>
          <w:szCs w:val="22"/>
          <w:lang w:val="en-GB"/>
        </w:rPr>
      </w:pPr>
      <w:r w:rsidRPr="00A811B3">
        <w:rPr>
          <w:rFonts w:ascii="Times New Roman" w:eastAsia="Times New Roman" w:hAnsi="Times New Roman" w:cs="Times New Roman"/>
          <w:sz w:val="22"/>
          <w:szCs w:val="22"/>
          <w:lang w:val="en-GB"/>
        </w:rPr>
        <w:t>On 24 November 2022, Department of Industrial Works issued an order “Amendment to the</w:t>
      </w:r>
      <w:r w:rsidRPr="00A811B3">
        <w:rPr>
          <w:rFonts w:ascii="Times New Roman" w:hAnsi="Times New Roman" w:cs="Times New Roman"/>
          <w:sz w:val="22"/>
          <w:szCs w:val="22"/>
        </w:rPr>
        <w:t xml:space="preserve"> order according to the letter of the </w:t>
      </w:r>
      <w:r w:rsidRPr="00A811B3">
        <w:rPr>
          <w:rFonts w:ascii="Times New Roman" w:eastAsia="Times New Roman" w:hAnsi="Times New Roman" w:cs="Times New Roman"/>
          <w:sz w:val="22"/>
          <w:szCs w:val="22"/>
          <w:lang w:val="en-GB"/>
        </w:rPr>
        <w:t>Department of Industrial Works dated 18 April 2022”.  The order has forced the Company to stop operating the factory only at the hazardous waste landfill in the L4 area and to fix the L4’ s landfill according to the EIA report as approval within 20 February 2023, which determined the condition in the report of compliance with the Department of Industrial Works orders, will not be allowed to bring sewage or unused materials that are hazardous wastes will be treated or disposed of in the L4’s landfill until all orders are complied with and is permitted to open a factory business.</w:t>
      </w:r>
    </w:p>
    <w:p w:rsidR="00A30D27" w:rsidRPr="00A811B3" w:rsidRDefault="00A30D27" w:rsidP="00B1769B">
      <w:pPr>
        <w:pStyle w:val="ListParagraph"/>
        <w:tabs>
          <w:tab w:val="left" w:pos="567"/>
        </w:tabs>
        <w:ind w:left="567" w:right="14" w:firstLine="284"/>
        <w:jc w:val="thaiDistribute"/>
        <w:rPr>
          <w:rFonts w:ascii="Times New Roman" w:hAnsi="Times New Roman" w:cs="Times New Roman"/>
          <w:sz w:val="22"/>
          <w:szCs w:val="22"/>
        </w:rPr>
      </w:pPr>
    </w:p>
    <w:p w:rsidR="003C2C45" w:rsidRPr="00A811B3" w:rsidRDefault="00ED6775" w:rsidP="00B1769B">
      <w:pPr>
        <w:pStyle w:val="ListParagraph"/>
        <w:numPr>
          <w:ilvl w:val="0"/>
          <w:numId w:val="18"/>
        </w:numPr>
        <w:tabs>
          <w:tab w:val="left" w:pos="4253"/>
        </w:tabs>
        <w:ind w:left="851" w:right="34" w:hanging="284"/>
        <w:jc w:val="thaiDistribute"/>
        <w:rPr>
          <w:rFonts w:ascii="Times New Roman" w:hAnsi="Times New Roman" w:cs="Times New Roman"/>
          <w:sz w:val="22"/>
          <w:szCs w:val="22"/>
        </w:rPr>
      </w:pPr>
      <w:r w:rsidRPr="00A811B3">
        <w:rPr>
          <w:rFonts w:ascii="Times New Roman" w:eastAsia="Times New Roman" w:hAnsi="Times New Roman" w:cs="Times New Roman"/>
          <w:sz w:val="22"/>
          <w:szCs w:val="22"/>
          <w:lang w:val="en-GB"/>
        </w:rPr>
        <w:t>O</w:t>
      </w:r>
      <w:r w:rsidR="00A30D27" w:rsidRPr="00A811B3">
        <w:rPr>
          <w:rFonts w:ascii="Times New Roman" w:eastAsia="Times New Roman" w:hAnsi="Times New Roman" w:cs="Times New Roman"/>
          <w:sz w:val="22"/>
          <w:szCs w:val="22"/>
          <w:lang w:val="en-GB"/>
        </w:rPr>
        <w:t xml:space="preserve">n </w:t>
      </w:r>
      <w:r w:rsidR="00A30D27" w:rsidRPr="00A811B3">
        <w:rPr>
          <w:rFonts w:ascii="Times New Roman" w:eastAsia="Times New Roman" w:hAnsi="Times New Roman" w:cs="Times New Roman"/>
          <w:sz w:val="22"/>
          <w:szCs w:val="22"/>
        </w:rPr>
        <w:t xml:space="preserve">17 </w:t>
      </w:r>
      <w:r w:rsidR="00A30D27" w:rsidRPr="00A811B3">
        <w:rPr>
          <w:rFonts w:ascii="Times New Roman" w:eastAsia="Times New Roman" w:hAnsi="Times New Roman" w:cs="Times New Roman"/>
          <w:sz w:val="22"/>
          <w:szCs w:val="22"/>
          <w:lang w:val="en-GB"/>
        </w:rPr>
        <w:t xml:space="preserve">February 2023, the Company issued a letter for an extension of the time to comply with the said order by 90 days.  </w:t>
      </w:r>
      <w:r w:rsidR="003C2C45" w:rsidRPr="00A811B3">
        <w:rPr>
          <w:rFonts w:ascii="Times New Roman" w:hAnsi="Times New Roman" w:cs="Times New Roman"/>
          <w:sz w:val="22"/>
          <w:szCs w:val="22"/>
        </w:rPr>
        <w:t xml:space="preserve">Subsequently, the Department of Industrial Works granted permission to extend the period for </w:t>
      </w:r>
      <w:r w:rsidRPr="00A811B3">
        <w:rPr>
          <w:rFonts w:ascii="Times New Roman" w:hAnsi="Times New Roman" w:cs="Times New Roman"/>
          <w:sz w:val="22"/>
          <w:szCs w:val="22"/>
        </w:rPr>
        <w:t xml:space="preserve">improving the </w:t>
      </w:r>
      <w:r w:rsidR="00A13396" w:rsidRPr="00A811B3">
        <w:rPr>
          <w:rFonts w:ascii="Times New Roman" w:hAnsi="Times New Roman" w:cs="Times New Roman"/>
          <w:sz w:val="22"/>
          <w:szCs w:val="22"/>
        </w:rPr>
        <w:t xml:space="preserve">factory </w:t>
      </w:r>
      <w:r w:rsidRPr="00A811B3">
        <w:rPr>
          <w:rFonts w:ascii="Times New Roman" w:hAnsi="Times New Roman" w:cs="Times New Roman"/>
          <w:sz w:val="22"/>
          <w:szCs w:val="22"/>
        </w:rPr>
        <w:t>under S</w:t>
      </w:r>
      <w:r w:rsidR="003C2C45" w:rsidRPr="00A811B3">
        <w:rPr>
          <w:rFonts w:ascii="Times New Roman" w:hAnsi="Times New Roman" w:cs="Times New Roman"/>
          <w:sz w:val="22"/>
          <w:szCs w:val="22"/>
        </w:rPr>
        <w:t>ection 39</w:t>
      </w:r>
      <w:r w:rsidRPr="00A811B3">
        <w:rPr>
          <w:rFonts w:ascii="Times New Roman" w:hAnsi="Times New Roman" w:cs="Times New Roman"/>
          <w:sz w:val="22"/>
          <w:szCs w:val="22"/>
        </w:rPr>
        <w:t>,</w:t>
      </w:r>
      <w:r w:rsidR="003C2C45" w:rsidRPr="00A811B3">
        <w:rPr>
          <w:rFonts w:ascii="Times New Roman" w:hAnsi="Times New Roman" w:cs="Times New Roman"/>
          <w:sz w:val="22"/>
          <w:szCs w:val="22"/>
        </w:rPr>
        <w:t xml:space="preserve"> paragraph 1</w:t>
      </w:r>
      <w:r w:rsidRPr="00A811B3">
        <w:rPr>
          <w:rFonts w:ascii="Times New Roman" w:hAnsi="Times New Roman" w:cs="Times New Roman"/>
          <w:sz w:val="22"/>
          <w:szCs w:val="22"/>
        </w:rPr>
        <w:t>,</w:t>
      </w:r>
      <w:r w:rsidR="003C2C45" w:rsidRPr="00A811B3">
        <w:rPr>
          <w:rFonts w:ascii="Times New Roman" w:hAnsi="Times New Roman" w:cs="Times New Roman"/>
          <w:sz w:val="22"/>
          <w:szCs w:val="22"/>
        </w:rPr>
        <w:t xml:space="preserve"> </w:t>
      </w:r>
      <w:r w:rsidR="00800E1D" w:rsidRPr="00A811B3">
        <w:rPr>
          <w:rFonts w:ascii="Times New Roman" w:hAnsi="Times New Roman" w:cs="Times New Roman"/>
          <w:sz w:val="22"/>
          <w:szCs w:val="22"/>
        </w:rPr>
        <w:t xml:space="preserve">until </w:t>
      </w:r>
      <w:r w:rsidR="00006774" w:rsidRPr="00A811B3">
        <w:rPr>
          <w:rFonts w:ascii="Times New Roman" w:hAnsi="Times New Roman" w:cs="Times New Roman"/>
          <w:sz w:val="22"/>
          <w:szCs w:val="22"/>
        </w:rPr>
        <w:t xml:space="preserve">21 May 2023 </w:t>
      </w:r>
      <w:r w:rsidR="00F85EC0" w:rsidRPr="00A811B3">
        <w:rPr>
          <w:rFonts w:ascii="Times New Roman" w:hAnsi="Times New Roman" w:cs="Times New Roman"/>
          <w:sz w:val="22"/>
          <w:szCs w:val="22"/>
        </w:rPr>
        <w:t>and extend the period until</w:t>
      </w:r>
      <w:r w:rsidR="00006774" w:rsidRPr="00A811B3">
        <w:rPr>
          <w:rFonts w:ascii="Times New Roman" w:hAnsi="Times New Roman" w:cs="Times New Roman"/>
          <w:sz w:val="22"/>
          <w:szCs w:val="22"/>
        </w:rPr>
        <w:t xml:space="preserve"> </w:t>
      </w:r>
      <w:r w:rsidR="00800E1D" w:rsidRPr="00A811B3">
        <w:rPr>
          <w:rFonts w:ascii="Times New Roman" w:hAnsi="Times New Roman" w:cs="Times New Roman"/>
          <w:sz w:val="22"/>
          <w:szCs w:val="22"/>
        </w:rPr>
        <w:t>22 November 2023</w:t>
      </w:r>
      <w:r w:rsidR="00006774" w:rsidRPr="00A811B3">
        <w:rPr>
          <w:rFonts w:ascii="Times New Roman" w:hAnsi="Times New Roman" w:cs="Times New Roman"/>
          <w:sz w:val="22"/>
          <w:szCs w:val="22"/>
        </w:rPr>
        <w:t>.</w:t>
      </w:r>
    </w:p>
    <w:p w:rsidR="00560DC2" w:rsidRPr="00A811B3" w:rsidRDefault="00560DC2" w:rsidP="00364FBF">
      <w:pPr>
        <w:pStyle w:val="ListParagraph"/>
        <w:tabs>
          <w:tab w:val="left" w:pos="567"/>
        </w:tabs>
        <w:ind w:left="567" w:right="14" w:firstLine="284"/>
        <w:jc w:val="thaiDistribute"/>
        <w:rPr>
          <w:rFonts w:ascii="Times New Roman" w:hAnsi="Times New Roman" w:cstheme="minorBidi"/>
          <w:sz w:val="22"/>
          <w:szCs w:val="22"/>
        </w:rPr>
      </w:pPr>
    </w:p>
    <w:p w:rsidR="003C2C45" w:rsidRPr="00A811B3" w:rsidRDefault="003C2C45" w:rsidP="00B1769B">
      <w:pPr>
        <w:pStyle w:val="ListParagraph"/>
        <w:numPr>
          <w:ilvl w:val="0"/>
          <w:numId w:val="17"/>
        </w:numPr>
        <w:ind w:right="5"/>
        <w:jc w:val="thaiDistribute"/>
        <w:rPr>
          <w:rFonts w:ascii="Times New Roman" w:hAnsi="Times New Roman" w:cs="Times New Roman"/>
          <w:sz w:val="22"/>
          <w:szCs w:val="22"/>
        </w:rPr>
      </w:pPr>
      <w:r w:rsidRPr="00A811B3">
        <w:rPr>
          <w:rFonts w:ascii="Times New Roman" w:hAnsi="Times New Roman" w:cs="Times New Roman"/>
          <w:sz w:val="22"/>
          <w:szCs w:val="22"/>
        </w:rPr>
        <w:t>To suspend any act that violates or perform properly in</w:t>
      </w:r>
      <w:r w:rsidR="00ED6775" w:rsidRPr="00A811B3">
        <w:rPr>
          <w:rFonts w:ascii="Times New Roman" w:hAnsi="Times New Roman" w:cs="Times New Roman"/>
          <w:sz w:val="22"/>
          <w:szCs w:val="22"/>
        </w:rPr>
        <w:t xml:space="preserve"> compliance with S</w:t>
      </w:r>
      <w:r w:rsidRPr="00A811B3">
        <w:rPr>
          <w:rFonts w:ascii="Times New Roman" w:hAnsi="Times New Roman" w:cs="Times New Roman"/>
          <w:sz w:val="22"/>
          <w:szCs w:val="22"/>
        </w:rPr>
        <w:t>ection 37</w:t>
      </w:r>
      <w:r w:rsidR="00ED6775" w:rsidRPr="00A811B3">
        <w:rPr>
          <w:rFonts w:ascii="Times New Roman" w:hAnsi="Times New Roman" w:cs="Times New Roman"/>
          <w:sz w:val="22"/>
          <w:szCs w:val="22"/>
        </w:rPr>
        <w:t>,</w:t>
      </w:r>
      <w:r w:rsidRPr="00A811B3">
        <w:rPr>
          <w:rFonts w:ascii="Times New Roman" w:hAnsi="Times New Roman" w:cs="Times New Roman"/>
          <w:sz w:val="22"/>
          <w:szCs w:val="22"/>
        </w:rPr>
        <w:t xml:space="preserve"> paragraph 1</w:t>
      </w:r>
      <w:r w:rsidR="00ED6775" w:rsidRPr="00A811B3">
        <w:rPr>
          <w:rFonts w:ascii="Times New Roman" w:hAnsi="Times New Roman" w:cs="Times New Roman"/>
          <w:sz w:val="22"/>
          <w:szCs w:val="22"/>
        </w:rPr>
        <w:t>,</w:t>
      </w:r>
      <w:r w:rsidRPr="00A811B3">
        <w:rPr>
          <w:rFonts w:ascii="Times New Roman" w:hAnsi="Times New Roman" w:cs="Times New Roman"/>
          <w:sz w:val="22"/>
          <w:szCs w:val="22"/>
        </w:rPr>
        <w:t xml:space="preserve"> of the Factory Act B.E. 2535</w:t>
      </w:r>
      <w:r w:rsidR="00ED6775" w:rsidRPr="00A811B3">
        <w:rPr>
          <w:rFonts w:ascii="Times New Roman" w:hAnsi="Times New Roman" w:cs="Times New Roman"/>
          <w:sz w:val="22"/>
          <w:szCs w:val="22"/>
        </w:rPr>
        <w:t xml:space="preserve"> as follows:</w:t>
      </w:r>
    </w:p>
    <w:p w:rsidR="003C2C45" w:rsidRPr="00A811B3" w:rsidRDefault="003C2C45" w:rsidP="00B1769B">
      <w:pPr>
        <w:pStyle w:val="ListParagraph"/>
        <w:tabs>
          <w:tab w:val="left" w:pos="567"/>
        </w:tabs>
        <w:ind w:left="567" w:right="14" w:firstLine="284"/>
        <w:jc w:val="thaiDistribute"/>
        <w:rPr>
          <w:rFonts w:ascii="Times New Roman" w:hAnsi="Times New Roman" w:cstheme="minorBidi"/>
          <w:sz w:val="22"/>
          <w:szCs w:val="22"/>
        </w:rPr>
      </w:pPr>
    </w:p>
    <w:p w:rsidR="00364FBF" w:rsidRPr="00A811B3" w:rsidRDefault="003C2C45" w:rsidP="00364FBF">
      <w:pPr>
        <w:pStyle w:val="ListParagraph"/>
        <w:numPr>
          <w:ilvl w:val="0"/>
          <w:numId w:val="16"/>
        </w:numPr>
        <w:ind w:left="851" w:right="14" w:hanging="284"/>
        <w:jc w:val="thaiDistribute"/>
        <w:rPr>
          <w:rFonts w:ascii="Times New Roman" w:eastAsia="Times New Roman" w:hAnsi="Times New Roman" w:cs="Times New Roman"/>
          <w:sz w:val="22"/>
          <w:szCs w:val="22"/>
          <w:lang w:val="en-GB"/>
        </w:rPr>
      </w:pPr>
      <w:r w:rsidRPr="00A811B3">
        <w:rPr>
          <w:rFonts w:ascii="Times New Roman" w:eastAsia="Times New Roman" w:hAnsi="Times New Roman" w:cs="Times New Roman"/>
          <w:sz w:val="22"/>
          <w:szCs w:val="22"/>
          <w:lang w:val="en-GB"/>
        </w:rPr>
        <w:t xml:space="preserve">On </w:t>
      </w:r>
      <w:r w:rsidRPr="00A811B3">
        <w:rPr>
          <w:rFonts w:ascii="Times New Roman" w:eastAsia="Times New Roman" w:hAnsi="Times New Roman" w:cstheme="minorBidi"/>
          <w:sz w:val="22"/>
          <w:szCs w:val="22"/>
        </w:rPr>
        <w:t xml:space="preserve">30 </w:t>
      </w:r>
      <w:r w:rsidRPr="00A811B3">
        <w:rPr>
          <w:rFonts w:ascii="Times New Roman" w:eastAsia="Times New Roman" w:hAnsi="Times New Roman" w:cs="Times New Roman"/>
          <w:sz w:val="22"/>
          <w:szCs w:val="22"/>
          <w:lang w:val="en-GB"/>
        </w:rPr>
        <w:t xml:space="preserve">March </w:t>
      </w:r>
      <w:r w:rsidRPr="00A811B3">
        <w:rPr>
          <w:rFonts w:ascii="Times New Roman" w:eastAsia="Times New Roman" w:hAnsi="Times New Roman" w:cs="Times New Roman"/>
          <w:sz w:val="22"/>
          <w:szCs w:val="22"/>
          <w:cs/>
          <w:lang w:val="en-GB"/>
        </w:rPr>
        <w:t>2023</w:t>
      </w:r>
      <w:r w:rsidRPr="00A811B3">
        <w:rPr>
          <w:rFonts w:ascii="Times New Roman" w:eastAsia="Times New Roman" w:hAnsi="Times New Roman" w:cs="Times New Roman"/>
          <w:sz w:val="22"/>
          <w:szCs w:val="22"/>
          <w:lang w:val="en-GB"/>
        </w:rPr>
        <w:t xml:space="preserve">, the </w:t>
      </w:r>
      <w:proofErr w:type="spellStart"/>
      <w:r w:rsidRPr="00A811B3">
        <w:rPr>
          <w:rFonts w:ascii="Times New Roman" w:eastAsia="Times New Roman" w:hAnsi="Times New Roman" w:cs="Times New Roman"/>
          <w:sz w:val="22"/>
          <w:szCs w:val="22"/>
          <w:lang w:val="en-GB"/>
        </w:rPr>
        <w:t>Sakaeo</w:t>
      </w:r>
      <w:proofErr w:type="spellEnd"/>
      <w:r w:rsidRPr="00A811B3">
        <w:rPr>
          <w:rFonts w:ascii="Times New Roman" w:eastAsia="Times New Roman" w:hAnsi="Times New Roman" w:cs="Times New Roman"/>
          <w:sz w:val="22"/>
          <w:szCs w:val="22"/>
          <w:lang w:val="en-GB"/>
        </w:rPr>
        <w:t xml:space="preserve"> Provincial Industrial Office ordered the factory operators to improve according to Section </w:t>
      </w:r>
      <w:r w:rsidRPr="00A811B3">
        <w:rPr>
          <w:rFonts w:ascii="Times New Roman" w:eastAsia="Times New Roman" w:hAnsi="Times New Roman" w:cs="Times New Roman"/>
          <w:sz w:val="22"/>
          <w:szCs w:val="22"/>
          <w:cs/>
          <w:lang w:val="en-GB"/>
        </w:rPr>
        <w:t>37</w:t>
      </w:r>
      <w:r w:rsidRPr="00A811B3">
        <w:rPr>
          <w:rFonts w:ascii="Times New Roman" w:eastAsia="Times New Roman" w:hAnsi="Times New Roman" w:cs="Times New Roman"/>
          <w:sz w:val="22"/>
          <w:szCs w:val="22"/>
          <w:lang w:val="en-GB"/>
        </w:rPr>
        <w:t>, paragraph 1</w:t>
      </w:r>
      <w:r w:rsidR="00351ADB" w:rsidRPr="00A811B3">
        <w:rPr>
          <w:rFonts w:ascii="Times New Roman" w:eastAsia="Times New Roman" w:hAnsi="Times New Roman" w:cs="Times New Roman"/>
          <w:sz w:val="22"/>
          <w:szCs w:val="22"/>
          <w:lang w:val="en-GB"/>
        </w:rPr>
        <w:t>,</w:t>
      </w:r>
      <w:r w:rsidRPr="00A811B3">
        <w:rPr>
          <w:rFonts w:ascii="Times New Roman" w:eastAsia="Times New Roman" w:hAnsi="Times New Roman" w:cs="Times New Roman"/>
          <w:sz w:val="22"/>
          <w:szCs w:val="22"/>
          <w:lang w:val="en-GB"/>
        </w:rPr>
        <w:t xml:space="preserve"> of the Factory Act, B.E. </w:t>
      </w:r>
      <w:r w:rsidRPr="00A811B3">
        <w:rPr>
          <w:rFonts w:ascii="Times New Roman" w:eastAsia="Times New Roman" w:hAnsi="Times New Roman" w:cs="Times New Roman"/>
          <w:sz w:val="22"/>
          <w:szCs w:val="22"/>
          <w:cs/>
          <w:lang w:val="en-GB"/>
        </w:rPr>
        <w:t>2535</w:t>
      </w:r>
      <w:r w:rsidRPr="00A811B3">
        <w:rPr>
          <w:rFonts w:ascii="Times New Roman" w:eastAsia="Times New Roman" w:hAnsi="Times New Roman" w:cs="Times New Roman"/>
          <w:sz w:val="22"/>
          <w:szCs w:val="22"/>
          <w:lang w:val="en-GB"/>
        </w:rPr>
        <w:t xml:space="preserve">, to proceed as follows: </w:t>
      </w:r>
      <w:r w:rsidRPr="00A811B3">
        <w:rPr>
          <w:rFonts w:ascii="Times New Roman" w:eastAsia="Times New Roman" w:hAnsi="Times New Roman" w:cs="Times New Roman"/>
          <w:sz w:val="22"/>
          <w:szCs w:val="22"/>
          <w:cs/>
          <w:lang w:val="en-GB"/>
        </w:rPr>
        <w:t xml:space="preserve">1) </w:t>
      </w:r>
      <w:r w:rsidR="00351ADB" w:rsidRPr="00A811B3">
        <w:rPr>
          <w:rFonts w:ascii="Times New Roman" w:eastAsia="Times New Roman" w:hAnsi="Times New Roman" w:cs="Times New Roman"/>
          <w:sz w:val="22"/>
          <w:szCs w:val="22"/>
          <w:lang w:val="en-GB"/>
        </w:rPr>
        <w:t>improving</w:t>
      </w:r>
      <w:r w:rsidRPr="00A811B3">
        <w:rPr>
          <w:rFonts w:ascii="Times New Roman" w:eastAsia="Times New Roman" w:hAnsi="Times New Roman" w:cs="Times New Roman"/>
          <w:sz w:val="22"/>
          <w:szCs w:val="22"/>
          <w:lang w:val="en-GB"/>
        </w:rPr>
        <w:t xml:space="preserve"> the soil embankment in the buffer area around the factory</w:t>
      </w:r>
      <w:r w:rsidR="00351ADB" w:rsidRPr="00A811B3">
        <w:rPr>
          <w:rFonts w:ascii="Times New Roman" w:eastAsia="Times New Roman" w:hAnsi="Times New Roman" w:cs="Times New Roman"/>
          <w:sz w:val="22"/>
          <w:szCs w:val="22"/>
          <w:lang w:val="en-GB"/>
        </w:rPr>
        <w:t xml:space="preserve"> and planting perennials around</w:t>
      </w:r>
      <w:r w:rsidRPr="00A811B3">
        <w:rPr>
          <w:rFonts w:ascii="Times New Roman" w:eastAsia="Times New Roman" w:hAnsi="Times New Roman" w:cs="Times New Roman"/>
          <w:sz w:val="22"/>
          <w:szCs w:val="22"/>
          <w:lang w:val="en-GB"/>
        </w:rPr>
        <w:t xml:space="preserve">, </w:t>
      </w:r>
      <w:r w:rsidRPr="00A811B3">
        <w:rPr>
          <w:rFonts w:ascii="Times New Roman" w:eastAsia="Times New Roman" w:hAnsi="Times New Roman" w:cs="Times New Roman"/>
          <w:sz w:val="22"/>
          <w:szCs w:val="22"/>
          <w:cs/>
          <w:lang w:val="en-GB"/>
        </w:rPr>
        <w:t xml:space="preserve">2) </w:t>
      </w:r>
      <w:r w:rsidRPr="00A811B3">
        <w:rPr>
          <w:rFonts w:ascii="Times New Roman" w:eastAsia="Times New Roman" w:hAnsi="Times New Roman" w:cs="Times New Roman"/>
          <w:sz w:val="22"/>
          <w:szCs w:val="22"/>
          <w:lang w:val="en-GB"/>
        </w:rPr>
        <w:t>install</w:t>
      </w:r>
      <w:proofErr w:type="spellStart"/>
      <w:r w:rsidR="00351ADB" w:rsidRPr="00A811B3">
        <w:rPr>
          <w:rFonts w:ascii="Times New Roman" w:eastAsia="Times New Roman" w:hAnsi="Times New Roman" w:cs="Times New Roman"/>
          <w:sz w:val="22"/>
          <w:szCs w:val="22"/>
        </w:rPr>
        <w:t>ing</w:t>
      </w:r>
      <w:proofErr w:type="spellEnd"/>
      <w:r w:rsidRPr="00A811B3">
        <w:rPr>
          <w:rFonts w:ascii="Times New Roman" w:eastAsia="Times New Roman" w:hAnsi="Times New Roman" w:cs="Times New Roman"/>
          <w:sz w:val="22"/>
          <w:szCs w:val="22"/>
          <w:lang w:val="en-GB"/>
        </w:rPr>
        <w:t xml:space="preserve"> a contaminated rainwat</w:t>
      </w:r>
      <w:r w:rsidR="00351ADB" w:rsidRPr="00A811B3">
        <w:rPr>
          <w:rFonts w:ascii="Times New Roman" w:eastAsia="Times New Roman" w:hAnsi="Times New Roman" w:cs="Times New Roman"/>
          <w:sz w:val="22"/>
          <w:szCs w:val="22"/>
          <w:lang w:val="en-GB"/>
        </w:rPr>
        <w:t>er collection system and improving</w:t>
      </w:r>
      <w:r w:rsidRPr="00A811B3">
        <w:rPr>
          <w:rFonts w:ascii="Times New Roman" w:eastAsia="Times New Roman" w:hAnsi="Times New Roman" w:cs="Times New Roman"/>
          <w:sz w:val="22"/>
          <w:szCs w:val="22"/>
          <w:lang w:val="en-GB"/>
        </w:rPr>
        <w:t xml:space="preserve"> the waste water collection system from landfills including preparing preventive measures in case of leakage of the wastewater treatment system and </w:t>
      </w:r>
      <w:r w:rsidR="00CC78E4" w:rsidRPr="00A811B3">
        <w:rPr>
          <w:rFonts w:ascii="Times New Roman" w:eastAsia="Times New Roman" w:hAnsi="Times New Roman" w:cs="Times New Roman"/>
          <w:sz w:val="22"/>
          <w:szCs w:val="22"/>
          <w:lang w:val="en-GB"/>
        </w:rPr>
        <w:t>3) i</w:t>
      </w:r>
      <w:r w:rsidRPr="00A811B3">
        <w:rPr>
          <w:rFonts w:ascii="Times New Roman" w:eastAsia="Times New Roman" w:hAnsi="Times New Roman" w:cs="Times New Roman"/>
          <w:sz w:val="22"/>
          <w:szCs w:val="22"/>
          <w:lang w:val="en-GB"/>
        </w:rPr>
        <w:t>nstall</w:t>
      </w:r>
      <w:r w:rsidR="00351ADB" w:rsidRPr="00A811B3">
        <w:rPr>
          <w:rFonts w:ascii="Times New Roman" w:eastAsia="Times New Roman" w:hAnsi="Times New Roman" w:cs="Times New Roman"/>
          <w:sz w:val="22"/>
          <w:szCs w:val="22"/>
          <w:lang w:val="en-GB"/>
        </w:rPr>
        <w:t>ing</w:t>
      </w:r>
      <w:r w:rsidRPr="00A811B3">
        <w:rPr>
          <w:rFonts w:ascii="Times New Roman" w:eastAsia="Times New Roman" w:hAnsi="Times New Roman" w:cs="Times New Roman"/>
          <w:sz w:val="22"/>
          <w:szCs w:val="22"/>
          <w:lang w:val="en-GB"/>
        </w:rPr>
        <w:t xml:space="preserve"> an emergency overflow protection system in a wastewater treatment tank and store </w:t>
      </w:r>
      <w:proofErr w:type="spellStart"/>
      <w:r w:rsidRPr="00A811B3">
        <w:rPr>
          <w:rFonts w:ascii="Times New Roman" w:eastAsia="Times New Roman" w:hAnsi="Times New Roman" w:cs="Times New Roman"/>
          <w:sz w:val="22"/>
          <w:szCs w:val="22"/>
          <w:lang w:val="en-GB"/>
        </w:rPr>
        <w:t>leachate</w:t>
      </w:r>
      <w:proofErr w:type="spellEnd"/>
      <w:r w:rsidRPr="00A811B3">
        <w:rPr>
          <w:rFonts w:ascii="Times New Roman" w:eastAsia="Times New Roman" w:hAnsi="Times New Roman" w:cs="Times New Roman"/>
          <w:sz w:val="22"/>
          <w:szCs w:val="22"/>
          <w:lang w:val="en-GB"/>
        </w:rPr>
        <w:t xml:space="preserve"> waste from landfills</w:t>
      </w:r>
      <w:r w:rsidR="008171DA">
        <w:rPr>
          <w:rFonts w:ascii="Times New Roman" w:eastAsia="Times New Roman" w:hAnsi="Times New Roman" w:cs="Times New Roman"/>
          <w:sz w:val="22"/>
          <w:szCs w:val="22"/>
          <w:lang w:val="en-GB"/>
        </w:rPr>
        <w:t xml:space="preserve"> in a closed tank or well.  These have </w:t>
      </w:r>
      <w:r w:rsidRPr="00A811B3">
        <w:rPr>
          <w:rFonts w:ascii="Times New Roman" w:eastAsia="Times New Roman" w:hAnsi="Times New Roman" w:cs="Times New Roman"/>
          <w:sz w:val="22"/>
          <w:szCs w:val="22"/>
          <w:lang w:val="en-GB"/>
        </w:rPr>
        <w:t xml:space="preserve">to be completed by </w:t>
      </w:r>
      <w:r w:rsidR="00CC78E4" w:rsidRPr="00A811B3">
        <w:rPr>
          <w:rFonts w:ascii="Times New Roman" w:eastAsia="Times New Roman" w:hAnsi="Times New Roman" w:cs="Times New Roman"/>
          <w:sz w:val="22"/>
          <w:szCs w:val="22"/>
        </w:rPr>
        <w:t xml:space="preserve">15 </w:t>
      </w:r>
      <w:r w:rsidRPr="00A811B3">
        <w:rPr>
          <w:rFonts w:ascii="Times New Roman" w:eastAsia="Times New Roman" w:hAnsi="Times New Roman" w:cs="Times New Roman"/>
          <w:sz w:val="22"/>
          <w:szCs w:val="22"/>
          <w:lang w:val="en-GB"/>
        </w:rPr>
        <w:t>May 2023</w:t>
      </w:r>
      <w:r w:rsidR="00CC78E4" w:rsidRPr="00A811B3">
        <w:rPr>
          <w:rFonts w:ascii="Times New Roman" w:eastAsia="Times New Roman" w:hAnsi="Times New Roman" w:cs="Times New Roman"/>
          <w:sz w:val="22"/>
          <w:szCs w:val="22"/>
          <w:lang w:val="en-GB"/>
        </w:rPr>
        <w:t xml:space="preserve">.  </w:t>
      </w:r>
      <w:r w:rsidR="00364FBF" w:rsidRPr="00A811B3">
        <w:rPr>
          <w:rFonts w:ascii="Times New Roman" w:eastAsia="Times New Roman" w:hAnsi="Times New Roman" w:cstheme="minorBidi"/>
          <w:sz w:val="22"/>
          <w:szCs w:val="22"/>
        </w:rPr>
        <w:t xml:space="preserve">Subsequently, </w:t>
      </w:r>
      <w:r w:rsidR="00364FBF" w:rsidRPr="00A811B3">
        <w:rPr>
          <w:rFonts w:ascii="Times New Roman" w:hAnsi="Times New Roman" w:cs="Times New Roman"/>
          <w:sz w:val="22"/>
          <w:szCs w:val="22"/>
        </w:rPr>
        <w:t xml:space="preserve">the Department of Industrial Works granted </w:t>
      </w:r>
      <w:r w:rsidR="008171DA">
        <w:rPr>
          <w:rFonts w:ascii="Times New Roman" w:hAnsi="Times New Roman" w:cs="Times New Roman"/>
          <w:sz w:val="22"/>
          <w:szCs w:val="22"/>
        </w:rPr>
        <w:t xml:space="preserve">the </w:t>
      </w:r>
      <w:r w:rsidR="00364FBF" w:rsidRPr="00A811B3">
        <w:rPr>
          <w:rFonts w:ascii="Times New Roman" w:hAnsi="Times New Roman" w:cs="Times New Roman"/>
          <w:sz w:val="22"/>
          <w:szCs w:val="22"/>
        </w:rPr>
        <w:t>permission to extend the period for improving the factory until 15 November 2023</w:t>
      </w:r>
      <w:r w:rsidR="008171DA">
        <w:rPr>
          <w:rFonts w:ascii="Times New Roman" w:eastAsia="Times New Roman" w:hAnsi="Times New Roman" w:cs="Times New Roman"/>
          <w:sz w:val="22"/>
          <w:szCs w:val="22"/>
          <w:lang w:val="en-GB"/>
        </w:rPr>
        <w:t>.</w:t>
      </w:r>
    </w:p>
    <w:p w:rsidR="00364FBF" w:rsidRPr="00A811B3" w:rsidRDefault="00364FBF" w:rsidP="00560DC2">
      <w:pPr>
        <w:pStyle w:val="ListParagraph"/>
        <w:tabs>
          <w:tab w:val="left" w:pos="567"/>
        </w:tabs>
        <w:ind w:left="567" w:right="14" w:firstLine="284"/>
        <w:jc w:val="thaiDistribute"/>
        <w:rPr>
          <w:rFonts w:ascii="Times New Roman" w:hAnsi="Times New Roman" w:cstheme="minorBidi"/>
          <w:sz w:val="22"/>
          <w:szCs w:val="22"/>
        </w:rPr>
      </w:pPr>
    </w:p>
    <w:p w:rsidR="002813D7" w:rsidRPr="00A811B3" w:rsidRDefault="002813D7" w:rsidP="00B1769B">
      <w:pPr>
        <w:numPr>
          <w:ilvl w:val="0"/>
          <w:numId w:val="7"/>
        </w:numPr>
        <w:tabs>
          <w:tab w:val="left" w:pos="567"/>
        </w:tabs>
        <w:spacing w:after="0" w:line="240" w:lineRule="atLeast"/>
        <w:ind w:left="540" w:right="14"/>
        <w:rPr>
          <w:rFonts w:ascii="Times New Roman" w:hAnsi="Times New Roman" w:cs="Times New Roman"/>
          <w:b/>
          <w:bCs/>
          <w:szCs w:val="22"/>
        </w:rPr>
      </w:pPr>
      <w:r w:rsidRPr="00A811B3">
        <w:rPr>
          <w:rFonts w:ascii="Times New Roman" w:hAnsi="Times New Roman" w:cs="Times New Roman"/>
          <w:b/>
          <w:bCs/>
          <w:szCs w:val="22"/>
        </w:rPr>
        <w:t>Correction of accounting errors in the prior period</w:t>
      </w:r>
    </w:p>
    <w:p w:rsidR="00A30D27" w:rsidRPr="00A811B3" w:rsidRDefault="00A30D27" w:rsidP="00B1769B">
      <w:pPr>
        <w:pStyle w:val="ListParagraph"/>
        <w:tabs>
          <w:tab w:val="left" w:pos="567"/>
        </w:tabs>
        <w:ind w:left="567" w:right="11"/>
        <w:jc w:val="thaiDistribute"/>
        <w:rPr>
          <w:rFonts w:ascii="Times New Roman" w:eastAsia="Times New Roman" w:hAnsi="Times New Roman" w:cs="Times New Roman"/>
          <w:sz w:val="22"/>
          <w:szCs w:val="22"/>
          <w:lang w:val="en-GB"/>
        </w:rPr>
      </w:pPr>
    </w:p>
    <w:p w:rsidR="00A30D27" w:rsidRPr="00A811B3" w:rsidRDefault="00A30D27" w:rsidP="00B1769B">
      <w:pPr>
        <w:pStyle w:val="ListParagraph"/>
        <w:ind w:left="567" w:right="14" w:firstLine="0"/>
        <w:jc w:val="thaiDistribute"/>
        <w:rPr>
          <w:rFonts w:ascii="Times New Roman" w:hAnsi="Times New Roman" w:cs="Times New Roman"/>
          <w:sz w:val="22"/>
          <w:szCs w:val="22"/>
          <w:cs/>
        </w:rPr>
      </w:pPr>
      <w:r w:rsidRPr="00A811B3">
        <w:rPr>
          <w:rFonts w:ascii="Times New Roman" w:hAnsi="Times New Roman" w:cs="Times New Roman"/>
          <w:sz w:val="22"/>
          <w:szCs w:val="22"/>
        </w:rPr>
        <w:t>T</w:t>
      </w:r>
      <w:r w:rsidRPr="00A811B3">
        <w:rPr>
          <w:rFonts w:ascii="Times New Roman" w:hAnsi="Times New Roman" w:cs="Times New Roman"/>
          <w:sz w:val="22"/>
          <w:szCs w:val="22"/>
          <w:lang w:val="en-GB"/>
        </w:rPr>
        <w:t>he Board of Directors’ meeting held on 27 January 2023 resolved to correct the errors in recording other non-current provisions for the Environmental Development Fund according to the Environmental Impact Assessment report (“EIA”) by retrospective adjusting such comparative figures to be correct with the EIA report by calculated according to the rate of Baht per ton of waste that the project accepts for treatment.</w:t>
      </w:r>
    </w:p>
    <w:p w:rsidR="00A30D27" w:rsidRPr="00A811B3" w:rsidRDefault="00A30D27" w:rsidP="00B1769B">
      <w:pPr>
        <w:spacing w:line="240" w:lineRule="auto"/>
        <w:rPr>
          <w:rFonts w:cstheme="minorBidi"/>
          <w:szCs w:val="22"/>
        </w:rPr>
      </w:pPr>
      <w:r w:rsidRPr="00A811B3">
        <w:rPr>
          <w:rFonts w:cstheme="minorBidi"/>
          <w:szCs w:val="22"/>
        </w:rPr>
        <w:br w:type="page"/>
      </w:r>
    </w:p>
    <w:p w:rsidR="00A30D27" w:rsidRPr="00A811B3" w:rsidRDefault="00A30D27" w:rsidP="00B1769B">
      <w:pPr>
        <w:pStyle w:val="BodyText"/>
        <w:tabs>
          <w:tab w:val="left" w:pos="6521"/>
        </w:tabs>
        <w:ind w:left="540" w:right="4"/>
        <w:rPr>
          <w:rFonts w:ascii="Times New Roman" w:cstheme="minorBidi"/>
          <w:sz w:val="22"/>
          <w:szCs w:val="22"/>
        </w:rPr>
        <w:sectPr w:rsidR="00A30D27" w:rsidRPr="00A811B3" w:rsidSect="00795746">
          <w:pgSz w:w="11907" w:h="16840" w:code="9"/>
          <w:pgMar w:top="1151" w:right="1106" w:bottom="1151" w:left="1440" w:header="709" w:footer="471" w:gutter="0"/>
          <w:cols w:space="737"/>
          <w:docGrid w:linePitch="360"/>
        </w:sectPr>
      </w:pPr>
    </w:p>
    <w:p w:rsidR="00A30D27" w:rsidRPr="00A811B3" w:rsidRDefault="00A30D27" w:rsidP="00B1769B">
      <w:pPr>
        <w:spacing w:after="0" w:line="240" w:lineRule="atLeast"/>
        <w:jc w:val="thaiDistribute"/>
        <w:rPr>
          <w:rFonts w:ascii="Times New Roman" w:hAnsi="Times New Roman" w:cstheme="minorBidi"/>
          <w:szCs w:val="22"/>
          <w:cs/>
        </w:rPr>
      </w:pPr>
      <w:r w:rsidRPr="00A811B3">
        <w:rPr>
          <w:rFonts w:ascii="Times New Roman" w:hAnsi="Times New Roman" w:cs="Times New Roman"/>
          <w:szCs w:val="22"/>
        </w:rPr>
        <w:lastRenderedPageBreak/>
        <w:t>The effect of correction of acc</w:t>
      </w:r>
      <w:r w:rsidR="002813D7" w:rsidRPr="00A811B3">
        <w:rPr>
          <w:rFonts w:ascii="Times New Roman" w:hAnsi="Times New Roman" w:cs="Times New Roman"/>
          <w:szCs w:val="22"/>
        </w:rPr>
        <w:t>ounting errors in the prior period</w:t>
      </w:r>
      <w:r w:rsidRPr="00A811B3">
        <w:rPr>
          <w:rFonts w:ascii="Times New Roman" w:hAnsi="Times New Roman" w:cs="Times New Roman"/>
          <w:szCs w:val="22"/>
        </w:rPr>
        <w:t xml:space="preserve"> by restating the comparative financial information, which were summarized as follows:</w:t>
      </w:r>
    </w:p>
    <w:p w:rsidR="00A30D27" w:rsidRPr="00A811B3" w:rsidRDefault="00A30D27" w:rsidP="00E06EA8">
      <w:pPr>
        <w:pStyle w:val="ListParagraph"/>
        <w:ind w:left="851" w:hanging="851"/>
        <w:jc w:val="thaiDistribute"/>
        <w:rPr>
          <w:rFonts w:ascii="Times New Roman" w:hAnsi="Times New Roman" w:cs="Times New Roman"/>
          <w:sz w:val="20"/>
          <w:szCs w:val="20"/>
          <w:cs/>
        </w:rPr>
      </w:pPr>
    </w:p>
    <w:tbl>
      <w:tblPr>
        <w:tblpPr w:leftFromText="180" w:rightFromText="180" w:vertAnchor="text" w:tblpX="-171" w:tblpY="1"/>
        <w:tblOverlap w:val="never"/>
        <w:tblW w:w="15344" w:type="dxa"/>
        <w:tblLayout w:type="fixed"/>
        <w:tblLook w:val="01E0"/>
      </w:tblPr>
      <w:tblGrid>
        <w:gridCol w:w="352"/>
        <w:gridCol w:w="4718"/>
        <w:gridCol w:w="284"/>
        <w:gridCol w:w="923"/>
        <w:gridCol w:w="237"/>
        <w:gridCol w:w="115"/>
        <w:gridCol w:w="237"/>
        <w:gridCol w:w="1679"/>
        <w:gridCol w:w="236"/>
        <w:gridCol w:w="116"/>
        <w:gridCol w:w="236"/>
        <w:gridCol w:w="830"/>
        <w:gridCol w:w="68"/>
        <w:gridCol w:w="168"/>
        <w:gridCol w:w="73"/>
        <w:gridCol w:w="1386"/>
        <w:gridCol w:w="215"/>
        <w:gridCol w:w="21"/>
        <w:gridCol w:w="215"/>
        <w:gridCol w:w="1816"/>
        <w:gridCol w:w="215"/>
        <w:gridCol w:w="21"/>
        <w:gridCol w:w="215"/>
        <w:gridCol w:w="899"/>
        <w:gridCol w:w="69"/>
      </w:tblGrid>
      <w:tr w:rsidR="002813D7" w:rsidRPr="00A811B3" w:rsidTr="00F121BA">
        <w:trPr>
          <w:gridBefore w:val="1"/>
          <w:gridAfter w:val="1"/>
          <w:wBefore w:w="352" w:type="dxa"/>
          <w:wAfter w:w="69" w:type="dxa"/>
          <w:tblHeader/>
        </w:trPr>
        <w:tc>
          <w:tcPr>
            <w:tcW w:w="4718" w:type="dxa"/>
          </w:tcPr>
          <w:p w:rsidR="002813D7" w:rsidRPr="00A811B3" w:rsidRDefault="002813D7" w:rsidP="00AA5C06">
            <w:pPr>
              <w:tabs>
                <w:tab w:val="left" w:pos="848"/>
              </w:tabs>
              <w:spacing w:after="0" w:line="240" w:lineRule="atLeast"/>
              <w:ind w:left="317" w:right="-474"/>
              <w:rPr>
                <w:rFonts w:ascii="Times New Roman" w:hAnsi="Times New Roman" w:cs="Times New Roman"/>
                <w:szCs w:val="22"/>
                <w:cs/>
              </w:rPr>
            </w:pPr>
          </w:p>
        </w:tc>
        <w:tc>
          <w:tcPr>
            <w:tcW w:w="4961" w:type="dxa"/>
            <w:gridSpan w:val="11"/>
            <w:vAlign w:val="bottom"/>
          </w:tcPr>
          <w:p w:rsidR="002813D7" w:rsidRPr="00A811B3" w:rsidRDefault="002813D7" w:rsidP="00AA5C06">
            <w:pPr>
              <w:tabs>
                <w:tab w:val="decimal" w:pos="789"/>
              </w:tabs>
              <w:spacing w:after="0" w:line="240" w:lineRule="atLeast"/>
              <w:ind w:left="-90" w:right="-108"/>
              <w:jc w:val="center"/>
              <w:rPr>
                <w:rFonts w:ascii="Times New Roman" w:hAnsi="Times New Roman" w:cs="Times New Roman"/>
                <w:szCs w:val="22"/>
              </w:rPr>
            </w:pPr>
            <w:r w:rsidRPr="00A811B3">
              <w:rPr>
                <w:rFonts w:ascii="Times New Roman" w:hAnsi="Times New Roman" w:cs="Times New Roman"/>
                <w:b/>
                <w:bCs/>
                <w:szCs w:val="22"/>
              </w:rPr>
              <w:t>Consolidated financial statements</w:t>
            </w:r>
          </w:p>
        </w:tc>
        <w:tc>
          <w:tcPr>
            <w:tcW w:w="241" w:type="dxa"/>
            <w:gridSpan w:val="2"/>
            <w:vAlign w:val="bottom"/>
          </w:tcPr>
          <w:p w:rsidR="002813D7" w:rsidRPr="00A811B3" w:rsidRDefault="002813D7" w:rsidP="00AA5C06">
            <w:pPr>
              <w:tabs>
                <w:tab w:val="decimal" w:pos="693"/>
                <w:tab w:val="decimal" w:pos="789"/>
              </w:tabs>
              <w:spacing w:after="0" w:line="240" w:lineRule="atLeast"/>
              <w:ind w:left="-90" w:right="-405"/>
              <w:jc w:val="center"/>
              <w:rPr>
                <w:rFonts w:ascii="Times New Roman" w:hAnsi="Times New Roman" w:cs="Times New Roman"/>
                <w:szCs w:val="22"/>
              </w:rPr>
            </w:pPr>
          </w:p>
        </w:tc>
        <w:tc>
          <w:tcPr>
            <w:tcW w:w="5003" w:type="dxa"/>
            <w:gridSpan w:val="9"/>
            <w:vAlign w:val="bottom"/>
          </w:tcPr>
          <w:p w:rsidR="002813D7" w:rsidRPr="00A811B3" w:rsidRDefault="002813D7" w:rsidP="00AA5C06">
            <w:pPr>
              <w:tabs>
                <w:tab w:val="decimal" w:pos="799"/>
              </w:tabs>
              <w:spacing w:after="0" w:line="240" w:lineRule="atLeast"/>
              <w:ind w:left="-90" w:right="-74"/>
              <w:jc w:val="center"/>
              <w:rPr>
                <w:rFonts w:ascii="Times New Roman" w:hAnsi="Times New Roman" w:cs="Times New Roman"/>
                <w:szCs w:val="22"/>
              </w:rPr>
            </w:pPr>
            <w:r w:rsidRPr="00A811B3">
              <w:rPr>
                <w:rFonts w:ascii="Times New Roman" w:hAnsi="Times New Roman" w:cs="Times New Roman"/>
                <w:b/>
                <w:bCs/>
                <w:szCs w:val="22"/>
              </w:rPr>
              <w:t>Separate financial statements</w:t>
            </w:r>
          </w:p>
        </w:tc>
      </w:tr>
      <w:tr w:rsidR="002813D7" w:rsidRPr="00A811B3" w:rsidTr="00F121BA">
        <w:trPr>
          <w:gridBefore w:val="1"/>
          <w:gridAfter w:val="1"/>
          <w:wBefore w:w="352" w:type="dxa"/>
          <w:wAfter w:w="69" w:type="dxa"/>
          <w:tblHeader/>
        </w:trPr>
        <w:tc>
          <w:tcPr>
            <w:tcW w:w="4718" w:type="dxa"/>
          </w:tcPr>
          <w:p w:rsidR="002813D7" w:rsidRPr="00A811B3" w:rsidRDefault="002813D7" w:rsidP="00AA5C06">
            <w:pPr>
              <w:tabs>
                <w:tab w:val="left" w:pos="848"/>
              </w:tabs>
              <w:spacing w:after="0" w:line="240" w:lineRule="atLeast"/>
              <w:ind w:left="317" w:right="-474"/>
              <w:rPr>
                <w:rFonts w:ascii="Times New Roman" w:hAnsi="Times New Roman" w:cs="Times New Roman"/>
                <w:szCs w:val="22"/>
              </w:rPr>
            </w:pPr>
          </w:p>
        </w:tc>
        <w:tc>
          <w:tcPr>
            <w:tcW w:w="1559" w:type="dxa"/>
            <w:gridSpan w:val="4"/>
            <w:vAlign w:val="bottom"/>
          </w:tcPr>
          <w:p w:rsidR="002813D7" w:rsidRPr="00A811B3" w:rsidRDefault="002813D7" w:rsidP="00AA5C06">
            <w:pPr>
              <w:tabs>
                <w:tab w:val="decimal" w:pos="606"/>
              </w:tabs>
              <w:spacing w:after="0" w:line="240" w:lineRule="atLeast"/>
              <w:ind w:left="-90" w:right="-74"/>
              <w:jc w:val="center"/>
              <w:rPr>
                <w:rFonts w:ascii="Times New Roman" w:hAnsi="Times New Roman" w:cs="Times New Roman"/>
                <w:szCs w:val="22"/>
              </w:rPr>
            </w:pPr>
            <w:r w:rsidRPr="00A811B3">
              <w:rPr>
                <w:rFonts w:ascii="Times New Roman" w:hAnsi="Times New Roman" w:cs="Times New Roman"/>
                <w:szCs w:val="22"/>
              </w:rPr>
              <w:t>As reported</w:t>
            </w:r>
            <w:r w:rsidRPr="00A811B3">
              <w:rPr>
                <w:rFonts w:ascii="Times New Roman" w:hAnsi="Times New Roman" w:cs="Times New Roman"/>
                <w:szCs w:val="22"/>
                <w:lang w:val="en-GB"/>
              </w:rPr>
              <w:t xml:space="preserve"> </w:t>
            </w:r>
            <w:r w:rsidRPr="00A811B3">
              <w:rPr>
                <w:rFonts w:ascii="Times New Roman" w:hAnsi="Times New Roman" w:cs="Times New Roman"/>
                <w:szCs w:val="22"/>
              </w:rPr>
              <w:t>in the</w:t>
            </w:r>
            <w:r w:rsidRPr="00A811B3">
              <w:rPr>
                <w:rFonts w:ascii="Times New Roman" w:hAnsi="Times New Roman" w:cs="Times New Roman"/>
                <w:szCs w:val="22"/>
                <w:lang w:val="en-GB"/>
              </w:rPr>
              <w:t xml:space="preserve"> prior</w:t>
            </w:r>
            <w:r w:rsidRPr="00A811B3">
              <w:rPr>
                <w:rFonts w:ascii="Times New Roman" w:hAnsi="Times New Roman" w:cs="Times New Roman"/>
                <w:szCs w:val="22"/>
              </w:rPr>
              <w:t xml:space="preserve"> period</w:t>
            </w:r>
          </w:p>
        </w:tc>
        <w:tc>
          <w:tcPr>
            <w:tcW w:w="237" w:type="dxa"/>
            <w:vAlign w:val="bottom"/>
          </w:tcPr>
          <w:p w:rsidR="002813D7" w:rsidRPr="00A811B3" w:rsidRDefault="002813D7" w:rsidP="00AA5C06">
            <w:pPr>
              <w:tabs>
                <w:tab w:val="decimal" w:pos="801"/>
              </w:tabs>
              <w:spacing w:after="0" w:line="240" w:lineRule="atLeast"/>
              <w:ind w:left="167" w:right="-405"/>
              <w:jc w:val="center"/>
              <w:rPr>
                <w:rFonts w:ascii="Times New Roman" w:hAnsi="Times New Roman" w:cs="Times New Roman"/>
                <w:szCs w:val="22"/>
              </w:rPr>
            </w:pPr>
          </w:p>
        </w:tc>
        <w:tc>
          <w:tcPr>
            <w:tcW w:w="2031" w:type="dxa"/>
            <w:gridSpan w:val="3"/>
          </w:tcPr>
          <w:p w:rsidR="002813D7" w:rsidRPr="00A811B3" w:rsidRDefault="002813D7" w:rsidP="00AA5C06">
            <w:pPr>
              <w:tabs>
                <w:tab w:val="decimal" w:pos="624"/>
              </w:tabs>
              <w:spacing w:after="0" w:line="240" w:lineRule="atLeast"/>
              <w:ind w:left="-90" w:right="-74"/>
              <w:jc w:val="center"/>
              <w:rPr>
                <w:rFonts w:ascii="Times New Roman" w:hAnsi="Times New Roman" w:cs="Times New Roman"/>
                <w:szCs w:val="22"/>
              </w:rPr>
            </w:pPr>
            <w:r w:rsidRPr="00A811B3">
              <w:rPr>
                <w:rFonts w:ascii="Times New Roman" w:hAnsi="Times New Roman" w:cs="Times New Roman"/>
                <w:szCs w:val="22"/>
              </w:rPr>
              <w:t xml:space="preserve">Effect of correction of </w:t>
            </w:r>
            <w:r w:rsidRPr="00A811B3">
              <w:rPr>
                <w:rFonts w:ascii="Times New Roman" w:hAnsi="Times New Roman" w:cs="Times New Roman"/>
                <w:szCs w:val="22"/>
              </w:rPr>
              <w:br/>
              <w:t>an error increase (decrease) related</w:t>
            </w:r>
          </w:p>
        </w:tc>
        <w:tc>
          <w:tcPr>
            <w:tcW w:w="236" w:type="dxa"/>
          </w:tcPr>
          <w:p w:rsidR="002813D7" w:rsidRPr="00A811B3" w:rsidRDefault="002813D7" w:rsidP="00AA5C06">
            <w:pPr>
              <w:tabs>
                <w:tab w:val="decimal" w:pos="989"/>
              </w:tabs>
              <w:spacing w:after="0" w:line="240" w:lineRule="atLeast"/>
              <w:ind w:left="-90" w:right="-74"/>
              <w:jc w:val="center"/>
              <w:rPr>
                <w:rFonts w:ascii="Times New Roman" w:hAnsi="Times New Roman" w:cs="Times New Roman"/>
                <w:szCs w:val="22"/>
              </w:rPr>
            </w:pPr>
          </w:p>
        </w:tc>
        <w:tc>
          <w:tcPr>
            <w:tcW w:w="898" w:type="dxa"/>
            <w:gridSpan w:val="2"/>
            <w:vAlign w:val="bottom"/>
          </w:tcPr>
          <w:p w:rsidR="002813D7" w:rsidRPr="00A811B3" w:rsidRDefault="002813D7" w:rsidP="00E251FE">
            <w:pPr>
              <w:spacing w:after="0" w:line="240" w:lineRule="atLeast"/>
              <w:ind w:left="-188" w:right="-59"/>
              <w:jc w:val="center"/>
              <w:rPr>
                <w:rFonts w:ascii="Times New Roman" w:hAnsi="Times New Roman" w:cs="Times New Roman"/>
                <w:szCs w:val="22"/>
              </w:rPr>
            </w:pPr>
            <w:r w:rsidRPr="00A811B3">
              <w:rPr>
                <w:rFonts w:ascii="Times New Roman" w:hAnsi="Times New Roman" w:cs="Times New Roman"/>
                <w:szCs w:val="22"/>
                <w:lang w:val="en-GB"/>
              </w:rPr>
              <w:t>Restated</w:t>
            </w:r>
          </w:p>
        </w:tc>
        <w:tc>
          <w:tcPr>
            <w:tcW w:w="241" w:type="dxa"/>
            <w:gridSpan w:val="2"/>
            <w:vAlign w:val="bottom"/>
          </w:tcPr>
          <w:p w:rsidR="002813D7" w:rsidRPr="00A811B3" w:rsidRDefault="002813D7" w:rsidP="00AA5C06">
            <w:pPr>
              <w:tabs>
                <w:tab w:val="decimal" w:pos="693"/>
                <w:tab w:val="decimal" w:pos="789"/>
              </w:tabs>
              <w:spacing w:after="0" w:line="240" w:lineRule="atLeast"/>
              <w:ind w:left="-90" w:right="-405"/>
              <w:jc w:val="center"/>
              <w:rPr>
                <w:rFonts w:ascii="Times New Roman" w:hAnsi="Times New Roman" w:cs="Times New Roman"/>
                <w:szCs w:val="22"/>
              </w:rPr>
            </w:pPr>
          </w:p>
        </w:tc>
        <w:tc>
          <w:tcPr>
            <w:tcW w:w="1601" w:type="dxa"/>
            <w:gridSpan w:val="2"/>
            <w:vAlign w:val="bottom"/>
          </w:tcPr>
          <w:p w:rsidR="002813D7" w:rsidRPr="00A811B3" w:rsidRDefault="002813D7" w:rsidP="00AA5C06">
            <w:pPr>
              <w:tabs>
                <w:tab w:val="decimal" w:pos="677"/>
              </w:tabs>
              <w:spacing w:after="0" w:line="240" w:lineRule="atLeast"/>
              <w:ind w:left="-90" w:right="-74"/>
              <w:jc w:val="center"/>
              <w:rPr>
                <w:rFonts w:ascii="Times New Roman" w:hAnsi="Times New Roman" w:cs="Times New Roman"/>
                <w:szCs w:val="22"/>
              </w:rPr>
            </w:pPr>
            <w:r w:rsidRPr="00A811B3">
              <w:rPr>
                <w:rFonts w:ascii="Times New Roman" w:hAnsi="Times New Roman" w:cs="Times New Roman"/>
                <w:szCs w:val="22"/>
              </w:rPr>
              <w:t>As reported</w:t>
            </w:r>
            <w:r w:rsidRPr="00A811B3">
              <w:rPr>
                <w:rFonts w:ascii="Times New Roman" w:hAnsi="Times New Roman" w:cs="Times New Roman"/>
                <w:szCs w:val="22"/>
                <w:lang w:val="en-GB"/>
              </w:rPr>
              <w:t xml:space="preserve"> </w:t>
            </w:r>
            <w:r w:rsidRPr="00A811B3">
              <w:rPr>
                <w:rFonts w:ascii="Times New Roman" w:hAnsi="Times New Roman" w:cs="Times New Roman"/>
                <w:szCs w:val="22"/>
              </w:rPr>
              <w:t>in the</w:t>
            </w:r>
            <w:r w:rsidRPr="00A811B3">
              <w:rPr>
                <w:rFonts w:ascii="Times New Roman" w:hAnsi="Times New Roman" w:cs="Times New Roman"/>
                <w:szCs w:val="22"/>
                <w:lang w:val="en-GB"/>
              </w:rPr>
              <w:t xml:space="preserve"> prior</w:t>
            </w:r>
            <w:r w:rsidRPr="00A811B3">
              <w:rPr>
                <w:rFonts w:ascii="Times New Roman" w:hAnsi="Times New Roman" w:cs="Times New Roman"/>
                <w:szCs w:val="22"/>
              </w:rPr>
              <w:t xml:space="preserve"> period</w:t>
            </w:r>
          </w:p>
        </w:tc>
        <w:tc>
          <w:tcPr>
            <w:tcW w:w="236" w:type="dxa"/>
            <w:gridSpan w:val="2"/>
            <w:vAlign w:val="bottom"/>
          </w:tcPr>
          <w:p w:rsidR="002813D7" w:rsidRPr="00A811B3" w:rsidRDefault="002813D7" w:rsidP="00AA5C06">
            <w:pPr>
              <w:tabs>
                <w:tab w:val="decimal" w:pos="801"/>
              </w:tabs>
              <w:spacing w:after="0" w:line="240" w:lineRule="atLeast"/>
              <w:ind w:left="167" w:right="-405"/>
              <w:jc w:val="center"/>
              <w:rPr>
                <w:rFonts w:ascii="Times New Roman" w:hAnsi="Times New Roman" w:cs="Times New Roman"/>
                <w:szCs w:val="22"/>
              </w:rPr>
            </w:pPr>
          </w:p>
        </w:tc>
        <w:tc>
          <w:tcPr>
            <w:tcW w:w="2031" w:type="dxa"/>
            <w:gridSpan w:val="2"/>
          </w:tcPr>
          <w:p w:rsidR="002813D7" w:rsidRPr="00A811B3" w:rsidRDefault="002813D7" w:rsidP="00AA5C06">
            <w:pPr>
              <w:tabs>
                <w:tab w:val="decimal" w:pos="624"/>
              </w:tabs>
              <w:spacing w:after="0" w:line="240" w:lineRule="atLeast"/>
              <w:ind w:left="-90" w:right="-74"/>
              <w:jc w:val="center"/>
              <w:rPr>
                <w:rFonts w:ascii="Times New Roman" w:hAnsi="Times New Roman" w:cs="Times New Roman"/>
                <w:szCs w:val="22"/>
              </w:rPr>
            </w:pPr>
            <w:r w:rsidRPr="00A811B3">
              <w:rPr>
                <w:rFonts w:ascii="Times New Roman" w:hAnsi="Times New Roman" w:cs="Times New Roman"/>
                <w:szCs w:val="22"/>
              </w:rPr>
              <w:t xml:space="preserve">Effect of correction of </w:t>
            </w:r>
            <w:r w:rsidRPr="00A811B3">
              <w:rPr>
                <w:rFonts w:ascii="Times New Roman" w:hAnsi="Times New Roman" w:cs="Times New Roman"/>
                <w:szCs w:val="22"/>
              </w:rPr>
              <w:br/>
              <w:t>an error increase (decrease) related</w:t>
            </w:r>
          </w:p>
        </w:tc>
        <w:tc>
          <w:tcPr>
            <w:tcW w:w="236" w:type="dxa"/>
            <w:gridSpan w:val="2"/>
          </w:tcPr>
          <w:p w:rsidR="002813D7" w:rsidRPr="00A811B3" w:rsidRDefault="002813D7" w:rsidP="00AA5C06">
            <w:pPr>
              <w:tabs>
                <w:tab w:val="decimal" w:pos="989"/>
              </w:tabs>
              <w:spacing w:after="0" w:line="240" w:lineRule="atLeast"/>
              <w:ind w:left="-90" w:right="-74"/>
              <w:jc w:val="center"/>
              <w:rPr>
                <w:rFonts w:ascii="Times New Roman" w:hAnsi="Times New Roman" w:cs="Times New Roman"/>
                <w:szCs w:val="22"/>
              </w:rPr>
            </w:pPr>
          </w:p>
        </w:tc>
        <w:tc>
          <w:tcPr>
            <w:tcW w:w="899" w:type="dxa"/>
            <w:vAlign w:val="bottom"/>
          </w:tcPr>
          <w:p w:rsidR="002813D7" w:rsidRPr="00A811B3" w:rsidRDefault="002813D7" w:rsidP="00AA5C06">
            <w:pPr>
              <w:spacing w:after="0" w:line="240" w:lineRule="atLeast"/>
              <w:ind w:left="-90" w:right="-108"/>
              <w:jc w:val="center"/>
              <w:rPr>
                <w:rFonts w:ascii="Times New Roman" w:hAnsi="Times New Roman" w:cs="Times New Roman"/>
                <w:szCs w:val="22"/>
              </w:rPr>
            </w:pPr>
            <w:r w:rsidRPr="00A811B3">
              <w:rPr>
                <w:rFonts w:ascii="Times New Roman" w:hAnsi="Times New Roman" w:cs="Times New Roman"/>
                <w:szCs w:val="22"/>
                <w:lang w:val="en-GB"/>
              </w:rPr>
              <w:t>Restated</w:t>
            </w:r>
          </w:p>
        </w:tc>
      </w:tr>
      <w:tr w:rsidR="002813D7" w:rsidRPr="00A811B3" w:rsidTr="00F121BA">
        <w:trPr>
          <w:gridBefore w:val="1"/>
          <w:gridAfter w:val="1"/>
          <w:wBefore w:w="352" w:type="dxa"/>
          <w:wAfter w:w="69" w:type="dxa"/>
          <w:tblHeader/>
        </w:trPr>
        <w:tc>
          <w:tcPr>
            <w:tcW w:w="4718" w:type="dxa"/>
          </w:tcPr>
          <w:p w:rsidR="002813D7" w:rsidRPr="00A811B3" w:rsidRDefault="002813D7" w:rsidP="00AA5C06">
            <w:pPr>
              <w:tabs>
                <w:tab w:val="left" w:pos="848"/>
              </w:tabs>
              <w:spacing w:after="0" w:line="240" w:lineRule="atLeast"/>
              <w:ind w:left="317" w:right="-474"/>
              <w:rPr>
                <w:rFonts w:ascii="Times New Roman" w:hAnsi="Times New Roman" w:cs="Times New Roman"/>
                <w:szCs w:val="22"/>
              </w:rPr>
            </w:pPr>
          </w:p>
        </w:tc>
        <w:tc>
          <w:tcPr>
            <w:tcW w:w="10205" w:type="dxa"/>
            <w:gridSpan w:val="22"/>
            <w:vAlign w:val="bottom"/>
          </w:tcPr>
          <w:p w:rsidR="002813D7" w:rsidRPr="00A811B3" w:rsidRDefault="002813D7" w:rsidP="00AA5C06">
            <w:pPr>
              <w:tabs>
                <w:tab w:val="decimal" w:pos="799"/>
              </w:tabs>
              <w:spacing w:after="0" w:line="240" w:lineRule="atLeast"/>
              <w:ind w:left="-90" w:right="-74"/>
              <w:jc w:val="center"/>
              <w:rPr>
                <w:rFonts w:ascii="Times New Roman" w:hAnsi="Times New Roman" w:cs="Times New Roman"/>
                <w:szCs w:val="22"/>
              </w:rPr>
            </w:pPr>
            <w:r w:rsidRPr="00A811B3">
              <w:rPr>
                <w:rFonts w:ascii="Times New Roman" w:hAnsi="Times New Roman" w:cs="Times New Roman"/>
                <w:i/>
                <w:iCs/>
                <w:szCs w:val="22"/>
              </w:rPr>
              <w:t>(in thousand Baht)</w:t>
            </w:r>
          </w:p>
        </w:tc>
      </w:tr>
      <w:tr w:rsidR="002813D7" w:rsidRPr="00A811B3" w:rsidTr="00F121BA">
        <w:trPr>
          <w:tblHeader/>
        </w:trPr>
        <w:tc>
          <w:tcPr>
            <w:tcW w:w="5354" w:type="dxa"/>
            <w:gridSpan w:val="3"/>
          </w:tcPr>
          <w:p w:rsidR="002813D7" w:rsidRPr="00A811B3" w:rsidRDefault="00F121BA" w:rsidP="00AA5C06">
            <w:pPr>
              <w:tabs>
                <w:tab w:val="left" w:pos="848"/>
              </w:tabs>
              <w:spacing w:after="0" w:line="240" w:lineRule="atLeast"/>
              <w:ind w:left="142"/>
              <w:rPr>
                <w:rFonts w:ascii="Times New Roman" w:hAnsi="Times New Roman" w:cs="Times New Roman"/>
                <w:szCs w:val="22"/>
              </w:rPr>
            </w:pPr>
            <w:r w:rsidRPr="00A811B3">
              <w:rPr>
                <w:rFonts w:ascii="Times New Roman" w:hAnsi="Times New Roman" w:cs="Times New Roman"/>
                <w:b/>
                <w:bCs/>
                <w:color w:val="000000"/>
                <w:szCs w:val="22"/>
              </w:rPr>
              <w:t xml:space="preserve">For the three-month period </w:t>
            </w:r>
            <w:r w:rsidRPr="00A811B3">
              <w:rPr>
                <w:rFonts w:ascii="Times New Roman" w:hAnsi="Times New Roman" w:cs="Times New Roman"/>
                <w:b/>
                <w:bCs/>
                <w:szCs w:val="22"/>
              </w:rPr>
              <w:t>ended</w:t>
            </w:r>
            <w:r w:rsidRPr="00A811B3">
              <w:rPr>
                <w:rFonts w:ascii="Times New Roman" w:hAnsi="Times New Roman" w:cs="Times New Roman"/>
                <w:b/>
                <w:bCs/>
                <w:color w:val="000000"/>
                <w:szCs w:val="22"/>
              </w:rPr>
              <w:t xml:space="preserve"> </w:t>
            </w:r>
            <w:r w:rsidR="00AA5C06" w:rsidRPr="00A811B3">
              <w:rPr>
                <w:rFonts w:ascii="Times New Roman" w:hAnsi="Times New Roman" w:cs="Times New Roman"/>
                <w:b/>
                <w:bCs/>
                <w:color w:val="000000"/>
                <w:szCs w:val="22"/>
              </w:rPr>
              <w:t>30 June</w:t>
            </w:r>
            <w:r w:rsidRPr="00A811B3">
              <w:rPr>
                <w:rFonts w:ascii="Times New Roman" w:hAnsi="Times New Roman" w:cs="Times New Roman"/>
                <w:b/>
                <w:bCs/>
                <w:color w:val="000000"/>
                <w:szCs w:val="22"/>
              </w:rPr>
              <w:t xml:space="preserve"> </w:t>
            </w:r>
            <w:r w:rsidRPr="00A811B3">
              <w:rPr>
                <w:rFonts w:ascii="Times New Roman" w:hAnsi="Times New Roman" w:cs="Times New Roman"/>
                <w:b/>
                <w:bCs/>
                <w:color w:val="000000"/>
                <w:szCs w:val="22"/>
                <w:cs/>
              </w:rPr>
              <w:t>202</w:t>
            </w:r>
            <w:r w:rsidRPr="00A811B3">
              <w:rPr>
                <w:rFonts w:ascii="Times New Roman" w:hAnsi="Times New Roman" w:cs="Times New Roman"/>
                <w:b/>
                <w:bCs/>
                <w:color w:val="000000"/>
                <w:szCs w:val="22"/>
              </w:rPr>
              <w:t>2</w:t>
            </w:r>
          </w:p>
        </w:tc>
        <w:tc>
          <w:tcPr>
            <w:tcW w:w="923" w:type="dxa"/>
            <w:vAlign w:val="bottom"/>
          </w:tcPr>
          <w:p w:rsidR="002813D7" w:rsidRPr="00A811B3" w:rsidRDefault="002813D7" w:rsidP="00AA5C06">
            <w:pPr>
              <w:tabs>
                <w:tab w:val="decimal" w:pos="606"/>
              </w:tabs>
              <w:spacing w:after="0" w:line="240" w:lineRule="atLeast"/>
              <w:ind w:left="-90" w:right="-74"/>
              <w:jc w:val="thaiDistribute"/>
              <w:rPr>
                <w:rFonts w:ascii="Times New Roman" w:hAnsi="Times New Roman" w:cs="Times New Roman"/>
                <w:szCs w:val="22"/>
              </w:rPr>
            </w:pPr>
          </w:p>
        </w:tc>
        <w:tc>
          <w:tcPr>
            <w:tcW w:w="237" w:type="dxa"/>
            <w:vAlign w:val="bottom"/>
          </w:tcPr>
          <w:p w:rsidR="002813D7" w:rsidRPr="00A811B3" w:rsidRDefault="002813D7" w:rsidP="00AA5C06">
            <w:pPr>
              <w:tabs>
                <w:tab w:val="decimal" w:pos="801"/>
              </w:tabs>
              <w:spacing w:after="0" w:line="240" w:lineRule="atLeast"/>
              <w:ind w:left="167" w:right="-405"/>
              <w:jc w:val="both"/>
              <w:rPr>
                <w:rFonts w:ascii="Times New Roman" w:hAnsi="Times New Roman" w:cs="Times New Roman"/>
                <w:szCs w:val="22"/>
              </w:rPr>
            </w:pPr>
          </w:p>
        </w:tc>
        <w:tc>
          <w:tcPr>
            <w:tcW w:w="2031" w:type="dxa"/>
            <w:gridSpan w:val="3"/>
          </w:tcPr>
          <w:p w:rsidR="002813D7" w:rsidRPr="00A811B3" w:rsidRDefault="002813D7" w:rsidP="00AA5C06">
            <w:pPr>
              <w:tabs>
                <w:tab w:val="decimal" w:pos="624"/>
              </w:tabs>
              <w:spacing w:after="0" w:line="240" w:lineRule="atLeast"/>
              <w:ind w:left="-90" w:right="-74"/>
              <w:jc w:val="thaiDistribute"/>
              <w:rPr>
                <w:rFonts w:ascii="Times New Roman" w:hAnsi="Times New Roman" w:cs="Times New Roman"/>
                <w:szCs w:val="22"/>
              </w:rPr>
            </w:pPr>
          </w:p>
        </w:tc>
        <w:tc>
          <w:tcPr>
            <w:tcW w:w="236" w:type="dxa"/>
          </w:tcPr>
          <w:p w:rsidR="002813D7" w:rsidRPr="00A811B3" w:rsidRDefault="002813D7" w:rsidP="00AA5C06">
            <w:pPr>
              <w:tabs>
                <w:tab w:val="decimal" w:pos="989"/>
              </w:tabs>
              <w:spacing w:after="0" w:line="240" w:lineRule="atLeast"/>
              <w:ind w:left="-90" w:right="-74"/>
              <w:rPr>
                <w:rFonts w:ascii="Times New Roman" w:hAnsi="Times New Roman" w:cs="Times New Roman"/>
                <w:szCs w:val="22"/>
              </w:rPr>
            </w:pPr>
          </w:p>
        </w:tc>
        <w:tc>
          <w:tcPr>
            <w:tcW w:w="1182" w:type="dxa"/>
            <w:gridSpan w:val="3"/>
            <w:vAlign w:val="bottom"/>
          </w:tcPr>
          <w:p w:rsidR="002813D7" w:rsidRPr="00A811B3" w:rsidRDefault="002813D7" w:rsidP="00AA5C06">
            <w:pPr>
              <w:tabs>
                <w:tab w:val="decimal" w:pos="789"/>
              </w:tabs>
              <w:spacing w:after="0" w:line="240" w:lineRule="atLeast"/>
              <w:ind w:left="-90" w:right="-108"/>
              <w:jc w:val="thaiDistribute"/>
              <w:rPr>
                <w:rFonts w:ascii="Times New Roman" w:hAnsi="Times New Roman" w:cs="Times New Roman"/>
                <w:szCs w:val="22"/>
              </w:rPr>
            </w:pPr>
          </w:p>
        </w:tc>
        <w:tc>
          <w:tcPr>
            <w:tcW w:w="236" w:type="dxa"/>
            <w:gridSpan w:val="2"/>
            <w:vAlign w:val="bottom"/>
          </w:tcPr>
          <w:p w:rsidR="002813D7" w:rsidRPr="00A811B3" w:rsidRDefault="002813D7" w:rsidP="00AA5C06">
            <w:pPr>
              <w:tabs>
                <w:tab w:val="decimal" w:pos="693"/>
                <w:tab w:val="decimal" w:pos="789"/>
              </w:tabs>
              <w:spacing w:after="0" w:line="240" w:lineRule="atLeast"/>
              <w:ind w:left="-90" w:right="-405"/>
              <w:rPr>
                <w:rFonts w:ascii="Times New Roman" w:hAnsi="Times New Roman" w:cs="Times New Roman"/>
                <w:szCs w:val="22"/>
              </w:rPr>
            </w:pPr>
          </w:p>
        </w:tc>
        <w:tc>
          <w:tcPr>
            <w:tcW w:w="1459" w:type="dxa"/>
            <w:gridSpan w:val="2"/>
            <w:vAlign w:val="bottom"/>
          </w:tcPr>
          <w:p w:rsidR="002813D7" w:rsidRPr="00A811B3" w:rsidRDefault="002813D7" w:rsidP="00AA5C06">
            <w:pPr>
              <w:tabs>
                <w:tab w:val="decimal" w:pos="677"/>
              </w:tabs>
              <w:spacing w:after="0" w:line="240" w:lineRule="atLeast"/>
              <w:ind w:left="-90" w:right="-74"/>
              <w:jc w:val="thaiDistribute"/>
              <w:rPr>
                <w:rFonts w:ascii="Times New Roman" w:hAnsi="Times New Roman" w:cs="Times New Roman"/>
                <w:szCs w:val="22"/>
              </w:rPr>
            </w:pPr>
          </w:p>
        </w:tc>
        <w:tc>
          <w:tcPr>
            <w:tcW w:w="236" w:type="dxa"/>
            <w:gridSpan w:val="2"/>
            <w:vAlign w:val="bottom"/>
          </w:tcPr>
          <w:p w:rsidR="002813D7" w:rsidRPr="00A811B3" w:rsidRDefault="002813D7" w:rsidP="00AA5C06">
            <w:pPr>
              <w:tabs>
                <w:tab w:val="decimal" w:pos="801"/>
              </w:tabs>
              <w:spacing w:after="0" w:line="240" w:lineRule="atLeast"/>
              <w:ind w:left="167" w:right="-405"/>
              <w:jc w:val="both"/>
              <w:rPr>
                <w:rFonts w:ascii="Times New Roman" w:hAnsi="Times New Roman" w:cs="Times New Roman"/>
                <w:szCs w:val="22"/>
              </w:rPr>
            </w:pPr>
          </w:p>
        </w:tc>
        <w:tc>
          <w:tcPr>
            <w:tcW w:w="2031" w:type="dxa"/>
            <w:gridSpan w:val="2"/>
            <w:vAlign w:val="bottom"/>
          </w:tcPr>
          <w:p w:rsidR="002813D7" w:rsidRPr="00A811B3" w:rsidRDefault="002813D7" w:rsidP="00AA5C06">
            <w:pPr>
              <w:tabs>
                <w:tab w:val="decimal" w:pos="345"/>
              </w:tabs>
              <w:spacing w:after="0" w:line="240" w:lineRule="atLeast"/>
              <w:ind w:left="-90" w:right="34"/>
              <w:jc w:val="thaiDistribute"/>
              <w:rPr>
                <w:rFonts w:ascii="Times New Roman" w:hAnsi="Times New Roman" w:cs="Times New Roman"/>
                <w:szCs w:val="22"/>
              </w:rPr>
            </w:pPr>
          </w:p>
        </w:tc>
        <w:tc>
          <w:tcPr>
            <w:tcW w:w="236" w:type="dxa"/>
            <w:gridSpan w:val="2"/>
          </w:tcPr>
          <w:p w:rsidR="002813D7" w:rsidRPr="00A811B3" w:rsidRDefault="002813D7" w:rsidP="00AA5C06">
            <w:pPr>
              <w:tabs>
                <w:tab w:val="decimal" w:pos="906"/>
              </w:tabs>
              <w:spacing w:after="0" w:line="240" w:lineRule="atLeast"/>
              <w:ind w:left="-90" w:right="-74"/>
              <w:rPr>
                <w:rFonts w:ascii="Times New Roman" w:hAnsi="Times New Roman" w:cs="Times New Roman"/>
                <w:szCs w:val="22"/>
              </w:rPr>
            </w:pPr>
          </w:p>
        </w:tc>
        <w:tc>
          <w:tcPr>
            <w:tcW w:w="1183" w:type="dxa"/>
            <w:gridSpan w:val="3"/>
            <w:vAlign w:val="bottom"/>
          </w:tcPr>
          <w:p w:rsidR="002813D7" w:rsidRPr="00A811B3" w:rsidRDefault="002813D7" w:rsidP="00AA5C06">
            <w:pPr>
              <w:tabs>
                <w:tab w:val="decimal" w:pos="799"/>
              </w:tabs>
              <w:spacing w:after="0" w:line="240" w:lineRule="atLeast"/>
              <w:ind w:left="-90" w:right="-74"/>
              <w:jc w:val="thaiDistribute"/>
              <w:rPr>
                <w:rFonts w:ascii="Times New Roman" w:hAnsi="Times New Roman" w:cs="Times New Roman"/>
                <w:szCs w:val="22"/>
              </w:rPr>
            </w:pPr>
          </w:p>
        </w:tc>
      </w:tr>
      <w:tr w:rsidR="002813D7" w:rsidRPr="00A811B3" w:rsidTr="00F121BA">
        <w:trPr>
          <w:tblHeader/>
        </w:trPr>
        <w:tc>
          <w:tcPr>
            <w:tcW w:w="5354" w:type="dxa"/>
            <w:gridSpan w:val="3"/>
          </w:tcPr>
          <w:p w:rsidR="002813D7" w:rsidRPr="00A811B3" w:rsidRDefault="002813D7" w:rsidP="00AA5C06">
            <w:pPr>
              <w:tabs>
                <w:tab w:val="left" w:pos="848"/>
              </w:tabs>
              <w:spacing w:after="0" w:line="240" w:lineRule="atLeast"/>
              <w:ind w:left="142" w:right="-474"/>
              <w:rPr>
                <w:rFonts w:ascii="Times New Roman" w:hAnsi="Times New Roman" w:cs="Times New Roman"/>
                <w:szCs w:val="22"/>
              </w:rPr>
            </w:pPr>
            <w:r w:rsidRPr="00A811B3">
              <w:rPr>
                <w:rFonts w:ascii="Times New Roman" w:hAnsi="Times New Roman" w:cs="Times New Roman"/>
                <w:b/>
                <w:bCs/>
                <w:i/>
                <w:iCs/>
                <w:szCs w:val="22"/>
              </w:rPr>
              <w:t xml:space="preserve">Statements </w:t>
            </w:r>
            <w:r w:rsidR="00F121BA" w:rsidRPr="00A811B3">
              <w:rPr>
                <w:rFonts w:ascii="Times New Roman" w:hAnsi="Times New Roman" w:cs="Times New Roman"/>
                <w:b/>
                <w:bCs/>
                <w:i/>
                <w:iCs/>
                <w:color w:val="000000"/>
                <w:szCs w:val="22"/>
              </w:rPr>
              <w:t>of comprehensive income</w:t>
            </w:r>
          </w:p>
        </w:tc>
        <w:tc>
          <w:tcPr>
            <w:tcW w:w="923" w:type="dxa"/>
            <w:vAlign w:val="bottom"/>
          </w:tcPr>
          <w:p w:rsidR="002813D7" w:rsidRPr="00A811B3" w:rsidRDefault="002813D7" w:rsidP="00AA5C06">
            <w:pPr>
              <w:tabs>
                <w:tab w:val="decimal" w:pos="606"/>
              </w:tabs>
              <w:spacing w:after="0" w:line="240" w:lineRule="atLeast"/>
              <w:ind w:left="-90" w:right="-74"/>
              <w:jc w:val="thaiDistribute"/>
              <w:rPr>
                <w:rFonts w:ascii="Times New Roman" w:hAnsi="Times New Roman" w:cs="Times New Roman"/>
                <w:szCs w:val="22"/>
              </w:rPr>
            </w:pPr>
          </w:p>
        </w:tc>
        <w:tc>
          <w:tcPr>
            <w:tcW w:w="237" w:type="dxa"/>
            <w:vAlign w:val="bottom"/>
          </w:tcPr>
          <w:p w:rsidR="002813D7" w:rsidRPr="00A811B3" w:rsidRDefault="002813D7" w:rsidP="00AA5C06">
            <w:pPr>
              <w:tabs>
                <w:tab w:val="decimal" w:pos="801"/>
              </w:tabs>
              <w:spacing w:after="0" w:line="240" w:lineRule="atLeast"/>
              <w:ind w:left="167" w:right="-405"/>
              <w:jc w:val="both"/>
              <w:rPr>
                <w:rFonts w:ascii="Times New Roman" w:hAnsi="Times New Roman" w:cs="Times New Roman"/>
                <w:szCs w:val="22"/>
              </w:rPr>
            </w:pPr>
          </w:p>
        </w:tc>
        <w:tc>
          <w:tcPr>
            <w:tcW w:w="2031" w:type="dxa"/>
            <w:gridSpan w:val="3"/>
          </w:tcPr>
          <w:p w:rsidR="002813D7" w:rsidRPr="00A811B3" w:rsidRDefault="002813D7" w:rsidP="00AA5C06">
            <w:pPr>
              <w:tabs>
                <w:tab w:val="decimal" w:pos="624"/>
              </w:tabs>
              <w:spacing w:after="0" w:line="240" w:lineRule="atLeast"/>
              <w:ind w:left="-90" w:right="-74"/>
              <w:jc w:val="thaiDistribute"/>
              <w:rPr>
                <w:rFonts w:ascii="Times New Roman" w:hAnsi="Times New Roman" w:cs="Times New Roman"/>
                <w:szCs w:val="22"/>
              </w:rPr>
            </w:pPr>
          </w:p>
        </w:tc>
        <w:tc>
          <w:tcPr>
            <w:tcW w:w="236" w:type="dxa"/>
          </w:tcPr>
          <w:p w:rsidR="002813D7" w:rsidRPr="00A811B3" w:rsidRDefault="002813D7" w:rsidP="00AA5C06">
            <w:pPr>
              <w:tabs>
                <w:tab w:val="decimal" w:pos="989"/>
              </w:tabs>
              <w:spacing w:after="0" w:line="240" w:lineRule="atLeast"/>
              <w:ind w:left="-90" w:right="-74"/>
              <w:rPr>
                <w:rFonts w:ascii="Times New Roman" w:hAnsi="Times New Roman" w:cs="Times New Roman"/>
                <w:szCs w:val="22"/>
              </w:rPr>
            </w:pPr>
          </w:p>
        </w:tc>
        <w:tc>
          <w:tcPr>
            <w:tcW w:w="1182" w:type="dxa"/>
            <w:gridSpan w:val="3"/>
            <w:vAlign w:val="bottom"/>
          </w:tcPr>
          <w:p w:rsidR="002813D7" w:rsidRPr="00A811B3" w:rsidRDefault="002813D7" w:rsidP="00AA5C06">
            <w:pPr>
              <w:tabs>
                <w:tab w:val="decimal" w:pos="789"/>
              </w:tabs>
              <w:spacing w:after="0" w:line="240" w:lineRule="atLeast"/>
              <w:ind w:left="-90" w:right="-108"/>
              <w:jc w:val="thaiDistribute"/>
              <w:rPr>
                <w:rFonts w:ascii="Times New Roman" w:hAnsi="Times New Roman" w:cs="Times New Roman"/>
                <w:szCs w:val="22"/>
              </w:rPr>
            </w:pPr>
          </w:p>
        </w:tc>
        <w:tc>
          <w:tcPr>
            <w:tcW w:w="236" w:type="dxa"/>
            <w:gridSpan w:val="2"/>
            <w:vAlign w:val="bottom"/>
          </w:tcPr>
          <w:p w:rsidR="002813D7" w:rsidRPr="00A811B3" w:rsidRDefault="002813D7" w:rsidP="00AA5C06">
            <w:pPr>
              <w:tabs>
                <w:tab w:val="decimal" w:pos="693"/>
                <w:tab w:val="decimal" w:pos="789"/>
              </w:tabs>
              <w:spacing w:after="0" w:line="240" w:lineRule="atLeast"/>
              <w:ind w:left="-90" w:right="-405"/>
              <w:rPr>
                <w:rFonts w:ascii="Times New Roman" w:hAnsi="Times New Roman" w:cs="Times New Roman"/>
                <w:szCs w:val="22"/>
              </w:rPr>
            </w:pPr>
          </w:p>
        </w:tc>
        <w:tc>
          <w:tcPr>
            <w:tcW w:w="1459" w:type="dxa"/>
            <w:gridSpan w:val="2"/>
            <w:vAlign w:val="bottom"/>
          </w:tcPr>
          <w:p w:rsidR="002813D7" w:rsidRPr="00A811B3" w:rsidRDefault="002813D7" w:rsidP="00AA5C06">
            <w:pPr>
              <w:tabs>
                <w:tab w:val="decimal" w:pos="677"/>
              </w:tabs>
              <w:spacing w:after="0" w:line="240" w:lineRule="atLeast"/>
              <w:ind w:left="-90" w:right="-74"/>
              <w:jc w:val="thaiDistribute"/>
              <w:rPr>
                <w:rFonts w:ascii="Times New Roman" w:hAnsi="Times New Roman" w:cs="Times New Roman"/>
                <w:szCs w:val="22"/>
              </w:rPr>
            </w:pPr>
          </w:p>
        </w:tc>
        <w:tc>
          <w:tcPr>
            <w:tcW w:w="236" w:type="dxa"/>
            <w:gridSpan w:val="2"/>
            <w:vAlign w:val="bottom"/>
          </w:tcPr>
          <w:p w:rsidR="002813D7" w:rsidRPr="00A811B3" w:rsidRDefault="002813D7" w:rsidP="00AA5C06">
            <w:pPr>
              <w:tabs>
                <w:tab w:val="decimal" w:pos="801"/>
              </w:tabs>
              <w:spacing w:after="0" w:line="240" w:lineRule="atLeast"/>
              <w:ind w:left="167" w:right="-405"/>
              <w:jc w:val="both"/>
              <w:rPr>
                <w:rFonts w:ascii="Times New Roman" w:hAnsi="Times New Roman" w:cs="Times New Roman"/>
                <w:szCs w:val="22"/>
              </w:rPr>
            </w:pPr>
          </w:p>
        </w:tc>
        <w:tc>
          <w:tcPr>
            <w:tcW w:w="2031" w:type="dxa"/>
            <w:gridSpan w:val="2"/>
            <w:vAlign w:val="bottom"/>
          </w:tcPr>
          <w:p w:rsidR="002813D7" w:rsidRPr="00A811B3" w:rsidRDefault="002813D7" w:rsidP="00AA5C06">
            <w:pPr>
              <w:tabs>
                <w:tab w:val="decimal" w:pos="345"/>
              </w:tabs>
              <w:spacing w:after="0" w:line="240" w:lineRule="atLeast"/>
              <w:ind w:left="-90" w:right="34"/>
              <w:jc w:val="thaiDistribute"/>
              <w:rPr>
                <w:rFonts w:ascii="Times New Roman" w:hAnsi="Times New Roman" w:cs="Times New Roman"/>
                <w:szCs w:val="22"/>
              </w:rPr>
            </w:pPr>
          </w:p>
        </w:tc>
        <w:tc>
          <w:tcPr>
            <w:tcW w:w="236" w:type="dxa"/>
            <w:gridSpan w:val="2"/>
          </w:tcPr>
          <w:p w:rsidR="002813D7" w:rsidRPr="00A811B3" w:rsidRDefault="002813D7" w:rsidP="00AA5C06">
            <w:pPr>
              <w:tabs>
                <w:tab w:val="decimal" w:pos="906"/>
              </w:tabs>
              <w:spacing w:after="0" w:line="240" w:lineRule="atLeast"/>
              <w:ind w:left="-90" w:right="-74"/>
              <w:rPr>
                <w:rFonts w:ascii="Times New Roman" w:hAnsi="Times New Roman" w:cs="Times New Roman"/>
                <w:szCs w:val="22"/>
              </w:rPr>
            </w:pPr>
          </w:p>
        </w:tc>
        <w:tc>
          <w:tcPr>
            <w:tcW w:w="1183" w:type="dxa"/>
            <w:gridSpan w:val="3"/>
            <w:vAlign w:val="bottom"/>
          </w:tcPr>
          <w:p w:rsidR="002813D7" w:rsidRPr="00A811B3" w:rsidRDefault="002813D7" w:rsidP="00AA5C06">
            <w:pPr>
              <w:tabs>
                <w:tab w:val="decimal" w:pos="799"/>
              </w:tabs>
              <w:spacing w:after="0" w:line="240" w:lineRule="atLeast"/>
              <w:ind w:left="-90" w:right="-74"/>
              <w:jc w:val="thaiDistribute"/>
              <w:rPr>
                <w:rFonts w:ascii="Times New Roman" w:hAnsi="Times New Roman" w:cs="Times New Roman"/>
                <w:szCs w:val="22"/>
              </w:rPr>
            </w:pPr>
          </w:p>
        </w:tc>
      </w:tr>
      <w:tr w:rsidR="00AA5C06" w:rsidRPr="00A811B3" w:rsidTr="007C714B">
        <w:trPr>
          <w:tblHeader/>
        </w:trPr>
        <w:tc>
          <w:tcPr>
            <w:tcW w:w="5354" w:type="dxa"/>
            <w:gridSpan w:val="3"/>
          </w:tcPr>
          <w:p w:rsidR="00AA5C06" w:rsidRPr="00A811B3" w:rsidRDefault="00AA5C06" w:rsidP="00AA5C06">
            <w:pPr>
              <w:tabs>
                <w:tab w:val="left" w:pos="848"/>
              </w:tabs>
              <w:spacing w:after="0" w:line="240" w:lineRule="atLeast"/>
              <w:ind w:left="142" w:right="-474"/>
              <w:rPr>
                <w:rFonts w:ascii="Times New Roman" w:hAnsi="Times New Roman" w:cs="Times New Roman"/>
                <w:szCs w:val="22"/>
              </w:rPr>
            </w:pPr>
            <w:r w:rsidRPr="00A811B3">
              <w:rPr>
                <w:rFonts w:ascii="Times New Roman" w:hAnsi="Times New Roman" w:cs="Times New Roman"/>
                <w:color w:val="000000"/>
                <w:szCs w:val="22"/>
              </w:rPr>
              <w:t>Administrative expenses</w:t>
            </w:r>
          </w:p>
        </w:tc>
        <w:tc>
          <w:tcPr>
            <w:tcW w:w="923" w:type="dxa"/>
          </w:tcPr>
          <w:p w:rsidR="00AA5C06" w:rsidRPr="00A811B3" w:rsidRDefault="00AA5C06" w:rsidP="00AA5C06">
            <w:pPr>
              <w:tabs>
                <w:tab w:val="decimal" w:pos="742"/>
              </w:tabs>
              <w:spacing w:after="0" w:line="240" w:lineRule="atLeast"/>
              <w:ind w:left="-90" w:right="-74"/>
              <w:rPr>
                <w:rFonts w:ascii="Times New Roman" w:hAnsi="Times New Roman" w:cs="Times New Roman"/>
                <w:szCs w:val="22"/>
              </w:rPr>
            </w:pPr>
            <w:r w:rsidRPr="00A811B3">
              <w:rPr>
                <w:rFonts w:ascii="Times New Roman" w:hAnsi="Times New Roman" w:cs="Times New Roman"/>
                <w:szCs w:val="22"/>
              </w:rPr>
              <w:t>12,396</w:t>
            </w:r>
          </w:p>
        </w:tc>
        <w:tc>
          <w:tcPr>
            <w:tcW w:w="237" w:type="dxa"/>
          </w:tcPr>
          <w:p w:rsidR="00AA5C06" w:rsidRPr="00A811B3" w:rsidRDefault="00AA5C06" w:rsidP="00AA5C06">
            <w:pPr>
              <w:tabs>
                <w:tab w:val="decimal" w:pos="801"/>
              </w:tabs>
              <w:spacing w:after="0" w:line="240" w:lineRule="atLeast"/>
              <w:ind w:left="167" w:right="-405"/>
              <w:rPr>
                <w:rFonts w:ascii="Times New Roman" w:hAnsi="Times New Roman" w:cs="Times New Roman"/>
                <w:szCs w:val="22"/>
              </w:rPr>
            </w:pPr>
          </w:p>
        </w:tc>
        <w:tc>
          <w:tcPr>
            <w:tcW w:w="2031" w:type="dxa"/>
            <w:gridSpan w:val="3"/>
          </w:tcPr>
          <w:p w:rsidR="00AA5C06" w:rsidRPr="00A811B3" w:rsidRDefault="00AA5C06" w:rsidP="00AA5C06">
            <w:pPr>
              <w:tabs>
                <w:tab w:val="decimal" w:pos="1424"/>
              </w:tabs>
              <w:spacing w:after="0" w:line="240" w:lineRule="atLeast"/>
              <w:ind w:left="-90" w:right="-74"/>
              <w:rPr>
                <w:rFonts w:ascii="Times New Roman" w:hAnsi="Times New Roman" w:cs="Times New Roman"/>
                <w:szCs w:val="22"/>
              </w:rPr>
            </w:pPr>
            <w:r w:rsidRPr="00A811B3">
              <w:rPr>
                <w:rFonts w:ascii="Times New Roman" w:hAnsi="Times New Roman" w:cs="Times New Roman"/>
                <w:szCs w:val="22"/>
              </w:rPr>
              <w:t>357</w:t>
            </w:r>
          </w:p>
        </w:tc>
        <w:tc>
          <w:tcPr>
            <w:tcW w:w="236" w:type="dxa"/>
          </w:tcPr>
          <w:p w:rsidR="00AA5C06" w:rsidRPr="00A811B3" w:rsidRDefault="00AA5C06" w:rsidP="00AA5C06">
            <w:pPr>
              <w:tabs>
                <w:tab w:val="decimal" w:pos="963"/>
              </w:tabs>
              <w:spacing w:after="0" w:line="240" w:lineRule="atLeast"/>
              <w:ind w:left="-90" w:right="-108"/>
              <w:rPr>
                <w:rFonts w:ascii="Times New Roman" w:hAnsi="Times New Roman" w:cs="Times New Roman"/>
                <w:szCs w:val="22"/>
              </w:rPr>
            </w:pPr>
          </w:p>
        </w:tc>
        <w:tc>
          <w:tcPr>
            <w:tcW w:w="1182" w:type="dxa"/>
            <w:gridSpan w:val="3"/>
          </w:tcPr>
          <w:p w:rsidR="00AA5C06" w:rsidRPr="00A811B3" w:rsidRDefault="00AA5C06" w:rsidP="00E251FE">
            <w:pPr>
              <w:tabs>
                <w:tab w:val="decimal" w:pos="906"/>
              </w:tabs>
              <w:spacing w:after="0" w:line="240" w:lineRule="atLeast"/>
              <w:ind w:left="-90" w:right="-108"/>
              <w:rPr>
                <w:rFonts w:ascii="Times New Roman" w:hAnsi="Times New Roman" w:cs="Times New Roman"/>
                <w:szCs w:val="22"/>
              </w:rPr>
            </w:pPr>
            <w:r w:rsidRPr="00A811B3">
              <w:rPr>
                <w:rFonts w:ascii="Times New Roman" w:hAnsi="Times New Roman" w:cs="Times New Roman"/>
                <w:szCs w:val="22"/>
              </w:rPr>
              <w:t>12,753</w:t>
            </w:r>
          </w:p>
        </w:tc>
        <w:tc>
          <w:tcPr>
            <w:tcW w:w="236" w:type="dxa"/>
            <w:gridSpan w:val="2"/>
          </w:tcPr>
          <w:p w:rsidR="00AA5C06" w:rsidRPr="00A811B3" w:rsidRDefault="00AA5C06" w:rsidP="00AA5C06">
            <w:pPr>
              <w:tabs>
                <w:tab w:val="decimal" w:pos="742"/>
                <w:tab w:val="decimal" w:pos="789"/>
              </w:tabs>
              <w:spacing w:after="0" w:line="240" w:lineRule="atLeast"/>
              <w:ind w:left="167" w:right="-405"/>
              <w:rPr>
                <w:rFonts w:ascii="Times New Roman" w:hAnsi="Times New Roman" w:cs="Times New Roman"/>
                <w:szCs w:val="22"/>
              </w:rPr>
            </w:pPr>
          </w:p>
        </w:tc>
        <w:tc>
          <w:tcPr>
            <w:tcW w:w="1459" w:type="dxa"/>
            <w:gridSpan w:val="2"/>
          </w:tcPr>
          <w:p w:rsidR="00AA5C06" w:rsidRPr="00A811B3" w:rsidRDefault="00AA5C06" w:rsidP="00E06EA8">
            <w:pPr>
              <w:tabs>
                <w:tab w:val="decimal" w:pos="1070"/>
              </w:tabs>
              <w:spacing w:after="0" w:line="240" w:lineRule="atLeast"/>
              <w:ind w:left="-90" w:right="-108"/>
              <w:rPr>
                <w:rFonts w:ascii="Times New Roman" w:hAnsi="Times New Roman" w:cs="Times New Roman"/>
                <w:szCs w:val="22"/>
              </w:rPr>
            </w:pPr>
            <w:r w:rsidRPr="00A811B3">
              <w:rPr>
                <w:rFonts w:ascii="Times New Roman" w:hAnsi="Times New Roman" w:cs="Times New Roman"/>
                <w:szCs w:val="22"/>
              </w:rPr>
              <w:t>9,410</w:t>
            </w:r>
          </w:p>
        </w:tc>
        <w:tc>
          <w:tcPr>
            <w:tcW w:w="236" w:type="dxa"/>
            <w:gridSpan w:val="2"/>
          </w:tcPr>
          <w:p w:rsidR="00AA5C06" w:rsidRPr="00A811B3" w:rsidRDefault="00AA5C06" w:rsidP="00AA5C06">
            <w:pPr>
              <w:spacing w:after="0" w:line="240" w:lineRule="atLeast"/>
              <w:ind w:left="167" w:right="-74"/>
              <w:rPr>
                <w:rFonts w:ascii="Times New Roman" w:hAnsi="Times New Roman" w:cs="Times New Roman"/>
                <w:szCs w:val="22"/>
              </w:rPr>
            </w:pPr>
          </w:p>
        </w:tc>
        <w:tc>
          <w:tcPr>
            <w:tcW w:w="2031" w:type="dxa"/>
            <w:gridSpan w:val="2"/>
          </w:tcPr>
          <w:p w:rsidR="00AA5C06" w:rsidRPr="00A811B3" w:rsidRDefault="00AA5C06" w:rsidP="00E251FE">
            <w:pPr>
              <w:tabs>
                <w:tab w:val="decimal" w:pos="1334"/>
              </w:tabs>
              <w:spacing w:after="0" w:line="240" w:lineRule="atLeast"/>
              <w:ind w:left="-90" w:right="-74"/>
              <w:rPr>
                <w:rFonts w:ascii="Times New Roman" w:hAnsi="Times New Roman" w:cs="Times New Roman"/>
                <w:szCs w:val="22"/>
              </w:rPr>
            </w:pPr>
            <w:r w:rsidRPr="00A811B3">
              <w:rPr>
                <w:rFonts w:ascii="Times New Roman" w:hAnsi="Times New Roman" w:cs="Times New Roman"/>
                <w:szCs w:val="22"/>
              </w:rPr>
              <w:t>357</w:t>
            </w:r>
          </w:p>
        </w:tc>
        <w:tc>
          <w:tcPr>
            <w:tcW w:w="236" w:type="dxa"/>
            <w:gridSpan w:val="2"/>
          </w:tcPr>
          <w:p w:rsidR="00AA5C06" w:rsidRPr="00A811B3" w:rsidRDefault="00AA5C06" w:rsidP="00AA5C06">
            <w:pPr>
              <w:tabs>
                <w:tab w:val="decimal" w:pos="963"/>
              </w:tabs>
              <w:spacing w:after="0" w:line="240" w:lineRule="atLeast"/>
              <w:ind w:left="-90" w:right="-108"/>
              <w:rPr>
                <w:rFonts w:ascii="Times New Roman" w:hAnsi="Times New Roman" w:cs="Times New Roman"/>
                <w:szCs w:val="22"/>
              </w:rPr>
            </w:pPr>
          </w:p>
        </w:tc>
        <w:tc>
          <w:tcPr>
            <w:tcW w:w="1183" w:type="dxa"/>
            <w:gridSpan w:val="3"/>
          </w:tcPr>
          <w:p w:rsidR="00AA5C06" w:rsidRPr="00A811B3" w:rsidRDefault="00AA5C06" w:rsidP="00E06EA8">
            <w:pPr>
              <w:tabs>
                <w:tab w:val="decimal" w:pos="901"/>
              </w:tabs>
              <w:spacing w:after="0" w:line="240" w:lineRule="atLeast"/>
              <w:ind w:left="-90" w:right="-74"/>
              <w:rPr>
                <w:rFonts w:ascii="Times New Roman" w:hAnsi="Times New Roman" w:cs="Times New Roman"/>
                <w:szCs w:val="22"/>
              </w:rPr>
            </w:pPr>
            <w:r w:rsidRPr="00A811B3">
              <w:rPr>
                <w:rFonts w:ascii="Times New Roman" w:hAnsi="Times New Roman" w:cs="Times New Roman"/>
                <w:szCs w:val="22"/>
              </w:rPr>
              <w:t>9,767</w:t>
            </w:r>
          </w:p>
        </w:tc>
      </w:tr>
      <w:tr w:rsidR="00AA5C06" w:rsidRPr="00A811B3" w:rsidTr="007C714B">
        <w:trPr>
          <w:tblHeader/>
        </w:trPr>
        <w:tc>
          <w:tcPr>
            <w:tcW w:w="5354" w:type="dxa"/>
            <w:gridSpan w:val="3"/>
          </w:tcPr>
          <w:p w:rsidR="00AA5C06" w:rsidRPr="00A811B3" w:rsidRDefault="00AA5C06" w:rsidP="00AA5C06">
            <w:pPr>
              <w:tabs>
                <w:tab w:val="left" w:pos="848"/>
              </w:tabs>
              <w:spacing w:after="0" w:line="240" w:lineRule="atLeast"/>
              <w:ind w:left="142" w:right="-474"/>
              <w:rPr>
                <w:rFonts w:ascii="Times New Roman" w:hAnsi="Times New Roman" w:cs="Times New Roman"/>
                <w:b/>
                <w:bCs/>
                <w:color w:val="000000"/>
                <w:szCs w:val="22"/>
                <w:cs/>
              </w:rPr>
            </w:pPr>
            <w:r w:rsidRPr="00A811B3">
              <w:rPr>
                <w:rFonts w:ascii="Times New Roman" w:hAnsi="Times New Roman" w:cs="Times New Roman"/>
                <w:b/>
                <w:bCs/>
                <w:color w:val="000000"/>
                <w:szCs w:val="22"/>
              </w:rPr>
              <w:t>Total expenses</w:t>
            </w:r>
          </w:p>
        </w:tc>
        <w:tc>
          <w:tcPr>
            <w:tcW w:w="923" w:type="dxa"/>
          </w:tcPr>
          <w:p w:rsidR="00AA5C06" w:rsidRPr="00A811B3" w:rsidRDefault="00AA5C06" w:rsidP="00AA5C06">
            <w:pPr>
              <w:tabs>
                <w:tab w:val="decimal" w:pos="742"/>
              </w:tabs>
              <w:spacing w:after="0" w:line="240" w:lineRule="atLeast"/>
              <w:ind w:left="-90" w:right="-74"/>
              <w:rPr>
                <w:rFonts w:ascii="Times New Roman" w:hAnsi="Times New Roman" w:cs="Times New Roman"/>
                <w:b/>
                <w:bCs/>
                <w:szCs w:val="22"/>
              </w:rPr>
            </w:pPr>
            <w:r w:rsidRPr="00A811B3">
              <w:rPr>
                <w:rFonts w:ascii="Times New Roman" w:hAnsi="Times New Roman" w:cs="Times New Roman"/>
                <w:b/>
                <w:bCs/>
                <w:szCs w:val="22"/>
              </w:rPr>
              <w:t>49,552</w:t>
            </w:r>
          </w:p>
        </w:tc>
        <w:tc>
          <w:tcPr>
            <w:tcW w:w="237" w:type="dxa"/>
          </w:tcPr>
          <w:p w:rsidR="00AA5C06" w:rsidRPr="00A811B3" w:rsidRDefault="00AA5C06" w:rsidP="00AA5C06">
            <w:pPr>
              <w:tabs>
                <w:tab w:val="decimal" w:pos="801"/>
              </w:tabs>
              <w:spacing w:after="0" w:line="240" w:lineRule="atLeast"/>
              <w:ind w:left="167" w:right="-405"/>
              <w:rPr>
                <w:rFonts w:ascii="Times New Roman" w:hAnsi="Times New Roman" w:cs="Times New Roman"/>
                <w:b/>
                <w:bCs/>
                <w:szCs w:val="22"/>
              </w:rPr>
            </w:pPr>
          </w:p>
        </w:tc>
        <w:tc>
          <w:tcPr>
            <w:tcW w:w="2031" w:type="dxa"/>
            <w:gridSpan w:val="3"/>
          </w:tcPr>
          <w:p w:rsidR="00AA5C06" w:rsidRPr="00A811B3" w:rsidRDefault="00AA5C06" w:rsidP="00AA5C06">
            <w:pPr>
              <w:tabs>
                <w:tab w:val="decimal" w:pos="1424"/>
              </w:tabs>
              <w:spacing w:after="0" w:line="240" w:lineRule="atLeast"/>
              <w:ind w:left="-90" w:right="-74"/>
              <w:rPr>
                <w:rFonts w:ascii="Times New Roman" w:hAnsi="Times New Roman" w:cs="Times New Roman"/>
                <w:b/>
                <w:bCs/>
                <w:szCs w:val="22"/>
              </w:rPr>
            </w:pPr>
            <w:r w:rsidRPr="00A811B3">
              <w:rPr>
                <w:rFonts w:ascii="Times New Roman" w:hAnsi="Times New Roman" w:cs="Times New Roman"/>
                <w:b/>
                <w:bCs/>
                <w:szCs w:val="22"/>
              </w:rPr>
              <w:t>357</w:t>
            </w:r>
          </w:p>
        </w:tc>
        <w:tc>
          <w:tcPr>
            <w:tcW w:w="236" w:type="dxa"/>
          </w:tcPr>
          <w:p w:rsidR="00AA5C06" w:rsidRPr="00A811B3" w:rsidRDefault="00AA5C06" w:rsidP="00AA5C06">
            <w:pPr>
              <w:tabs>
                <w:tab w:val="decimal" w:pos="963"/>
              </w:tabs>
              <w:spacing w:after="0" w:line="240" w:lineRule="atLeast"/>
              <w:ind w:left="-90" w:right="-108"/>
              <w:rPr>
                <w:rFonts w:ascii="Times New Roman" w:hAnsi="Times New Roman" w:cs="Times New Roman"/>
                <w:b/>
                <w:bCs/>
                <w:szCs w:val="22"/>
              </w:rPr>
            </w:pPr>
          </w:p>
        </w:tc>
        <w:tc>
          <w:tcPr>
            <w:tcW w:w="1182" w:type="dxa"/>
            <w:gridSpan w:val="3"/>
          </w:tcPr>
          <w:p w:rsidR="00AA5C06" w:rsidRPr="00A811B3" w:rsidRDefault="00AA5C06" w:rsidP="00E251FE">
            <w:pPr>
              <w:tabs>
                <w:tab w:val="decimal" w:pos="906"/>
              </w:tabs>
              <w:spacing w:after="0" w:line="240" w:lineRule="atLeast"/>
              <w:ind w:left="-90" w:right="-108"/>
              <w:rPr>
                <w:rFonts w:ascii="Times New Roman" w:hAnsi="Times New Roman" w:cs="Times New Roman"/>
                <w:b/>
                <w:bCs/>
                <w:szCs w:val="22"/>
              </w:rPr>
            </w:pPr>
            <w:r w:rsidRPr="00A811B3">
              <w:rPr>
                <w:rFonts w:ascii="Times New Roman" w:hAnsi="Times New Roman" w:cs="Times New Roman"/>
                <w:b/>
                <w:bCs/>
                <w:szCs w:val="22"/>
              </w:rPr>
              <w:t>49,909</w:t>
            </w:r>
          </w:p>
        </w:tc>
        <w:tc>
          <w:tcPr>
            <w:tcW w:w="236" w:type="dxa"/>
            <w:gridSpan w:val="2"/>
          </w:tcPr>
          <w:p w:rsidR="00AA5C06" w:rsidRPr="00A811B3" w:rsidRDefault="00AA5C06" w:rsidP="00AA5C06">
            <w:pPr>
              <w:tabs>
                <w:tab w:val="decimal" w:pos="742"/>
                <w:tab w:val="decimal" w:pos="789"/>
              </w:tabs>
              <w:spacing w:after="0" w:line="240" w:lineRule="atLeast"/>
              <w:ind w:left="167" w:right="-405"/>
              <w:rPr>
                <w:rFonts w:ascii="Times New Roman" w:hAnsi="Times New Roman" w:cs="Times New Roman"/>
                <w:b/>
                <w:bCs/>
                <w:szCs w:val="22"/>
              </w:rPr>
            </w:pPr>
          </w:p>
        </w:tc>
        <w:tc>
          <w:tcPr>
            <w:tcW w:w="1459" w:type="dxa"/>
            <w:gridSpan w:val="2"/>
          </w:tcPr>
          <w:p w:rsidR="00AA5C06" w:rsidRPr="00A811B3" w:rsidRDefault="00AA5C06" w:rsidP="00E06EA8">
            <w:pPr>
              <w:tabs>
                <w:tab w:val="decimal" w:pos="1070"/>
              </w:tabs>
              <w:spacing w:after="0" w:line="240" w:lineRule="atLeast"/>
              <w:ind w:left="-90" w:right="-108"/>
              <w:rPr>
                <w:rFonts w:ascii="Times New Roman" w:hAnsi="Times New Roman" w:cs="Times New Roman"/>
                <w:b/>
                <w:bCs/>
                <w:szCs w:val="22"/>
              </w:rPr>
            </w:pPr>
            <w:r w:rsidRPr="00A811B3">
              <w:rPr>
                <w:rFonts w:ascii="Times New Roman" w:hAnsi="Times New Roman" w:cs="Times New Roman"/>
                <w:b/>
                <w:bCs/>
                <w:szCs w:val="22"/>
              </w:rPr>
              <w:t>35,875</w:t>
            </w:r>
          </w:p>
        </w:tc>
        <w:tc>
          <w:tcPr>
            <w:tcW w:w="236" w:type="dxa"/>
            <w:gridSpan w:val="2"/>
          </w:tcPr>
          <w:p w:rsidR="00AA5C06" w:rsidRPr="00A811B3" w:rsidRDefault="00AA5C06" w:rsidP="00AA5C06">
            <w:pPr>
              <w:spacing w:after="0" w:line="240" w:lineRule="atLeast"/>
              <w:ind w:left="167" w:right="-74"/>
              <w:rPr>
                <w:rFonts w:ascii="Times New Roman" w:hAnsi="Times New Roman" w:cs="Times New Roman"/>
                <w:b/>
                <w:bCs/>
                <w:szCs w:val="22"/>
              </w:rPr>
            </w:pPr>
          </w:p>
        </w:tc>
        <w:tc>
          <w:tcPr>
            <w:tcW w:w="2031" w:type="dxa"/>
            <w:gridSpan w:val="2"/>
          </w:tcPr>
          <w:p w:rsidR="00AA5C06" w:rsidRPr="00A811B3" w:rsidRDefault="00AA5C06" w:rsidP="00E251FE">
            <w:pPr>
              <w:tabs>
                <w:tab w:val="decimal" w:pos="1334"/>
              </w:tabs>
              <w:spacing w:after="0" w:line="240" w:lineRule="atLeast"/>
              <w:ind w:left="-90" w:right="-74"/>
              <w:rPr>
                <w:rFonts w:ascii="Times New Roman" w:hAnsi="Times New Roman" w:cs="Times New Roman"/>
                <w:b/>
                <w:bCs/>
                <w:szCs w:val="22"/>
              </w:rPr>
            </w:pPr>
            <w:r w:rsidRPr="00A811B3">
              <w:rPr>
                <w:rFonts w:ascii="Times New Roman" w:hAnsi="Times New Roman" w:cs="Times New Roman"/>
                <w:b/>
                <w:bCs/>
                <w:szCs w:val="22"/>
              </w:rPr>
              <w:t>357</w:t>
            </w:r>
          </w:p>
        </w:tc>
        <w:tc>
          <w:tcPr>
            <w:tcW w:w="236" w:type="dxa"/>
            <w:gridSpan w:val="2"/>
          </w:tcPr>
          <w:p w:rsidR="00AA5C06" w:rsidRPr="00A811B3" w:rsidRDefault="00AA5C06" w:rsidP="00AA5C06">
            <w:pPr>
              <w:tabs>
                <w:tab w:val="decimal" w:pos="963"/>
              </w:tabs>
              <w:spacing w:after="0" w:line="240" w:lineRule="atLeast"/>
              <w:ind w:left="-90" w:right="-108"/>
              <w:rPr>
                <w:rFonts w:ascii="Times New Roman" w:hAnsi="Times New Roman" w:cs="Times New Roman"/>
                <w:b/>
                <w:bCs/>
                <w:szCs w:val="22"/>
              </w:rPr>
            </w:pPr>
          </w:p>
        </w:tc>
        <w:tc>
          <w:tcPr>
            <w:tcW w:w="1183" w:type="dxa"/>
            <w:gridSpan w:val="3"/>
          </w:tcPr>
          <w:p w:rsidR="00AA5C06" w:rsidRPr="00A811B3" w:rsidRDefault="00AA5C06" w:rsidP="00E06EA8">
            <w:pPr>
              <w:tabs>
                <w:tab w:val="decimal" w:pos="901"/>
              </w:tabs>
              <w:spacing w:after="0" w:line="240" w:lineRule="atLeast"/>
              <w:ind w:left="-90" w:right="-74"/>
              <w:rPr>
                <w:rFonts w:ascii="Times New Roman" w:hAnsi="Times New Roman" w:cs="Times New Roman"/>
                <w:b/>
                <w:bCs/>
                <w:szCs w:val="22"/>
              </w:rPr>
            </w:pPr>
            <w:r w:rsidRPr="00A811B3">
              <w:rPr>
                <w:rFonts w:ascii="Times New Roman" w:hAnsi="Times New Roman" w:cs="Times New Roman"/>
                <w:b/>
                <w:bCs/>
                <w:szCs w:val="22"/>
              </w:rPr>
              <w:t>36,232</w:t>
            </w:r>
          </w:p>
        </w:tc>
      </w:tr>
      <w:tr w:rsidR="00AA5C06" w:rsidRPr="00A811B3" w:rsidTr="007C714B">
        <w:trPr>
          <w:tblHeader/>
        </w:trPr>
        <w:tc>
          <w:tcPr>
            <w:tcW w:w="5354" w:type="dxa"/>
            <w:gridSpan w:val="3"/>
          </w:tcPr>
          <w:p w:rsidR="00AA5C06" w:rsidRPr="00A811B3" w:rsidRDefault="00B93017" w:rsidP="00AA5C06">
            <w:pPr>
              <w:tabs>
                <w:tab w:val="left" w:pos="848"/>
              </w:tabs>
              <w:spacing w:after="0" w:line="240" w:lineRule="atLeast"/>
              <w:ind w:left="142" w:right="-474"/>
              <w:rPr>
                <w:rFonts w:ascii="Times New Roman" w:hAnsi="Times New Roman" w:cs="Times New Roman"/>
                <w:color w:val="000000"/>
                <w:szCs w:val="22"/>
                <w:cs/>
              </w:rPr>
            </w:pPr>
            <w:r w:rsidRPr="00A811B3">
              <w:rPr>
                <w:rFonts w:ascii="Times New Roman" w:hAnsi="Times New Roman" w:cs="Times New Roman"/>
                <w:color w:val="000000"/>
                <w:szCs w:val="22"/>
              </w:rPr>
              <w:t>Loss</w:t>
            </w:r>
            <w:r w:rsidR="00AA5C06" w:rsidRPr="00A811B3">
              <w:rPr>
                <w:rFonts w:ascii="Times New Roman" w:hAnsi="Times New Roman" w:cs="Times New Roman"/>
                <w:color w:val="000000"/>
                <w:szCs w:val="22"/>
              </w:rPr>
              <w:t xml:space="preserve"> before income tax expenses</w:t>
            </w:r>
          </w:p>
        </w:tc>
        <w:tc>
          <w:tcPr>
            <w:tcW w:w="923" w:type="dxa"/>
          </w:tcPr>
          <w:p w:rsidR="00AA5C06" w:rsidRPr="00A811B3" w:rsidRDefault="00AA5C06" w:rsidP="00AA5C06">
            <w:pPr>
              <w:tabs>
                <w:tab w:val="decimal" w:pos="742"/>
              </w:tabs>
              <w:spacing w:after="0" w:line="240" w:lineRule="atLeast"/>
              <w:ind w:left="-90" w:right="-74"/>
              <w:rPr>
                <w:rFonts w:ascii="Times New Roman" w:hAnsi="Times New Roman" w:cs="Times New Roman"/>
                <w:szCs w:val="22"/>
              </w:rPr>
            </w:pPr>
            <w:r w:rsidRPr="00A811B3">
              <w:rPr>
                <w:rFonts w:ascii="Times New Roman" w:hAnsi="Times New Roman" w:cs="Times New Roman"/>
                <w:szCs w:val="22"/>
              </w:rPr>
              <w:t>(10,580)</w:t>
            </w:r>
          </w:p>
        </w:tc>
        <w:tc>
          <w:tcPr>
            <w:tcW w:w="237" w:type="dxa"/>
          </w:tcPr>
          <w:p w:rsidR="00AA5C06" w:rsidRPr="00A811B3" w:rsidRDefault="00AA5C06" w:rsidP="00AA5C06">
            <w:pPr>
              <w:tabs>
                <w:tab w:val="decimal" w:pos="801"/>
              </w:tabs>
              <w:spacing w:after="0" w:line="240" w:lineRule="atLeast"/>
              <w:ind w:left="167" w:right="-405"/>
              <w:rPr>
                <w:rFonts w:ascii="Times New Roman" w:hAnsi="Times New Roman" w:cs="Times New Roman"/>
                <w:szCs w:val="22"/>
              </w:rPr>
            </w:pPr>
          </w:p>
        </w:tc>
        <w:tc>
          <w:tcPr>
            <w:tcW w:w="2031" w:type="dxa"/>
            <w:gridSpan w:val="3"/>
          </w:tcPr>
          <w:p w:rsidR="00AA5C06" w:rsidRPr="00A811B3" w:rsidRDefault="00AA5C06" w:rsidP="00AA5C06">
            <w:pPr>
              <w:tabs>
                <w:tab w:val="decimal" w:pos="1424"/>
              </w:tabs>
              <w:spacing w:after="0" w:line="240" w:lineRule="atLeast"/>
              <w:ind w:left="-90" w:right="-74"/>
              <w:rPr>
                <w:rFonts w:ascii="Times New Roman" w:hAnsi="Times New Roman" w:cs="Times New Roman"/>
                <w:szCs w:val="22"/>
              </w:rPr>
            </w:pPr>
            <w:r w:rsidRPr="00A811B3">
              <w:rPr>
                <w:rFonts w:ascii="Times New Roman" w:hAnsi="Times New Roman" w:cs="Times New Roman"/>
                <w:szCs w:val="22"/>
                <w:cs/>
              </w:rPr>
              <w:t>(</w:t>
            </w:r>
            <w:r w:rsidRPr="00A811B3">
              <w:rPr>
                <w:rFonts w:ascii="Times New Roman" w:hAnsi="Times New Roman" w:cs="Times New Roman"/>
                <w:szCs w:val="22"/>
              </w:rPr>
              <w:t>357</w:t>
            </w:r>
            <w:r w:rsidRPr="00A811B3">
              <w:rPr>
                <w:rFonts w:ascii="Times New Roman" w:hAnsi="Times New Roman" w:cs="Times New Roman"/>
                <w:szCs w:val="22"/>
                <w:cs/>
              </w:rPr>
              <w:t>)</w:t>
            </w:r>
          </w:p>
        </w:tc>
        <w:tc>
          <w:tcPr>
            <w:tcW w:w="236" w:type="dxa"/>
          </w:tcPr>
          <w:p w:rsidR="00AA5C06" w:rsidRPr="00A811B3" w:rsidRDefault="00AA5C06" w:rsidP="00AA5C06">
            <w:pPr>
              <w:tabs>
                <w:tab w:val="decimal" w:pos="963"/>
              </w:tabs>
              <w:spacing w:after="0" w:line="240" w:lineRule="atLeast"/>
              <w:ind w:left="-90" w:right="-108"/>
              <w:rPr>
                <w:rFonts w:ascii="Times New Roman" w:hAnsi="Times New Roman" w:cs="Times New Roman"/>
                <w:szCs w:val="22"/>
              </w:rPr>
            </w:pPr>
          </w:p>
        </w:tc>
        <w:tc>
          <w:tcPr>
            <w:tcW w:w="1182" w:type="dxa"/>
            <w:gridSpan w:val="3"/>
          </w:tcPr>
          <w:p w:rsidR="00AA5C06" w:rsidRPr="00A811B3" w:rsidRDefault="00AA5C06" w:rsidP="00E251FE">
            <w:pPr>
              <w:tabs>
                <w:tab w:val="decimal" w:pos="906"/>
              </w:tabs>
              <w:spacing w:after="0" w:line="240" w:lineRule="atLeast"/>
              <w:ind w:left="-90" w:right="-108"/>
              <w:rPr>
                <w:rFonts w:ascii="Times New Roman" w:hAnsi="Times New Roman" w:cs="Times New Roman"/>
                <w:szCs w:val="22"/>
              </w:rPr>
            </w:pPr>
            <w:r w:rsidRPr="00A811B3">
              <w:rPr>
                <w:rFonts w:ascii="Times New Roman" w:hAnsi="Times New Roman" w:cs="Times New Roman"/>
                <w:szCs w:val="22"/>
              </w:rPr>
              <w:t>(10,937)</w:t>
            </w:r>
          </w:p>
        </w:tc>
        <w:tc>
          <w:tcPr>
            <w:tcW w:w="236" w:type="dxa"/>
            <w:gridSpan w:val="2"/>
          </w:tcPr>
          <w:p w:rsidR="00AA5C06" w:rsidRPr="00A811B3" w:rsidRDefault="00AA5C06" w:rsidP="00AA5C06">
            <w:pPr>
              <w:tabs>
                <w:tab w:val="decimal" w:pos="742"/>
                <w:tab w:val="decimal" w:pos="789"/>
              </w:tabs>
              <w:spacing w:after="0" w:line="240" w:lineRule="atLeast"/>
              <w:ind w:left="167" w:right="-405"/>
              <w:rPr>
                <w:rFonts w:ascii="Times New Roman" w:hAnsi="Times New Roman" w:cs="Times New Roman"/>
                <w:szCs w:val="22"/>
              </w:rPr>
            </w:pPr>
          </w:p>
        </w:tc>
        <w:tc>
          <w:tcPr>
            <w:tcW w:w="1459" w:type="dxa"/>
            <w:gridSpan w:val="2"/>
          </w:tcPr>
          <w:p w:rsidR="00AA5C06" w:rsidRPr="00A811B3" w:rsidRDefault="00AA5C06" w:rsidP="00E06EA8">
            <w:pPr>
              <w:tabs>
                <w:tab w:val="decimal" w:pos="1070"/>
              </w:tabs>
              <w:spacing w:after="0" w:line="240" w:lineRule="atLeast"/>
              <w:ind w:left="-90" w:right="-108"/>
              <w:rPr>
                <w:rFonts w:ascii="Times New Roman" w:hAnsi="Times New Roman" w:cs="Times New Roman"/>
                <w:szCs w:val="22"/>
              </w:rPr>
            </w:pPr>
            <w:r w:rsidRPr="00A811B3">
              <w:rPr>
                <w:rFonts w:ascii="Times New Roman" w:hAnsi="Times New Roman" w:cs="Times New Roman"/>
                <w:szCs w:val="22"/>
              </w:rPr>
              <w:t>(17,232)</w:t>
            </w:r>
          </w:p>
        </w:tc>
        <w:tc>
          <w:tcPr>
            <w:tcW w:w="236" w:type="dxa"/>
            <w:gridSpan w:val="2"/>
          </w:tcPr>
          <w:p w:rsidR="00AA5C06" w:rsidRPr="00A811B3" w:rsidRDefault="00AA5C06" w:rsidP="00AA5C06">
            <w:pPr>
              <w:spacing w:after="0" w:line="240" w:lineRule="atLeast"/>
              <w:ind w:left="167" w:right="-74"/>
              <w:rPr>
                <w:rFonts w:ascii="Times New Roman" w:hAnsi="Times New Roman" w:cs="Times New Roman"/>
                <w:szCs w:val="22"/>
              </w:rPr>
            </w:pPr>
          </w:p>
        </w:tc>
        <w:tc>
          <w:tcPr>
            <w:tcW w:w="2031" w:type="dxa"/>
            <w:gridSpan w:val="2"/>
          </w:tcPr>
          <w:p w:rsidR="00AA5C06" w:rsidRPr="00A811B3" w:rsidRDefault="00AA5C06" w:rsidP="00E251FE">
            <w:pPr>
              <w:tabs>
                <w:tab w:val="decimal" w:pos="1334"/>
              </w:tabs>
              <w:spacing w:after="0" w:line="240" w:lineRule="atLeast"/>
              <w:ind w:left="-90" w:right="-74"/>
              <w:rPr>
                <w:rFonts w:ascii="Times New Roman" w:hAnsi="Times New Roman" w:cs="Times New Roman"/>
                <w:szCs w:val="22"/>
              </w:rPr>
            </w:pPr>
            <w:r w:rsidRPr="00A811B3">
              <w:rPr>
                <w:rFonts w:ascii="Times New Roman" w:hAnsi="Times New Roman" w:cs="Times New Roman"/>
                <w:szCs w:val="22"/>
                <w:cs/>
              </w:rPr>
              <w:t>(</w:t>
            </w:r>
            <w:r w:rsidRPr="00A811B3">
              <w:rPr>
                <w:rFonts w:ascii="Times New Roman" w:hAnsi="Times New Roman" w:cs="Times New Roman"/>
                <w:szCs w:val="22"/>
              </w:rPr>
              <w:t>357</w:t>
            </w:r>
            <w:r w:rsidRPr="00A811B3">
              <w:rPr>
                <w:rFonts w:ascii="Times New Roman" w:hAnsi="Times New Roman" w:cs="Times New Roman"/>
                <w:szCs w:val="22"/>
                <w:cs/>
              </w:rPr>
              <w:t>)</w:t>
            </w:r>
          </w:p>
        </w:tc>
        <w:tc>
          <w:tcPr>
            <w:tcW w:w="236" w:type="dxa"/>
            <w:gridSpan w:val="2"/>
          </w:tcPr>
          <w:p w:rsidR="00AA5C06" w:rsidRPr="00A811B3" w:rsidRDefault="00AA5C06" w:rsidP="00AA5C06">
            <w:pPr>
              <w:tabs>
                <w:tab w:val="decimal" w:pos="963"/>
              </w:tabs>
              <w:spacing w:after="0" w:line="240" w:lineRule="atLeast"/>
              <w:ind w:left="-90" w:right="-108"/>
              <w:rPr>
                <w:rFonts w:ascii="Times New Roman" w:hAnsi="Times New Roman" w:cs="Times New Roman"/>
                <w:szCs w:val="22"/>
              </w:rPr>
            </w:pPr>
          </w:p>
        </w:tc>
        <w:tc>
          <w:tcPr>
            <w:tcW w:w="1183" w:type="dxa"/>
            <w:gridSpan w:val="3"/>
          </w:tcPr>
          <w:p w:rsidR="00AA5C06" w:rsidRPr="00A811B3" w:rsidRDefault="00AA5C06" w:rsidP="00E06EA8">
            <w:pPr>
              <w:tabs>
                <w:tab w:val="decimal" w:pos="901"/>
              </w:tabs>
              <w:spacing w:after="0" w:line="240" w:lineRule="atLeast"/>
              <w:ind w:left="-90" w:right="-74"/>
              <w:rPr>
                <w:rFonts w:ascii="Times New Roman" w:hAnsi="Times New Roman" w:cs="Times New Roman"/>
                <w:szCs w:val="22"/>
              </w:rPr>
            </w:pPr>
            <w:r w:rsidRPr="00A811B3">
              <w:rPr>
                <w:rFonts w:ascii="Times New Roman" w:hAnsi="Times New Roman" w:cs="Times New Roman"/>
                <w:szCs w:val="22"/>
              </w:rPr>
              <w:t>(17,589)</w:t>
            </w:r>
          </w:p>
        </w:tc>
      </w:tr>
      <w:tr w:rsidR="00AA5C06" w:rsidRPr="00A811B3" w:rsidTr="007C714B">
        <w:trPr>
          <w:tblHeader/>
        </w:trPr>
        <w:tc>
          <w:tcPr>
            <w:tcW w:w="5354" w:type="dxa"/>
            <w:gridSpan w:val="3"/>
          </w:tcPr>
          <w:p w:rsidR="00AA5C06" w:rsidRPr="00A811B3" w:rsidRDefault="00B93017" w:rsidP="00AA5C06">
            <w:pPr>
              <w:tabs>
                <w:tab w:val="left" w:pos="848"/>
              </w:tabs>
              <w:spacing w:after="0" w:line="240" w:lineRule="atLeast"/>
              <w:ind w:left="142" w:right="-474"/>
              <w:rPr>
                <w:rFonts w:ascii="Times New Roman" w:hAnsi="Times New Roman" w:cs="Times New Roman"/>
                <w:szCs w:val="22"/>
              </w:rPr>
            </w:pPr>
            <w:r w:rsidRPr="00A811B3">
              <w:rPr>
                <w:rFonts w:ascii="Times New Roman" w:hAnsi="Times New Roman" w:cs="Times New Roman"/>
                <w:b/>
                <w:bCs/>
                <w:color w:val="000000"/>
                <w:szCs w:val="22"/>
              </w:rPr>
              <w:t>Loss</w:t>
            </w:r>
            <w:r w:rsidR="00AA5C06" w:rsidRPr="00A811B3">
              <w:rPr>
                <w:rFonts w:ascii="Times New Roman" w:hAnsi="Times New Roman" w:cs="Times New Roman"/>
                <w:b/>
                <w:bCs/>
                <w:color w:val="000000"/>
                <w:szCs w:val="22"/>
              </w:rPr>
              <w:t xml:space="preserve"> for the period</w:t>
            </w:r>
          </w:p>
        </w:tc>
        <w:tc>
          <w:tcPr>
            <w:tcW w:w="923" w:type="dxa"/>
          </w:tcPr>
          <w:p w:rsidR="00AA5C06" w:rsidRPr="00A811B3" w:rsidRDefault="00AA5C06" w:rsidP="00AA5C06">
            <w:pPr>
              <w:tabs>
                <w:tab w:val="decimal" w:pos="742"/>
              </w:tabs>
              <w:spacing w:after="0" w:line="240" w:lineRule="atLeast"/>
              <w:ind w:left="-90" w:right="-74"/>
              <w:rPr>
                <w:rFonts w:ascii="Times New Roman" w:hAnsi="Times New Roman" w:cs="Times New Roman"/>
                <w:b/>
                <w:bCs/>
                <w:szCs w:val="22"/>
              </w:rPr>
            </w:pPr>
            <w:r w:rsidRPr="00A811B3">
              <w:rPr>
                <w:rFonts w:ascii="Times New Roman" w:hAnsi="Times New Roman" w:cs="Times New Roman"/>
                <w:b/>
                <w:bCs/>
                <w:szCs w:val="22"/>
              </w:rPr>
              <w:t>(5,875)</w:t>
            </w:r>
          </w:p>
        </w:tc>
        <w:tc>
          <w:tcPr>
            <w:tcW w:w="237" w:type="dxa"/>
          </w:tcPr>
          <w:p w:rsidR="00AA5C06" w:rsidRPr="00A811B3" w:rsidRDefault="00AA5C06" w:rsidP="00AA5C06">
            <w:pPr>
              <w:tabs>
                <w:tab w:val="decimal" w:pos="801"/>
              </w:tabs>
              <w:spacing w:after="0" w:line="240" w:lineRule="atLeast"/>
              <w:ind w:left="167" w:right="-405"/>
              <w:rPr>
                <w:rFonts w:ascii="Times New Roman" w:hAnsi="Times New Roman" w:cs="Times New Roman"/>
                <w:b/>
                <w:bCs/>
                <w:szCs w:val="22"/>
              </w:rPr>
            </w:pPr>
          </w:p>
        </w:tc>
        <w:tc>
          <w:tcPr>
            <w:tcW w:w="2031" w:type="dxa"/>
            <w:gridSpan w:val="3"/>
          </w:tcPr>
          <w:p w:rsidR="00AA5C06" w:rsidRPr="00A811B3" w:rsidRDefault="00AA5C06" w:rsidP="00AA5C06">
            <w:pPr>
              <w:tabs>
                <w:tab w:val="decimal" w:pos="1424"/>
              </w:tabs>
              <w:spacing w:after="0" w:line="240" w:lineRule="atLeast"/>
              <w:ind w:left="-90" w:right="-74"/>
              <w:rPr>
                <w:rFonts w:ascii="Times New Roman" w:hAnsi="Times New Roman" w:cs="Times New Roman"/>
                <w:b/>
                <w:bCs/>
                <w:szCs w:val="22"/>
              </w:rPr>
            </w:pPr>
            <w:r w:rsidRPr="00A811B3">
              <w:rPr>
                <w:rFonts w:ascii="Times New Roman" w:hAnsi="Times New Roman" w:cs="Times New Roman"/>
                <w:b/>
                <w:bCs/>
                <w:szCs w:val="22"/>
                <w:cs/>
              </w:rPr>
              <w:t>(</w:t>
            </w:r>
            <w:r w:rsidRPr="00A811B3">
              <w:rPr>
                <w:rFonts w:ascii="Times New Roman" w:hAnsi="Times New Roman" w:cs="Times New Roman"/>
                <w:b/>
                <w:bCs/>
                <w:szCs w:val="22"/>
              </w:rPr>
              <w:t>357</w:t>
            </w:r>
            <w:r w:rsidRPr="00A811B3">
              <w:rPr>
                <w:rFonts w:ascii="Times New Roman" w:hAnsi="Times New Roman" w:cs="Times New Roman"/>
                <w:b/>
                <w:bCs/>
                <w:szCs w:val="22"/>
                <w:cs/>
              </w:rPr>
              <w:t>)</w:t>
            </w:r>
          </w:p>
        </w:tc>
        <w:tc>
          <w:tcPr>
            <w:tcW w:w="236" w:type="dxa"/>
          </w:tcPr>
          <w:p w:rsidR="00AA5C06" w:rsidRPr="00A811B3" w:rsidRDefault="00AA5C06" w:rsidP="00AA5C06">
            <w:pPr>
              <w:tabs>
                <w:tab w:val="decimal" w:pos="963"/>
              </w:tabs>
              <w:spacing w:after="0" w:line="240" w:lineRule="atLeast"/>
              <w:ind w:left="-90" w:right="-108"/>
              <w:rPr>
                <w:rFonts w:ascii="Times New Roman" w:hAnsi="Times New Roman" w:cs="Times New Roman"/>
                <w:b/>
                <w:bCs/>
                <w:szCs w:val="22"/>
              </w:rPr>
            </w:pPr>
          </w:p>
        </w:tc>
        <w:tc>
          <w:tcPr>
            <w:tcW w:w="1182" w:type="dxa"/>
            <w:gridSpan w:val="3"/>
          </w:tcPr>
          <w:p w:rsidR="00AA5C06" w:rsidRPr="00A811B3" w:rsidRDefault="00AA5C06" w:rsidP="00E251FE">
            <w:pPr>
              <w:tabs>
                <w:tab w:val="decimal" w:pos="906"/>
              </w:tabs>
              <w:spacing w:after="0" w:line="240" w:lineRule="atLeast"/>
              <w:ind w:left="-90" w:right="-108"/>
              <w:rPr>
                <w:rFonts w:ascii="Times New Roman" w:hAnsi="Times New Roman" w:cs="Times New Roman"/>
                <w:b/>
                <w:bCs/>
                <w:szCs w:val="22"/>
              </w:rPr>
            </w:pPr>
            <w:r w:rsidRPr="00A811B3">
              <w:rPr>
                <w:rFonts w:ascii="Times New Roman" w:hAnsi="Times New Roman" w:cs="Times New Roman"/>
                <w:b/>
                <w:bCs/>
                <w:szCs w:val="22"/>
              </w:rPr>
              <w:t>(6,232)</w:t>
            </w:r>
          </w:p>
        </w:tc>
        <w:tc>
          <w:tcPr>
            <w:tcW w:w="236" w:type="dxa"/>
            <w:gridSpan w:val="2"/>
          </w:tcPr>
          <w:p w:rsidR="00AA5C06" w:rsidRPr="00A811B3" w:rsidRDefault="00AA5C06" w:rsidP="00AA5C06">
            <w:pPr>
              <w:tabs>
                <w:tab w:val="decimal" w:pos="693"/>
                <w:tab w:val="decimal" w:pos="742"/>
                <w:tab w:val="decimal" w:pos="789"/>
              </w:tabs>
              <w:spacing w:after="0" w:line="240" w:lineRule="atLeast"/>
              <w:ind w:left="-90" w:right="-74"/>
              <w:rPr>
                <w:rFonts w:ascii="Times New Roman" w:hAnsi="Times New Roman" w:cs="Times New Roman"/>
                <w:b/>
                <w:bCs/>
                <w:szCs w:val="22"/>
              </w:rPr>
            </w:pPr>
          </w:p>
        </w:tc>
        <w:tc>
          <w:tcPr>
            <w:tcW w:w="1459" w:type="dxa"/>
            <w:gridSpan w:val="2"/>
          </w:tcPr>
          <w:p w:rsidR="00AA5C06" w:rsidRPr="00A811B3" w:rsidRDefault="00AA5C06" w:rsidP="00E06EA8">
            <w:pPr>
              <w:tabs>
                <w:tab w:val="decimal" w:pos="1070"/>
              </w:tabs>
              <w:spacing w:after="0" w:line="240" w:lineRule="atLeast"/>
              <w:ind w:left="-90" w:right="-108"/>
              <w:rPr>
                <w:rFonts w:ascii="Times New Roman" w:hAnsi="Times New Roman" w:cs="Times New Roman"/>
                <w:b/>
                <w:bCs/>
                <w:szCs w:val="22"/>
              </w:rPr>
            </w:pPr>
            <w:r w:rsidRPr="00A811B3">
              <w:rPr>
                <w:rFonts w:ascii="Times New Roman" w:hAnsi="Times New Roman" w:cs="Times New Roman"/>
                <w:b/>
                <w:bCs/>
                <w:szCs w:val="22"/>
              </w:rPr>
              <w:t>(11,640)</w:t>
            </w:r>
          </w:p>
        </w:tc>
        <w:tc>
          <w:tcPr>
            <w:tcW w:w="236" w:type="dxa"/>
            <w:gridSpan w:val="2"/>
          </w:tcPr>
          <w:p w:rsidR="00AA5C06" w:rsidRPr="00A811B3" w:rsidRDefault="00AA5C06" w:rsidP="00AA5C06">
            <w:pPr>
              <w:tabs>
                <w:tab w:val="decimal" w:pos="801"/>
              </w:tabs>
              <w:spacing w:after="0" w:line="240" w:lineRule="atLeast"/>
              <w:ind w:left="167" w:right="-405"/>
              <w:rPr>
                <w:rFonts w:ascii="Times New Roman" w:hAnsi="Times New Roman" w:cs="Times New Roman"/>
                <w:b/>
                <w:bCs/>
                <w:szCs w:val="22"/>
              </w:rPr>
            </w:pPr>
          </w:p>
        </w:tc>
        <w:tc>
          <w:tcPr>
            <w:tcW w:w="2031" w:type="dxa"/>
            <w:gridSpan w:val="2"/>
          </w:tcPr>
          <w:p w:rsidR="00AA5C06" w:rsidRPr="00A811B3" w:rsidRDefault="00AA5C06" w:rsidP="00E251FE">
            <w:pPr>
              <w:tabs>
                <w:tab w:val="decimal" w:pos="1334"/>
              </w:tabs>
              <w:spacing w:after="0" w:line="240" w:lineRule="atLeast"/>
              <w:ind w:left="-90" w:right="-74"/>
              <w:rPr>
                <w:rFonts w:ascii="Times New Roman" w:hAnsi="Times New Roman" w:cs="Times New Roman"/>
                <w:b/>
                <w:bCs/>
                <w:szCs w:val="22"/>
              </w:rPr>
            </w:pPr>
            <w:r w:rsidRPr="00A811B3">
              <w:rPr>
                <w:rFonts w:ascii="Times New Roman" w:hAnsi="Times New Roman" w:cs="Times New Roman"/>
                <w:b/>
                <w:bCs/>
                <w:szCs w:val="22"/>
                <w:cs/>
              </w:rPr>
              <w:t>(</w:t>
            </w:r>
            <w:r w:rsidRPr="00A811B3">
              <w:rPr>
                <w:rFonts w:ascii="Times New Roman" w:hAnsi="Times New Roman" w:cs="Times New Roman"/>
                <w:b/>
                <w:bCs/>
                <w:szCs w:val="22"/>
              </w:rPr>
              <w:t>357</w:t>
            </w:r>
            <w:r w:rsidRPr="00A811B3">
              <w:rPr>
                <w:rFonts w:ascii="Times New Roman" w:hAnsi="Times New Roman" w:cs="Times New Roman"/>
                <w:b/>
                <w:bCs/>
                <w:szCs w:val="22"/>
                <w:cs/>
              </w:rPr>
              <w:t>)</w:t>
            </w:r>
          </w:p>
        </w:tc>
        <w:tc>
          <w:tcPr>
            <w:tcW w:w="236" w:type="dxa"/>
            <w:gridSpan w:val="2"/>
          </w:tcPr>
          <w:p w:rsidR="00AA5C06" w:rsidRPr="00A811B3" w:rsidRDefault="00AA5C06" w:rsidP="00AA5C06">
            <w:pPr>
              <w:tabs>
                <w:tab w:val="decimal" w:pos="963"/>
              </w:tabs>
              <w:spacing w:after="0" w:line="240" w:lineRule="atLeast"/>
              <w:ind w:left="-90" w:right="-108"/>
              <w:rPr>
                <w:rFonts w:ascii="Times New Roman" w:hAnsi="Times New Roman" w:cs="Times New Roman"/>
                <w:b/>
                <w:bCs/>
                <w:szCs w:val="22"/>
              </w:rPr>
            </w:pPr>
          </w:p>
        </w:tc>
        <w:tc>
          <w:tcPr>
            <w:tcW w:w="1183" w:type="dxa"/>
            <w:gridSpan w:val="3"/>
          </w:tcPr>
          <w:p w:rsidR="00AA5C06" w:rsidRPr="00A811B3" w:rsidRDefault="00AA5C06" w:rsidP="00E06EA8">
            <w:pPr>
              <w:tabs>
                <w:tab w:val="decimal" w:pos="901"/>
              </w:tabs>
              <w:spacing w:after="0" w:line="240" w:lineRule="atLeast"/>
              <w:ind w:left="-90" w:right="-74"/>
              <w:rPr>
                <w:rFonts w:ascii="Times New Roman" w:hAnsi="Times New Roman" w:cs="Times New Roman"/>
                <w:b/>
                <w:bCs/>
                <w:szCs w:val="22"/>
              </w:rPr>
            </w:pPr>
            <w:r w:rsidRPr="00A811B3">
              <w:rPr>
                <w:rFonts w:ascii="Times New Roman" w:hAnsi="Times New Roman" w:cs="Times New Roman"/>
                <w:b/>
                <w:bCs/>
                <w:szCs w:val="22"/>
              </w:rPr>
              <w:t>(11,997)</w:t>
            </w:r>
          </w:p>
        </w:tc>
      </w:tr>
      <w:tr w:rsidR="00AA5C06" w:rsidRPr="00A811B3" w:rsidTr="007C714B">
        <w:trPr>
          <w:tblHeader/>
        </w:trPr>
        <w:tc>
          <w:tcPr>
            <w:tcW w:w="5354" w:type="dxa"/>
            <w:gridSpan w:val="3"/>
          </w:tcPr>
          <w:p w:rsidR="00AA5C06" w:rsidRPr="00A811B3" w:rsidRDefault="00B93017" w:rsidP="00AA5C06">
            <w:pPr>
              <w:tabs>
                <w:tab w:val="left" w:pos="848"/>
              </w:tabs>
              <w:spacing w:after="0" w:line="240" w:lineRule="atLeast"/>
              <w:ind w:left="142" w:right="-474"/>
              <w:rPr>
                <w:rFonts w:ascii="Times New Roman" w:hAnsi="Times New Roman" w:cs="Times New Roman"/>
                <w:b/>
                <w:bCs/>
                <w:szCs w:val="22"/>
              </w:rPr>
            </w:pPr>
            <w:r w:rsidRPr="00A811B3">
              <w:rPr>
                <w:rFonts w:ascii="Times New Roman" w:hAnsi="Times New Roman" w:cs="Times New Roman"/>
                <w:b/>
                <w:bCs/>
                <w:szCs w:val="22"/>
              </w:rPr>
              <w:t>Total comprehensive loss</w:t>
            </w:r>
            <w:r w:rsidR="00AA5C06" w:rsidRPr="00A811B3">
              <w:rPr>
                <w:rFonts w:ascii="Times New Roman" w:hAnsi="Times New Roman" w:cs="Times New Roman"/>
                <w:b/>
                <w:bCs/>
                <w:szCs w:val="22"/>
              </w:rPr>
              <w:t xml:space="preserve"> for the period</w:t>
            </w:r>
          </w:p>
        </w:tc>
        <w:tc>
          <w:tcPr>
            <w:tcW w:w="923" w:type="dxa"/>
          </w:tcPr>
          <w:p w:rsidR="00AA5C06" w:rsidRPr="00A811B3" w:rsidRDefault="00AA5C06" w:rsidP="00AA5C06">
            <w:pPr>
              <w:tabs>
                <w:tab w:val="decimal" w:pos="742"/>
              </w:tabs>
              <w:spacing w:after="0" w:line="240" w:lineRule="atLeast"/>
              <w:ind w:left="-90" w:right="-74"/>
              <w:rPr>
                <w:rFonts w:ascii="Times New Roman" w:hAnsi="Times New Roman" w:cs="Times New Roman"/>
                <w:b/>
                <w:bCs/>
                <w:szCs w:val="22"/>
              </w:rPr>
            </w:pPr>
            <w:r w:rsidRPr="00A811B3">
              <w:rPr>
                <w:rFonts w:ascii="Times New Roman" w:hAnsi="Times New Roman" w:cs="Times New Roman"/>
                <w:b/>
                <w:bCs/>
                <w:szCs w:val="22"/>
              </w:rPr>
              <w:t>(5,875)</w:t>
            </w:r>
          </w:p>
        </w:tc>
        <w:tc>
          <w:tcPr>
            <w:tcW w:w="237" w:type="dxa"/>
          </w:tcPr>
          <w:p w:rsidR="00AA5C06" w:rsidRPr="00A811B3" w:rsidRDefault="00AA5C06" w:rsidP="00AA5C06">
            <w:pPr>
              <w:tabs>
                <w:tab w:val="decimal" w:pos="801"/>
              </w:tabs>
              <w:spacing w:after="0" w:line="240" w:lineRule="atLeast"/>
              <w:ind w:left="167" w:right="-405"/>
              <w:rPr>
                <w:rFonts w:ascii="Times New Roman" w:hAnsi="Times New Roman" w:cs="Times New Roman"/>
                <w:b/>
                <w:bCs/>
                <w:szCs w:val="22"/>
              </w:rPr>
            </w:pPr>
          </w:p>
        </w:tc>
        <w:tc>
          <w:tcPr>
            <w:tcW w:w="2031" w:type="dxa"/>
            <w:gridSpan w:val="3"/>
          </w:tcPr>
          <w:p w:rsidR="00AA5C06" w:rsidRPr="00A811B3" w:rsidRDefault="00AA5C06" w:rsidP="00AA5C06">
            <w:pPr>
              <w:tabs>
                <w:tab w:val="decimal" w:pos="1424"/>
              </w:tabs>
              <w:spacing w:after="0" w:line="240" w:lineRule="atLeast"/>
              <w:ind w:left="-90" w:right="-74"/>
              <w:rPr>
                <w:rFonts w:ascii="Times New Roman" w:hAnsi="Times New Roman" w:cs="Times New Roman"/>
                <w:b/>
                <w:bCs/>
                <w:szCs w:val="22"/>
              </w:rPr>
            </w:pPr>
            <w:r w:rsidRPr="00A811B3">
              <w:rPr>
                <w:rFonts w:ascii="Times New Roman" w:hAnsi="Times New Roman" w:cs="Times New Roman"/>
                <w:b/>
                <w:bCs/>
                <w:szCs w:val="22"/>
                <w:cs/>
              </w:rPr>
              <w:t>(</w:t>
            </w:r>
            <w:r w:rsidRPr="00A811B3">
              <w:rPr>
                <w:rFonts w:ascii="Times New Roman" w:hAnsi="Times New Roman" w:cs="Times New Roman"/>
                <w:b/>
                <w:bCs/>
                <w:szCs w:val="22"/>
              </w:rPr>
              <w:t>357</w:t>
            </w:r>
            <w:r w:rsidRPr="00A811B3">
              <w:rPr>
                <w:rFonts w:ascii="Times New Roman" w:hAnsi="Times New Roman" w:cs="Times New Roman"/>
                <w:b/>
                <w:bCs/>
                <w:szCs w:val="22"/>
                <w:cs/>
              </w:rPr>
              <w:t>)</w:t>
            </w:r>
          </w:p>
        </w:tc>
        <w:tc>
          <w:tcPr>
            <w:tcW w:w="236" w:type="dxa"/>
          </w:tcPr>
          <w:p w:rsidR="00AA5C06" w:rsidRPr="00A811B3" w:rsidRDefault="00AA5C06" w:rsidP="00AA5C06">
            <w:pPr>
              <w:tabs>
                <w:tab w:val="decimal" w:pos="963"/>
              </w:tabs>
              <w:spacing w:after="0" w:line="240" w:lineRule="atLeast"/>
              <w:ind w:left="-90" w:right="-108"/>
              <w:rPr>
                <w:rFonts w:ascii="Times New Roman" w:hAnsi="Times New Roman" w:cs="Times New Roman"/>
                <w:b/>
                <w:bCs/>
                <w:szCs w:val="22"/>
              </w:rPr>
            </w:pPr>
          </w:p>
        </w:tc>
        <w:tc>
          <w:tcPr>
            <w:tcW w:w="1182" w:type="dxa"/>
            <w:gridSpan w:val="3"/>
          </w:tcPr>
          <w:p w:rsidR="00AA5C06" w:rsidRPr="00A811B3" w:rsidRDefault="00AA5C06" w:rsidP="00E251FE">
            <w:pPr>
              <w:tabs>
                <w:tab w:val="decimal" w:pos="906"/>
              </w:tabs>
              <w:spacing w:after="0" w:line="240" w:lineRule="atLeast"/>
              <w:ind w:left="-90" w:right="-108"/>
              <w:rPr>
                <w:rFonts w:ascii="Times New Roman" w:hAnsi="Times New Roman" w:cs="Times New Roman"/>
                <w:b/>
                <w:bCs/>
                <w:szCs w:val="22"/>
              </w:rPr>
            </w:pPr>
            <w:r w:rsidRPr="00A811B3">
              <w:rPr>
                <w:rFonts w:ascii="Times New Roman" w:hAnsi="Times New Roman" w:cs="Times New Roman"/>
                <w:b/>
                <w:bCs/>
                <w:szCs w:val="22"/>
              </w:rPr>
              <w:t>(6,232)</w:t>
            </w:r>
          </w:p>
        </w:tc>
        <w:tc>
          <w:tcPr>
            <w:tcW w:w="236" w:type="dxa"/>
            <w:gridSpan w:val="2"/>
          </w:tcPr>
          <w:p w:rsidR="00AA5C06" w:rsidRPr="00A811B3" w:rsidRDefault="00AA5C06" w:rsidP="00AA5C06">
            <w:pPr>
              <w:tabs>
                <w:tab w:val="decimal" w:pos="693"/>
                <w:tab w:val="decimal" w:pos="742"/>
                <w:tab w:val="decimal" w:pos="789"/>
              </w:tabs>
              <w:spacing w:after="0" w:line="240" w:lineRule="atLeast"/>
              <w:ind w:left="-90" w:right="-74"/>
              <w:rPr>
                <w:rFonts w:ascii="Times New Roman" w:hAnsi="Times New Roman" w:cs="Times New Roman"/>
                <w:b/>
                <w:bCs/>
                <w:szCs w:val="22"/>
              </w:rPr>
            </w:pPr>
          </w:p>
        </w:tc>
        <w:tc>
          <w:tcPr>
            <w:tcW w:w="1459" w:type="dxa"/>
            <w:gridSpan w:val="2"/>
          </w:tcPr>
          <w:p w:rsidR="00AA5C06" w:rsidRPr="00A811B3" w:rsidRDefault="00AA5C06" w:rsidP="00E06EA8">
            <w:pPr>
              <w:tabs>
                <w:tab w:val="decimal" w:pos="1070"/>
              </w:tabs>
              <w:spacing w:after="0" w:line="240" w:lineRule="atLeast"/>
              <w:ind w:left="-90" w:right="-108"/>
              <w:rPr>
                <w:rFonts w:ascii="Times New Roman" w:hAnsi="Times New Roman" w:cs="Times New Roman"/>
                <w:b/>
                <w:bCs/>
                <w:szCs w:val="22"/>
              </w:rPr>
            </w:pPr>
            <w:r w:rsidRPr="00A811B3">
              <w:rPr>
                <w:rFonts w:ascii="Times New Roman" w:hAnsi="Times New Roman" w:cs="Times New Roman"/>
                <w:b/>
                <w:bCs/>
                <w:szCs w:val="22"/>
              </w:rPr>
              <w:t>(11,640)</w:t>
            </w:r>
          </w:p>
        </w:tc>
        <w:tc>
          <w:tcPr>
            <w:tcW w:w="236" w:type="dxa"/>
            <w:gridSpan w:val="2"/>
          </w:tcPr>
          <w:p w:rsidR="00AA5C06" w:rsidRPr="00A811B3" w:rsidRDefault="00AA5C06" w:rsidP="00AA5C06">
            <w:pPr>
              <w:tabs>
                <w:tab w:val="decimal" w:pos="801"/>
              </w:tabs>
              <w:spacing w:after="0" w:line="240" w:lineRule="atLeast"/>
              <w:ind w:left="167" w:right="-405"/>
              <w:rPr>
                <w:rFonts w:ascii="Times New Roman" w:hAnsi="Times New Roman" w:cs="Times New Roman"/>
                <w:b/>
                <w:bCs/>
                <w:szCs w:val="22"/>
              </w:rPr>
            </w:pPr>
          </w:p>
        </w:tc>
        <w:tc>
          <w:tcPr>
            <w:tcW w:w="2031" w:type="dxa"/>
            <w:gridSpan w:val="2"/>
          </w:tcPr>
          <w:p w:rsidR="00AA5C06" w:rsidRPr="00A811B3" w:rsidRDefault="00AA5C06" w:rsidP="00E251FE">
            <w:pPr>
              <w:tabs>
                <w:tab w:val="decimal" w:pos="1334"/>
              </w:tabs>
              <w:spacing w:after="0" w:line="240" w:lineRule="atLeast"/>
              <w:ind w:left="-90" w:right="-74"/>
              <w:rPr>
                <w:rFonts w:ascii="Times New Roman" w:hAnsi="Times New Roman" w:cs="Times New Roman"/>
                <w:b/>
                <w:bCs/>
                <w:szCs w:val="22"/>
              </w:rPr>
            </w:pPr>
            <w:r w:rsidRPr="00A811B3">
              <w:rPr>
                <w:rFonts w:ascii="Times New Roman" w:hAnsi="Times New Roman" w:cs="Times New Roman"/>
                <w:b/>
                <w:bCs/>
                <w:szCs w:val="22"/>
                <w:cs/>
              </w:rPr>
              <w:t>(</w:t>
            </w:r>
            <w:r w:rsidRPr="00A811B3">
              <w:rPr>
                <w:rFonts w:ascii="Times New Roman" w:hAnsi="Times New Roman" w:cs="Times New Roman"/>
                <w:b/>
                <w:bCs/>
                <w:szCs w:val="22"/>
              </w:rPr>
              <w:t>357</w:t>
            </w:r>
            <w:r w:rsidRPr="00A811B3">
              <w:rPr>
                <w:rFonts w:ascii="Times New Roman" w:hAnsi="Times New Roman" w:cs="Times New Roman"/>
                <w:b/>
                <w:bCs/>
                <w:szCs w:val="22"/>
                <w:cs/>
              </w:rPr>
              <w:t>)</w:t>
            </w:r>
          </w:p>
        </w:tc>
        <w:tc>
          <w:tcPr>
            <w:tcW w:w="236" w:type="dxa"/>
            <w:gridSpan w:val="2"/>
          </w:tcPr>
          <w:p w:rsidR="00AA5C06" w:rsidRPr="00A811B3" w:rsidRDefault="00AA5C06" w:rsidP="00AA5C06">
            <w:pPr>
              <w:tabs>
                <w:tab w:val="decimal" w:pos="963"/>
              </w:tabs>
              <w:spacing w:after="0" w:line="240" w:lineRule="atLeast"/>
              <w:ind w:left="-90" w:right="-108"/>
              <w:rPr>
                <w:rFonts w:ascii="Times New Roman" w:hAnsi="Times New Roman" w:cs="Times New Roman"/>
                <w:b/>
                <w:bCs/>
                <w:szCs w:val="22"/>
              </w:rPr>
            </w:pPr>
          </w:p>
        </w:tc>
        <w:tc>
          <w:tcPr>
            <w:tcW w:w="1183" w:type="dxa"/>
            <w:gridSpan w:val="3"/>
          </w:tcPr>
          <w:p w:rsidR="00AA5C06" w:rsidRPr="00A811B3" w:rsidRDefault="00AA5C06" w:rsidP="00E06EA8">
            <w:pPr>
              <w:tabs>
                <w:tab w:val="decimal" w:pos="901"/>
              </w:tabs>
              <w:spacing w:after="0" w:line="240" w:lineRule="atLeast"/>
              <w:ind w:left="-90" w:right="-74"/>
              <w:rPr>
                <w:rFonts w:ascii="Times New Roman" w:hAnsi="Times New Roman" w:cs="Times New Roman"/>
                <w:b/>
                <w:bCs/>
                <w:szCs w:val="22"/>
              </w:rPr>
            </w:pPr>
            <w:r w:rsidRPr="00A811B3">
              <w:rPr>
                <w:rFonts w:ascii="Times New Roman" w:hAnsi="Times New Roman" w:cs="Times New Roman"/>
                <w:b/>
                <w:bCs/>
                <w:szCs w:val="22"/>
              </w:rPr>
              <w:t>(11,997)</w:t>
            </w:r>
          </w:p>
        </w:tc>
      </w:tr>
      <w:tr w:rsidR="00AA5C06" w:rsidRPr="00A811B3" w:rsidTr="007C714B">
        <w:trPr>
          <w:tblHeader/>
        </w:trPr>
        <w:tc>
          <w:tcPr>
            <w:tcW w:w="5354" w:type="dxa"/>
            <w:gridSpan w:val="3"/>
          </w:tcPr>
          <w:p w:rsidR="00AA5C06" w:rsidRPr="00A811B3" w:rsidRDefault="00AA5C06" w:rsidP="00AA5C06">
            <w:pPr>
              <w:tabs>
                <w:tab w:val="left" w:pos="848"/>
              </w:tabs>
              <w:spacing w:after="0" w:line="240" w:lineRule="atLeast"/>
              <w:ind w:left="142" w:right="-474"/>
              <w:rPr>
                <w:rFonts w:ascii="Times New Roman" w:hAnsi="Times New Roman" w:cs="Times New Roman"/>
                <w:b/>
                <w:bCs/>
                <w:szCs w:val="22"/>
              </w:rPr>
            </w:pPr>
          </w:p>
        </w:tc>
        <w:tc>
          <w:tcPr>
            <w:tcW w:w="923" w:type="dxa"/>
          </w:tcPr>
          <w:p w:rsidR="00AA5C06" w:rsidRPr="00A811B3" w:rsidRDefault="00AA5C06" w:rsidP="00AA5C06">
            <w:pPr>
              <w:tabs>
                <w:tab w:val="decimal" w:pos="742"/>
              </w:tabs>
              <w:spacing w:after="0" w:line="240" w:lineRule="atLeast"/>
              <w:ind w:left="-90" w:right="-74"/>
              <w:rPr>
                <w:rFonts w:ascii="Times New Roman" w:hAnsi="Times New Roman" w:cs="Times New Roman"/>
                <w:color w:val="000000"/>
                <w:szCs w:val="22"/>
                <w:cs/>
              </w:rPr>
            </w:pPr>
          </w:p>
        </w:tc>
        <w:tc>
          <w:tcPr>
            <w:tcW w:w="237" w:type="dxa"/>
          </w:tcPr>
          <w:p w:rsidR="00AA5C06" w:rsidRPr="00A811B3" w:rsidRDefault="00AA5C06" w:rsidP="00AA5C06">
            <w:pPr>
              <w:tabs>
                <w:tab w:val="decimal" w:pos="801"/>
              </w:tabs>
              <w:spacing w:after="0" w:line="240" w:lineRule="atLeast"/>
              <w:ind w:left="167" w:right="-405"/>
              <w:rPr>
                <w:rFonts w:ascii="Times New Roman" w:hAnsi="Times New Roman" w:cs="Times New Roman"/>
                <w:color w:val="000000"/>
                <w:szCs w:val="22"/>
              </w:rPr>
            </w:pPr>
          </w:p>
        </w:tc>
        <w:tc>
          <w:tcPr>
            <w:tcW w:w="2031" w:type="dxa"/>
            <w:gridSpan w:val="3"/>
          </w:tcPr>
          <w:p w:rsidR="00AA5C06" w:rsidRPr="00A811B3" w:rsidRDefault="00AA5C06" w:rsidP="00AA5C06">
            <w:pPr>
              <w:tabs>
                <w:tab w:val="decimal" w:pos="1424"/>
              </w:tabs>
              <w:spacing w:after="0" w:line="240" w:lineRule="atLeast"/>
              <w:ind w:left="-90" w:right="-74"/>
              <w:rPr>
                <w:rFonts w:ascii="Times New Roman" w:hAnsi="Times New Roman" w:cs="Times New Roman"/>
                <w:szCs w:val="22"/>
              </w:rPr>
            </w:pPr>
          </w:p>
        </w:tc>
        <w:tc>
          <w:tcPr>
            <w:tcW w:w="236" w:type="dxa"/>
          </w:tcPr>
          <w:p w:rsidR="00AA5C06" w:rsidRPr="00A811B3" w:rsidRDefault="00AA5C06" w:rsidP="00AA5C06">
            <w:pPr>
              <w:tabs>
                <w:tab w:val="decimal" w:pos="963"/>
              </w:tabs>
              <w:spacing w:after="0" w:line="240" w:lineRule="atLeast"/>
              <w:ind w:left="-90" w:right="-108"/>
              <w:rPr>
                <w:rFonts w:ascii="Times New Roman" w:hAnsi="Times New Roman" w:cs="Times New Roman"/>
                <w:color w:val="000000"/>
                <w:szCs w:val="22"/>
              </w:rPr>
            </w:pPr>
          </w:p>
        </w:tc>
        <w:tc>
          <w:tcPr>
            <w:tcW w:w="1182" w:type="dxa"/>
            <w:gridSpan w:val="3"/>
          </w:tcPr>
          <w:p w:rsidR="00AA5C06" w:rsidRPr="00A811B3" w:rsidRDefault="00AA5C06" w:rsidP="00E251FE">
            <w:pPr>
              <w:tabs>
                <w:tab w:val="decimal" w:pos="906"/>
                <w:tab w:val="decimal" w:pos="1032"/>
              </w:tabs>
              <w:spacing w:after="0" w:line="240" w:lineRule="atLeast"/>
              <w:ind w:left="-90" w:right="-108"/>
              <w:rPr>
                <w:rFonts w:ascii="Times New Roman" w:hAnsi="Times New Roman" w:cs="Times New Roman"/>
                <w:color w:val="000000"/>
                <w:szCs w:val="22"/>
              </w:rPr>
            </w:pPr>
          </w:p>
        </w:tc>
        <w:tc>
          <w:tcPr>
            <w:tcW w:w="236" w:type="dxa"/>
            <w:gridSpan w:val="2"/>
          </w:tcPr>
          <w:p w:rsidR="00AA5C06" w:rsidRPr="00A811B3" w:rsidRDefault="00AA5C06" w:rsidP="00AA5C06">
            <w:pPr>
              <w:tabs>
                <w:tab w:val="decimal" w:pos="693"/>
                <w:tab w:val="decimal" w:pos="742"/>
                <w:tab w:val="decimal" w:pos="789"/>
              </w:tabs>
              <w:spacing w:after="0" w:line="240" w:lineRule="atLeast"/>
              <w:ind w:left="-90" w:right="-74"/>
              <w:rPr>
                <w:rFonts w:ascii="Times New Roman" w:hAnsi="Times New Roman" w:cs="Times New Roman"/>
                <w:color w:val="000000"/>
                <w:szCs w:val="22"/>
              </w:rPr>
            </w:pPr>
          </w:p>
        </w:tc>
        <w:tc>
          <w:tcPr>
            <w:tcW w:w="1459" w:type="dxa"/>
            <w:gridSpan w:val="2"/>
          </w:tcPr>
          <w:p w:rsidR="00AA5C06" w:rsidRPr="00A811B3" w:rsidRDefault="00AA5C06" w:rsidP="00E06EA8">
            <w:pPr>
              <w:tabs>
                <w:tab w:val="decimal" w:pos="811"/>
                <w:tab w:val="decimal" w:pos="1070"/>
              </w:tabs>
              <w:spacing w:after="0" w:line="240" w:lineRule="atLeast"/>
              <w:ind w:left="-90" w:right="-74"/>
              <w:rPr>
                <w:rFonts w:ascii="Times New Roman" w:hAnsi="Times New Roman" w:cs="Times New Roman"/>
                <w:color w:val="000000"/>
                <w:szCs w:val="22"/>
              </w:rPr>
            </w:pPr>
          </w:p>
        </w:tc>
        <w:tc>
          <w:tcPr>
            <w:tcW w:w="236" w:type="dxa"/>
            <w:gridSpan w:val="2"/>
          </w:tcPr>
          <w:p w:rsidR="00AA5C06" w:rsidRPr="00A811B3" w:rsidRDefault="00AA5C06" w:rsidP="00AA5C06">
            <w:pPr>
              <w:tabs>
                <w:tab w:val="decimal" w:pos="742"/>
              </w:tabs>
              <w:spacing w:after="0" w:line="240" w:lineRule="atLeast"/>
              <w:ind w:left="167" w:right="-74"/>
              <w:rPr>
                <w:rFonts w:ascii="Times New Roman" w:hAnsi="Times New Roman" w:cs="Times New Roman"/>
                <w:color w:val="000000"/>
                <w:szCs w:val="22"/>
              </w:rPr>
            </w:pPr>
          </w:p>
        </w:tc>
        <w:tc>
          <w:tcPr>
            <w:tcW w:w="2031" w:type="dxa"/>
            <w:gridSpan w:val="2"/>
          </w:tcPr>
          <w:p w:rsidR="00AA5C06" w:rsidRPr="00A811B3" w:rsidRDefault="00AA5C06" w:rsidP="00E251FE">
            <w:pPr>
              <w:tabs>
                <w:tab w:val="decimal" w:pos="1334"/>
              </w:tabs>
              <w:spacing w:after="0" w:line="240" w:lineRule="atLeast"/>
              <w:ind w:left="-90" w:right="-74"/>
              <w:rPr>
                <w:rFonts w:ascii="Times New Roman" w:hAnsi="Times New Roman" w:cs="Times New Roman"/>
                <w:szCs w:val="22"/>
              </w:rPr>
            </w:pPr>
          </w:p>
        </w:tc>
        <w:tc>
          <w:tcPr>
            <w:tcW w:w="236" w:type="dxa"/>
            <w:gridSpan w:val="2"/>
          </w:tcPr>
          <w:p w:rsidR="00AA5C06" w:rsidRPr="00A811B3" w:rsidRDefault="00AA5C06" w:rsidP="00AA5C06">
            <w:pPr>
              <w:tabs>
                <w:tab w:val="decimal" w:pos="963"/>
              </w:tabs>
              <w:spacing w:after="0" w:line="240" w:lineRule="atLeast"/>
              <w:ind w:left="-90" w:right="-108"/>
              <w:rPr>
                <w:rFonts w:ascii="Times New Roman" w:hAnsi="Times New Roman" w:cs="Times New Roman"/>
                <w:color w:val="000000"/>
                <w:szCs w:val="22"/>
              </w:rPr>
            </w:pPr>
          </w:p>
        </w:tc>
        <w:tc>
          <w:tcPr>
            <w:tcW w:w="1183" w:type="dxa"/>
            <w:gridSpan w:val="3"/>
          </w:tcPr>
          <w:p w:rsidR="00AA5C06" w:rsidRPr="00A811B3" w:rsidRDefault="00AA5C06" w:rsidP="00E06EA8">
            <w:pPr>
              <w:tabs>
                <w:tab w:val="decimal" w:pos="901"/>
              </w:tabs>
              <w:spacing w:after="0" w:line="240" w:lineRule="atLeast"/>
              <w:ind w:left="-90" w:right="-74"/>
              <w:rPr>
                <w:rFonts w:ascii="Times New Roman" w:hAnsi="Times New Roman" w:cs="Times New Roman"/>
                <w:color w:val="000000"/>
                <w:szCs w:val="22"/>
              </w:rPr>
            </w:pPr>
          </w:p>
        </w:tc>
      </w:tr>
      <w:tr w:rsidR="00AA5C06" w:rsidRPr="00A811B3" w:rsidTr="007C714B">
        <w:trPr>
          <w:tblHeader/>
        </w:trPr>
        <w:tc>
          <w:tcPr>
            <w:tcW w:w="5354" w:type="dxa"/>
            <w:gridSpan w:val="3"/>
            <w:vAlign w:val="bottom"/>
          </w:tcPr>
          <w:p w:rsidR="00AA5C06" w:rsidRPr="00A811B3" w:rsidRDefault="00B93017" w:rsidP="00AA5C06">
            <w:pPr>
              <w:tabs>
                <w:tab w:val="left" w:pos="848"/>
              </w:tabs>
              <w:spacing w:after="0" w:line="240" w:lineRule="atLeast"/>
              <w:ind w:left="142" w:right="-474"/>
              <w:rPr>
                <w:rFonts w:ascii="Times New Roman" w:hAnsi="Times New Roman" w:cs="Times New Roman"/>
                <w:b/>
                <w:bCs/>
                <w:szCs w:val="22"/>
                <w:cs/>
              </w:rPr>
            </w:pPr>
            <w:r w:rsidRPr="00A811B3">
              <w:rPr>
                <w:rFonts w:ascii="Times New Roman" w:hAnsi="Times New Roman" w:cs="Times New Roman"/>
                <w:b/>
                <w:bCs/>
                <w:szCs w:val="22"/>
              </w:rPr>
              <w:t>Losse</w:t>
            </w:r>
            <w:r w:rsidR="00AA5C06" w:rsidRPr="00A811B3">
              <w:rPr>
                <w:rFonts w:ascii="Times New Roman" w:hAnsi="Times New Roman" w:cs="Times New Roman"/>
                <w:b/>
                <w:bCs/>
                <w:szCs w:val="22"/>
              </w:rPr>
              <w:t xml:space="preserve">s per share </w:t>
            </w:r>
            <w:r w:rsidR="00AA5C06" w:rsidRPr="00A811B3">
              <w:rPr>
                <w:rFonts w:ascii="Times New Roman" w:hAnsi="Times New Roman" w:cs="Times New Roman"/>
                <w:b/>
                <w:bCs/>
                <w:szCs w:val="22"/>
                <w:cs/>
              </w:rPr>
              <w:t>(</w:t>
            </w:r>
            <w:r w:rsidR="00AA5C06" w:rsidRPr="00A811B3">
              <w:rPr>
                <w:rFonts w:ascii="Times New Roman" w:hAnsi="Times New Roman" w:cs="Times New Roman"/>
                <w:b/>
                <w:bCs/>
                <w:szCs w:val="22"/>
              </w:rPr>
              <w:t>Baht</w:t>
            </w:r>
            <w:r w:rsidR="00AA5C06" w:rsidRPr="00A811B3">
              <w:rPr>
                <w:rFonts w:ascii="Times New Roman" w:hAnsi="Times New Roman" w:cs="Times New Roman"/>
                <w:b/>
                <w:bCs/>
                <w:szCs w:val="22"/>
                <w:cs/>
              </w:rPr>
              <w:t>)</w:t>
            </w:r>
          </w:p>
        </w:tc>
        <w:tc>
          <w:tcPr>
            <w:tcW w:w="923" w:type="dxa"/>
          </w:tcPr>
          <w:p w:rsidR="00AA5C06" w:rsidRPr="00A811B3" w:rsidRDefault="00AA5C06" w:rsidP="00AA5C06">
            <w:pPr>
              <w:tabs>
                <w:tab w:val="decimal" w:pos="606"/>
              </w:tabs>
              <w:spacing w:after="0" w:line="240" w:lineRule="atLeast"/>
              <w:ind w:left="-90" w:right="-74"/>
              <w:rPr>
                <w:rFonts w:ascii="Times New Roman" w:hAnsi="Times New Roman" w:cs="Times New Roman"/>
                <w:b/>
                <w:bCs/>
                <w:szCs w:val="22"/>
              </w:rPr>
            </w:pPr>
          </w:p>
        </w:tc>
        <w:tc>
          <w:tcPr>
            <w:tcW w:w="237" w:type="dxa"/>
          </w:tcPr>
          <w:p w:rsidR="00AA5C06" w:rsidRPr="00A811B3" w:rsidRDefault="00AA5C06" w:rsidP="00AA5C06">
            <w:pPr>
              <w:tabs>
                <w:tab w:val="decimal" w:pos="1073"/>
              </w:tabs>
              <w:spacing w:after="0" w:line="240" w:lineRule="atLeast"/>
              <w:ind w:left="-90" w:right="-74"/>
              <w:rPr>
                <w:rFonts w:ascii="Times New Roman" w:hAnsi="Times New Roman" w:cs="Times New Roman"/>
                <w:b/>
                <w:bCs/>
                <w:szCs w:val="22"/>
              </w:rPr>
            </w:pPr>
          </w:p>
        </w:tc>
        <w:tc>
          <w:tcPr>
            <w:tcW w:w="2031" w:type="dxa"/>
            <w:gridSpan w:val="3"/>
          </w:tcPr>
          <w:p w:rsidR="00AA5C06" w:rsidRPr="00A811B3" w:rsidRDefault="00AA5C06" w:rsidP="00AA5C06">
            <w:pPr>
              <w:tabs>
                <w:tab w:val="decimal" w:pos="1141"/>
              </w:tabs>
              <w:spacing w:after="0" w:line="240" w:lineRule="atLeast"/>
              <w:ind w:left="-90" w:right="249"/>
              <w:rPr>
                <w:rFonts w:ascii="Times New Roman" w:hAnsi="Times New Roman" w:cs="Times New Roman"/>
                <w:szCs w:val="22"/>
                <w:cs/>
              </w:rPr>
            </w:pPr>
          </w:p>
        </w:tc>
        <w:tc>
          <w:tcPr>
            <w:tcW w:w="236" w:type="dxa"/>
          </w:tcPr>
          <w:p w:rsidR="00AA5C06" w:rsidRPr="00A811B3" w:rsidRDefault="00AA5C06" w:rsidP="00AA5C06">
            <w:pPr>
              <w:tabs>
                <w:tab w:val="decimal" w:pos="531"/>
                <w:tab w:val="decimal" w:pos="742"/>
              </w:tabs>
              <w:spacing w:after="0" w:line="240" w:lineRule="atLeast"/>
              <w:ind w:left="-90" w:right="-74"/>
              <w:rPr>
                <w:rFonts w:ascii="Times New Roman" w:hAnsi="Times New Roman" w:cs="Times New Roman"/>
                <w:b/>
                <w:bCs/>
                <w:szCs w:val="22"/>
                <w:cs/>
              </w:rPr>
            </w:pPr>
          </w:p>
        </w:tc>
        <w:tc>
          <w:tcPr>
            <w:tcW w:w="1182" w:type="dxa"/>
            <w:gridSpan w:val="3"/>
          </w:tcPr>
          <w:p w:rsidR="00AA5C06" w:rsidRPr="00A811B3" w:rsidRDefault="00AA5C06" w:rsidP="00E251FE">
            <w:pPr>
              <w:tabs>
                <w:tab w:val="decimal" w:pos="906"/>
                <w:tab w:val="decimal" w:pos="1032"/>
                <w:tab w:val="decimal" w:pos="1071"/>
              </w:tabs>
              <w:spacing w:after="0" w:line="240" w:lineRule="atLeast"/>
              <w:ind w:left="-90" w:right="-108"/>
              <w:rPr>
                <w:rFonts w:ascii="Times New Roman" w:hAnsi="Times New Roman" w:cs="Times New Roman"/>
                <w:b/>
                <w:bCs/>
                <w:szCs w:val="22"/>
              </w:rPr>
            </w:pPr>
          </w:p>
        </w:tc>
        <w:tc>
          <w:tcPr>
            <w:tcW w:w="236" w:type="dxa"/>
            <w:gridSpan w:val="2"/>
          </w:tcPr>
          <w:p w:rsidR="00AA5C06" w:rsidRPr="00A811B3" w:rsidRDefault="00AA5C06" w:rsidP="00AA5C06">
            <w:pPr>
              <w:tabs>
                <w:tab w:val="decimal" w:pos="693"/>
                <w:tab w:val="decimal" w:pos="742"/>
                <w:tab w:val="decimal" w:pos="789"/>
              </w:tabs>
              <w:spacing w:after="0" w:line="240" w:lineRule="atLeast"/>
              <w:ind w:left="-90" w:right="-74"/>
              <w:rPr>
                <w:rFonts w:ascii="Times New Roman" w:hAnsi="Times New Roman" w:cs="Times New Roman"/>
                <w:b/>
                <w:bCs/>
                <w:szCs w:val="22"/>
              </w:rPr>
            </w:pPr>
          </w:p>
        </w:tc>
        <w:tc>
          <w:tcPr>
            <w:tcW w:w="1459" w:type="dxa"/>
            <w:gridSpan w:val="2"/>
          </w:tcPr>
          <w:p w:rsidR="00AA5C06" w:rsidRPr="00A811B3" w:rsidRDefault="00AA5C06" w:rsidP="00E06EA8">
            <w:pPr>
              <w:tabs>
                <w:tab w:val="decimal" w:pos="677"/>
                <w:tab w:val="decimal" w:pos="1070"/>
              </w:tabs>
              <w:spacing w:after="0" w:line="240" w:lineRule="atLeast"/>
              <w:ind w:left="-90" w:right="-74"/>
              <w:rPr>
                <w:rFonts w:ascii="Times New Roman" w:hAnsi="Times New Roman" w:cs="Times New Roman"/>
                <w:b/>
                <w:bCs/>
                <w:szCs w:val="22"/>
              </w:rPr>
            </w:pPr>
          </w:p>
        </w:tc>
        <w:tc>
          <w:tcPr>
            <w:tcW w:w="236" w:type="dxa"/>
            <w:gridSpan w:val="2"/>
          </w:tcPr>
          <w:p w:rsidR="00AA5C06" w:rsidRPr="00A811B3" w:rsidRDefault="00AA5C06" w:rsidP="00AA5C06">
            <w:pPr>
              <w:tabs>
                <w:tab w:val="decimal" w:pos="742"/>
              </w:tabs>
              <w:spacing w:after="0" w:line="240" w:lineRule="atLeast"/>
              <w:ind w:left="167" w:right="-74"/>
              <w:rPr>
                <w:rFonts w:ascii="Times New Roman" w:hAnsi="Times New Roman" w:cs="Times New Roman"/>
                <w:b/>
                <w:bCs/>
                <w:szCs w:val="22"/>
              </w:rPr>
            </w:pPr>
          </w:p>
        </w:tc>
        <w:tc>
          <w:tcPr>
            <w:tcW w:w="2031" w:type="dxa"/>
            <w:gridSpan w:val="2"/>
          </w:tcPr>
          <w:p w:rsidR="00AA5C06" w:rsidRPr="00A811B3" w:rsidRDefault="00AA5C06" w:rsidP="00E251FE">
            <w:pPr>
              <w:tabs>
                <w:tab w:val="decimal" w:pos="1141"/>
                <w:tab w:val="decimal" w:pos="1334"/>
              </w:tabs>
              <w:spacing w:after="0" w:line="240" w:lineRule="atLeast"/>
              <w:ind w:left="-90" w:right="249"/>
              <w:rPr>
                <w:rFonts w:ascii="Times New Roman" w:hAnsi="Times New Roman" w:cs="Times New Roman"/>
                <w:szCs w:val="22"/>
                <w:cs/>
              </w:rPr>
            </w:pPr>
          </w:p>
        </w:tc>
        <w:tc>
          <w:tcPr>
            <w:tcW w:w="236" w:type="dxa"/>
            <w:gridSpan w:val="2"/>
          </w:tcPr>
          <w:p w:rsidR="00AA5C06" w:rsidRPr="00A811B3" w:rsidRDefault="00AA5C06" w:rsidP="00AA5C06">
            <w:pPr>
              <w:tabs>
                <w:tab w:val="decimal" w:pos="531"/>
                <w:tab w:val="decimal" w:pos="742"/>
              </w:tabs>
              <w:spacing w:after="0" w:line="240" w:lineRule="atLeast"/>
              <w:ind w:left="-90" w:right="-74"/>
              <w:rPr>
                <w:rFonts w:ascii="Times New Roman" w:hAnsi="Times New Roman" w:cs="Times New Roman"/>
                <w:b/>
                <w:bCs/>
                <w:szCs w:val="22"/>
                <w:cs/>
              </w:rPr>
            </w:pPr>
          </w:p>
        </w:tc>
        <w:tc>
          <w:tcPr>
            <w:tcW w:w="1183" w:type="dxa"/>
            <w:gridSpan w:val="3"/>
          </w:tcPr>
          <w:p w:rsidR="00AA5C06" w:rsidRPr="00A811B3" w:rsidRDefault="00AA5C06" w:rsidP="00E06EA8">
            <w:pPr>
              <w:tabs>
                <w:tab w:val="decimal" w:pos="799"/>
                <w:tab w:val="decimal" w:pos="901"/>
              </w:tabs>
              <w:spacing w:after="0" w:line="240" w:lineRule="atLeast"/>
              <w:ind w:left="-90" w:right="-74"/>
              <w:rPr>
                <w:rFonts w:ascii="Times New Roman" w:hAnsi="Times New Roman" w:cs="Times New Roman"/>
                <w:b/>
                <w:bCs/>
                <w:szCs w:val="22"/>
              </w:rPr>
            </w:pPr>
          </w:p>
        </w:tc>
      </w:tr>
      <w:tr w:rsidR="00AA5C06" w:rsidRPr="00A811B3" w:rsidTr="007C714B">
        <w:trPr>
          <w:tblHeader/>
        </w:trPr>
        <w:tc>
          <w:tcPr>
            <w:tcW w:w="5354" w:type="dxa"/>
            <w:gridSpan w:val="3"/>
            <w:vAlign w:val="bottom"/>
          </w:tcPr>
          <w:p w:rsidR="00AA5C06" w:rsidRPr="00A811B3" w:rsidRDefault="00AA5C06" w:rsidP="00AA5C06">
            <w:pPr>
              <w:spacing w:after="0" w:line="240" w:lineRule="atLeast"/>
              <w:ind w:left="142" w:right="-427"/>
              <w:rPr>
                <w:rFonts w:ascii="Times New Roman" w:hAnsi="Times New Roman" w:cs="Times New Roman"/>
                <w:b/>
                <w:bCs/>
                <w:szCs w:val="22"/>
              </w:rPr>
            </w:pPr>
            <w:r w:rsidRPr="00A811B3">
              <w:rPr>
                <w:rFonts w:ascii="Times New Roman" w:hAnsi="Times New Roman" w:cs="Times New Roman"/>
                <w:szCs w:val="22"/>
              </w:rPr>
              <w:t>Basic</w:t>
            </w:r>
          </w:p>
        </w:tc>
        <w:tc>
          <w:tcPr>
            <w:tcW w:w="923" w:type="dxa"/>
          </w:tcPr>
          <w:p w:rsidR="00AA5C06" w:rsidRPr="00A811B3" w:rsidRDefault="00AA5C06" w:rsidP="00AA5C06">
            <w:pPr>
              <w:spacing w:after="0" w:line="240" w:lineRule="atLeast"/>
              <w:ind w:left="-90" w:right="-84"/>
              <w:jc w:val="right"/>
              <w:rPr>
                <w:rFonts w:ascii="Times New Roman" w:hAnsi="Times New Roman" w:cs="Times New Roman"/>
                <w:szCs w:val="22"/>
              </w:rPr>
            </w:pPr>
            <w:r w:rsidRPr="00A811B3">
              <w:rPr>
                <w:rFonts w:ascii="Times New Roman" w:hAnsi="Times New Roman" w:cs="Times New Roman"/>
                <w:szCs w:val="22"/>
              </w:rPr>
              <w:t>(0.0029)</w:t>
            </w:r>
          </w:p>
        </w:tc>
        <w:tc>
          <w:tcPr>
            <w:tcW w:w="237" w:type="dxa"/>
          </w:tcPr>
          <w:p w:rsidR="00AA5C06" w:rsidRPr="00A811B3" w:rsidRDefault="00AA5C06" w:rsidP="00AA5C06">
            <w:pPr>
              <w:tabs>
                <w:tab w:val="decimal" w:pos="1073"/>
              </w:tabs>
              <w:spacing w:after="0" w:line="240" w:lineRule="atLeast"/>
              <w:ind w:left="-90" w:right="-74"/>
              <w:rPr>
                <w:rFonts w:ascii="Times New Roman" w:hAnsi="Times New Roman" w:cs="Times New Roman"/>
                <w:szCs w:val="22"/>
              </w:rPr>
            </w:pPr>
          </w:p>
        </w:tc>
        <w:tc>
          <w:tcPr>
            <w:tcW w:w="2031" w:type="dxa"/>
            <w:gridSpan w:val="3"/>
          </w:tcPr>
          <w:p w:rsidR="00AA5C06" w:rsidRPr="00A811B3" w:rsidRDefault="00AA5C06" w:rsidP="00AA5C06">
            <w:pPr>
              <w:tabs>
                <w:tab w:val="decimal" w:pos="999"/>
              </w:tabs>
              <w:spacing w:after="0" w:line="240" w:lineRule="atLeast"/>
              <w:ind w:left="-90" w:right="-74"/>
              <w:rPr>
                <w:rFonts w:ascii="Times New Roman" w:hAnsi="Times New Roman" w:cs="Times New Roman"/>
                <w:szCs w:val="22"/>
              </w:rPr>
            </w:pPr>
            <w:r w:rsidRPr="00A811B3">
              <w:rPr>
                <w:rFonts w:ascii="Times New Roman" w:hAnsi="Times New Roman" w:cs="Times New Roman"/>
                <w:szCs w:val="22"/>
                <w:cs/>
              </w:rPr>
              <w:t>(</w:t>
            </w:r>
            <w:r w:rsidRPr="00A811B3">
              <w:rPr>
                <w:rFonts w:ascii="Times New Roman" w:hAnsi="Times New Roman" w:cs="Times New Roman"/>
                <w:szCs w:val="22"/>
              </w:rPr>
              <w:t>0</w:t>
            </w:r>
            <w:r w:rsidRPr="00A811B3">
              <w:rPr>
                <w:rFonts w:ascii="Times New Roman" w:hAnsi="Times New Roman" w:cs="Times New Roman"/>
                <w:szCs w:val="22"/>
                <w:cs/>
              </w:rPr>
              <w:t>.</w:t>
            </w:r>
            <w:r w:rsidRPr="00A811B3">
              <w:rPr>
                <w:rFonts w:ascii="Times New Roman" w:hAnsi="Times New Roman" w:cs="Times New Roman"/>
                <w:szCs w:val="22"/>
              </w:rPr>
              <w:t>0002</w:t>
            </w:r>
            <w:r w:rsidRPr="00A811B3">
              <w:rPr>
                <w:rFonts w:ascii="Times New Roman" w:hAnsi="Times New Roman" w:cs="Times New Roman"/>
                <w:szCs w:val="22"/>
                <w:cs/>
              </w:rPr>
              <w:t>)</w:t>
            </w:r>
          </w:p>
        </w:tc>
        <w:tc>
          <w:tcPr>
            <w:tcW w:w="236" w:type="dxa"/>
          </w:tcPr>
          <w:p w:rsidR="00AA5C06" w:rsidRPr="00A811B3" w:rsidRDefault="00AA5C06" w:rsidP="00AA5C06">
            <w:pPr>
              <w:tabs>
                <w:tab w:val="decimal" w:pos="963"/>
              </w:tabs>
              <w:spacing w:after="0" w:line="240" w:lineRule="atLeast"/>
              <w:ind w:left="-90" w:right="-108"/>
              <w:rPr>
                <w:rFonts w:ascii="Times New Roman" w:hAnsi="Times New Roman" w:cs="Times New Roman"/>
                <w:szCs w:val="22"/>
              </w:rPr>
            </w:pPr>
          </w:p>
        </w:tc>
        <w:tc>
          <w:tcPr>
            <w:tcW w:w="1182" w:type="dxa"/>
            <w:gridSpan w:val="3"/>
          </w:tcPr>
          <w:p w:rsidR="00AA5C06" w:rsidRPr="00A811B3" w:rsidRDefault="00AA5C06" w:rsidP="00E251FE">
            <w:pPr>
              <w:tabs>
                <w:tab w:val="decimal" w:pos="906"/>
              </w:tabs>
              <w:spacing w:after="0" w:line="240" w:lineRule="atLeast"/>
              <w:ind w:left="-90" w:right="88"/>
              <w:jc w:val="right"/>
              <w:rPr>
                <w:rFonts w:ascii="Times New Roman" w:hAnsi="Times New Roman" w:cs="Times New Roman"/>
                <w:szCs w:val="22"/>
              </w:rPr>
            </w:pPr>
            <w:r w:rsidRPr="00A811B3">
              <w:rPr>
                <w:rFonts w:ascii="Times New Roman" w:hAnsi="Times New Roman" w:cs="Times New Roman"/>
                <w:szCs w:val="22"/>
              </w:rPr>
              <w:t>(0.0031)</w:t>
            </w:r>
          </w:p>
        </w:tc>
        <w:tc>
          <w:tcPr>
            <w:tcW w:w="236" w:type="dxa"/>
            <w:gridSpan w:val="2"/>
          </w:tcPr>
          <w:p w:rsidR="00AA5C06" w:rsidRPr="00A811B3" w:rsidRDefault="00AA5C06" w:rsidP="00AA5C06">
            <w:pPr>
              <w:tabs>
                <w:tab w:val="decimal" w:pos="693"/>
                <w:tab w:val="decimal" w:pos="742"/>
                <w:tab w:val="decimal" w:pos="789"/>
              </w:tabs>
              <w:spacing w:after="0" w:line="240" w:lineRule="atLeast"/>
              <w:ind w:left="-90" w:right="-74"/>
              <w:rPr>
                <w:rFonts w:ascii="Times New Roman" w:hAnsi="Times New Roman" w:cs="Times New Roman"/>
                <w:szCs w:val="22"/>
              </w:rPr>
            </w:pPr>
          </w:p>
        </w:tc>
        <w:tc>
          <w:tcPr>
            <w:tcW w:w="1459" w:type="dxa"/>
            <w:gridSpan w:val="2"/>
          </w:tcPr>
          <w:p w:rsidR="00AA5C06" w:rsidRPr="00A811B3" w:rsidRDefault="00AA5C06" w:rsidP="00E06EA8">
            <w:pPr>
              <w:spacing w:after="0" w:line="240" w:lineRule="atLeast"/>
              <w:ind w:left="-90" w:right="102"/>
              <w:jc w:val="right"/>
              <w:rPr>
                <w:rFonts w:ascii="Times New Roman" w:hAnsi="Times New Roman" w:cs="Times New Roman"/>
                <w:szCs w:val="22"/>
              </w:rPr>
            </w:pPr>
            <w:r w:rsidRPr="00A811B3">
              <w:rPr>
                <w:rFonts w:ascii="Times New Roman" w:hAnsi="Times New Roman" w:cs="Times New Roman"/>
                <w:szCs w:val="22"/>
              </w:rPr>
              <w:t>(0.0057)</w:t>
            </w:r>
          </w:p>
        </w:tc>
        <w:tc>
          <w:tcPr>
            <w:tcW w:w="236" w:type="dxa"/>
            <w:gridSpan w:val="2"/>
          </w:tcPr>
          <w:p w:rsidR="00AA5C06" w:rsidRPr="00A811B3" w:rsidRDefault="00AA5C06" w:rsidP="00AA5C06">
            <w:pPr>
              <w:tabs>
                <w:tab w:val="decimal" w:pos="1073"/>
              </w:tabs>
              <w:spacing w:after="0" w:line="240" w:lineRule="atLeast"/>
              <w:ind w:left="-90" w:right="-74"/>
              <w:rPr>
                <w:rFonts w:ascii="Times New Roman" w:hAnsi="Times New Roman" w:cs="Times New Roman"/>
                <w:szCs w:val="22"/>
              </w:rPr>
            </w:pPr>
          </w:p>
        </w:tc>
        <w:tc>
          <w:tcPr>
            <w:tcW w:w="2031" w:type="dxa"/>
            <w:gridSpan w:val="2"/>
          </w:tcPr>
          <w:p w:rsidR="00AA5C06" w:rsidRPr="00A811B3" w:rsidRDefault="00AA5C06" w:rsidP="00E251FE">
            <w:pPr>
              <w:tabs>
                <w:tab w:val="decimal" w:pos="816"/>
              </w:tabs>
              <w:spacing w:after="0" w:line="240" w:lineRule="atLeast"/>
              <w:ind w:left="-90" w:right="131"/>
              <w:rPr>
                <w:rFonts w:ascii="Times New Roman" w:hAnsi="Times New Roman" w:cs="Times New Roman"/>
                <w:szCs w:val="22"/>
              </w:rPr>
            </w:pPr>
            <w:r w:rsidRPr="00A811B3">
              <w:rPr>
                <w:rFonts w:ascii="Times New Roman" w:hAnsi="Times New Roman" w:cs="Times New Roman"/>
                <w:szCs w:val="22"/>
                <w:cs/>
              </w:rPr>
              <w:t>(</w:t>
            </w:r>
            <w:r w:rsidRPr="00A811B3">
              <w:rPr>
                <w:rFonts w:ascii="Times New Roman" w:hAnsi="Times New Roman" w:cs="Times New Roman"/>
                <w:szCs w:val="22"/>
              </w:rPr>
              <w:t>0</w:t>
            </w:r>
            <w:r w:rsidRPr="00A811B3">
              <w:rPr>
                <w:rFonts w:ascii="Times New Roman" w:hAnsi="Times New Roman" w:cs="Times New Roman"/>
                <w:szCs w:val="22"/>
                <w:cs/>
              </w:rPr>
              <w:t>.</w:t>
            </w:r>
            <w:r w:rsidRPr="00A811B3">
              <w:rPr>
                <w:rFonts w:ascii="Times New Roman" w:hAnsi="Times New Roman" w:cs="Times New Roman"/>
                <w:szCs w:val="22"/>
              </w:rPr>
              <w:t>0002</w:t>
            </w:r>
            <w:r w:rsidRPr="00A811B3">
              <w:rPr>
                <w:rFonts w:ascii="Times New Roman" w:hAnsi="Times New Roman" w:cs="Times New Roman"/>
                <w:szCs w:val="22"/>
                <w:cs/>
              </w:rPr>
              <w:t>)</w:t>
            </w:r>
          </w:p>
        </w:tc>
        <w:tc>
          <w:tcPr>
            <w:tcW w:w="236" w:type="dxa"/>
            <w:gridSpan w:val="2"/>
          </w:tcPr>
          <w:p w:rsidR="00AA5C06" w:rsidRPr="00A811B3" w:rsidRDefault="00AA5C06" w:rsidP="00AA5C06">
            <w:pPr>
              <w:tabs>
                <w:tab w:val="decimal" w:pos="963"/>
              </w:tabs>
              <w:spacing w:after="0" w:line="240" w:lineRule="atLeast"/>
              <w:ind w:left="-90" w:right="-108"/>
              <w:rPr>
                <w:rFonts w:ascii="Times New Roman" w:hAnsi="Times New Roman" w:cs="Times New Roman"/>
                <w:szCs w:val="22"/>
              </w:rPr>
            </w:pPr>
          </w:p>
        </w:tc>
        <w:tc>
          <w:tcPr>
            <w:tcW w:w="1183" w:type="dxa"/>
            <w:gridSpan w:val="3"/>
          </w:tcPr>
          <w:p w:rsidR="00AA5C06" w:rsidRPr="00A811B3" w:rsidRDefault="00AA5C06" w:rsidP="00E06EA8">
            <w:pPr>
              <w:tabs>
                <w:tab w:val="decimal" w:pos="901"/>
              </w:tabs>
              <w:spacing w:after="0" w:line="240" w:lineRule="atLeast"/>
              <w:ind w:left="-90" w:right="122"/>
              <w:jc w:val="right"/>
              <w:rPr>
                <w:rFonts w:ascii="Times New Roman" w:hAnsi="Times New Roman" w:cs="Times New Roman"/>
                <w:szCs w:val="22"/>
              </w:rPr>
            </w:pPr>
            <w:r w:rsidRPr="00A811B3">
              <w:rPr>
                <w:rFonts w:ascii="Times New Roman" w:hAnsi="Times New Roman" w:cs="Times New Roman"/>
                <w:szCs w:val="22"/>
              </w:rPr>
              <w:t>(0.0059)</w:t>
            </w:r>
          </w:p>
        </w:tc>
      </w:tr>
      <w:tr w:rsidR="00AA5C06" w:rsidRPr="00A811B3" w:rsidTr="006539AC">
        <w:trPr>
          <w:tblHeader/>
        </w:trPr>
        <w:tc>
          <w:tcPr>
            <w:tcW w:w="5354" w:type="dxa"/>
            <w:gridSpan w:val="3"/>
            <w:vAlign w:val="bottom"/>
          </w:tcPr>
          <w:p w:rsidR="00AA5C06" w:rsidRPr="00A811B3" w:rsidRDefault="00AA5C06" w:rsidP="00AA5C06">
            <w:pPr>
              <w:spacing w:after="0" w:line="240" w:lineRule="atLeast"/>
              <w:ind w:left="142" w:right="-427"/>
              <w:rPr>
                <w:rFonts w:ascii="Times New Roman" w:hAnsi="Times New Roman" w:cs="Times New Roman"/>
                <w:szCs w:val="22"/>
              </w:rPr>
            </w:pPr>
          </w:p>
        </w:tc>
        <w:tc>
          <w:tcPr>
            <w:tcW w:w="923" w:type="dxa"/>
            <w:vAlign w:val="bottom"/>
          </w:tcPr>
          <w:p w:rsidR="00AA5C06" w:rsidRPr="00A811B3" w:rsidRDefault="00AA5C06" w:rsidP="00AA5C06">
            <w:pPr>
              <w:tabs>
                <w:tab w:val="decimal" w:pos="606"/>
              </w:tabs>
              <w:spacing w:after="0" w:line="240" w:lineRule="atLeast"/>
              <w:ind w:left="-90" w:right="-74"/>
              <w:jc w:val="thaiDistribute"/>
              <w:rPr>
                <w:rFonts w:ascii="Times New Roman" w:hAnsi="Times New Roman" w:cs="Times New Roman"/>
                <w:b/>
                <w:bCs/>
                <w:szCs w:val="22"/>
              </w:rPr>
            </w:pPr>
          </w:p>
        </w:tc>
        <w:tc>
          <w:tcPr>
            <w:tcW w:w="237" w:type="dxa"/>
            <w:vAlign w:val="bottom"/>
          </w:tcPr>
          <w:p w:rsidR="00AA5C06" w:rsidRPr="00A811B3" w:rsidRDefault="00AA5C06" w:rsidP="00AA5C06">
            <w:pPr>
              <w:tabs>
                <w:tab w:val="decimal" w:pos="801"/>
              </w:tabs>
              <w:spacing w:after="0" w:line="240" w:lineRule="atLeast"/>
              <w:ind w:left="167" w:right="-405"/>
              <w:jc w:val="both"/>
              <w:rPr>
                <w:rFonts w:ascii="Times New Roman" w:hAnsi="Times New Roman" w:cs="Times New Roman"/>
                <w:b/>
                <w:bCs/>
                <w:szCs w:val="22"/>
              </w:rPr>
            </w:pPr>
          </w:p>
        </w:tc>
        <w:tc>
          <w:tcPr>
            <w:tcW w:w="2031" w:type="dxa"/>
            <w:gridSpan w:val="3"/>
          </w:tcPr>
          <w:p w:rsidR="00AA5C06" w:rsidRPr="00A811B3" w:rsidRDefault="00AA5C06" w:rsidP="00AA5C06">
            <w:pPr>
              <w:tabs>
                <w:tab w:val="decimal" w:pos="1424"/>
              </w:tabs>
              <w:spacing w:after="0" w:line="240" w:lineRule="atLeast"/>
              <w:ind w:left="-90" w:right="-74"/>
              <w:rPr>
                <w:rFonts w:ascii="Times New Roman" w:hAnsi="Times New Roman" w:cs="Times New Roman"/>
                <w:szCs w:val="22"/>
              </w:rPr>
            </w:pPr>
          </w:p>
        </w:tc>
        <w:tc>
          <w:tcPr>
            <w:tcW w:w="236" w:type="dxa"/>
          </w:tcPr>
          <w:p w:rsidR="00AA5C06" w:rsidRPr="00A811B3" w:rsidRDefault="00AA5C06" w:rsidP="00AA5C06">
            <w:pPr>
              <w:tabs>
                <w:tab w:val="decimal" w:pos="989"/>
              </w:tabs>
              <w:spacing w:after="0" w:line="240" w:lineRule="atLeast"/>
              <w:ind w:left="-90" w:right="-74"/>
              <w:rPr>
                <w:rFonts w:ascii="Times New Roman" w:hAnsi="Times New Roman" w:cs="Times New Roman"/>
                <w:b/>
                <w:bCs/>
                <w:szCs w:val="22"/>
              </w:rPr>
            </w:pPr>
          </w:p>
        </w:tc>
        <w:tc>
          <w:tcPr>
            <w:tcW w:w="1182" w:type="dxa"/>
            <w:gridSpan w:val="3"/>
            <w:vAlign w:val="bottom"/>
          </w:tcPr>
          <w:p w:rsidR="00AA5C06" w:rsidRPr="00A811B3" w:rsidRDefault="00AA5C06" w:rsidP="00E251FE">
            <w:pPr>
              <w:tabs>
                <w:tab w:val="decimal" w:pos="906"/>
                <w:tab w:val="decimal" w:pos="1032"/>
              </w:tabs>
              <w:spacing w:after="0" w:line="240" w:lineRule="atLeast"/>
              <w:ind w:left="-90" w:right="-108"/>
              <w:jc w:val="thaiDistribute"/>
              <w:rPr>
                <w:rFonts w:ascii="Times New Roman" w:hAnsi="Times New Roman" w:cs="Times New Roman"/>
                <w:b/>
                <w:bCs/>
                <w:szCs w:val="22"/>
              </w:rPr>
            </w:pPr>
          </w:p>
        </w:tc>
        <w:tc>
          <w:tcPr>
            <w:tcW w:w="236" w:type="dxa"/>
            <w:gridSpan w:val="2"/>
            <w:vAlign w:val="bottom"/>
          </w:tcPr>
          <w:p w:rsidR="00AA5C06" w:rsidRPr="00A811B3" w:rsidRDefault="00AA5C06" w:rsidP="00AA5C06">
            <w:pPr>
              <w:tabs>
                <w:tab w:val="decimal" w:pos="693"/>
                <w:tab w:val="decimal" w:pos="789"/>
              </w:tabs>
              <w:spacing w:after="0" w:line="240" w:lineRule="atLeast"/>
              <w:ind w:left="-90" w:right="-405"/>
              <w:rPr>
                <w:rFonts w:ascii="Times New Roman" w:hAnsi="Times New Roman" w:cs="Times New Roman"/>
                <w:b/>
                <w:bCs/>
                <w:szCs w:val="22"/>
              </w:rPr>
            </w:pPr>
          </w:p>
        </w:tc>
        <w:tc>
          <w:tcPr>
            <w:tcW w:w="1459" w:type="dxa"/>
            <w:gridSpan w:val="2"/>
            <w:vAlign w:val="bottom"/>
          </w:tcPr>
          <w:p w:rsidR="00AA5C06" w:rsidRPr="00A811B3" w:rsidRDefault="00AA5C06" w:rsidP="00E06EA8">
            <w:pPr>
              <w:tabs>
                <w:tab w:val="decimal" w:pos="677"/>
                <w:tab w:val="decimal" w:pos="1070"/>
              </w:tabs>
              <w:spacing w:after="0" w:line="240" w:lineRule="atLeast"/>
              <w:ind w:left="-90" w:right="-74"/>
              <w:jc w:val="thaiDistribute"/>
              <w:rPr>
                <w:rFonts w:ascii="Times New Roman" w:hAnsi="Times New Roman" w:cs="Times New Roman"/>
                <w:b/>
                <w:bCs/>
                <w:szCs w:val="22"/>
              </w:rPr>
            </w:pPr>
          </w:p>
        </w:tc>
        <w:tc>
          <w:tcPr>
            <w:tcW w:w="236" w:type="dxa"/>
            <w:gridSpan w:val="2"/>
            <w:vAlign w:val="bottom"/>
          </w:tcPr>
          <w:p w:rsidR="00AA5C06" w:rsidRPr="00A811B3" w:rsidRDefault="00AA5C06" w:rsidP="00AA5C06">
            <w:pPr>
              <w:tabs>
                <w:tab w:val="decimal" w:pos="801"/>
              </w:tabs>
              <w:spacing w:after="0" w:line="240" w:lineRule="atLeast"/>
              <w:ind w:left="167" w:right="-405"/>
              <w:jc w:val="both"/>
              <w:rPr>
                <w:rFonts w:ascii="Times New Roman" w:hAnsi="Times New Roman" w:cs="Times New Roman"/>
                <w:b/>
                <w:bCs/>
                <w:szCs w:val="22"/>
              </w:rPr>
            </w:pPr>
          </w:p>
        </w:tc>
        <w:tc>
          <w:tcPr>
            <w:tcW w:w="2031" w:type="dxa"/>
            <w:gridSpan w:val="2"/>
          </w:tcPr>
          <w:p w:rsidR="00AA5C06" w:rsidRPr="00A811B3" w:rsidRDefault="00AA5C06" w:rsidP="00E251FE">
            <w:pPr>
              <w:tabs>
                <w:tab w:val="decimal" w:pos="1334"/>
              </w:tabs>
              <w:spacing w:after="0" w:line="240" w:lineRule="atLeast"/>
              <w:ind w:left="-90" w:right="-74"/>
              <w:rPr>
                <w:rFonts w:ascii="Times New Roman" w:hAnsi="Times New Roman" w:cs="Times New Roman"/>
                <w:szCs w:val="22"/>
              </w:rPr>
            </w:pPr>
          </w:p>
        </w:tc>
        <w:tc>
          <w:tcPr>
            <w:tcW w:w="236" w:type="dxa"/>
            <w:gridSpan w:val="2"/>
          </w:tcPr>
          <w:p w:rsidR="00AA5C06" w:rsidRPr="00A811B3" w:rsidRDefault="00AA5C06" w:rsidP="00AA5C06">
            <w:pPr>
              <w:tabs>
                <w:tab w:val="decimal" w:pos="906"/>
              </w:tabs>
              <w:spacing w:after="0" w:line="240" w:lineRule="atLeast"/>
              <w:ind w:left="-90" w:right="-74"/>
              <w:rPr>
                <w:rFonts w:ascii="Times New Roman" w:hAnsi="Times New Roman" w:cs="Times New Roman"/>
                <w:b/>
                <w:bCs/>
                <w:szCs w:val="22"/>
              </w:rPr>
            </w:pPr>
          </w:p>
        </w:tc>
        <w:tc>
          <w:tcPr>
            <w:tcW w:w="1183" w:type="dxa"/>
            <w:gridSpan w:val="3"/>
            <w:vAlign w:val="bottom"/>
          </w:tcPr>
          <w:p w:rsidR="00AA5C06" w:rsidRPr="00A811B3" w:rsidRDefault="00AA5C06" w:rsidP="00E06EA8">
            <w:pPr>
              <w:tabs>
                <w:tab w:val="decimal" w:pos="799"/>
                <w:tab w:val="decimal" w:pos="901"/>
              </w:tabs>
              <w:spacing w:after="0" w:line="240" w:lineRule="atLeast"/>
              <w:ind w:left="-90" w:right="-74"/>
              <w:jc w:val="thaiDistribute"/>
              <w:rPr>
                <w:rFonts w:ascii="Times New Roman" w:hAnsi="Times New Roman" w:cs="Times New Roman"/>
                <w:b/>
                <w:bCs/>
                <w:szCs w:val="22"/>
              </w:rPr>
            </w:pPr>
          </w:p>
        </w:tc>
      </w:tr>
      <w:tr w:rsidR="00AA5C06" w:rsidRPr="00A811B3" w:rsidTr="009F0038">
        <w:trPr>
          <w:tblHeader/>
        </w:trPr>
        <w:tc>
          <w:tcPr>
            <w:tcW w:w="5354" w:type="dxa"/>
            <w:gridSpan w:val="3"/>
          </w:tcPr>
          <w:p w:rsidR="00AA5C06" w:rsidRPr="00A811B3" w:rsidRDefault="00AA5C06" w:rsidP="00AA5C06">
            <w:pPr>
              <w:tabs>
                <w:tab w:val="left" w:pos="848"/>
              </w:tabs>
              <w:spacing w:after="0" w:line="240" w:lineRule="atLeast"/>
              <w:ind w:left="142"/>
              <w:rPr>
                <w:rFonts w:ascii="Times New Roman" w:hAnsi="Times New Roman" w:cs="Times New Roman"/>
                <w:szCs w:val="22"/>
              </w:rPr>
            </w:pPr>
            <w:r w:rsidRPr="00A811B3">
              <w:rPr>
                <w:rFonts w:ascii="Times New Roman" w:hAnsi="Times New Roman" w:cs="Times New Roman"/>
                <w:b/>
                <w:bCs/>
                <w:color w:val="000000"/>
                <w:szCs w:val="22"/>
              </w:rPr>
              <w:t xml:space="preserve">For the six-month period </w:t>
            </w:r>
            <w:r w:rsidRPr="00A811B3">
              <w:rPr>
                <w:rFonts w:ascii="Times New Roman" w:hAnsi="Times New Roman" w:cs="Times New Roman"/>
                <w:b/>
                <w:bCs/>
                <w:szCs w:val="22"/>
              </w:rPr>
              <w:t>ended</w:t>
            </w:r>
            <w:r w:rsidRPr="00A811B3">
              <w:rPr>
                <w:rFonts w:ascii="Times New Roman" w:hAnsi="Times New Roman" w:cs="Times New Roman"/>
                <w:b/>
                <w:bCs/>
                <w:color w:val="000000"/>
                <w:szCs w:val="22"/>
              </w:rPr>
              <w:t xml:space="preserve"> 30 June </w:t>
            </w:r>
            <w:r w:rsidRPr="00A811B3">
              <w:rPr>
                <w:rFonts w:ascii="Times New Roman" w:hAnsi="Times New Roman" w:cs="Times New Roman"/>
                <w:b/>
                <w:bCs/>
                <w:color w:val="000000"/>
                <w:szCs w:val="22"/>
                <w:cs/>
              </w:rPr>
              <w:t>202</w:t>
            </w:r>
            <w:r w:rsidRPr="00A811B3">
              <w:rPr>
                <w:rFonts w:ascii="Times New Roman" w:hAnsi="Times New Roman" w:cs="Times New Roman"/>
                <w:b/>
                <w:bCs/>
                <w:color w:val="000000"/>
                <w:szCs w:val="22"/>
              </w:rPr>
              <w:t>2</w:t>
            </w:r>
          </w:p>
        </w:tc>
        <w:tc>
          <w:tcPr>
            <w:tcW w:w="923" w:type="dxa"/>
            <w:vAlign w:val="bottom"/>
          </w:tcPr>
          <w:p w:rsidR="00AA5C06" w:rsidRPr="00A811B3" w:rsidRDefault="00AA5C06" w:rsidP="00AA5C06">
            <w:pPr>
              <w:tabs>
                <w:tab w:val="decimal" w:pos="606"/>
              </w:tabs>
              <w:spacing w:after="0" w:line="240" w:lineRule="atLeast"/>
              <w:ind w:left="-90" w:right="-74"/>
              <w:jc w:val="thaiDistribute"/>
              <w:rPr>
                <w:rFonts w:ascii="Times New Roman" w:hAnsi="Times New Roman" w:cs="Times New Roman"/>
                <w:szCs w:val="22"/>
              </w:rPr>
            </w:pPr>
          </w:p>
        </w:tc>
        <w:tc>
          <w:tcPr>
            <w:tcW w:w="237" w:type="dxa"/>
            <w:vAlign w:val="bottom"/>
          </w:tcPr>
          <w:p w:rsidR="00AA5C06" w:rsidRPr="00A811B3" w:rsidRDefault="00AA5C06" w:rsidP="00AA5C06">
            <w:pPr>
              <w:tabs>
                <w:tab w:val="decimal" w:pos="801"/>
              </w:tabs>
              <w:spacing w:after="0" w:line="240" w:lineRule="atLeast"/>
              <w:ind w:left="167" w:right="-405"/>
              <w:jc w:val="both"/>
              <w:rPr>
                <w:rFonts w:ascii="Times New Roman" w:hAnsi="Times New Roman" w:cs="Times New Roman"/>
                <w:szCs w:val="22"/>
              </w:rPr>
            </w:pPr>
          </w:p>
        </w:tc>
        <w:tc>
          <w:tcPr>
            <w:tcW w:w="2031" w:type="dxa"/>
            <w:gridSpan w:val="3"/>
          </w:tcPr>
          <w:p w:rsidR="00AA5C06" w:rsidRPr="00A811B3" w:rsidRDefault="00AA5C06" w:rsidP="00AA5C06">
            <w:pPr>
              <w:tabs>
                <w:tab w:val="decimal" w:pos="1424"/>
              </w:tabs>
              <w:spacing w:after="0" w:line="240" w:lineRule="atLeast"/>
              <w:ind w:left="-90" w:right="-74"/>
              <w:rPr>
                <w:rFonts w:ascii="Times New Roman" w:hAnsi="Times New Roman" w:cs="Times New Roman"/>
                <w:szCs w:val="22"/>
              </w:rPr>
            </w:pPr>
          </w:p>
        </w:tc>
        <w:tc>
          <w:tcPr>
            <w:tcW w:w="236" w:type="dxa"/>
          </w:tcPr>
          <w:p w:rsidR="00AA5C06" w:rsidRPr="00A811B3" w:rsidRDefault="00AA5C06" w:rsidP="00AA5C06">
            <w:pPr>
              <w:tabs>
                <w:tab w:val="decimal" w:pos="989"/>
              </w:tabs>
              <w:spacing w:after="0" w:line="240" w:lineRule="atLeast"/>
              <w:ind w:left="-90" w:right="-74"/>
              <w:rPr>
                <w:rFonts w:ascii="Times New Roman" w:hAnsi="Times New Roman" w:cs="Times New Roman"/>
                <w:szCs w:val="22"/>
              </w:rPr>
            </w:pPr>
          </w:p>
        </w:tc>
        <w:tc>
          <w:tcPr>
            <w:tcW w:w="1182" w:type="dxa"/>
            <w:gridSpan w:val="3"/>
            <w:vAlign w:val="bottom"/>
          </w:tcPr>
          <w:p w:rsidR="00AA5C06" w:rsidRPr="00A811B3" w:rsidRDefault="00AA5C06" w:rsidP="00E251FE">
            <w:pPr>
              <w:tabs>
                <w:tab w:val="decimal" w:pos="906"/>
              </w:tabs>
              <w:spacing w:after="0" w:line="240" w:lineRule="atLeast"/>
              <w:ind w:left="-90" w:right="-108"/>
              <w:jc w:val="thaiDistribute"/>
              <w:rPr>
                <w:rFonts w:ascii="Times New Roman" w:hAnsi="Times New Roman" w:cs="Times New Roman"/>
                <w:szCs w:val="22"/>
              </w:rPr>
            </w:pPr>
          </w:p>
        </w:tc>
        <w:tc>
          <w:tcPr>
            <w:tcW w:w="236" w:type="dxa"/>
            <w:gridSpan w:val="2"/>
            <w:vAlign w:val="bottom"/>
          </w:tcPr>
          <w:p w:rsidR="00AA5C06" w:rsidRPr="00A811B3" w:rsidRDefault="00AA5C06" w:rsidP="00AA5C06">
            <w:pPr>
              <w:tabs>
                <w:tab w:val="decimal" w:pos="693"/>
                <w:tab w:val="decimal" w:pos="789"/>
              </w:tabs>
              <w:spacing w:after="0" w:line="240" w:lineRule="atLeast"/>
              <w:ind w:left="-90" w:right="-405"/>
              <w:rPr>
                <w:rFonts w:ascii="Times New Roman" w:hAnsi="Times New Roman" w:cs="Times New Roman"/>
                <w:szCs w:val="22"/>
              </w:rPr>
            </w:pPr>
          </w:p>
        </w:tc>
        <w:tc>
          <w:tcPr>
            <w:tcW w:w="1459" w:type="dxa"/>
            <w:gridSpan w:val="2"/>
            <w:vAlign w:val="bottom"/>
          </w:tcPr>
          <w:p w:rsidR="00AA5C06" w:rsidRPr="00A811B3" w:rsidRDefault="00AA5C06" w:rsidP="00E06EA8">
            <w:pPr>
              <w:tabs>
                <w:tab w:val="decimal" w:pos="677"/>
                <w:tab w:val="decimal" w:pos="1070"/>
              </w:tabs>
              <w:spacing w:after="0" w:line="240" w:lineRule="atLeast"/>
              <w:ind w:left="-90" w:right="-74"/>
              <w:jc w:val="thaiDistribute"/>
              <w:rPr>
                <w:rFonts w:ascii="Times New Roman" w:hAnsi="Times New Roman" w:cs="Times New Roman"/>
                <w:szCs w:val="22"/>
              </w:rPr>
            </w:pPr>
          </w:p>
        </w:tc>
        <w:tc>
          <w:tcPr>
            <w:tcW w:w="236" w:type="dxa"/>
            <w:gridSpan w:val="2"/>
            <w:vAlign w:val="bottom"/>
          </w:tcPr>
          <w:p w:rsidR="00AA5C06" w:rsidRPr="00A811B3" w:rsidRDefault="00AA5C06" w:rsidP="00AA5C06">
            <w:pPr>
              <w:tabs>
                <w:tab w:val="decimal" w:pos="801"/>
              </w:tabs>
              <w:spacing w:after="0" w:line="240" w:lineRule="atLeast"/>
              <w:ind w:left="167" w:right="-405"/>
              <w:jc w:val="both"/>
              <w:rPr>
                <w:rFonts w:ascii="Times New Roman" w:hAnsi="Times New Roman" w:cs="Times New Roman"/>
                <w:szCs w:val="22"/>
              </w:rPr>
            </w:pPr>
          </w:p>
        </w:tc>
        <w:tc>
          <w:tcPr>
            <w:tcW w:w="2031" w:type="dxa"/>
            <w:gridSpan w:val="2"/>
          </w:tcPr>
          <w:p w:rsidR="00AA5C06" w:rsidRPr="00A811B3" w:rsidRDefault="00AA5C06" w:rsidP="00E251FE">
            <w:pPr>
              <w:tabs>
                <w:tab w:val="decimal" w:pos="1334"/>
              </w:tabs>
              <w:spacing w:after="0" w:line="240" w:lineRule="atLeast"/>
              <w:ind w:left="-90" w:right="-74"/>
              <w:rPr>
                <w:rFonts w:ascii="Times New Roman" w:hAnsi="Times New Roman" w:cs="Times New Roman"/>
                <w:szCs w:val="22"/>
              </w:rPr>
            </w:pPr>
          </w:p>
        </w:tc>
        <w:tc>
          <w:tcPr>
            <w:tcW w:w="236" w:type="dxa"/>
            <w:gridSpan w:val="2"/>
          </w:tcPr>
          <w:p w:rsidR="00AA5C06" w:rsidRPr="00A811B3" w:rsidRDefault="00AA5C06" w:rsidP="00AA5C06">
            <w:pPr>
              <w:tabs>
                <w:tab w:val="decimal" w:pos="906"/>
              </w:tabs>
              <w:spacing w:after="0" w:line="240" w:lineRule="atLeast"/>
              <w:ind w:left="-90" w:right="-74"/>
              <w:rPr>
                <w:rFonts w:ascii="Times New Roman" w:hAnsi="Times New Roman" w:cs="Times New Roman"/>
                <w:szCs w:val="22"/>
              </w:rPr>
            </w:pPr>
          </w:p>
        </w:tc>
        <w:tc>
          <w:tcPr>
            <w:tcW w:w="1183" w:type="dxa"/>
            <w:gridSpan w:val="3"/>
            <w:vAlign w:val="bottom"/>
          </w:tcPr>
          <w:p w:rsidR="00AA5C06" w:rsidRPr="00A811B3" w:rsidRDefault="00AA5C06" w:rsidP="00E06EA8">
            <w:pPr>
              <w:tabs>
                <w:tab w:val="decimal" w:pos="799"/>
                <w:tab w:val="decimal" w:pos="901"/>
              </w:tabs>
              <w:spacing w:after="0" w:line="240" w:lineRule="atLeast"/>
              <w:ind w:left="-90" w:right="-74"/>
              <w:jc w:val="thaiDistribute"/>
              <w:rPr>
                <w:rFonts w:ascii="Times New Roman" w:hAnsi="Times New Roman" w:cs="Times New Roman"/>
                <w:szCs w:val="22"/>
              </w:rPr>
            </w:pPr>
          </w:p>
        </w:tc>
      </w:tr>
      <w:tr w:rsidR="00AA5C06" w:rsidRPr="00A811B3" w:rsidTr="009F0038">
        <w:trPr>
          <w:tblHeader/>
        </w:trPr>
        <w:tc>
          <w:tcPr>
            <w:tcW w:w="5354" w:type="dxa"/>
            <w:gridSpan w:val="3"/>
          </w:tcPr>
          <w:p w:rsidR="00AA5C06" w:rsidRPr="00A811B3" w:rsidRDefault="00AA5C06" w:rsidP="00AA5C06">
            <w:pPr>
              <w:tabs>
                <w:tab w:val="left" w:pos="848"/>
              </w:tabs>
              <w:spacing w:after="0" w:line="240" w:lineRule="atLeast"/>
              <w:ind w:left="142" w:right="-474"/>
              <w:rPr>
                <w:rFonts w:ascii="Times New Roman" w:hAnsi="Times New Roman" w:cs="Times New Roman"/>
                <w:szCs w:val="22"/>
              </w:rPr>
            </w:pPr>
            <w:r w:rsidRPr="00A811B3">
              <w:rPr>
                <w:rFonts w:ascii="Times New Roman" w:hAnsi="Times New Roman" w:cs="Times New Roman"/>
                <w:b/>
                <w:bCs/>
                <w:i/>
                <w:iCs/>
                <w:szCs w:val="22"/>
              </w:rPr>
              <w:t xml:space="preserve">Statements </w:t>
            </w:r>
            <w:r w:rsidRPr="00A811B3">
              <w:rPr>
                <w:rFonts w:ascii="Times New Roman" w:hAnsi="Times New Roman" w:cs="Times New Roman"/>
                <w:b/>
                <w:bCs/>
                <w:i/>
                <w:iCs/>
                <w:color w:val="000000"/>
                <w:szCs w:val="22"/>
              </w:rPr>
              <w:t>of comprehensive income</w:t>
            </w:r>
          </w:p>
        </w:tc>
        <w:tc>
          <w:tcPr>
            <w:tcW w:w="923" w:type="dxa"/>
            <w:vAlign w:val="bottom"/>
          </w:tcPr>
          <w:p w:rsidR="00AA5C06" w:rsidRPr="00A811B3" w:rsidRDefault="00AA5C06" w:rsidP="00AA5C06">
            <w:pPr>
              <w:tabs>
                <w:tab w:val="decimal" w:pos="606"/>
              </w:tabs>
              <w:spacing w:after="0" w:line="240" w:lineRule="atLeast"/>
              <w:ind w:left="-90" w:right="-74"/>
              <w:jc w:val="thaiDistribute"/>
              <w:rPr>
                <w:rFonts w:ascii="Times New Roman" w:hAnsi="Times New Roman" w:cs="Times New Roman"/>
                <w:szCs w:val="22"/>
              </w:rPr>
            </w:pPr>
          </w:p>
        </w:tc>
        <w:tc>
          <w:tcPr>
            <w:tcW w:w="237" w:type="dxa"/>
            <w:vAlign w:val="bottom"/>
          </w:tcPr>
          <w:p w:rsidR="00AA5C06" w:rsidRPr="00A811B3" w:rsidRDefault="00AA5C06" w:rsidP="00AA5C06">
            <w:pPr>
              <w:tabs>
                <w:tab w:val="decimal" w:pos="801"/>
              </w:tabs>
              <w:spacing w:after="0" w:line="240" w:lineRule="atLeast"/>
              <w:ind w:left="167" w:right="-405"/>
              <w:jc w:val="both"/>
              <w:rPr>
                <w:rFonts w:ascii="Times New Roman" w:hAnsi="Times New Roman" w:cs="Times New Roman"/>
                <w:szCs w:val="22"/>
              </w:rPr>
            </w:pPr>
          </w:p>
        </w:tc>
        <w:tc>
          <w:tcPr>
            <w:tcW w:w="2031" w:type="dxa"/>
            <w:gridSpan w:val="3"/>
          </w:tcPr>
          <w:p w:rsidR="00AA5C06" w:rsidRPr="00A811B3" w:rsidRDefault="00AA5C06" w:rsidP="00AA5C06">
            <w:pPr>
              <w:tabs>
                <w:tab w:val="decimal" w:pos="1424"/>
              </w:tabs>
              <w:spacing w:after="0" w:line="240" w:lineRule="atLeast"/>
              <w:ind w:left="-90" w:right="-74"/>
              <w:rPr>
                <w:rFonts w:ascii="Times New Roman" w:hAnsi="Times New Roman" w:cs="Times New Roman"/>
                <w:szCs w:val="22"/>
              </w:rPr>
            </w:pPr>
          </w:p>
        </w:tc>
        <w:tc>
          <w:tcPr>
            <w:tcW w:w="236" w:type="dxa"/>
          </w:tcPr>
          <w:p w:rsidR="00AA5C06" w:rsidRPr="00A811B3" w:rsidRDefault="00AA5C06" w:rsidP="00AA5C06">
            <w:pPr>
              <w:tabs>
                <w:tab w:val="decimal" w:pos="989"/>
              </w:tabs>
              <w:spacing w:after="0" w:line="240" w:lineRule="atLeast"/>
              <w:ind w:left="-90" w:right="-74"/>
              <w:rPr>
                <w:rFonts w:ascii="Times New Roman" w:hAnsi="Times New Roman" w:cs="Times New Roman"/>
                <w:szCs w:val="22"/>
              </w:rPr>
            </w:pPr>
          </w:p>
        </w:tc>
        <w:tc>
          <w:tcPr>
            <w:tcW w:w="1182" w:type="dxa"/>
            <w:gridSpan w:val="3"/>
            <w:vAlign w:val="bottom"/>
          </w:tcPr>
          <w:p w:rsidR="00AA5C06" w:rsidRPr="00A811B3" w:rsidRDefault="00AA5C06" w:rsidP="00E251FE">
            <w:pPr>
              <w:tabs>
                <w:tab w:val="decimal" w:pos="906"/>
              </w:tabs>
              <w:spacing w:after="0" w:line="240" w:lineRule="atLeast"/>
              <w:ind w:left="-90" w:right="-108"/>
              <w:jc w:val="thaiDistribute"/>
              <w:rPr>
                <w:rFonts w:ascii="Times New Roman" w:hAnsi="Times New Roman" w:cs="Times New Roman"/>
                <w:szCs w:val="22"/>
              </w:rPr>
            </w:pPr>
          </w:p>
        </w:tc>
        <w:tc>
          <w:tcPr>
            <w:tcW w:w="236" w:type="dxa"/>
            <w:gridSpan w:val="2"/>
            <w:vAlign w:val="bottom"/>
          </w:tcPr>
          <w:p w:rsidR="00AA5C06" w:rsidRPr="00A811B3" w:rsidRDefault="00AA5C06" w:rsidP="00AA5C06">
            <w:pPr>
              <w:tabs>
                <w:tab w:val="decimal" w:pos="693"/>
                <w:tab w:val="decimal" w:pos="789"/>
              </w:tabs>
              <w:spacing w:after="0" w:line="240" w:lineRule="atLeast"/>
              <w:ind w:left="-90" w:right="-405"/>
              <w:rPr>
                <w:rFonts w:ascii="Times New Roman" w:hAnsi="Times New Roman" w:cs="Times New Roman"/>
                <w:szCs w:val="22"/>
              </w:rPr>
            </w:pPr>
          </w:p>
        </w:tc>
        <w:tc>
          <w:tcPr>
            <w:tcW w:w="1459" w:type="dxa"/>
            <w:gridSpan w:val="2"/>
            <w:vAlign w:val="bottom"/>
          </w:tcPr>
          <w:p w:rsidR="00AA5C06" w:rsidRPr="00A811B3" w:rsidRDefault="00AA5C06" w:rsidP="00E06EA8">
            <w:pPr>
              <w:tabs>
                <w:tab w:val="decimal" w:pos="677"/>
                <w:tab w:val="decimal" w:pos="1070"/>
              </w:tabs>
              <w:spacing w:after="0" w:line="240" w:lineRule="atLeast"/>
              <w:ind w:left="-90" w:right="-74"/>
              <w:jc w:val="thaiDistribute"/>
              <w:rPr>
                <w:rFonts w:ascii="Times New Roman" w:hAnsi="Times New Roman" w:cs="Times New Roman"/>
                <w:szCs w:val="22"/>
              </w:rPr>
            </w:pPr>
          </w:p>
        </w:tc>
        <w:tc>
          <w:tcPr>
            <w:tcW w:w="236" w:type="dxa"/>
            <w:gridSpan w:val="2"/>
            <w:vAlign w:val="bottom"/>
          </w:tcPr>
          <w:p w:rsidR="00AA5C06" w:rsidRPr="00A811B3" w:rsidRDefault="00AA5C06" w:rsidP="00AA5C06">
            <w:pPr>
              <w:tabs>
                <w:tab w:val="decimal" w:pos="801"/>
              </w:tabs>
              <w:spacing w:after="0" w:line="240" w:lineRule="atLeast"/>
              <w:ind w:left="167" w:right="-405"/>
              <w:jc w:val="both"/>
              <w:rPr>
                <w:rFonts w:ascii="Times New Roman" w:hAnsi="Times New Roman" w:cs="Times New Roman"/>
                <w:szCs w:val="22"/>
              </w:rPr>
            </w:pPr>
          </w:p>
        </w:tc>
        <w:tc>
          <w:tcPr>
            <w:tcW w:w="2031" w:type="dxa"/>
            <w:gridSpan w:val="2"/>
          </w:tcPr>
          <w:p w:rsidR="00AA5C06" w:rsidRPr="00A811B3" w:rsidRDefault="00AA5C06" w:rsidP="00E251FE">
            <w:pPr>
              <w:tabs>
                <w:tab w:val="decimal" w:pos="1334"/>
              </w:tabs>
              <w:spacing w:after="0" w:line="240" w:lineRule="atLeast"/>
              <w:ind w:left="-90" w:right="-74"/>
              <w:rPr>
                <w:rFonts w:ascii="Times New Roman" w:hAnsi="Times New Roman" w:cs="Times New Roman"/>
                <w:szCs w:val="22"/>
              </w:rPr>
            </w:pPr>
          </w:p>
        </w:tc>
        <w:tc>
          <w:tcPr>
            <w:tcW w:w="236" w:type="dxa"/>
            <w:gridSpan w:val="2"/>
          </w:tcPr>
          <w:p w:rsidR="00AA5C06" w:rsidRPr="00A811B3" w:rsidRDefault="00AA5C06" w:rsidP="00AA5C06">
            <w:pPr>
              <w:tabs>
                <w:tab w:val="decimal" w:pos="906"/>
              </w:tabs>
              <w:spacing w:after="0" w:line="240" w:lineRule="atLeast"/>
              <w:ind w:left="-90" w:right="-74"/>
              <w:rPr>
                <w:rFonts w:ascii="Times New Roman" w:hAnsi="Times New Roman" w:cs="Times New Roman"/>
                <w:szCs w:val="22"/>
              </w:rPr>
            </w:pPr>
          </w:p>
        </w:tc>
        <w:tc>
          <w:tcPr>
            <w:tcW w:w="1183" w:type="dxa"/>
            <w:gridSpan w:val="3"/>
            <w:vAlign w:val="bottom"/>
          </w:tcPr>
          <w:p w:rsidR="00AA5C06" w:rsidRPr="00A811B3" w:rsidRDefault="00AA5C06" w:rsidP="00E06EA8">
            <w:pPr>
              <w:tabs>
                <w:tab w:val="decimal" w:pos="799"/>
                <w:tab w:val="decimal" w:pos="901"/>
              </w:tabs>
              <w:spacing w:after="0" w:line="240" w:lineRule="atLeast"/>
              <w:ind w:left="-90" w:right="-74"/>
              <w:jc w:val="thaiDistribute"/>
              <w:rPr>
                <w:rFonts w:ascii="Times New Roman" w:hAnsi="Times New Roman" w:cs="Times New Roman"/>
                <w:szCs w:val="22"/>
              </w:rPr>
            </w:pPr>
          </w:p>
        </w:tc>
      </w:tr>
      <w:tr w:rsidR="00AA5C06" w:rsidRPr="00A811B3" w:rsidTr="009F0038">
        <w:trPr>
          <w:tblHeader/>
        </w:trPr>
        <w:tc>
          <w:tcPr>
            <w:tcW w:w="5354" w:type="dxa"/>
            <w:gridSpan w:val="3"/>
          </w:tcPr>
          <w:p w:rsidR="00AA5C06" w:rsidRPr="00A811B3" w:rsidRDefault="00AA5C06" w:rsidP="00AA5C06">
            <w:pPr>
              <w:tabs>
                <w:tab w:val="left" w:pos="848"/>
              </w:tabs>
              <w:spacing w:after="0" w:line="240" w:lineRule="atLeast"/>
              <w:ind w:left="142" w:right="-474"/>
              <w:rPr>
                <w:rFonts w:ascii="Times New Roman" w:hAnsi="Times New Roman" w:cs="Times New Roman"/>
                <w:szCs w:val="22"/>
              </w:rPr>
            </w:pPr>
            <w:r w:rsidRPr="00A811B3">
              <w:rPr>
                <w:rFonts w:ascii="Times New Roman" w:hAnsi="Times New Roman" w:cs="Times New Roman"/>
                <w:color w:val="000000"/>
                <w:szCs w:val="22"/>
              </w:rPr>
              <w:t>Administrative expenses</w:t>
            </w:r>
          </w:p>
        </w:tc>
        <w:tc>
          <w:tcPr>
            <w:tcW w:w="923" w:type="dxa"/>
          </w:tcPr>
          <w:p w:rsidR="00AA5C06" w:rsidRPr="00A811B3" w:rsidRDefault="00AA5C06" w:rsidP="00AA5C06">
            <w:pPr>
              <w:tabs>
                <w:tab w:val="decimal" w:pos="742"/>
              </w:tabs>
              <w:spacing w:after="0" w:line="240" w:lineRule="atLeast"/>
              <w:ind w:left="-90" w:right="-74"/>
              <w:rPr>
                <w:rFonts w:ascii="Times New Roman" w:hAnsi="Times New Roman" w:cs="Times New Roman"/>
                <w:szCs w:val="22"/>
              </w:rPr>
            </w:pPr>
            <w:r w:rsidRPr="00A811B3">
              <w:rPr>
                <w:rFonts w:ascii="Times New Roman" w:hAnsi="Times New Roman" w:cs="Times New Roman"/>
                <w:szCs w:val="22"/>
              </w:rPr>
              <w:t>26,718</w:t>
            </w:r>
          </w:p>
        </w:tc>
        <w:tc>
          <w:tcPr>
            <w:tcW w:w="237" w:type="dxa"/>
          </w:tcPr>
          <w:p w:rsidR="00AA5C06" w:rsidRPr="00A811B3" w:rsidRDefault="00AA5C06" w:rsidP="00AA5C06">
            <w:pPr>
              <w:tabs>
                <w:tab w:val="decimal" w:pos="801"/>
              </w:tabs>
              <w:spacing w:after="0" w:line="240" w:lineRule="atLeast"/>
              <w:ind w:left="167" w:right="-405"/>
              <w:rPr>
                <w:rFonts w:ascii="Times New Roman" w:hAnsi="Times New Roman" w:cs="Times New Roman"/>
                <w:szCs w:val="22"/>
              </w:rPr>
            </w:pPr>
          </w:p>
        </w:tc>
        <w:tc>
          <w:tcPr>
            <w:tcW w:w="2031" w:type="dxa"/>
            <w:gridSpan w:val="3"/>
          </w:tcPr>
          <w:p w:rsidR="00AA5C06" w:rsidRPr="00A811B3" w:rsidRDefault="00AA5C06" w:rsidP="00AA5C06">
            <w:pPr>
              <w:tabs>
                <w:tab w:val="decimal" w:pos="1424"/>
              </w:tabs>
              <w:spacing w:after="0" w:line="240" w:lineRule="atLeast"/>
              <w:ind w:left="-90" w:right="-74"/>
              <w:rPr>
                <w:rFonts w:ascii="Times New Roman" w:hAnsi="Times New Roman" w:cs="Times New Roman"/>
                <w:szCs w:val="22"/>
              </w:rPr>
            </w:pPr>
            <w:r w:rsidRPr="00A811B3">
              <w:rPr>
                <w:rFonts w:ascii="Times New Roman" w:hAnsi="Times New Roman" w:cs="Times New Roman"/>
                <w:szCs w:val="22"/>
              </w:rPr>
              <w:t>1,069</w:t>
            </w:r>
          </w:p>
        </w:tc>
        <w:tc>
          <w:tcPr>
            <w:tcW w:w="236" w:type="dxa"/>
          </w:tcPr>
          <w:p w:rsidR="00AA5C06" w:rsidRPr="00A811B3" w:rsidRDefault="00AA5C06" w:rsidP="00AA5C06">
            <w:pPr>
              <w:tabs>
                <w:tab w:val="decimal" w:pos="963"/>
              </w:tabs>
              <w:spacing w:after="0" w:line="240" w:lineRule="atLeast"/>
              <w:ind w:left="-90" w:right="-108"/>
              <w:rPr>
                <w:rFonts w:ascii="Times New Roman" w:hAnsi="Times New Roman" w:cs="Times New Roman"/>
                <w:szCs w:val="22"/>
              </w:rPr>
            </w:pPr>
          </w:p>
        </w:tc>
        <w:tc>
          <w:tcPr>
            <w:tcW w:w="1182" w:type="dxa"/>
            <w:gridSpan w:val="3"/>
          </w:tcPr>
          <w:p w:rsidR="00AA5C06" w:rsidRPr="00A811B3" w:rsidRDefault="00AA5C06" w:rsidP="00E251FE">
            <w:pPr>
              <w:tabs>
                <w:tab w:val="decimal" w:pos="906"/>
              </w:tabs>
              <w:spacing w:after="0" w:line="240" w:lineRule="atLeast"/>
              <w:ind w:left="-90" w:right="-108"/>
              <w:rPr>
                <w:rFonts w:ascii="Times New Roman" w:hAnsi="Times New Roman" w:cs="Times New Roman"/>
                <w:szCs w:val="22"/>
              </w:rPr>
            </w:pPr>
            <w:r w:rsidRPr="00A811B3">
              <w:rPr>
                <w:rFonts w:ascii="Times New Roman" w:hAnsi="Times New Roman" w:cs="Times New Roman"/>
                <w:szCs w:val="22"/>
              </w:rPr>
              <w:t>27,787</w:t>
            </w:r>
          </w:p>
        </w:tc>
        <w:tc>
          <w:tcPr>
            <w:tcW w:w="236" w:type="dxa"/>
            <w:gridSpan w:val="2"/>
          </w:tcPr>
          <w:p w:rsidR="00AA5C06" w:rsidRPr="00A811B3" w:rsidRDefault="00AA5C06" w:rsidP="00AA5C06">
            <w:pPr>
              <w:tabs>
                <w:tab w:val="decimal" w:pos="742"/>
                <w:tab w:val="decimal" w:pos="789"/>
              </w:tabs>
              <w:spacing w:after="0" w:line="240" w:lineRule="atLeast"/>
              <w:ind w:left="167" w:right="-405"/>
              <w:rPr>
                <w:rFonts w:ascii="Times New Roman" w:hAnsi="Times New Roman" w:cs="Times New Roman"/>
                <w:szCs w:val="22"/>
              </w:rPr>
            </w:pPr>
          </w:p>
        </w:tc>
        <w:tc>
          <w:tcPr>
            <w:tcW w:w="1459" w:type="dxa"/>
            <w:gridSpan w:val="2"/>
          </w:tcPr>
          <w:p w:rsidR="00AA5C06" w:rsidRPr="00A811B3" w:rsidRDefault="00AA5C06" w:rsidP="00E06EA8">
            <w:pPr>
              <w:tabs>
                <w:tab w:val="decimal" w:pos="1070"/>
              </w:tabs>
              <w:spacing w:after="0" w:line="240" w:lineRule="atLeast"/>
              <w:ind w:left="-90" w:right="-108"/>
              <w:rPr>
                <w:rFonts w:ascii="Times New Roman" w:hAnsi="Times New Roman" w:cs="Times New Roman"/>
                <w:szCs w:val="22"/>
              </w:rPr>
            </w:pPr>
            <w:r w:rsidRPr="00A811B3">
              <w:rPr>
                <w:rFonts w:ascii="Times New Roman" w:hAnsi="Times New Roman" w:cs="Times New Roman"/>
                <w:szCs w:val="22"/>
              </w:rPr>
              <w:t>20,641</w:t>
            </w:r>
          </w:p>
        </w:tc>
        <w:tc>
          <w:tcPr>
            <w:tcW w:w="236" w:type="dxa"/>
            <w:gridSpan w:val="2"/>
          </w:tcPr>
          <w:p w:rsidR="00AA5C06" w:rsidRPr="00A811B3" w:rsidRDefault="00AA5C06" w:rsidP="00AA5C06">
            <w:pPr>
              <w:spacing w:after="0" w:line="240" w:lineRule="atLeast"/>
              <w:ind w:left="167" w:right="-74"/>
              <w:rPr>
                <w:rFonts w:ascii="Times New Roman" w:hAnsi="Times New Roman" w:cs="Times New Roman"/>
                <w:szCs w:val="22"/>
              </w:rPr>
            </w:pPr>
          </w:p>
        </w:tc>
        <w:tc>
          <w:tcPr>
            <w:tcW w:w="2031" w:type="dxa"/>
            <w:gridSpan w:val="2"/>
          </w:tcPr>
          <w:p w:rsidR="00AA5C06" w:rsidRPr="00A811B3" w:rsidRDefault="00AA5C06" w:rsidP="00E251FE">
            <w:pPr>
              <w:tabs>
                <w:tab w:val="decimal" w:pos="1334"/>
              </w:tabs>
              <w:spacing w:after="0" w:line="240" w:lineRule="atLeast"/>
              <w:ind w:left="-90" w:right="-74"/>
              <w:rPr>
                <w:rFonts w:ascii="Times New Roman" w:hAnsi="Times New Roman" w:cs="Times New Roman"/>
                <w:szCs w:val="22"/>
              </w:rPr>
            </w:pPr>
            <w:r w:rsidRPr="00A811B3">
              <w:rPr>
                <w:rFonts w:ascii="Times New Roman" w:hAnsi="Times New Roman" w:cs="Times New Roman"/>
                <w:szCs w:val="22"/>
              </w:rPr>
              <w:t>1,069</w:t>
            </w:r>
          </w:p>
        </w:tc>
        <w:tc>
          <w:tcPr>
            <w:tcW w:w="236" w:type="dxa"/>
            <w:gridSpan w:val="2"/>
          </w:tcPr>
          <w:p w:rsidR="00AA5C06" w:rsidRPr="00A811B3" w:rsidRDefault="00AA5C06" w:rsidP="00AA5C06">
            <w:pPr>
              <w:tabs>
                <w:tab w:val="decimal" w:pos="963"/>
              </w:tabs>
              <w:spacing w:after="0" w:line="240" w:lineRule="atLeast"/>
              <w:ind w:left="-90" w:right="-108"/>
              <w:rPr>
                <w:rFonts w:ascii="Times New Roman" w:hAnsi="Times New Roman" w:cs="Times New Roman"/>
                <w:szCs w:val="22"/>
              </w:rPr>
            </w:pPr>
          </w:p>
        </w:tc>
        <w:tc>
          <w:tcPr>
            <w:tcW w:w="1183" w:type="dxa"/>
            <w:gridSpan w:val="3"/>
          </w:tcPr>
          <w:p w:rsidR="00AA5C06" w:rsidRPr="00A811B3" w:rsidRDefault="00AA5C06" w:rsidP="00E06EA8">
            <w:pPr>
              <w:tabs>
                <w:tab w:val="decimal" w:pos="901"/>
              </w:tabs>
              <w:spacing w:after="0" w:line="240" w:lineRule="atLeast"/>
              <w:ind w:left="-90" w:right="-74"/>
              <w:rPr>
                <w:rFonts w:ascii="Times New Roman" w:hAnsi="Times New Roman" w:cs="Times New Roman"/>
                <w:szCs w:val="22"/>
              </w:rPr>
            </w:pPr>
            <w:r w:rsidRPr="00A811B3">
              <w:rPr>
                <w:rFonts w:ascii="Times New Roman" w:hAnsi="Times New Roman" w:cs="Times New Roman"/>
                <w:szCs w:val="22"/>
              </w:rPr>
              <w:t>21,710</w:t>
            </w:r>
          </w:p>
        </w:tc>
      </w:tr>
      <w:tr w:rsidR="00AA5C06" w:rsidRPr="00A811B3" w:rsidTr="009F0038">
        <w:trPr>
          <w:tblHeader/>
        </w:trPr>
        <w:tc>
          <w:tcPr>
            <w:tcW w:w="5354" w:type="dxa"/>
            <w:gridSpan w:val="3"/>
          </w:tcPr>
          <w:p w:rsidR="00AA5C06" w:rsidRPr="00A811B3" w:rsidRDefault="00AA5C06" w:rsidP="00AA5C06">
            <w:pPr>
              <w:tabs>
                <w:tab w:val="left" w:pos="848"/>
              </w:tabs>
              <w:spacing w:after="0" w:line="240" w:lineRule="atLeast"/>
              <w:ind w:left="142" w:right="-474"/>
              <w:rPr>
                <w:rFonts w:ascii="Times New Roman" w:hAnsi="Times New Roman" w:cstheme="minorBidi"/>
                <w:b/>
                <w:bCs/>
                <w:color w:val="000000"/>
                <w:szCs w:val="22"/>
                <w:cs/>
              </w:rPr>
            </w:pPr>
            <w:r w:rsidRPr="00A811B3">
              <w:rPr>
                <w:rFonts w:ascii="Times New Roman" w:hAnsi="Times New Roman" w:cs="Times New Roman"/>
                <w:b/>
                <w:bCs/>
                <w:color w:val="000000"/>
                <w:szCs w:val="22"/>
              </w:rPr>
              <w:t>Total expenses</w:t>
            </w:r>
          </w:p>
        </w:tc>
        <w:tc>
          <w:tcPr>
            <w:tcW w:w="923" w:type="dxa"/>
          </w:tcPr>
          <w:p w:rsidR="00AA5C06" w:rsidRPr="00A811B3" w:rsidRDefault="00AA5C06" w:rsidP="00AA5C06">
            <w:pPr>
              <w:tabs>
                <w:tab w:val="decimal" w:pos="742"/>
              </w:tabs>
              <w:spacing w:after="0" w:line="240" w:lineRule="atLeast"/>
              <w:ind w:left="-90" w:right="-74"/>
              <w:rPr>
                <w:rFonts w:ascii="Times New Roman" w:hAnsi="Times New Roman" w:cs="Times New Roman"/>
                <w:b/>
                <w:bCs/>
                <w:szCs w:val="22"/>
              </w:rPr>
            </w:pPr>
            <w:r w:rsidRPr="00A811B3">
              <w:rPr>
                <w:rFonts w:ascii="Times New Roman" w:hAnsi="Times New Roman" w:cs="Times New Roman"/>
                <w:b/>
                <w:bCs/>
                <w:szCs w:val="22"/>
              </w:rPr>
              <w:t>116,081</w:t>
            </w:r>
          </w:p>
        </w:tc>
        <w:tc>
          <w:tcPr>
            <w:tcW w:w="237" w:type="dxa"/>
          </w:tcPr>
          <w:p w:rsidR="00AA5C06" w:rsidRPr="00A811B3" w:rsidRDefault="00AA5C06" w:rsidP="00AA5C06">
            <w:pPr>
              <w:tabs>
                <w:tab w:val="decimal" w:pos="801"/>
              </w:tabs>
              <w:spacing w:after="0" w:line="240" w:lineRule="atLeast"/>
              <w:ind w:left="167" w:right="-405"/>
              <w:rPr>
                <w:rFonts w:ascii="Times New Roman" w:hAnsi="Times New Roman" w:cs="Times New Roman"/>
                <w:b/>
                <w:bCs/>
                <w:szCs w:val="22"/>
              </w:rPr>
            </w:pPr>
          </w:p>
        </w:tc>
        <w:tc>
          <w:tcPr>
            <w:tcW w:w="2031" w:type="dxa"/>
            <w:gridSpan w:val="3"/>
          </w:tcPr>
          <w:p w:rsidR="00AA5C06" w:rsidRPr="00A811B3" w:rsidRDefault="00AA5C06" w:rsidP="00AA5C06">
            <w:pPr>
              <w:tabs>
                <w:tab w:val="decimal" w:pos="1424"/>
              </w:tabs>
              <w:spacing w:after="0" w:line="240" w:lineRule="atLeast"/>
              <w:ind w:left="-90" w:right="-74"/>
              <w:rPr>
                <w:rFonts w:ascii="Times New Roman" w:hAnsi="Times New Roman" w:cs="Times New Roman"/>
                <w:b/>
                <w:bCs/>
                <w:szCs w:val="22"/>
              </w:rPr>
            </w:pPr>
            <w:r w:rsidRPr="00A811B3">
              <w:rPr>
                <w:rFonts w:ascii="Times New Roman" w:hAnsi="Times New Roman" w:cs="Times New Roman"/>
                <w:b/>
                <w:bCs/>
                <w:szCs w:val="22"/>
              </w:rPr>
              <w:t>1,069</w:t>
            </w:r>
          </w:p>
        </w:tc>
        <w:tc>
          <w:tcPr>
            <w:tcW w:w="236" w:type="dxa"/>
          </w:tcPr>
          <w:p w:rsidR="00AA5C06" w:rsidRPr="00A811B3" w:rsidRDefault="00AA5C06" w:rsidP="00AA5C06">
            <w:pPr>
              <w:tabs>
                <w:tab w:val="decimal" w:pos="963"/>
              </w:tabs>
              <w:spacing w:after="0" w:line="240" w:lineRule="atLeast"/>
              <w:ind w:left="-90" w:right="-108"/>
              <w:rPr>
                <w:rFonts w:ascii="Times New Roman" w:hAnsi="Times New Roman" w:cs="Times New Roman"/>
                <w:b/>
                <w:bCs/>
                <w:szCs w:val="22"/>
              </w:rPr>
            </w:pPr>
          </w:p>
        </w:tc>
        <w:tc>
          <w:tcPr>
            <w:tcW w:w="1182" w:type="dxa"/>
            <w:gridSpan w:val="3"/>
          </w:tcPr>
          <w:p w:rsidR="00AA5C06" w:rsidRPr="00A811B3" w:rsidRDefault="00AA5C06" w:rsidP="00E251FE">
            <w:pPr>
              <w:tabs>
                <w:tab w:val="decimal" w:pos="906"/>
              </w:tabs>
              <w:spacing w:after="0" w:line="240" w:lineRule="atLeast"/>
              <w:ind w:left="-90" w:right="-108"/>
              <w:rPr>
                <w:rFonts w:ascii="Times New Roman" w:hAnsi="Times New Roman" w:cs="Times New Roman"/>
                <w:b/>
                <w:bCs/>
                <w:szCs w:val="22"/>
              </w:rPr>
            </w:pPr>
            <w:r w:rsidRPr="00A811B3">
              <w:rPr>
                <w:rFonts w:ascii="Times New Roman" w:hAnsi="Times New Roman" w:cs="Times New Roman"/>
                <w:b/>
                <w:bCs/>
                <w:szCs w:val="22"/>
              </w:rPr>
              <w:t>117,150</w:t>
            </w:r>
          </w:p>
        </w:tc>
        <w:tc>
          <w:tcPr>
            <w:tcW w:w="236" w:type="dxa"/>
            <w:gridSpan w:val="2"/>
          </w:tcPr>
          <w:p w:rsidR="00AA5C06" w:rsidRPr="00A811B3" w:rsidRDefault="00AA5C06" w:rsidP="00AA5C06">
            <w:pPr>
              <w:tabs>
                <w:tab w:val="decimal" w:pos="742"/>
                <w:tab w:val="decimal" w:pos="789"/>
              </w:tabs>
              <w:spacing w:after="0" w:line="240" w:lineRule="atLeast"/>
              <w:ind w:left="167" w:right="-405"/>
              <w:rPr>
                <w:rFonts w:ascii="Times New Roman" w:hAnsi="Times New Roman" w:cs="Times New Roman"/>
                <w:b/>
                <w:bCs/>
                <w:szCs w:val="22"/>
              </w:rPr>
            </w:pPr>
          </w:p>
        </w:tc>
        <w:tc>
          <w:tcPr>
            <w:tcW w:w="1459" w:type="dxa"/>
            <w:gridSpan w:val="2"/>
          </w:tcPr>
          <w:p w:rsidR="00AA5C06" w:rsidRPr="00A811B3" w:rsidRDefault="00AA5C06" w:rsidP="00E06EA8">
            <w:pPr>
              <w:tabs>
                <w:tab w:val="decimal" w:pos="1070"/>
              </w:tabs>
              <w:spacing w:after="0" w:line="240" w:lineRule="atLeast"/>
              <w:ind w:left="-90" w:right="-108"/>
              <w:rPr>
                <w:rFonts w:ascii="Times New Roman" w:hAnsi="Times New Roman" w:cs="Times New Roman"/>
                <w:b/>
                <w:bCs/>
                <w:szCs w:val="22"/>
              </w:rPr>
            </w:pPr>
            <w:r w:rsidRPr="00A811B3">
              <w:rPr>
                <w:rFonts w:ascii="Times New Roman" w:hAnsi="Times New Roman" w:cs="Times New Roman"/>
                <w:b/>
                <w:bCs/>
                <w:szCs w:val="22"/>
              </w:rPr>
              <w:t>87,678</w:t>
            </w:r>
          </w:p>
        </w:tc>
        <w:tc>
          <w:tcPr>
            <w:tcW w:w="236" w:type="dxa"/>
            <w:gridSpan w:val="2"/>
          </w:tcPr>
          <w:p w:rsidR="00AA5C06" w:rsidRPr="00A811B3" w:rsidRDefault="00AA5C06" w:rsidP="00AA5C06">
            <w:pPr>
              <w:spacing w:after="0" w:line="240" w:lineRule="atLeast"/>
              <w:ind w:left="167" w:right="-74"/>
              <w:rPr>
                <w:rFonts w:ascii="Times New Roman" w:hAnsi="Times New Roman" w:cs="Times New Roman"/>
                <w:b/>
                <w:bCs/>
                <w:szCs w:val="22"/>
              </w:rPr>
            </w:pPr>
          </w:p>
        </w:tc>
        <w:tc>
          <w:tcPr>
            <w:tcW w:w="2031" w:type="dxa"/>
            <w:gridSpan w:val="2"/>
          </w:tcPr>
          <w:p w:rsidR="00AA5C06" w:rsidRPr="00A811B3" w:rsidRDefault="00AA5C06" w:rsidP="00E251FE">
            <w:pPr>
              <w:tabs>
                <w:tab w:val="decimal" w:pos="1334"/>
              </w:tabs>
              <w:spacing w:after="0" w:line="240" w:lineRule="atLeast"/>
              <w:ind w:left="-90" w:right="-74"/>
              <w:rPr>
                <w:rFonts w:ascii="Times New Roman" w:hAnsi="Times New Roman" w:cs="Times New Roman"/>
                <w:b/>
                <w:bCs/>
                <w:szCs w:val="22"/>
              </w:rPr>
            </w:pPr>
            <w:r w:rsidRPr="00A811B3">
              <w:rPr>
                <w:rFonts w:ascii="Times New Roman" w:hAnsi="Times New Roman" w:cs="Times New Roman"/>
                <w:b/>
                <w:bCs/>
                <w:szCs w:val="22"/>
              </w:rPr>
              <w:t>1,069</w:t>
            </w:r>
          </w:p>
        </w:tc>
        <w:tc>
          <w:tcPr>
            <w:tcW w:w="236" w:type="dxa"/>
            <w:gridSpan w:val="2"/>
          </w:tcPr>
          <w:p w:rsidR="00AA5C06" w:rsidRPr="00A811B3" w:rsidRDefault="00AA5C06" w:rsidP="00AA5C06">
            <w:pPr>
              <w:tabs>
                <w:tab w:val="decimal" w:pos="963"/>
              </w:tabs>
              <w:spacing w:after="0" w:line="240" w:lineRule="atLeast"/>
              <w:ind w:left="-90" w:right="-108"/>
              <w:rPr>
                <w:rFonts w:ascii="Times New Roman" w:hAnsi="Times New Roman" w:cs="Times New Roman"/>
                <w:b/>
                <w:bCs/>
                <w:szCs w:val="22"/>
              </w:rPr>
            </w:pPr>
          </w:p>
        </w:tc>
        <w:tc>
          <w:tcPr>
            <w:tcW w:w="1183" w:type="dxa"/>
            <w:gridSpan w:val="3"/>
          </w:tcPr>
          <w:p w:rsidR="00AA5C06" w:rsidRPr="00A811B3" w:rsidRDefault="00AA5C06" w:rsidP="00E06EA8">
            <w:pPr>
              <w:tabs>
                <w:tab w:val="decimal" w:pos="901"/>
              </w:tabs>
              <w:spacing w:after="0" w:line="240" w:lineRule="atLeast"/>
              <w:ind w:left="-90" w:right="-74"/>
              <w:rPr>
                <w:rFonts w:ascii="Times New Roman" w:hAnsi="Times New Roman" w:cs="Times New Roman"/>
                <w:b/>
                <w:bCs/>
                <w:szCs w:val="22"/>
              </w:rPr>
            </w:pPr>
            <w:r w:rsidRPr="00A811B3">
              <w:rPr>
                <w:rFonts w:ascii="Times New Roman" w:hAnsi="Times New Roman" w:cs="Times New Roman"/>
                <w:b/>
                <w:bCs/>
                <w:szCs w:val="22"/>
              </w:rPr>
              <w:t>88,747</w:t>
            </w:r>
          </w:p>
        </w:tc>
      </w:tr>
      <w:tr w:rsidR="00AA5C06" w:rsidRPr="00A811B3" w:rsidTr="009F0038">
        <w:trPr>
          <w:tblHeader/>
        </w:trPr>
        <w:tc>
          <w:tcPr>
            <w:tcW w:w="5354" w:type="dxa"/>
            <w:gridSpan w:val="3"/>
          </w:tcPr>
          <w:p w:rsidR="00AA5C06" w:rsidRPr="00A811B3" w:rsidRDefault="00AA5C06" w:rsidP="00AA5C06">
            <w:pPr>
              <w:tabs>
                <w:tab w:val="left" w:pos="848"/>
              </w:tabs>
              <w:spacing w:after="0" w:line="240" w:lineRule="atLeast"/>
              <w:ind w:left="142" w:right="-474"/>
              <w:rPr>
                <w:rFonts w:ascii="Times New Roman" w:hAnsi="Times New Roman" w:cs="Times New Roman"/>
                <w:color w:val="000000"/>
                <w:szCs w:val="22"/>
                <w:cs/>
              </w:rPr>
            </w:pPr>
            <w:r w:rsidRPr="00A811B3">
              <w:rPr>
                <w:rFonts w:ascii="Times New Roman" w:hAnsi="Times New Roman" w:cs="Times New Roman"/>
                <w:color w:val="000000"/>
                <w:szCs w:val="22"/>
              </w:rPr>
              <w:t xml:space="preserve">Profit </w:t>
            </w:r>
            <w:r w:rsidR="00B93017" w:rsidRPr="00A811B3">
              <w:rPr>
                <w:rFonts w:ascii="Times New Roman" w:hAnsi="Times New Roman" w:cs="Times New Roman"/>
                <w:color w:val="000000"/>
                <w:szCs w:val="22"/>
              </w:rPr>
              <w:t xml:space="preserve">(loss) </w:t>
            </w:r>
            <w:r w:rsidRPr="00A811B3">
              <w:rPr>
                <w:rFonts w:ascii="Times New Roman" w:hAnsi="Times New Roman" w:cs="Times New Roman"/>
                <w:color w:val="000000"/>
                <w:szCs w:val="22"/>
              </w:rPr>
              <w:t>before income tax expenses</w:t>
            </w:r>
          </w:p>
        </w:tc>
        <w:tc>
          <w:tcPr>
            <w:tcW w:w="923" w:type="dxa"/>
          </w:tcPr>
          <w:p w:rsidR="00AA5C06" w:rsidRPr="00A811B3" w:rsidRDefault="00AA5C06" w:rsidP="00AA5C06">
            <w:pPr>
              <w:tabs>
                <w:tab w:val="decimal" w:pos="742"/>
              </w:tabs>
              <w:spacing w:after="0" w:line="240" w:lineRule="atLeast"/>
              <w:ind w:left="-90" w:right="-74"/>
              <w:rPr>
                <w:rFonts w:ascii="Times New Roman" w:hAnsi="Times New Roman" w:cs="Times New Roman"/>
                <w:szCs w:val="22"/>
                <w:cs/>
              </w:rPr>
            </w:pPr>
            <w:r w:rsidRPr="00A811B3">
              <w:rPr>
                <w:rFonts w:ascii="Times New Roman" w:hAnsi="Times New Roman" w:cs="Times New Roman"/>
                <w:szCs w:val="22"/>
              </w:rPr>
              <w:t>19,653</w:t>
            </w:r>
          </w:p>
        </w:tc>
        <w:tc>
          <w:tcPr>
            <w:tcW w:w="237" w:type="dxa"/>
          </w:tcPr>
          <w:p w:rsidR="00AA5C06" w:rsidRPr="00A811B3" w:rsidRDefault="00AA5C06" w:rsidP="00AA5C06">
            <w:pPr>
              <w:tabs>
                <w:tab w:val="decimal" w:pos="801"/>
              </w:tabs>
              <w:spacing w:after="0" w:line="240" w:lineRule="atLeast"/>
              <w:ind w:left="167" w:right="-405"/>
              <w:rPr>
                <w:rFonts w:ascii="Times New Roman" w:hAnsi="Times New Roman" w:cs="Times New Roman"/>
                <w:szCs w:val="22"/>
              </w:rPr>
            </w:pPr>
          </w:p>
        </w:tc>
        <w:tc>
          <w:tcPr>
            <w:tcW w:w="2031" w:type="dxa"/>
            <w:gridSpan w:val="3"/>
          </w:tcPr>
          <w:p w:rsidR="00AA5C06" w:rsidRPr="00A811B3" w:rsidRDefault="00AA5C06" w:rsidP="00AA5C06">
            <w:pPr>
              <w:tabs>
                <w:tab w:val="decimal" w:pos="1424"/>
              </w:tabs>
              <w:spacing w:after="0" w:line="240" w:lineRule="atLeast"/>
              <w:ind w:left="-90" w:right="-74"/>
              <w:rPr>
                <w:rFonts w:ascii="Times New Roman" w:hAnsi="Times New Roman" w:cs="Times New Roman"/>
                <w:szCs w:val="22"/>
              </w:rPr>
            </w:pPr>
            <w:r w:rsidRPr="00A811B3">
              <w:rPr>
                <w:rFonts w:ascii="Times New Roman" w:hAnsi="Times New Roman" w:cs="Times New Roman"/>
                <w:szCs w:val="22"/>
                <w:cs/>
              </w:rPr>
              <w:t>(</w:t>
            </w:r>
            <w:r w:rsidRPr="00A811B3">
              <w:rPr>
                <w:rFonts w:ascii="Times New Roman" w:hAnsi="Times New Roman" w:cs="Times New Roman"/>
                <w:szCs w:val="22"/>
              </w:rPr>
              <w:t>1,069</w:t>
            </w:r>
            <w:r w:rsidRPr="00A811B3">
              <w:rPr>
                <w:rFonts w:ascii="Times New Roman" w:hAnsi="Times New Roman" w:cs="Times New Roman"/>
                <w:szCs w:val="22"/>
                <w:cs/>
              </w:rPr>
              <w:t>)</w:t>
            </w:r>
          </w:p>
        </w:tc>
        <w:tc>
          <w:tcPr>
            <w:tcW w:w="236" w:type="dxa"/>
          </w:tcPr>
          <w:p w:rsidR="00AA5C06" w:rsidRPr="00A811B3" w:rsidRDefault="00AA5C06" w:rsidP="00AA5C06">
            <w:pPr>
              <w:tabs>
                <w:tab w:val="decimal" w:pos="963"/>
              </w:tabs>
              <w:spacing w:after="0" w:line="240" w:lineRule="atLeast"/>
              <w:ind w:left="-90" w:right="-108"/>
              <w:rPr>
                <w:rFonts w:ascii="Times New Roman" w:hAnsi="Times New Roman" w:cs="Times New Roman"/>
                <w:szCs w:val="22"/>
              </w:rPr>
            </w:pPr>
          </w:p>
        </w:tc>
        <w:tc>
          <w:tcPr>
            <w:tcW w:w="1182" w:type="dxa"/>
            <w:gridSpan w:val="3"/>
          </w:tcPr>
          <w:p w:rsidR="00AA5C06" w:rsidRPr="00A811B3" w:rsidRDefault="00AA5C06" w:rsidP="00E251FE">
            <w:pPr>
              <w:tabs>
                <w:tab w:val="decimal" w:pos="906"/>
              </w:tabs>
              <w:spacing w:after="0" w:line="240" w:lineRule="atLeast"/>
              <w:ind w:left="-90" w:right="-108"/>
              <w:rPr>
                <w:rFonts w:ascii="Times New Roman" w:hAnsi="Times New Roman" w:cs="Times New Roman"/>
                <w:szCs w:val="22"/>
              </w:rPr>
            </w:pPr>
            <w:r w:rsidRPr="00A811B3">
              <w:rPr>
                <w:rFonts w:ascii="Times New Roman" w:hAnsi="Times New Roman" w:cs="Times New Roman"/>
                <w:szCs w:val="22"/>
              </w:rPr>
              <w:t>18,584</w:t>
            </w:r>
          </w:p>
        </w:tc>
        <w:tc>
          <w:tcPr>
            <w:tcW w:w="236" w:type="dxa"/>
            <w:gridSpan w:val="2"/>
          </w:tcPr>
          <w:p w:rsidR="00AA5C06" w:rsidRPr="00A811B3" w:rsidRDefault="00AA5C06" w:rsidP="00AA5C06">
            <w:pPr>
              <w:tabs>
                <w:tab w:val="decimal" w:pos="742"/>
                <w:tab w:val="decimal" w:pos="789"/>
              </w:tabs>
              <w:spacing w:after="0" w:line="240" w:lineRule="atLeast"/>
              <w:ind w:left="167" w:right="-405"/>
              <w:rPr>
                <w:rFonts w:ascii="Times New Roman" w:hAnsi="Times New Roman" w:cs="Times New Roman"/>
                <w:szCs w:val="22"/>
              </w:rPr>
            </w:pPr>
          </w:p>
        </w:tc>
        <w:tc>
          <w:tcPr>
            <w:tcW w:w="1459" w:type="dxa"/>
            <w:gridSpan w:val="2"/>
          </w:tcPr>
          <w:p w:rsidR="00AA5C06" w:rsidRPr="00A811B3" w:rsidRDefault="00AA5C06" w:rsidP="00E06EA8">
            <w:pPr>
              <w:tabs>
                <w:tab w:val="decimal" w:pos="1070"/>
              </w:tabs>
              <w:spacing w:after="0" w:line="240" w:lineRule="atLeast"/>
              <w:ind w:left="-90" w:right="-108"/>
              <w:rPr>
                <w:rFonts w:ascii="Times New Roman" w:hAnsi="Times New Roman" w:cs="Times New Roman"/>
                <w:szCs w:val="22"/>
              </w:rPr>
            </w:pPr>
            <w:r w:rsidRPr="00A811B3">
              <w:rPr>
                <w:rFonts w:ascii="Times New Roman" w:hAnsi="Times New Roman" w:cs="Times New Roman"/>
                <w:szCs w:val="22"/>
              </w:rPr>
              <w:t>(6,826)</w:t>
            </w:r>
          </w:p>
        </w:tc>
        <w:tc>
          <w:tcPr>
            <w:tcW w:w="236" w:type="dxa"/>
            <w:gridSpan w:val="2"/>
          </w:tcPr>
          <w:p w:rsidR="00AA5C06" w:rsidRPr="00A811B3" w:rsidRDefault="00AA5C06" w:rsidP="00AA5C06">
            <w:pPr>
              <w:spacing w:after="0" w:line="240" w:lineRule="atLeast"/>
              <w:ind w:left="167" w:right="-74"/>
              <w:rPr>
                <w:rFonts w:ascii="Times New Roman" w:hAnsi="Times New Roman" w:cs="Times New Roman"/>
                <w:szCs w:val="22"/>
              </w:rPr>
            </w:pPr>
          </w:p>
        </w:tc>
        <w:tc>
          <w:tcPr>
            <w:tcW w:w="2031" w:type="dxa"/>
            <w:gridSpan w:val="2"/>
          </w:tcPr>
          <w:p w:rsidR="00AA5C06" w:rsidRPr="00A811B3" w:rsidRDefault="00AA5C06" w:rsidP="00E251FE">
            <w:pPr>
              <w:tabs>
                <w:tab w:val="decimal" w:pos="1334"/>
              </w:tabs>
              <w:spacing w:after="0" w:line="240" w:lineRule="atLeast"/>
              <w:ind w:left="-90" w:right="-74"/>
              <w:rPr>
                <w:rFonts w:ascii="Times New Roman" w:hAnsi="Times New Roman" w:cs="Times New Roman"/>
                <w:szCs w:val="22"/>
              </w:rPr>
            </w:pPr>
            <w:r w:rsidRPr="00A811B3">
              <w:rPr>
                <w:rFonts w:ascii="Times New Roman" w:hAnsi="Times New Roman" w:cs="Times New Roman"/>
                <w:szCs w:val="22"/>
                <w:cs/>
              </w:rPr>
              <w:t>(</w:t>
            </w:r>
            <w:r w:rsidRPr="00A811B3">
              <w:rPr>
                <w:rFonts w:ascii="Times New Roman" w:hAnsi="Times New Roman" w:cs="Times New Roman"/>
                <w:szCs w:val="22"/>
              </w:rPr>
              <w:t>1,069</w:t>
            </w:r>
            <w:r w:rsidRPr="00A811B3">
              <w:rPr>
                <w:rFonts w:ascii="Times New Roman" w:hAnsi="Times New Roman" w:cs="Times New Roman"/>
                <w:szCs w:val="22"/>
                <w:cs/>
              </w:rPr>
              <w:t>)</w:t>
            </w:r>
          </w:p>
        </w:tc>
        <w:tc>
          <w:tcPr>
            <w:tcW w:w="236" w:type="dxa"/>
            <w:gridSpan w:val="2"/>
          </w:tcPr>
          <w:p w:rsidR="00AA5C06" w:rsidRPr="00A811B3" w:rsidRDefault="00AA5C06" w:rsidP="00AA5C06">
            <w:pPr>
              <w:tabs>
                <w:tab w:val="decimal" w:pos="963"/>
              </w:tabs>
              <w:spacing w:after="0" w:line="240" w:lineRule="atLeast"/>
              <w:ind w:left="-90" w:right="-108"/>
              <w:rPr>
                <w:rFonts w:ascii="Times New Roman" w:hAnsi="Times New Roman" w:cs="Times New Roman"/>
                <w:szCs w:val="22"/>
              </w:rPr>
            </w:pPr>
          </w:p>
        </w:tc>
        <w:tc>
          <w:tcPr>
            <w:tcW w:w="1183" w:type="dxa"/>
            <w:gridSpan w:val="3"/>
          </w:tcPr>
          <w:p w:rsidR="00AA5C06" w:rsidRPr="00A811B3" w:rsidRDefault="00AA5C06" w:rsidP="00E06EA8">
            <w:pPr>
              <w:tabs>
                <w:tab w:val="decimal" w:pos="901"/>
              </w:tabs>
              <w:spacing w:after="0" w:line="240" w:lineRule="atLeast"/>
              <w:ind w:left="-90" w:right="-74"/>
              <w:rPr>
                <w:rFonts w:ascii="Times New Roman" w:hAnsi="Times New Roman" w:cs="Times New Roman"/>
                <w:szCs w:val="22"/>
              </w:rPr>
            </w:pPr>
            <w:r w:rsidRPr="00A811B3">
              <w:rPr>
                <w:rFonts w:ascii="Times New Roman" w:hAnsi="Times New Roman" w:cs="Times New Roman"/>
                <w:szCs w:val="22"/>
              </w:rPr>
              <w:t>(7,895)</w:t>
            </w:r>
          </w:p>
        </w:tc>
      </w:tr>
      <w:tr w:rsidR="00AA5C06" w:rsidRPr="00A811B3" w:rsidTr="009F0038">
        <w:trPr>
          <w:tblHeader/>
        </w:trPr>
        <w:tc>
          <w:tcPr>
            <w:tcW w:w="5354" w:type="dxa"/>
            <w:gridSpan w:val="3"/>
          </w:tcPr>
          <w:p w:rsidR="00AA5C06" w:rsidRPr="00A811B3" w:rsidRDefault="00AA5C06" w:rsidP="00AA5C06">
            <w:pPr>
              <w:tabs>
                <w:tab w:val="left" w:pos="848"/>
              </w:tabs>
              <w:spacing w:after="0" w:line="240" w:lineRule="atLeast"/>
              <w:ind w:left="142" w:right="-474"/>
              <w:rPr>
                <w:rFonts w:ascii="Times New Roman" w:hAnsi="Times New Roman" w:cs="Times New Roman"/>
                <w:szCs w:val="22"/>
              </w:rPr>
            </w:pPr>
            <w:r w:rsidRPr="00A811B3">
              <w:rPr>
                <w:rFonts w:ascii="Times New Roman" w:hAnsi="Times New Roman" w:cs="Times New Roman"/>
                <w:b/>
                <w:bCs/>
                <w:color w:val="000000"/>
                <w:szCs w:val="22"/>
              </w:rPr>
              <w:t xml:space="preserve">Profit </w:t>
            </w:r>
            <w:r w:rsidR="00B93017" w:rsidRPr="00A811B3">
              <w:rPr>
                <w:rFonts w:ascii="Times New Roman" w:hAnsi="Times New Roman" w:cs="Times New Roman"/>
                <w:b/>
                <w:bCs/>
                <w:color w:val="000000"/>
                <w:szCs w:val="22"/>
              </w:rPr>
              <w:t xml:space="preserve">(loss) </w:t>
            </w:r>
            <w:r w:rsidRPr="00A811B3">
              <w:rPr>
                <w:rFonts w:ascii="Times New Roman" w:hAnsi="Times New Roman" w:cs="Times New Roman"/>
                <w:b/>
                <w:bCs/>
                <w:color w:val="000000"/>
                <w:szCs w:val="22"/>
              </w:rPr>
              <w:t>for the period</w:t>
            </w:r>
          </w:p>
        </w:tc>
        <w:tc>
          <w:tcPr>
            <w:tcW w:w="923" w:type="dxa"/>
          </w:tcPr>
          <w:p w:rsidR="00AA5C06" w:rsidRPr="00A811B3" w:rsidRDefault="00AA5C06" w:rsidP="00AA5C06">
            <w:pPr>
              <w:tabs>
                <w:tab w:val="decimal" w:pos="742"/>
              </w:tabs>
              <w:spacing w:after="0" w:line="240" w:lineRule="atLeast"/>
              <w:ind w:left="-90" w:right="-74"/>
              <w:rPr>
                <w:rFonts w:ascii="Times New Roman" w:hAnsi="Times New Roman" w:cs="Times New Roman"/>
                <w:b/>
                <w:bCs/>
                <w:szCs w:val="22"/>
              </w:rPr>
            </w:pPr>
            <w:r w:rsidRPr="00A811B3">
              <w:rPr>
                <w:rFonts w:ascii="Times New Roman" w:hAnsi="Times New Roman" w:cs="Times New Roman"/>
                <w:b/>
                <w:bCs/>
                <w:szCs w:val="22"/>
              </w:rPr>
              <w:t>32,290</w:t>
            </w:r>
          </w:p>
        </w:tc>
        <w:tc>
          <w:tcPr>
            <w:tcW w:w="237" w:type="dxa"/>
          </w:tcPr>
          <w:p w:rsidR="00AA5C06" w:rsidRPr="00A811B3" w:rsidRDefault="00AA5C06" w:rsidP="00AA5C06">
            <w:pPr>
              <w:tabs>
                <w:tab w:val="decimal" w:pos="801"/>
              </w:tabs>
              <w:spacing w:after="0" w:line="240" w:lineRule="atLeast"/>
              <w:ind w:left="167" w:right="-405"/>
              <w:rPr>
                <w:rFonts w:ascii="Times New Roman" w:hAnsi="Times New Roman" w:cs="Times New Roman"/>
                <w:b/>
                <w:bCs/>
                <w:szCs w:val="22"/>
              </w:rPr>
            </w:pPr>
          </w:p>
        </w:tc>
        <w:tc>
          <w:tcPr>
            <w:tcW w:w="2031" w:type="dxa"/>
            <w:gridSpan w:val="3"/>
          </w:tcPr>
          <w:p w:rsidR="00AA5C06" w:rsidRPr="00A811B3" w:rsidRDefault="00AA5C06" w:rsidP="00AA5C06">
            <w:pPr>
              <w:tabs>
                <w:tab w:val="decimal" w:pos="1424"/>
              </w:tabs>
              <w:spacing w:after="0" w:line="240" w:lineRule="atLeast"/>
              <w:ind w:left="-90" w:right="-74"/>
              <w:rPr>
                <w:rFonts w:ascii="Times New Roman" w:hAnsi="Times New Roman" w:cs="Times New Roman"/>
                <w:b/>
                <w:bCs/>
                <w:szCs w:val="22"/>
              </w:rPr>
            </w:pPr>
            <w:r w:rsidRPr="00A811B3">
              <w:rPr>
                <w:rFonts w:ascii="Times New Roman" w:hAnsi="Times New Roman" w:cs="Times New Roman"/>
                <w:b/>
                <w:bCs/>
                <w:szCs w:val="22"/>
                <w:cs/>
              </w:rPr>
              <w:t>(</w:t>
            </w:r>
            <w:r w:rsidRPr="00A811B3">
              <w:rPr>
                <w:rFonts w:ascii="Times New Roman" w:hAnsi="Times New Roman" w:cs="Times New Roman"/>
                <w:b/>
                <w:bCs/>
                <w:szCs w:val="22"/>
              </w:rPr>
              <w:t>1,069</w:t>
            </w:r>
            <w:r w:rsidRPr="00A811B3">
              <w:rPr>
                <w:rFonts w:ascii="Times New Roman" w:hAnsi="Times New Roman" w:cs="Times New Roman"/>
                <w:b/>
                <w:bCs/>
                <w:szCs w:val="22"/>
                <w:cs/>
              </w:rPr>
              <w:t>)</w:t>
            </w:r>
          </w:p>
        </w:tc>
        <w:tc>
          <w:tcPr>
            <w:tcW w:w="236" w:type="dxa"/>
          </w:tcPr>
          <w:p w:rsidR="00AA5C06" w:rsidRPr="00A811B3" w:rsidRDefault="00AA5C06" w:rsidP="00AA5C06">
            <w:pPr>
              <w:tabs>
                <w:tab w:val="decimal" w:pos="963"/>
              </w:tabs>
              <w:spacing w:after="0" w:line="240" w:lineRule="atLeast"/>
              <w:ind w:left="-90" w:right="-108"/>
              <w:rPr>
                <w:rFonts w:ascii="Times New Roman" w:hAnsi="Times New Roman" w:cs="Times New Roman"/>
                <w:b/>
                <w:bCs/>
                <w:szCs w:val="22"/>
              </w:rPr>
            </w:pPr>
          </w:p>
        </w:tc>
        <w:tc>
          <w:tcPr>
            <w:tcW w:w="1182" w:type="dxa"/>
            <w:gridSpan w:val="3"/>
          </w:tcPr>
          <w:p w:rsidR="00AA5C06" w:rsidRPr="00A811B3" w:rsidRDefault="00AA5C06" w:rsidP="00E251FE">
            <w:pPr>
              <w:tabs>
                <w:tab w:val="decimal" w:pos="906"/>
              </w:tabs>
              <w:spacing w:after="0" w:line="240" w:lineRule="atLeast"/>
              <w:ind w:left="-90" w:right="-108"/>
              <w:rPr>
                <w:rFonts w:ascii="Times New Roman" w:hAnsi="Times New Roman" w:cs="Times New Roman"/>
                <w:b/>
                <w:bCs/>
                <w:szCs w:val="22"/>
              </w:rPr>
            </w:pPr>
            <w:r w:rsidRPr="00A811B3">
              <w:rPr>
                <w:rFonts w:ascii="Times New Roman" w:hAnsi="Times New Roman" w:cs="Times New Roman"/>
                <w:b/>
                <w:bCs/>
                <w:szCs w:val="22"/>
              </w:rPr>
              <w:t>31,221</w:t>
            </w:r>
          </w:p>
        </w:tc>
        <w:tc>
          <w:tcPr>
            <w:tcW w:w="236" w:type="dxa"/>
            <w:gridSpan w:val="2"/>
          </w:tcPr>
          <w:p w:rsidR="00AA5C06" w:rsidRPr="00A811B3" w:rsidRDefault="00AA5C06" w:rsidP="00AA5C06">
            <w:pPr>
              <w:tabs>
                <w:tab w:val="decimal" w:pos="693"/>
                <w:tab w:val="decimal" w:pos="742"/>
                <w:tab w:val="decimal" w:pos="789"/>
              </w:tabs>
              <w:spacing w:after="0" w:line="240" w:lineRule="atLeast"/>
              <w:ind w:left="-90" w:right="-74"/>
              <w:rPr>
                <w:rFonts w:ascii="Times New Roman" w:hAnsi="Times New Roman" w:cs="Times New Roman"/>
                <w:b/>
                <w:bCs/>
                <w:szCs w:val="22"/>
              </w:rPr>
            </w:pPr>
          </w:p>
        </w:tc>
        <w:tc>
          <w:tcPr>
            <w:tcW w:w="1459" w:type="dxa"/>
            <w:gridSpan w:val="2"/>
          </w:tcPr>
          <w:p w:rsidR="00AA5C06" w:rsidRPr="00A811B3" w:rsidRDefault="00AA5C06" w:rsidP="00E06EA8">
            <w:pPr>
              <w:tabs>
                <w:tab w:val="decimal" w:pos="1070"/>
              </w:tabs>
              <w:spacing w:after="0" w:line="240" w:lineRule="atLeast"/>
              <w:ind w:left="-90" w:right="-108"/>
              <w:rPr>
                <w:rFonts w:ascii="Times New Roman" w:hAnsi="Times New Roman" w:cs="Times New Roman"/>
                <w:b/>
                <w:bCs/>
                <w:szCs w:val="22"/>
              </w:rPr>
            </w:pPr>
            <w:r w:rsidRPr="00A811B3">
              <w:rPr>
                <w:rFonts w:ascii="Times New Roman" w:hAnsi="Times New Roman" w:cs="Times New Roman"/>
                <w:b/>
                <w:bCs/>
                <w:szCs w:val="22"/>
              </w:rPr>
              <w:t>11,357</w:t>
            </w:r>
          </w:p>
        </w:tc>
        <w:tc>
          <w:tcPr>
            <w:tcW w:w="236" w:type="dxa"/>
            <w:gridSpan w:val="2"/>
          </w:tcPr>
          <w:p w:rsidR="00AA5C06" w:rsidRPr="00A811B3" w:rsidRDefault="00AA5C06" w:rsidP="00AA5C06">
            <w:pPr>
              <w:tabs>
                <w:tab w:val="decimal" w:pos="742"/>
              </w:tabs>
              <w:spacing w:after="0" w:line="240" w:lineRule="atLeast"/>
              <w:ind w:left="167" w:right="-74"/>
              <w:rPr>
                <w:rFonts w:ascii="Times New Roman" w:hAnsi="Times New Roman" w:cs="Times New Roman"/>
                <w:b/>
                <w:bCs/>
                <w:szCs w:val="22"/>
              </w:rPr>
            </w:pPr>
          </w:p>
        </w:tc>
        <w:tc>
          <w:tcPr>
            <w:tcW w:w="2031" w:type="dxa"/>
            <w:gridSpan w:val="2"/>
          </w:tcPr>
          <w:p w:rsidR="00AA5C06" w:rsidRPr="00A811B3" w:rsidRDefault="00AA5C06" w:rsidP="00E251FE">
            <w:pPr>
              <w:tabs>
                <w:tab w:val="decimal" w:pos="1334"/>
              </w:tabs>
              <w:spacing w:after="0" w:line="240" w:lineRule="atLeast"/>
              <w:ind w:left="-90" w:right="-74"/>
              <w:rPr>
                <w:rFonts w:ascii="Times New Roman" w:hAnsi="Times New Roman" w:cs="Times New Roman"/>
                <w:b/>
                <w:bCs/>
                <w:szCs w:val="22"/>
              </w:rPr>
            </w:pPr>
            <w:r w:rsidRPr="00A811B3">
              <w:rPr>
                <w:rFonts w:ascii="Times New Roman" w:hAnsi="Times New Roman" w:cs="Times New Roman"/>
                <w:b/>
                <w:bCs/>
                <w:szCs w:val="22"/>
                <w:cs/>
              </w:rPr>
              <w:t>(</w:t>
            </w:r>
            <w:r w:rsidRPr="00A811B3">
              <w:rPr>
                <w:rFonts w:ascii="Times New Roman" w:hAnsi="Times New Roman" w:cs="Times New Roman"/>
                <w:b/>
                <w:bCs/>
                <w:szCs w:val="22"/>
              </w:rPr>
              <w:t>1,069</w:t>
            </w:r>
            <w:r w:rsidRPr="00A811B3">
              <w:rPr>
                <w:rFonts w:ascii="Times New Roman" w:hAnsi="Times New Roman" w:cs="Times New Roman"/>
                <w:b/>
                <w:bCs/>
                <w:szCs w:val="22"/>
                <w:cs/>
              </w:rPr>
              <w:t>)</w:t>
            </w:r>
          </w:p>
        </w:tc>
        <w:tc>
          <w:tcPr>
            <w:tcW w:w="236" w:type="dxa"/>
            <w:gridSpan w:val="2"/>
          </w:tcPr>
          <w:p w:rsidR="00AA5C06" w:rsidRPr="00A811B3" w:rsidRDefault="00AA5C06" w:rsidP="00AA5C06">
            <w:pPr>
              <w:tabs>
                <w:tab w:val="decimal" w:pos="963"/>
              </w:tabs>
              <w:spacing w:after="0" w:line="240" w:lineRule="atLeast"/>
              <w:ind w:left="-90" w:right="-108"/>
              <w:rPr>
                <w:rFonts w:ascii="Times New Roman" w:hAnsi="Times New Roman" w:cs="Times New Roman"/>
                <w:b/>
                <w:bCs/>
                <w:szCs w:val="22"/>
              </w:rPr>
            </w:pPr>
          </w:p>
        </w:tc>
        <w:tc>
          <w:tcPr>
            <w:tcW w:w="1183" w:type="dxa"/>
            <w:gridSpan w:val="3"/>
          </w:tcPr>
          <w:p w:rsidR="00AA5C06" w:rsidRPr="00A811B3" w:rsidRDefault="00AA5C06" w:rsidP="00E06EA8">
            <w:pPr>
              <w:tabs>
                <w:tab w:val="decimal" w:pos="901"/>
              </w:tabs>
              <w:spacing w:after="0" w:line="240" w:lineRule="atLeast"/>
              <w:ind w:left="-90" w:right="-74"/>
              <w:rPr>
                <w:rFonts w:ascii="Times New Roman" w:hAnsi="Times New Roman" w:cs="Times New Roman"/>
                <w:b/>
                <w:bCs/>
                <w:szCs w:val="22"/>
              </w:rPr>
            </w:pPr>
            <w:r w:rsidRPr="00A811B3">
              <w:rPr>
                <w:rFonts w:ascii="Times New Roman" w:hAnsi="Times New Roman" w:cs="Times New Roman"/>
                <w:b/>
                <w:bCs/>
                <w:szCs w:val="22"/>
              </w:rPr>
              <w:t>10,288</w:t>
            </w:r>
          </w:p>
        </w:tc>
      </w:tr>
      <w:tr w:rsidR="00AA5C06" w:rsidRPr="00A811B3" w:rsidTr="009F0038">
        <w:trPr>
          <w:tblHeader/>
        </w:trPr>
        <w:tc>
          <w:tcPr>
            <w:tcW w:w="5354" w:type="dxa"/>
            <w:gridSpan w:val="3"/>
          </w:tcPr>
          <w:p w:rsidR="00AA5C06" w:rsidRPr="00A811B3" w:rsidRDefault="00AA5C06" w:rsidP="00AA5C06">
            <w:pPr>
              <w:tabs>
                <w:tab w:val="left" w:pos="848"/>
              </w:tabs>
              <w:spacing w:after="0" w:line="240" w:lineRule="atLeast"/>
              <w:ind w:left="142" w:right="-474"/>
              <w:rPr>
                <w:rFonts w:ascii="Times New Roman" w:hAnsi="Times New Roman" w:cs="Times New Roman"/>
                <w:b/>
                <w:bCs/>
                <w:szCs w:val="22"/>
              </w:rPr>
            </w:pPr>
            <w:r w:rsidRPr="00A811B3">
              <w:rPr>
                <w:rFonts w:ascii="Times New Roman" w:hAnsi="Times New Roman" w:cs="Times New Roman"/>
                <w:b/>
                <w:bCs/>
                <w:szCs w:val="22"/>
              </w:rPr>
              <w:t xml:space="preserve">Total comprehensive income </w:t>
            </w:r>
            <w:r w:rsidR="00B93017" w:rsidRPr="00A811B3">
              <w:rPr>
                <w:rFonts w:ascii="Times New Roman" w:hAnsi="Times New Roman" w:cs="Times New Roman"/>
                <w:b/>
                <w:bCs/>
                <w:szCs w:val="22"/>
              </w:rPr>
              <w:t xml:space="preserve">(loss) </w:t>
            </w:r>
            <w:r w:rsidRPr="00A811B3">
              <w:rPr>
                <w:rFonts w:ascii="Times New Roman" w:hAnsi="Times New Roman" w:cs="Times New Roman"/>
                <w:b/>
                <w:bCs/>
                <w:szCs w:val="22"/>
              </w:rPr>
              <w:t>for the period</w:t>
            </w:r>
          </w:p>
        </w:tc>
        <w:tc>
          <w:tcPr>
            <w:tcW w:w="923" w:type="dxa"/>
          </w:tcPr>
          <w:p w:rsidR="00AA5C06" w:rsidRPr="00A811B3" w:rsidRDefault="00AA5C06" w:rsidP="00AA5C06">
            <w:pPr>
              <w:tabs>
                <w:tab w:val="decimal" w:pos="742"/>
              </w:tabs>
              <w:spacing w:after="0" w:line="240" w:lineRule="atLeast"/>
              <w:ind w:left="-90" w:right="-74"/>
              <w:rPr>
                <w:rFonts w:ascii="Times New Roman" w:hAnsi="Times New Roman" w:cs="Times New Roman"/>
                <w:b/>
                <w:bCs/>
                <w:szCs w:val="22"/>
              </w:rPr>
            </w:pPr>
            <w:r w:rsidRPr="00A811B3">
              <w:rPr>
                <w:rFonts w:ascii="Times New Roman" w:hAnsi="Times New Roman" w:cs="Times New Roman"/>
                <w:b/>
                <w:bCs/>
                <w:szCs w:val="22"/>
              </w:rPr>
              <w:t>32,290</w:t>
            </w:r>
          </w:p>
        </w:tc>
        <w:tc>
          <w:tcPr>
            <w:tcW w:w="237" w:type="dxa"/>
          </w:tcPr>
          <w:p w:rsidR="00AA5C06" w:rsidRPr="00A811B3" w:rsidRDefault="00AA5C06" w:rsidP="00AA5C06">
            <w:pPr>
              <w:tabs>
                <w:tab w:val="decimal" w:pos="801"/>
              </w:tabs>
              <w:spacing w:after="0" w:line="240" w:lineRule="atLeast"/>
              <w:ind w:left="167" w:right="-405"/>
              <w:rPr>
                <w:rFonts w:ascii="Times New Roman" w:hAnsi="Times New Roman" w:cs="Times New Roman"/>
                <w:b/>
                <w:bCs/>
                <w:szCs w:val="22"/>
              </w:rPr>
            </w:pPr>
          </w:p>
        </w:tc>
        <w:tc>
          <w:tcPr>
            <w:tcW w:w="2031" w:type="dxa"/>
            <w:gridSpan w:val="3"/>
          </w:tcPr>
          <w:p w:rsidR="00AA5C06" w:rsidRPr="00A811B3" w:rsidRDefault="00AA5C06" w:rsidP="00AA5C06">
            <w:pPr>
              <w:tabs>
                <w:tab w:val="decimal" w:pos="1424"/>
              </w:tabs>
              <w:spacing w:after="0" w:line="240" w:lineRule="atLeast"/>
              <w:ind w:left="-90" w:right="-74"/>
              <w:rPr>
                <w:rFonts w:ascii="Times New Roman" w:hAnsi="Times New Roman" w:cs="Times New Roman"/>
                <w:b/>
                <w:bCs/>
                <w:szCs w:val="22"/>
              </w:rPr>
            </w:pPr>
            <w:r w:rsidRPr="00A811B3">
              <w:rPr>
                <w:rFonts w:ascii="Times New Roman" w:hAnsi="Times New Roman" w:cs="Times New Roman"/>
                <w:b/>
                <w:bCs/>
                <w:szCs w:val="22"/>
                <w:cs/>
              </w:rPr>
              <w:t>(</w:t>
            </w:r>
            <w:r w:rsidRPr="00A811B3">
              <w:rPr>
                <w:rFonts w:ascii="Times New Roman" w:hAnsi="Times New Roman" w:cs="Times New Roman"/>
                <w:b/>
                <w:bCs/>
                <w:szCs w:val="22"/>
              </w:rPr>
              <w:t>1,069</w:t>
            </w:r>
            <w:r w:rsidRPr="00A811B3">
              <w:rPr>
                <w:rFonts w:ascii="Times New Roman" w:hAnsi="Times New Roman" w:cs="Times New Roman"/>
                <w:b/>
                <w:bCs/>
                <w:szCs w:val="22"/>
                <w:cs/>
              </w:rPr>
              <w:t>)</w:t>
            </w:r>
          </w:p>
        </w:tc>
        <w:tc>
          <w:tcPr>
            <w:tcW w:w="236" w:type="dxa"/>
          </w:tcPr>
          <w:p w:rsidR="00AA5C06" w:rsidRPr="00A811B3" w:rsidRDefault="00AA5C06" w:rsidP="00AA5C06">
            <w:pPr>
              <w:tabs>
                <w:tab w:val="decimal" w:pos="963"/>
              </w:tabs>
              <w:spacing w:after="0" w:line="240" w:lineRule="atLeast"/>
              <w:ind w:left="-90" w:right="-108"/>
              <w:rPr>
                <w:rFonts w:ascii="Times New Roman" w:hAnsi="Times New Roman" w:cs="Times New Roman"/>
                <w:b/>
                <w:bCs/>
                <w:szCs w:val="22"/>
              </w:rPr>
            </w:pPr>
          </w:p>
        </w:tc>
        <w:tc>
          <w:tcPr>
            <w:tcW w:w="1182" w:type="dxa"/>
            <w:gridSpan w:val="3"/>
          </w:tcPr>
          <w:p w:rsidR="00AA5C06" w:rsidRPr="00A811B3" w:rsidRDefault="00AA5C06" w:rsidP="00E251FE">
            <w:pPr>
              <w:tabs>
                <w:tab w:val="decimal" w:pos="906"/>
              </w:tabs>
              <w:spacing w:after="0" w:line="240" w:lineRule="atLeast"/>
              <w:ind w:left="-90" w:right="-108"/>
              <w:rPr>
                <w:rFonts w:ascii="Times New Roman" w:hAnsi="Times New Roman" w:cs="Times New Roman"/>
                <w:b/>
                <w:bCs/>
                <w:szCs w:val="22"/>
              </w:rPr>
            </w:pPr>
            <w:r w:rsidRPr="00A811B3">
              <w:rPr>
                <w:rFonts w:ascii="Times New Roman" w:hAnsi="Times New Roman" w:cs="Times New Roman"/>
                <w:b/>
                <w:bCs/>
                <w:szCs w:val="22"/>
              </w:rPr>
              <w:t>31,221</w:t>
            </w:r>
          </w:p>
        </w:tc>
        <w:tc>
          <w:tcPr>
            <w:tcW w:w="236" w:type="dxa"/>
            <w:gridSpan w:val="2"/>
          </w:tcPr>
          <w:p w:rsidR="00AA5C06" w:rsidRPr="00A811B3" w:rsidRDefault="00AA5C06" w:rsidP="00AA5C06">
            <w:pPr>
              <w:tabs>
                <w:tab w:val="decimal" w:pos="693"/>
                <w:tab w:val="decimal" w:pos="742"/>
                <w:tab w:val="decimal" w:pos="789"/>
              </w:tabs>
              <w:spacing w:after="0" w:line="240" w:lineRule="atLeast"/>
              <w:ind w:left="-90" w:right="-74"/>
              <w:rPr>
                <w:rFonts w:ascii="Times New Roman" w:hAnsi="Times New Roman" w:cs="Times New Roman"/>
                <w:b/>
                <w:bCs/>
                <w:szCs w:val="22"/>
              </w:rPr>
            </w:pPr>
          </w:p>
        </w:tc>
        <w:tc>
          <w:tcPr>
            <w:tcW w:w="1459" w:type="dxa"/>
            <w:gridSpan w:val="2"/>
          </w:tcPr>
          <w:p w:rsidR="00AA5C06" w:rsidRPr="00A811B3" w:rsidRDefault="00AA5C06" w:rsidP="00E06EA8">
            <w:pPr>
              <w:tabs>
                <w:tab w:val="decimal" w:pos="1070"/>
              </w:tabs>
              <w:spacing w:after="0" w:line="240" w:lineRule="atLeast"/>
              <w:ind w:left="-90" w:right="-108"/>
              <w:rPr>
                <w:rFonts w:ascii="Times New Roman" w:hAnsi="Times New Roman" w:cs="Times New Roman"/>
                <w:b/>
                <w:bCs/>
                <w:szCs w:val="22"/>
              </w:rPr>
            </w:pPr>
            <w:r w:rsidRPr="00A811B3">
              <w:rPr>
                <w:rFonts w:ascii="Times New Roman" w:hAnsi="Times New Roman" w:cs="Times New Roman"/>
                <w:b/>
                <w:bCs/>
                <w:szCs w:val="22"/>
              </w:rPr>
              <w:t>11,357</w:t>
            </w:r>
          </w:p>
        </w:tc>
        <w:tc>
          <w:tcPr>
            <w:tcW w:w="236" w:type="dxa"/>
            <w:gridSpan w:val="2"/>
          </w:tcPr>
          <w:p w:rsidR="00AA5C06" w:rsidRPr="00A811B3" w:rsidRDefault="00AA5C06" w:rsidP="00AA5C06">
            <w:pPr>
              <w:tabs>
                <w:tab w:val="decimal" w:pos="742"/>
              </w:tabs>
              <w:spacing w:after="0" w:line="240" w:lineRule="atLeast"/>
              <w:ind w:left="167" w:right="-74"/>
              <w:rPr>
                <w:rFonts w:ascii="Times New Roman" w:hAnsi="Times New Roman" w:cs="Times New Roman"/>
                <w:b/>
                <w:bCs/>
                <w:szCs w:val="22"/>
              </w:rPr>
            </w:pPr>
          </w:p>
        </w:tc>
        <w:tc>
          <w:tcPr>
            <w:tcW w:w="2031" w:type="dxa"/>
            <w:gridSpan w:val="2"/>
          </w:tcPr>
          <w:p w:rsidR="00AA5C06" w:rsidRPr="00A811B3" w:rsidRDefault="00AA5C06" w:rsidP="00E251FE">
            <w:pPr>
              <w:tabs>
                <w:tab w:val="decimal" w:pos="1334"/>
              </w:tabs>
              <w:spacing w:after="0" w:line="240" w:lineRule="atLeast"/>
              <w:ind w:left="-90" w:right="-74"/>
              <w:rPr>
                <w:rFonts w:ascii="Times New Roman" w:hAnsi="Times New Roman" w:cs="Times New Roman"/>
                <w:b/>
                <w:bCs/>
                <w:szCs w:val="22"/>
              </w:rPr>
            </w:pPr>
            <w:r w:rsidRPr="00A811B3">
              <w:rPr>
                <w:rFonts w:ascii="Times New Roman" w:hAnsi="Times New Roman" w:cs="Times New Roman"/>
                <w:b/>
                <w:bCs/>
                <w:szCs w:val="22"/>
                <w:cs/>
              </w:rPr>
              <w:t>(</w:t>
            </w:r>
            <w:r w:rsidRPr="00A811B3">
              <w:rPr>
                <w:rFonts w:ascii="Times New Roman" w:hAnsi="Times New Roman" w:cs="Times New Roman"/>
                <w:b/>
                <w:bCs/>
                <w:szCs w:val="22"/>
              </w:rPr>
              <w:t>1,069</w:t>
            </w:r>
            <w:r w:rsidRPr="00A811B3">
              <w:rPr>
                <w:rFonts w:ascii="Times New Roman" w:hAnsi="Times New Roman" w:cs="Times New Roman"/>
                <w:b/>
                <w:bCs/>
                <w:szCs w:val="22"/>
                <w:cs/>
              </w:rPr>
              <w:t>)</w:t>
            </w:r>
          </w:p>
        </w:tc>
        <w:tc>
          <w:tcPr>
            <w:tcW w:w="236" w:type="dxa"/>
            <w:gridSpan w:val="2"/>
          </w:tcPr>
          <w:p w:rsidR="00AA5C06" w:rsidRPr="00A811B3" w:rsidRDefault="00AA5C06" w:rsidP="00AA5C06">
            <w:pPr>
              <w:tabs>
                <w:tab w:val="decimal" w:pos="963"/>
              </w:tabs>
              <w:spacing w:after="0" w:line="240" w:lineRule="atLeast"/>
              <w:ind w:left="-90" w:right="-108"/>
              <w:rPr>
                <w:rFonts w:ascii="Times New Roman" w:hAnsi="Times New Roman" w:cs="Times New Roman"/>
                <w:b/>
                <w:bCs/>
                <w:szCs w:val="22"/>
              </w:rPr>
            </w:pPr>
          </w:p>
        </w:tc>
        <w:tc>
          <w:tcPr>
            <w:tcW w:w="1183" w:type="dxa"/>
            <w:gridSpan w:val="3"/>
          </w:tcPr>
          <w:p w:rsidR="00AA5C06" w:rsidRPr="00A811B3" w:rsidRDefault="00AA5C06" w:rsidP="00E06EA8">
            <w:pPr>
              <w:tabs>
                <w:tab w:val="decimal" w:pos="901"/>
              </w:tabs>
              <w:spacing w:after="0" w:line="240" w:lineRule="atLeast"/>
              <w:ind w:left="-90" w:right="-74"/>
              <w:rPr>
                <w:rFonts w:ascii="Times New Roman" w:hAnsi="Times New Roman" w:cs="Times New Roman"/>
                <w:b/>
                <w:bCs/>
                <w:szCs w:val="22"/>
              </w:rPr>
            </w:pPr>
            <w:r w:rsidRPr="00A811B3">
              <w:rPr>
                <w:rFonts w:ascii="Times New Roman" w:hAnsi="Times New Roman" w:cs="Times New Roman"/>
                <w:b/>
                <w:bCs/>
                <w:szCs w:val="22"/>
              </w:rPr>
              <w:t>10,288</w:t>
            </w:r>
          </w:p>
        </w:tc>
      </w:tr>
      <w:tr w:rsidR="00AA5C06" w:rsidRPr="00A811B3" w:rsidTr="009F0038">
        <w:trPr>
          <w:tblHeader/>
        </w:trPr>
        <w:tc>
          <w:tcPr>
            <w:tcW w:w="5354" w:type="dxa"/>
            <w:gridSpan w:val="3"/>
          </w:tcPr>
          <w:p w:rsidR="00AA5C06" w:rsidRPr="00A811B3" w:rsidRDefault="00AA5C06" w:rsidP="00AA5C06">
            <w:pPr>
              <w:tabs>
                <w:tab w:val="left" w:pos="848"/>
              </w:tabs>
              <w:spacing w:after="0" w:line="240" w:lineRule="atLeast"/>
              <w:ind w:left="142" w:right="-474"/>
              <w:rPr>
                <w:rFonts w:ascii="Times New Roman" w:hAnsi="Times New Roman" w:cs="Times New Roman"/>
                <w:b/>
                <w:bCs/>
                <w:szCs w:val="22"/>
              </w:rPr>
            </w:pPr>
          </w:p>
        </w:tc>
        <w:tc>
          <w:tcPr>
            <w:tcW w:w="923" w:type="dxa"/>
          </w:tcPr>
          <w:p w:rsidR="00AA5C06" w:rsidRPr="00A811B3" w:rsidRDefault="00AA5C06" w:rsidP="00AA5C06">
            <w:pPr>
              <w:tabs>
                <w:tab w:val="decimal" w:pos="742"/>
              </w:tabs>
              <w:spacing w:after="0" w:line="240" w:lineRule="atLeast"/>
              <w:ind w:left="-90" w:right="-74"/>
              <w:rPr>
                <w:rFonts w:ascii="Times New Roman" w:hAnsi="Times New Roman" w:cs="Times New Roman"/>
                <w:color w:val="000000"/>
                <w:szCs w:val="22"/>
                <w:cs/>
              </w:rPr>
            </w:pPr>
          </w:p>
        </w:tc>
        <w:tc>
          <w:tcPr>
            <w:tcW w:w="237" w:type="dxa"/>
          </w:tcPr>
          <w:p w:rsidR="00AA5C06" w:rsidRPr="00A811B3" w:rsidRDefault="00AA5C06" w:rsidP="00AA5C06">
            <w:pPr>
              <w:tabs>
                <w:tab w:val="decimal" w:pos="801"/>
              </w:tabs>
              <w:spacing w:after="0" w:line="240" w:lineRule="atLeast"/>
              <w:ind w:left="167" w:right="-405"/>
              <w:rPr>
                <w:rFonts w:ascii="Times New Roman" w:hAnsi="Times New Roman" w:cs="Times New Roman"/>
                <w:color w:val="000000"/>
                <w:szCs w:val="22"/>
              </w:rPr>
            </w:pPr>
          </w:p>
        </w:tc>
        <w:tc>
          <w:tcPr>
            <w:tcW w:w="2031" w:type="dxa"/>
            <w:gridSpan w:val="3"/>
          </w:tcPr>
          <w:p w:rsidR="00AA5C06" w:rsidRPr="00A811B3" w:rsidRDefault="00AA5C06" w:rsidP="00AA5C06">
            <w:pPr>
              <w:tabs>
                <w:tab w:val="decimal" w:pos="1424"/>
              </w:tabs>
              <w:spacing w:after="0" w:line="240" w:lineRule="atLeast"/>
              <w:ind w:left="-90" w:right="-74"/>
              <w:rPr>
                <w:rFonts w:ascii="Times New Roman" w:hAnsi="Times New Roman" w:cs="Times New Roman"/>
                <w:szCs w:val="22"/>
              </w:rPr>
            </w:pPr>
          </w:p>
        </w:tc>
        <w:tc>
          <w:tcPr>
            <w:tcW w:w="236" w:type="dxa"/>
          </w:tcPr>
          <w:p w:rsidR="00AA5C06" w:rsidRPr="00A811B3" w:rsidRDefault="00AA5C06" w:rsidP="00AA5C06">
            <w:pPr>
              <w:tabs>
                <w:tab w:val="decimal" w:pos="963"/>
              </w:tabs>
              <w:spacing w:after="0" w:line="240" w:lineRule="atLeast"/>
              <w:ind w:left="-90" w:right="-108"/>
              <w:rPr>
                <w:rFonts w:ascii="Times New Roman" w:hAnsi="Times New Roman" w:cs="Times New Roman"/>
                <w:color w:val="000000"/>
                <w:szCs w:val="22"/>
              </w:rPr>
            </w:pPr>
          </w:p>
        </w:tc>
        <w:tc>
          <w:tcPr>
            <w:tcW w:w="1182" w:type="dxa"/>
            <w:gridSpan w:val="3"/>
          </w:tcPr>
          <w:p w:rsidR="00AA5C06" w:rsidRPr="00A811B3" w:rsidRDefault="00AA5C06" w:rsidP="00E251FE">
            <w:pPr>
              <w:tabs>
                <w:tab w:val="decimal" w:pos="906"/>
              </w:tabs>
              <w:spacing w:after="0" w:line="240" w:lineRule="atLeast"/>
              <w:ind w:left="-90" w:right="-108"/>
              <w:rPr>
                <w:rFonts w:ascii="Times New Roman" w:hAnsi="Times New Roman" w:cs="Times New Roman"/>
                <w:color w:val="000000"/>
                <w:szCs w:val="22"/>
              </w:rPr>
            </w:pPr>
          </w:p>
        </w:tc>
        <w:tc>
          <w:tcPr>
            <w:tcW w:w="236" w:type="dxa"/>
            <w:gridSpan w:val="2"/>
          </w:tcPr>
          <w:p w:rsidR="00AA5C06" w:rsidRPr="00A811B3" w:rsidRDefault="00AA5C06" w:rsidP="00AA5C06">
            <w:pPr>
              <w:tabs>
                <w:tab w:val="decimal" w:pos="693"/>
                <w:tab w:val="decimal" w:pos="742"/>
                <w:tab w:val="decimal" w:pos="789"/>
              </w:tabs>
              <w:spacing w:after="0" w:line="240" w:lineRule="atLeast"/>
              <w:ind w:left="-90" w:right="-74"/>
              <w:rPr>
                <w:rFonts w:ascii="Times New Roman" w:hAnsi="Times New Roman" w:cs="Times New Roman"/>
                <w:color w:val="000000"/>
                <w:szCs w:val="22"/>
              </w:rPr>
            </w:pPr>
          </w:p>
        </w:tc>
        <w:tc>
          <w:tcPr>
            <w:tcW w:w="1459" w:type="dxa"/>
            <w:gridSpan w:val="2"/>
          </w:tcPr>
          <w:p w:rsidR="00AA5C06" w:rsidRPr="00A811B3" w:rsidRDefault="00AA5C06" w:rsidP="00E06EA8">
            <w:pPr>
              <w:tabs>
                <w:tab w:val="decimal" w:pos="811"/>
                <w:tab w:val="decimal" w:pos="1070"/>
              </w:tabs>
              <w:spacing w:after="0" w:line="240" w:lineRule="atLeast"/>
              <w:ind w:left="-90" w:right="-74"/>
              <w:rPr>
                <w:rFonts w:ascii="Times New Roman" w:hAnsi="Times New Roman" w:cs="Times New Roman"/>
                <w:color w:val="000000"/>
                <w:szCs w:val="22"/>
              </w:rPr>
            </w:pPr>
          </w:p>
        </w:tc>
        <w:tc>
          <w:tcPr>
            <w:tcW w:w="236" w:type="dxa"/>
            <w:gridSpan w:val="2"/>
          </w:tcPr>
          <w:p w:rsidR="00AA5C06" w:rsidRPr="00A811B3" w:rsidRDefault="00AA5C06" w:rsidP="00AA5C06">
            <w:pPr>
              <w:tabs>
                <w:tab w:val="decimal" w:pos="742"/>
              </w:tabs>
              <w:spacing w:after="0" w:line="240" w:lineRule="atLeast"/>
              <w:ind w:left="167" w:right="-74"/>
              <w:rPr>
                <w:rFonts w:ascii="Times New Roman" w:hAnsi="Times New Roman" w:cs="Times New Roman"/>
                <w:color w:val="000000"/>
                <w:szCs w:val="22"/>
              </w:rPr>
            </w:pPr>
          </w:p>
        </w:tc>
        <w:tc>
          <w:tcPr>
            <w:tcW w:w="2031" w:type="dxa"/>
            <w:gridSpan w:val="2"/>
          </w:tcPr>
          <w:p w:rsidR="00AA5C06" w:rsidRPr="00A811B3" w:rsidRDefault="00AA5C06" w:rsidP="00E251FE">
            <w:pPr>
              <w:tabs>
                <w:tab w:val="decimal" w:pos="1334"/>
              </w:tabs>
              <w:spacing w:after="0" w:line="240" w:lineRule="atLeast"/>
              <w:ind w:left="-90" w:right="-74"/>
              <w:rPr>
                <w:rFonts w:ascii="Times New Roman" w:hAnsi="Times New Roman" w:cs="Times New Roman"/>
                <w:szCs w:val="22"/>
              </w:rPr>
            </w:pPr>
          </w:p>
        </w:tc>
        <w:tc>
          <w:tcPr>
            <w:tcW w:w="236" w:type="dxa"/>
            <w:gridSpan w:val="2"/>
          </w:tcPr>
          <w:p w:rsidR="00AA5C06" w:rsidRPr="00A811B3" w:rsidRDefault="00AA5C06" w:rsidP="00AA5C06">
            <w:pPr>
              <w:tabs>
                <w:tab w:val="decimal" w:pos="963"/>
              </w:tabs>
              <w:spacing w:after="0" w:line="240" w:lineRule="atLeast"/>
              <w:ind w:left="-90" w:right="-108"/>
              <w:rPr>
                <w:rFonts w:ascii="Times New Roman" w:hAnsi="Times New Roman" w:cs="Times New Roman"/>
                <w:color w:val="000000"/>
                <w:szCs w:val="22"/>
              </w:rPr>
            </w:pPr>
          </w:p>
        </w:tc>
        <w:tc>
          <w:tcPr>
            <w:tcW w:w="1183" w:type="dxa"/>
            <w:gridSpan w:val="3"/>
          </w:tcPr>
          <w:p w:rsidR="00AA5C06" w:rsidRPr="00A811B3" w:rsidRDefault="00AA5C06" w:rsidP="00E06EA8">
            <w:pPr>
              <w:tabs>
                <w:tab w:val="decimal" w:pos="901"/>
              </w:tabs>
              <w:spacing w:after="0" w:line="240" w:lineRule="atLeast"/>
              <w:ind w:left="-90" w:right="-74"/>
              <w:rPr>
                <w:rFonts w:ascii="Times New Roman" w:hAnsi="Times New Roman" w:cs="Times New Roman"/>
                <w:color w:val="000000"/>
                <w:szCs w:val="22"/>
              </w:rPr>
            </w:pPr>
          </w:p>
        </w:tc>
      </w:tr>
      <w:tr w:rsidR="00AA5C06" w:rsidRPr="00A811B3" w:rsidTr="009F0038">
        <w:trPr>
          <w:tblHeader/>
        </w:trPr>
        <w:tc>
          <w:tcPr>
            <w:tcW w:w="5354" w:type="dxa"/>
            <w:gridSpan w:val="3"/>
            <w:vAlign w:val="bottom"/>
          </w:tcPr>
          <w:p w:rsidR="00AA5C06" w:rsidRPr="00A811B3" w:rsidRDefault="00AA5C06" w:rsidP="00AA5C06">
            <w:pPr>
              <w:tabs>
                <w:tab w:val="left" w:pos="848"/>
              </w:tabs>
              <w:spacing w:after="0" w:line="240" w:lineRule="atLeast"/>
              <w:ind w:left="142" w:right="-474"/>
              <w:rPr>
                <w:rFonts w:ascii="Times New Roman" w:hAnsi="Times New Roman" w:cs="Times New Roman"/>
                <w:b/>
                <w:bCs/>
                <w:szCs w:val="22"/>
                <w:cs/>
              </w:rPr>
            </w:pPr>
            <w:r w:rsidRPr="00A811B3">
              <w:rPr>
                <w:rFonts w:ascii="Times New Roman" w:hAnsi="Times New Roman" w:cs="Times New Roman"/>
                <w:b/>
                <w:bCs/>
                <w:szCs w:val="22"/>
              </w:rPr>
              <w:t xml:space="preserve">Earnings </w:t>
            </w:r>
            <w:r w:rsidR="00B93017" w:rsidRPr="00A811B3">
              <w:rPr>
                <w:rFonts w:ascii="Times New Roman" w:hAnsi="Times New Roman" w:cs="Times New Roman"/>
                <w:b/>
                <w:bCs/>
                <w:szCs w:val="22"/>
              </w:rPr>
              <w:t xml:space="preserve">(loss) </w:t>
            </w:r>
            <w:r w:rsidRPr="00A811B3">
              <w:rPr>
                <w:rFonts w:ascii="Times New Roman" w:hAnsi="Times New Roman" w:cs="Times New Roman"/>
                <w:b/>
                <w:bCs/>
                <w:szCs w:val="22"/>
              </w:rPr>
              <w:t xml:space="preserve">per share </w:t>
            </w:r>
            <w:r w:rsidRPr="00A811B3">
              <w:rPr>
                <w:rFonts w:ascii="Times New Roman" w:hAnsi="Times New Roman" w:cs="Times New Roman"/>
                <w:b/>
                <w:bCs/>
                <w:szCs w:val="22"/>
                <w:cs/>
              </w:rPr>
              <w:t>(</w:t>
            </w:r>
            <w:r w:rsidRPr="00A811B3">
              <w:rPr>
                <w:rFonts w:ascii="Times New Roman" w:hAnsi="Times New Roman" w:cs="Times New Roman"/>
                <w:b/>
                <w:bCs/>
                <w:szCs w:val="22"/>
              </w:rPr>
              <w:t>Baht</w:t>
            </w:r>
            <w:r w:rsidRPr="00A811B3">
              <w:rPr>
                <w:rFonts w:ascii="Times New Roman" w:hAnsi="Times New Roman" w:cs="Times New Roman"/>
                <w:b/>
                <w:bCs/>
                <w:szCs w:val="22"/>
                <w:cs/>
              </w:rPr>
              <w:t>)</w:t>
            </w:r>
          </w:p>
        </w:tc>
        <w:tc>
          <w:tcPr>
            <w:tcW w:w="923" w:type="dxa"/>
          </w:tcPr>
          <w:p w:rsidR="00AA5C06" w:rsidRPr="00A811B3" w:rsidRDefault="00AA5C06" w:rsidP="00AA5C06">
            <w:pPr>
              <w:tabs>
                <w:tab w:val="decimal" w:pos="606"/>
              </w:tabs>
              <w:spacing w:after="0" w:line="240" w:lineRule="atLeast"/>
              <w:ind w:left="-90" w:right="-74"/>
              <w:rPr>
                <w:rFonts w:ascii="Times New Roman" w:hAnsi="Times New Roman" w:cs="Times New Roman"/>
                <w:b/>
                <w:bCs/>
                <w:szCs w:val="22"/>
              </w:rPr>
            </w:pPr>
          </w:p>
        </w:tc>
        <w:tc>
          <w:tcPr>
            <w:tcW w:w="237" w:type="dxa"/>
          </w:tcPr>
          <w:p w:rsidR="00AA5C06" w:rsidRPr="00A811B3" w:rsidRDefault="00AA5C06" w:rsidP="00AA5C06">
            <w:pPr>
              <w:tabs>
                <w:tab w:val="decimal" w:pos="1073"/>
              </w:tabs>
              <w:spacing w:after="0" w:line="240" w:lineRule="atLeast"/>
              <w:ind w:left="-90" w:right="-74"/>
              <w:rPr>
                <w:rFonts w:ascii="Times New Roman" w:hAnsi="Times New Roman" w:cs="Times New Roman"/>
                <w:b/>
                <w:bCs/>
                <w:szCs w:val="22"/>
              </w:rPr>
            </w:pPr>
          </w:p>
        </w:tc>
        <w:tc>
          <w:tcPr>
            <w:tcW w:w="2031" w:type="dxa"/>
            <w:gridSpan w:val="3"/>
          </w:tcPr>
          <w:p w:rsidR="00AA5C06" w:rsidRPr="00A811B3" w:rsidRDefault="00AA5C06" w:rsidP="00AA5C06">
            <w:pPr>
              <w:tabs>
                <w:tab w:val="decimal" w:pos="1424"/>
              </w:tabs>
              <w:spacing w:after="0" w:line="240" w:lineRule="atLeast"/>
              <w:ind w:left="-90" w:right="-74"/>
              <w:rPr>
                <w:rFonts w:ascii="Times New Roman" w:hAnsi="Times New Roman" w:cs="Times New Roman"/>
                <w:szCs w:val="22"/>
                <w:cs/>
              </w:rPr>
            </w:pPr>
          </w:p>
        </w:tc>
        <w:tc>
          <w:tcPr>
            <w:tcW w:w="236" w:type="dxa"/>
          </w:tcPr>
          <w:p w:rsidR="00AA5C06" w:rsidRPr="00A811B3" w:rsidRDefault="00AA5C06" w:rsidP="00AA5C06">
            <w:pPr>
              <w:tabs>
                <w:tab w:val="decimal" w:pos="531"/>
                <w:tab w:val="decimal" w:pos="742"/>
              </w:tabs>
              <w:spacing w:after="0" w:line="240" w:lineRule="atLeast"/>
              <w:ind w:left="-90" w:right="-74"/>
              <w:rPr>
                <w:rFonts w:ascii="Times New Roman" w:hAnsi="Times New Roman" w:cs="Times New Roman"/>
                <w:b/>
                <w:bCs/>
                <w:szCs w:val="22"/>
                <w:cs/>
              </w:rPr>
            </w:pPr>
          </w:p>
        </w:tc>
        <w:tc>
          <w:tcPr>
            <w:tcW w:w="1182" w:type="dxa"/>
            <w:gridSpan w:val="3"/>
          </w:tcPr>
          <w:p w:rsidR="00AA5C06" w:rsidRPr="00A811B3" w:rsidRDefault="00AA5C06" w:rsidP="00E251FE">
            <w:pPr>
              <w:tabs>
                <w:tab w:val="decimal" w:pos="906"/>
                <w:tab w:val="decimal" w:pos="1071"/>
              </w:tabs>
              <w:spacing w:after="0" w:line="240" w:lineRule="atLeast"/>
              <w:ind w:left="-90" w:right="-108"/>
              <w:rPr>
                <w:rFonts w:ascii="Times New Roman" w:hAnsi="Times New Roman" w:cs="Times New Roman"/>
                <w:b/>
                <w:bCs/>
                <w:szCs w:val="22"/>
              </w:rPr>
            </w:pPr>
          </w:p>
        </w:tc>
        <w:tc>
          <w:tcPr>
            <w:tcW w:w="236" w:type="dxa"/>
            <w:gridSpan w:val="2"/>
          </w:tcPr>
          <w:p w:rsidR="00AA5C06" w:rsidRPr="00A811B3" w:rsidRDefault="00AA5C06" w:rsidP="00AA5C06">
            <w:pPr>
              <w:tabs>
                <w:tab w:val="decimal" w:pos="693"/>
                <w:tab w:val="decimal" w:pos="742"/>
                <w:tab w:val="decimal" w:pos="789"/>
              </w:tabs>
              <w:spacing w:after="0" w:line="240" w:lineRule="atLeast"/>
              <w:ind w:left="-90" w:right="-74"/>
              <w:rPr>
                <w:rFonts w:ascii="Times New Roman" w:hAnsi="Times New Roman" w:cs="Times New Roman"/>
                <w:b/>
                <w:bCs/>
                <w:szCs w:val="22"/>
              </w:rPr>
            </w:pPr>
          </w:p>
        </w:tc>
        <w:tc>
          <w:tcPr>
            <w:tcW w:w="1459" w:type="dxa"/>
            <w:gridSpan w:val="2"/>
          </w:tcPr>
          <w:p w:rsidR="00AA5C06" w:rsidRPr="00A811B3" w:rsidRDefault="00AA5C06" w:rsidP="00E06EA8">
            <w:pPr>
              <w:tabs>
                <w:tab w:val="decimal" w:pos="677"/>
                <w:tab w:val="decimal" w:pos="1070"/>
              </w:tabs>
              <w:spacing w:after="0" w:line="240" w:lineRule="atLeast"/>
              <w:ind w:left="-90" w:right="-74"/>
              <w:rPr>
                <w:rFonts w:ascii="Times New Roman" w:hAnsi="Times New Roman" w:cs="Times New Roman"/>
                <w:b/>
                <w:bCs/>
                <w:szCs w:val="22"/>
              </w:rPr>
            </w:pPr>
          </w:p>
        </w:tc>
        <w:tc>
          <w:tcPr>
            <w:tcW w:w="236" w:type="dxa"/>
            <w:gridSpan w:val="2"/>
          </w:tcPr>
          <w:p w:rsidR="00AA5C06" w:rsidRPr="00A811B3" w:rsidRDefault="00AA5C06" w:rsidP="00AA5C06">
            <w:pPr>
              <w:tabs>
                <w:tab w:val="decimal" w:pos="742"/>
              </w:tabs>
              <w:spacing w:after="0" w:line="240" w:lineRule="atLeast"/>
              <w:ind w:left="167" w:right="-74"/>
              <w:rPr>
                <w:rFonts w:ascii="Times New Roman" w:hAnsi="Times New Roman" w:cs="Times New Roman"/>
                <w:b/>
                <w:bCs/>
                <w:szCs w:val="22"/>
              </w:rPr>
            </w:pPr>
          </w:p>
        </w:tc>
        <w:tc>
          <w:tcPr>
            <w:tcW w:w="2031" w:type="dxa"/>
            <w:gridSpan w:val="2"/>
          </w:tcPr>
          <w:p w:rsidR="00AA5C06" w:rsidRPr="00A811B3" w:rsidRDefault="00AA5C06" w:rsidP="00E251FE">
            <w:pPr>
              <w:tabs>
                <w:tab w:val="decimal" w:pos="1334"/>
              </w:tabs>
              <w:spacing w:after="0" w:line="240" w:lineRule="atLeast"/>
              <w:ind w:left="-90" w:right="-74"/>
              <w:rPr>
                <w:rFonts w:ascii="Times New Roman" w:hAnsi="Times New Roman" w:cs="Times New Roman"/>
                <w:szCs w:val="22"/>
                <w:cs/>
              </w:rPr>
            </w:pPr>
          </w:p>
        </w:tc>
        <w:tc>
          <w:tcPr>
            <w:tcW w:w="236" w:type="dxa"/>
            <w:gridSpan w:val="2"/>
          </w:tcPr>
          <w:p w:rsidR="00AA5C06" w:rsidRPr="00A811B3" w:rsidRDefault="00AA5C06" w:rsidP="00AA5C06">
            <w:pPr>
              <w:tabs>
                <w:tab w:val="decimal" w:pos="531"/>
                <w:tab w:val="decimal" w:pos="742"/>
              </w:tabs>
              <w:spacing w:after="0" w:line="240" w:lineRule="atLeast"/>
              <w:ind w:left="-90" w:right="-74"/>
              <w:rPr>
                <w:rFonts w:ascii="Times New Roman" w:hAnsi="Times New Roman" w:cs="Times New Roman"/>
                <w:b/>
                <w:bCs/>
                <w:szCs w:val="22"/>
                <w:cs/>
              </w:rPr>
            </w:pPr>
          </w:p>
        </w:tc>
        <w:tc>
          <w:tcPr>
            <w:tcW w:w="1183" w:type="dxa"/>
            <w:gridSpan w:val="3"/>
          </w:tcPr>
          <w:p w:rsidR="00AA5C06" w:rsidRPr="00A811B3" w:rsidRDefault="00AA5C06" w:rsidP="00E06EA8">
            <w:pPr>
              <w:tabs>
                <w:tab w:val="decimal" w:pos="799"/>
                <w:tab w:val="decimal" w:pos="901"/>
              </w:tabs>
              <w:spacing w:after="0" w:line="240" w:lineRule="atLeast"/>
              <w:ind w:left="-90" w:right="-74"/>
              <w:rPr>
                <w:rFonts w:ascii="Times New Roman" w:hAnsi="Times New Roman" w:cs="Times New Roman"/>
                <w:b/>
                <w:bCs/>
                <w:szCs w:val="22"/>
              </w:rPr>
            </w:pPr>
          </w:p>
        </w:tc>
      </w:tr>
      <w:tr w:rsidR="00AA5C06" w:rsidRPr="00A811B3" w:rsidTr="009F0038">
        <w:trPr>
          <w:tblHeader/>
        </w:trPr>
        <w:tc>
          <w:tcPr>
            <w:tcW w:w="5354" w:type="dxa"/>
            <w:gridSpan w:val="3"/>
            <w:vAlign w:val="bottom"/>
          </w:tcPr>
          <w:p w:rsidR="00AA5C06" w:rsidRPr="00A811B3" w:rsidRDefault="00AA5C06" w:rsidP="00AA5C06">
            <w:pPr>
              <w:spacing w:after="0" w:line="240" w:lineRule="atLeast"/>
              <w:ind w:left="142" w:right="-427"/>
              <w:rPr>
                <w:rFonts w:ascii="Times New Roman" w:hAnsi="Times New Roman" w:cs="Times New Roman"/>
                <w:b/>
                <w:bCs/>
                <w:szCs w:val="22"/>
              </w:rPr>
            </w:pPr>
            <w:r w:rsidRPr="00A811B3">
              <w:rPr>
                <w:rFonts w:ascii="Times New Roman" w:hAnsi="Times New Roman" w:cs="Times New Roman"/>
                <w:szCs w:val="22"/>
              </w:rPr>
              <w:t>Basic</w:t>
            </w:r>
          </w:p>
        </w:tc>
        <w:tc>
          <w:tcPr>
            <w:tcW w:w="923" w:type="dxa"/>
          </w:tcPr>
          <w:p w:rsidR="00AA5C06" w:rsidRPr="00A811B3" w:rsidRDefault="00AA5C06" w:rsidP="00AA5C06">
            <w:pPr>
              <w:spacing w:after="0" w:line="240" w:lineRule="atLeast"/>
              <w:ind w:left="-90" w:right="-84"/>
              <w:jc w:val="right"/>
              <w:rPr>
                <w:rFonts w:ascii="Times New Roman" w:hAnsi="Times New Roman" w:cs="Times New Roman"/>
                <w:szCs w:val="22"/>
              </w:rPr>
            </w:pPr>
            <w:r w:rsidRPr="00A811B3">
              <w:rPr>
                <w:rFonts w:ascii="Times New Roman" w:hAnsi="Times New Roman" w:cs="Times New Roman"/>
                <w:szCs w:val="22"/>
              </w:rPr>
              <w:t>0.0159</w:t>
            </w:r>
          </w:p>
        </w:tc>
        <w:tc>
          <w:tcPr>
            <w:tcW w:w="237" w:type="dxa"/>
          </w:tcPr>
          <w:p w:rsidR="00AA5C06" w:rsidRPr="00A811B3" w:rsidRDefault="00AA5C06" w:rsidP="00AA5C06">
            <w:pPr>
              <w:tabs>
                <w:tab w:val="decimal" w:pos="1073"/>
              </w:tabs>
              <w:spacing w:after="0" w:line="240" w:lineRule="atLeast"/>
              <w:ind w:left="-90" w:right="-74"/>
              <w:rPr>
                <w:rFonts w:ascii="Times New Roman" w:hAnsi="Times New Roman" w:cs="Times New Roman"/>
                <w:szCs w:val="22"/>
              </w:rPr>
            </w:pPr>
          </w:p>
        </w:tc>
        <w:tc>
          <w:tcPr>
            <w:tcW w:w="2031" w:type="dxa"/>
            <w:gridSpan w:val="3"/>
          </w:tcPr>
          <w:p w:rsidR="00AA5C06" w:rsidRPr="00A811B3" w:rsidRDefault="00AA5C06" w:rsidP="00AA5C06">
            <w:pPr>
              <w:tabs>
                <w:tab w:val="decimal" w:pos="999"/>
              </w:tabs>
              <w:spacing w:after="0" w:line="240" w:lineRule="atLeast"/>
              <w:ind w:left="-90" w:right="-74"/>
              <w:rPr>
                <w:rFonts w:ascii="Times New Roman" w:hAnsi="Times New Roman" w:cs="Times New Roman"/>
                <w:szCs w:val="22"/>
              </w:rPr>
            </w:pPr>
            <w:r w:rsidRPr="00A811B3">
              <w:rPr>
                <w:rFonts w:ascii="Times New Roman" w:hAnsi="Times New Roman" w:cs="Times New Roman"/>
                <w:szCs w:val="22"/>
                <w:cs/>
              </w:rPr>
              <w:t>(</w:t>
            </w:r>
            <w:r w:rsidRPr="00A811B3">
              <w:rPr>
                <w:rFonts w:ascii="Times New Roman" w:hAnsi="Times New Roman" w:cs="Times New Roman"/>
                <w:szCs w:val="22"/>
              </w:rPr>
              <w:t>0</w:t>
            </w:r>
            <w:r w:rsidRPr="00A811B3">
              <w:rPr>
                <w:rFonts w:ascii="Times New Roman" w:hAnsi="Times New Roman" w:cs="Times New Roman"/>
                <w:szCs w:val="22"/>
                <w:cs/>
              </w:rPr>
              <w:t>.</w:t>
            </w:r>
            <w:r w:rsidRPr="00A811B3">
              <w:rPr>
                <w:rFonts w:ascii="Times New Roman" w:hAnsi="Times New Roman" w:cs="Times New Roman"/>
                <w:szCs w:val="22"/>
              </w:rPr>
              <w:t>0005</w:t>
            </w:r>
            <w:r w:rsidRPr="00A811B3">
              <w:rPr>
                <w:rFonts w:ascii="Times New Roman" w:hAnsi="Times New Roman" w:cs="Times New Roman"/>
                <w:szCs w:val="22"/>
                <w:cs/>
              </w:rPr>
              <w:t>)</w:t>
            </w:r>
          </w:p>
        </w:tc>
        <w:tc>
          <w:tcPr>
            <w:tcW w:w="236" w:type="dxa"/>
          </w:tcPr>
          <w:p w:rsidR="00AA5C06" w:rsidRPr="00A811B3" w:rsidRDefault="00AA5C06" w:rsidP="00AA5C06">
            <w:pPr>
              <w:tabs>
                <w:tab w:val="decimal" w:pos="963"/>
              </w:tabs>
              <w:spacing w:after="0" w:line="240" w:lineRule="atLeast"/>
              <w:ind w:left="-90" w:right="-108"/>
              <w:rPr>
                <w:rFonts w:ascii="Times New Roman" w:hAnsi="Times New Roman" w:cs="Times New Roman"/>
                <w:szCs w:val="22"/>
              </w:rPr>
            </w:pPr>
          </w:p>
        </w:tc>
        <w:tc>
          <w:tcPr>
            <w:tcW w:w="1182" w:type="dxa"/>
            <w:gridSpan w:val="3"/>
          </w:tcPr>
          <w:p w:rsidR="00AA5C06" w:rsidRPr="00A811B3" w:rsidRDefault="00AA5C06" w:rsidP="00E251FE">
            <w:pPr>
              <w:tabs>
                <w:tab w:val="decimal" w:pos="906"/>
              </w:tabs>
              <w:spacing w:after="0" w:line="240" w:lineRule="atLeast"/>
              <w:ind w:left="-90" w:right="186"/>
              <w:jc w:val="right"/>
              <w:rPr>
                <w:rFonts w:ascii="Times New Roman" w:hAnsi="Times New Roman" w:cs="Times New Roman"/>
                <w:szCs w:val="22"/>
              </w:rPr>
            </w:pPr>
            <w:r w:rsidRPr="00A811B3">
              <w:rPr>
                <w:rFonts w:ascii="Times New Roman" w:hAnsi="Times New Roman" w:cs="Times New Roman"/>
                <w:szCs w:val="22"/>
              </w:rPr>
              <w:t>0</w:t>
            </w:r>
            <w:r w:rsidRPr="00A811B3">
              <w:rPr>
                <w:rFonts w:ascii="Times New Roman" w:hAnsi="Times New Roman" w:cs="Times New Roman"/>
                <w:szCs w:val="22"/>
                <w:cs/>
              </w:rPr>
              <w:t>.</w:t>
            </w:r>
            <w:r w:rsidRPr="00A811B3">
              <w:rPr>
                <w:rFonts w:ascii="Times New Roman" w:hAnsi="Times New Roman" w:cs="Times New Roman"/>
                <w:szCs w:val="22"/>
              </w:rPr>
              <w:t>0154</w:t>
            </w:r>
          </w:p>
        </w:tc>
        <w:tc>
          <w:tcPr>
            <w:tcW w:w="236" w:type="dxa"/>
            <w:gridSpan w:val="2"/>
          </w:tcPr>
          <w:p w:rsidR="00AA5C06" w:rsidRPr="00A811B3" w:rsidRDefault="00AA5C06" w:rsidP="00AA5C06">
            <w:pPr>
              <w:tabs>
                <w:tab w:val="decimal" w:pos="693"/>
                <w:tab w:val="decimal" w:pos="742"/>
                <w:tab w:val="decimal" w:pos="789"/>
              </w:tabs>
              <w:spacing w:after="0" w:line="240" w:lineRule="atLeast"/>
              <w:ind w:left="-90" w:right="-74"/>
              <w:rPr>
                <w:rFonts w:ascii="Times New Roman" w:hAnsi="Times New Roman" w:cs="Times New Roman"/>
                <w:szCs w:val="22"/>
              </w:rPr>
            </w:pPr>
          </w:p>
        </w:tc>
        <w:tc>
          <w:tcPr>
            <w:tcW w:w="1459" w:type="dxa"/>
            <w:gridSpan w:val="2"/>
          </w:tcPr>
          <w:p w:rsidR="00AA5C06" w:rsidRPr="00A811B3" w:rsidRDefault="00AA5C06" w:rsidP="00E06EA8">
            <w:pPr>
              <w:tabs>
                <w:tab w:val="decimal" w:pos="1070"/>
              </w:tabs>
              <w:spacing w:after="0" w:line="240" w:lineRule="atLeast"/>
              <w:ind w:left="-90" w:right="237"/>
              <w:jc w:val="right"/>
              <w:rPr>
                <w:rFonts w:ascii="Times New Roman" w:hAnsi="Times New Roman" w:cs="Times New Roman"/>
                <w:szCs w:val="22"/>
              </w:rPr>
            </w:pPr>
            <w:r w:rsidRPr="00A811B3">
              <w:rPr>
                <w:rFonts w:ascii="Times New Roman" w:hAnsi="Times New Roman" w:cs="Times New Roman"/>
                <w:szCs w:val="22"/>
              </w:rPr>
              <w:t>0</w:t>
            </w:r>
            <w:r w:rsidRPr="00A811B3">
              <w:rPr>
                <w:rFonts w:ascii="Times New Roman" w:hAnsi="Times New Roman" w:cs="Times New Roman"/>
                <w:szCs w:val="22"/>
                <w:cs/>
              </w:rPr>
              <w:t>.</w:t>
            </w:r>
            <w:r w:rsidRPr="00A811B3">
              <w:rPr>
                <w:rFonts w:ascii="Times New Roman" w:hAnsi="Times New Roman" w:cs="Times New Roman"/>
                <w:szCs w:val="22"/>
              </w:rPr>
              <w:t>0</w:t>
            </w:r>
            <w:r w:rsidRPr="00A811B3">
              <w:rPr>
                <w:rFonts w:ascii="Times New Roman" w:hAnsi="Times New Roman" w:cs="Times New Roman"/>
                <w:szCs w:val="22"/>
                <w:cs/>
              </w:rPr>
              <w:t>056</w:t>
            </w:r>
          </w:p>
        </w:tc>
        <w:tc>
          <w:tcPr>
            <w:tcW w:w="236" w:type="dxa"/>
            <w:gridSpan w:val="2"/>
          </w:tcPr>
          <w:p w:rsidR="00AA5C06" w:rsidRPr="00A811B3" w:rsidRDefault="00AA5C06" w:rsidP="00AA5C06">
            <w:pPr>
              <w:tabs>
                <w:tab w:val="decimal" w:pos="692"/>
              </w:tabs>
              <w:spacing w:after="0" w:line="240" w:lineRule="atLeast"/>
              <w:ind w:left="-90" w:right="34"/>
              <w:rPr>
                <w:rFonts w:ascii="Times New Roman" w:hAnsi="Times New Roman" w:cs="Times New Roman"/>
                <w:szCs w:val="22"/>
              </w:rPr>
            </w:pPr>
          </w:p>
        </w:tc>
        <w:tc>
          <w:tcPr>
            <w:tcW w:w="2031" w:type="dxa"/>
            <w:gridSpan w:val="2"/>
          </w:tcPr>
          <w:p w:rsidR="00AA5C06" w:rsidRPr="00A811B3" w:rsidRDefault="00AA5C06" w:rsidP="005A0B76">
            <w:pPr>
              <w:tabs>
                <w:tab w:val="decimal" w:pos="816"/>
              </w:tabs>
              <w:spacing w:after="0" w:line="240" w:lineRule="atLeast"/>
              <w:ind w:left="-90" w:right="131"/>
              <w:rPr>
                <w:rFonts w:ascii="Times New Roman" w:hAnsi="Times New Roman" w:cs="Times New Roman"/>
                <w:szCs w:val="22"/>
              </w:rPr>
            </w:pPr>
            <w:r w:rsidRPr="00A811B3">
              <w:rPr>
                <w:rFonts w:ascii="Times New Roman" w:hAnsi="Times New Roman" w:cs="Times New Roman"/>
                <w:szCs w:val="22"/>
                <w:cs/>
              </w:rPr>
              <w:t>(</w:t>
            </w:r>
            <w:r w:rsidRPr="00A811B3">
              <w:rPr>
                <w:rFonts w:ascii="Times New Roman" w:hAnsi="Times New Roman" w:cs="Times New Roman"/>
                <w:szCs w:val="22"/>
              </w:rPr>
              <w:t>0</w:t>
            </w:r>
            <w:r w:rsidRPr="00A811B3">
              <w:rPr>
                <w:rFonts w:ascii="Times New Roman" w:hAnsi="Times New Roman" w:cs="Times New Roman"/>
                <w:szCs w:val="22"/>
                <w:cs/>
              </w:rPr>
              <w:t>.</w:t>
            </w:r>
            <w:r w:rsidRPr="00A811B3">
              <w:rPr>
                <w:rFonts w:ascii="Times New Roman" w:hAnsi="Times New Roman" w:cs="Times New Roman"/>
                <w:szCs w:val="22"/>
              </w:rPr>
              <w:t>0005</w:t>
            </w:r>
            <w:r w:rsidRPr="00A811B3">
              <w:rPr>
                <w:rFonts w:ascii="Times New Roman" w:hAnsi="Times New Roman" w:cs="Times New Roman"/>
                <w:szCs w:val="22"/>
                <w:cs/>
              </w:rPr>
              <w:t>)</w:t>
            </w:r>
          </w:p>
        </w:tc>
        <w:tc>
          <w:tcPr>
            <w:tcW w:w="236" w:type="dxa"/>
            <w:gridSpan w:val="2"/>
          </w:tcPr>
          <w:p w:rsidR="00AA5C06" w:rsidRPr="00A811B3" w:rsidRDefault="00AA5C06" w:rsidP="00AA5C06">
            <w:pPr>
              <w:tabs>
                <w:tab w:val="decimal" w:pos="963"/>
              </w:tabs>
              <w:spacing w:after="0" w:line="240" w:lineRule="atLeast"/>
              <w:ind w:left="-90" w:right="-108"/>
              <w:rPr>
                <w:rFonts w:ascii="Times New Roman" w:hAnsi="Times New Roman" w:cs="Times New Roman"/>
                <w:szCs w:val="22"/>
              </w:rPr>
            </w:pPr>
          </w:p>
        </w:tc>
        <w:tc>
          <w:tcPr>
            <w:tcW w:w="1183" w:type="dxa"/>
            <w:gridSpan w:val="3"/>
          </w:tcPr>
          <w:p w:rsidR="00AA5C06" w:rsidRPr="00A811B3" w:rsidRDefault="00AA5C06" w:rsidP="00E06EA8">
            <w:pPr>
              <w:tabs>
                <w:tab w:val="decimal" w:pos="901"/>
              </w:tabs>
              <w:spacing w:after="0" w:line="240" w:lineRule="atLeast"/>
              <w:ind w:left="-90" w:right="122"/>
              <w:jc w:val="right"/>
              <w:rPr>
                <w:rFonts w:ascii="Times New Roman" w:hAnsi="Times New Roman" w:cstheme="minorBidi"/>
                <w:szCs w:val="22"/>
                <w:cs/>
              </w:rPr>
            </w:pPr>
            <w:r w:rsidRPr="00A811B3">
              <w:rPr>
                <w:rFonts w:ascii="Times New Roman" w:hAnsi="Times New Roman" w:cs="Times New Roman"/>
                <w:szCs w:val="22"/>
              </w:rPr>
              <w:t>0</w:t>
            </w:r>
            <w:r w:rsidRPr="00A811B3">
              <w:rPr>
                <w:rFonts w:ascii="Times New Roman" w:hAnsi="Times New Roman" w:cs="Times New Roman"/>
                <w:szCs w:val="22"/>
                <w:cs/>
              </w:rPr>
              <w:t>.</w:t>
            </w:r>
            <w:r w:rsidRPr="00A811B3">
              <w:rPr>
                <w:rFonts w:ascii="Times New Roman" w:hAnsi="Times New Roman" w:cs="Times New Roman"/>
                <w:szCs w:val="22"/>
              </w:rPr>
              <w:t>0</w:t>
            </w:r>
            <w:r w:rsidRPr="00A811B3">
              <w:rPr>
                <w:rFonts w:ascii="Times New Roman" w:hAnsi="Times New Roman" w:cs="Times New Roman"/>
                <w:szCs w:val="22"/>
                <w:cs/>
              </w:rPr>
              <w:t>051</w:t>
            </w:r>
          </w:p>
        </w:tc>
      </w:tr>
      <w:tr w:rsidR="00AA5C06" w:rsidRPr="00A811B3" w:rsidTr="006539AC">
        <w:trPr>
          <w:tblHeader/>
        </w:trPr>
        <w:tc>
          <w:tcPr>
            <w:tcW w:w="5354" w:type="dxa"/>
            <w:gridSpan w:val="3"/>
            <w:vAlign w:val="bottom"/>
          </w:tcPr>
          <w:p w:rsidR="00AA5C06" w:rsidRPr="00A811B3" w:rsidRDefault="00AA5C06" w:rsidP="00AA5C06">
            <w:pPr>
              <w:spacing w:after="0" w:line="240" w:lineRule="atLeast"/>
              <w:ind w:left="142" w:right="-427"/>
              <w:rPr>
                <w:rFonts w:ascii="Times New Roman" w:hAnsi="Times New Roman" w:cs="Times New Roman"/>
                <w:szCs w:val="22"/>
              </w:rPr>
            </w:pPr>
          </w:p>
        </w:tc>
        <w:tc>
          <w:tcPr>
            <w:tcW w:w="923" w:type="dxa"/>
            <w:vAlign w:val="bottom"/>
          </w:tcPr>
          <w:p w:rsidR="00AA5C06" w:rsidRPr="00A811B3" w:rsidRDefault="00AA5C06" w:rsidP="00AA5C06">
            <w:pPr>
              <w:tabs>
                <w:tab w:val="decimal" w:pos="606"/>
              </w:tabs>
              <w:spacing w:after="0" w:line="240" w:lineRule="atLeast"/>
              <w:ind w:left="-90" w:right="-74"/>
              <w:jc w:val="thaiDistribute"/>
              <w:rPr>
                <w:rFonts w:ascii="Times New Roman" w:hAnsi="Times New Roman" w:cs="Times New Roman"/>
                <w:b/>
                <w:bCs/>
                <w:szCs w:val="22"/>
              </w:rPr>
            </w:pPr>
          </w:p>
        </w:tc>
        <w:tc>
          <w:tcPr>
            <w:tcW w:w="237" w:type="dxa"/>
            <w:vAlign w:val="bottom"/>
          </w:tcPr>
          <w:p w:rsidR="00AA5C06" w:rsidRPr="00A811B3" w:rsidRDefault="00AA5C06" w:rsidP="00AA5C06">
            <w:pPr>
              <w:tabs>
                <w:tab w:val="decimal" w:pos="801"/>
              </w:tabs>
              <w:spacing w:after="0" w:line="240" w:lineRule="atLeast"/>
              <w:ind w:left="167" w:right="-405"/>
              <w:jc w:val="both"/>
              <w:rPr>
                <w:rFonts w:ascii="Times New Roman" w:hAnsi="Times New Roman" w:cs="Times New Roman"/>
                <w:b/>
                <w:bCs/>
                <w:szCs w:val="22"/>
              </w:rPr>
            </w:pPr>
          </w:p>
        </w:tc>
        <w:tc>
          <w:tcPr>
            <w:tcW w:w="2031" w:type="dxa"/>
            <w:gridSpan w:val="3"/>
          </w:tcPr>
          <w:p w:rsidR="00AA5C06" w:rsidRPr="00A811B3" w:rsidRDefault="00AA5C06" w:rsidP="00AA5C06">
            <w:pPr>
              <w:tabs>
                <w:tab w:val="decimal" w:pos="1424"/>
              </w:tabs>
              <w:spacing w:after="0" w:line="240" w:lineRule="atLeast"/>
              <w:ind w:left="-90" w:right="-74"/>
              <w:rPr>
                <w:rFonts w:ascii="Times New Roman" w:hAnsi="Times New Roman" w:cs="Times New Roman"/>
                <w:szCs w:val="22"/>
              </w:rPr>
            </w:pPr>
          </w:p>
        </w:tc>
        <w:tc>
          <w:tcPr>
            <w:tcW w:w="236" w:type="dxa"/>
          </w:tcPr>
          <w:p w:rsidR="00AA5C06" w:rsidRPr="00A811B3" w:rsidRDefault="00AA5C06" w:rsidP="00AA5C06">
            <w:pPr>
              <w:tabs>
                <w:tab w:val="decimal" w:pos="989"/>
              </w:tabs>
              <w:spacing w:after="0" w:line="240" w:lineRule="atLeast"/>
              <w:ind w:left="-90" w:right="-74"/>
              <w:rPr>
                <w:rFonts w:ascii="Times New Roman" w:hAnsi="Times New Roman" w:cs="Times New Roman"/>
                <w:b/>
                <w:bCs/>
                <w:szCs w:val="22"/>
              </w:rPr>
            </w:pPr>
          </w:p>
        </w:tc>
        <w:tc>
          <w:tcPr>
            <w:tcW w:w="1182" w:type="dxa"/>
            <w:gridSpan w:val="3"/>
            <w:vAlign w:val="bottom"/>
          </w:tcPr>
          <w:p w:rsidR="00AA5C06" w:rsidRPr="00A811B3" w:rsidRDefault="00AA5C06" w:rsidP="00E251FE">
            <w:pPr>
              <w:tabs>
                <w:tab w:val="decimal" w:pos="906"/>
                <w:tab w:val="decimal" w:pos="1032"/>
              </w:tabs>
              <w:spacing w:after="0" w:line="240" w:lineRule="atLeast"/>
              <w:ind w:left="-90" w:right="-108"/>
              <w:jc w:val="thaiDistribute"/>
              <w:rPr>
                <w:rFonts w:ascii="Times New Roman" w:hAnsi="Times New Roman" w:cs="Times New Roman"/>
                <w:b/>
                <w:bCs/>
                <w:szCs w:val="22"/>
              </w:rPr>
            </w:pPr>
          </w:p>
        </w:tc>
        <w:tc>
          <w:tcPr>
            <w:tcW w:w="236" w:type="dxa"/>
            <w:gridSpan w:val="2"/>
            <w:vAlign w:val="bottom"/>
          </w:tcPr>
          <w:p w:rsidR="00AA5C06" w:rsidRPr="00A811B3" w:rsidRDefault="00AA5C06" w:rsidP="00AA5C06">
            <w:pPr>
              <w:tabs>
                <w:tab w:val="decimal" w:pos="693"/>
                <w:tab w:val="decimal" w:pos="789"/>
              </w:tabs>
              <w:spacing w:after="0" w:line="240" w:lineRule="atLeast"/>
              <w:ind w:left="-90" w:right="-405"/>
              <w:rPr>
                <w:rFonts w:ascii="Times New Roman" w:hAnsi="Times New Roman" w:cs="Times New Roman"/>
                <w:b/>
                <w:bCs/>
                <w:szCs w:val="22"/>
              </w:rPr>
            </w:pPr>
          </w:p>
        </w:tc>
        <w:tc>
          <w:tcPr>
            <w:tcW w:w="1459" w:type="dxa"/>
            <w:gridSpan w:val="2"/>
            <w:vAlign w:val="bottom"/>
          </w:tcPr>
          <w:p w:rsidR="00AA5C06" w:rsidRPr="00A811B3" w:rsidRDefault="00AA5C06" w:rsidP="00E06EA8">
            <w:pPr>
              <w:tabs>
                <w:tab w:val="decimal" w:pos="677"/>
                <w:tab w:val="decimal" w:pos="1070"/>
              </w:tabs>
              <w:spacing w:after="0" w:line="240" w:lineRule="atLeast"/>
              <w:ind w:left="-90" w:right="-74"/>
              <w:jc w:val="thaiDistribute"/>
              <w:rPr>
                <w:rFonts w:ascii="Times New Roman" w:hAnsi="Times New Roman" w:cs="Times New Roman"/>
                <w:b/>
                <w:bCs/>
                <w:szCs w:val="22"/>
              </w:rPr>
            </w:pPr>
          </w:p>
        </w:tc>
        <w:tc>
          <w:tcPr>
            <w:tcW w:w="236" w:type="dxa"/>
            <w:gridSpan w:val="2"/>
            <w:vAlign w:val="bottom"/>
          </w:tcPr>
          <w:p w:rsidR="00AA5C06" w:rsidRPr="00A811B3" w:rsidRDefault="00AA5C06" w:rsidP="00AA5C06">
            <w:pPr>
              <w:tabs>
                <w:tab w:val="decimal" w:pos="801"/>
              </w:tabs>
              <w:spacing w:after="0" w:line="240" w:lineRule="atLeast"/>
              <w:ind w:left="167" w:right="-405"/>
              <w:jc w:val="both"/>
              <w:rPr>
                <w:rFonts w:ascii="Times New Roman" w:hAnsi="Times New Roman" w:cs="Times New Roman"/>
                <w:b/>
                <w:bCs/>
                <w:szCs w:val="22"/>
              </w:rPr>
            </w:pPr>
          </w:p>
        </w:tc>
        <w:tc>
          <w:tcPr>
            <w:tcW w:w="2031" w:type="dxa"/>
            <w:gridSpan w:val="2"/>
          </w:tcPr>
          <w:p w:rsidR="00AA5C06" w:rsidRPr="00A811B3" w:rsidRDefault="00AA5C06" w:rsidP="00E251FE">
            <w:pPr>
              <w:tabs>
                <w:tab w:val="decimal" w:pos="1334"/>
              </w:tabs>
              <w:spacing w:after="0" w:line="240" w:lineRule="atLeast"/>
              <w:ind w:left="-90" w:right="-74"/>
              <w:rPr>
                <w:rFonts w:ascii="Times New Roman" w:hAnsi="Times New Roman" w:cs="Times New Roman"/>
                <w:szCs w:val="22"/>
              </w:rPr>
            </w:pPr>
          </w:p>
        </w:tc>
        <w:tc>
          <w:tcPr>
            <w:tcW w:w="236" w:type="dxa"/>
            <w:gridSpan w:val="2"/>
          </w:tcPr>
          <w:p w:rsidR="00AA5C06" w:rsidRPr="00A811B3" w:rsidRDefault="00AA5C06" w:rsidP="00AA5C06">
            <w:pPr>
              <w:tabs>
                <w:tab w:val="decimal" w:pos="906"/>
              </w:tabs>
              <w:spacing w:after="0" w:line="240" w:lineRule="atLeast"/>
              <w:ind w:left="-90" w:right="-74"/>
              <w:rPr>
                <w:rFonts w:ascii="Times New Roman" w:hAnsi="Times New Roman" w:cs="Times New Roman"/>
                <w:b/>
                <w:bCs/>
                <w:szCs w:val="22"/>
              </w:rPr>
            </w:pPr>
          </w:p>
        </w:tc>
        <w:tc>
          <w:tcPr>
            <w:tcW w:w="1183" w:type="dxa"/>
            <w:gridSpan w:val="3"/>
            <w:vAlign w:val="bottom"/>
          </w:tcPr>
          <w:p w:rsidR="00AA5C06" w:rsidRPr="00A811B3" w:rsidRDefault="00AA5C06" w:rsidP="00E06EA8">
            <w:pPr>
              <w:tabs>
                <w:tab w:val="decimal" w:pos="799"/>
                <w:tab w:val="decimal" w:pos="901"/>
              </w:tabs>
              <w:spacing w:after="0" w:line="240" w:lineRule="atLeast"/>
              <w:ind w:left="-90" w:right="-74"/>
              <w:jc w:val="thaiDistribute"/>
              <w:rPr>
                <w:rFonts w:ascii="Times New Roman" w:hAnsi="Times New Roman" w:cs="Times New Roman"/>
                <w:b/>
                <w:bCs/>
                <w:szCs w:val="22"/>
              </w:rPr>
            </w:pPr>
          </w:p>
        </w:tc>
      </w:tr>
      <w:tr w:rsidR="00AA5C06" w:rsidRPr="00A811B3" w:rsidTr="006539AC">
        <w:trPr>
          <w:tblHeader/>
        </w:trPr>
        <w:tc>
          <w:tcPr>
            <w:tcW w:w="5354" w:type="dxa"/>
            <w:gridSpan w:val="3"/>
            <w:vAlign w:val="bottom"/>
          </w:tcPr>
          <w:p w:rsidR="00AA5C06" w:rsidRPr="00A811B3" w:rsidRDefault="00AA5C06" w:rsidP="00AA5C06">
            <w:pPr>
              <w:spacing w:after="0" w:line="240" w:lineRule="atLeast"/>
              <w:ind w:left="142" w:right="-108"/>
              <w:rPr>
                <w:rFonts w:ascii="Times New Roman" w:hAnsi="Times New Roman" w:cs="Times New Roman"/>
                <w:szCs w:val="22"/>
              </w:rPr>
            </w:pPr>
            <w:r w:rsidRPr="00A811B3">
              <w:rPr>
                <w:rFonts w:ascii="Times New Roman" w:hAnsi="Times New Roman" w:cs="Times New Roman"/>
                <w:b/>
                <w:bCs/>
                <w:color w:val="000000"/>
                <w:szCs w:val="22"/>
              </w:rPr>
              <w:t xml:space="preserve">For the six-month period </w:t>
            </w:r>
            <w:r w:rsidRPr="00A811B3">
              <w:rPr>
                <w:rFonts w:ascii="Times New Roman" w:hAnsi="Times New Roman" w:cs="Times New Roman"/>
                <w:b/>
                <w:bCs/>
                <w:szCs w:val="22"/>
              </w:rPr>
              <w:t>ended</w:t>
            </w:r>
            <w:r w:rsidRPr="00A811B3">
              <w:rPr>
                <w:rFonts w:ascii="Times New Roman" w:hAnsi="Times New Roman" w:cs="Times New Roman"/>
                <w:b/>
                <w:bCs/>
                <w:color w:val="000000"/>
                <w:szCs w:val="22"/>
              </w:rPr>
              <w:t xml:space="preserve"> 30 June </w:t>
            </w:r>
            <w:r w:rsidRPr="00A811B3">
              <w:rPr>
                <w:rFonts w:ascii="Times New Roman" w:hAnsi="Times New Roman" w:cs="Times New Roman"/>
                <w:b/>
                <w:bCs/>
                <w:color w:val="000000"/>
                <w:szCs w:val="22"/>
                <w:cs/>
              </w:rPr>
              <w:t>202</w:t>
            </w:r>
            <w:r w:rsidRPr="00A811B3">
              <w:rPr>
                <w:rFonts w:ascii="Times New Roman" w:hAnsi="Times New Roman" w:cs="Times New Roman"/>
                <w:b/>
                <w:bCs/>
                <w:color w:val="000000"/>
                <w:szCs w:val="22"/>
              </w:rPr>
              <w:t>2</w:t>
            </w:r>
          </w:p>
        </w:tc>
        <w:tc>
          <w:tcPr>
            <w:tcW w:w="923" w:type="dxa"/>
            <w:vAlign w:val="bottom"/>
          </w:tcPr>
          <w:p w:rsidR="00AA5C06" w:rsidRPr="00A811B3" w:rsidRDefault="00AA5C06" w:rsidP="00AA5C06">
            <w:pPr>
              <w:tabs>
                <w:tab w:val="decimal" w:pos="606"/>
              </w:tabs>
              <w:spacing w:after="0" w:line="240" w:lineRule="atLeast"/>
              <w:ind w:left="-90" w:right="-74"/>
              <w:jc w:val="thaiDistribute"/>
              <w:rPr>
                <w:rFonts w:ascii="Times New Roman" w:hAnsi="Times New Roman" w:cs="Times New Roman"/>
                <w:b/>
                <w:bCs/>
                <w:szCs w:val="22"/>
              </w:rPr>
            </w:pPr>
          </w:p>
        </w:tc>
        <w:tc>
          <w:tcPr>
            <w:tcW w:w="237" w:type="dxa"/>
            <w:vAlign w:val="bottom"/>
          </w:tcPr>
          <w:p w:rsidR="00AA5C06" w:rsidRPr="00A811B3" w:rsidRDefault="00AA5C06" w:rsidP="00AA5C06">
            <w:pPr>
              <w:tabs>
                <w:tab w:val="decimal" w:pos="801"/>
              </w:tabs>
              <w:spacing w:after="0" w:line="240" w:lineRule="atLeast"/>
              <w:ind w:left="167" w:right="-405"/>
              <w:jc w:val="both"/>
              <w:rPr>
                <w:rFonts w:ascii="Times New Roman" w:hAnsi="Times New Roman" w:cs="Times New Roman"/>
                <w:b/>
                <w:bCs/>
                <w:szCs w:val="22"/>
              </w:rPr>
            </w:pPr>
          </w:p>
        </w:tc>
        <w:tc>
          <w:tcPr>
            <w:tcW w:w="2031" w:type="dxa"/>
            <w:gridSpan w:val="3"/>
          </w:tcPr>
          <w:p w:rsidR="00AA5C06" w:rsidRPr="00A811B3" w:rsidRDefault="00AA5C06" w:rsidP="00AA5C06">
            <w:pPr>
              <w:tabs>
                <w:tab w:val="decimal" w:pos="1424"/>
              </w:tabs>
              <w:spacing w:after="0" w:line="240" w:lineRule="atLeast"/>
              <w:ind w:left="-90" w:right="-74"/>
              <w:rPr>
                <w:rFonts w:ascii="Times New Roman" w:hAnsi="Times New Roman" w:cs="Times New Roman"/>
                <w:szCs w:val="22"/>
              </w:rPr>
            </w:pPr>
          </w:p>
        </w:tc>
        <w:tc>
          <w:tcPr>
            <w:tcW w:w="236" w:type="dxa"/>
          </w:tcPr>
          <w:p w:rsidR="00AA5C06" w:rsidRPr="00A811B3" w:rsidRDefault="00AA5C06" w:rsidP="00AA5C06">
            <w:pPr>
              <w:tabs>
                <w:tab w:val="decimal" w:pos="989"/>
              </w:tabs>
              <w:spacing w:after="0" w:line="240" w:lineRule="atLeast"/>
              <w:ind w:left="-90" w:right="-74"/>
              <w:rPr>
                <w:rFonts w:ascii="Times New Roman" w:hAnsi="Times New Roman" w:cs="Times New Roman"/>
                <w:b/>
                <w:bCs/>
                <w:szCs w:val="22"/>
              </w:rPr>
            </w:pPr>
          </w:p>
        </w:tc>
        <w:tc>
          <w:tcPr>
            <w:tcW w:w="1182" w:type="dxa"/>
            <w:gridSpan w:val="3"/>
            <w:vAlign w:val="bottom"/>
          </w:tcPr>
          <w:p w:rsidR="00AA5C06" w:rsidRPr="00A811B3" w:rsidRDefault="00AA5C06" w:rsidP="00E251FE">
            <w:pPr>
              <w:tabs>
                <w:tab w:val="decimal" w:pos="906"/>
                <w:tab w:val="decimal" w:pos="1032"/>
              </w:tabs>
              <w:spacing w:after="0" w:line="240" w:lineRule="atLeast"/>
              <w:ind w:left="-90" w:right="-108"/>
              <w:jc w:val="thaiDistribute"/>
              <w:rPr>
                <w:rFonts w:ascii="Times New Roman" w:hAnsi="Times New Roman" w:cs="Times New Roman"/>
                <w:b/>
                <w:bCs/>
                <w:szCs w:val="22"/>
              </w:rPr>
            </w:pPr>
          </w:p>
        </w:tc>
        <w:tc>
          <w:tcPr>
            <w:tcW w:w="236" w:type="dxa"/>
            <w:gridSpan w:val="2"/>
            <w:vAlign w:val="bottom"/>
          </w:tcPr>
          <w:p w:rsidR="00AA5C06" w:rsidRPr="00A811B3" w:rsidRDefault="00AA5C06" w:rsidP="00AA5C06">
            <w:pPr>
              <w:tabs>
                <w:tab w:val="decimal" w:pos="693"/>
                <w:tab w:val="decimal" w:pos="789"/>
              </w:tabs>
              <w:spacing w:after="0" w:line="240" w:lineRule="atLeast"/>
              <w:ind w:left="-90" w:right="-405"/>
              <w:rPr>
                <w:rFonts w:ascii="Times New Roman" w:hAnsi="Times New Roman" w:cs="Times New Roman"/>
                <w:b/>
                <w:bCs/>
                <w:szCs w:val="22"/>
              </w:rPr>
            </w:pPr>
          </w:p>
        </w:tc>
        <w:tc>
          <w:tcPr>
            <w:tcW w:w="1459" w:type="dxa"/>
            <w:gridSpan w:val="2"/>
            <w:vAlign w:val="bottom"/>
          </w:tcPr>
          <w:p w:rsidR="00AA5C06" w:rsidRPr="00A811B3" w:rsidRDefault="00AA5C06" w:rsidP="00E06EA8">
            <w:pPr>
              <w:tabs>
                <w:tab w:val="decimal" w:pos="677"/>
                <w:tab w:val="decimal" w:pos="1070"/>
              </w:tabs>
              <w:spacing w:after="0" w:line="240" w:lineRule="atLeast"/>
              <w:ind w:left="-90" w:right="-74"/>
              <w:jc w:val="thaiDistribute"/>
              <w:rPr>
                <w:rFonts w:ascii="Times New Roman" w:hAnsi="Times New Roman" w:cs="Times New Roman"/>
                <w:b/>
                <w:bCs/>
                <w:szCs w:val="22"/>
              </w:rPr>
            </w:pPr>
          </w:p>
        </w:tc>
        <w:tc>
          <w:tcPr>
            <w:tcW w:w="236" w:type="dxa"/>
            <w:gridSpan w:val="2"/>
            <w:vAlign w:val="bottom"/>
          </w:tcPr>
          <w:p w:rsidR="00AA5C06" w:rsidRPr="00A811B3" w:rsidRDefault="00AA5C06" w:rsidP="00AA5C06">
            <w:pPr>
              <w:tabs>
                <w:tab w:val="decimal" w:pos="801"/>
              </w:tabs>
              <w:spacing w:after="0" w:line="240" w:lineRule="atLeast"/>
              <w:ind w:left="167" w:right="-405"/>
              <w:jc w:val="both"/>
              <w:rPr>
                <w:rFonts w:ascii="Times New Roman" w:hAnsi="Times New Roman" w:cs="Times New Roman"/>
                <w:b/>
                <w:bCs/>
                <w:szCs w:val="22"/>
              </w:rPr>
            </w:pPr>
          </w:p>
        </w:tc>
        <w:tc>
          <w:tcPr>
            <w:tcW w:w="2031" w:type="dxa"/>
            <w:gridSpan w:val="2"/>
          </w:tcPr>
          <w:p w:rsidR="00AA5C06" w:rsidRPr="00A811B3" w:rsidRDefault="00AA5C06" w:rsidP="00E251FE">
            <w:pPr>
              <w:tabs>
                <w:tab w:val="decimal" w:pos="1334"/>
              </w:tabs>
              <w:spacing w:after="0" w:line="240" w:lineRule="atLeast"/>
              <w:ind w:left="-90" w:right="-74"/>
              <w:rPr>
                <w:rFonts w:ascii="Times New Roman" w:hAnsi="Times New Roman" w:cs="Times New Roman"/>
                <w:szCs w:val="22"/>
              </w:rPr>
            </w:pPr>
          </w:p>
        </w:tc>
        <w:tc>
          <w:tcPr>
            <w:tcW w:w="236" w:type="dxa"/>
            <w:gridSpan w:val="2"/>
          </w:tcPr>
          <w:p w:rsidR="00AA5C06" w:rsidRPr="00A811B3" w:rsidRDefault="00AA5C06" w:rsidP="00AA5C06">
            <w:pPr>
              <w:tabs>
                <w:tab w:val="decimal" w:pos="906"/>
              </w:tabs>
              <w:spacing w:after="0" w:line="240" w:lineRule="atLeast"/>
              <w:ind w:left="-90" w:right="-74"/>
              <w:rPr>
                <w:rFonts w:ascii="Times New Roman" w:hAnsi="Times New Roman" w:cs="Times New Roman"/>
                <w:b/>
                <w:bCs/>
                <w:szCs w:val="22"/>
              </w:rPr>
            </w:pPr>
          </w:p>
        </w:tc>
        <w:tc>
          <w:tcPr>
            <w:tcW w:w="1183" w:type="dxa"/>
            <w:gridSpan w:val="3"/>
            <w:vAlign w:val="bottom"/>
          </w:tcPr>
          <w:p w:rsidR="00AA5C06" w:rsidRPr="00A811B3" w:rsidRDefault="00AA5C06" w:rsidP="00E06EA8">
            <w:pPr>
              <w:tabs>
                <w:tab w:val="decimal" w:pos="799"/>
                <w:tab w:val="decimal" w:pos="901"/>
              </w:tabs>
              <w:spacing w:after="0" w:line="240" w:lineRule="atLeast"/>
              <w:ind w:left="-90" w:right="-74"/>
              <w:jc w:val="thaiDistribute"/>
              <w:rPr>
                <w:rFonts w:ascii="Times New Roman" w:hAnsi="Times New Roman" w:cs="Times New Roman"/>
                <w:b/>
                <w:bCs/>
                <w:szCs w:val="22"/>
              </w:rPr>
            </w:pPr>
          </w:p>
        </w:tc>
      </w:tr>
      <w:tr w:rsidR="00AA5C06" w:rsidRPr="00A811B3" w:rsidTr="006539AC">
        <w:trPr>
          <w:tblHeader/>
        </w:trPr>
        <w:tc>
          <w:tcPr>
            <w:tcW w:w="5354" w:type="dxa"/>
            <w:gridSpan w:val="3"/>
            <w:vAlign w:val="bottom"/>
          </w:tcPr>
          <w:p w:rsidR="00AA5C06" w:rsidRPr="00A811B3" w:rsidRDefault="00AA5C06" w:rsidP="00AA5C06">
            <w:pPr>
              <w:spacing w:after="0" w:line="240" w:lineRule="atLeast"/>
              <w:ind w:left="142" w:right="-427"/>
              <w:rPr>
                <w:rFonts w:ascii="Times New Roman" w:hAnsi="Times New Roman" w:cs="Times New Roman"/>
                <w:szCs w:val="22"/>
              </w:rPr>
            </w:pPr>
            <w:r w:rsidRPr="00A811B3">
              <w:rPr>
                <w:rFonts w:ascii="Times New Roman" w:hAnsi="Times New Roman" w:cs="Times New Roman"/>
                <w:b/>
                <w:bCs/>
                <w:i/>
                <w:iCs/>
                <w:color w:val="000000"/>
                <w:szCs w:val="22"/>
              </w:rPr>
              <w:t>Statements of cash flows</w:t>
            </w:r>
          </w:p>
        </w:tc>
        <w:tc>
          <w:tcPr>
            <w:tcW w:w="923" w:type="dxa"/>
            <w:vAlign w:val="bottom"/>
          </w:tcPr>
          <w:p w:rsidR="00AA5C06" w:rsidRPr="00A811B3" w:rsidRDefault="00AA5C06" w:rsidP="00AA5C06">
            <w:pPr>
              <w:tabs>
                <w:tab w:val="decimal" w:pos="606"/>
              </w:tabs>
              <w:spacing w:after="0" w:line="240" w:lineRule="atLeast"/>
              <w:ind w:left="-90" w:right="-74"/>
              <w:jc w:val="thaiDistribute"/>
              <w:rPr>
                <w:rFonts w:ascii="Times New Roman" w:hAnsi="Times New Roman" w:cs="Times New Roman"/>
                <w:b/>
                <w:bCs/>
                <w:szCs w:val="22"/>
              </w:rPr>
            </w:pPr>
          </w:p>
        </w:tc>
        <w:tc>
          <w:tcPr>
            <w:tcW w:w="237" w:type="dxa"/>
            <w:vAlign w:val="bottom"/>
          </w:tcPr>
          <w:p w:rsidR="00AA5C06" w:rsidRPr="00A811B3" w:rsidRDefault="00AA5C06" w:rsidP="00AA5C06">
            <w:pPr>
              <w:tabs>
                <w:tab w:val="decimal" w:pos="801"/>
              </w:tabs>
              <w:spacing w:after="0" w:line="240" w:lineRule="atLeast"/>
              <w:ind w:left="167" w:right="-405"/>
              <w:jc w:val="both"/>
              <w:rPr>
                <w:rFonts w:ascii="Times New Roman" w:hAnsi="Times New Roman" w:cs="Times New Roman"/>
                <w:b/>
                <w:bCs/>
                <w:szCs w:val="22"/>
              </w:rPr>
            </w:pPr>
          </w:p>
        </w:tc>
        <w:tc>
          <w:tcPr>
            <w:tcW w:w="2031" w:type="dxa"/>
            <w:gridSpan w:val="3"/>
          </w:tcPr>
          <w:p w:rsidR="00AA5C06" w:rsidRPr="00A811B3" w:rsidRDefault="00AA5C06" w:rsidP="00AA5C06">
            <w:pPr>
              <w:tabs>
                <w:tab w:val="decimal" w:pos="1424"/>
              </w:tabs>
              <w:spacing w:after="0" w:line="240" w:lineRule="atLeast"/>
              <w:ind w:left="-90" w:right="-74"/>
              <w:rPr>
                <w:rFonts w:ascii="Times New Roman" w:hAnsi="Times New Roman" w:cs="Times New Roman"/>
                <w:szCs w:val="22"/>
              </w:rPr>
            </w:pPr>
          </w:p>
        </w:tc>
        <w:tc>
          <w:tcPr>
            <w:tcW w:w="236" w:type="dxa"/>
          </w:tcPr>
          <w:p w:rsidR="00AA5C06" w:rsidRPr="00A811B3" w:rsidRDefault="00AA5C06" w:rsidP="00AA5C06">
            <w:pPr>
              <w:tabs>
                <w:tab w:val="decimal" w:pos="989"/>
              </w:tabs>
              <w:spacing w:after="0" w:line="240" w:lineRule="atLeast"/>
              <w:ind w:left="-90" w:right="-74"/>
              <w:rPr>
                <w:rFonts w:ascii="Times New Roman" w:hAnsi="Times New Roman" w:cs="Times New Roman"/>
                <w:b/>
                <w:bCs/>
                <w:szCs w:val="22"/>
              </w:rPr>
            </w:pPr>
          </w:p>
        </w:tc>
        <w:tc>
          <w:tcPr>
            <w:tcW w:w="1182" w:type="dxa"/>
            <w:gridSpan w:val="3"/>
            <w:vAlign w:val="bottom"/>
          </w:tcPr>
          <w:p w:rsidR="00AA5C06" w:rsidRPr="00A811B3" w:rsidRDefault="00AA5C06" w:rsidP="00E251FE">
            <w:pPr>
              <w:tabs>
                <w:tab w:val="decimal" w:pos="906"/>
                <w:tab w:val="decimal" w:pos="1032"/>
              </w:tabs>
              <w:spacing w:after="0" w:line="240" w:lineRule="atLeast"/>
              <w:ind w:left="-90" w:right="-108"/>
              <w:jc w:val="thaiDistribute"/>
              <w:rPr>
                <w:rFonts w:ascii="Times New Roman" w:hAnsi="Times New Roman" w:cs="Times New Roman"/>
                <w:b/>
                <w:bCs/>
                <w:szCs w:val="22"/>
              </w:rPr>
            </w:pPr>
          </w:p>
        </w:tc>
        <w:tc>
          <w:tcPr>
            <w:tcW w:w="236" w:type="dxa"/>
            <w:gridSpan w:val="2"/>
            <w:vAlign w:val="bottom"/>
          </w:tcPr>
          <w:p w:rsidR="00AA5C06" w:rsidRPr="00A811B3" w:rsidRDefault="00AA5C06" w:rsidP="00AA5C06">
            <w:pPr>
              <w:tabs>
                <w:tab w:val="decimal" w:pos="693"/>
                <w:tab w:val="decimal" w:pos="789"/>
              </w:tabs>
              <w:spacing w:after="0" w:line="240" w:lineRule="atLeast"/>
              <w:ind w:left="-90" w:right="-405"/>
              <w:rPr>
                <w:rFonts w:ascii="Times New Roman" w:hAnsi="Times New Roman" w:cs="Times New Roman"/>
                <w:b/>
                <w:bCs/>
                <w:szCs w:val="22"/>
              </w:rPr>
            </w:pPr>
          </w:p>
        </w:tc>
        <w:tc>
          <w:tcPr>
            <w:tcW w:w="1459" w:type="dxa"/>
            <w:gridSpan w:val="2"/>
            <w:vAlign w:val="bottom"/>
          </w:tcPr>
          <w:p w:rsidR="00AA5C06" w:rsidRPr="00A811B3" w:rsidRDefault="00AA5C06" w:rsidP="00E06EA8">
            <w:pPr>
              <w:tabs>
                <w:tab w:val="decimal" w:pos="677"/>
                <w:tab w:val="decimal" w:pos="1070"/>
              </w:tabs>
              <w:spacing w:after="0" w:line="240" w:lineRule="atLeast"/>
              <w:ind w:left="-90" w:right="-74"/>
              <w:jc w:val="thaiDistribute"/>
              <w:rPr>
                <w:rFonts w:ascii="Times New Roman" w:hAnsi="Times New Roman" w:cs="Times New Roman"/>
                <w:b/>
                <w:bCs/>
                <w:szCs w:val="22"/>
              </w:rPr>
            </w:pPr>
          </w:p>
        </w:tc>
        <w:tc>
          <w:tcPr>
            <w:tcW w:w="236" w:type="dxa"/>
            <w:gridSpan w:val="2"/>
            <w:vAlign w:val="bottom"/>
          </w:tcPr>
          <w:p w:rsidR="00AA5C06" w:rsidRPr="00A811B3" w:rsidRDefault="00AA5C06" w:rsidP="00AA5C06">
            <w:pPr>
              <w:tabs>
                <w:tab w:val="decimal" w:pos="801"/>
              </w:tabs>
              <w:spacing w:after="0" w:line="240" w:lineRule="atLeast"/>
              <w:ind w:left="167" w:right="-405"/>
              <w:jc w:val="both"/>
              <w:rPr>
                <w:rFonts w:ascii="Times New Roman" w:hAnsi="Times New Roman" w:cs="Times New Roman"/>
                <w:b/>
                <w:bCs/>
                <w:szCs w:val="22"/>
              </w:rPr>
            </w:pPr>
          </w:p>
        </w:tc>
        <w:tc>
          <w:tcPr>
            <w:tcW w:w="2031" w:type="dxa"/>
            <w:gridSpan w:val="2"/>
          </w:tcPr>
          <w:p w:rsidR="00AA5C06" w:rsidRPr="00A811B3" w:rsidRDefault="00AA5C06" w:rsidP="00E251FE">
            <w:pPr>
              <w:tabs>
                <w:tab w:val="decimal" w:pos="1334"/>
              </w:tabs>
              <w:spacing w:after="0" w:line="240" w:lineRule="atLeast"/>
              <w:ind w:left="-90" w:right="-74"/>
              <w:rPr>
                <w:rFonts w:ascii="Times New Roman" w:hAnsi="Times New Roman" w:cs="Times New Roman"/>
                <w:szCs w:val="22"/>
              </w:rPr>
            </w:pPr>
          </w:p>
        </w:tc>
        <w:tc>
          <w:tcPr>
            <w:tcW w:w="236" w:type="dxa"/>
            <w:gridSpan w:val="2"/>
          </w:tcPr>
          <w:p w:rsidR="00AA5C06" w:rsidRPr="00A811B3" w:rsidRDefault="00AA5C06" w:rsidP="00AA5C06">
            <w:pPr>
              <w:tabs>
                <w:tab w:val="decimal" w:pos="906"/>
              </w:tabs>
              <w:spacing w:after="0" w:line="240" w:lineRule="atLeast"/>
              <w:ind w:left="-90" w:right="-74"/>
              <w:rPr>
                <w:rFonts w:ascii="Times New Roman" w:hAnsi="Times New Roman" w:cs="Times New Roman"/>
                <w:b/>
                <w:bCs/>
                <w:szCs w:val="22"/>
              </w:rPr>
            </w:pPr>
          </w:p>
        </w:tc>
        <w:tc>
          <w:tcPr>
            <w:tcW w:w="1183" w:type="dxa"/>
            <w:gridSpan w:val="3"/>
            <w:vAlign w:val="bottom"/>
          </w:tcPr>
          <w:p w:rsidR="00AA5C06" w:rsidRPr="00A811B3" w:rsidRDefault="00AA5C06" w:rsidP="00E06EA8">
            <w:pPr>
              <w:tabs>
                <w:tab w:val="decimal" w:pos="799"/>
                <w:tab w:val="decimal" w:pos="901"/>
              </w:tabs>
              <w:spacing w:after="0" w:line="240" w:lineRule="atLeast"/>
              <w:ind w:left="-90" w:right="-74"/>
              <w:jc w:val="thaiDistribute"/>
              <w:rPr>
                <w:rFonts w:ascii="Times New Roman" w:hAnsi="Times New Roman" w:cs="Times New Roman"/>
                <w:b/>
                <w:bCs/>
                <w:szCs w:val="22"/>
              </w:rPr>
            </w:pPr>
          </w:p>
        </w:tc>
      </w:tr>
      <w:tr w:rsidR="00AA5C06" w:rsidRPr="00A811B3" w:rsidTr="007C714B">
        <w:trPr>
          <w:tblHeader/>
        </w:trPr>
        <w:tc>
          <w:tcPr>
            <w:tcW w:w="5354" w:type="dxa"/>
            <w:gridSpan w:val="3"/>
            <w:vAlign w:val="bottom"/>
          </w:tcPr>
          <w:p w:rsidR="00AA5C06" w:rsidRPr="00A811B3" w:rsidRDefault="00AA5C06" w:rsidP="00AA5C06">
            <w:pPr>
              <w:spacing w:after="0" w:line="240" w:lineRule="atLeast"/>
              <w:ind w:left="142" w:right="-427"/>
              <w:rPr>
                <w:rFonts w:ascii="Times New Roman" w:hAnsi="Times New Roman" w:cs="Times New Roman"/>
                <w:b/>
                <w:bCs/>
                <w:i/>
                <w:iCs/>
                <w:color w:val="000000"/>
                <w:szCs w:val="22"/>
              </w:rPr>
            </w:pPr>
            <w:r w:rsidRPr="00A811B3">
              <w:rPr>
                <w:rFonts w:ascii="Times New Roman" w:hAnsi="Times New Roman" w:cs="Times New Roman"/>
                <w:szCs w:val="22"/>
              </w:rPr>
              <w:t>Profit for the period</w:t>
            </w:r>
          </w:p>
        </w:tc>
        <w:tc>
          <w:tcPr>
            <w:tcW w:w="923" w:type="dxa"/>
          </w:tcPr>
          <w:p w:rsidR="00AA5C06" w:rsidRPr="00A811B3" w:rsidRDefault="00AA5C06" w:rsidP="00AA5C06">
            <w:pPr>
              <w:tabs>
                <w:tab w:val="decimal" w:pos="742"/>
              </w:tabs>
              <w:spacing w:after="0" w:line="240" w:lineRule="atLeast"/>
              <w:ind w:left="-90" w:right="-74"/>
              <w:rPr>
                <w:rFonts w:ascii="Times New Roman" w:hAnsi="Times New Roman" w:cs="Times New Roman"/>
                <w:szCs w:val="22"/>
              </w:rPr>
            </w:pPr>
            <w:r w:rsidRPr="00A811B3">
              <w:rPr>
                <w:rFonts w:ascii="Times New Roman" w:hAnsi="Times New Roman" w:cs="Times New Roman"/>
                <w:szCs w:val="22"/>
              </w:rPr>
              <w:t>32,290</w:t>
            </w:r>
          </w:p>
        </w:tc>
        <w:tc>
          <w:tcPr>
            <w:tcW w:w="237" w:type="dxa"/>
          </w:tcPr>
          <w:p w:rsidR="00AA5C06" w:rsidRPr="00A811B3" w:rsidRDefault="00AA5C06" w:rsidP="00AA5C06">
            <w:pPr>
              <w:tabs>
                <w:tab w:val="decimal" w:pos="1073"/>
              </w:tabs>
              <w:spacing w:after="0" w:line="240" w:lineRule="atLeast"/>
              <w:ind w:left="-90" w:right="-74"/>
              <w:rPr>
                <w:rFonts w:ascii="Times New Roman" w:hAnsi="Times New Roman" w:cs="Times New Roman"/>
                <w:szCs w:val="22"/>
              </w:rPr>
            </w:pPr>
          </w:p>
        </w:tc>
        <w:tc>
          <w:tcPr>
            <w:tcW w:w="2031" w:type="dxa"/>
            <w:gridSpan w:val="3"/>
          </w:tcPr>
          <w:p w:rsidR="00AA5C06" w:rsidRPr="00A811B3" w:rsidRDefault="00AA5C06" w:rsidP="00AA5C06">
            <w:pPr>
              <w:tabs>
                <w:tab w:val="decimal" w:pos="1424"/>
              </w:tabs>
              <w:spacing w:after="0" w:line="240" w:lineRule="atLeast"/>
              <w:ind w:left="-90" w:right="-74"/>
              <w:rPr>
                <w:rFonts w:ascii="Times New Roman" w:hAnsi="Times New Roman" w:cs="Times New Roman"/>
                <w:szCs w:val="22"/>
              </w:rPr>
            </w:pPr>
            <w:r w:rsidRPr="00A811B3">
              <w:rPr>
                <w:rFonts w:ascii="Times New Roman" w:hAnsi="Times New Roman" w:cs="Times New Roman"/>
                <w:szCs w:val="22"/>
              </w:rPr>
              <w:t>(1,069)</w:t>
            </w:r>
          </w:p>
        </w:tc>
        <w:tc>
          <w:tcPr>
            <w:tcW w:w="236" w:type="dxa"/>
          </w:tcPr>
          <w:p w:rsidR="00AA5C06" w:rsidRPr="00A811B3" w:rsidRDefault="00AA5C06" w:rsidP="00AA5C06">
            <w:pPr>
              <w:tabs>
                <w:tab w:val="decimal" w:pos="963"/>
              </w:tabs>
              <w:spacing w:after="0" w:line="240" w:lineRule="atLeast"/>
              <w:ind w:left="-90" w:right="-108"/>
              <w:rPr>
                <w:rFonts w:ascii="Times New Roman" w:hAnsi="Times New Roman" w:cs="Times New Roman"/>
                <w:szCs w:val="22"/>
              </w:rPr>
            </w:pPr>
          </w:p>
        </w:tc>
        <w:tc>
          <w:tcPr>
            <w:tcW w:w="1182" w:type="dxa"/>
            <w:gridSpan w:val="3"/>
          </w:tcPr>
          <w:p w:rsidR="00AA5C06" w:rsidRPr="00A811B3" w:rsidRDefault="00AA5C06" w:rsidP="00E251FE">
            <w:pPr>
              <w:tabs>
                <w:tab w:val="decimal" w:pos="906"/>
              </w:tabs>
              <w:spacing w:after="0" w:line="240" w:lineRule="atLeast"/>
              <w:ind w:left="-90" w:right="-108"/>
              <w:rPr>
                <w:rFonts w:ascii="Times New Roman" w:hAnsi="Times New Roman" w:cs="Times New Roman"/>
                <w:szCs w:val="22"/>
              </w:rPr>
            </w:pPr>
            <w:r w:rsidRPr="00A811B3">
              <w:rPr>
                <w:rFonts w:ascii="Times New Roman" w:hAnsi="Times New Roman" w:cs="Times New Roman"/>
                <w:szCs w:val="22"/>
              </w:rPr>
              <w:t>31,221</w:t>
            </w:r>
          </w:p>
        </w:tc>
        <w:tc>
          <w:tcPr>
            <w:tcW w:w="236" w:type="dxa"/>
            <w:gridSpan w:val="2"/>
          </w:tcPr>
          <w:p w:rsidR="00AA5C06" w:rsidRPr="00A811B3" w:rsidRDefault="00AA5C06" w:rsidP="00AA5C06">
            <w:pPr>
              <w:tabs>
                <w:tab w:val="decimal" w:pos="693"/>
                <w:tab w:val="decimal" w:pos="742"/>
                <w:tab w:val="decimal" w:pos="789"/>
              </w:tabs>
              <w:spacing w:after="0" w:line="240" w:lineRule="atLeast"/>
              <w:ind w:left="-90" w:right="-74"/>
              <w:rPr>
                <w:rFonts w:ascii="Times New Roman" w:hAnsi="Times New Roman" w:cs="Times New Roman"/>
                <w:szCs w:val="22"/>
              </w:rPr>
            </w:pPr>
          </w:p>
        </w:tc>
        <w:tc>
          <w:tcPr>
            <w:tcW w:w="1459" w:type="dxa"/>
            <w:gridSpan w:val="2"/>
          </w:tcPr>
          <w:p w:rsidR="00AA5C06" w:rsidRPr="00A811B3" w:rsidRDefault="00AA5C06" w:rsidP="00E06EA8">
            <w:pPr>
              <w:tabs>
                <w:tab w:val="decimal" w:pos="1070"/>
              </w:tabs>
              <w:spacing w:after="0" w:line="240" w:lineRule="atLeast"/>
              <w:ind w:left="-90" w:right="-108"/>
              <w:rPr>
                <w:rFonts w:ascii="Times New Roman" w:hAnsi="Times New Roman" w:cs="Times New Roman"/>
                <w:szCs w:val="22"/>
              </w:rPr>
            </w:pPr>
            <w:r w:rsidRPr="00A811B3">
              <w:rPr>
                <w:rFonts w:ascii="Times New Roman" w:hAnsi="Times New Roman" w:cs="Times New Roman"/>
                <w:szCs w:val="22"/>
              </w:rPr>
              <w:t>11,357</w:t>
            </w:r>
          </w:p>
        </w:tc>
        <w:tc>
          <w:tcPr>
            <w:tcW w:w="236" w:type="dxa"/>
            <w:gridSpan w:val="2"/>
          </w:tcPr>
          <w:p w:rsidR="00AA5C06" w:rsidRPr="00A811B3" w:rsidRDefault="00AA5C06" w:rsidP="00AA5C06">
            <w:pPr>
              <w:tabs>
                <w:tab w:val="decimal" w:pos="742"/>
              </w:tabs>
              <w:spacing w:after="0" w:line="240" w:lineRule="atLeast"/>
              <w:ind w:left="167" w:right="-74"/>
              <w:rPr>
                <w:rFonts w:ascii="Times New Roman" w:hAnsi="Times New Roman" w:cs="Times New Roman"/>
                <w:szCs w:val="22"/>
              </w:rPr>
            </w:pPr>
          </w:p>
        </w:tc>
        <w:tc>
          <w:tcPr>
            <w:tcW w:w="2031" w:type="dxa"/>
            <w:gridSpan w:val="2"/>
          </w:tcPr>
          <w:p w:rsidR="00AA5C06" w:rsidRPr="00A811B3" w:rsidRDefault="00AA5C06" w:rsidP="00E251FE">
            <w:pPr>
              <w:tabs>
                <w:tab w:val="decimal" w:pos="1334"/>
              </w:tabs>
              <w:spacing w:after="0" w:line="240" w:lineRule="atLeast"/>
              <w:ind w:left="-90" w:right="-74"/>
              <w:rPr>
                <w:rFonts w:ascii="Times New Roman" w:hAnsi="Times New Roman" w:cs="Times New Roman"/>
                <w:szCs w:val="22"/>
              </w:rPr>
            </w:pPr>
            <w:r w:rsidRPr="00A811B3">
              <w:rPr>
                <w:rFonts w:ascii="Times New Roman" w:hAnsi="Times New Roman" w:cs="Times New Roman"/>
                <w:szCs w:val="22"/>
              </w:rPr>
              <w:t>(1,069)</w:t>
            </w:r>
          </w:p>
        </w:tc>
        <w:tc>
          <w:tcPr>
            <w:tcW w:w="236" w:type="dxa"/>
            <w:gridSpan w:val="2"/>
          </w:tcPr>
          <w:p w:rsidR="00AA5C06" w:rsidRPr="00A811B3" w:rsidRDefault="00AA5C06" w:rsidP="00AA5C06">
            <w:pPr>
              <w:tabs>
                <w:tab w:val="decimal" w:pos="963"/>
              </w:tabs>
              <w:spacing w:after="0" w:line="240" w:lineRule="atLeast"/>
              <w:ind w:left="-90" w:right="-108"/>
              <w:rPr>
                <w:rFonts w:ascii="Times New Roman" w:hAnsi="Times New Roman" w:cs="Times New Roman"/>
                <w:szCs w:val="22"/>
              </w:rPr>
            </w:pPr>
            <w:r w:rsidRPr="00A811B3">
              <w:rPr>
                <w:rFonts w:ascii="Times New Roman" w:hAnsi="Times New Roman" w:cs="Times New Roman"/>
                <w:szCs w:val="22"/>
                <w:cs/>
              </w:rPr>
              <w:t>/</w:t>
            </w:r>
          </w:p>
        </w:tc>
        <w:tc>
          <w:tcPr>
            <w:tcW w:w="1183" w:type="dxa"/>
            <w:gridSpan w:val="3"/>
          </w:tcPr>
          <w:p w:rsidR="00AA5C06" w:rsidRPr="00A811B3" w:rsidRDefault="00AA5C06" w:rsidP="00E06EA8">
            <w:pPr>
              <w:tabs>
                <w:tab w:val="decimal" w:pos="901"/>
              </w:tabs>
              <w:spacing w:after="0" w:line="240" w:lineRule="atLeast"/>
              <w:ind w:left="-90" w:right="-74"/>
              <w:rPr>
                <w:rFonts w:ascii="Times New Roman" w:hAnsi="Times New Roman" w:cs="Times New Roman"/>
                <w:szCs w:val="22"/>
              </w:rPr>
            </w:pPr>
            <w:r w:rsidRPr="00A811B3">
              <w:rPr>
                <w:rFonts w:ascii="Times New Roman" w:hAnsi="Times New Roman" w:cs="Times New Roman"/>
                <w:szCs w:val="22"/>
              </w:rPr>
              <w:t>10,288</w:t>
            </w:r>
          </w:p>
        </w:tc>
      </w:tr>
      <w:tr w:rsidR="00AA5C06" w:rsidRPr="00E06EA8" w:rsidTr="007C714B">
        <w:trPr>
          <w:tblHeader/>
        </w:trPr>
        <w:tc>
          <w:tcPr>
            <w:tcW w:w="5354" w:type="dxa"/>
            <w:gridSpan w:val="3"/>
          </w:tcPr>
          <w:p w:rsidR="00AA5C06" w:rsidRPr="00A811B3" w:rsidRDefault="00AA5C06" w:rsidP="00AA5C06">
            <w:pPr>
              <w:tabs>
                <w:tab w:val="left" w:pos="848"/>
              </w:tabs>
              <w:spacing w:after="0" w:line="240" w:lineRule="atLeast"/>
              <w:ind w:left="142" w:right="-474"/>
              <w:rPr>
                <w:rFonts w:ascii="Times New Roman" w:hAnsi="Times New Roman" w:cs="Times New Roman"/>
                <w:b/>
                <w:bCs/>
                <w:szCs w:val="22"/>
              </w:rPr>
            </w:pPr>
            <w:r w:rsidRPr="00A811B3">
              <w:rPr>
                <w:rFonts w:ascii="Times New Roman" w:hAnsi="Times New Roman" w:cs="Times New Roman"/>
                <w:szCs w:val="22"/>
              </w:rPr>
              <w:t>Other current provisions</w:t>
            </w:r>
          </w:p>
        </w:tc>
        <w:tc>
          <w:tcPr>
            <w:tcW w:w="923" w:type="dxa"/>
          </w:tcPr>
          <w:p w:rsidR="00AA5C06" w:rsidRPr="00A811B3" w:rsidRDefault="00AA5C06" w:rsidP="00AA5C06">
            <w:pPr>
              <w:tabs>
                <w:tab w:val="decimal" w:pos="742"/>
              </w:tabs>
              <w:spacing w:after="0" w:line="240" w:lineRule="atLeast"/>
              <w:ind w:left="-90" w:right="-74"/>
              <w:rPr>
                <w:rFonts w:ascii="Times New Roman" w:hAnsi="Times New Roman" w:cs="Times New Roman"/>
                <w:szCs w:val="22"/>
              </w:rPr>
            </w:pPr>
            <w:r w:rsidRPr="00A811B3">
              <w:rPr>
                <w:rFonts w:ascii="Times New Roman" w:hAnsi="Times New Roman" w:cs="Times New Roman"/>
                <w:szCs w:val="22"/>
              </w:rPr>
              <w:t>6,962</w:t>
            </w:r>
          </w:p>
        </w:tc>
        <w:tc>
          <w:tcPr>
            <w:tcW w:w="237" w:type="dxa"/>
          </w:tcPr>
          <w:p w:rsidR="00AA5C06" w:rsidRPr="00A811B3" w:rsidRDefault="00AA5C06" w:rsidP="00AA5C06">
            <w:pPr>
              <w:tabs>
                <w:tab w:val="decimal" w:pos="1073"/>
              </w:tabs>
              <w:spacing w:after="0" w:line="240" w:lineRule="atLeast"/>
              <w:ind w:left="-90" w:right="-74"/>
              <w:rPr>
                <w:rFonts w:ascii="Times New Roman" w:hAnsi="Times New Roman" w:cs="Times New Roman"/>
                <w:szCs w:val="22"/>
              </w:rPr>
            </w:pPr>
          </w:p>
        </w:tc>
        <w:tc>
          <w:tcPr>
            <w:tcW w:w="2031" w:type="dxa"/>
            <w:gridSpan w:val="3"/>
          </w:tcPr>
          <w:p w:rsidR="00AA5C06" w:rsidRPr="00A811B3" w:rsidRDefault="00AA5C06" w:rsidP="00AA5C06">
            <w:pPr>
              <w:tabs>
                <w:tab w:val="decimal" w:pos="1424"/>
              </w:tabs>
              <w:spacing w:after="0" w:line="240" w:lineRule="atLeast"/>
              <w:ind w:left="-90" w:right="-74"/>
              <w:rPr>
                <w:rFonts w:ascii="Times New Roman" w:hAnsi="Times New Roman" w:cs="Times New Roman"/>
                <w:szCs w:val="22"/>
              </w:rPr>
            </w:pPr>
            <w:r w:rsidRPr="00A811B3">
              <w:rPr>
                <w:rFonts w:ascii="Times New Roman" w:hAnsi="Times New Roman" w:cs="Times New Roman"/>
                <w:szCs w:val="22"/>
              </w:rPr>
              <w:t>1,069</w:t>
            </w:r>
          </w:p>
        </w:tc>
        <w:tc>
          <w:tcPr>
            <w:tcW w:w="236" w:type="dxa"/>
          </w:tcPr>
          <w:p w:rsidR="00AA5C06" w:rsidRPr="00A811B3" w:rsidRDefault="00AA5C06" w:rsidP="00AA5C06">
            <w:pPr>
              <w:tabs>
                <w:tab w:val="decimal" w:pos="963"/>
              </w:tabs>
              <w:spacing w:after="0" w:line="240" w:lineRule="atLeast"/>
              <w:ind w:left="-90" w:right="-108"/>
              <w:rPr>
                <w:rFonts w:ascii="Times New Roman" w:hAnsi="Times New Roman" w:cs="Times New Roman"/>
                <w:szCs w:val="22"/>
              </w:rPr>
            </w:pPr>
          </w:p>
        </w:tc>
        <w:tc>
          <w:tcPr>
            <w:tcW w:w="1182" w:type="dxa"/>
            <w:gridSpan w:val="3"/>
          </w:tcPr>
          <w:p w:rsidR="00AA5C06" w:rsidRPr="00A811B3" w:rsidRDefault="00AA5C06" w:rsidP="00E251FE">
            <w:pPr>
              <w:tabs>
                <w:tab w:val="decimal" w:pos="906"/>
              </w:tabs>
              <w:spacing w:after="0" w:line="240" w:lineRule="atLeast"/>
              <w:ind w:left="-90" w:right="-108"/>
              <w:rPr>
                <w:rFonts w:ascii="Times New Roman" w:hAnsi="Times New Roman" w:cs="Times New Roman"/>
                <w:szCs w:val="22"/>
              </w:rPr>
            </w:pPr>
            <w:r w:rsidRPr="00A811B3">
              <w:rPr>
                <w:rFonts w:ascii="Times New Roman" w:hAnsi="Times New Roman" w:cs="Times New Roman"/>
                <w:szCs w:val="22"/>
              </w:rPr>
              <w:t>8,031</w:t>
            </w:r>
          </w:p>
        </w:tc>
        <w:tc>
          <w:tcPr>
            <w:tcW w:w="236" w:type="dxa"/>
            <w:gridSpan w:val="2"/>
          </w:tcPr>
          <w:p w:rsidR="00AA5C06" w:rsidRPr="00A811B3" w:rsidRDefault="00AA5C06" w:rsidP="00AA5C06">
            <w:pPr>
              <w:tabs>
                <w:tab w:val="decimal" w:pos="693"/>
                <w:tab w:val="decimal" w:pos="742"/>
                <w:tab w:val="decimal" w:pos="789"/>
              </w:tabs>
              <w:spacing w:after="0" w:line="240" w:lineRule="atLeast"/>
              <w:ind w:left="-90" w:right="-74"/>
              <w:rPr>
                <w:rFonts w:ascii="Times New Roman" w:hAnsi="Times New Roman" w:cs="Times New Roman"/>
                <w:szCs w:val="22"/>
              </w:rPr>
            </w:pPr>
          </w:p>
        </w:tc>
        <w:tc>
          <w:tcPr>
            <w:tcW w:w="1459" w:type="dxa"/>
            <w:gridSpan w:val="2"/>
          </w:tcPr>
          <w:p w:rsidR="00AA5C06" w:rsidRPr="00A811B3" w:rsidRDefault="00AA5C06" w:rsidP="00E06EA8">
            <w:pPr>
              <w:tabs>
                <w:tab w:val="decimal" w:pos="1070"/>
              </w:tabs>
              <w:spacing w:after="0" w:line="240" w:lineRule="atLeast"/>
              <w:ind w:left="-90" w:right="-108"/>
              <w:rPr>
                <w:rFonts w:ascii="Times New Roman" w:hAnsi="Times New Roman" w:cs="Times New Roman"/>
                <w:szCs w:val="22"/>
              </w:rPr>
            </w:pPr>
            <w:r w:rsidRPr="00A811B3">
              <w:rPr>
                <w:rFonts w:ascii="Times New Roman" w:hAnsi="Times New Roman" w:cs="Times New Roman"/>
                <w:szCs w:val="22"/>
              </w:rPr>
              <w:t>1,000</w:t>
            </w:r>
          </w:p>
        </w:tc>
        <w:tc>
          <w:tcPr>
            <w:tcW w:w="236" w:type="dxa"/>
            <w:gridSpan w:val="2"/>
          </w:tcPr>
          <w:p w:rsidR="00AA5C06" w:rsidRPr="00A811B3" w:rsidRDefault="00AA5C06" w:rsidP="00AA5C06">
            <w:pPr>
              <w:tabs>
                <w:tab w:val="decimal" w:pos="742"/>
              </w:tabs>
              <w:spacing w:after="0" w:line="240" w:lineRule="atLeast"/>
              <w:ind w:left="167" w:right="-74"/>
              <w:rPr>
                <w:rFonts w:ascii="Times New Roman" w:hAnsi="Times New Roman" w:cs="Times New Roman"/>
                <w:szCs w:val="22"/>
              </w:rPr>
            </w:pPr>
          </w:p>
        </w:tc>
        <w:tc>
          <w:tcPr>
            <w:tcW w:w="2031" w:type="dxa"/>
            <w:gridSpan w:val="2"/>
          </w:tcPr>
          <w:p w:rsidR="00AA5C06" w:rsidRPr="00A811B3" w:rsidRDefault="00AA5C06" w:rsidP="00E251FE">
            <w:pPr>
              <w:tabs>
                <w:tab w:val="decimal" w:pos="1334"/>
              </w:tabs>
              <w:spacing w:after="0" w:line="240" w:lineRule="atLeast"/>
              <w:ind w:left="-90" w:right="-74"/>
              <w:rPr>
                <w:rFonts w:ascii="Times New Roman" w:hAnsi="Times New Roman" w:cs="Times New Roman"/>
                <w:szCs w:val="22"/>
              </w:rPr>
            </w:pPr>
            <w:r w:rsidRPr="00A811B3">
              <w:rPr>
                <w:rFonts w:ascii="Times New Roman" w:hAnsi="Times New Roman" w:cs="Times New Roman"/>
                <w:szCs w:val="22"/>
              </w:rPr>
              <w:t>1,069</w:t>
            </w:r>
          </w:p>
        </w:tc>
        <w:tc>
          <w:tcPr>
            <w:tcW w:w="236" w:type="dxa"/>
            <w:gridSpan w:val="2"/>
          </w:tcPr>
          <w:p w:rsidR="00AA5C06" w:rsidRPr="00A811B3" w:rsidRDefault="00AA5C06" w:rsidP="00AA5C06">
            <w:pPr>
              <w:tabs>
                <w:tab w:val="decimal" w:pos="963"/>
              </w:tabs>
              <w:spacing w:after="0" w:line="240" w:lineRule="atLeast"/>
              <w:ind w:left="-90" w:right="-108"/>
              <w:rPr>
                <w:rFonts w:ascii="Times New Roman" w:hAnsi="Times New Roman" w:cs="Times New Roman"/>
                <w:szCs w:val="22"/>
                <w:cs/>
              </w:rPr>
            </w:pPr>
          </w:p>
        </w:tc>
        <w:tc>
          <w:tcPr>
            <w:tcW w:w="1183" w:type="dxa"/>
            <w:gridSpan w:val="3"/>
          </w:tcPr>
          <w:p w:rsidR="00AA5C06" w:rsidRPr="00E06EA8" w:rsidRDefault="00AA5C06" w:rsidP="00E06EA8">
            <w:pPr>
              <w:tabs>
                <w:tab w:val="decimal" w:pos="901"/>
              </w:tabs>
              <w:spacing w:after="0" w:line="240" w:lineRule="atLeast"/>
              <w:ind w:left="-90" w:right="-74"/>
              <w:rPr>
                <w:rFonts w:ascii="Times New Roman" w:hAnsi="Times New Roman" w:cs="Times New Roman"/>
                <w:szCs w:val="22"/>
              </w:rPr>
            </w:pPr>
            <w:r w:rsidRPr="00A811B3">
              <w:rPr>
                <w:rFonts w:ascii="Times New Roman" w:hAnsi="Times New Roman" w:cs="Times New Roman"/>
                <w:szCs w:val="22"/>
              </w:rPr>
              <w:t>2,069</w:t>
            </w:r>
          </w:p>
        </w:tc>
      </w:tr>
    </w:tbl>
    <w:p w:rsidR="00A30D27" w:rsidRPr="00B1769B" w:rsidRDefault="00A30D27" w:rsidP="00B1769B">
      <w:pPr>
        <w:spacing w:after="0" w:line="240" w:lineRule="atLeast"/>
        <w:rPr>
          <w:rFonts w:ascii="Times New Roman" w:hAnsi="Times New Roman" w:cs="Times New Roman"/>
          <w:szCs w:val="22"/>
        </w:rPr>
      </w:pPr>
      <w:r w:rsidRPr="00B1769B">
        <w:rPr>
          <w:rFonts w:ascii="Times New Roman" w:hAnsi="Times New Roman" w:cs="Times New Roman"/>
          <w:szCs w:val="22"/>
        </w:rPr>
        <w:br w:type="page"/>
      </w:r>
    </w:p>
    <w:p w:rsidR="00A30D27" w:rsidRPr="00B1769B" w:rsidRDefault="00A30D27" w:rsidP="00B1769B">
      <w:pPr>
        <w:pStyle w:val="BodyText"/>
        <w:tabs>
          <w:tab w:val="left" w:pos="6521"/>
        </w:tabs>
        <w:ind w:left="540" w:right="4"/>
        <w:rPr>
          <w:rFonts w:ascii="Times New Roman" w:hAnsi="Times New Roman" w:cs="Times New Roman"/>
          <w:sz w:val="22"/>
          <w:szCs w:val="22"/>
        </w:rPr>
        <w:sectPr w:rsidR="00A30D27" w:rsidRPr="00B1769B" w:rsidSect="007F2023">
          <w:pgSz w:w="16840" w:h="11907" w:orient="landscape" w:code="9"/>
          <w:pgMar w:top="1440" w:right="1151" w:bottom="1106" w:left="1151" w:header="709" w:footer="471" w:gutter="0"/>
          <w:cols w:space="737"/>
          <w:docGrid w:linePitch="360"/>
        </w:sectPr>
      </w:pPr>
    </w:p>
    <w:p w:rsidR="0039270F" w:rsidRPr="00B1769B" w:rsidRDefault="0039270F" w:rsidP="00B1769B">
      <w:pPr>
        <w:numPr>
          <w:ilvl w:val="0"/>
          <w:numId w:val="7"/>
        </w:numPr>
        <w:tabs>
          <w:tab w:val="left" w:pos="567"/>
        </w:tabs>
        <w:spacing w:after="0" w:line="240" w:lineRule="atLeast"/>
        <w:ind w:left="540" w:right="14"/>
        <w:rPr>
          <w:rFonts w:ascii="Times New Roman" w:hAnsi="Times New Roman" w:cs="Times New Roman"/>
          <w:szCs w:val="22"/>
        </w:rPr>
      </w:pPr>
      <w:r w:rsidRPr="00B1769B">
        <w:rPr>
          <w:rFonts w:ascii="Times New Roman" w:hAnsi="Times New Roman" w:cs="Times New Roman"/>
          <w:b/>
          <w:bCs/>
          <w:szCs w:val="22"/>
        </w:rPr>
        <w:lastRenderedPageBreak/>
        <w:t>Events after the reporting period</w:t>
      </w:r>
    </w:p>
    <w:p w:rsidR="0039270F" w:rsidRDefault="0039270F" w:rsidP="00B1769B">
      <w:pPr>
        <w:tabs>
          <w:tab w:val="left" w:pos="567"/>
        </w:tabs>
        <w:spacing w:after="0" w:line="240" w:lineRule="atLeast"/>
        <w:ind w:left="540" w:right="14"/>
        <w:rPr>
          <w:rFonts w:ascii="Times New Roman" w:eastAsia="Cordia New" w:hAnsi="Times New Roman" w:cs="Times New Roman"/>
          <w:szCs w:val="22"/>
        </w:rPr>
      </w:pPr>
    </w:p>
    <w:p w:rsidR="00AF1F3C" w:rsidRPr="00A811B3" w:rsidRDefault="00AF1F3C" w:rsidP="00AF1F3C">
      <w:pPr>
        <w:pStyle w:val="ListParagraph"/>
        <w:numPr>
          <w:ilvl w:val="0"/>
          <w:numId w:val="10"/>
        </w:numPr>
        <w:ind w:left="851" w:right="11" w:hanging="284"/>
        <w:jc w:val="thaiDistribute"/>
        <w:rPr>
          <w:rFonts w:ascii="Times New Roman" w:hAnsi="Times New Roman" w:cs="Times New Roman"/>
          <w:sz w:val="22"/>
          <w:szCs w:val="22"/>
        </w:rPr>
      </w:pPr>
      <w:r w:rsidRPr="00A811B3">
        <w:rPr>
          <w:rFonts w:ascii="Times New Roman" w:hAnsi="Times New Roman" w:cs="Times New Roman"/>
          <w:sz w:val="22"/>
          <w:szCs w:val="22"/>
        </w:rPr>
        <w:t>The Extraordinary General Meeting of Shareholders held on 27 July 2023</w:t>
      </w:r>
      <w:r w:rsidRPr="00A811B3">
        <w:rPr>
          <w:rFonts w:ascii="Times New Roman" w:hAnsi="Times New Roman" w:cs="Times New Roman"/>
          <w:sz w:val="22"/>
          <w:szCs w:val="22"/>
          <w:cs/>
        </w:rPr>
        <w:t xml:space="preserve"> </w:t>
      </w:r>
      <w:r w:rsidRPr="00A811B3">
        <w:rPr>
          <w:rFonts w:ascii="Times New Roman" w:hAnsi="Times New Roman" w:cs="Times New Roman"/>
          <w:sz w:val="22"/>
          <w:szCs w:val="22"/>
        </w:rPr>
        <w:t>resolved to not approve for the reduction of the Company’s registered share capital by Baht</w:t>
      </w:r>
      <w:r w:rsidRPr="00A811B3">
        <w:rPr>
          <w:rFonts w:ascii="Times New Roman" w:hAnsi="Times New Roman" w:cs="Times New Roman"/>
          <w:sz w:val="22"/>
          <w:szCs w:val="22"/>
          <w:cs/>
        </w:rPr>
        <w:t xml:space="preserve"> </w:t>
      </w:r>
      <w:r w:rsidRPr="00A811B3">
        <w:rPr>
          <w:rFonts w:ascii="Times New Roman" w:hAnsi="Times New Roman" w:cs="Times New Roman"/>
          <w:sz w:val="22"/>
          <w:szCs w:val="22"/>
        </w:rPr>
        <w:t>52,435,455.80 from the existing registered share capital of Baht 1,470,000,000.00 to Baht 1,417,564,544.20 by cancelling the Company’s 74,907,794 unissued authorized shares with a par value of Baht 0.70 per share</w:t>
      </w:r>
      <w:r w:rsidR="00FE047C">
        <w:rPr>
          <w:rFonts w:ascii="Times New Roman" w:hAnsi="Times New Roman" w:cs="Times New Roman"/>
          <w:sz w:val="22"/>
          <w:szCs w:val="22"/>
        </w:rPr>
        <w:t>,</w:t>
      </w:r>
      <w:r w:rsidRPr="00A811B3">
        <w:rPr>
          <w:rFonts w:ascii="Times New Roman" w:hAnsi="Times New Roman" w:cs="Times New Roman"/>
          <w:sz w:val="22"/>
          <w:szCs w:val="22"/>
        </w:rPr>
        <w:t xml:space="preserve"> and not approve for the amendment to Clause 4 of the Memorandum of Association of the Company in accordance with the reduction of th</w:t>
      </w:r>
      <w:r w:rsidR="00FE047C">
        <w:rPr>
          <w:rFonts w:ascii="Times New Roman" w:hAnsi="Times New Roman" w:cs="Times New Roman"/>
          <w:sz w:val="22"/>
          <w:szCs w:val="22"/>
        </w:rPr>
        <w:t>e registered share capital because of</w:t>
      </w:r>
      <w:r w:rsidRPr="00A811B3">
        <w:rPr>
          <w:rFonts w:ascii="Times New Roman" w:hAnsi="Times New Roman" w:cs="Times New Roman"/>
          <w:sz w:val="22"/>
          <w:szCs w:val="22"/>
        </w:rPr>
        <w:t xml:space="preserve"> a vote of less than three - fourths of the shareholders attending the meeting and having the right to vote including abstentions in the calculation base.  Due to agenda 2 was not passed to approve for the reduction of the Company’s registered share capital, the meeting was not able to proceed further to consider the Company’s capital structure adjustment </w:t>
      </w:r>
      <w:r w:rsidR="00FE047C">
        <w:rPr>
          <w:rFonts w:ascii="Times New Roman" w:hAnsi="Times New Roman" w:cs="Times New Roman"/>
          <w:sz w:val="22"/>
          <w:szCs w:val="22"/>
        </w:rPr>
        <w:t>in</w:t>
      </w:r>
      <w:r w:rsidRPr="00A811B3">
        <w:rPr>
          <w:rFonts w:ascii="Times New Roman" w:hAnsi="Times New Roman" w:cs="Times New Roman"/>
          <w:sz w:val="22"/>
          <w:szCs w:val="22"/>
        </w:rPr>
        <w:t xml:space="preserve"> agenda 3-4 </w:t>
      </w:r>
      <w:r w:rsidR="00FE047C">
        <w:rPr>
          <w:rFonts w:ascii="Times New Roman" w:hAnsi="Times New Roman" w:cs="Times New Roman"/>
          <w:sz w:val="22"/>
          <w:szCs w:val="22"/>
        </w:rPr>
        <w:t>as they were related agendas and conditional to each other</w:t>
      </w:r>
      <w:r w:rsidRPr="00A811B3">
        <w:rPr>
          <w:rFonts w:ascii="Times New Roman" w:hAnsi="Times New Roman" w:cs="Times New Roman"/>
          <w:sz w:val="22"/>
          <w:szCs w:val="22"/>
        </w:rPr>
        <w:t>.</w:t>
      </w:r>
    </w:p>
    <w:sectPr w:rsidR="00AF1F3C" w:rsidRPr="00A811B3" w:rsidSect="00A30D27">
      <w:pgSz w:w="11907" w:h="16840" w:code="9"/>
      <w:pgMar w:top="289" w:right="924" w:bottom="1151" w:left="1582" w:header="709" w:footer="459" w:gutter="0"/>
      <w:cols w:space="737"/>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E0900" w:rsidRDefault="007E0900" w:rsidP="003E6192">
      <w:pPr>
        <w:spacing w:after="0" w:line="240" w:lineRule="auto"/>
      </w:pPr>
      <w:r>
        <w:separator/>
      </w:r>
    </w:p>
  </w:endnote>
  <w:endnote w:type="continuationSeparator" w:id="0">
    <w:p w:rsidR="007E0900" w:rsidRDefault="007E0900" w:rsidP="003E619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Univers 45 Light">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Univers 55">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PSL-TextMono">
    <w:altName w:val="Angsana New"/>
    <w:charset w:val="DE"/>
    <w:family w:val="modern"/>
    <w:pitch w:val="fixed"/>
    <w:sig w:usb0="01000001" w:usb1="00000000" w:usb2="00000000" w:usb3="00000000" w:csb0="0001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386938"/>
      <w:docPartObj>
        <w:docPartGallery w:val="Page Numbers (Bottom of Page)"/>
        <w:docPartUnique/>
      </w:docPartObj>
    </w:sdtPr>
    <w:sdtEndPr>
      <w:rPr>
        <w:rFonts w:ascii="Times New Roman" w:hAnsi="Times New Roman" w:cs="Times New Roman"/>
        <w:sz w:val="22"/>
        <w:szCs w:val="22"/>
      </w:rPr>
    </w:sdtEndPr>
    <w:sdtContent>
      <w:p w:rsidR="007E0900" w:rsidRPr="00D81B43" w:rsidRDefault="00116864" w:rsidP="00D81B43">
        <w:pPr>
          <w:pStyle w:val="Footer"/>
          <w:ind w:right="0"/>
          <w:jc w:val="right"/>
          <w:rPr>
            <w:rFonts w:ascii="Times New Roman" w:hAnsi="Times New Roman" w:cs="Times New Roman"/>
            <w:sz w:val="22"/>
            <w:szCs w:val="22"/>
          </w:rPr>
        </w:pPr>
        <w:r w:rsidRPr="00D81B43">
          <w:rPr>
            <w:rFonts w:ascii="Times New Roman" w:hAnsi="Times New Roman" w:cs="Times New Roman"/>
            <w:sz w:val="22"/>
            <w:szCs w:val="22"/>
          </w:rPr>
          <w:fldChar w:fldCharType="begin"/>
        </w:r>
        <w:r w:rsidR="007E0900" w:rsidRPr="00D81B43">
          <w:rPr>
            <w:rFonts w:ascii="Times New Roman" w:hAnsi="Times New Roman" w:cs="Times New Roman"/>
            <w:sz w:val="22"/>
            <w:szCs w:val="22"/>
          </w:rPr>
          <w:instrText xml:space="preserve"> PAGE   \* MERGEFORMAT </w:instrText>
        </w:r>
        <w:r w:rsidRPr="00D81B43">
          <w:rPr>
            <w:rFonts w:ascii="Times New Roman" w:hAnsi="Times New Roman" w:cs="Times New Roman"/>
            <w:sz w:val="22"/>
            <w:szCs w:val="22"/>
          </w:rPr>
          <w:fldChar w:fldCharType="separate"/>
        </w:r>
        <w:r w:rsidR="0005071B">
          <w:rPr>
            <w:rFonts w:ascii="Times New Roman" w:hAnsi="Times New Roman" w:cs="Times New Roman"/>
            <w:noProof/>
            <w:sz w:val="22"/>
            <w:szCs w:val="22"/>
          </w:rPr>
          <w:t>10</w:t>
        </w:r>
        <w:r w:rsidRPr="00D81B43">
          <w:rPr>
            <w:rFonts w:ascii="Times New Roman" w:hAnsi="Times New Roman" w:cs="Times New Roman"/>
            <w:sz w:val="22"/>
            <w:szCs w:val="22"/>
          </w:rPr>
          <w:fldChar w:fldCharType="end"/>
        </w:r>
      </w:p>
    </w:sdtContent>
  </w:sdt>
  <w:p w:rsidR="007E0900" w:rsidRDefault="007E090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E0900" w:rsidRDefault="007E0900" w:rsidP="003E6192">
      <w:pPr>
        <w:spacing w:after="0" w:line="240" w:lineRule="auto"/>
      </w:pPr>
      <w:r>
        <w:separator/>
      </w:r>
    </w:p>
  </w:footnote>
  <w:footnote w:type="continuationSeparator" w:id="0">
    <w:p w:rsidR="007E0900" w:rsidRDefault="007E0900" w:rsidP="003E619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0900" w:rsidRPr="00C20E64" w:rsidRDefault="007E0900" w:rsidP="0099384A">
    <w:pPr>
      <w:spacing w:after="0" w:line="260" w:lineRule="atLeast"/>
      <w:ind w:left="567" w:hanging="581"/>
      <w:jc w:val="both"/>
      <w:rPr>
        <w:rFonts w:ascii="Times New Roman" w:eastAsia="Cordia New" w:hAnsi="Times New Roman"/>
        <w:b/>
        <w:bCs/>
        <w:sz w:val="24"/>
        <w:szCs w:val="24"/>
      </w:rPr>
    </w:pPr>
    <w:r w:rsidRPr="00C20E64">
      <w:rPr>
        <w:rFonts w:ascii="Times New Roman" w:eastAsia="Cordia New" w:hAnsi="Times New Roman"/>
        <w:b/>
        <w:bCs/>
        <w:sz w:val="24"/>
        <w:szCs w:val="24"/>
      </w:rPr>
      <w:t>Professional Waste Technology (1999) Public Comp</w:t>
    </w:r>
    <w:r>
      <w:rPr>
        <w:rFonts w:ascii="Times New Roman" w:eastAsia="Cordia New" w:hAnsi="Times New Roman"/>
        <w:b/>
        <w:bCs/>
        <w:sz w:val="24"/>
        <w:szCs w:val="24"/>
      </w:rPr>
      <w:t>any Limited and its Subsidiary</w:t>
    </w:r>
  </w:p>
  <w:p w:rsidR="007E0900" w:rsidRPr="00C20E64" w:rsidRDefault="007E0900" w:rsidP="0099384A">
    <w:pPr>
      <w:spacing w:after="0" w:line="260" w:lineRule="atLeast"/>
      <w:ind w:left="567" w:hanging="581"/>
      <w:jc w:val="both"/>
      <w:rPr>
        <w:rFonts w:ascii="Times New Roman" w:eastAsia="Cordia New" w:hAnsi="Times New Roman"/>
        <w:b/>
        <w:bCs/>
        <w:sz w:val="24"/>
        <w:szCs w:val="24"/>
        <w:cs/>
      </w:rPr>
    </w:pPr>
    <w:r w:rsidRPr="00C20E64">
      <w:rPr>
        <w:rFonts w:ascii="Times New Roman" w:eastAsia="Cordia New" w:hAnsi="Times New Roman"/>
        <w:b/>
        <w:bCs/>
        <w:sz w:val="24"/>
        <w:szCs w:val="24"/>
      </w:rPr>
      <w:t>Notes to the interim financial statements</w:t>
    </w:r>
  </w:p>
  <w:p w:rsidR="007E0900" w:rsidRPr="00C20E64" w:rsidRDefault="007E0900" w:rsidP="0099384A">
    <w:pPr>
      <w:spacing w:after="0" w:line="260" w:lineRule="atLeast"/>
      <w:ind w:left="567" w:hanging="581"/>
      <w:jc w:val="both"/>
      <w:rPr>
        <w:rFonts w:ascii="Times New Roman" w:eastAsia="Cordia New" w:hAnsi="Times New Roman"/>
        <w:b/>
        <w:bCs/>
        <w:sz w:val="24"/>
        <w:szCs w:val="24"/>
      </w:rPr>
    </w:pPr>
    <w:r w:rsidRPr="00C20E64">
      <w:rPr>
        <w:rFonts w:ascii="Times New Roman" w:eastAsia="Cordia New" w:hAnsi="Times New Roman"/>
        <w:b/>
        <w:bCs/>
        <w:sz w:val="24"/>
        <w:szCs w:val="24"/>
      </w:rPr>
      <w:t>For the three-</w:t>
    </w:r>
    <w:r>
      <w:rPr>
        <w:rFonts w:ascii="Times New Roman" w:eastAsia="Cordia New" w:hAnsi="Times New Roman"/>
        <w:b/>
        <w:bCs/>
        <w:sz w:val="24"/>
        <w:szCs w:val="24"/>
      </w:rPr>
      <w:t>month and six-month period ended 30 June 2023</w:t>
    </w:r>
    <w:r w:rsidRPr="00C20E64">
      <w:rPr>
        <w:rFonts w:ascii="Times New Roman" w:eastAsia="Cordia New" w:hAnsi="Times New Roman"/>
        <w:b/>
        <w:bCs/>
        <w:sz w:val="24"/>
        <w:szCs w:val="24"/>
      </w:rPr>
      <w:t xml:space="preserve"> (Unaudited)</w:t>
    </w:r>
  </w:p>
  <w:p w:rsidR="007E0900" w:rsidRPr="00F14AD1" w:rsidRDefault="007E0900" w:rsidP="00965288">
    <w:pPr>
      <w:pStyle w:val="Header"/>
      <w:ind w:left="0" w:hanging="142"/>
      <w:rPr>
        <w:szCs w:val="22"/>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0900" w:rsidRPr="00C20E64" w:rsidRDefault="007E0900" w:rsidP="00090EC1">
    <w:pPr>
      <w:spacing w:after="0" w:line="260" w:lineRule="atLeast"/>
      <w:jc w:val="both"/>
      <w:rPr>
        <w:rFonts w:ascii="Times New Roman" w:eastAsia="Cordia New" w:hAnsi="Times New Roman"/>
        <w:b/>
        <w:bCs/>
        <w:sz w:val="24"/>
        <w:szCs w:val="24"/>
      </w:rPr>
    </w:pPr>
    <w:r w:rsidRPr="00C20E64">
      <w:rPr>
        <w:rFonts w:ascii="Times New Roman" w:eastAsia="Cordia New" w:hAnsi="Times New Roman"/>
        <w:b/>
        <w:bCs/>
        <w:sz w:val="24"/>
        <w:szCs w:val="24"/>
      </w:rPr>
      <w:t>Professional Waste Technology (1999) Public Comp</w:t>
    </w:r>
    <w:r>
      <w:rPr>
        <w:rFonts w:ascii="Times New Roman" w:eastAsia="Cordia New" w:hAnsi="Times New Roman"/>
        <w:b/>
        <w:bCs/>
        <w:sz w:val="24"/>
        <w:szCs w:val="24"/>
      </w:rPr>
      <w:t>any Limited and its Subsidiary</w:t>
    </w:r>
  </w:p>
  <w:p w:rsidR="007E0900" w:rsidRPr="00C20E64" w:rsidRDefault="007E0900" w:rsidP="00090EC1">
    <w:pPr>
      <w:spacing w:after="0" w:line="260" w:lineRule="atLeast"/>
      <w:jc w:val="both"/>
      <w:rPr>
        <w:rFonts w:ascii="Times New Roman" w:eastAsia="Cordia New" w:hAnsi="Times New Roman"/>
        <w:b/>
        <w:bCs/>
        <w:sz w:val="24"/>
        <w:szCs w:val="24"/>
        <w:cs/>
      </w:rPr>
    </w:pPr>
    <w:r w:rsidRPr="00C20E64">
      <w:rPr>
        <w:rFonts w:ascii="Times New Roman" w:eastAsia="Cordia New" w:hAnsi="Times New Roman"/>
        <w:b/>
        <w:bCs/>
        <w:sz w:val="24"/>
        <w:szCs w:val="24"/>
      </w:rPr>
      <w:t>Notes to the interim financial statements</w:t>
    </w:r>
  </w:p>
  <w:p w:rsidR="007E0900" w:rsidRPr="00C20E64" w:rsidRDefault="007E0900" w:rsidP="00090EC1">
    <w:pPr>
      <w:spacing w:after="0" w:line="260" w:lineRule="atLeast"/>
      <w:jc w:val="both"/>
      <w:rPr>
        <w:rFonts w:ascii="Times New Roman" w:eastAsia="Cordia New" w:hAnsi="Times New Roman"/>
        <w:b/>
        <w:bCs/>
        <w:sz w:val="24"/>
        <w:szCs w:val="24"/>
      </w:rPr>
    </w:pPr>
    <w:r w:rsidRPr="00C20E64">
      <w:rPr>
        <w:rFonts w:ascii="Times New Roman" w:eastAsia="Cordia New" w:hAnsi="Times New Roman"/>
        <w:b/>
        <w:bCs/>
        <w:sz w:val="24"/>
        <w:szCs w:val="24"/>
      </w:rPr>
      <w:t>For the three-</w:t>
    </w:r>
    <w:r>
      <w:rPr>
        <w:rFonts w:ascii="Times New Roman" w:eastAsia="Cordia New" w:hAnsi="Times New Roman"/>
        <w:b/>
        <w:bCs/>
        <w:sz w:val="24"/>
        <w:szCs w:val="24"/>
      </w:rPr>
      <w:t>month and six-month period ended 30 June 2023</w:t>
    </w:r>
    <w:r w:rsidRPr="00C20E64">
      <w:rPr>
        <w:rFonts w:ascii="Times New Roman" w:eastAsia="Cordia New" w:hAnsi="Times New Roman"/>
        <w:b/>
        <w:bCs/>
        <w:sz w:val="24"/>
        <w:szCs w:val="24"/>
      </w:rPr>
      <w:t xml:space="preserve"> (Unaudited)</w:t>
    </w:r>
  </w:p>
  <w:p w:rsidR="007E0900" w:rsidRPr="00660585" w:rsidRDefault="007E0900" w:rsidP="00660585">
    <w:pPr>
      <w:pStyle w:val="Header"/>
      <w:ind w:left="0" w:firstLine="0"/>
      <w:rPr>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1"/>
    <w:multiLevelType w:val="singleLevel"/>
    <w:tmpl w:val="54163746"/>
    <w:lvl w:ilvl="0">
      <w:start w:val="1"/>
      <w:numFmt w:val="bullet"/>
      <w:pStyle w:val="IndexHeading1"/>
      <w:lvlText w:val=""/>
      <w:lvlJc w:val="left"/>
      <w:pPr>
        <w:tabs>
          <w:tab w:val="num" w:pos="1209"/>
        </w:tabs>
        <w:ind w:left="1209" w:hanging="360"/>
      </w:pPr>
      <w:rPr>
        <w:rFonts w:ascii="Symbol" w:hAnsi="Symbol" w:hint="default"/>
      </w:rPr>
    </w:lvl>
  </w:abstractNum>
  <w:abstractNum w:abstractNumId="1">
    <w:nsid w:val="FFFFFF82"/>
    <w:multiLevelType w:val="singleLevel"/>
    <w:tmpl w:val="A7142C96"/>
    <w:lvl w:ilvl="0">
      <w:start w:val="1"/>
      <w:numFmt w:val="bullet"/>
      <w:pStyle w:val="AccountingPolicy"/>
      <w:lvlText w:val=""/>
      <w:lvlJc w:val="left"/>
      <w:pPr>
        <w:tabs>
          <w:tab w:val="num" w:pos="926"/>
        </w:tabs>
        <w:ind w:left="926" w:hanging="360"/>
      </w:pPr>
      <w:rPr>
        <w:rFonts w:ascii="Symbol" w:hAnsi="Symbol" w:hint="default"/>
      </w:rPr>
    </w:lvl>
  </w:abstractNum>
  <w:abstractNum w:abstractNumId="2">
    <w:nsid w:val="055777CA"/>
    <w:multiLevelType w:val="hybridMultilevel"/>
    <w:tmpl w:val="C546C268"/>
    <w:lvl w:ilvl="0" w:tplc="ED2EA870">
      <w:start w:val="1"/>
      <w:numFmt w:val="bullet"/>
      <w:lvlText w:val=""/>
      <w:lvlJc w:val="left"/>
      <w:pPr>
        <w:ind w:left="720" w:hanging="360"/>
      </w:pPr>
      <w:rPr>
        <w:rFonts w:ascii="Symbol" w:hAnsi="Symbol" w:hint="default"/>
        <w:sz w:val="28"/>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754BAF"/>
    <w:multiLevelType w:val="hybridMultilevel"/>
    <w:tmpl w:val="24067F5C"/>
    <w:lvl w:ilvl="0" w:tplc="DAAA39E2">
      <w:start w:val="600"/>
      <w:numFmt w:val="bullet"/>
      <w:lvlText w:val="-"/>
      <w:lvlJc w:val="left"/>
      <w:pPr>
        <w:ind w:left="900" w:hanging="360"/>
      </w:pPr>
      <w:rPr>
        <w:rFonts w:ascii="Times New Roman" w:eastAsia="Cordia New"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nsid w:val="107B7323"/>
    <w:multiLevelType w:val="hybridMultilevel"/>
    <w:tmpl w:val="726402FC"/>
    <w:lvl w:ilvl="0" w:tplc="9A66BF38">
      <w:start w:val="31"/>
      <w:numFmt w:val="bullet"/>
      <w:lvlText w:val="*"/>
      <w:lvlJc w:val="left"/>
      <w:pPr>
        <w:ind w:left="502" w:hanging="360"/>
      </w:pPr>
      <w:rPr>
        <w:rFonts w:ascii="Univers 45 Light" w:eastAsia="MS Mincho" w:hAnsi="Univers 45 Light" w:cs="Univers 45 Light"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5">
    <w:nsid w:val="17A24CD3"/>
    <w:multiLevelType w:val="hybridMultilevel"/>
    <w:tmpl w:val="DE62F8DC"/>
    <w:lvl w:ilvl="0" w:tplc="FFFFFFFF">
      <w:start w:val="1"/>
      <w:numFmt w:val="decimal"/>
      <w:lvlText w:val="%1"/>
      <w:lvlJc w:val="left"/>
      <w:pPr>
        <w:ind w:left="1440" w:hanging="1080"/>
      </w:pPr>
      <w:rPr>
        <w:rFonts w:cs="Times New Roman" w:hint="default"/>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nsid w:val="1DD40F5A"/>
    <w:multiLevelType w:val="hybridMultilevel"/>
    <w:tmpl w:val="A1F49298"/>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
    <w:nsid w:val="236F04C2"/>
    <w:multiLevelType w:val="hybridMultilevel"/>
    <w:tmpl w:val="403EEC04"/>
    <w:lvl w:ilvl="0" w:tplc="0ED2DFC4">
      <w:start w:val="1"/>
      <w:numFmt w:val="bullet"/>
      <w:lvlText w:val=""/>
      <w:lvlJc w:val="left"/>
      <w:pPr>
        <w:ind w:left="1260" w:hanging="360"/>
      </w:pPr>
      <w:rPr>
        <w:rFonts w:ascii="Symbol" w:hAnsi="Symbol" w:hint="default"/>
        <w:sz w:val="22"/>
        <w:szCs w:val="22"/>
        <w:lang w:bidi="th-TH"/>
      </w:rPr>
    </w:lvl>
    <w:lvl w:ilvl="1" w:tplc="04090019">
      <w:numFmt w:val="bullet"/>
      <w:lvlText w:val="•"/>
      <w:lvlJc w:val="left"/>
      <w:pPr>
        <w:ind w:left="2160" w:hanging="540"/>
      </w:pPr>
      <w:rPr>
        <w:rFonts w:ascii="Angsana New" w:eastAsia="Times New Roman" w:hAnsi="Angsana New" w:cs="Angsana New" w:hint="default"/>
      </w:rPr>
    </w:lvl>
    <w:lvl w:ilvl="2" w:tplc="0409001B" w:tentative="1">
      <w:start w:val="1"/>
      <w:numFmt w:val="bullet"/>
      <w:lvlText w:val=""/>
      <w:lvlJc w:val="left"/>
      <w:pPr>
        <w:ind w:left="2700" w:hanging="360"/>
      </w:pPr>
      <w:rPr>
        <w:rFonts w:ascii="Wingdings" w:hAnsi="Wingdings" w:hint="default"/>
      </w:rPr>
    </w:lvl>
    <w:lvl w:ilvl="3" w:tplc="0409000F" w:tentative="1">
      <w:start w:val="1"/>
      <w:numFmt w:val="bullet"/>
      <w:lvlText w:val=""/>
      <w:lvlJc w:val="left"/>
      <w:pPr>
        <w:ind w:left="3420" w:hanging="360"/>
      </w:pPr>
      <w:rPr>
        <w:rFonts w:ascii="Symbol" w:hAnsi="Symbol" w:hint="default"/>
      </w:rPr>
    </w:lvl>
    <w:lvl w:ilvl="4" w:tplc="04090019" w:tentative="1">
      <w:start w:val="1"/>
      <w:numFmt w:val="bullet"/>
      <w:lvlText w:val="o"/>
      <w:lvlJc w:val="left"/>
      <w:pPr>
        <w:ind w:left="4140" w:hanging="360"/>
      </w:pPr>
      <w:rPr>
        <w:rFonts w:ascii="Courier New" w:hAnsi="Courier New" w:cs="Courier New" w:hint="default"/>
      </w:rPr>
    </w:lvl>
    <w:lvl w:ilvl="5" w:tplc="0409001B" w:tentative="1">
      <w:start w:val="1"/>
      <w:numFmt w:val="bullet"/>
      <w:lvlText w:val=""/>
      <w:lvlJc w:val="left"/>
      <w:pPr>
        <w:ind w:left="4860" w:hanging="360"/>
      </w:pPr>
      <w:rPr>
        <w:rFonts w:ascii="Wingdings" w:hAnsi="Wingdings" w:hint="default"/>
      </w:rPr>
    </w:lvl>
    <w:lvl w:ilvl="6" w:tplc="0409000F" w:tentative="1">
      <w:start w:val="1"/>
      <w:numFmt w:val="bullet"/>
      <w:lvlText w:val=""/>
      <w:lvlJc w:val="left"/>
      <w:pPr>
        <w:ind w:left="5580" w:hanging="360"/>
      </w:pPr>
      <w:rPr>
        <w:rFonts w:ascii="Symbol" w:hAnsi="Symbol" w:hint="default"/>
      </w:rPr>
    </w:lvl>
    <w:lvl w:ilvl="7" w:tplc="04090019" w:tentative="1">
      <w:start w:val="1"/>
      <w:numFmt w:val="bullet"/>
      <w:lvlText w:val="o"/>
      <w:lvlJc w:val="left"/>
      <w:pPr>
        <w:ind w:left="6300" w:hanging="360"/>
      </w:pPr>
      <w:rPr>
        <w:rFonts w:ascii="Courier New" w:hAnsi="Courier New" w:cs="Courier New" w:hint="default"/>
      </w:rPr>
    </w:lvl>
    <w:lvl w:ilvl="8" w:tplc="0409001B" w:tentative="1">
      <w:start w:val="1"/>
      <w:numFmt w:val="bullet"/>
      <w:lvlText w:val=""/>
      <w:lvlJc w:val="left"/>
      <w:pPr>
        <w:ind w:left="7020" w:hanging="360"/>
      </w:pPr>
      <w:rPr>
        <w:rFonts w:ascii="Wingdings" w:hAnsi="Wingdings" w:hint="default"/>
      </w:rPr>
    </w:lvl>
  </w:abstractNum>
  <w:abstractNum w:abstractNumId="8">
    <w:nsid w:val="24D410E4"/>
    <w:multiLevelType w:val="hybridMultilevel"/>
    <w:tmpl w:val="31B2EEFC"/>
    <w:lvl w:ilvl="0" w:tplc="A6BE7260">
      <w:start w:val="31"/>
      <w:numFmt w:val="bullet"/>
      <w:lvlText w:val="•"/>
      <w:lvlJc w:val="left"/>
      <w:pPr>
        <w:ind w:left="910" w:hanging="360"/>
      </w:pPr>
      <w:rPr>
        <w:rFonts w:ascii="Angsana New" w:eastAsia="Times New Roman" w:hAnsi="Angsana New" w:cs="Angsana New" w:hint="default"/>
      </w:rPr>
    </w:lvl>
    <w:lvl w:ilvl="1" w:tplc="04090003" w:tentative="1">
      <w:start w:val="1"/>
      <w:numFmt w:val="bullet"/>
      <w:lvlText w:val="o"/>
      <w:lvlJc w:val="left"/>
      <w:pPr>
        <w:ind w:left="1630" w:hanging="360"/>
      </w:pPr>
      <w:rPr>
        <w:rFonts w:ascii="Courier New" w:hAnsi="Courier New" w:cs="Courier New" w:hint="default"/>
      </w:rPr>
    </w:lvl>
    <w:lvl w:ilvl="2" w:tplc="04090005" w:tentative="1">
      <w:start w:val="1"/>
      <w:numFmt w:val="bullet"/>
      <w:lvlText w:val=""/>
      <w:lvlJc w:val="left"/>
      <w:pPr>
        <w:ind w:left="2350" w:hanging="360"/>
      </w:pPr>
      <w:rPr>
        <w:rFonts w:ascii="Wingdings" w:hAnsi="Wingdings" w:hint="default"/>
      </w:rPr>
    </w:lvl>
    <w:lvl w:ilvl="3" w:tplc="04090001" w:tentative="1">
      <w:start w:val="1"/>
      <w:numFmt w:val="bullet"/>
      <w:lvlText w:val=""/>
      <w:lvlJc w:val="left"/>
      <w:pPr>
        <w:ind w:left="3070" w:hanging="360"/>
      </w:pPr>
      <w:rPr>
        <w:rFonts w:ascii="Symbol" w:hAnsi="Symbol" w:hint="default"/>
      </w:rPr>
    </w:lvl>
    <w:lvl w:ilvl="4" w:tplc="04090003" w:tentative="1">
      <w:start w:val="1"/>
      <w:numFmt w:val="bullet"/>
      <w:lvlText w:val="o"/>
      <w:lvlJc w:val="left"/>
      <w:pPr>
        <w:ind w:left="3790" w:hanging="360"/>
      </w:pPr>
      <w:rPr>
        <w:rFonts w:ascii="Courier New" w:hAnsi="Courier New" w:cs="Courier New" w:hint="default"/>
      </w:rPr>
    </w:lvl>
    <w:lvl w:ilvl="5" w:tplc="04090005" w:tentative="1">
      <w:start w:val="1"/>
      <w:numFmt w:val="bullet"/>
      <w:lvlText w:val=""/>
      <w:lvlJc w:val="left"/>
      <w:pPr>
        <w:ind w:left="4510" w:hanging="360"/>
      </w:pPr>
      <w:rPr>
        <w:rFonts w:ascii="Wingdings" w:hAnsi="Wingdings" w:hint="default"/>
      </w:rPr>
    </w:lvl>
    <w:lvl w:ilvl="6" w:tplc="04090001" w:tentative="1">
      <w:start w:val="1"/>
      <w:numFmt w:val="bullet"/>
      <w:lvlText w:val=""/>
      <w:lvlJc w:val="left"/>
      <w:pPr>
        <w:ind w:left="5230" w:hanging="360"/>
      </w:pPr>
      <w:rPr>
        <w:rFonts w:ascii="Symbol" w:hAnsi="Symbol" w:hint="default"/>
      </w:rPr>
    </w:lvl>
    <w:lvl w:ilvl="7" w:tplc="04090003" w:tentative="1">
      <w:start w:val="1"/>
      <w:numFmt w:val="bullet"/>
      <w:lvlText w:val="o"/>
      <w:lvlJc w:val="left"/>
      <w:pPr>
        <w:ind w:left="5950" w:hanging="360"/>
      </w:pPr>
      <w:rPr>
        <w:rFonts w:ascii="Courier New" w:hAnsi="Courier New" w:cs="Courier New" w:hint="default"/>
      </w:rPr>
    </w:lvl>
    <w:lvl w:ilvl="8" w:tplc="04090005" w:tentative="1">
      <w:start w:val="1"/>
      <w:numFmt w:val="bullet"/>
      <w:lvlText w:val=""/>
      <w:lvlJc w:val="left"/>
      <w:pPr>
        <w:ind w:left="6670" w:hanging="360"/>
      </w:pPr>
      <w:rPr>
        <w:rFonts w:ascii="Wingdings" w:hAnsi="Wingdings" w:hint="default"/>
      </w:rPr>
    </w:lvl>
  </w:abstractNum>
  <w:abstractNum w:abstractNumId="9">
    <w:nsid w:val="30B82DAE"/>
    <w:multiLevelType w:val="hybridMultilevel"/>
    <w:tmpl w:val="74DC91CE"/>
    <w:lvl w:ilvl="0" w:tplc="F3DCD226">
      <w:start w:val="1"/>
      <w:numFmt w:val="bullet"/>
      <w:lvlText w:val=""/>
      <w:lvlJc w:val="left"/>
      <w:pPr>
        <w:ind w:left="1440" w:hanging="360"/>
      </w:pPr>
      <w:rPr>
        <w:rFonts w:ascii="Symbol" w:hAnsi="Symbol"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31DE47B0"/>
    <w:multiLevelType w:val="hybridMultilevel"/>
    <w:tmpl w:val="1AF6C912"/>
    <w:lvl w:ilvl="0" w:tplc="04090001">
      <w:start w:val="1"/>
      <w:numFmt w:val="bullet"/>
      <w:lvlText w:val=""/>
      <w:lvlJc w:val="left"/>
      <w:pPr>
        <w:ind w:left="1460" w:hanging="360"/>
      </w:pPr>
      <w:rPr>
        <w:rFonts w:ascii="Symbol" w:hAnsi="Symbol" w:hint="default"/>
      </w:rPr>
    </w:lvl>
    <w:lvl w:ilvl="1" w:tplc="04090003" w:tentative="1">
      <w:start w:val="1"/>
      <w:numFmt w:val="bullet"/>
      <w:lvlText w:val="o"/>
      <w:lvlJc w:val="left"/>
      <w:pPr>
        <w:ind w:left="1990" w:hanging="360"/>
      </w:pPr>
      <w:rPr>
        <w:rFonts w:ascii="Courier New" w:hAnsi="Courier New" w:cs="Courier New" w:hint="default"/>
      </w:rPr>
    </w:lvl>
    <w:lvl w:ilvl="2" w:tplc="04090005" w:tentative="1">
      <w:start w:val="1"/>
      <w:numFmt w:val="bullet"/>
      <w:lvlText w:val=""/>
      <w:lvlJc w:val="left"/>
      <w:pPr>
        <w:ind w:left="2710" w:hanging="360"/>
      </w:pPr>
      <w:rPr>
        <w:rFonts w:ascii="Wingdings" w:hAnsi="Wingdings" w:hint="default"/>
      </w:rPr>
    </w:lvl>
    <w:lvl w:ilvl="3" w:tplc="04090001" w:tentative="1">
      <w:start w:val="1"/>
      <w:numFmt w:val="bullet"/>
      <w:lvlText w:val=""/>
      <w:lvlJc w:val="left"/>
      <w:pPr>
        <w:ind w:left="3430" w:hanging="360"/>
      </w:pPr>
      <w:rPr>
        <w:rFonts w:ascii="Symbol" w:hAnsi="Symbol" w:hint="default"/>
      </w:rPr>
    </w:lvl>
    <w:lvl w:ilvl="4" w:tplc="04090003" w:tentative="1">
      <w:start w:val="1"/>
      <w:numFmt w:val="bullet"/>
      <w:lvlText w:val="o"/>
      <w:lvlJc w:val="left"/>
      <w:pPr>
        <w:ind w:left="4150" w:hanging="360"/>
      </w:pPr>
      <w:rPr>
        <w:rFonts w:ascii="Courier New" w:hAnsi="Courier New" w:cs="Courier New" w:hint="default"/>
      </w:rPr>
    </w:lvl>
    <w:lvl w:ilvl="5" w:tplc="04090005" w:tentative="1">
      <w:start w:val="1"/>
      <w:numFmt w:val="bullet"/>
      <w:lvlText w:val=""/>
      <w:lvlJc w:val="left"/>
      <w:pPr>
        <w:ind w:left="4870" w:hanging="360"/>
      </w:pPr>
      <w:rPr>
        <w:rFonts w:ascii="Wingdings" w:hAnsi="Wingdings" w:hint="default"/>
      </w:rPr>
    </w:lvl>
    <w:lvl w:ilvl="6" w:tplc="04090001" w:tentative="1">
      <w:start w:val="1"/>
      <w:numFmt w:val="bullet"/>
      <w:lvlText w:val=""/>
      <w:lvlJc w:val="left"/>
      <w:pPr>
        <w:ind w:left="5590" w:hanging="360"/>
      </w:pPr>
      <w:rPr>
        <w:rFonts w:ascii="Symbol" w:hAnsi="Symbol" w:hint="default"/>
      </w:rPr>
    </w:lvl>
    <w:lvl w:ilvl="7" w:tplc="04090003" w:tentative="1">
      <w:start w:val="1"/>
      <w:numFmt w:val="bullet"/>
      <w:lvlText w:val="o"/>
      <w:lvlJc w:val="left"/>
      <w:pPr>
        <w:ind w:left="6310" w:hanging="360"/>
      </w:pPr>
      <w:rPr>
        <w:rFonts w:ascii="Courier New" w:hAnsi="Courier New" w:cs="Courier New" w:hint="default"/>
      </w:rPr>
    </w:lvl>
    <w:lvl w:ilvl="8" w:tplc="04090005" w:tentative="1">
      <w:start w:val="1"/>
      <w:numFmt w:val="bullet"/>
      <w:lvlText w:val=""/>
      <w:lvlJc w:val="left"/>
      <w:pPr>
        <w:ind w:left="7030" w:hanging="360"/>
      </w:pPr>
      <w:rPr>
        <w:rFonts w:ascii="Wingdings" w:hAnsi="Wingdings" w:hint="default"/>
      </w:rPr>
    </w:lvl>
  </w:abstractNum>
  <w:abstractNum w:abstractNumId="11">
    <w:nsid w:val="34294BE8"/>
    <w:multiLevelType w:val="singleLevel"/>
    <w:tmpl w:val="B1301D54"/>
    <w:lvl w:ilvl="0">
      <w:start w:val="1"/>
      <w:numFmt w:val="bullet"/>
      <w:lvlText w:val=""/>
      <w:lvlJc w:val="left"/>
      <w:pPr>
        <w:tabs>
          <w:tab w:val="num" w:pos="340"/>
        </w:tabs>
        <w:ind w:left="340" w:hanging="340"/>
      </w:pPr>
      <w:rPr>
        <w:rFonts w:ascii="Symbol" w:hAnsi="Symbol" w:hint="default"/>
        <w:color w:val="auto"/>
        <w:sz w:val="22"/>
      </w:rPr>
    </w:lvl>
  </w:abstractNum>
  <w:abstractNum w:abstractNumId="12">
    <w:nsid w:val="34571E6A"/>
    <w:multiLevelType w:val="multilevel"/>
    <w:tmpl w:val="E0E6762A"/>
    <w:lvl w:ilvl="0">
      <w:start w:val="4"/>
      <w:numFmt w:val="decimal"/>
      <w:pStyle w:val="index"/>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nsid w:val="41785C3C"/>
    <w:multiLevelType w:val="hybridMultilevel"/>
    <w:tmpl w:val="250220DC"/>
    <w:lvl w:ilvl="0" w:tplc="C4103600">
      <w:start w:val="1"/>
      <w:numFmt w:val="decimal"/>
      <w:lvlText w:val="%1)"/>
      <w:lvlJc w:val="left"/>
      <w:pPr>
        <w:ind w:left="495" w:hanging="360"/>
      </w:pPr>
      <w:rPr>
        <w:rFonts w:hint="default"/>
      </w:rPr>
    </w:lvl>
    <w:lvl w:ilvl="1" w:tplc="04090019" w:tentative="1">
      <w:start w:val="1"/>
      <w:numFmt w:val="lowerLetter"/>
      <w:lvlText w:val="%2."/>
      <w:lvlJc w:val="left"/>
      <w:pPr>
        <w:ind w:left="1215" w:hanging="360"/>
      </w:pPr>
    </w:lvl>
    <w:lvl w:ilvl="2" w:tplc="0409001B" w:tentative="1">
      <w:start w:val="1"/>
      <w:numFmt w:val="lowerRoman"/>
      <w:lvlText w:val="%3."/>
      <w:lvlJc w:val="right"/>
      <w:pPr>
        <w:ind w:left="1935" w:hanging="180"/>
      </w:pPr>
    </w:lvl>
    <w:lvl w:ilvl="3" w:tplc="0409000F" w:tentative="1">
      <w:start w:val="1"/>
      <w:numFmt w:val="decimal"/>
      <w:lvlText w:val="%4."/>
      <w:lvlJc w:val="left"/>
      <w:pPr>
        <w:ind w:left="2655" w:hanging="360"/>
      </w:pPr>
    </w:lvl>
    <w:lvl w:ilvl="4" w:tplc="04090019" w:tentative="1">
      <w:start w:val="1"/>
      <w:numFmt w:val="lowerLetter"/>
      <w:lvlText w:val="%5."/>
      <w:lvlJc w:val="left"/>
      <w:pPr>
        <w:ind w:left="3375" w:hanging="360"/>
      </w:pPr>
    </w:lvl>
    <w:lvl w:ilvl="5" w:tplc="0409001B" w:tentative="1">
      <w:start w:val="1"/>
      <w:numFmt w:val="lowerRoman"/>
      <w:lvlText w:val="%6."/>
      <w:lvlJc w:val="right"/>
      <w:pPr>
        <w:ind w:left="4095" w:hanging="180"/>
      </w:pPr>
    </w:lvl>
    <w:lvl w:ilvl="6" w:tplc="0409000F" w:tentative="1">
      <w:start w:val="1"/>
      <w:numFmt w:val="decimal"/>
      <w:lvlText w:val="%7."/>
      <w:lvlJc w:val="left"/>
      <w:pPr>
        <w:ind w:left="4815" w:hanging="360"/>
      </w:pPr>
    </w:lvl>
    <w:lvl w:ilvl="7" w:tplc="04090019" w:tentative="1">
      <w:start w:val="1"/>
      <w:numFmt w:val="lowerLetter"/>
      <w:lvlText w:val="%8."/>
      <w:lvlJc w:val="left"/>
      <w:pPr>
        <w:ind w:left="5535" w:hanging="360"/>
      </w:pPr>
    </w:lvl>
    <w:lvl w:ilvl="8" w:tplc="0409001B" w:tentative="1">
      <w:start w:val="1"/>
      <w:numFmt w:val="lowerRoman"/>
      <w:lvlText w:val="%9."/>
      <w:lvlJc w:val="right"/>
      <w:pPr>
        <w:ind w:left="6255" w:hanging="180"/>
      </w:pPr>
    </w:lvl>
  </w:abstractNum>
  <w:abstractNum w:abstractNumId="14">
    <w:nsid w:val="41B200E0"/>
    <w:multiLevelType w:val="hybridMultilevel"/>
    <w:tmpl w:val="D8FCD118"/>
    <w:lvl w:ilvl="0" w:tplc="732E252E">
      <w:start w:val="1"/>
      <w:numFmt w:val="decimal"/>
      <w:lvlText w:val="%1)"/>
      <w:lvlJc w:val="left"/>
      <w:pPr>
        <w:ind w:left="911" w:hanging="360"/>
      </w:pPr>
      <w:rPr>
        <w:rFonts w:hint="default"/>
      </w:rPr>
    </w:lvl>
    <w:lvl w:ilvl="1" w:tplc="04090019" w:tentative="1">
      <w:start w:val="1"/>
      <w:numFmt w:val="lowerLetter"/>
      <w:lvlText w:val="%2."/>
      <w:lvlJc w:val="left"/>
      <w:pPr>
        <w:ind w:left="1631" w:hanging="360"/>
      </w:pPr>
    </w:lvl>
    <w:lvl w:ilvl="2" w:tplc="0409001B" w:tentative="1">
      <w:start w:val="1"/>
      <w:numFmt w:val="lowerRoman"/>
      <w:lvlText w:val="%3."/>
      <w:lvlJc w:val="right"/>
      <w:pPr>
        <w:ind w:left="2351" w:hanging="180"/>
      </w:pPr>
    </w:lvl>
    <w:lvl w:ilvl="3" w:tplc="0409000F" w:tentative="1">
      <w:start w:val="1"/>
      <w:numFmt w:val="decimal"/>
      <w:lvlText w:val="%4."/>
      <w:lvlJc w:val="left"/>
      <w:pPr>
        <w:ind w:left="3071" w:hanging="360"/>
      </w:pPr>
    </w:lvl>
    <w:lvl w:ilvl="4" w:tplc="04090019" w:tentative="1">
      <w:start w:val="1"/>
      <w:numFmt w:val="lowerLetter"/>
      <w:lvlText w:val="%5."/>
      <w:lvlJc w:val="left"/>
      <w:pPr>
        <w:ind w:left="3791" w:hanging="360"/>
      </w:pPr>
    </w:lvl>
    <w:lvl w:ilvl="5" w:tplc="0409001B" w:tentative="1">
      <w:start w:val="1"/>
      <w:numFmt w:val="lowerRoman"/>
      <w:lvlText w:val="%6."/>
      <w:lvlJc w:val="right"/>
      <w:pPr>
        <w:ind w:left="4511" w:hanging="180"/>
      </w:pPr>
    </w:lvl>
    <w:lvl w:ilvl="6" w:tplc="0409000F" w:tentative="1">
      <w:start w:val="1"/>
      <w:numFmt w:val="decimal"/>
      <w:lvlText w:val="%7."/>
      <w:lvlJc w:val="left"/>
      <w:pPr>
        <w:ind w:left="5231" w:hanging="360"/>
      </w:pPr>
    </w:lvl>
    <w:lvl w:ilvl="7" w:tplc="04090019" w:tentative="1">
      <w:start w:val="1"/>
      <w:numFmt w:val="lowerLetter"/>
      <w:lvlText w:val="%8."/>
      <w:lvlJc w:val="left"/>
      <w:pPr>
        <w:ind w:left="5951" w:hanging="360"/>
      </w:pPr>
    </w:lvl>
    <w:lvl w:ilvl="8" w:tplc="0409001B" w:tentative="1">
      <w:start w:val="1"/>
      <w:numFmt w:val="lowerRoman"/>
      <w:lvlText w:val="%9."/>
      <w:lvlJc w:val="right"/>
      <w:pPr>
        <w:ind w:left="6671" w:hanging="180"/>
      </w:pPr>
    </w:lvl>
  </w:abstractNum>
  <w:abstractNum w:abstractNumId="15">
    <w:nsid w:val="50700ECA"/>
    <w:multiLevelType w:val="hybridMultilevel"/>
    <w:tmpl w:val="C20CDD2A"/>
    <w:lvl w:ilvl="0" w:tplc="04090001">
      <w:start w:val="1"/>
      <w:numFmt w:val="bullet"/>
      <w:lvlText w:val=""/>
      <w:lvlJc w:val="left"/>
      <w:pPr>
        <w:ind w:left="1301" w:hanging="360"/>
      </w:pPr>
      <w:rPr>
        <w:rFonts w:ascii="Symbol" w:hAnsi="Symbol" w:hint="default"/>
      </w:rPr>
    </w:lvl>
    <w:lvl w:ilvl="1" w:tplc="04090003" w:tentative="1">
      <w:start w:val="1"/>
      <w:numFmt w:val="bullet"/>
      <w:lvlText w:val="o"/>
      <w:lvlJc w:val="left"/>
      <w:pPr>
        <w:ind w:left="2021" w:hanging="360"/>
      </w:pPr>
      <w:rPr>
        <w:rFonts w:ascii="Courier New" w:hAnsi="Courier New" w:cs="Courier New" w:hint="default"/>
      </w:rPr>
    </w:lvl>
    <w:lvl w:ilvl="2" w:tplc="04090005" w:tentative="1">
      <w:start w:val="1"/>
      <w:numFmt w:val="bullet"/>
      <w:lvlText w:val=""/>
      <w:lvlJc w:val="left"/>
      <w:pPr>
        <w:ind w:left="2741" w:hanging="360"/>
      </w:pPr>
      <w:rPr>
        <w:rFonts w:ascii="Wingdings" w:hAnsi="Wingdings" w:hint="default"/>
      </w:rPr>
    </w:lvl>
    <w:lvl w:ilvl="3" w:tplc="04090001" w:tentative="1">
      <w:start w:val="1"/>
      <w:numFmt w:val="bullet"/>
      <w:lvlText w:val=""/>
      <w:lvlJc w:val="left"/>
      <w:pPr>
        <w:ind w:left="3461" w:hanging="360"/>
      </w:pPr>
      <w:rPr>
        <w:rFonts w:ascii="Symbol" w:hAnsi="Symbol" w:hint="default"/>
      </w:rPr>
    </w:lvl>
    <w:lvl w:ilvl="4" w:tplc="04090003" w:tentative="1">
      <w:start w:val="1"/>
      <w:numFmt w:val="bullet"/>
      <w:lvlText w:val="o"/>
      <w:lvlJc w:val="left"/>
      <w:pPr>
        <w:ind w:left="4181" w:hanging="360"/>
      </w:pPr>
      <w:rPr>
        <w:rFonts w:ascii="Courier New" w:hAnsi="Courier New" w:cs="Courier New" w:hint="default"/>
      </w:rPr>
    </w:lvl>
    <w:lvl w:ilvl="5" w:tplc="04090005" w:tentative="1">
      <w:start w:val="1"/>
      <w:numFmt w:val="bullet"/>
      <w:lvlText w:val=""/>
      <w:lvlJc w:val="left"/>
      <w:pPr>
        <w:ind w:left="4901" w:hanging="360"/>
      </w:pPr>
      <w:rPr>
        <w:rFonts w:ascii="Wingdings" w:hAnsi="Wingdings" w:hint="default"/>
      </w:rPr>
    </w:lvl>
    <w:lvl w:ilvl="6" w:tplc="04090001" w:tentative="1">
      <w:start w:val="1"/>
      <w:numFmt w:val="bullet"/>
      <w:lvlText w:val=""/>
      <w:lvlJc w:val="left"/>
      <w:pPr>
        <w:ind w:left="5621" w:hanging="360"/>
      </w:pPr>
      <w:rPr>
        <w:rFonts w:ascii="Symbol" w:hAnsi="Symbol" w:hint="default"/>
      </w:rPr>
    </w:lvl>
    <w:lvl w:ilvl="7" w:tplc="04090003" w:tentative="1">
      <w:start w:val="1"/>
      <w:numFmt w:val="bullet"/>
      <w:lvlText w:val="o"/>
      <w:lvlJc w:val="left"/>
      <w:pPr>
        <w:ind w:left="6341" w:hanging="360"/>
      </w:pPr>
      <w:rPr>
        <w:rFonts w:ascii="Courier New" w:hAnsi="Courier New" w:cs="Courier New" w:hint="default"/>
      </w:rPr>
    </w:lvl>
    <w:lvl w:ilvl="8" w:tplc="04090005" w:tentative="1">
      <w:start w:val="1"/>
      <w:numFmt w:val="bullet"/>
      <w:lvlText w:val=""/>
      <w:lvlJc w:val="left"/>
      <w:pPr>
        <w:ind w:left="7061" w:hanging="360"/>
      </w:pPr>
      <w:rPr>
        <w:rFonts w:ascii="Wingdings" w:hAnsi="Wingdings" w:hint="default"/>
      </w:rPr>
    </w:lvl>
  </w:abstractNum>
  <w:abstractNum w:abstractNumId="16">
    <w:nsid w:val="57FA4F01"/>
    <w:multiLevelType w:val="hybridMultilevel"/>
    <w:tmpl w:val="CD3CEE88"/>
    <w:lvl w:ilvl="0" w:tplc="5D8640B8">
      <w:start w:val="1"/>
      <w:numFmt w:val="bullet"/>
      <w:lvlText w:val=""/>
      <w:lvlJc w:val="left"/>
      <w:pPr>
        <w:ind w:left="1350" w:hanging="360"/>
      </w:pPr>
      <w:rPr>
        <w:rFonts w:ascii="Symbol" w:hAnsi="Symbol" w:hint="default"/>
        <w:sz w:val="24"/>
        <w:szCs w:val="24"/>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7">
    <w:nsid w:val="5EFD6CA6"/>
    <w:multiLevelType w:val="hybridMultilevel"/>
    <w:tmpl w:val="C040D5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5F1E479F"/>
    <w:multiLevelType w:val="hybridMultilevel"/>
    <w:tmpl w:val="556EB3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F9940DB"/>
    <w:multiLevelType w:val="hybridMultilevel"/>
    <w:tmpl w:val="003695F4"/>
    <w:lvl w:ilvl="0" w:tplc="A580C922">
      <w:numFmt w:val="bullet"/>
      <w:lvlText w:val="•"/>
      <w:lvlJc w:val="left"/>
      <w:pPr>
        <w:ind w:left="360" w:hanging="360"/>
      </w:pPr>
      <w:rPr>
        <w:rFonts w:ascii="Times New Roman" w:eastAsia="Times New Roman" w:hAnsi="Times New Roman" w:cs="Times New Roman" w:hint="default"/>
        <w:sz w:val="22"/>
        <w:szCs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70163C0C"/>
    <w:multiLevelType w:val="hybridMultilevel"/>
    <w:tmpl w:val="94B6B71A"/>
    <w:lvl w:ilvl="0" w:tplc="9D729386">
      <w:start w:val="1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3863273"/>
    <w:multiLevelType w:val="singleLevel"/>
    <w:tmpl w:val="3AC4EF86"/>
    <w:lvl w:ilvl="0">
      <w:start w:val="1"/>
      <w:numFmt w:val="bullet"/>
      <w:pStyle w:val="acctstatementheadingshorter"/>
      <w:lvlText w:val="n"/>
      <w:lvlJc w:val="left"/>
      <w:pPr>
        <w:tabs>
          <w:tab w:val="num" w:pos="340"/>
        </w:tabs>
        <w:ind w:left="340" w:hanging="340"/>
      </w:pPr>
      <w:rPr>
        <w:rFonts w:ascii="Wingdings" w:hAnsi="Wingdings" w:hint="default"/>
        <w:color w:val="auto"/>
        <w:sz w:val="18"/>
      </w:rPr>
    </w:lvl>
  </w:abstractNum>
  <w:abstractNum w:abstractNumId="22">
    <w:nsid w:val="73FC529A"/>
    <w:multiLevelType w:val="multilevel"/>
    <w:tmpl w:val="5F106AD8"/>
    <w:lvl w:ilvl="0">
      <w:start w:val="1"/>
      <w:numFmt w:val="decimal"/>
      <w:lvlText w:val="%1"/>
      <w:lvlJc w:val="left"/>
      <w:pPr>
        <w:ind w:left="900" w:hanging="540"/>
      </w:pPr>
      <w:rPr>
        <w:rFonts w:hint="default"/>
        <w:lang w:val="en-GB"/>
      </w:rPr>
    </w:lvl>
    <w:lvl w:ilvl="1">
      <w:start w:val="1"/>
      <w:numFmt w:val="decimal"/>
      <w:isLgl/>
      <w:lvlText w:val="%1.%2"/>
      <w:lvlJc w:val="left"/>
      <w:pPr>
        <w:ind w:left="72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23">
    <w:nsid w:val="76C65C30"/>
    <w:multiLevelType w:val="hybridMultilevel"/>
    <w:tmpl w:val="20304DDE"/>
    <w:lvl w:ilvl="0" w:tplc="04090001">
      <w:start w:val="1"/>
      <w:numFmt w:val="bullet"/>
      <w:pStyle w:val="eightpt4ptspaceafter"/>
      <w:lvlText w:val=""/>
      <w:lvlJc w:val="left"/>
      <w:pPr>
        <w:tabs>
          <w:tab w:val="num" w:pos="1440"/>
        </w:tabs>
        <w:ind w:left="1440" w:hanging="360"/>
      </w:pPr>
      <w:rPr>
        <w:rFonts w:ascii="Symbol" w:hAnsi="Symbol" w:hint="default"/>
        <w:color w:val="auto"/>
        <w:sz w:val="22"/>
      </w:rPr>
    </w:lvl>
    <w:lvl w:ilvl="1" w:tplc="04090003">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nsid w:val="786E61D5"/>
    <w:multiLevelType w:val="multilevel"/>
    <w:tmpl w:val="F5904BD0"/>
    <w:lvl w:ilvl="0">
      <w:start w:val="2"/>
      <w:numFmt w:val="decimal"/>
      <w:lvlText w:val="%1"/>
      <w:lvlJc w:val="left"/>
      <w:pPr>
        <w:ind w:left="360" w:hanging="360"/>
      </w:pPr>
      <w:rPr>
        <w:rFonts w:cs="Cordia New" w:hint="default"/>
      </w:rPr>
    </w:lvl>
    <w:lvl w:ilvl="1">
      <w:start w:val="2"/>
      <w:numFmt w:val="decimal"/>
      <w:lvlText w:val="%1.%2"/>
      <w:lvlJc w:val="left"/>
      <w:pPr>
        <w:ind w:left="360" w:hanging="360"/>
      </w:pPr>
      <w:rPr>
        <w:rFonts w:cs="Cordia New" w:hint="default"/>
      </w:rPr>
    </w:lvl>
    <w:lvl w:ilvl="2">
      <w:start w:val="1"/>
      <w:numFmt w:val="decimal"/>
      <w:lvlText w:val="%1.%2.%3"/>
      <w:lvlJc w:val="left"/>
      <w:pPr>
        <w:ind w:left="720" w:hanging="720"/>
      </w:pPr>
      <w:rPr>
        <w:rFonts w:cs="Cordia New" w:hint="default"/>
      </w:rPr>
    </w:lvl>
    <w:lvl w:ilvl="3">
      <w:start w:val="1"/>
      <w:numFmt w:val="decimal"/>
      <w:lvlText w:val="%1.%2.%3.%4"/>
      <w:lvlJc w:val="left"/>
      <w:pPr>
        <w:ind w:left="720" w:hanging="720"/>
      </w:pPr>
      <w:rPr>
        <w:rFonts w:cs="Cordia New" w:hint="default"/>
      </w:rPr>
    </w:lvl>
    <w:lvl w:ilvl="4">
      <w:start w:val="1"/>
      <w:numFmt w:val="decimal"/>
      <w:lvlText w:val="%1.%2.%3.%4.%5"/>
      <w:lvlJc w:val="left"/>
      <w:pPr>
        <w:ind w:left="1080" w:hanging="1080"/>
      </w:pPr>
      <w:rPr>
        <w:rFonts w:cs="Cordia New" w:hint="default"/>
      </w:rPr>
    </w:lvl>
    <w:lvl w:ilvl="5">
      <w:start w:val="1"/>
      <w:numFmt w:val="decimal"/>
      <w:lvlText w:val="%1.%2.%3.%4.%5.%6"/>
      <w:lvlJc w:val="left"/>
      <w:pPr>
        <w:ind w:left="1080" w:hanging="1080"/>
      </w:pPr>
      <w:rPr>
        <w:rFonts w:cs="Cordia New" w:hint="default"/>
      </w:rPr>
    </w:lvl>
    <w:lvl w:ilvl="6">
      <w:start w:val="1"/>
      <w:numFmt w:val="decimal"/>
      <w:lvlText w:val="%1.%2.%3.%4.%5.%6.%7"/>
      <w:lvlJc w:val="left"/>
      <w:pPr>
        <w:ind w:left="1440" w:hanging="1440"/>
      </w:pPr>
      <w:rPr>
        <w:rFonts w:cs="Cordia New" w:hint="default"/>
      </w:rPr>
    </w:lvl>
    <w:lvl w:ilvl="7">
      <w:start w:val="1"/>
      <w:numFmt w:val="decimal"/>
      <w:lvlText w:val="%1.%2.%3.%4.%5.%6.%7.%8"/>
      <w:lvlJc w:val="left"/>
      <w:pPr>
        <w:ind w:left="1440" w:hanging="1440"/>
      </w:pPr>
      <w:rPr>
        <w:rFonts w:cs="Cordia New" w:hint="default"/>
      </w:rPr>
    </w:lvl>
    <w:lvl w:ilvl="8">
      <w:start w:val="1"/>
      <w:numFmt w:val="decimal"/>
      <w:lvlText w:val="%1.%2.%3.%4.%5.%6.%7.%8.%9"/>
      <w:lvlJc w:val="left"/>
      <w:pPr>
        <w:ind w:left="1440" w:hanging="1440"/>
      </w:pPr>
      <w:rPr>
        <w:rFonts w:cs="Cordia New" w:hint="default"/>
      </w:rPr>
    </w:lvl>
  </w:abstractNum>
  <w:abstractNum w:abstractNumId="25">
    <w:nsid w:val="7F8970D6"/>
    <w:multiLevelType w:val="multilevel"/>
    <w:tmpl w:val="6CAA2FFA"/>
    <w:lvl w:ilvl="0">
      <w:start w:val="1"/>
      <w:numFmt w:val="decimal"/>
      <w:lvlText w:val="%1"/>
      <w:lvlJc w:val="left"/>
      <w:pPr>
        <w:ind w:left="900" w:hanging="540"/>
      </w:pPr>
      <w:rPr>
        <w:rFonts w:cs="Times New Roman" w:hint="default"/>
        <w:b/>
        <w:bCs/>
        <w:sz w:val="22"/>
      </w:rPr>
    </w:lvl>
    <w:lvl w:ilvl="1">
      <w:start w:val="1"/>
      <w:numFmt w:val="decimal"/>
      <w:isLgl/>
      <w:lvlText w:val="%1.%2"/>
      <w:lvlJc w:val="left"/>
      <w:pPr>
        <w:ind w:left="720" w:hanging="360"/>
      </w:pPr>
      <w:rPr>
        <w:rFonts w:ascii="Times New Roman" w:hAnsi="Times New Roman" w:cs="Times New Roman" w:hint="default"/>
        <w:b/>
        <w:bCs/>
        <w:i/>
        <w:iCs/>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2"/>
  </w:num>
  <w:num w:numId="2">
    <w:abstractNumId w:val="0"/>
  </w:num>
  <w:num w:numId="3">
    <w:abstractNumId w:val="5"/>
  </w:num>
  <w:num w:numId="4">
    <w:abstractNumId w:val="1"/>
  </w:num>
  <w:num w:numId="5">
    <w:abstractNumId w:val="21"/>
  </w:num>
  <w:num w:numId="6">
    <w:abstractNumId w:val="23"/>
  </w:num>
  <w:num w:numId="7">
    <w:abstractNumId w:val="25"/>
  </w:num>
  <w:num w:numId="8">
    <w:abstractNumId w:val="3"/>
  </w:num>
  <w:num w:numId="9">
    <w:abstractNumId w:val="19"/>
  </w:num>
  <w:num w:numId="10">
    <w:abstractNumId w:val="6"/>
  </w:num>
  <w:num w:numId="11">
    <w:abstractNumId w:val="24"/>
  </w:num>
  <w:num w:numId="12">
    <w:abstractNumId w:val="4"/>
  </w:num>
  <w:num w:numId="13">
    <w:abstractNumId w:val="2"/>
  </w:num>
  <w:num w:numId="14">
    <w:abstractNumId w:val="11"/>
  </w:num>
  <w:num w:numId="15">
    <w:abstractNumId w:val="15"/>
  </w:num>
  <w:num w:numId="16">
    <w:abstractNumId w:val="17"/>
  </w:num>
  <w:num w:numId="17">
    <w:abstractNumId w:val="14"/>
  </w:num>
  <w:num w:numId="18">
    <w:abstractNumId w:val="18"/>
  </w:num>
  <w:num w:numId="19">
    <w:abstractNumId w:val="9"/>
  </w:num>
  <w:num w:numId="20">
    <w:abstractNumId w:val="20"/>
  </w:num>
  <w:num w:numId="21">
    <w:abstractNumId w:val="22"/>
  </w:num>
  <w:num w:numId="22">
    <w:abstractNumId w:val="16"/>
  </w:num>
  <w:num w:numId="23">
    <w:abstractNumId w:val="7"/>
  </w:num>
  <w:num w:numId="24">
    <w:abstractNumId w:val="8"/>
  </w:num>
  <w:num w:numId="25">
    <w:abstractNumId w:val="10"/>
  </w:num>
  <w:num w:numId="26">
    <w:abstractNumId w:val="13"/>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ocumentProtection w:edit="readOnly" w:enforcement="1" w:cryptProviderType="rsaFull" w:cryptAlgorithmClass="hash" w:cryptAlgorithmType="typeAny" w:cryptAlgorithmSid="4" w:cryptSpinCount="100000" w:hash="cXzzO9pMEwv896+dryZLGrLgLpA=" w:salt="nz12ze+hHVGTDXH/7sckCQ=="/>
  <w:defaultTabStop w:val="720"/>
  <w:drawingGridHorizontalSpacing w:val="110"/>
  <w:displayHorizontalDrawingGridEvery w:val="2"/>
  <w:characterSpacingControl w:val="doNotCompress"/>
  <w:footnotePr>
    <w:footnote w:id="-1"/>
    <w:footnote w:id="0"/>
  </w:footnotePr>
  <w:endnotePr>
    <w:endnote w:id="-1"/>
    <w:endnote w:id="0"/>
  </w:endnotePr>
  <w:compat>
    <w:applyBreakingRules/>
  </w:compat>
  <w:rsids>
    <w:rsidRoot w:val="00DE4702"/>
    <w:rsid w:val="00002DD5"/>
    <w:rsid w:val="000046AD"/>
    <w:rsid w:val="0000628B"/>
    <w:rsid w:val="0000647A"/>
    <w:rsid w:val="000064E0"/>
    <w:rsid w:val="00006774"/>
    <w:rsid w:val="00006B40"/>
    <w:rsid w:val="00012EE9"/>
    <w:rsid w:val="00012F19"/>
    <w:rsid w:val="0001461B"/>
    <w:rsid w:val="00014820"/>
    <w:rsid w:val="00014C16"/>
    <w:rsid w:val="000157FD"/>
    <w:rsid w:val="00015F46"/>
    <w:rsid w:val="00016031"/>
    <w:rsid w:val="000160B0"/>
    <w:rsid w:val="00017689"/>
    <w:rsid w:val="00017C00"/>
    <w:rsid w:val="0002099D"/>
    <w:rsid w:val="00020FA1"/>
    <w:rsid w:val="00021588"/>
    <w:rsid w:val="00021813"/>
    <w:rsid w:val="000219E0"/>
    <w:rsid w:val="00021A7B"/>
    <w:rsid w:val="00021D94"/>
    <w:rsid w:val="000245FB"/>
    <w:rsid w:val="00024874"/>
    <w:rsid w:val="000252D4"/>
    <w:rsid w:val="00025472"/>
    <w:rsid w:val="00025925"/>
    <w:rsid w:val="00025A49"/>
    <w:rsid w:val="00026FA2"/>
    <w:rsid w:val="00027C45"/>
    <w:rsid w:val="000305BB"/>
    <w:rsid w:val="00030819"/>
    <w:rsid w:val="00031B5D"/>
    <w:rsid w:val="00031DCC"/>
    <w:rsid w:val="00034088"/>
    <w:rsid w:val="00034DD2"/>
    <w:rsid w:val="00034E9C"/>
    <w:rsid w:val="00035A80"/>
    <w:rsid w:val="000369A3"/>
    <w:rsid w:val="00041392"/>
    <w:rsid w:val="000416B7"/>
    <w:rsid w:val="000419CC"/>
    <w:rsid w:val="00044913"/>
    <w:rsid w:val="00044A4A"/>
    <w:rsid w:val="000454B1"/>
    <w:rsid w:val="00046B6C"/>
    <w:rsid w:val="0004784C"/>
    <w:rsid w:val="00047872"/>
    <w:rsid w:val="0005071B"/>
    <w:rsid w:val="00050CBF"/>
    <w:rsid w:val="0005228E"/>
    <w:rsid w:val="00052FE7"/>
    <w:rsid w:val="00053564"/>
    <w:rsid w:val="000538E3"/>
    <w:rsid w:val="0005399B"/>
    <w:rsid w:val="00053A4E"/>
    <w:rsid w:val="00055EAC"/>
    <w:rsid w:val="00057448"/>
    <w:rsid w:val="00057B45"/>
    <w:rsid w:val="0006075F"/>
    <w:rsid w:val="000613E7"/>
    <w:rsid w:val="00061CB9"/>
    <w:rsid w:val="00063A4F"/>
    <w:rsid w:val="00063F4D"/>
    <w:rsid w:val="000644DE"/>
    <w:rsid w:val="00064B4B"/>
    <w:rsid w:val="00065531"/>
    <w:rsid w:val="00065646"/>
    <w:rsid w:val="00065682"/>
    <w:rsid w:val="00066531"/>
    <w:rsid w:val="000669C0"/>
    <w:rsid w:val="000675C2"/>
    <w:rsid w:val="00067ACA"/>
    <w:rsid w:val="00070423"/>
    <w:rsid w:val="000710FE"/>
    <w:rsid w:val="0007119B"/>
    <w:rsid w:val="000718AF"/>
    <w:rsid w:val="0007343D"/>
    <w:rsid w:val="0007421A"/>
    <w:rsid w:val="0007486F"/>
    <w:rsid w:val="00074A39"/>
    <w:rsid w:val="00074A5E"/>
    <w:rsid w:val="000751FC"/>
    <w:rsid w:val="000755D8"/>
    <w:rsid w:val="00076188"/>
    <w:rsid w:val="000765A9"/>
    <w:rsid w:val="000766C3"/>
    <w:rsid w:val="0007717D"/>
    <w:rsid w:val="00077858"/>
    <w:rsid w:val="00080280"/>
    <w:rsid w:val="00080A25"/>
    <w:rsid w:val="0008132F"/>
    <w:rsid w:val="000815F3"/>
    <w:rsid w:val="00081FDC"/>
    <w:rsid w:val="00082394"/>
    <w:rsid w:val="00082B17"/>
    <w:rsid w:val="000849FD"/>
    <w:rsid w:val="00085CB9"/>
    <w:rsid w:val="00086608"/>
    <w:rsid w:val="00087C7F"/>
    <w:rsid w:val="00087DCA"/>
    <w:rsid w:val="000901A2"/>
    <w:rsid w:val="00090EC1"/>
    <w:rsid w:val="000910D0"/>
    <w:rsid w:val="0009177D"/>
    <w:rsid w:val="00091B99"/>
    <w:rsid w:val="00094309"/>
    <w:rsid w:val="00094DC6"/>
    <w:rsid w:val="000950EC"/>
    <w:rsid w:val="00095289"/>
    <w:rsid w:val="00095371"/>
    <w:rsid w:val="000955A6"/>
    <w:rsid w:val="000955C9"/>
    <w:rsid w:val="00095BEB"/>
    <w:rsid w:val="000965B3"/>
    <w:rsid w:val="000974F6"/>
    <w:rsid w:val="0009751D"/>
    <w:rsid w:val="000A048F"/>
    <w:rsid w:val="000A1DA1"/>
    <w:rsid w:val="000A2211"/>
    <w:rsid w:val="000A25FA"/>
    <w:rsid w:val="000A2CA4"/>
    <w:rsid w:val="000A38C0"/>
    <w:rsid w:val="000A3AD1"/>
    <w:rsid w:val="000A3E32"/>
    <w:rsid w:val="000A3F88"/>
    <w:rsid w:val="000A40E2"/>
    <w:rsid w:val="000A4141"/>
    <w:rsid w:val="000A4D4C"/>
    <w:rsid w:val="000A5ABB"/>
    <w:rsid w:val="000A5B2E"/>
    <w:rsid w:val="000A79FC"/>
    <w:rsid w:val="000B0137"/>
    <w:rsid w:val="000B0BDC"/>
    <w:rsid w:val="000B26B2"/>
    <w:rsid w:val="000B34E4"/>
    <w:rsid w:val="000B36A1"/>
    <w:rsid w:val="000B3B93"/>
    <w:rsid w:val="000B3BDF"/>
    <w:rsid w:val="000B41D7"/>
    <w:rsid w:val="000B4535"/>
    <w:rsid w:val="000B45DD"/>
    <w:rsid w:val="000B5612"/>
    <w:rsid w:val="000B59D6"/>
    <w:rsid w:val="000B5A54"/>
    <w:rsid w:val="000B5B10"/>
    <w:rsid w:val="000B5B5D"/>
    <w:rsid w:val="000B5BCD"/>
    <w:rsid w:val="000B6651"/>
    <w:rsid w:val="000B6967"/>
    <w:rsid w:val="000B6A20"/>
    <w:rsid w:val="000B6D95"/>
    <w:rsid w:val="000B759F"/>
    <w:rsid w:val="000B7D6F"/>
    <w:rsid w:val="000C0361"/>
    <w:rsid w:val="000C15E1"/>
    <w:rsid w:val="000C1997"/>
    <w:rsid w:val="000C2327"/>
    <w:rsid w:val="000C299C"/>
    <w:rsid w:val="000C2AF7"/>
    <w:rsid w:val="000C3EC0"/>
    <w:rsid w:val="000C4F15"/>
    <w:rsid w:val="000C60EE"/>
    <w:rsid w:val="000C6CC4"/>
    <w:rsid w:val="000C7651"/>
    <w:rsid w:val="000D02A5"/>
    <w:rsid w:val="000D0920"/>
    <w:rsid w:val="000D1028"/>
    <w:rsid w:val="000D1387"/>
    <w:rsid w:val="000D1A6C"/>
    <w:rsid w:val="000D37EF"/>
    <w:rsid w:val="000D4C49"/>
    <w:rsid w:val="000D5693"/>
    <w:rsid w:val="000D6C7A"/>
    <w:rsid w:val="000D7A53"/>
    <w:rsid w:val="000E02C9"/>
    <w:rsid w:val="000E0739"/>
    <w:rsid w:val="000E0DCE"/>
    <w:rsid w:val="000E1023"/>
    <w:rsid w:val="000E240B"/>
    <w:rsid w:val="000E27B9"/>
    <w:rsid w:val="000E287C"/>
    <w:rsid w:val="000E40DA"/>
    <w:rsid w:val="000E436E"/>
    <w:rsid w:val="000E5730"/>
    <w:rsid w:val="000E5CD9"/>
    <w:rsid w:val="000E5F9D"/>
    <w:rsid w:val="000E6EBC"/>
    <w:rsid w:val="000E7BF0"/>
    <w:rsid w:val="000F0344"/>
    <w:rsid w:val="000F072D"/>
    <w:rsid w:val="000F0776"/>
    <w:rsid w:val="000F1642"/>
    <w:rsid w:val="000F1686"/>
    <w:rsid w:val="000F2C3F"/>
    <w:rsid w:val="000F49F5"/>
    <w:rsid w:val="000F508E"/>
    <w:rsid w:val="000F52B2"/>
    <w:rsid w:val="000F52FA"/>
    <w:rsid w:val="000F5D03"/>
    <w:rsid w:val="000F5D9D"/>
    <w:rsid w:val="000F5F2A"/>
    <w:rsid w:val="000F67F5"/>
    <w:rsid w:val="000F7746"/>
    <w:rsid w:val="000F790B"/>
    <w:rsid w:val="000F7B43"/>
    <w:rsid w:val="000F7CBD"/>
    <w:rsid w:val="001011D4"/>
    <w:rsid w:val="0010167C"/>
    <w:rsid w:val="001019B6"/>
    <w:rsid w:val="00101DB7"/>
    <w:rsid w:val="00101F5A"/>
    <w:rsid w:val="0010216C"/>
    <w:rsid w:val="00102C71"/>
    <w:rsid w:val="00102D4C"/>
    <w:rsid w:val="00105659"/>
    <w:rsid w:val="001063AA"/>
    <w:rsid w:val="00106823"/>
    <w:rsid w:val="00106F8E"/>
    <w:rsid w:val="00107DDB"/>
    <w:rsid w:val="001107F4"/>
    <w:rsid w:val="00110A5B"/>
    <w:rsid w:val="001115E2"/>
    <w:rsid w:val="001126E8"/>
    <w:rsid w:val="00112761"/>
    <w:rsid w:val="0011299D"/>
    <w:rsid w:val="00112A77"/>
    <w:rsid w:val="00112A9C"/>
    <w:rsid w:val="00112BC9"/>
    <w:rsid w:val="00113091"/>
    <w:rsid w:val="00113DB5"/>
    <w:rsid w:val="00113E8E"/>
    <w:rsid w:val="0011420A"/>
    <w:rsid w:val="00116161"/>
    <w:rsid w:val="00116864"/>
    <w:rsid w:val="00116C8E"/>
    <w:rsid w:val="00117937"/>
    <w:rsid w:val="001200A6"/>
    <w:rsid w:val="00120FD9"/>
    <w:rsid w:val="0012120C"/>
    <w:rsid w:val="00121E8F"/>
    <w:rsid w:val="00122E0E"/>
    <w:rsid w:val="00123087"/>
    <w:rsid w:val="0012343B"/>
    <w:rsid w:val="0012348B"/>
    <w:rsid w:val="00123C99"/>
    <w:rsid w:val="001240E6"/>
    <w:rsid w:val="00124264"/>
    <w:rsid w:val="001256AE"/>
    <w:rsid w:val="001259BE"/>
    <w:rsid w:val="001263E5"/>
    <w:rsid w:val="00126CF4"/>
    <w:rsid w:val="001279E9"/>
    <w:rsid w:val="00130222"/>
    <w:rsid w:val="00131116"/>
    <w:rsid w:val="00131669"/>
    <w:rsid w:val="00131A34"/>
    <w:rsid w:val="001325ED"/>
    <w:rsid w:val="00132BDA"/>
    <w:rsid w:val="0013341A"/>
    <w:rsid w:val="00133D3F"/>
    <w:rsid w:val="00134115"/>
    <w:rsid w:val="00134A34"/>
    <w:rsid w:val="00134CA9"/>
    <w:rsid w:val="00135D33"/>
    <w:rsid w:val="00136A01"/>
    <w:rsid w:val="00137A5C"/>
    <w:rsid w:val="0014131B"/>
    <w:rsid w:val="001447B7"/>
    <w:rsid w:val="00144FCF"/>
    <w:rsid w:val="001453A3"/>
    <w:rsid w:val="001459DB"/>
    <w:rsid w:val="00145A57"/>
    <w:rsid w:val="0014606B"/>
    <w:rsid w:val="0014629D"/>
    <w:rsid w:val="00146A7E"/>
    <w:rsid w:val="00146ABB"/>
    <w:rsid w:val="00147662"/>
    <w:rsid w:val="00150543"/>
    <w:rsid w:val="00152BC8"/>
    <w:rsid w:val="0015405F"/>
    <w:rsid w:val="0015519E"/>
    <w:rsid w:val="00155E17"/>
    <w:rsid w:val="00155E95"/>
    <w:rsid w:val="00155E9B"/>
    <w:rsid w:val="00156059"/>
    <w:rsid w:val="0015659F"/>
    <w:rsid w:val="00161364"/>
    <w:rsid w:val="0016178A"/>
    <w:rsid w:val="00161C20"/>
    <w:rsid w:val="00161FFC"/>
    <w:rsid w:val="00162C71"/>
    <w:rsid w:val="00163300"/>
    <w:rsid w:val="00163341"/>
    <w:rsid w:val="0016335B"/>
    <w:rsid w:val="00163904"/>
    <w:rsid w:val="00164B2C"/>
    <w:rsid w:val="001656E7"/>
    <w:rsid w:val="00165BD5"/>
    <w:rsid w:val="001664EF"/>
    <w:rsid w:val="001665F2"/>
    <w:rsid w:val="00166E58"/>
    <w:rsid w:val="0016783D"/>
    <w:rsid w:val="0017128D"/>
    <w:rsid w:val="00171BB5"/>
    <w:rsid w:val="00171C57"/>
    <w:rsid w:val="00173BDA"/>
    <w:rsid w:val="00173C69"/>
    <w:rsid w:val="00173CF9"/>
    <w:rsid w:val="00174371"/>
    <w:rsid w:val="00174882"/>
    <w:rsid w:val="0017534A"/>
    <w:rsid w:val="00175716"/>
    <w:rsid w:val="00175A75"/>
    <w:rsid w:val="00175F6E"/>
    <w:rsid w:val="001779E3"/>
    <w:rsid w:val="00181A08"/>
    <w:rsid w:val="00181C06"/>
    <w:rsid w:val="001827BC"/>
    <w:rsid w:val="00182CB0"/>
    <w:rsid w:val="00182D75"/>
    <w:rsid w:val="00182E2D"/>
    <w:rsid w:val="00182FE2"/>
    <w:rsid w:val="0018316C"/>
    <w:rsid w:val="00183536"/>
    <w:rsid w:val="001842F0"/>
    <w:rsid w:val="00184ECE"/>
    <w:rsid w:val="00185371"/>
    <w:rsid w:val="00185569"/>
    <w:rsid w:val="00186911"/>
    <w:rsid w:val="00187961"/>
    <w:rsid w:val="0019012F"/>
    <w:rsid w:val="001906AF"/>
    <w:rsid w:val="00190818"/>
    <w:rsid w:val="00190A21"/>
    <w:rsid w:val="0019102C"/>
    <w:rsid w:val="001915BE"/>
    <w:rsid w:val="00192D73"/>
    <w:rsid w:val="001935FB"/>
    <w:rsid w:val="00193C72"/>
    <w:rsid w:val="001947E1"/>
    <w:rsid w:val="001954F9"/>
    <w:rsid w:val="00195E81"/>
    <w:rsid w:val="00196259"/>
    <w:rsid w:val="00196F74"/>
    <w:rsid w:val="001A0463"/>
    <w:rsid w:val="001A0F21"/>
    <w:rsid w:val="001A14D8"/>
    <w:rsid w:val="001A3065"/>
    <w:rsid w:val="001A3410"/>
    <w:rsid w:val="001A3AFD"/>
    <w:rsid w:val="001A4480"/>
    <w:rsid w:val="001A52BE"/>
    <w:rsid w:val="001A53B3"/>
    <w:rsid w:val="001A6826"/>
    <w:rsid w:val="001A6C34"/>
    <w:rsid w:val="001A7755"/>
    <w:rsid w:val="001B0100"/>
    <w:rsid w:val="001B0CEB"/>
    <w:rsid w:val="001B1584"/>
    <w:rsid w:val="001B1650"/>
    <w:rsid w:val="001B2276"/>
    <w:rsid w:val="001B294D"/>
    <w:rsid w:val="001B2A99"/>
    <w:rsid w:val="001B3C85"/>
    <w:rsid w:val="001B45F2"/>
    <w:rsid w:val="001B4D26"/>
    <w:rsid w:val="001B51D2"/>
    <w:rsid w:val="001B5702"/>
    <w:rsid w:val="001B7238"/>
    <w:rsid w:val="001C0570"/>
    <w:rsid w:val="001C0717"/>
    <w:rsid w:val="001C0FBE"/>
    <w:rsid w:val="001C20E1"/>
    <w:rsid w:val="001C26E1"/>
    <w:rsid w:val="001C3A90"/>
    <w:rsid w:val="001C445D"/>
    <w:rsid w:val="001C4BFA"/>
    <w:rsid w:val="001C4F2B"/>
    <w:rsid w:val="001C5809"/>
    <w:rsid w:val="001C6310"/>
    <w:rsid w:val="001D029E"/>
    <w:rsid w:val="001D0EF4"/>
    <w:rsid w:val="001D10E4"/>
    <w:rsid w:val="001D14B3"/>
    <w:rsid w:val="001D1874"/>
    <w:rsid w:val="001D1EFB"/>
    <w:rsid w:val="001D283B"/>
    <w:rsid w:val="001D2C9E"/>
    <w:rsid w:val="001D3D80"/>
    <w:rsid w:val="001D562D"/>
    <w:rsid w:val="001D621F"/>
    <w:rsid w:val="001D78E0"/>
    <w:rsid w:val="001D7F30"/>
    <w:rsid w:val="001E0575"/>
    <w:rsid w:val="001E1865"/>
    <w:rsid w:val="001E3128"/>
    <w:rsid w:val="001E39A4"/>
    <w:rsid w:val="001E40C7"/>
    <w:rsid w:val="001E4654"/>
    <w:rsid w:val="001E5143"/>
    <w:rsid w:val="001E6328"/>
    <w:rsid w:val="001F02EA"/>
    <w:rsid w:val="001F0821"/>
    <w:rsid w:val="001F1682"/>
    <w:rsid w:val="001F372B"/>
    <w:rsid w:val="001F438D"/>
    <w:rsid w:val="001F4722"/>
    <w:rsid w:val="001F4793"/>
    <w:rsid w:val="001F479D"/>
    <w:rsid w:val="001F6F4A"/>
    <w:rsid w:val="001F7601"/>
    <w:rsid w:val="001F7656"/>
    <w:rsid w:val="001F7B08"/>
    <w:rsid w:val="001F7F6A"/>
    <w:rsid w:val="00200C7B"/>
    <w:rsid w:val="00202004"/>
    <w:rsid w:val="00202788"/>
    <w:rsid w:val="002048F3"/>
    <w:rsid w:val="002055DE"/>
    <w:rsid w:val="002061C2"/>
    <w:rsid w:val="00207280"/>
    <w:rsid w:val="002075BC"/>
    <w:rsid w:val="00207D92"/>
    <w:rsid w:val="00210636"/>
    <w:rsid w:val="00211455"/>
    <w:rsid w:val="00211BF2"/>
    <w:rsid w:val="0021244F"/>
    <w:rsid w:val="002125EB"/>
    <w:rsid w:val="00212773"/>
    <w:rsid w:val="0021432C"/>
    <w:rsid w:val="00215100"/>
    <w:rsid w:val="00216DF4"/>
    <w:rsid w:val="00217503"/>
    <w:rsid w:val="00217586"/>
    <w:rsid w:val="00217A12"/>
    <w:rsid w:val="00217EA2"/>
    <w:rsid w:val="00220A9E"/>
    <w:rsid w:val="00220D6D"/>
    <w:rsid w:val="00223767"/>
    <w:rsid w:val="00223ABE"/>
    <w:rsid w:val="00224714"/>
    <w:rsid w:val="002258A0"/>
    <w:rsid w:val="0022690E"/>
    <w:rsid w:val="00227436"/>
    <w:rsid w:val="0023054A"/>
    <w:rsid w:val="00230F79"/>
    <w:rsid w:val="00231942"/>
    <w:rsid w:val="00231CFE"/>
    <w:rsid w:val="00232A2D"/>
    <w:rsid w:val="00234372"/>
    <w:rsid w:val="0023498D"/>
    <w:rsid w:val="00234ED1"/>
    <w:rsid w:val="002352FF"/>
    <w:rsid w:val="002355BD"/>
    <w:rsid w:val="002357F8"/>
    <w:rsid w:val="00235A25"/>
    <w:rsid w:val="00235ACD"/>
    <w:rsid w:val="002360DF"/>
    <w:rsid w:val="002367EB"/>
    <w:rsid w:val="002369A1"/>
    <w:rsid w:val="00236D0C"/>
    <w:rsid w:val="00237867"/>
    <w:rsid w:val="00240849"/>
    <w:rsid w:val="002408DE"/>
    <w:rsid w:val="00240AAA"/>
    <w:rsid w:val="00240F4A"/>
    <w:rsid w:val="00241243"/>
    <w:rsid w:val="00241C09"/>
    <w:rsid w:val="00242648"/>
    <w:rsid w:val="00243F48"/>
    <w:rsid w:val="00244038"/>
    <w:rsid w:val="00244568"/>
    <w:rsid w:val="002445C5"/>
    <w:rsid w:val="002458E4"/>
    <w:rsid w:val="00245F06"/>
    <w:rsid w:val="00246270"/>
    <w:rsid w:val="002462A3"/>
    <w:rsid w:val="0024662A"/>
    <w:rsid w:val="00246F5D"/>
    <w:rsid w:val="00247FA4"/>
    <w:rsid w:val="002503DF"/>
    <w:rsid w:val="0025062B"/>
    <w:rsid w:val="00250830"/>
    <w:rsid w:val="0025088D"/>
    <w:rsid w:val="00251740"/>
    <w:rsid w:val="00251F4A"/>
    <w:rsid w:val="0025253C"/>
    <w:rsid w:val="00252D93"/>
    <w:rsid w:val="002539AF"/>
    <w:rsid w:val="00254395"/>
    <w:rsid w:val="00254D32"/>
    <w:rsid w:val="00255C2A"/>
    <w:rsid w:val="002560AA"/>
    <w:rsid w:val="00256499"/>
    <w:rsid w:val="00256668"/>
    <w:rsid w:val="0025698B"/>
    <w:rsid w:val="00256D57"/>
    <w:rsid w:val="00257255"/>
    <w:rsid w:val="00257CC2"/>
    <w:rsid w:val="00260E6F"/>
    <w:rsid w:val="002618A6"/>
    <w:rsid w:val="00262A0F"/>
    <w:rsid w:val="00262A3A"/>
    <w:rsid w:val="002630D6"/>
    <w:rsid w:val="00263277"/>
    <w:rsid w:val="00264B98"/>
    <w:rsid w:val="00264ED1"/>
    <w:rsid w:val="00265125"/>
    <w:rsid w:val="00265A23"/>
    <w:rsid w:val="00265D7D"/>
    <w:rsid w:val="00266178"/>
    <w:rsid w:val="00270AC7"/>
    <w:rsid w:val="00270BCC"/>
    <w:rsid w:val="00270D62"/>
    <w:rsid w:val="00270D9A"/>
    <w:rsid w:val="0027110E"/>
    <w:rsid w:val="00271887"/>
    <w:rsid w:val="002723FE"/>
    <w:rsid w:val="00273E78"/>
    <w:rsid w:val="0027516B"/>
    <w:rsid w:val="0027533C"/>
    <w:rsid w:val="00276293"/>
    <w:rsid w:val="00276690"/>
    <w:rsid w:val="00276850"/>
    <w:rsid w:val="00276882"/>
    <w:rsid w:val="002777D3"/>
    <w:rsid w:val="00281328"/>
    <w:rsid w:val="002813D7"/>
    <w:rsid w:val="00281D37"/>
    <w:rsid w:val="00282462"/>
    <w:rsid w:val="00282C03"/>
    <w:rsid w:val="002834E6"/>
    <w:rsid w:val="00283CAC"/>
    <w:rsid w:val="00283CCB"/>
    <w:rsid w:val="00284B9F"/>
    <w:rsid w:val="002854B2"/>
    <w:rsid w:val="00285B59"/>
    <w:rsid w:val="00285F40"/>
    <w:rsid w:val="00285F55"/>
    <w:rsid w:val="00286DC6"/>
    <w:rsid w:val="00290800"/>
    <w:rsid w:val="00290828"/>
    <w:rsid w:val="0029163D"/>
    <w:rsid w:val="002926F9"/>
    <w:rsid w:val="00292B9C"/>
    <w:rsid w:val="00293336"/>
    <w:rsid w:val="00293EDD"/>
    <w:rsid w:val="00295D3C"/>
    <w:rsid w:val="00296FE0"/>
    <w:rsid w:val="002A0114"/>
    <w:rsid w:val="002A0B75"/>
    <w:rsid w:val="002A17B5"/>
    <w:rsid w:val="002A1B76"/>
    <w:rsid w:val="002A1DE0"/>
    <w:rsid w:val="002A20F8"/>
    <w:rsid w:val="002A2A15"/>
    <w:rsid w:val="002A2FCF"/>
    <w:rsid w:val="002A3437"/>
    <w:rsid w:val="002A3F41"/>
    <w:rsid w:val="002A4291"/>
    <w:rsid w:val="002A4464"/>
    <w:rsid w:val="002A4851"/>
    <w:rsid w:val="002A4869"/>
    <w:rsid w:val="002A4B63"/>
    <w:rsid w:val="002A4E67"/>
    <w:rsid w:val="002A4F03"/>
    <w:rsid w:val="002A5376"/>
    <w:rsid w:val="002A559B"/>
    <w:rsid w:val="002A6777"/>
    <w:rsid w:val="002A6A5C"/>
    <w:rsid w:val="002A6C44"/>
    <w:rsid w:val="002B0539"/>
    <w:rsid w:val="002B0775"/>
    <w:rsid w:val="002B0AA6"/>
    <w:rsid w:val="002B1038"/>
    <w:rsid w:val="002B105E"/>
    <w:rsid w:val="002B2548"/>
    <w:rsid w:val="002B3359"/>
    <w:rsid w:val="002B3BC3"/>
    <w:rsid w:val="002B53A1"/>
    <w:rsid w:val="002B5EC6"/>
    <w:rsid w:val="002B6252"/>
    <w:rsid w:val="002B6A77"/>
    <w:rsid w:val="002C0148"/>
    <w:rsid w:val="002C0664"/>
    <w:rsid w:val="002C1827"/>
    <w:rsid w:val="002C20AB"/>
    <w:rsid w:val="002C2B52"/>
    <w:rsid w:val="002C3FA8"/>
    <w:rsid w:val="002C4D82"/>
    <w:rsid w:val="002C4E58"/>
    <w:rsid w:val="002C6340"/>
    <w:rsid w:val="002C6955"/>
    <w:rsid w:val="002C7EE9"/>
    <w:rsid w:val="002D1C05"/>
    <w:rsid w:val="002D3610"/>
    <w:rsid w:val="002D4337"/>
    <w:rsid w:val="002D4F77"/>
    <w:rsid w:val="002D530E"/>
    <w:rsid w:val="002D75A5"/>
    <w:rsid w:val="002D7DB2"/>
    <w:rsid w:val="002E0248"/>
    <w:rsid w:val="002E0BC5"/>
    <w:rsid w:val="002E0E2D"/>
    <w:rsid w:val="002E13D4"/>
    <w:rsid w:val="002E16B9"/>
    <w:rsid w:val="002E1EF7"/>
    <w:rsid w:val="002E2520"/>
    <w:rsid w:val="002E2578"/>
    <w:rsid w:val="002E3D2F"/>
    <w:rsid w:val="002E519B"/>
    <w:rsid w:val="002E57F4"/>
    <w:rsid w:val="002E59B8"/>
    <w:rsid w:val="002E7E90"/>
    <w:rsid w:val="002F0708"/>
    <w:rsid w:val="002F1440"/>
    <w:rsid w:val="002F1D53"/>
    <w:rsid w:val="002F1DEC"/>
    <w:rsid w:val="002F201F"/>
    <w:rsid w:val="002F2E62"/>
    <w:rsid w:val="002F4283"/>
    <w:rsid w:val="002F4D6D"/>
    <w:rsid w:val="002F4DAD"/>
    <w:rsid w:val="002F65F0"/>
    <w:rsid w:val="002F6B39"/>
    <w:rsid w:val="002F710F"/>
    <w:rsid w:val="002F77F4"/>
    <w:rsid w:val="00300AB6"/>
    <w:rsid w:val="003029FC"/>
    <w:rsid w:val="00304DE8"/>
    <w:rsid w:val="0030538E"/>
    <w:rsid w:val="00305B5D"/>
    <w:rsid w:val="00305DB3"/>
    <w:rsid w:val="00305FC0"/>
    <w:rsid w:val="00306A1C"/>
    <w:rsid w:val="00306A81"/>
    <w:rsid w:val="0030780E"/>
    <w:rsid w:val="003107DD"/>
    <w:rsid w:val="003112B0"/>
    <w:rsid w:val="00311953"/>
    <w:rsid w:val="00312437"/>
    <w:rsid w:val="00312EA1"/>
    <w:rsid w:val="003130F2"/>
    <w:rsid w:val="0031342E"/>
    <w:rsid w:val="00313875"/>
    <w:rsid w:val="00313D3D"/>
    <w:rsid w:val="00314131"/>
    <w:rsid w:val="0031502F"/>
    <w:rsid w:val="00315A73"/>
    <w:rsid w:val="00315D05"/>
    <w:rsid w:val="0031740A"/>
    <w:rsid w:val="00317F2E"/>
    <w:rsid w:val="003210FF"/>
    <w:rsid w:val="003214D1"/>
    <w:rsid w:val="00321D45"/>
    <w:rsid w:val="00321EC9"/>
    <w:rsid w:val="00323007"/>
    <w:rsid w:val="00325110"/>
    <w:rsid w:val="00325323"/>
    <w:rsid w:val="00325489"/>
    <w:rsid w:val="003260ED"/>
    <w:rsid w:val="003262E1"/>
    <w:rsid w:val="003264EB"/>
    <w:rsid w:val="00327254"/>
    <w:rsid w:val="003274CF"/>
    <w:rsid w:val="00327A79"/>
    <w:rsid w:val="00330D0C"/>
    <w:rsid w:val="00330DC6"/>
    <w:rsid w:val="00331115"/>
    <w:rsid w:val="00332A1F"/>
    <w:rsid w:val="00332DCC"/>
    <w:rsid w:val="00333B91"/>
    <w:rsid w:val="00334421"/>
    <w:rsid w:val="003352D1"/>
    <w:rsid w:val="00336B41"/>
    <w:rsid w:val="00337600"/>
    <w:rsid w:val="00340614"/>
    <w:rsid w:val="003407A3"/>
    <w:rsid w:val="00341922"/>
    <w:rsid w:val="00344CBA"/>
    <w:rsid w:val="00344E2C"/>
    <w:rsid w:val="00345C7E"/>
    <w:rsid w:val="00346C53"/>
    <w:rsid w:val="00346F17"/>
    <w:rsid w:val="0034708B"/>
    <w:rsid w:val="0035009B"/>
    <w:rsid w:val="0035042E"/>
    <w:rsid w:val="00350F35"/>
    <w:rsid w:val="0035179C"/>
    <w:rsid w:val="00351ADB"/>
    <w:rsid w:val="00351BC4"/>
    <w:rsid w:val="0035222D"/>
    <w:rsid w:val="00353662"/>
    <w:rsid w:val="00353F5E"/>
    <w:rsid w:val="00354E92"/>
    <w:rsid w:val="00355951"/>
    <w:rsid w:val="00355FDC"/>
    <w:rsid w:val="00356CF2"/>
    <w:rsid w:val="00356F08"/>
    <w:rsid w:val="00357779"/>
    <w:rsid w:val="00357851"/>
    <w:rsid w:val="00360067"/>
    <w:rsid w:val="003602EE"/>
    <w:rsid w:val="003604D3"/>
    <w:rsid w:val="0036064B"/>
    <w:rsid w:val="00360A8D"/>
    <w:rsid w:val="00360F18"/>
    <w:rsid w:val="00361DD1"/>
    <w:rsid w:val="00362344"/>
    <w:rsid w:val="003629EA"/>
    <w:rsid w:val="0036417D"/>
    <w:rsid w:val="00364E8F"/>
    <w:rsid w:val="00364FBF"/>
    <w:rsid w:val="00365722"/>
    <w:rsid w:val="003700DB"/>
    <w:rsid w:val="00371F72"/>
    <w:rsid w:val="00372357"/>
    <w:rsid w:val="00373BCA"/>
    <w:rsid w:val="003753C4"/>
    <w:rsid w:val="00375AC1"/>
    <w:rsid w:val="00376E75"/>
    <w:rsid w:val="003770A8"/>
    <w:rsid w:val="00377C51"/>
    <w:rsid w:val="00380AE9"/>
    <w:rsid w:val="0038158C"/>
    <w:rsid w:val="00381785"/>
    <w:rsid w:val="00381857"/>
    <w:rsid w:val="00382DDB"/>
    <w:rsid w:val="00383760"/>
    <w:rsid w:val="00383B1E"/>
    <w:rsid w:val="00384338"/>
    <w:rsid w:val="003847FA"/>
    <w:rsid w:val="003850BA"/>
    <w:rsid w:val="00385F05"/>
    <w:rsid w:val="00386765"/>
    <w:rsid w:val="00387286"/>
    <w:rsid w:val="003902BB"/>
    <w:rsid w:val="0039063F"/>
    <w:rsid w:val="00390C19"/>
    <w:rsid w:val="0039136D"/>
    <w:rsid w:val="0039270F"/>
    <w:rsid w:val="00392900"/>
    <w:rsid w:val="00392A49"/>
    <w:rsid w:val="00392ACD"/>
    <w:rsid w:val="00393CC1"/>
    <w:rsid w:val="00393D5F"/>
    <w:rsid w:val="0039432B"/>
    <w:rsid w:val="00394C35"/>
    <w:rsid w:val="00394D17"/>
    <w:rsid w:val="00395F78"/>
    <w:rsid w:val="00396247"/>
    <w:rsid w:val="003963FF"/>
    <w:rsid w:val="003970D0"/>
    <w:rsid w:val="003A0335"/>
    <w:rsid w:val="003A07B9"/>
    <w:rsid w:val="003A07CA"/>
    <w:rsid w:val="003A1482"/>
    <w:rsid w:val="003A31E1"/>
    <w:rsid w:val="003A3224"/>
    <w:rsid w:val="003A3713"/>
    <w:rsid w:val="003A4624"/>
    <w:rsid w:val="003A4F46"/>
    <w:rsid w:val="003A55B9"/>
    <w:rsid w:val="003A5DC9"/>
    <w:rsid w:val="003A640A"/>
    <w:rsid w:val="003A69E1"/>
    <w:rsid w:val="003A7E17"/>
    <w:rsid w:val="003A7EC8"/>
    <w:rsid w:val="003B017C"/>
    <w:rsid w:val="003B1504"/>
    <w:rsid w:val="003B2310"/>
    <w:rsid w:val="003B24EF"/>
    <w:rsid w:val="003B2780"/>
    <w:rsid w:val="003B392C"/>
    <w:rsid w:val="003B395F"/>
    <w:rsid w:val="003B3E8B"/>
    <w:rsid w:val="003B4427"/>
    <w:rsid w:val="003B500F"/>
    <w:rsid w:val="003B53A3"/>
    <w:rsid w:val="003B6818"/>
    <w:rsid w:val="003B6923"/>
    <w:rsid w:val="003B6FAA"/>
    <w:rsid w:val="003B7B6E"/>
    <w:rsid w:val="003B7C90"/>
    <w:rsid w:val="003C14FB"/>
    <w:rsid w:val="003C19B2"/>
    <w:rsid w:val="003C1E39"/>
    <w:rsid w:val="003C25B6"/>
    <w:rsid w:val="003C2614"/>
    <w:rsid w:val="003C2C45"/>
    <w:rsid w:val="003C315D"/>
    <w:rsid w:val="003C35CD"/>
    <w:rsid w:val="003C39DA"/>
    <w:rsid w:val="003C455D"/>
    <w:rsid w:val="003C47AE"/>
    <w:rsid w:val="003C47DE"/>
    <w:rsid w:val="003C4A52"/>
    <w:rsid w:val="003C5078"/>
    <w:rsid w:val="003C51E0"/>
    <w:rsid w:val="003C58C5"/>
    <w:rsid w:val="003C5AD7"/>
    <w:rsid w:val="003C612F"/>
    <w:rsid w:val="003C7145"/>
    <w:rsid w:val="003C7E0A"/>
    <w:rsid w:val="003D00C6"/>
    <w:rsid w:val="003D11DD"/>
    <w:rsid w:val="003D11DE"/>
    <w:rsid w:val="003D1F24"/>
    <w:rsid w:val="003D2C6B"/>
    <w:rsid w:val="003D3622"/>
    <w:rsid w:val="003D3EC7"/>
    <w:rsid w:val="003D446A"/>
    <w:rsid w:val="003D57FA"/>
    <w:rsid w:val="003D6444"/>
    <w:rsid w:val="003D6CD8"/>
    <w:rsid w:val="003D6E4B"/>
    <w:rsid w:val="003E074A"/>
    <w:rsid w:val="003E1F6C"/>
    <w:rsid w:val="003E2247"/>
    <w:rsid w:val="003E238F"/>
    <w:rsid w:val="003E2DCD"/>
    <w:rsid w:val="003E4224"/>
    <w:rsid w:val="003E4ECD"/>
    <w:rsid w:val="003E4F55"/>
    <w:rsid w:val="003E50A9"/>
    <w:rsid w:val="003E5459"/>
    <w:rsid w:val="003E5DAC"/>
    <w:rsid w:val="003E6192"/>
    <w:rsid w:val="003E7B27"/>
    <w:rsid w:val="003E7E41"/>
    <w:rsid w:val="003F02A3"/>
    <w:rsid w:val="003F0428"/>
    <w:rsid w:val="003F0B11"/>
    <w:rsid w:val="003F23CE"/>
    <w:rsid w:val="003F2596"/>
    <w:rsid w:val="003F2AF3"/>
    <w:rsid w:val="003F2F3C"/>
    <w:rsid w:val="003F3F92"/>
    <w:rsid w:val="003F3FF8"/>
    <w:rsid w:val="003F5156"/>
    <w:rsid w:val="003F54DC"/>
    <w:rsid w:val="003F5D51"/>
    <w:rsid w:val="003F77A6"/>
    <w:rsid w:val="003F7845"/>
    <w:rsid w:val="003F7BEE"/>
    <w:rsid w:val="00400087"/>
    <w:rsid w:val="0040054E"/>
    <w:rsid w:val="00401AD1"/>
    <w:rsid w:val="0040202A"/>
    <w:rsid w:val="004026F8"/>
    <w:rsid w:val="00403B1B"/>
    <w:rsid w:val="0040467E"/>
    <w:rsid w:val="00406832"/>
    <w:rsid w:val="00407054"/>
    <w:rsid w:val="004077DA"/>
    <w:rsid w:val="004078DA"/>
    <w:rsid w:val="00410E45"/>
    <w:rsid w:val="00411005"/>
    <w:rsid w:val="004116B1"/>
    <w:rsid w:val="00411CB2"/>
    <w:rsid w:val="00413776"/>
    <w:rsid w:val="004148EC"/>
    <w:rsid w:val="00414DFE"/>
    <w:rsid w:val="00414FBF"/>
    <w:rsid w:val="00415144"/>
    <w:rsid w:val="00417082"/>
    <w:rsid w:val="004175D3"/>
    <w:rsid w:val="0042011F"/>
    <w:rsid w:val="00420F70"/>
    <w:rsid w:val="004214E1"/>
    <w:rsid w:val="00421593"/>
    <w:rsid w:val="00421992"/>
    <w:rsid w:val="00422954"/>
    <w:rsid w:val="00422B7C"/>
    <w:rsid w:val="00422DB5"/>
    <w:rsid w:val="00423839"/>
    <w:rsid w:val="004240F1"/>
    <w:rsid w:val="004242B3"/>
    <w:rsid w:val="00425D9A"/>
    <w:rsid w:val="00427CB1"/>
    <w:rsid w:val="0043012B"/>
    <w:rsid w:val="00430E3E"/>
    <w:rsid w:val="00434304"/>
    <w:rsid w:val="00434FED"/>
    <w:rsid w:val="00435B49"/>
    <w:rsid w:val="00435C08"/>
    <w:rsid w:val="00436A7F"/>
    <w:rsid w:val="00436F6B"/>
    <w:rsid w:val="00437B82"/>
    <w:rsid w:val="004413CF"/>
    <w:rsid w:val="00441CC1"/>
    <w:rsid w:val="00441DDC"/>
    <w:rsid w:val="004424CF"/>
    <w:rsid w:val="0044278C"/>
    <w:rsid w:val="0044296F"/>
    <w:rsid w:val="00443244"/>
    <w:rsid w:val="00443E24"/>
    <w:rsid w:val="0044466C"/>
    <w:rsid w:val="004450F7"/>
    <w:rsid w:val="004458E1"/>
    <w:rsid w:val="0045014D"/>
    <w:rsid w:val="004508C4"/>
    <w:rsid w:val="0045332B"/>
    <w:rsid w:val="00455DC6"/>
    <w:rsid w:val="004562CB"/>
    <w:rsid w:val="00456802"/>
    <w:rsid w:val="00460406"/>
    <w:rsid w:val="00463C2C"/>
    <w:rsid w:val="0046403D"/>
    <w:rsid w:val="0046444D"/>
    <w:rsid w:val="004646FD"/>
    <w:rsid w:val="004649D1"/>
    <w:rsid w:val="00464EC4"/>
    <w:rsid w:val="004650A5"/>
    <w:rsid w:val="0046592A"/>
    <w:rsid w:val="00466D14"/>
    <w:rsid w:val="004671E0"/>
    <w:rsid w:val="004672BF"/>
    <w:rsid w:val="00470952"/>
    <w:rsid w:val="00471627"/>
    <w:rsid w:val="00472005"/>
    <w:rsid w:val="00472CCA"/>
    <w:rsid w:val="00474708"/>
    <w:rsid w:val="00474935"/>
    <w:rsid w:val="004756F6"/>
    <w:rsid w:val="00475B8E"/>
    <w:rsid w:val="0047634A"/>
    <w:rsid w:val="00476490"/>
    <w:rsid w:val="00476F5A"/>
    <w:rsid w:val="00477DF4"/>
    <w:rsid w:val="00481C02"/>
    <w:rsid w:val="00482E43"/>
    <w:rsid w:val="00483463"/>
    <w:rsid w:val="00484536"/>
    <w:rsid w:val="00486A7B"/>
    <w:rsid w:val="00486C07"/>
    <w:rsid w:val="00487150"/>
    <w:rsid w:val="00487CFF"/>
    <w:rsid w:val="00490BFA"/>
    <w:rsid w:val="004917D7"/>
    <w:rsid w:val="0049183F"/>
    <w:rsid w:val="00491F65"/>
    <w:rsid w:val="00491FB0"/>
    <w:rsid w:val="004921CC"/>
    <w:rsid w:val="004923AB"/>
    <w:rsid w:val="0049253A"/>
    <w:rsid w:val="004937A4"/>
    <w:rsid w:val="004947FF"/>
    <w:rsid w:val="00494C83"/>
    <w:rsid w:val="00494F92"/>
    <w:rsid w:val="0049560D"/>
    <w:rsid w:val="00495A97"/>
    <w:rsid w:val="00495B4A"/>
    <w:rsid w:val="00495D3B"/>
    <w:rsid w:val="00496ED1"/>
    <w:rsid w:val="0049732F"/>
    <w:rsid w:val="00497746"/>
    <w:rsid w:val="00497A2F"/>
    <w:rsid w:val="004A069D"/>
    <w:rsid w:val="004A161F"/>
    <w:rsid w:val="004A3759"/>
    <w:rsid w:val="004A42FC"/>
    <w:rsid w:val="004A48CD"/>
    <w:rsid w:val="004A4FCB"/>
    <w:rsid w:val="004A6878"/>
    <w:rsid w:val="004B220E"/>
    <w:rsid w:val="004B2498"/>
    <w:rsid w:val="004B25E1"/>
    <w:rsid w:val="004B420C"/>
    <w:rsid w:val="004B47C4"/>
    <w:rsid w:val="004B6073"/>
    <w:rsid w:val="004B6735"/>
    <w:rsid w:val="004B6780"/>
    <w:rsid w:val="004B6B51"/>
    <w:rsid w:val="004B6B91"/>
    <w:rsid w:val="004B72AD"/>
    <w:rsid w:val="004B7AE8"/>
    <w:rsid w:val="004B7FA8"/>
    <w:rsid w:val="004C0B45"/>
    <w:rsid w:val="004C0D93"/>
    <w:rsid w:val="004C11F2"/>
    <w:rsid w:val="004C1394"/>
    <w:rsid w:val="004C155F"/>
    <w:rsid w:val="004C1EDC"/>
    <w:rsid w:val="004C31B8"/>
    <w:rsid w:val="004C3D77"/>
    <w:rsid w:val="004C414A"/>
    <w:rsid w:val="004C4D23"/>
    <w:rsid w:val="004C4FF6"/>
    <w:rsid w:val="004C53C4"/>
    <w:rsid w:val="004C5572"/>
    <w:rsid w:val="004C59CD"/>
    <w:rsid w:val="004C5BDF"/>
    <w:rsid w:val="004C5F75"/>
    <w:rsid w:val="004C673E"/>
    <w:rsid w:val="004C6EB3"/>
    <w:rsid w:val="004C7027"/>
    <w:rsid w:val="004C7D14"/>
    <w:rsid w:val="004D0134"/>
    <w:rsid w:val="004D0600"/>
    <w:rsid w:val="004D0652"/>
    <w:rsid w:val="004D08D1"/>
    <w:rsid w:val="004D1619"/>
    <w:rsid w:val="004D18E5"/>
    <w:rsid w:val="004D1CC0"/>
    <w:rsid w:val="004D29B4"/>
    <w:rsid w:val="004D2B29"/>
    <w:rsid w:val="004D34C5"/>
    <w:rsid w:val="004D4571"/>
    <w:rsid w:val="004D4F2C"/>
    <w:rsid w:val="004D5493"/>
    <w:rsid w:val="004D5BB2"/>
    <w:rsid w:val="004D65BA"/>
    <w:rsid w:val="004D6993"/>
    <w:rsid w:val="004D6C00"/>
    <w:rsid w:val="004D7723"/>
    <w:rsid w:val="004D7839"/>
    <w:rsid w:val="004D7B82"/>
    <w:rsid w:val="004E076C"/>
    <w:rsid w:val="004E08D3"/>
    <w:rsid w:val="004E11D2"/>
    <w:rsid w:val="004E1DFD"/>
    <w:rsid w:val="004E2807"/>
    <w:rsid w:val="004E2A8B"/>
    <w:rsid w:val="004E2AFF"/>
    <w:rsid w:val="004E3C03"/>
    <w:rsid w:val="004E514C"/>
    <w:rsid w:val="004E5EBB"/>
    <w:rsid w:val="004E6072"/>
    <w:rsid w:val="004E6732"/>
    <w:rsid w:val="004E736B"/>
    <w:rsid w:val="004E76F3"/>
    <w:rsid w:val="004F0028"/>
    <w:rsid w:val="004F0F63"/>
    <w:rsid w:val="004F2229"/>
    <w:rsid w:val="004F2C31"/>
    <w:rsid w:val="004F2CAC"/>
    <w:rsid w:val="004F3D43"/>
    <w:rsid w:val="004F556B"/>
    <w:rsid w:val="004F55DF"/>
    <w:rsid w:val="004F59F8"/>
    <w:rsid w:val="004F7274"/>
    <w:rsid w:val="004F75BC"/>
    <w:rsid w:val="005009B1"/>
    <w:rsid w:val="00500BE5"/>
    <w:rsid w:val="00500E29"/>
    <w:rsid w:val="00500E43"/>
    <w:rsid w:val="00501ACA"/>
    <w:rsid w:val="00501BC9"/>
    <w:rsid w:val="0050321C"/>
    <w:rsid w:val="00503310"/>
    <w:rsid w:val="005033A7"/>
    <w:rsid w:val="00503708"/>
    <w:rsid w:val="00504810"/>
    <w:rsid w:val="00505684"/>
    <w:rsid w:val="00505C70"/>
    <w:rsid w:val="005065E0"/>
    <w:rsid w:val="00506BD6"/>
    <w:rsid w:val="00506F86"/>
    <w:rsid w:val="00507470"/>
    <w:rsid w:val="00507519"/>
    <w:rsid w:val="00507B5D"/>
    <w:rsid w:val="00507BA7"/>
    <w:rsid w:val="005120AC"/>
    <w:rsid w:val="00512D2F"/>
    <w:rsid w:val="00512EDF"/>
    <w:rsid w:val="00513677"/>
    <w:rsid w:val="005145A0"/>
    <w:rsid w:val="00517EE0"/>
    <w:rsid w:val="0052047F"/>
    <w:rsid w:val="00520A9D"/>
    <w:rsid w:val="00521A09"/>
    <w:rsid w:val="00521E26"/>
    <w:rsid w:val="005236EF"/>
    <w:rsid w:val="00523DA5"/>
    <w:rsid w:val="00524AC3"/>
    <w:rsid w:val="00525EAE"/>
    <w:rsid w:val="00525ECE"/>
    <w:rsid w:val="00526210"/>
    <w:rsid w:val="00526370"/>
    <w:rsid w:val="00527252"/>
    <w:rsid w:val="00527622"/>
    <w:rsid w:val="005278FE"/>
    <w:rsid w:val="00527B20"/>
    <w:rsid w:val="00527C38"/>
    <w:rsid w:val="00527FCD"/>
    <w:rsid w:val="00530677"/>
    <w:rsid w:val="0053080B"/>
    <w:rsid w:val="0053140D"/>
    <w:rsid w:val="0053227B"/>
    <w:rsid w:val="00532AF3"/>
    <w:rsid w:val="00532E2B"/>
    <w:rsid w:val="00533849"/>
    <w:rsid w:val="00533AA0"/>
    <w:rsid w:val="00533D91"/>
    <w:rsid w:val="0053444E"/>
    <w:rsid w:val="0053490F"/>
    <w:rsid w:val="0053690B"/>
    <w:rsid w:val="00536D7F"/>
    <w:rsid w:val="00537009"/>
    <w:rsid w:val="005372A7"/>
    <w:rsid w:val="0053761D"/>
    <w:rsid w:val="00537AC2"/>
    <w:rsid w:val="005402DF"/>
    <w:rsid w:val="00540350"/>
    <w:rsid w:val="0054052A"/>
    <w:rsid w:val="00540AAD"/>
    <w:rsid w:val="00540DDF"/>
    <w:rsid w:val="005419C3"/>
    <w:rsid w:val="00541D0A"/>
    <w:rsid w:val="00541EA0"/>
    <w:rsid w:val="00542EEE"/>
    <w:rsid w:val="005431C5"/>
    <w:rsid w:val="00544150"/>
    <w:rsid w:val="005442EA"/>
    <w:rsid w:val="0054529B"/>
    <w:rsid w:val="00545B2B"/>
    <w:rsid w:val="0054696B"/>
    <w:rsid w:val="00547C86"/>
    <w:rsid w:val="00547DE2"/>
    <w:rsid w:val="005508F1"/>
    <w:rsid w:val="00550992"/>
    <w:rsid w:val="00551BB6"/>
    <w:rsid w:val="00552CD9"/>
    <w:rsid w:val="00553237"/>
    <w:rsid w:val="0055340C"/>
    <w:rsid w:val="00554C1B"/>
    <w:rsid w:val="00554D6B"/>
    <w:rsid w:val="00554F77"/>
    <w:rsid w:val="0055507C"/>
    <w:rsid w:val="005550F0"/>
    <w:rsid w:val="00556F03"/>
    <w:rsid w:val="00556FB9"/>
    <w:rsid w:val="005579A7"/>
    <w:rsid w:val="00557C4B"/>
    <w:rsid w:val="0056098C"/>
    <w:rsid w:val="00560A60"/>
    <w:rsid w:val="00560CD8"/>
    <w:rsid w:val="00560DC2"/>
    <w:rsid w:val="005619F8"/>
    <w:rsid w:val="00561D89"/>
    <w:rsid w:val="005622AB"/>
    <w:rsid w:val="0056282F"/>
    <w:rsid w:val="005628F9"/>
    <w:rsid w:val="00564148"/>
    <w:rsid w:val="00567111"/>
    <w:rsid w:val="00570500"/>
    <w:rsid w:val="00571839"/>
    <w:rsid w:val="00571D0E"/>
    <w:rsid w:val="0057390D"/>
    <w:rsid w:val="005744B3"/>
    <w:rsid w:val="005747B8"/>
    <w:rsid w:val="00574D9A"/>
    <w:rsid w:val="00574EA4"/>
    <w:rsid w:val="00574F56"/>
    <w:rsid w:val="0057503A"/>
    <w:rsid w:val="0057582D"/>
    <w:rsid w:val="00577027"/>
    <w:rsid w:val="00577A9C"/>
    <w:rsid w:val="005806BE"/>
    <w:rsid w:val="005811B9"/>
    <w:rsid w:val="00581F93"/>
    <w:rsid w:val="00582F24"/>
    <w:rsid w:val="005833F6"/>
    <w:rsid w:val="0058532F"/>
    <w:rsid w:val="00585CB2"/>
    <w:rsid w:val="0058678C"/>
    <w:rsid w:val="005869FD"/>
    <w:rsid w:val="00587492"/>
    <w:rsid w:val="00587BC9"/>
    <w:rsid w:val="00587BEE"/>
    <w:rsid w:val="0059035A"/>
    <w:rsid w:val="00590813"/>
    <w:rsid w:val="00591B2E"/>
    <w:rsid w:val="00591E48"/>
    <w:rsid w:val="00592236"/>
    <w:rsid w:val="00592314"/>
    <w:rsid w:val="005935FD"/>
    <w:rsid w:val="00593A39"/>
    <w:rsid w:val="00593F75"/>
    <w:rsid w:val="005946A6"/>
    <w:rsid w:val="005946B7"/>
    <w:rsid w:val="00595305"/>
    <w:rsid w:val="005955A6"/>
    <w:rsid w:val="00596A99"/>
    <w:rsid w:val="005971DF"/>
    <w:rsid w:val="005976BC"/>
    <w:rsid w:val="005A062A"/>
    <w:rsid w:val="005A07F0"/>
    <w:rsid w:val="005A084B"/>
    <w:rsid w:val="005A0B76"/>
    <w:rsid w:val="005A0EE0"/>
    <w:rsid w:val="005A1B35"/>
    <w:rsid w:val="005A25BC"/>
    <w:rsid w:val="005A3CDF"/>
    <w:rsid w:val="005A4C4F"/>
    <w:rsid w:val="005A5BEF"/>
    <w:rsid w:val="005A6454"/>
    <w:rsid w:val="005A6D85"/>
    <w:rsid w:val="005A7A9B"/>
    <w:rsid w:val="005B0D17"/>
    <w:rsid w:val="005B186D"/>
    <w:rsid w:val="005B1F74"/>
    <w:rsid w:val="005B21BB"/>
    <w:rsid w:val="005B253C"/>
    <w:rsid w:val="005B26F7"/>
    <w:rsid w:val="005B2821"/>
    <w:rsid w:val="005B296D"/>
    <w:rsid w:val="005B3491"/>
    <w:rsid w:val="005B3C4E"/>
    <w:rsid w:val="005B4A5E"/>
    <w:rsid w:val="005B5757"/>
    <w:rsid w:val="005B57A2"/>
    <w:rsid w:val="005B60EE"/>
    <w:rsid w:val="005B6C48"/>
    <w:rsid w:val="005B7186"/>
    <w:rsid w:val="005B72BE"/>
    <w:rsid w:val="005B78CE"/>
    <w:rsid w:val="005B7D63"/>
    <w:rsid w:val="005B7FAA"/>
    <w:rsid w:val="005C02AF"/>
    <w:rsid w:val="005C13E1"/>
    <w:rsid w:val="005C16FB"/>
    <w:rsid w:val="005C4810"/>
    <w:rsid w:val="005C4BA2"/>
    <w:rsid w:val="005C594E"/>
    <w:rsid w:val="005C7603"/>
    <w:rsid w:val="005C7F33"/>
    <w:rsid w:val="005D09FF"/>
    <w:rsid w:val="005D0F53"/>
    <w:rsid w:val="005D0FB2"/>
    <w:rsid w:val="005D1B1A"/>
    <w:rsid w:val="005D32C7"/>
    <w:rsid w:val="005D3E72"/>
    <w:rsid w:val="005D54EF"/>
    <w:rsid w:val="005D58C3"/>
    <w:rsid w:val="005D5DD6"/>
    <w:rsid w:val="005D6B88"/>
    <w:rsid w:val="005D6C21"/>
    <w:rsid w:val="005D7624"/>
    <w:rsid w:val="005D7738"/>
    <w:rsid w:val="005D7AC7"/>
    <w:rsid w:val="005E03D2"/>
    <w:rsid w:val="005E0762"/>
    <w:rsid w:val="005E07CD"/>
    <w:rsid w:val="005E0883"/>
    <w:rsid w:val="005E0C96"/>
    <w:rsid w:val="005E174A"/>
    <w:rsid w:val="005E207A"/>
    <w:rsid w:val="005E3B43"/>
    <w:rsid w:val="005E3D17"/>
    <w:rsid w:val="005E3EA0"/>
    <w:rsid w:val="005E4D46"/>
    <w:rsid w:val="005E4FE3"/>
    <w:rsid w:val="005E5132"/>
    <w:rsid w:val="005E522A"/>
    <w:rsid w:val="005E5675"/>
    <w:rsid w:val="005E7645"/>
    <w:rsid w:val="005F1A09"/>
    <w:rsid w:val="005F1EF1"/>
    <w:rsid w:val="005F28B6"/>
    <w:rsid w:val="005F335E"/>
    <w:rsid w:val="005F3552"/>
    <w:rsid w:val="005F61D0"/>
    <w:rsid w:val="005F7DE4"/>
    <w:rsid w:val="00600472"/>
    <w:rsid w:val="0060102F"/>
    <w:rsid w:val="0060140F"/>
    <w:rsid w:val="00601909"/>
    <w:rsid w:val="006022DE"/>
    <w:rsid w:val="00602405"/>
    <w:rsid w:val="00602614"/>
    <w:rsid w:val="0060318A"/>
    <w:rsid w:val="00603B4F"/>
    <w:rsid w:val="0060438A"/>
    <w:rsid w:val="00606366"/>
    <w:rsid w:val="00606571"/>
    <w:rsid w:val="006103FF"/>
    <w:rsid w:val="006106B0"/>
    <w:rsid w:val="006115FC"/>
    <w:rsid w:val="00611D97"/>
    <w:rsid w:val="00611E23"/>
    <w:rsid w:val="00613AC7"/>
    <w:rsid w:val="00613AC9"/>
    <w:rsid w:val="00615BF7"/>
    <w:rsid w:val="00615DB7"/>
    <w:rsid w:val="006161B4"/>
    <w:rsid w:val="00616F28"/>
    <w:rsid w:val="00617D75"/>
    <w:rsid w:val="00620701"/>
    <w:rsid w:val="00620E4B"/>
    <w:rsid w:val="0062112B"/>
    <w:rsid w:val="00621983"/>
    <w:rsid w:val="00621E2A"/>
    <w:rsid w:val="00624E87"/>
    <w:rsid w:val="00625BE4"/>
    <w:rsid w:val="006261DC"/>
    <w:rsid w:val="00626480"/>
    <w:rsid w:val="006272D0"/>
    <w:rsid w:val="00627658"/>
    <w:rsid w:val="0062788E"/>
    <w:rsid w:val="00627F71"/>
    <w:rsid w:val="00630399"/>
    <w:rsid w:val="00630409"/>
    <w:rsid w:val="00630418"/>
    <w:rsid w:val="006326F7"/>
    <w:rsid w:val="006328CD"/>
    <w:rsid w:val="00632EC0"/>
    <w:rsid w:val="00632ED4"/>
    <w:rsid w:val="00633616"/>
    <w:rsid w:val="00633BC5"/>
    <w:rsid w:val="00633CCA"/>
    <w:rsid w:val="0063428D"/>
    <w:rsid w:val="00634BE1"/>
    <w:rsid w:val="006362BC"/>
    <w:rsid w:val="006363A0"/>
    <w:rsid w:val="00636BFD"/>
    <w:rsid w:val="00637280"/>
    <w:rsid w:val="0064075A"/>
    <w:rsid w:val="006409BC"/>
    <w:rsid w:val="00640F2E"/>
    <w:rsid w:val="00641948"/>
    <w:rsid w:val="00641F77"/>
    <w:rsid w:val="00643147"/>
    <w:rsid w:val="00643F1C"/>
    <w:rsid w:val="0064553B"/>
    <w:rsid w:val="00646867"/>
    <w:rsid w:val="00646AF8"/>
    <w:rsid w:val="0064723B"/>
    <w:rsid w:val="0064732C"/>
    <w:rsid w:val="00647783"/>
    <w:rsid w:val="00647B6D"/>
    <w:rsid w:val="0065017D"/>
    <w:rsid w:val="006511C2"/>
    <w:rsid w:val="006524F3"/>
    <w:rsid w:val="006539AC"/>
    <w:rsid w:val="006544D1"/>
    <w:rsid w:val="00654712"/>
    <w:rsid w:val="00657709"/>
    <w:rsid w:val="00657C28"/>
    <w:rsid w:val="00657F6C"/>
    <w:rsid w:val="00660523"/>
    <w:rsid w:val="00660585"/>
    <w:rsid w:val="00661789"/>
    <w:rsid w:val="00662285"/>
    <w:rsid w:val="00662D33"/>
    <w:rsid w:val="0066382E"/>
    <w:rsid w:val="006639F1"/>
    <w:rsid w:val="00664B40"/>
    <w:rsid w:val="0066604C"/>
    <w:rsid w:val="00666339"/>
    <w:rsid w:val="0066681B"/>
    <w:rsid w:val="0066780E"/>
    <w:rsid w:val="00667EBD"/>
    <w:rsid w:val="006705E1"/>
    <w:rsid w:val="00671B14"/>
    <w:rsid w:val="00671C12"/>
    <w:rsid w:val="006725EF"/>
    <w:rsid w:val="00673001"/>
    <w:rsid w:val="006730D9"/>
    <w:rsid w:val="006739B2"/>
    <w:rsid w:val="00673D35"/>
    <w:rsid w:val="00674100"/>
    <w:rsid w:val="006745F8"/>
    <w:rsid w:val="0067598C"/>
    <w:rsid w:val="0067760E"/>
    <w:rsid w:val="006806F0"/>
    <w:rsid w:val="00681340"/>
    <w:rsid w:val="00681F34"/>
    <w:rsid w:val="006825DD"/>
    <w:rsid w:val="006826A9"/>
    <w:rsid w:val="00682742"/>
    <w:rsid w:val="00682FD7"/>
    <w:rsid w:val="0068386D"/>
    <w:rsid w:val="00683ECA"/>
    <w:rsid w:val="00685A3C"/>
    <w:rsid w:val="00686452"/>
    <w:rsid w:val="00686BA1"/>
    <w:rsid w:val="00686E3C"/>
    <w:rsid w:val="00687950"/>
    <w:rsid w:val="006900C2"/>
    <w:rsid w:val="006901DE"/>
    <w:rsid w:val="0069052D"/>
    <w:rsid w:val="00690E9A"/>
    <w:rsid w:val="0069157F"/>
    <w:rsid w:val="00693E19"/>
    <w:rsid w:val="0069411F"/>
    <w:rsid w:val="00695FE8"/>
    <w:rsid w:val="006960F6"/>
    <w:rsid w:val="00697D8B"/>
    <w:rsid w:val="00697DDE"/>
    <w:rsid w:val="006A04C4"/>
    <w:rsid w:val="006A0D17"/>
    <w:rsid w:val="006A0E19"/>
    <w:rsid w:val="006A1272"/>
    <w:rsid w:val="006A208C"/>
    <w:rsid w:val="006A2B33"/>
    <w:rsid w:val="006A49C7"/>
    <w:rsid w:val="006A5618"/>
    <w:rsid w:val="006A5C2D"/>
    <w:rsid w:val="006A5FCF"/>
    <w:rsid w:val="006A61CB"/>
    <w:rsid w:val="006A6359"/>
    <w:rsid w:val="006A6E5C"/>
    <w:rsid w:val="006A708F"/>
    <w:rsid w:val="006A7912"/>
    <w:rsid w:val="006B09B0"/>
    <w:rsid w:val="006B0ADA"/>
    <w:rsid w:val="006B23EA"/>
    <w:rsid w:val="006B2ED7"/>
    <w:rsid w:val="006B3F2C"/>
    <w:rsid w:val="006B41A0"/>
    <w:rsid w:val="006B594A"/>
    <w:rsid w:val="006B670A"/>
    <w:rsid w:val="006B6CA2"/>
    <w:rsid w:val="006B7271"/>
    <w:rsid w:val="006B7A3D"/>
    <w:rsid w:val="006B7A5E"/>
    <w:rsid w:val="006C1241"/>
    <w:rsid w:val="006C1654"/>
    <w:rsid w:val="006C1C9B"/>
    <w:rsid w:val="006C24D1"/>
    <w:rsid w:val="006C268A"/>
    <w:rsid w:val="006C29C5"/>
    <w:rsid w:val="006C3D72"/>
    <w:rsid w:val="006C3E49"/>
    <w:rsid w:val="006C6377"/>
    <w:rsid w:val="006C63AD"/>
    <w:rsid w:val="006C6779"/>
    <w:rsid w:val="006C6DB0"/>
    <w:rsid w:val="006C7135"/>
    <w:rsid w:val="006D0949"/>
    <w:rsid w:val="006D13CF"/>
    <w:rsid w:val="006D1F8E"/>
    <w:rsid w:val="006D2BE5"/>
    <w:rsid w:val="006D423A"/>
    <w:rsid w:val="006D43CB"/>
    <w:rsid w:val="006D459A"/>
    <w:rsid w:val="006D5C3A"/>
    <w:rsid w:val="006D6772"/>
    <w:rsid w:val="006D7075"/>
    <w:rsid w:val="006D76F7"/>
    <w:rsid w:val="006D7989"/>
    <w:rsid w:val="006D7C75"/>
    <w:rsid w:val="006E08D3"/>
    <w:rsid w:val="006E128C"/>
    <w:rsid w:val="006E1F6A"/>
    <w:rsid w:val="006E2A84"/>
    <w:rsid w:val="006E2CC3"/>
    <w:rsid w:val="006E342B"/>
    <w:rsid w:val="006E379F"/>
    <w:rsid w:val="006E3BB6"/>
    <w:rsid w:val="006E3F83"/>
    <w:rsid w:val="006E451D"/>
    <w:rsid w:val="006E5116"/>
    <w:rsid w:val="006E52C0"/>
    <w:rsid w:val="006E5AE7"/>
    <w:rsid w:val="006E60DD"/>
    <w:rsid w:val="006E64F0"/>
    <w:rsid w:val="006E76F2"/>
    <w:rsid w:val="006E79DD"/>
    <w:rsid w:val="006F0BCF"/>
    <w:rsid w:val="006F0D1E"/>
    <w:rsid w:val="006F20E6"/>
    <w:rsid w:val="006F29DE"/>
    <w:rsid w:val="006F442D"/>
    <w:rsid w:val="006F46F2"/>
    <w:rsid w:val="006F4E32"/>
    <w:rsid w:val="006F5313"/>
    <w:rsid w:val="006F6466"/>
    <w:rsid w:val="006F6695"/>
    <w:rsid w:val="006F708C"/>
    <w:rsid w:val="007002C9"/>
    <w:rsid w:val="00700E47"/>
    <w:rsid w:val="007017EB"/>
    <w:rsid w:val="0070191A"/>
    <w:rsid w:val="007019E0"/>
    <w:rsid w:val="0070224C"/>
    <w:rsid w:val="0070315B"/>
    <w:rsid w:val="007033B3"/>
    <w:rsid w:val="0070360F"/>
    <w:rsid w:val="00703A5F"/>
    <w:rsid w:val="00703BB6"/>
    <w:rsid w:val="00706002"/>
    <w:rsid w:val="00706169"/>
    <w:rsid w:val="00706321"/>
    <w:rsid w:val="00706911"/>
    <w:rsid w:val="0070693C"/>
    <w:rsid w:val="00707939"/>
    <w:rsid w:val="007079B5"/>
    <w:rsid w:val="00712717"/>
    <w:rsid w:val="00712F91"/>
    <w:rsid w:val="007130D4"/>
    <w:rsid w:val="00713125"/>
    <w:rsid w:val="0071338B"/>
    <w:rsid w:val="007146E2"/>
    <w:rsid w:val="00714F25"/>
    <w:rsid w:val="00714F98"/>
    <w:rsid w:val="00715898"/>
    <w:rsid w:val="007159D6"/>
    <w:rsid w:val="00715CAE"/>
    <w:rsid w:val="00716597"/>
    <w:rsid w:val="00717549"/>
    <w:rsid w:val="007203A9"/>
    <w:rsid w:val="00721081"/>
    <w:rsid w:val="00721100"/>
    <w:rsid w:val="00722C69"/>
    <w:rsid w:val="0072356E"/>
    <w:rsid w:val="007240F8"/>
    <w:rsid w:val="0072563C"/>
    <w:rsid w:val="007269DF"/>
    <w:rsid w:val="00726EF2"/>
    <w:rsid w:val="007270C8"/>
    <w:rsid w:val="00727EED"/>
    <w:rsid w:val="00731C96"/>
    <w:rsid w:val="00732341"/>
    <w:rsid w:val="00732637"/>
    <w:rsid w:val="007334BD"/>
    <w:rsid w:val="00734500"/>
    <w:rsid w:val="0073539E"/>
    <w:rsid w:val="007358BB"/>
    <w:rsid w:val="00735E1C"/>
    <w:rsid w:val="00736258"/>
    <w:rsid w:val="007362E6"/>
    <w:rsid w:val="007365F0"/>
    <w:rsid w:val="007367D9"/>
    <w:rsid w:val="007370AB"/>
    <w:rsid w:val="00737A81"/>
    <w:rsid w:val="00740171"/>
    <w:rsid w:val="007406E6"/>
    <w:rsid w:val="00740B87"/>
    <w:rsid w:val="00741926"/>
    <w:rsid w:val="00741E08"/>
    <w:rsid w:val="007423CC"/>
    <w:rsid w:val="0074276D"/>
    <w:rsid w:val="007432C9"/>
    <w:rsid w:val="00743CE6"/>
    <w:rsid w:val="007447AD"/>
    <w:rsid w:val="00745EEB"/>
    <w:rsid w:val="007463A3"/>
    <w:rsid w:val="007466BC"/>
    <w:rsid w:val="00746AEF"/>
    <w:rsid w:val="00746E93"/>
    <w:rsid w:val="00747695"/>
    <w:rsid w:val="00747954"/>
    <w:rsid w:val="00747A93"/>
    <w:rsid w:val="00747CD6"/>
    <w:rsid w:val="00751402"/>
    <w:rsid w:val="00751416"/>
    <w:rsid w:val="0075224F"/>
    <w:rsid w:val="007522CC"/>
    <w:rsid w:val="0075280C"/>
    <w:rsid w:val="00753477"/>
    <w:rsid w:val="00753BF8"/>
    <w:rsid w:val="00754A62"/>
    <w:rsid w:val="00755A75"/>
    <w:rsid w:val="00756007"/>
    <w:rsid w:val="00756A25"/>
    <w:rsid w:val="007602D8"/>
    <w:rsid w:val="007607F1"/>
    <w:rsid w:val="00761ED1"/>
    <w:rsid w:val="00762C99"/>
    <w:rsid w:val="00762D32"/>
    <w:rsid w:val="00762E81"/>
    <w:rsid w:val="0076494D"/>
    <w:rsid w:val="007649B1"/>
    <w:rsid w:val="007649B9"/>
    <w:rsid w:val="00764C69"/>
    <w:rsid w:val="00764CCD"/>
    <w:rsid w:val="00765FF4"/>
    <w:rsid w:val="007676A8"/>
    <w:rsid w:val="00770A60"/>
    <w:rsid w:val="00770B27"/>
    <w:rsid w:val="0077180C"/>
    <w:rsid w:val="00772616"/>
    <w:rsid w:val="00773557"/>
    <w:rsid w:val="00773D58"/>
    <w:rsid w:val="00773FCA"/>
    <w:rsid w:val="00774A32"/>
    <w:rsid w:val="007751AA"/>
    <w:rsid w:val="00775758"/>
    <w:rsid w:val="007764AB"/>
    <w:rsid w:val="007775DE"/>
    <w:rsid w:val="00777737"/>
    <w:rsid w:val="00777F54"/>
    <w:rsid w:val="00781959"/>
    <w:rsid w:val="00781C35"/>
    <w:rsid w:val="0078316B"/>
    <w:rsid w:val="00783C8C"/>
    <w:rsid w:val="00784641"/>
    <w:rsid w:val="00784F33"/>
    <w:rsid w:val="00784FFB"/>
    <w:rsid w:val="007865E2"/>
    <w:rsid w:val="007902A3"/>
    <w:rsid w:val="00790317"/>
    <w:rsid w:val="007934CA"/>
    <w:rsid w:val="007938E7"/>
    <w:rsid w:val="0079441E"/>
    <w:rsid w:val="00795153"/>
    <w:rsid w:val="00795746"/>
    <w:rsid w:val="00796140"/>
    <w:rsid w:val="007969EC"/>
    <w:rsid w:val="00797E5F"/>
    <w:rsid w:val="007A082D"/>
    <w:rsid w:val="007A0B00"/>
    <w:rsid w:val="007A1262"/>
    <w:rsid w:val="007A20DF"/>
    <w:rsid w:val="007A3A27"/>
    <w:rsid w:val="007A3E2E"/>
    <w:rsid w:val="007A3FF4"/>
    <w:rsid w:val="007A4699"/>
    <w:rsid w:val="007A5301"/>
    <w:rsid w:val="007A5524"/>
    <w:rsid w:val="007A5B4C"/>
    <w:rsid w:val="007A6B32"/>
    <w:rsid w:val="007A71D5"/>
    <w:rsid w:val="007A78E8"/>
    <w:rsid w:val="007B12C1"/>
    <w:rsid w:val="007B137C"/>
    <w:rsid w:val="007B14F9"/>
    <w:rsid w:val="007B1C0D"/>
    <w:rsid w:val="007B1EA9"/>
    <w:rsid w:val="007B4C54"/>
    <w:rsid w:val="007B5916"/>
    <w:rsid w:val="007B611C"/>
    <w:rsid w:val="007B6A35"/>
    <w:rsid w:val="007B6BC4"/>
    <w:rsid w:val="007B6D07"/>
    <w:rsid w:val="007B78FF"/>
    <w:rsid w:val="007C0556"/>
    <w:rsid w:val="007C0609"/>
    <w:rsid w:val="007C07D4"/>
    <w:rsid w:val="007C17FC"/>
    <w:rsid w:val="007C1B66"/>
    <w:rsid w:val="007C1CCB"/>
    <w:rsid w:val="007C25EF"/>
    <w:rsid w:val="007C2644"/>
    <w:rsid w:val="007C334E"/>
    <w:rsid w:val="007C3CF1"/>
    <w:rsid w:val="007C3EBD"/>
    <w:rsid w:val="007C408A"/>
    <w:rsid w:val="007C469D"/>
    <w:rsid w:val="007C4997"/>
    <w:rsid w:val="007C563C"/>
    <w:rsid w:val="007C5F7A"/>
    <w:rsid w:val="007C60B6"/>
    <w:rsid w:val="007C714B"/>
    <w:rsid w:val="007C7BEF"/>
    <w:rsid w:val="007D0580"/>
    <w:rsid w:val="007D08C8"/>
    <w:rsid w:val="007D091B"/>
    <w:rsid w:val="007D17A3"/>
    <w:rsid w:val="007D1CFF"/>
    <w:rsid w:val="007D3003"/>
    <w:rsid w:val="007D30F1"/>
    <w:rsid w:val="007D3332"/>
    <w:rsid w:val="007D3794"/>
    <w:rsid w:val="007D4EE0"/>
    <w:rsid w:val="007D5643"/>
    <w:rsid w:val="007D592A"/>
    <w:rsid w:val="007D5B96"/>
    <w:rsid w:val="007D7EF1"/>
    <w:rsid w:val="007E05B6"/>
    <w:rsid w:val="007E0830"/>
    <w:rsid w:val="007E0900"/>
    <w:rsid w:val="007E0953"/>
    <w:rsid w:val="007E0B10"/>
    <w:rsid w:val="007E0E51"/>
    <w:rsid w:val="007E1963"/>
    <w:rsid w:val="007E196D"/>
    <w:rsid w:val="007E25DE"/>
    <w:rsid w:val="007E2AB1"/>
    <w:rsid w:val="007E2AC4"/>
    <w:rsid w:val="007E2AEB"/>
    <w:rsid w:val="007E2CFC"/>
    <w:rsid w:val="007E386A"/>
    <w:rsid w:val="007E3A29"/>
    <w:rsid w:val="007E4214"/>
    <w:rsid w:val="007E6D16"/>
    <w:rsid w:val="007E6F9F"/>
    <w:rsid w:val="007F0187"/>
    <w:rsid w:val="007F033A"/>
    <w:rsid w:val="007F0F7E"/>
    <w:rsid w:val="007F0FB8"/>
    <w:rsid w:val="007F1287"/>
    <w:rsid w:val="007F1822"/>
    <w:rsid w:val="007F2023"/>
    <w:rsid w:val="007F2ADC"/>
    <w:rsid w:val="007F2EA8"/>
    <w:rsid w:val="007F364D"/>
    <w:rsid w:val="007F4349"/>
    <w:rsid w:val="007F583C"/>
    <w:rsid w:val="007F5D65"/>
    <w:rsid w:val="007F5FA2"/>
    <w:rsid w:val="007F7112"/>
    <w:rsid w:val="007F7503"/>
    <w:rsid w:val="007F7A18"/>
    <w:rsid w:val="0080074D"/>
    <w:rsid w:val="00800E1D"/>
    <w:rsid w:val="00801355"/>
    <w:rsid w:val="0080167E"/>
    <w:rsid w:val="00802A4D"/>
    <w:rsid w:val="0080369D"/>
    <w:rsid w:val="00803D95"/>
    <w:rsid w:val="00804321"/>
    <w:rsid w:val="0080535A"/>
    <w:rsid w:val="0080570F"/>
    <w:rsid w:val="00806787"/>
    <w:rsid w:val="00806A60"/>
    <w:rsid w:val="008071B8"/>
    <w:rsid w:val="00807BF5"/>
    <w:rsid w:val="00807EA9"/>
    <w:rsid w:val="00807EF5"/>
    <w:rsid w:val="00810391"/>
    <w:rsid w:val="008110FC"/>
    <w:rsid w:val="00811999"/>
    <w:rsid w:val="00812860"/>
    <w:rsid w:val="0081287D"/>
    <w:rsid w:val="00812DC6"/>
    <w:rsid w:val="0081306D"/>
    <w:rsid w:val="0081363B"/>
    <w:rsid w:val="008136A4"/>
    <w:rsid w:val="00814046"/>
    <w:rsid w:val="008141EC"/>
    <w:rsid w:val="008141ED"/>
    <w:rsid w:val="00815175"/>
    <w:rsid w:val="00815274"/>
    <w:rsid w:val="00816312"/>
    <w:rsid w:val="00816706"/>
    <w:rsid w:val="00816B2F"/>
    <w:rsid w:val="0081717F"/>
    <w:rsid w:val="008171DA"/>
    <w:rsid w:val="008172E7"/>
    <w:rsid w:val="00817816"/>
    <w:rsid w:val="00817E95"/>
    <w:rsid w:val="0082040E"/>
    <w:rsid w:val="00820F0C"/>
    <w:rsid w:val="00821C92"/>
    <w:rsid w:val="00821E75"/>
    <w:rsid w:val="00822DDD"/>
    <w:rsid w:val="008233A7"/>
    <w:rsid w:val="0082399E"/>
    <w:rsid w:val="0082405B"/>
    <w:rsid w:val="00824429"/>
    <w:rsid w:val="0082481C"/>
    <w:rsid w:val="00824CBE"/>
    <w:rsid w:val="00824D76"/>
    <w:rsid w:val="00825664"/>
    <w:rsid w:val="008261BF"/>
    <w:rsid w:val="00826828"/>
    <w:rsid w:val="00826D1E"/>
    <w:rsid w:val="00830BBF"/>
    <w:rsid w:val="00831304"/>
    <w:rsid w:val="00831846"/>
    <w:rsid w:val="008322EA"/>
    <w:rsid w:val="00832BA8"/>
    <w:rsid w:val="00832F0B"/>
    <w:rsid w:val="008333A4"/>
    <w:rsid w:val="00833B97"/>
    <w:rsid w:val="00833D49"/>
    <w:rsid w:val="00833E20"/>
    <w:rsid w:val="00835E4E"/>
    <w:rsid w:val="0083607B"/>
    <w:rsid w:val="008360BF"/>
    <w:rsid w:val="008365D5"/>
    <w:rsid w:val="00836FBE"/>
    <w:rsid w:val="00837360"/>
    <w:rsid w:val="00837526"/>
    <w:rsid w:val="00841537"/>
    <w:rsid w:val="00841D70"/>
    <w:rsid w:val="00841EB8"/>
    <w:rsid w:val="00842241"/>
    <w:rsid w:val="00842284"/>
    <w:rsid w:val="00842D57"/>
    <w:rsid w:val="00843243"/>
    <w:rsid w:val="00843942"/>
    <w:rsid w:val="008440EF"/>
    <w:rsid w:val="008446E4"/>
    <w:rsid w:val="00844DB5"/>
    <w:rsid w:val="00844FF3"/>
    <w:rsid w:val="008450FF"/>
    <w:rsid w:val="008459C2"/>
    <w:rsid w:val="00846063"/>
    <w:rsid w:val="00846F44"/>
    <w:rsid w:val="00847576"/>
    <w:rsid w:val="00847761"/>
    <w:rsid w:val="00847835"/>
    <w:rsid w:val="0085119E"/>
    <w:rsid w:val="00851E3A"/>
    <w:rsid w:val="00853023"/>
    <w:rsid w:val="008532CF"/>
    <w:rsid w:val="00853744"/>
    <w:rsid w:val="0085517B"/>
    <w:rsid w:val="008553E1"/>
    <w:rsid w:val="00856395"/>
    <w:rsid w:val="00856514"/>
    <w:rsid w:val="00856EDD"/>
    <w:rsid w:val="0085746E"/>
    <w:rsid w:val="00857523"/>
    <w:rsid w:val="00857A67"/>
    <w:rsid w:val="008605E8"/>
    <w:rsid w:val="008608CD"/>
    <w:rsid w:val="00861385"/>
    <w:rsid w:val="008619DE"/>
    <w:rsid w:val="00861BA1"/>
    <w:rsid w:val="00861F31"/>
    <w:rsid w:val="0086267D"/>
    <w:rsid w:val="008635B3"/>
    <w:rsid w:val="008644DC"/>
    <w:rsid w:val="00864527"/>
    <w:rsid w:val="008646B3"/>
    <w:rsid w:val="00864B45"/>
    <w:rsid w:val="0086577B"/>
    <w:rsid w:val="00866586"/>
    <w:rsid w:val="00870137"/>
    <w:rsid w:val="00870697"/>
    <w:rsid w:val="008712FB"/>
    <w:rsid w:val="008717C4"/>
    <w:rsid w:val="00871D21"/>
    <w:rsid w:val="00872851"/>
    <w:rsid w:val="008728B8"/>
    <w:rsid w:val="0087335E"/>
    <w:rsid w:val="00873C18"/>
    <w:rsid w:val="00874DE3"/>
    <w:rsid w:val="00875149"/>
    <w:rsid w:val="00875446"/>
    <w:rsid w:val="00876169"/>
    <w:rsid w:val="008762D8"/>
    <w:rsid w:val="0087692E"/>
    <w:rsid w:val="0087729D"/>
    <w:rsid w:val="00877332"/>
    <w:rsid w:val="00877D13"/>
    <w:rsid w:val="00877EA3"/>
    <w:rsid w:val="00880683"/>
    <w:rsid w:val="008808FD"/>
    <w:rsid w:val="0088217E"/>
    <w:rsid w:val="00882360"/>
    <w:rsid w:val="008824EE"/>
    <w:rsid w:val="00882B99"/>
    <w:rsid w:val="00882F2F"/>
    <w:rsid w:val="00883355"/>
    <w:rsid w:val="00883CC4"/>
    <w:rsid w:val="0088512E"/>
    <w:rsid w:val="0088576B"/>
    <w:rsid w:val="0088655B"/>
    <w:rsid w:val="008866FA"/>
    <w:rsid w:val="00886D84"/>
    <w:rsid w:val="0088770E"/>
    <w:rsid w:val="008879B3"/>
    <w:rsid w:val="00890136"/>
    <w:rsid w:val="00891164"/>
    <w:rsid w:val="00891560"/>
    <w:rsid w:val="008916D3"/>
    <w:rsid w:val="00892BCF"/>
    <w:rsid w:val="0089442F"/>
    <w:rsid w:val="008944B8"/>
    <w:rsid w:val="008953EF"/>
    <w:rsid w:val="00895B18"/>
    <w:rsid w:val="00895B38"/>
    <w:rsid w:val="00895FB2"/>
    <w:rsid w:val="00896327"/>
    <w:rsid w:val="0089640D"/>
    <w:rsid w:val="008965E5"/>
    <w:rsid w:val="00897E0B"/>
    <w:rsid w:val="008A0115"/>
    <w:rsid w:val="008A0310"/>
    <w:rsid w:val="008A0A83"/>
    <w:rsid w:val="008A1495"/>
    <w:rsid w:val="008A275F"/>
    <w:rsid w:val="008A5052"/>
    <w:rsid w:val="008A5689"/>
    <w:rsid w:val="008A686F"/>
    <w:rsid w:val="008A6920"/>
    <w:rsid w:val="008A7C19"/>
    <w:rsid w:val="008B0554"/>
    <w:rsid w:val="008B08F7"/>
    <w:rsid w:val="008B1516"/>
    <w:rsid w:val="008B1CFA"/>
    <w:rsid w:val="008B1E79"/>
    <w:rsid w:val="008B2167"/>
    <w:rsid w:val="008B33DD"/>
    <w:rsid w:val="008B397C"/>
    <w:rsid w:val="008B4328"/>
    <w:rsid w:val="008B4A0B"/>
    <w:rsid w:val="008B6427"/>
    <w:rsid w:val="008B66B2"/>
    <w:rsid w:val="008B67DE"/>
    <w:rsid w:val="008B797E"/>
    <w:rsid w:val="008C07E5"/>
    <w:rsid w:val="008C0DB0"/>
    <w:rsid w:val="008C14F4"/>
    <w:rsid w:val="008C1C01"/>
    <w:rsid w:val="008C27A1"/>
    <w:rsid w:val="008C2908"/>
    <w:rsid w:val="008C2E46"/>
    <w:rsid w:val="008C2E66"/>
    <w:rsid w:val="008C4728"/>
    <w:rsid w:val="008C4F89"/>
    <w:rsid w:val="008C532D"/>
    <w:rsid w:val="008C7D54"/>
    <w:rsid w:val="008D0F5B"/>
    <w:rsid w:val="008D1886"/>
    <w:rsid w:val="008D27B7"/>
    <w:rsid w:val="008D28B7"/>
    <w:rsid w:val="008D2F21"/>
    <w:rsid w:val="008D3985"/>
    <w:rsid w:val="008D401F"/>
    <w:rsid w:val="008D5938"/>
    <w:rsid w:val="008D5BBD"/>
    <w:rsid w:val="008D75B7"/>
    <w:rsid w:val="008E0343"/>
    <w:rsid w:val="008E036F"/>
    <w:rsid w:val="008E19BA"/>
    <w:rsid w:val="008E2F4A"/>
    <w:rsid w:val="008E4376"/>
    <w:rsid w:val="008E5237"/>
    <w:rsid w:val="008E57AA"/>
    <w:rsid w:val="008E5D8C"/>
    <w:rsid w:val="008E6869"/>
    <w:rsid w:val="008E79C0"/>
    <w:rsid w:val="008F0C30"/>
    <w:rsid w:val="008F1611"/>
    <w:rsid w:val="008F234A"/>
    <w:rsid w:val="008F3D52"/>
    <w:rsid w:val="008F440C"/>
    <w:rsid w:val="008F451A"/>
    <w:rsid w:val="008F5251"/>
    <w:rsid w:val="008F5F10"/>
    <w:rsid w:val="008F6407"/>
    <w:rsid w:val="008F6714"/>
    <w:rsid w:val="008F6AF7"/>
    <w:rsid w:val="008F6BB1"/>
    <w:rsid w:val="008F6C69"/>
    <w:rsid w:val="008F6EDD"/>
    <w:rsid w:val="008F7FC4"/>
    <w:rsid w:val="00900532"/>
    <w:rsid w:val="00900D7D"/>
    <w:rsid w:val="0090158A"/>
    <w:rsid w:val="009015BA"/>
    <w:rsid w:val="0090303A"/>
    <w:rsid w:val="0090382A"/>
    <w:rsid w:val="009038FC"/>
    <w:rsid w:val="00904022"/>
    <w:rsid w:val="00904B0C"/>
    <w:rsid w:val="00904B3B"/>
    <w:rsid w:val="00904FCB"/>
    <w:rsid w:val="00906DEA"/>
    <w:rsid w:val="00907654"/>
    <w:rsid w:val="009077B4"/>
    <w:rsid w:val="009077B7"/>
    <w:rsid w:val="009079B5"/>
    <w:rsid w:val="00907C06"/>
    <w:rsid w:val="00910B41"/>
    <w:rsid w:val="00910F8E"/>
    <w:rsid w:val="00910F9A"/>
    <w:rsid w:val="00911B35"/>
    <w:rsid w:val="00911BA0"/>
    <w:rsid w:val="00912518"/>
    <w:rsid w:val="00912D6B"/>
    <w:rsid w:val="0091332A"/>
    <w:rsid w:val="00913607"/>
    <w:rsid w:val="00914FA3"/>
    <w:rsid w:val="00915B1E"/>
    <w:rsid w:val="00915C57"/>
    <w:rsid w:val="0091715A"/>
    <w:rsid w:val="0091744A"/>
    <w:rsid w:val="009176F4"/>
    <w:rsid w:val="0091794F"/>
    <w:rsid w:val="00921353"/>
    <w:rsid w:val="009227D1"/>
    <w:rsid w:val="0092364E"/>
    <w:rsid w:val="009238E8"/>
    <w:rsid w:val="00923E60"/>
    <w:rsid w:val="009254AC"/>
    <w:rsid w:val="0092595D"/>
    <w:rsid w:val="00930E32"/>
    <w:rsid w:val="00931121"/>
    <w:rsid w:val="009312E4"/>
    <w:rsid w:val="009314BD"/>
    <w:rsid w:val="00931C0C"/>
    <w:rsid w:val="00932991"/>
    <w:rsid w:val="00933C1A"/>
    <w:rsid w:val="00933D93"/>
    <w:rsid w:val="00934E1C"/>
    <w:rsid w:val="00935036"/>
    <w:rsid w:val="009355FB"/>
    <w:rsid w:val="00936A14"/>
    <w:rsid w:val="00937073"/>
    <w:rsid w:val="00937CB7"/>
    <w:rsid w:val="00937F91"/>
    <w:rsid w:val="00940216"/>
    <w:rsid w:val="0094073E"/>
    <w:rsid w:val="0094098E"/>
    <w:rsid w:val="00940A33"/>
    <w:rsid w:val="0094124A"/>
    <w:rsid w:val="009412E2"/>
    <w:rsid w:val="0094164D"/>
    <w:rsid w:val="009418ED"/>
    <w:rsid w:val="00942000"/>
    <w:rsid w:val="0094298E"/>
    <w:rsid w:val="00942A14"/>
    <w:rsid w:val="00942FDC"/>
    <w:rsid w:val="009436DE"/>
    <w:rsid w:val="00945DC8"/>
    <w:rsid w:val="00946370"/>
    <w:rsid w:val="00947D5B"/>
    <w:rsid w:val="00950A08"/>
    <w:rsid w:val="00950CCB"/>
    <w:rsid w:val="0095192C"/>
    <w:rsid w:val="00951C08"/>
    <w:rsid w:val="00953195"/>
    <w:rsid w:val="009547A3"/>
    <w:rsid w:val="00954977"/>
    <w:rsid w:val="00954985"/>
    <w:rsid w:val="00954A83"/>
    <w:rsid w:val="009555FE"/>
    <w:rsid w:val="00957C69"/>
    <w:rsid w:val="009609C5"/>
    <w:rsid w:val="00961F8D"/>
    <w:rsid w:val="00962022"/>
    <w:rsid w:val="00962451"/>
    <w:rsid w:val="00962E9D"/>
    <w:rsid w:val="009633C2"/>
    <w:rsid w:val="00963A56"/>
    <w:rsid w:val="00963BBC"/>
    <w:rsid w:val="00964C92"/>
    <w:rsid w:val="00965288"/>
    <w:rsid w:val="00965322"/>
    <w:rsid w:val="00965615"/>
    <w:rsid w:val="0096627E"/>
    <w:rsid w:val="0096635D"/>
    <w:rsid w:val="00966552"/>
    <w:rsid w:val="00967B0D"/>
    <w:rsid w:val="00967D63"/>
    <w:rsid w:val="00970BEE"/>
    <w:rsid w:val="00971173"/>
    <w:rsid w:val="009716DC"/>
    <w:rsid w:val="00971B34"/>
    <w:rsid w:val="00973812"/>
    <w:rsid w:val="00973A5B"/>
    <w:rsid w:val="00974027"/>
    <w:rsid w:val="0097460E"/>
    <w:rsid w:val="009751EB"/>
    <w:rsid w:val="009753AF"/>
    <w:rsid w:val="00975A84"/>
    <w:rsid w:val="00975B5F"/>
    <w:rsid w:val="00975C03"/>
    <w:rsid w:val="00975F3F"/>
    <w:rsid w:val="009768F7"/>
    <w:rsid w:val="00980326"/>
    <w:rsid w:val="00981492"/>
    <w:rsid w:val="009815BA"/>
    <w:rsid w:val="00981BDA"/>
    <w:rsid w:val="009822AF"/>
    <w:rsid w:val="009833D4"/>
    <w:rsid w:val="009837D7"/>
    <w:rsid w:val="0098395A"/>
    <w:rsid w:val="00984D7B"/>
    <w:rsid w:val="0098799E"/>
    <w:rsid w:val="009902E8"/>
    <w:rsid w:val="009904EB"/>
    <w:rsid w:val="00990658"/>
    <w:rsid w:val="00990A9A"/>
    <w:rsid w:val="00990FE6"/>
    <w:rsid w:val="00992385"/>
    <w:rsid w:val="009932E2"/>
    <w:rsid w:val="0099384A"/>
    <w:rsid w:val="00993B4E"/>
    <w:rsid w:val="00996792"/>
    <w:rsid w:val="0099708D"/>
    <w:rsid w:val="009977A1"/>
    <w:rsid w:val="00997F13"/>
    <w:rsid w:val="009A1062"/>
    <w:rsid w:val="009A1F11"/>
    <w:rsid w:val="009A2E55"/>
    <w:rsid w:val="009A4CB3"/>
    <w:rsid w:val="009A4CB6"/>
    <w:rsid w:val="009A66C2"/>
    <w:rsid w:val="009A697D"/>
    <w:rsid w:val="009A703D"/>
    <w:rsid w:val="009A72C3"/>
    <w:rsid w:val="009A7932"/>
    <w:rsid w:val="009B0B31"/>
    <w:rsid w:val="009B0D25"/>
    <w:rsid w:val="009B1E38"/>
    <w:rsid w:val="009B1EE0"/>
    <w:rsid w:val="009B276A"/>
    <w:rsid w:val="009B2CC6"/>
    <w:rsid w:val="009B365E"/>
    <w:rsid w:val="009B557C"/>
    <w:rsid w:val="009B56BA"/>
    <w:rsid w:val="009B5BA5"/>
    <w:rsid w:val="009B5C03"/>
    <w:rsid w:val="009B5E8A"/>
    <w:rsid w:val="009B68D4"/>
    <w:rsid w:val="009B7A88"/>
    <w:rsid w:val="009C1150"/>
    <w:rsid w:val="009C16E9"/>
    <w:rsid w:val="009C1AE0"/>
    <w:rsid w:val="009C1E16"/>
    <w:rsid w:val="009C2934"/>
    <w:rsid w:val="009C2B89"/>
    <w:rsid w:val="009C37B4"/>
    <w:rsid w:val="009C4F0C"/>
    <w:rsid w:val="009C5414"/>
    <w:rsid w:val="009C570E"/>
    <w:rsid w:val="009C7800"/>
    <w:rsid w:val="009D05EA"/>
    <w:rsid w:val="009D0A34"/>
    <w:rsid w:val="009D0F08"/>
    <w:rsid w:val="009D0F38"/>
    <w:rsid w:val="009D1302"/>
    <w:rsid w:val="009D1BCC"/>
    <w:rsid w:val="009D1D00"/>
    <w:rsid w:val="009D1F86"/>
    <w:rsid w:val="009D3B17"/>
    <w:rsid w:val="009D40DF"/>
    <w:rsid w:val="009D4713"/>
    <w:rsid w:val="009D4C92"/>
    <w:rsid w:val="009D4E9E"/>
    <w:rsid w:val="009D6330"/>
    <w:rsid w:val="009D64D1"/>
    <w:rsid w:val="009D65CD"/>
    <w:rsid w:val="009D67D8"/>
    <w:rsid w:val="009D6CFE"/>
    <w:rsid w:val="009D6FA6"/>
    <w:rsid w:val="009E0417"/>
    <w:rsid w:val="009E0524"/>
    <w:rsid w:val="009E0770"/>
    <w:rsid w:val="009E1798"/>
    <w:rsid w:val="009E1EC1"/>
    <w:rsid w:val="009E1FDB"/>
    <w:rsid w:val="009E1FFF"/>
    <w:rsid w:val="009E2381"/>
    <w:rsid w:val="009E23DC"/>
    <w:rsid w:val="009E47C4"/>
    <w:rsid w:val="009E5AC0"/>
    <w:rsid w:val="009E5B83"/>
    <w:rsid w:val="009E6022"/>
    <w:rsid w:val="009E6A19"/>
    <w:rsid w:val="009E6E0F"/>
    <w:rsid w:val="009E778A"/>
    <w:rsid w:val="009F0038"/>
    <w:rsid w:val="009F0489"/>
    <w:rsid w:val="009F099C"/>
    <w:rsid w:val="009F0F16"/>
    <w:rsid w:val="009F12FE"/>
    <w:rsid w:val="009F1BFD"/>
    <w:rsid w:val="009F1D42"/>
    <w:rsid w:val="009F29AF"/>
    <w:rsid w:val="009F2A18"/>
    <w:rsid w:val="009F3888"/>
    <w:rsid w:val="009F4DF1"/>
    <w:rsid w:val="009F6B04"/>
    <w:rsid w:val="009F7CCC"/>
    <w:rsid w:val="00A00048"/>
    <w:rsid w:val="00A004B5"/>
    <w:rsid w:val="00A0124E"/>
    <w:rsid w:val="00A0128A"/>
    <w:rsid w:val="00A01A21"/>
    <w:rsid w:val="00A03FF1"/>
    <w:rsid w:val="00A04778"/>
    <w:rsid w:val="00A05B8C"/>
    <w:rsid w:val="00A06489"/>
    <w:rsid w:val="00A06DD5"/>
    <w:rsid w:val="00A06E6E"/>
    <w:rsid w:val="00A07566"/>
    <w:rsid w:val="00A078F1"/>
    <w:rsid w:val="00A07C0B"/>
    <w:rsid w:val="00A10A75"/>
    <w:rsid w:val="00A1337B"/>
    <w:rsid w:val="00A13396"/>
    <w:rsid w:val="00A133F8"/>
    <w:rsid w:val="00A1386C"/>
    <w:rsid w:val="00A1408B"/>
    <w:rsid w:val="00A143A5"/>
    <w:rsid w:val="00A14CB2"/>
    <w:rsid w:val="00A15B3B"/>
    <w:rsid w:val="00A15B7B"/>
    <w:rsid w:val="00A15D0D"/>
    <w:rsid w:val="00A15FDE"/>
    <w:rsid w:val="00A1655E"/>
    <w:rsid w:val="00A16A47"/>
    <w:rsid w:val="00A16C1B"/>
    <w:rsid w:val="00A16C29"/>
    <w:rsid w:val="00A16E0C"/>
    <w:rsid w:val="00A17311"/>
    <w:rsid w:val="00A1764D"/>
    <w:rsid w:val="00A17A44"/>
    <w:rsid w:val="00A2296D"/>
    <w:rsid w:val="00A24989"/>
    <w:rsid w:val="00A24B9B"/>
    <w:rsid w:val="00A24EF0"/>
    <w:rsid w:val="00A250DF"/>
    <w:rsid w:val="00A256A4"/>
    <w:rsid w:val="00A259C3"/>
    <w:rsid w:val="00A25B87"/>
    <w:rsid w:val="00A25CB3"/>
    <w:rsid w:val="00A2787D"/>
    <w:rsid w:val="00A303EC"/>
    <w:rsid w:val="00A30478"/>
    <w:rsid w:val="00A3056F"/>
    <w:rsid w:val="00A30D27"/>
    <w:rsid w:val="00A31BE6"/>
    <w:rsid w:val="00A31EE8"/>
    <w:rsid w:val="00A324E7"/>
    <w:rsid w:val="00A32745"/>
    <w:rsid w:val="00A32780"/>
    <w:rsid w:val="00A32D13"/>
    <w:rsid w:val="00A33009"/>
    <w:rsid w:val="00A334B4"/>
    <w:rsid w:val="00A34D64"/>
    <w:rsid w:val="00A34FBA"/>
    <w:rsid w:val="00A35C3B"/>
    <w:rsid w:val="00A35DCB"/>
    <w:rsid w:val="00A35FC9"/>
    <w:rsid w:val="00A36995"/>
    <w:rsid w:val="00A3745D"/>
    <w:rsid w:val="00A37651"/>
    <w:rsid w:val="00A40DF7"/>
    <w:rsid w:val="00A4108C"/>
    <w:rsid w:val="00A42679"/>
    <w:rsid w:val="00A4357E"/>
    <w:rsid w:val="00A43D30"/>
    <w:rsid w:val="00A44790"/>
    <w:rsid w:val="00A450BA"/>
    <w:rsid w:val="00A4656B"/>
    <w:rsid w:val="00A47062"/>
    <w:rsid w:val="00A47500"/>
    <w:rsid w:val="00A50FA2"/>
    <w:rsid w:val="00A5144C"/>
    <w:rsid w:val="00A524B4"/>
    <w:rsid w:val="00A528FF"/>
    <w:rsid w:val="00A543CF"/>
    <w:rsid w:val="00A555D0"/>
    <w:rsid w:val="00A55C59"/>
    <w:rsid w:val="00A565C1"/>
    <w:rsid w:val="00A56AB5"/>
    <w:rsid w:val="00A56C44"/>
    <w:rsid w:val="00A57233"/>
    <w:rsid w:val="00A578D9"/>
    <w:rsid w:val="00A57B54"/>
    <w:rsid w:val="00A60214"/>
    <w:rsid w:val="00A612FF"/>
    <w:rsid w:val="00A62796"/>
    <w:rsid w:val="00A633E3"/>
    <w:rsid w:val="00A635AC"/>
    <w:rsid w:val="00A6414A"/>
    <w:rsid w:val="00A643F0"/>
    <w:rsid w:val="00A64D2B"/>
    <w:rsid w:val="00A654F9"/>
    <w:rsid w:val="00A65672"/>
    <w:rsid w:val="00A65914"/>
    <w:rsid w:val="00A67651"/>
    <w:rsid w:val="00A67F67"/>
    <w:rsid w:val="00A67F88"/>
    <w:rsid w:val="00A70DF9"/>
    <w:rsid w:val="00A71A67"/>
    <w:rsid w:val="00A725D1"/>
    <w:rsid w:val="00A7271E"/>
    <w:rsid w:val="00A72790"/>
    <w:rsid w:val="00A73F4F"/>
    <w:rsid w:val="00A743D1"/>
    <w:rsid w:val="00A758FA"/>
    <w:rsid w:val="00A75AB3"/>
    <w:rsid w:val="00A75B20"/>
    <w:rsid w:val="00A75FE0"/>
    <w:rsid w:val="00A765F0"/>
    <w:rsid w:val="00A76B89"/>
    <w:rsid w:val="00A771F1"/>
    <w:rsid w:val="00A7755D"/>
    <w:rsid w:val="00A77E72"/>
    <w:rsid w:val="00A809BF"/>
    <w:rsid w:val="00A811B3"/>
    <w:rsid w:val="00A81222"/>
    <w:rsid w:val="00A81BDF"/>
    <w:rsid w:val="00A83914"/>
    <w:rsid w:val="00A84A2C"/>
    <w:rsid w:val="00A8560D"/>
    <w:rsid w:val="00A861EB"/>
    <w:rsid w:val="00A862A0"/>
    <w:rsid w:val="00A86E55"/>
    <w:rsid w:val="00A877EF"/>
    <w:rsid w:val="00A903EA"/>
    <w:rsid w:val="00A90C45"/>
    <w:rsid w:val="00A90F09"/>
    <w:rsid w:val="00A94413"/>
    <w:rsid w:val="00A947A5"/>
    <w:rsid w:val="00A9497E"/>
    <w:rsid w:val="00A9528D"/>
    <w:rsid w:val="00A95397"/>
    <w:rsid w:val="00A953EC"/>
    <w:rsid w:val="00A95883"/>
    <w:rsid w:val="00A96B9E"/>
    <w:rsid w:val="00A971CA"/>
    <w:rsid w:val="00A973E9"/>
    <w:rsid w:val="00A977A5"/>
    <w:rsid w:val="00A97F58"/>
    <w:rsid w:val="00AA0574"/>
    <w:rsid w:val="00AA05E6"/>
    <w:rsid w:val="00AA1FB1"/>
    <w:rsid w:val="00AA2483"/>
    <w:rsid w:val="00AA2C0B"/>
    <w:rsid w:val="00AA30C0"/>
    <w:rsid w:val="00AA3111"/>
    <w:rsid w:val="00AA32BF"/>
    <w:rsid w:val="00AA3E16"/>
    <w:rsid w:val="00AA445D"/>
    <w:rsid w:val="00AA4F44"/>
    <w:rsid w:val="00AA4FA3"/>
    <w:rsid w:val="00AA52AF"/>
    <w:rsid w:val="00AA5588"/>
    <w:rsid w:val="00AA5C06"/>
    <w:rsid w:val="00AA6CA9"/>
    <w:rsid w:val="00AA6FD7"/>
    <w:rsid w:val="00AB09F0"/>
    <w:rsid w:val="00AB1E5A"/>
    <w:rsid w:val="00AB2D18"/>
    <w:rsid w:val="00AB3184"/>
    <w:rsid w:val="00AB3D43"/>
    <w:rsid w:val="00AB3DF8"/>
    <w:rsid w:val="00AB4779"/>
    <w:rsid w:val="00AB5A9D"/>
    <w:rsid w:val="00AB728F"/>
    <w:rsid w:val="00AB73E6"/>
    <w:rsid w:val="00AB7BD0"/>
    <w:rsid w:val="00AC024A"/>
    <w:rsid w:val="00AC11E8"/>
    <w:rsid w:val="00AC135A"/>
    <w:rsid w:val="00AC23B6"/>
    <w:rsid w:val="00AC2CED"/>
    <w:rsid w:val="00AC497F"/>
    <w:rsid w:val="00AC4AF5"/>
    <w:rsid w:val="00AC4D50"/>
    <w:rsid w:val="00AC4DFD"/>
    <w:rsid w:val="00AC52FF"/>
    <w:rsid w:val="00AC54DA"/>
    <w:rsid w:val="00AC5687"/>
    <w:rsid w:val="00AC57D2"/>
    <w:rsid w:val="00AC6B6B"/>
    <w:rsid w:val="00AC769E"/>
    <w:rsid w:val="00AC7E1C"/>
    <w:rsid w:val="00AD062B"/>
    <w:rsid w:val="00AD0BD8"/>
    <w:rsid w:val="00AD1F38"/>
    <w:rsid w:val="00AD29E4"/>
    <w:rsid w:val="00AD2C95"/>
    <w:rsid w:val="00AD41B9"/>
    <w:rsid w:val="00AD4270"/>
    <w:rsid w:val="00AD49C7"/>
    <w:rsid w:val="00AD4D45"/>
    <w:rsid w:val="00AD4D71"/>
    <w:rsid w:val="00AD4F1E"/>
    <w:rsid w:val="00AD5720"/>
    <w:rsid w:val="00AD6803"/>
    <w:rsid w:val="00AD6FA5"/>
    <w:rsid w:val="00AD7134"/>
    <w:rsid w:val="00AD7702"/>
    <w:rsid w:val="00AD770E"/>
    <w:rsid w:val="00AE05B9"/>
    <w:rsid w:val="00AE18FF"/>
    <w:rsid w:val="00AE3F69"/>
    <w:rsid w:val="00AE4383"/>
    <w:rsid w:val="00AE5155"/>
    <w:rsid w:val="00AE54C9"/>
    <w:rsid w:val="00AE5BB0"/>
    <w:rsid w:val="00AE61EB"/>
    <w:rsid w:val="00AE6749"/>
    <w:rsid w:val="00AE6955"/>
    <w:rsid w:val="00AE7338"/>
    <w:rsid w:val="00AF01D4"/>
    <w:rsid w:val="00AF01F4"/>
    <w:rsid w:val="00AF090B"/>
    <w:rsid w:val="00AF0945"/>
    <w:rsid w:val="00AF0EE9"/>
    <w:rsid w:val="00AF19CE"/>
    <w:rsid w:val="00AF1BFB"/>
    <w:rsid w:val="00AF1F3C"/>
    <w:rsid w:val="00AF3325"/>
    <w:rsid w:val="00AF3620"/>
    <w:rsid w:val="00AF3670"/>
    <w:rsid w:val="00AF4A09"/>
    <w:rsid w:val="00AF7A9D"/>
    <w:rsid w:val="00B0087B"/>
    <w:rsid w:val="00B008FA"/>
    <w:rsid w:val="00B0108A"/>
    <w:rsid w:val="00B02A88"/>
    <w:rsid w:val="00B0369C"/>
    <w:rsid w:val="00B0369F"/>
    <w:rsid w:val="00B062AD"/>
    <w:rsid w:val="00B06BE1"/>
    <w:rsid w:val="00B0714A"/>
    <w:rsid w:val="00B07275"/>
    <w:rsid w:val="00B07B45"/>
    <w:rsid w:val="00B12963"/>
    <w:rsid w:val="00B13059"/>
    <w:rsid w:val="00B14A9D"/>
    <w:rsid w:val="00B15718"/>
    <w:rsid w:val="00B159FA"/>
    <w:rsid w:val="00B1709C"/>
    <w:rsid w:val="00B1738F"/>
    <w:rsid w:val="00B1769B"/>
    <w:rsid w:val="00B179AB"/>
    <w:rsid w:val="00B2061B"/>
    <w:rsid w:val="00B2064A"/>
    <w:rsid w:val="00B21288"/>
    <w:rsid w:val="00B22DB9"/>
    <w:rsid w:val="00B23862"/>
    <w:rsid w:val="00B2413B"/>
    <w:rsid w:val="00B2477F"/>
    <w:rsid w:val="00B24C9C"/>
    <w:rsid w:val="00B265F4"/>
    <w:rsid w:val="00B26FEF"/>
    <w:rsid w:val="00B275BD"/>
    <w:rsid w:val="00B31893"/>
    <w:rsid w:val="00B3191D"/>
    <w:rsid w:val="00B31D2D"/>
    <w:rsid w:val="00B3273F"/>
    <w:rsid w:val="00B3285D"/>
    <w:rsid w:val="00B32D50"/>
    <w:rsid w:val="00B33164"/>
    <w:rsid w:val="00B33D95"/>
    <w:rsid w:val="00B34614"/>
    <w:rsid w:val="00B34B55"/>
    <w:rsid w:val="00B35DF5"/>
    <w:rsid w:val="00B35E7C"/>
    <w:rsid w:val="00B3618E"/>
    <w:rsid w:val="00B377C4"/>
    <w:rsid w:val="00B37AEE"/>
    <w:rsid w:val="00B37C3D"/>
    <w:rsid w:val="00B4005E"/>
    <w:rsid w:val="00B42C6D"/>
    <w:rsid w:val="00B42D89"/>
    <w:rsid w:val="00B43597"/>
    <w:rsid w:val="00B43C39"/>
    <w:rsid w:val="00B449D6"/>
    <w:rsid w:val="00B44F0C"/>
    <w:rsid w:val="00B46AEC"/>
    <w:rsid w:val="00B5148D"/>
    <w:rsid w:val="00B51980"/>
    <w:rsid w:val="00B51DF3"/>
    <w:rsid w:val="00B52889"/>
    <w:rsid w:val="00B528A6"/>
    <w:rsid w:val="00B52E88"/>
    <w:rsid w:val="00B53D37"/>
    <w:rsid w:val="00B543FE"/>
    <w:rsid w:val="00B5569E"/>
    <w:rsid w:val="00B56682"/>
    <w:rsid w:val="00B60358"/>
    <w:rsid w:val="00B6055F"/>
    <w:rsid w:val="00B60EA9"/>
    <w:rsid w:val="00B6113D"/>
    <w:rsid w:val="00B62739"/>
    <w:rsid w:val="00B63143"/>
    <w:rsid w:val="00B63471"/>
    <w:rsid w:val="00B63AF5"/>
    <w:rsid w:val="00B64272"/>
    <w:rsid w:val="00B64286"/>
    <w:rsid w:val="00B64751"/>
    <w:rsid w:val="00B6720E"/>
    <w:rsid w:val="00B67554"/>
    <w:rsid w:val="00B678B0"/>
    <w:rsid w:val="00B67A01"/>
    <w:rsid w:val="00B72127"/>
    <w:rsid w:val="00B7280F"/>
    <w:rsid w:val="00B72C92"/>
    <w:rsid w:val="00B730CA"/>
    <w:rsid w:val="00B73117"/>
    <w:rsid w:val="00B736F5"/>
    <w:rsid w:val="00B74C66"/>
    <w:rsid w:val="00B754C7"/>
    <w:rsid w:val="00B757D4"/>
    <w:rsid w:val="00B758F2"/>
    <w:rsid w:val="00B767D3"/>
    <w:rsid w:val="00B768F3"/>
    <w:rsid w:val="00B76D9D"/>
    <w:rsid w:val="00B76DF8"/>
    <w:rsid w:val="00B77036"/>
    <w:rsid w:val="00B80581"/>
    <w:rsid w:val="00B807C4"/>
    <w:rsid w:val="00B80986"/>
    <w:rsid w:val="00B827A1"/>
    <w:rsid w:val="00B82AE9"/>
    <w:rsid w:val="00B82F25"/>
    <w:rsid w:val="00B8306B"/>
    <w:rsid w:val="00B83120"/>
    <w:rsid w:val="00B8401F"/>
    <w:rsid w:val="00B8616D"/>
    <w:rsid w:val="00B86CC4"/>
    <w:rsid w:val="00B90A3C"/>
    <w:rsid w:val="00B91447"/>
    <w:rsid w:val="00B91C89"/>
    <w:rsid w:val="00B9291C"/>
    <w:rsid w:val="00B93017"/>
    <w:rsid w:val="00B934F2"/>
    <w:rsid w:val="00B9398F"/>
    <w:rsid w:val="00B942B8"/>
    <w:rsid w:val="00B95053"/>
    <w:rsid w:val="00B95CC6"/>
    <w:rsid w:val="00B96514"/>
    <w:rsid w:val="00B96679"/>
    <w:rsid w:val="00B972FC"/>
    <w:rsid w:val="00B9731E"/>
    <w:rsid w:val="00B97B6C"/>
    <w:rsid w:val="00B97F0C"/>
    <w:rsid w:val="00BA03F3"/>
    <w:rsid w:val="00BA08E3"/>
    <w:rsid w:val="00BA12F0"/>
    <w:rsid w:val="00BA1F1A"/>
    <w:rsid w:val="00BA2881"/>
    <w:rsid w:val="00BA3406"/>
    <w:rsid w:val="00BA3669"/>
    <w:rsid w:val="00BA3815"/>
    <w:rsid w:val="00BA3CE8"/>
    <w:rsid w:val="00BA3F77"/>
    <w:rsid w:val="00BA4370"/>
    <w:rsid w:val="00BA63A0"/>
    <w:rsid w:val="00BA7002"/>
    <w:rsid w:val="00BA7A7D"/>
    <w:rsid w:val="00BB0B20"/>
    <w:rsid w:val="00BB1C89"/>
    <w:rsid w:val="00BB26D3"/>
    <w:rsid w:val="00BB2B0F"/>
    <w:rsid w:val="00BB2F78"/>
    <w:rsid w:val="00BB32E9"/>
    <w:rsid w:val="00BB3F09"/>
    <w:rsid w:val="00BB4FDC"/>
    <w:rsid w:val="00BB5003"/>
    <w:rsid w:val="00BB51FD"/>
    <w:rsid w:val="00BB57CC"/>
    <w:rsid w:val="00BB5BB2"/>
    <w:rsid w:val="00BB6A54"/>
    <w:rsid w:val="00BB754F"/>
    <w:rsid w:val="00BB7FBA"/>
    <w:rsid w:val="00BC03B1"/>
    <w:rsid w:val="00BC1485"/>
    <w:rsid w:val="00BC1A8D"/>
    <w:rsid w:val="00BC1DC6"/>
    <w:rsid w:val="00BC2945"/>
    <w:rsid w:val="00BC30EB"/>
    <w:rsid w:val="00BC3210"/>
    <w:rsid w:val="00BC35E7"/>
    <w:rsid w:val="00BC4A45"/>
    <w:rsid w:val="00BC4D9F"/>
    <w:rsid w:val="00BC601D"/>
    <w:rsid w:val="00BC6537"/>
    <w:rsid w:val="00BC6D5A"/>
    <w:rsid w:val="00BC713D"/>
    <w:rsid w:val="00BD002D"/>
    <w:rsid w:val="00BD0567"/>
    <w:rsid w:val="00BD0A06"/>
    <w:rsid w:val="00BD0CBD"/>
    <w:rsid w:val="00BD1CB0"/>
    <w:rsid w:val="00BD257E"/>
    <w:rsid w:val="00BD2912"/>
    <w:rsid w:val="00BD2AA4"/>
    <w:rsid w:val="00BD44BA"/>
    <w:rsid w:val="00BD4C16"/>
    <w:rsid w:val="00BD4E5B"/>
    <w:rsid w:val="00BD5D98"/>
    <w:rsid w:val="00BD6385"/>
    <w:rsid w:val="00BD7530"/>
    <w:rsid w:val="00BE097F"/>
    <w:rsid w:val="00BE13D0"/>
    <w:rsid w:val="00BE14C9"/>
    <w:rsid w:val="00BE1B4C"/>
    <w:rsid w:val="00BE20B7"/>
    <w:rsid w:val="00BE3147"/>
    <w:rsid w:val="00BE489F"/>
    <w:rsid w:val="00BE4914"/>
    <w:rsid w:val="00BE4F83"/>
    <w:rsid w:val="00BE6C24"/>
    <w:rsid w:val="00BE6D2C"/>
    <w:rsid w:val="00BE7126"/>
    <w:rsid w:val="00BE721F"/>
    <w:rsid w:val="00BE7538"/>
    <w:rsid w:val="00BE760D"/>
    <w:rsid w:val="00BE785E"/>
    <w:rsid w:val="00BE7D23"/>
    <w:rsid w:val="00BF099D"/>
    <w:rsid w:val="00BF19EF"/>
    <w:rsid w:val="00BF2137"/>
    <w:rsid w:val="00BF2A48"/>
    <w:rsid w:val="00BF2EE6"/>
    <w:rsid w:val="00BF3D72"/>
    <w:rsid w:val="00BF43B3"/>
    <w:rsid w:val="00BF4BAE"/>
    <w:rsid w:val="00BF4F56"/>
    <w:rsid w:val="00BF5DE1"/>
    <w:rsid w:val="00BF66B4"/>
    <w:rsid w:val="00BF68F8"/>
    <w:rsid w:val="00BF6B3B"/>
    <w:rsid w:val="00BF6CD2"/>
    <w:rsid w:val="00C0094C"/>
    <w:rsid w:val="00C01918"/>
    <w:rsid w:val="00C01AD0"/>
    <w:rsid w:val="00C02633"/>
    <w:rsid w:val="00C02B74"/>
    <w:rsid w:val="00C02FA3"/>
    <w:rsid w:val="00C0390F"/>
    <w:rsid w:val="00C03D7C"/>
    <w:rsid w:val="00C03F4A"/>
    <w:rsid w:val="00C040DA"/>
    <w:rsid w:val="00C0573B"/>
    <w:rsid w:val="00C05A1A"/>
    <w:rsid w:val="00C06F7C"/>
    <w:rsid w:val="00C10E59"/>
    <w:rsid w:val="00C10F31"/>
    <w:rsid w:val="00C10F96"/>
    <w:rsid w:val="00C1215B"/>
    <w:rsid w:val="00C12471"/>
    <w:rsid w:val="00C12993"/>
    <w:rsid w:val="00C1355A"/>
    <w:rsid w:val="00C13A51"/>
    <w:rsid w:val="00C14D38"/>
    <w:rsid w:val="00C15721"/>
    <w:rsid w:val="00C16071"/>
    <w:rsid w:val="00C16ED9"/>
    <w:rsid w:val="00C17B6D"/>
    <w:rsid w:val="00C20078"/>
    <w:rsid w:val="00C204F0"/>
    <w:rsid w:val="00C207F4"/>
    <w:rsid w:val="00C20E05"/>
    <w:rsid w:val="00C20E64"/>
    <w:rsid w:val="00C21416"/>
    <w:rsid w:val="00C21B51"/>
    <w:rsid w:val="00C22EF8"/>
    <w:rsid w:val="00C23526"/>
    <w:rsid w:val="00C24115"/>
    <w:rsid w:val="00C2439A"/>
    <w:rsid w:val="00C24E62"/>
    <w:rsid w:val="00C25415"/>
    <w:rsid w:val="00C25687"/>
    <w:rsid w:val="00C25F59"/>
    <w:rsid w:val="00C27233"/>
    <w:rsid w:val="00C274E6"/>
    <w:rsid w:val="00C32370"/>
    <w:rsid w:val="00C328FF"/>
    <w:rsid w:val="00C3327C"/>
    <w:rsid w:val="00C342CB"/>
    <w:rsid w:val="00C372E1"/>
    <w:rsid w:val="00C376FC"/>
    <w:rsid w:val="00C377CB"/>
    <w:rsid w:val="00C37A0F"/>
    <w:rsid w:val="00C41137"/>
    <w:rsid w:val="00C41832"/>
    <w:rsid w:val="00C41C72"/>
    <w:rsid w:val="00C421BC"/>
    <w:rsid w:val="00C42C8E"/>
    <w:rsid w:val="00C4324F"/>
    <w:rsid w:val="00C43AF6"/>
    <w:rsid w:val="00C43D19"/>
    <w:rsid w:val="00C4449F"/>
    <w:rsid w:val="00C44926"/>
    <w:rsid w:val="00C45E3E"/>
    <w:rsid w:val="00C45F93"/>
    <w:rsid w:val="00C465AB"/>
    <w:rsid w:val="00C468E3"/>
    <w:rsid w:val="00C475D8"/>
    <w:rsid w:val="00C47A88"/>
    <w:rsid w:val="00C47EB8"/>
    <w:rsid w:val="00C50482"/>
    <w:rsid w:val="00C51001"/>
    <w:rsid w:val="00C5154C"/>
    <w:rsid w:val="00C51E5B"/>
    <w:rsid w:val="00C52AAE"/>
    <w:rsid w:val="00C52FAE"/>
    <w:rsid w:val="00C54816"/>
    <w:rsid w:val="00C557B6"/>
    <w:rsid w:val="00C5580A"/>
    <w:rsid w:val="00C57D90"/>
    <w:rsid w:val="00C62075"/>
    <w:rsid w:val="00C630F6"/>
    <w:rsid w:val="00C63EA5"/>
    <w:rsid w:val="00C64341"/>
    <w:rsid w:val="00C6467A"/>
    <w:rsid w:val="00C64C9E"/>
    <w:rsid w:val="00C65150"/>
    <w:rsid w:val="00C66185"/>
    <w:rsid w:val="00C66CF3"/>
    <w:rsid w:val="00C67660"/>
    <w:rsid w:val="00C67C0A"/>
    <w:rsid w:val="00C72354"/>
    <w:rsid w:val="00C724FF"/>
    <w:rsid w:val="00C72E41"/>
    <w:rsid w:val="00C74AD9"/>
    <w:rsid w:val="00C74AFA"/>
    <w:rsid w:val="00C74E0B"/>
    <w:rsid w:val="00C75247"/>
    <w:rsid w:val="00C7563B"/>
    <w:rsid w:val="00C764B4"/>
    <w:rsid w:val="00C7670D"/>
    <w:rsid w:val="00C76822"/>
    <w:rsid w:val="00C76A45"/>
    <w:rsid w:val="00C772A7"/>
    <w:rsid w:val="00C80390"/>
    <w:rsid w:val="00C803E0"/>
    <w:rsid w:val="00C81761"/>
    <w:rsid w:val="00C8184D"/>
    <w:rsid w:val="00C82AF0"/>
    <w:rsid w:val="00C82EBE"/>
    <w:rsid w:val="00C8323C"/>
    <w:rsid w:val="00C836DB"/>
    <w:rsid w:val="00C83CA8"/>
    <w:rsid w:val="00C84AAF"/>
    <w:rsid w:val="00C85FA0"/>
    <w:rsid w:val="00C86215"/>
    <w:rsid w:val="00C86B1F"/>
    <w:rsid w:val="00C86EED"/>
    <w:rsid w:val="00C870AB"/>
    <w:rsid w:val="00C904B9"/>
    <w:rsid w:val="00C90526"/>
    <w:rsid w:val="00C9182F"/>
    <w:rsid w:val="00C92270"/>
    <w:rsid w:val="00C92BB5"/>
    <w:rsid w:val="00C93771"/>
    <w:rsid w:val="00C94381"/>
    <w:rsid w:val="00C957F9"/>
    <w:rsid w:val="00C95FFF"/>
    <w:rsid w:val="00C97E0C"/>
    <w:rsid w:val="00CA0A75"/>
    <w:rsid w:val="00CA18AC"/>
    <w:rsid w:val="00CA4912"/>
    <w:rsid w:val="00CA54D9"/>
    <w:rsid w:val="00CA679F"/>
    <w:rsid w:val="00CA7FD8"/>
    <w:rsid w:val="00CB15EC"/>
    <w:rsid w:val="00CB19CF"/>
    <w:rsid w:val="00CB1BD6"/>
    <w:rsid w:val="00CB23D5"/>
    <w:rsid w:val="00CB36ED"/>
    <w:rsid w:val="00CB4616"/>
    <w:rsid w:val="00CB65EB"/>
    <w:rsid w:val="00CB6A6E"/>
    <w:rsid w:val="00CB76F9"/>
    <w:rsid w:val="00CC0E63"/>
    <w:rsid w:val="00CC123D"/>
    <w:rsid w:val="00CC14C3"/>
    <w:rsid w:val="00CC19AE"/>
    <w:rsid w:val="00CC1D63"/>
    <w:rsid w:val="00CC26FC"/>
    <w:rsid w:val="00CC2CB9"/>
    <w:rsid w:val="00CC2D8A"/>
    <w:rsid w:val="00CC34F6"/>
    <w:rsid w:val="00CC3C66"/>
    <w:rsid w:val="00CC3E90"/>
    <w:rsid w:val="00CC4488"/>
    <w:rsid w:val="00CC44F5"/>
    <w:rsid w:val="00CC5B11"/>
    <w:rsid w:val="00CC5F9E"/>
    <w:rsid w:val="00CC693A"/>
    <w:rsid w:val="00CC6B86"/>
    <w:rsid w:val="00CC6D9E"/>
    <w:rsid w:val="00CC6DB7"/>
    <w:rsid w:val="00CC78E4"/>
    <w:rsid w:val="00CC7ACB"/>
    <w:rsid w:val="00CC7B9A"/>
    <w:rsid w:val="00CD058E"/>
    <w:rsid w:val="00CD06CD"/>
    <w:rsid w:val="00CD0B9C"/>
    <w:rsid w:val="00CD17A3"/>
    <w:rsid w:val="00CD1C58"/>
    <w:rsid w:val="00CD1C5C"/>
    <w:rsid w:val="00CD1D92"/>
    <w:rsid w:val="00CD1DDC"/>
    <w:rsid w:val="00CD26F1"/>
    <w:rsid w:val="00CD2C9D"/>
    <w:rsid w:val="00CD3BD7"/>
    <w:rsid w:val="00CD4140"/>
    <w:rsid w:val="00CD47DB"/>
    <w:rsid w:val="00CD5040"/>
    <w:rsid w:val="00CD5D04"/>
    <w:rsid w:val="00CD5EE1"/>
    <w:rsid w:val="00CD61EC"/>
    <w:rsid w:val="00CD633A"/>
    <w:rsid w:val="00CD6842"/>
    <w:rsid w:val="00CD69ED"/>
    <w:rsid w:val="00CD71B3"/>
    <w:rsid w:val="00CE08B2"/>
    <w:rsid w:val="00CE0E6F"/>
    <w:rsid w:val="00CE1AB6"/>
    <w:rsid w:val="00CE384A"/>
    <w:rsid w:val="00CE49F0"/>
    <w:rsid w:val="00CE502A"/>
    <w:rsid w:val="00CE5BAA"/>
    <w:rsid w:val="00CE5F0B"/>
    <w:rsid w:val="00CF03E5"/>
    <w:rsid w:val="00CF1CDA"/>
    <w:rsid w:val="00CF1F5C"/>
    <w:rsid w:val="00CF2144"/>
    <w:rsid w:val="00CF27B0"/>
    <w:rsid w:val="00CF36A4"/>
    <w:rsid w:val="00CF3DBE"/>
    <w:rsid w:val="00CF413B"/>
    <w:rsid w:val="00CF454A"/>
    <w:rsid w:val="00CF5150"/>
    <w:rsid w:val="00CF56B1"/>
    <w:rsid w:val="00CF59E9"/>
    <w:rsid w:val="00CF5E96"/>
    <w:rsid w:val="00CF7479"/>
    <w:rsid w:val="00D00B60"/>
    <w:rsid w:val="00D00CC6"/>
    <w:rsid w:val="00D0105B"/>
    <w:rsid w:val="00D01270"/>
    <w:rsid w:val="00D013FC"/>
    <w:rsid w:val="00D01449"/>
    <w:rsid w:val="00D02F3F"/>
    <w:rsid w:val="00D04095"/>
    <w:rsid w:val="00D04490"/>
    <w:rsid w:val="00D05B9F"/>
    <w:rsid w:val="00D0757C"/>
    <w:rsid w:val="00D07C90"/>
    <w:rsid w:val="00D10283"/>
    <w:rsid w:val="00D10664"/>
    <w:rsid w:val="00D10C7D"/>
    <w:rsid w:val="00D127FF"/>
    <w:rsid w:val="00D12F8D"/>
    <w:rsid w:val="00D13AF1"/>
    <w:rsid w:val="00D148D5"/>
    <w:rsid w:val="00D1526B"/>
    <w:rsid w:val="00D164BB"/>
    <w:rsid w:val="00D1671A"/>
    <w:rsid w:val="00D16A26"/>
    <w:rsid w:val="00D172C4"/>
    <w:rsid w:val="00D17B2F"/>
    <w:rsid w:val="00D204D2"/>
    <w:rsid w:val="00D20569"/>
    <w:rsid w:val="00D20D8C"/>
    <w:rsid w:val="00D20F36"/>
    <w:rsid w:val="00D21592"/>
    <w:rsid w:val="00D215EA"/>
    <w:rsid w:val="00D217D9"/>
    <w:rsid w:val="00D21842"/>
    <w:rsid w:val="00D2257A"/>
    <w:rsid w:val="00D228C2"/>
    <w:rsid w:val="00D22901"/>
    <w:rsid w:val="00D236E1"/>
    <w:rsid w:val="00D239E9"/>
    <w:rsid w:val="00D242D2"/>
    <w:rsid w:val="00D2581E"/>
    <w:rsid w:val="00D25D15"/>
    <w:rsid w:val="00D25EF3"/>
    <w:rsid w:val="00D262DE"/>
    <w:rsid w:val="00D27C5B"/>
    <w:rsid w:val="00D30EF8"/>
    <w:rsid w:val="00D31677"/>
    <w:rsid w:val="00D32911"/>
    <w:rsid w:val="00D32938"/>
    <w:rsid w:val="00D33063"/>
    <w:rsid w:val="00D333C8"/>
    <w:rsid w:val="00D336D6"/>
    <w:rsid w:val="00D337DE"/>
    <w:rsid w:val="00D339F6"/>
    <w:rsid w:val="00D33DB6"/>
    <w:rsid w:val="00D340AA"/>
    <w:rsid w:val="00D3510C"/>
    <w:rsid w:val="00D35266"/>
    <w:rsid w:val="00D36320"/>
    <w:rsid w:val="00D372B1"/>
    <w:rsid w:val="00D37336"/>
    <w:rsid w:val="00D37662"/>
    <w:rsid w:val="00D41749"/>
    <w:rsid w:val="00D42C21"/>
    <w:rsid w:val="00D43B74"/>
    <w:rsid w:val="00D43C28"/>
    <w:rsid w:val="00D4565E"/>
    <w:rsid w:val="00D4678C"/>
    <w:rsid w:val="00D509D4"/>
    <w:rsid w:val="00D51BF2"/>
    <w:rsid w:val="00D529B4"/>
    <w:rsid w:val="00D5323D"/>
    <w:rsid w:val="00D534B2"/>
    <w:rsid w:val="00D548E6"/>
    <w:rsid w:val="00D57B1F"/>
    <w:rsid w:val="00D60D5D"/>
    <w:rsid w:val="00D616B8"/>
    <w:rsid w:val="00D61907"/>
    <w:rsid w:val="00D62635"/>
    <w:rsid w:val="00D62D33"/>
    <w:rsid w:val="00D640DD"/>
    <w:rsid w:val="00D644AC"/>
    <w:rsid w:val="00D645CB"/>
    <w:rsid w:val="00D64904"/>
    <w:rsid w:val="00D64CBA"/>
    <w:rsid w:val="00D6553C"/>
    <w:rsid w:val="00D65E52"/>
    <w:rsid w:val="00D65E78"/>
    <w:rsid w:val="00D660F6"/>
    <w:rsid w:val="00D66661"/>
    <w:rsid w:val="00D66A49"/>
    <w:rsid w:val="00D67D45"/>
    <w:rsid w:val="00D67DD2"/>
    <w:rsid w:val="00D709B2"/>
    <w:rsid w:val="00D70C51"/>
    <w:rsid w:val="00D710E9"/>
    <w:rsid w:val="00D71542"/>
    <w:rsid w:val="00D71563"/>
    <w:rsid w:val="00D72901"/>
    <w:rsid w:val="00D72A53"/>
    <w:rsid w:val="00D72CD3"/>
    <w:rsid w:val="00D72CF9"/>
    <w:rsid w:val="00D72D71"/>
    <w:rsid w:val="00D72F25"/>
    <w:rsid w:val="00D75232"/>
    <w:rsid w:val="00D75315"/>
    <w:rsid w:val="00D75496"/>
    <w:rsid w:val="00D754DE"/>
    <w:rsid w:val="00D75DF4"/>
    <w:rsid w:val="00D75EDC"/>
    <w:rsid w:val="00D76104"/>
    <w:rsid w:val="00D805C2"/>
    <w:rsid w:val="00D81B43"/>
    <w:rsid w:val="00D81DB2"/>
    <w:rsid w:val="00D8253C"/>
    <w:rsid w:val="00D8364B"/>
    <w:rsid w:val="00D85F80"/>
    <w:rsid w:val="00D8643A"/>
    <w:rsid w:val="00D86470"/>
    <w:rsid w:val="00D86C55"/>
    <w:rsid w:val="00D87481"/>
    <w:rsid w:val="00D87961"/>
    <w:rsid w:val="00D90ACB"/>
    <w:rsid w:val="00D916E1"/>
    <w:rsid w:val="00D91C24"/>
    <w:rsid w:val="00D926E9"/>
    <w:rsid w:val="00D92A1D"/>
    <w:rsid w:val="00D933C6"/>
    <w:rsid w:val="00D947AB"/>
    <w:rsid w:val="00D94B9D"/>
    <w:rsid w:val="00D94D6F"/>
    <w:rsid w:val="00D95379"/>
    <w:rsid w:val="00D95A97"/>
    <w:rsid w:val="00D963DB"/>
    <w:rsid w:val="00D96414"/>
    <w:rsid w:val="00D96F3F"/>
    <w:rsid w:val="00DA0B46"/>
    <w:rsid w:val="00DA0F24"/>
    <w:rsid w:val="00DA28FE"/>
    <w:rsid w:val="00DA2BF9"/>
    <w:rsid w:val="00DA2DCF"/>
    <w:rsid w:val="00DA354C"/>
    <w:rsid w:val="00DA3D9B"/>
    <w:rsid w:val="00DA57C6"/>
    <w:rsid w:val="00DA594B"/>
    <w:rsid w:val="00DA5FE7"/>
    <w:rsid w:val="00DA6D9C"/>
    <w:rsid w:val="00DB0385"/>
    <w:rsid w:val="00DB1638"/>
    <w:rsid w:val="00DB272B"/>
    <w:rsid w:val="00DB292B"/>
    <w:rsid w:val="00DB2B57"/>
    <w:rsid w:val="00DB2E7A"/>
    <w:rsid w:val="00DB34A3"/>
    <w:rsid w:val="00DB3706"/>
    <w:rsid w:val="00DB3786"/>
    <w:rsid w:val="00DB3C91"/>
    <w:rsid w:val="00DB3CDD"/>
    <w:rsid w:val="00DB441D"/>
    <w:rsid w:val="00DB4BBD"/>
    <w:rsid w:val="00DB5423"/>
    <w:rsid w:val="00DB565D"/>
    <w:rsid w:val="00DB620C"/>
    <w:rsid w:val="00DB67A3"/>
    <w:rsid w:val="00DB6971"/>
    <w:rsid w:val="00DB6C17"/>
    <w:rsid w:val="00DB7084"/>
    <w:rsid w:val="00DC03B8"/>
    <w:rsid w:val="00DC0618"/>
    <w:rsid w:val="00DC1428"/>
    <w:rsid w:val="00DC150D"/>
    <w:rsid w:val="00DC165E"/>
    <w:rsid w:val="00DC1D9C"/>
    <w:rsid w:val="00DC21ED"/>
    <w:rsid w:val="00DC2817"/>
    <w:rsid w:val="00DC40F6"/>
    <w:rsid w:val="00DC4AF3"/>
    <w:rsid w:val="00DC532D"/>
    <w:rsid w:val="00DC6B96"/>
    <w:rsid w:val="00DC6E98"/>
    <w:rsid w:val="00DC778A"/>
    <w:rsid w:val="00DC7F17"/>
    <w:rsid w:val="00DD022B"/>
    <w:rsid w:val="00DD0462"/>
    <w:rsid w:val="00DD0938"/>
    <w:rsid w:val="00DD0E7F"/>
    <w:rsid w:val="00DD0E97"/>
    <w:rsid w:val="00DD0F13"/>
    <w:rsid w:val="00DD0FAC"/>
    <w:rsid w:val="00DD2ED3"/>
    <w:rsid w:val="00DD354E"/>
    <w:rsid w:val="00DD37FE"/>
    <w:rsid w:val="00DD3F19"/>
    <w:rsid w:val="00DD48D1"/>
    <w:rsid w:val="00DD5F47"/>
    <w:rsid w:val="00DD61FF"/>
    <w:rsid w:val="00DD6DB2"/>
    <w:rsid w:val="00DD6E84"/>
    <w:rsid w:val="00DD7181"/>
    <w:rsid w:val="00DD71E0"/>
    <w:rsid w:val="00DE015A"/>
    <w:rsid w:val="00DE0FE2"/>
    <w:rsid w:val="00DE1E8D"/>
    <w:rsid w:val="00DE2743"/>
    <w:rsid w:val="00DE2B17"/>
    <w:rsid w:val="00DE3736"/>
    <w:rsid w:val="00DE403C"/>
    <w:rsid w:val="00DE4168"/>
    <w:rsid w:val="00DE41BC"/>
    <w:rsid w:val="00DE4702"/>
    <w:rsid w:val="00DE4FB5"/>
    <w:rsid w:val="00DE5306"/>
    <w:rsid w:val="00DE70CB"/>
    <w:rsid w:val="00DF06F2"/>
    <w:rsid w:val="00DF0D0E"/>
    <w:rsid w:val="00DF2191"/>
    <w:rsid w:val="00DF2CD8"/>
    <w:rsid w:val="00DF2D42"/>
    <w:rsid w:val="00DF3B23"/>
    <w:rsid w:val="00DF4096"/>
    <w:rsid w:val="00DF4B20"/>
    <w:rsid w:val="00DF4BB3"/>
    <w:rsid w:val="00DF5E48"/>
    <w:rsid w:val="00DF6E30"/>
    <w:rsid w:val="00DF6FB5"/>
    <w:rsid w:val="00E00EF9"/>
    <w:rsid w:val="00E022EE"/>
    <w:rsid w:val="00E02869"/>
    <w:rsid w:val="00E03167"/>
    <w:rsid w:val="00E03E20"/>
    <w:rsid w:val="00E0471E"/>
    <w:rsid w:val="00E04CA6"/>
    <w:rsid w:val="00E04CFD"/>
    <w:rsid w:val="00E04DF3"/>
    <w:rsid w:val="00E055C8"/>
    <w:rsid w:val="00E06A38"/>
    <w:rsid w:val="00E06EA8"/>
    <w:rsid w:val="00E0778D"/>
    <w:rsid w:val="00E077A5"/>
    <w:rsid w:val="00E07D0A"/>
    <w:rsid w:val="00E106CE"/>
    <w:rsid w:val="00E10F27"/>
    <w:rsid w:val="00E11AEC"/>
    <w:rsid w:val="00E12159"/>
    <w:rsid w:val="00E13018"/>
    <w:rsid w:val="00E13950"/>
    <w:rsid w:val="00E143C6"/>
    <w:rsid w:val="00E14D5B"/>
    <w:rsid w:val="00E14EE7"/>
    <w:rsid w:val="00E1602E"/>
    <w:rsid w:val="00E163E0"/>
    <w:rsid w:val="00E16A8C"/>
    <w:rsid w:val="00E172B0"/>
    <w:rsid w:val="00E17BE9"/>
    <w:rsid w:val="00E20615"/>
    <w:rsid w:val="00E21064"/>
    <w:rsid w:val="00E211B8"/>
    <w:rsid w:val="00E22765"/>
    <w:rsid w:val="00E22B7F"/>
    <w:rsid w:val="00E22E87"/>
    <w:rsid w:val="00E2320F"/>
    <w:rsid w:val="00E23B86"/>
    <w:rsid w:val="00E23FBA"/>
    <w:rsid w:val="00E24BB4"/>
    <w:rsid w:val="00E251FE"/>
    <w:rsid w:val="00E258AB"/>
    <w:rsid w:val="00E262F3"/>
    <w:rsid w:val="00E26753"/>
    <w:rsid w:val="00E27831"/>
    <w:rsid w:val="00E30998"/>
    <w:rsid w:val="00E320FF"/>
    <w:rsid w:val="00E32B89"/>
    <w:rsid w:val="00E32BBB"/>
    <w:rsid w:val="00E34CBD"/>
    <w:rsid w:val="00E35081"/>
    <w:rsid w:val="00E35261"/>
    <w:rsid w:val="00E35620"/>
    <w:rsid w:val="00E35F0B"/>
    <w:rsid w:val="00E36258"/>
    <w:rsid w:val="00E3668D"/>
    <w:rsid w:val="00E3756B"/>
    <w:rsid w:val="00E403DD"/>
    <w:rsid w:val="00E4078E"/>
    <w:rsid w:val="00E4180A"/>
    <w:rsid w:val="00E419A5"/>
    <w:rsid w:val="00E419F5"/>
    <w:rsid w:val="00E41C6E"/>
    <w:rsid w:val="00E42986"/>
    <w:rsid w:val="00E43325"/>
    <w:rsid w:val="00E4373E"/>
    <w:rsid w:val="00E4391A"/>
    <w:rsid w:val="00E439E9"/>
    <w:rsid w:val="00E439F6"/>
    <w:rsid w:val="00E45405"/>
    <w:rsid w:val="00E46000"/>
    <w:rsid w:val="00E465BD"/>
    <w:rsid w:val="00E466F3"/>
    <w:rsid w:val="00E46949"/>
    <w:rsid w:val="00E50394"/>
    <w:rsid w:val="00E5091D"/>
    <w:rsid w:val="00E50D63"/>
    <w:rsid w:val="00E51DDF"/>
    <w:rsid w:val="00E523C9"/>
    <w:rsid w:val="00E560D1"/>
    <w:rsid w:val="00E570C5"/>
    <w:rsid w:val="00E578F0"/>
    <w:rsid w:val="00E57D6D"/>
    <w:rsid w:val="00E602DF"/>
    <w:rsid w:val="00E6082C"/>
    <w:rsid w:val="00E60ECA"/>
    <w:rsid w:val="00E613AE"/>
    <w:rsid w:val="00E61FFE"/>
    <w:rsid w:val="00E62585"/>
    <w:rsid w:val="00E626FC"/>
    <w:rsid w:val="00E62C3E"/>
    <w:rsid w:val="00E631E1"/>
    <w:rsid w:val="00E6382F"/>
    <w:rsid w:val="00E63ADB"/>
    <w:rsid w:val="00E63C7A"/>
    <w:rsid w:val="00E658D3"/>
    <w:rsid w:val="00E65F39"/>
    <w:rsid w:val="00E6697E"/>
    <w:rsid w:val="00E66FE1"/>
    <w:rsid w:val="00E671A0"/>
    <w:rsid w:val="00E67312"/>
    <w:rsid w:val="00E6755D"/>
    <w:rsid w:val="00E67BA8"/>
    <w:rsid w:val="00E67E12"/>
    <w:rsid w:val="00E67ED6"/>
    <w:rsid w:val="00E70C8F"/>
    <w:rsid w:val="00E70DC4"/>
    <w:rsid w:val="00E71A9D"/>
    <w:rsid w:val="00E72BCF"/>
    <w:rsid w:val="00E749C4"/>
    <w:rsid w:val="00E75432"/>
    <w:rsid w:val="00E754F0"/>
    <w:rsid w:val="00E76003"/>
    <w:rsid w:val="00E76018"/>
    <w:rsid w:val="00E76A33"/>
    <w:rsid w:val="00E76B63"/>
    <w:rsid w:val="00E77436"/>
    <w:rsid w:val="00E8004E"/>
    <w:rsid w:val="00E80E12"/>
    <w:rsid w:val="00E81039"/>
    <w:rsid w:val="00E81C9D"/>
    <w:rsid w:val="00E81D7C"/>
    <w:rsid w:val="00E83653"/>
    <w:rsid w:val="00E839FF"/>
    <w:rsid w:val="00E83D5A"/>
    <w:rsid w:val="00E84367"/>
    <w:rsid w:val="00E84B4D"/>
    <w:rsid w:val="00E84C70"/>
    <w:rsid w:val="00E84EAA"/>
    <w:rsid w:val="00E86E05"/>
    <w:rsid w:val="00E8720B"/>
    <w:rsid w:val="00E9019A"/>
    <w:rsid w:val="00E90864"/>
    <w:rsid w:val="00E92346"/>
    <w:rsid w:val="00E92419"/>
    <w:rsid w:val="00E92746"/>
    <w:rsid w:val="00E92B02"/>
    <w:rsid w:val="00E93C90"/>
    <w:rsid w:val="00E93D7D"/>
    <w:rsid w:val="00E93F31"/>
    <w:rsid w:val="00E942F0"/>
    <w:rsid w:val="00E952F6"/>
    <w:rsid w:val="00E95D60"/>
    <w:rsid w:val="00E96766"/>
    <w:rsid w:val="00E96A84"/>
    <w:rsid w:val="00E96B3B"/>
    <w:rsid w:val="00E96FC2"/>
    <w:rsid w:val="00EA03B2"/>
    <w:rsid w:val="00EA135A"/>
    <w:rsid w:val="00EA15E1"/>
    <w:rsid w:val="00EA2EA2"/>
    <w:rsid w:val="00EA300B"/>
    <w:rsid w:val="00EA3128"/>
    <w:rsid w:val="00EA3520"/>
    <w:rsid w:val="00EA35EE"/>
    <w:rsid w:val="00EA3818"/>
    <w:rsid w:val="00EA4A4B"/>
    <w:rsid w:val="00EA5F82"/>
    <w:rsid w:val="00EA7784"/>
    <w:rsid w:val="00EB0423"/>
    <w:rsid w:val="00EB051B"/>
    <w:rsid w:val="00EB0B02"/>
    <w:rsid w:val="00EB10EC"/>
    <w:rsid w:val="00EB1620"/>
    <w:rsid w:val="00EB1CA8"/>
    <w:rsid w:val="00EB220F"/>
    <w:rsid w:val="00EB24EE"/>
    <w:rsid w:val="00EB31D7"/>
    <w:rsid w:val="00EB3502"/>
    <w:rsid w:val="00EB53F6"/>
    <w:rsid w:val="00EB5783"/>
    <w:rsid w:val="00EB5C9E"/>
    <w:rsid w:val="00EB637F"/>
    <w:rsid w:val="00EB7080"/>
    <w:rsid w:val="00EC032E"/>
    <w:rsid w:val="00EC2F70"/>
    <w:rsid w:val="00EC30C5"/>
    <w:rsid w:val="00EC32D5"/>
    <w:rsid w:val="00EC3412"/>
    <w:rsid w:val="00EC3FA4"/>
    <w:rsid w:val="00EC452B"/>
    <w:rsid w:val="00EC5531"/>
    <w:rsid w:val="00EC55FF"/>
    <w:rsid w:val="00EC5AF3"/>
    <w:rsid w:val="00EC621A"/>
    <w:rsid w:val="00ED01B6"/>
    <w:rsid w:val="00ED04CB"/>
    <w:rsid w:val="00ED0ADA"/>
    <w:rsid w:val="00ED0B50"/>
    <w:rsid w:val="00ED1355"/>
    <w:rsid w:val="00ED1576"/>
    <w:rsid w:val="00ED16F3"/>
    <w:rsid w:val="00ED192F"/>
    <w:rsid w:val="00ED1B23"/>
    <w:rsid w:val="00ED1FFA"/>
    <w:rsid w:val="00ED31F2"/>
    <w:rsid w:val="00ED31FC"/>
    <w:rsid w:val="00ED4FBF"/>
    <w:rsid w:val="00ED5C37"/>
    <w:rsid w:val="00ED5D5B"/>
    <w:rsid w:val="00ED64D1"/>
    <w:rsid w:val="00ED6775"/>
    <w:rsid w:val="00ED7600"/>
    <w:rsid w:val="00EE0DC8"/>
    <w:rsid w:val="00EE1729"/>
    <w:rsid w:val="00EE3894"/>
    <w:rsid w:val="00EE3EA1"/>
    <w:rsid w:val="00EE4637"/>
    <w:rsid w:val="00EE64C7"/>
    <w:rsid w:val="00EE750E"/>
    <w:rsid w:val="00EF0410"/>
    <w:rsid w:val="00EF1B1D"/>
    <w:rsid w:val="00EF27DA"/>
    <w:rsid w:val="00EF27FB"/>
    <w:rsid w:val="00EF2B3F"/>
    <w:rsid w:val="00EF2E0F"/>
    <w:rsid w:val="00EF3150"/>
    <w:rsid w:val="00EF4169"/>
    <w:rsid w:val="00EF4A80"/>
    <w:rsid w:val="00EF4C24"/>
    <w:rsid w:val="00EF4F3C"/>
    <w:rsid w:val="00EF5A75"/>
    <w:rsid w:val="00EF6B29"/>
    <w:rsid w:val="00F00BC7"/>
    <w:rsid w:val="00F016DC"/>
    <w:rsid w:val="00F017F6"/>
    <w:rsid w:val="00F01B6D"/>
    <w:rsid w:val="00F01FC0"/>
    <w:rsid w:val="00F02FD8"/>
    <w:rsid w:val="00F03DBF"/>
    <w:rsid w:val="00F0488B"/>
    <w:rsid w:val="00F048CE"/>
    <w:rsid w:val="00F053F0"/>
    <w:rsid w:val="00F05E03"/>
    <w:rsid w:val="00F073B0"/>
    <w:rsid w:val="00F077F3"/>
    <w:rsid w:val="00F07DC2"/>
    <w:rsid w:val="00F10556"/>
    <w:rsid w:val="00F108E7"/>
    <w:rsid w:val="00F10D12"/>
    <w:rsid w:val="00F11A49"/>
    <w:rsid w:val="00F11EDB"/>
    <w:rsid w:val="00F11F99"/>
    <w:rsid w:val="00F1219B"/>
    <w:rsid w:val="00F121BA"/>
    <w:rsid w:val="00F12B74"/>
    <w:rsid w:val="00F12EE3"/>
    <w:rsid w:val="00F1333E"/>
    <w:rsid w:val="00F14388"/>
    <w:rsid w:val="00F143C3"/>
    <w:rsid w:val="00F1461B"/>
    <w:rsid w:val="00F147C5"/>
    <w:rsid w:val="00F14AD1"/>
    <w:rsid w:val="00F14DF4"/>
    <w:rsid w:val="00F15943"/>
    <w:rsid w:val="00F159C3"/>
    <w:rsid w:val="00F1660D"/>
    <w:rsid w:val="00F16686"/>
    <w:rsid w:val="00F16E6B"/>
    <w:rsid w:val="00F16EC8"/>
    <w:rsid w:val="00F171B0"/>
    <w:rsid w:val="00F171BF"/>
    <w:rsid w:val="00F171FE"/>
    <w:rsid w:val="00F17236"/>
    <w:rsid w:val="00F17427"/>
    <w:rsid w:val="00F176A8"/>
    <w:rsid w:val="00F17AAD"/>
    <w:rsid w:val="00F20EAE"/>
    <w:rsid w:val="00F21F19"/>
    <w:rsid w:val="00F23623"/>
    <w:rsid w:val="00F239B7"/>
    <w:rsid w:val="00F24753"/>
    <w:rsid w:val="00F24CE4"/>
    <w:rsid w:val="00F2564B"/>
    <w:rsid w:val="00F265A0"/>
    <w:rsid w:val="00F26FA8"/>
    <w:rsid w:val="00F277F5"/>
    <w:rsid w:val="00F3171D"/>
    <w:rsid w:val="00F3346D"/>
    <w:rsid w:val="00F339D0"/>
    <w:rsid w:val="00F33D40"/>
    <w:rsid w:val="00F3407C"/>
    <w:rsid w:val="00F343CE"/>
    <w:rsid w:val="00F3464A"/>
    <w:rsid w:val="00F35350"/>
    <w:rsid w:val="00F35879"/>
    <w:rsid w:val="00F35BAA"/>
    <w:rsid w:val="00F35BBA"/>
    <w:rsid w:val="00F367AC"/>
    <w:rsid w:val="00F36C62"/>
    <w:rsid w:val="00F4004F"/>
    <w:rsid w:val="00F4077F"/>
    <w:rsid w:val="00F40F64"/>
    <w:rsid w:val="00F40FFD"/>
    <w:rsid w:val="00F41070"/>
    <w:rsid w:val="00F41C69"/>
    <w:rsid w:val="00F42001"/>
    <w:rsid w:val="00F4306B"/>
    <w:rsid w:val="00F43520"/>
    <w:rsid w:val="00F4409B"/>
    <w:rsid w:val="00F44E9A"/>
    <w:rsid w:val="00F44FE7"/>
    <w:rsid w:val="00F45165"/>
    <w:rsid w:val="00F456C0"/>
    <w:rsid w:val="00F46307"/>
    <w:rsid w:val="00F47935"/>
    <w:rsid w:val="00F509A5"/>
    <w:rsid w:val="00F50F7D"/>
    <w:rsid w:val="00F51528"/>
    <w:rsid w:val="00F5193C"/>
    <w:rsid w:val="00F52259"/>
    <w:rsid w:val="00F527F8"/>
    <w:rsid w:val="00F53572"/>
    <w:rsid w:val="00F53BE8"/>
    <w:rsid w:val="00F53C85"/>
    <w:rsid w:val="00F5402A"/>
    <w:rsid w:val="00F544D9"/>
    <w:rsid w:val="00F551DD"/>
    <w:rsid w:val="00F56489"/>
    <w:rsid w:val="00F56698"/>
    <w:rsid w:val="00F5700C"/>
    <w:rsid w:val="00F57DE1"/>
    <w:rsid w:val="00F60315"/>
    <w:rsid w:val="00F606F5"/>
    <w:rsid w:val="00F60774"/>
    <w:rsid w:val="00F6175B"/>
    <w:rsid w:val="00F61B10"/>
    <w:rsid w:val="00F62984"/>
    <w:rsid w:val="00F63715"/>
    <w:rsid w:val="00F63884"/>
    <w:rsid w:val="00F64563"/>
    <w:rsid w:val="00F65412"/>
    <w:rsid w:val="00F65945"/>
    <w:rsid w:val="00F65D61"/>
    <w:rsid w:val="00F669C3"/>
    <w:rsid w:val="00F67037"/>
    <w:rsid w:val="00F6769A"/>
    <w:rsid w:val="00F70FDA"/>
    <w:rsid w:val="00F72343"/>
    <w:rsid w:val="00F734BB"/>
    <w:rsid w:val="00F73656"/>
    <w:rsid w:val="00F744EE"/>
    <w:rsid w:val="00F74F87"/>
    <w:rsid w:val="00F75A03"/>
    <w:rsid w:val="00F75DDE"/>
    <w:rsid w:val="00F76062"/>
    <w:rsid w:val="00F76168"/>
    <w:rsid w:val="00F7732F"/>
    <w:rsid w:val="00F80754"/>
    <w:rsid w:val="00F80DFD"/>
    <w:rsid w:val="00F81346"/>
    <w:rsid w:val="00F82046"/>
    <w:rsid w:val="00F82ECC"/>
    <w:rsid w:val="00F836A3"/>
    <w:rsid w:val="00F84335"/>
    <w:rsid w:val="00F85631"/>
    <w:rsid w:val="00F85EC0"/>
    <w:rsid w:val="00F860FC"/>
    <w:rsid w:val="00F86722"/>
    <w:rsid w:val="00F86E86"/>
    <w:rsid w:val="00F9003F"/>
    <w:rsid w:val="00F9035D"/>
    <w:rsid w:val="00F90CC1"/>
    <w:rsid w:val="00F91560"/>
    <w:rsid w:val="00F91B44"/>
    <w:rsid w:val="00F91ED6"/>
    <w:rsid w:val="00F9406D"/>
    <w:rsid w:val="00F95221"/>
    <w:rsid w:val="00F957E5"/>
    <w:rsid w:val="00F959E5"/>
    <w:rsid w:val="00F95C30"/>
    <w:rsid w:val="00F969D3"/>
    <w:rsid w:val="00F9700A"/>
    <w:rsid w:val="00F97507"/>
    <w:rsid w:val="00FA0A52"/>
    <w:rsid w:val="00FA3556"/>
    <w:rsid w:val="00FA4FFE"/>
    <w:rsid w:val="00FA598C"/>
    <w:rsid w:val="00FA6716"/>
    <w:rsid w:val="00FA687C"/>
    <w:rsid w:val="00FA7C38"/>
    <w:rsid w:val="00FB05E2"/>
    <w:rsid w:val="00FB22E2"/>
    <w:rsid w:val="00FB2F4B"/>
    <w:rsid w:val="00FB51D7"/>
    <w:rsid w:val="00FB571E"/>
    <w:rsid w:val="00FB5A45"/>
    <w:rsid w:val="00FB74FB"/>
    <w:rsid w:val="00FB77CA"/>
    <w:rsid w:val="00FB7F09"/>
    <w:rsid w:val="00FC0096"/>
    <w:rsid w:val="00FC0561"/>
    <w:rsid w:val="00FC0D12"/>
    <w:rsid w:val="00FC270C"/>
    <w:rsid w:val="00FC312D"/>
    <w:rsid w:val="00FC3258"/>
    <w:rsid w:val="00FC3359"/>
    <w:rsid w:val="00FC3630"/>
    <w:rsid w:val="00FC3ADB"/>
    <w:rsid w:val="00FC3DB0"/>
    <w:rsid w:val="00FC48C3"/>
    <w:rsid w:val="00FC50B1"/>
    <w:rsid w:val="00FC5440"/>
    <w:rsid w:val="00FC5C91"/>
    <w:rsid w:val="00FC6024"/>
    <w:rsid w:val="00FC6AB2"/>
    <w:rsid w:val="00FC6BE8"/>
    <w:rsid w:val="00FC7857"/>
    <w:rsid w:val="00FC7DDE"/>
    <w:rsid w:val="00FD0359"/>
    <w:rsid w:val="00FD2292"/>
    <w:rsid w:val="00FD2356"/>
    <w:rsid w:val="00FD2C58"/>
    <w:rsid w:val="00FD3905"/>
    <w:rsid w:val="00FD4CDB"/>
    <w:rsid w:val="00FD56A7"/>
    <w:rsid w:val="00FD5F4E"/>
    <w:rsid w:val="00FD609A"/>
    <w:rsid w:val="00FD67B3"/>
    <w:rsid w:val="00FD69C7"/>
    <w:rsid w:val="00FD7303"/>
    <w:rsid w:val="00FE016D"/>
    <w:rsid w:val="00FE047C"/>
    <w:rsid w:val="00FE27A4"/>
    <w:rsid w:val="00FE2E7A"/>
    <w:rsid w:val="00FE3BF7"/>
    <w:rsid w:val="00FE41DF"/>
    <w:rsid w:val="00FE4501"/>
    <w:rsid w:val="00FE52A1"/>
    <w:rsid w:val="00FE5E0C"/>
    <w:rsid w:val="00FE612A"/>
    <w:rsid w:val="00FE639D"/>
    <w:rsid w:val="00FE6937"/>
    <w:rsid w:val="00FE6E13"/>
    <w:rsid w:val="00FE7BB4"/>
    <w:rsid w:val="00FE7BC6"/>
    <w:rsid w:val="00FF223C"/>
    <w:rsid w:val="00FF3191"/>
    <w:rsid w:val="00FF31C6"/>
    <w:rsid w:val="00FF4214"/>
    <w:rsid w:val="00FF46E3"/>
    <w:rsid w:val="00FF49B9"/>
    <w:rsid w:val="00FF58E0"/>
    <w:rsid w:val="00FF5B3A"/>
    <w:rsid w:val="00FF5CE1"/>
    <w:rsid w:val="00FF68C6"/>
    <w:rsid w:val="00FF6C60"/>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Cordia New"/>
        <w:lang w:val="en-US" w:eastAsia="en-US" w:bidi="th-TH"/>
      </w:rPr>
    </w:rPrDefault>
    <w:pPrDefault>
      <w:pPr>
        <w:spacing w:line="240" w:lineRule="atLeast"/>
        <w:ind w:firstLine="11"/>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footnote reference" w:uiPriority="0"/>
    <w:lsdException w:name="macro"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Indent 3" w:uiPriority="0"/>
    <w:lsdException w:name="Block Text" w:uiPriority="0"/>
    <w:lsdException w:name="Hyperlink" w:uiPriority="0"/>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6192"/>
    <w:pPr>
      <w:spacing w:after="200" w:line="276" w:lineRule="auto"/>
    </w:pPr>
    <w:rPr>
      <w:sz w:val="22"/>
      <w:szCs w:val="28"/>
    </w:rPr>
  </w:style>
  <w:style w:type="paragraph" w:styleId="Heading1">
    <w:name w:val="heading 1"/>
    <w:basedOn w:val="Normal"/>
    <w:next w:val="Normal"/>
    <w:link w:val="Heading1Char"/>
    <w:uiPriority w:val="99"/>
    <w:qFormat/>
    <w:rsid w:val="00DE4702"/>
    <w:pPr>
      <w:keepNext/>
      <w:spacing w:after="0" w:line="240" w:lineRule="atLeast"/>
      <w:ind w:left="187" w:right="386" w:firstLine="14"/>
      <w:jc w:val="both"/>
      <w:outlineLvl w:val="0"/>
    </w:pPr>
    <w:rPr>
      <w:rFonts w:ascii="Angsana New" w:eastAsia="Cordia New" w:hAnsi="Cordia New" w:cs="Angsana New"/>
      <w:sz w:val="32"/>
      <w:szCs w:val="32"/>
    </w:rPr>
  </w:style>
  <w:style w:type="paragraph" w:styleId="Heading2">
    <w:name w:val="heading 2"/>
    <w:basedOn w:val="Normal"/>
    <w:next w:val="Normal"/>
    <w:link w:val="Heading2Char"/>
    <w:uiPriority w:val="99"/>
    <w:qFormat/>
    <w:rsid w:val="00DE4702"/>
    <w:pPr>
      <w:keepNext/>
      <w:spacing w:after="0" w:line="360" w:lineRule="exact"/>
      <w:ind w:left="187" w:right="-123" w:firstLine="14"/>
      <w:jc w:val="both"/>
      <w:outlineLvl w:val="1"/>
    </w:pPr>
    <w:rPr>
      <w:rFonts w:ascii="Angsana New" w:eastAsia="Cordia New" w:hAnsi="Cordia New" w:cs="Angsana New"/>
      <w:sz w:val="32"/>
      <w:szCs w:val="32"/>
    </w:rPr>
  </w:style>
  <w:style w:type="paragraph" w:styleId="Heading3">
    <w:name w:val="heading 3"/>
    <w:aliases w:val="h3 sub heading"/>
    <w:basedOn w:val="Normal"/>
    <w:next w:val="Normal"/>
    <w:link w:val="Heading3Char"/>
    <w:uiPriority w:val="99"/>
    <w:qFormat/>
    <w:rsid w:val="00DE4702"/>
    <w:pPr>
      <w:keepNext/>
      <w:spacing w:after="0" w:line="360" w:lineRule="exact"/>
      <w:ind w:left="187" w:right="-138" w:firstLine="14"/>
      <w:jc w:val="both"/>
      <w:outlineLvl w:val="2"/>
    </w:pPr>
    <w:rPr>
      <w:rFonts w:ascii="Angsana New" w:eastAsia="Cordia New" w:hAnsi="Cordia New" w:cs="Angsana New"/>
      <w:sz w:val="32"/>
      <w:szCs w:val="32"/>
    </w:rPr>
  </w:style>
  <w:style w:type="paragraph" w:styleId="Heading4">
    <w:name w:val="heading 4"/>
    <w:basedOn w:val="Normal"/>
    <w:next w:val="Normal"/>
    <w:link w:val="Heading4Char"/>
    <w:uiPriority w:val="99"/>
    <w:qFormat/>
    <w:rsid w:val="00DE4702"/>
    <w:pPr>
      <w:keepNext/>
      <w:spacing w:after="0" w:line="360" w:lineRule="exact"/>
      <w:ind w:left="187" w:right="386" w:firstLine="14"/>
      <w:jc w:val="center"/>
      <w:outlineLvl w:val="3"/>
    </w:pPr>
    <w:rPr>
      <w:rFonts w:ascii="Angsana New" w:eastAsia="Cordia New" w:hAnsi="Cordia New" w:cs="Angsana New"/>
      <w:sz w:val="32"/>
      <w:szCs w:val="32"/>
    </w:rPr>
  </w:style>
  <w:style w:type="paragraph" w:styleId="Heading5">
    <w:name w:val="heading 5"/>
    <w:basedOn w:val="Normal"/>
    <w:next w:val="Normal"/>
    <w:link w:val="Heading5Char"/>
    <w:uiPriority w:val="99"/>
    <w:qFormat/>
    <w:rsid w:val="00DE4702"/>
    <w:pPr>
      <w:keepNext/>
      <w:spacing w:after="0" w:line="360" w:lineRule="exact"/>
      <w:ind w:left="1080" w:right="386" w:firstLine="14"/>
      <w:jc w:val="both"/>
      <w:outlineLvl w:val="4"/>
    </w:pPr>
    <w:rPr>
      <w:rFonts w:ascii="Angsana New" w:eastAsia="Cordia New" w:hAnsi="Cordia New" w:cs="Angsana New"/>
      <w:sz w:val="32"/>
      <w:szCs w:val="32"/>
    </w:rPr>
  </w:style>
  <w:style w:type="paragraph" w:styleId="Heading6">
    <w:name w:val="heading 6"/>
    <w:basedOn w:val="Normal"/>
    <w:next w:val="Normal"/>
    <w:link w:val="Heading6Char"/>
    <w:uiPriority w:val="99"/>
    <w:qFormat/>
    <w:rsid w:val="00DE4702"/>
    <w:pPr>
      <w:keepNext/>
      <w:spacing w:before="80" w:after="0" w:line="360" w:lineRule="exact"/>
      <w:ind w:left="1980" w:right="389" w:hanging="270"/>
      <w:jc w:val="both"/>
      <w:outlineLvl w:val="5"/>
    </w:pPr>
    <w:rPr>
      <w:rFonts w:ascii="Angsana New" w:eastAsia="Cordia New" w:hAnsi="Cordia New" w:cs="Angsana New"/>
      <w:sz w:val="32"/>
      <w:szCs w:val="32"/>
    </w:rPr>
  </w:style>
  <w:style w:type="paragraph" w:styleId="Heading7">
    <w:name w:val="heading 7"/>
    <w:basedOn w:val="Normal"/>
    <w:next w:val="Normal"/>
    <w:link w:val="Heading7Char"/>
    <w:uiPriority w:val="99"/>
    <w:qFormat/>
    <w:rsid w:val="00DE4702"/>
    <w:pPr>
      <w:keepNext/>
      <w:spacing w:before="120" w:after="0" w:line="360" w:lineRule="exact"/>
      <w:ind w:left="720" w:right="389" w:firstLine="14"/>
      <w:jc w:val="both"/>
      <w:outlineLvl w:val="6"/>
    </w:pPr>
    <w:rPr>
      <w:rFonts w:ascii="Angsana New" w:eastAsia="Cordia New" w:hAnsi="Cordia New" w:cs="Angsana New"/>
      <w:sz w:val="32"/>
      <w:szCs w:val="32"/>
      <w:u w:val="single"/>
    </w:rPr>
  </w:style>
  <w:style w:type="paragraph" w:styleId="Heading8">
    <w:name w:val="heading 8"/>
    <w:basedOn w:val="Normal"/>
    <w:next w:val="Normal"/>
    <w:link w:val="Heading8Char"/>
    <w:uiPriority w:val="99"/>
    <w:qFormat/>
    <w:rsid w:val="00DE4702"/>
    <w:pPr>
      <w:keepNext/>
      <w:spacing w:before="120" w:after="0" w:line="360" w:lineRule="exact"/>
      <w:ind w:left="720" w:right="389" w:firstLine="14"/>
      <w:jc w:val="both"/>
      <w:outlineLvl w:val="7"/>
    </w:pPr>
    <w:rPr>
      <w:rFonts w:ascii="Angsana New" w:eastAsia="Cordia New" w:hAnsi="Cordia New" w:cs="Angsana New"/>
      <w:sz w:val="32"/>
      <w:szCs w:val="32"/>
    </w:rPr>
  </w:style>
  <w:style w:type="paragraph" w:styleId="Heading9">
    <w:name w:val="heading 9"/>
    <w:basedOn w:val="Normal"/>
    <w:next w:val="Normal"/>
    <w:link w:val="Heading9Char"/>
    <w:uiPriority w:val="99"/>
    <w:qFormat/>
    <w:rsid w:val="00DE4702"/>
    <w:pPr>
      <w:keepNext/>
      <w:spacing w:after="0" w:line="360" w:lineRule="exact"/>
      <w:ind w:left="720" w:right="386" w:firstLine="14"/>
      <w:jc w:val="both"/>
      <w:outlineLvl w:val="8"/>
    </w:pPr>
    <w:rPr>
      <w:rFonts w:ascii="Angsana New" w:eastAsia="Cordia New" w:hAnsi="Cordia New" w:cs="Angsana New"/>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DE4702"/>
    <w:rPr>
      <w:rFonts w:ascii="Angsana New" w:eastAsia="Cordia New" w:hAnsi="Cordia New" w:cs="Angsana New"/>
      <w:sz w:val="32"/>
      <w:szCs w:val="32"/>
    </w:rPr>
  </w:style>
  <w:style w:type="character" w:customStyle="1" w:styleId="Heading2Char">
    <w:name w:val="Heading 2 Char"/>
    <w:link w:val="Heading2"/>
    <w:uiPriority w:val="99"/>
    <w:rsid w:val="00DE4702"/>
    <w:rPr>
      <w:rFonts w:ascii="Angsana New" w:eastAsia="Cordia New" w:hAnsi="Cordia New" w:cs="Angsana New"/>
      <w:sz w:val="32"/>
      <w:szCs w:val="32"/>
    </w:rPr>
  </w:style>
  <w:style w:type="character" w:customStyle="1" w:styleId="Heading3Char">
    <w:name w:val="Heading 3 Char"/>
    <w:aliases w:val="h3 sub heading Char"/>
    <w:link w:val="Heading3"/>
    <w:uiPriority w:val="99"/>
    <w:rsid w:val="00DE4702"/>
    <w:rPr>
      <w:rFonts w:ascii="Angsana New" w:eastAsia="Cordia New" w:hAnsi="Cordia New" w:cs="Angsana New"/>
      <w:sz w:val="32"/>
      <w:szCs w:val="32"/>
    </w:rPr>
  </w:style>
  <w:style w:type="character" w:customStyle="1" w:styleId="Heading4Char">
    <w:name w:val="Heading 4 Char"/>
    <w:link w:val="Heading4"/>
    <w:uiPriority w:val="99"/>
    <w:rsid w:val="00DE4702"/>
    <w:rPr>
      <w:rFonts w:ascii="Angsana New" w:eastAsia="Cordia New" w:hAnsi="Cordia New" w:cs="Angsana New"/>
      <w:sz w:val="32"/>
      <w:szCs w:val="32"/>
    </w:rPr>
  </w:style>
  <w:style w:type="character" w:customStyle="1" w:styleId="Heading5Char">
    <w:name w:val="Heading 5 Char"/>
    <w:link w:val="Heading5"/>
    <w:uiPriority w:val="99"/>
    <w:rsid w:val="00DE4702"/>
    <w:rPr>
      <w:rFonts w:ascii="Angsana New" w:eastAsia="Cordia New" w:hAnsi="Cordia New" w:cs="Angsana New"/>
      <w:sz w:val="32"/>
      <w:szCs w:val="32"/>
    </w:rPr>
  </w:style>
  <w:style w:type="character" w:customStyle="1" w:styleId="Heading6Char">
    <w:name w:val="Heading 6 Char"/>
    <w:link w:val="Heading6"/>
    <w:uiPriority w:val="99"/>
    <w:rsid w:val="00DE4702"/>
    <w:rPr>
      <w:rFonts w:ascii="Angsana New" w:eastAsia="Cordia New" w:hAnsi="Cordia New" w:cs="Angsana New"/>
      <w:sz w:val="32"/>
      <w:szCs w:val="32"/>
    </w:rPr>
  </w:style>
  <w:style w:type="character" w:customStyle="1" w:styleId="Heading7Char">
    <w:name w:val="Heading 7 Char"/>
    <w:link w:val="Heading7"/>
    <w:uiPriority w:val="99"/>
    <w:rsid w:val="00DE4702"/>
    <w:rPr>
      <w:rFonts w:ascii="Angsana New" w:eastAsia="Cordia New" w:hAnsi="Cordia New" w:cs="Angsana New"/>
      <w:sz w:val="32"/>
      <w:szCs w:val="32"/>
      <w:u w:val="single"/>
    </w:rPr>
  </w:style>
  <w:style w:type="character" w:customStyle="1" w:styleId="Heading8Char">
    <w:name w:val="Heading 8 Char"/>
    <w:link w:val="Heading8"/>
    <w:uiPriority w:val="99"/>
    <w:rsid w:val="00DE4702"/>
    <w:rPr>
      <w:rFonts w:ascii="Angsana New" w:eastAsia="Cordia New" w:hAnsi="Cordia New" w:cs="Angsana New"/>
      <w:sz w:val="32"/>
      <w:szCs w:val="32"/>
    </w:rPr>
  </w:style>
  <w:style w:type="character" w:customStyle="1" w:styleId="Heading9Char">
    <w:name w:val="Heading 9 Char"/>
    <w:link w:val="Heading9"/>
    <w:uiPriority w:val="99"/>
    <w:rsid w:val="00DE4702"/>
    <w:rPr>
      <w:rFonts w:ascii="Angsana New" w:eastAsia="Cordia New" w:hAnsi="Cordia New" w:cs="Angsana New"/>
      <w:sz w:val="32"/>
      <w:szCs w:val="32"/>
      <w:u w:val="single"/>
    </w:rPr>
  </w:style>
  <w:style w:type="paragraph" w:styleId="BodyText">
    <w:name w:val="Body Text"/>
    <w:aliases w:val="bt,body text,Body"/>
    <w:basedOn w:val="Normal"/>
    <w:link w:val="BodyTextChar"/>
    <w:rsid w:val="00DE4702"/>
    <w:pPr>
      <w:spacing w:after="0" w:line="240" w:lineRule="atLeast"/>
      <w:ind w:left="187" w:right="386" w:firstLine="14"/>
      <w:jc w:val="thaiDistribute"/>
    </w:pPr>
    <w:rPr>
      <w:rFonts w:ascii="Angsana New" w:eastAsia="Cordia New" w:hAnsi="Cordia New" w:cs="Angsana New"/>
      <w:sz w:val="28"/>
      <w:szCs w:val="20"/>
    </w:rPr>
  </w:style>
  <w:style w:type="character" w:customStyle="1" w:styleId="BodyTextChar">
    <w:name w:val="Body Text Char"/>
    <w:aliases w:val="bt Char,body text Char,Body Char"/>
    <w:link w:val="BodyText"/>
    <w:rsid w:val="00DE4702"/>
    <w:rPr>
      <w:rFonts w:ascii="Angsana New" w:eastAsia="Cordia New" w:hAnsi="Cordia New" w:cs="Angsana New"/>
      <w:sz w:val="28"/>
      <w:szCs w:val="20"/>
    </w:rPr>
  </w:style>
  <w:style w:type="paragraph" w:styleId="Header">
    <w:name w:val="header"/>
    <w:basedOn w:val="Normal"/>
    <w:link w:val="HeaderChar"/>
    <w:uiPriority w:val="99"/>
    <w:rsid w:val="00DE4702"/>
    <w:pPr>
      <w:tabs>
        <w:tab w:val="center" w:pos="4153"/>
        <w:tab w:val="right" w:pos="8306"/>
      </w:tabs>
      <w:spacing w:after="0" w:line="240" w:lineRule="atLeast"/>
      <w:ind w:left="187" w:right="-115" w:firstLine="14"/>
      <w:jc w:val="thaiDistribute"/>
    </w:pPr>
    <w:rPr>
      <w:rFonts w:ascii="Cordia New" w:eastAsia="Cordia New" w:hAnsi="Cordia New" w:cs="Angsana New"/>
      <w:sz w:val="28"/>
      <w:szCs w:val="20"/>
    </w:rPr>
  </w:style>
  <w:style w:type="character" w:customStyle="1" w:styleId="HeaderChar">
    <w:name w:val="Header Char"/>
    <w:link w:val="Header"/>
    <w:uiPriority w:val="99"/>
    <w:rsid w:val="00DE4702"/>
    <w:rPr>
      <w:rFonts w:ascii="Cordia New" w:eastAsia="Cordia New" w:hAnsi="Cordia New" w:cs="Angsana New"/>
      <w:sz w:val="28"/>
      <w:szCs w:val="20"/>
    </w:rPr>
  </w:style>
  <w:style w:type="paragraph" w:styleId="Footer">
    <w:name w:val="footer"/>
    <w:basedOn w:val="Normal"/>
    <w:link w:val="FooterChar"/>
    <w:uiPriority w:val="99"/>
    <w:rsid w:val="00DE4702"/>
    <w:pPr>
      <w:tabs>
        <w:tab w:val="center" w:pos="4153"/>
        <w:tab w:val="right" w:pos="8306"/>
      </w:tabs>
      <w:spacing w:after="0" w:line="240" w:lineRule="atLeast"/>
      <w:ind w:left="187" w:right="-115" w:firstLine="14"/>
      <w:jc w:val="thaiDistribute"/>
    </w:pPr>
    <w:rPr>
      <w:rFonts w:ascii="Cordia New" w:eastAsia="Cordia New" w:hAnsi="Cordia New" w:cs="Angsana New"/>
      <w:sz w:val="28"/>
      <w:szCs w:val="20"/>
    </w:rPr>
  </w:style>
  <w:style w:type="character" w:customStyle="1" w:styleId="FooterChar">
    <w:name w:val="Footer Char"/>
    <w:link w:val="Footer"/>
    <w:uiPriority w:val="99"/>
    <w:rsid w:val="00DE4702"/>
    <w:rPr>
      <w:rFonts w:ascii="Cordia New" w:eastAsia="Cordia New" w:hAnsi="Cordia New" w:cs="Angsana New"/>
      <w:sz w:val="28"/>
      <w:szCs w:val="20"/>
    </w:rPr>
  </w:style>
  <w:style w:type="character" w:styleId="PageNumber">
    <w:name w:val="page number"/>
    <w:uiPriority w:val="99"/>
    <w:rsid w:val="00DE4702"/>
  </w:style>
  <w:style w:type="paragraph" w:styleId="Title">
    <w:name w:val="Title"/>
    <w:basedOn w:val="Normal"/>
    <w:link w:val="TitleChar"/>
    <w:qFormat/>
    <w:rsid w:val="00DE4702"/>
    <w:pPr>
      <w:spacing w:after="0" w:line="240" w:lineRule="atLeast"/>
      <w:ind w:left="187" w:right="386" w:firstLine="14"/>
      <w:jc w:val="center"/>
    </w:pPr>
    <w:rPr>
      <w:rFonts w:ascii="Angsana New" w:eastAsia="Cordia New" w:hAnsi="Cordia New" w:cs="Angsana New"/>
      <w:sz w:val="32"/>
      <w:szCs w:val="32"/>
    </w:rPr>
  </w:style>
  <w:style w:type="character" w:customStyle="1" w:styleId="TitleChar">
    <w:name w:val="Title Char"/>
    <w:link w:val="Title"/>
    <w:rsid w:val="00DE4702"/>
    <w:rPr>
      <w:rFonts w:ascii="Angsana New" w:eastAsia="Cordia New" w:hAnsi="Cordia New" w:cs="Angsana New"/>
      <w:sz w:val="32"/>
      <w:szCs w:val="32"/>
    </w:rPr>
  </w:style>
  <w:style w:type="paragraph" w:styleId="BodyText2">
    <w:name w:val="Body Text 2"/>
    <w:basedOn w:val="Normal"/>
    <w:link w:val="BodyText2Char"/>
    <w:uiPriority w:val="99"/>
    <w:rsid w:val="00DE4702"/>
    <w:pPr>
      <w:spacing w:before="240" w:after="0" w:line="240" w:lineRule="atLeast"/>
      <w:ind w:left="187" w:right="389" w:firstLine="14"/>
      <w:jc w:val="thaiDistribute"/>
    </w:pPr>
    <w:rPr>
      <w:rFonts w:ascii="Angsana New" w:eastAsia="Cordia New" w:hAnsi="Cordia New" w:cs="Angsana New"/>
      <w:b/>
      <w:bCs/>
      <w:sz w:val="32"/>
      <w:szCs w:val="32"/>
    </w:rPr>
  </w:style>
  <w:style w:type="character" w:customStyle="1" w:styleId="BodyText2Char">
    <w:name w:val="Body Text 2 Char"/>
    <w:link w:val="BodyText2"/>
    <w:uiPriority w:val="99"/>
    <w:rsid w:val="00DE4702"/>
    <w:rPr>
      <w:rFonts w:ascii="Angsana New" w:eastAsia="Cordia New" w:hAnsi="Cordia New" w:cs="Angsana New"/>
      <w:b/>
      <w:bCs/>
      <w:sz w:val="32"/>
      <w:szCs w:val="32"/>
    </w:rPr>
  </w:style>
  <w:style w:type="paragraph" w:styleId="BlockText">
    <w:name w:val="Block Text"/>
    <w:basedOn w:val="Normal"/>
    <w:rsid w:val="00DE4702"/>
    <w:pPr>
      <w:spacing w:before="120" w:after="0" w:line="340" w:lineRule="exact"/>
      <w:ind w:left="907" w:right="389" w:firstLine="14"/>
      <w:jc w:val="both"/>
    </w:pPr>
    <w:rPr>
      <w:rFonts w:ascii="Angsana New" w:eastAsia="Cordia New" w:hAnsi="Cordia New" w:cs="Angsana New"/>
      <w:sz w:val="32"/>
      <w:szCs w:val="32"/>
    </w:rPr>
  </w:style>
  <w:style w:type="paragraph" w:styleId="BodyText3">
    <w:name w:val="Body Text 3"/>
    <w:basedOn w:val="Normal"/>
    <w:link w:val="BodyText3Char"/>
    <w:uiPriority w:val="99"/>
    <w:rsid w:val="00DE4702"/>
    <w:pPr>
      <w:spacing w:after="0" w:line="360" w:lineRule="exact"/>
      <w:ind w:left="187" w:right="386" w:firstLine="14"/>
      <w:jc w:val="both"/>
    </w:pPr>
    <w:rPr>
      <w:rFonts w:ascii="Angsana New" w:eastAsia="Cordia New" w:hAnsi="Cordia New" w:cs="Angsana New"/>
      <w:sz w:val="32"/>
      <w:szCs w:val="32"/>
    </w:rPr>
  </w:style>
  <w:style w:type="character" w:customStyle="1" w:styleId="BodyText3Char">
    <w:name w:val="Body Text 3 Char"/>
    <w:link w:val="BodyText3"/>
    <w:uiPriority w:val="99"/>
    <w:rsid w:val="00DE4702"/>
    <w:rPr>
      <w:rFonts w:ascii="Angsana New" w:eastAsia="Cordia New" w:hAnsi="Cordia New" w:cs="Angsana New"/>
      <w:sz w:val="32"/>
      <w:szCs w:val="32"/>
    </w:rPr>
  </w:style>
  <w:style w:type="paragraph" w:styleId="Caption">
    <w:name w:val="caption"/>
    <w:basedOn w:val="Normal"/>
    <w:next w:val="Normal"/>
    <w:uiPriority w:val="99"/>
    <w:qFormat/>
    <w:rsid w:val="00DE4702"/>
    <w:pPr>
      <w:spacing w:after="0" w:line="360" w:lineRule="exact"/>
      <w:ind w:left="187" w:right="386" w:firstLine="14"/>
      <w:jc w:val="both"/>
    </w:pPr>
    <w:rPr>
      <w:rFonts w:ascii="Angsana New" w:eastAsia="Cordia New" w:hAnsi="Cordia New" w:cs="Angsana New"/>
      <w:sz w:val="26"/>
      <w:szCs w:val="26"/>
      <w:u w:val="single"/>
    </w:rPr>
  </w:style>
  <w:style w:type="paragraph" w:styleId="BodyTextIndent">
    <w:name w:val="Body Text Indent"/>
    <w:aliases w:val="i"/>
    <w:basedOn w:val="Normal"/>
    <w:link w:val="BodyTextIndentChar"/>
    <w:uiPriority w:val="99"/>
    <w:rsid w:val="00DE4702"/>
    <w:pPr>
      <w:spacing w:after="0" w:line="240" w:lineRule="atLeast"/>
      <w:ind w:left="720" w:right="-115" w:firstLine="14"/>
      <w:jc w:val="thaiDistribute"/>
    </w:pPr>
    <w:rPr>
      <w:rFonts w:ascii="Cordia New" w:eastAsia="Cordia New" w:hAnsi="Cordia New" w:cs="Angsana New"/>
      <w:sz w:val="28"/>
      <w:szCs w:val="20"/>
    </w:rPr>
  </w:style>
  <w:style w:type="character" w:customStyle="1" w:styleId="BodyTextIndentChar">
    <w:name w:val="Body Text Indent Char"/>
    <w:aliases w:val="i Char"/>
    <w:link w:val="BodyTextIndent"/>
    <w:uiPriority w:val="99"/>
    <w:rsid w:val="00DE4702"/>
    <w:rPr>
      <w:rFonts w:ascii="Cordia New" w:eastAsia="Cordia New" w:hAnsi="Cordia New" w:cs="Angsana New"/>
      <w:sz w:val="28"/>
      <w:szCs w:val="20"/>
    </w:rPr>
  </w:style>
  <w:style w:type="paragraph" w:customStyle="1" w:styleId="zfaxdetails">
    <w:name w:val="zfax details"/>
    <w:basedOn w:val="Normal"/>
    <w:rsid w:val="00DE4702"/>
    <w:pPr>
      <w:spacing w:after="0" w:line="260" w:lineRule="atLeast"/>
      <w:ind w:left="187" w:right="-115" w:firstLine="14"/>
      <w:jc w:val="thaiDistribute"/>
    </w:pPr>
    <w:rPr>
      <w:rFonts w:ascii="Univers 55" w:hAnsi="Univers 55" w:cs="Angsana New"/>
      <w:sz w:val="18"/>
      <w:szCs w:val="18"/>
      <w:lang w:val="en-GB"/>
    </w:rPr>
  </w:style>
  <w:style w:type="paragraph" w:customStyle="1" w:styleId="zbrand">
    <w:name w:val="zbrand"/>
    <w:basedOn w:val="Normal"/>
    <w:rsid w:val="00DE4702"/>
    <w:pPr>
      <w:keepLines/>
      <w:framePr w:wrap="around" w:vAnchor="page" w:hAnchor="page" w:x="3063" w:y="1458"/>
      <w:spacing w:after="0" w:line="240" w:lineRule="atLeast"/>
      <w:ind w:left="187" w:right="-115" w:firstLine="14"/>
      <w:jc w:val="thaiDistribute"/>
    </w:pPr>
    <w:rPr>
      <w:rFonts w:ascii="Univers 55" w:hAnsi="Univers 55" w:cs="Angsana New"/>
      <w:noProof/>
      <w:szCs w:val="22"/>
      <w:lang w:val="en-GB"/>
    </w:rPr>
  </w:style>
  <w:style w:type="paragraph" w:styleId="MacroText">
    <w:name w:val="macro"/>
    <w:link w:val="MacroTextChar"/>
    <w:rsid w:val="00DE4702"/>
    <w:pPr>
      <w:tabs>
        <w:tab w:val="left" w:pos="480"/>
        <w:tab w:val="left" w:pos="960"/>
        <w:tab w:val="left" w:pos="1440"/>
        <w:tab w:val="left" w:pos="1920"/>
        <w:tab w:val="left" w:pos="2400"/>
        <w:tab w:val="left" w:pos="2880"/>
        <w:tab w:val="left" w:pos="3360"/>
        <w:tab w:val="left" w:pos="3840"/>
        <w:tab w:val="left" w:pos="4320"/>
      </w:tabs>
      <w:ind w:left="187" w:right="-115" w:firstLine="14"/>
      <w:jc w:val="thaiDistribute"/>
    </w:pPr>
    <w:rPr>
      <w:rFonts w:ascii="CG Times (W1)" w:hAnsi="CG Times (W1)" w:cs="Angsana New"/>
      <w:sz w:val="28"/>
    </w:rPr>
  </w:style>
  <w:style w:type="character" w:customStyle="1" w:styleId="MacroTextChar">
    <w:name w:val="Macro Text Char"/>
    <w:link w:val="MacroText"/>
    <w:rsid w:val="00DE4702"/>
    <w:rPr>
      <w:rFonts w:ascii="CG Times (W1)" w:hAnsi="CG Times (W1)" w:cs="Angsana New"/>
      <w:sz w:val="28"/>
      <w:lang w:bidi="th-TH"/>
    </w:rPr>
  </w:style>
  <w:style w:type="paragraph" w:styleId="ListBullet2">
    <w:name w:val="List Bullet 2"/>
    <w:basedOn w:val="ListBullet"/>
    <w:uiPriority w:val="99"/>
    <w:rsid w:val="00DE4702"/>
    <w:pPr>
      <w:tabs>
        <w:tab w:val="num" w:pos="680"/>
      </w:tabs>
      <w:ind w:left="680" w:hanging="340"/>
      <w:jc w:val="distribute"/>
    </w:pPr>
  </w:style>
  <w:style w:type="paragraph" w:styleId="ListBullet">
    <w:name w:val="List Bullet"/>
    <w:basedOn w:val="BodyText"/>
    <w:uiPriority w:val="99"/>
    <w:rsid w:val="00DE4702"/>
    <w:pPr>
      <w:spacing w:after="260" w:line="260" w:lineRule="atLeast"/>
      <w:ind w:right="0"/>
    </w:pPr>
    <w:rPr>
      <w:rFonts w:ascii="Times New Roman" w:eastAsia="MS Mincho" w:hAnsi="Times New Roman"/>
      <w:sz w:val="22"/>
      <w:lang w:val="en-GB"/>
    </w:rPr>
  </w:style>
  <w:style w:type="paragraph" w:styleId="Signature">
    <w:name w:val="Signature"/>
    <w:basedOn w:val="Normal"/>
    <w:link w:val="SignatureChar"/>
    <w:uiPriority w:val="99"/>
    <w:rsid w:val="00DE4702"/>
    <w:pPr>
      <w:spacing w:after="0" w:line="240" w:lineRule="atLeast"/>
      <w:ind w:left="187" w:right="-115" w:firstLine="14"/>
      <w:jc w:val="thaiDistribute"/>
    </w:pPr>
    <w:rPr>
      <w:rFonts w:ascii="Times New Roman" w:eastAsia="MS Mincho" w:hAnsi="Times New Roman" w:cs="Angsana New"/>
      <w:sz w:val="20"/>
      <w:szCs w:val="20"/>
      <w:lang w:val="en-GB"/>
    </w:rPr>
  </w:style>
  <w:style w:type="character" w:customStyle="1" w:styleId="SignatureChar">
    <w:name w:val="Signature Char"/>
    <w:link w:val="Signature"/>
    <w:uiPriority w:val="99"/>
    <w:rsid w:val="00DE4702"/>
    <w:rPr>
      <w:rFonts w:ascii="Times New Roman" w:eastAsia="MS Mincho" w:hAnsi="Times New Roman" w:cs="Angsana New"/>
      <w:sz w:val="20"/>
      <w:szCs w:val="20"/>
      <w:lang w:val="en-GB"/>
    </w:rPr>
  </w:style>
  <w:style w:type="paragraph" w:customStyle="1" w:styleId="3">
    <w:name w:val="?????3????"/>
    <w:basedOn w:val="Normal"/>
    <w:uiPriority w:val="99"/>
    <w:rsid w:val="00DE4702"/>
    <w:pPr>
      <w:tabs>
        <w:tab w:val="left" w:pos="360"/>
        <w:tab w:val="left" w:pos="720"/>
      </w:tabs>
      <w:spacing w:after="0" w:line="240" w:lineRule="atLeast"/>
      <w:ind w:left="187" w:right="-115" w:firstLine="14"/>
      <w:jc w:val="thaiDistribute"/>
    </w:pPr>
    <w:rPr>
      <w:rFonts w:ascii="Book Antiqua" w:eastAsia="MS Mincho" w:hAnsi="Book Antiqua" w:cs="Angsana New"/>
      <w:szCs w:val="22"/>
      <w:lang w:val="th-TH"/>
    </w:rPr>
  </w:style>
  <w:style w:type="paragraph" w:styleId="BalloonText">
    <w:name w:val="Balloon Text"/>
    <w:basedOn w:val="Normal"/>
    <w:link w:val="BalloonTextChar"/>
    <w:uiPriority w:val="99"/>
    <w:semiHidden/>
    <w:rsid w:val="00DE4702"/>
    <w:pPr>
      <w:spacing w:after="0" w:line="240" w:lineRule="atLeast"/>
      <w:ind w:left="187" w:right="-115" w:firstLine="14"/>
      <w:jc w:val="thaiDistribute"/>
    </w:pPr>
    <w:rPr>
      <w:rFonts w:ascii="Tahoma" w:eastAsia="Cordia New" w:hAnsi="Tahoma" w:cs="Angsana New"/>
      <w:sz w:val="16"/>
      <w:szCs w:val="16"/>
    </w:rPr>
  </w:style>
  <w:style w:type="character" w:customStyle="1" w:styleId="BalloonTextChar">
    <w:name w:val="Balloon Text Char"/>
    <w:link w:val="BalloonText"/>
    <w:uiPriority w:val="99"/>
    <w:semiHidden/>
    <w:rsid w:val="00DE4702"/>
    <w:rPr>
      <w:rFonts w:ascii="Tahoma" w:eastAsia="Cordia New" w:hAnsi="Tahoma" w:cs="Angsana New"/>
      <w:sz w:val="16"/>
      <w:szCs w:val="16"/>
    </w:rPr>
  </w:style>
  <w:style w:type="paragraph" w:styleId="FootnoteText">
    <w:name w:val="footnote text"/>
    <w:aliases w:val="ft"/>
    <w:basedOn w:val="Normal"/>
    <w:link w:val="FootnoteTextChar"/>
    <w:uiPriority w:val="99"/>
    <w:semiHidden/>
    <w:rsid w:val="00DE4702"/>
    <w:pPr>
      <w:spacing w:after="0" w:line="260" w:lineRule="atLeast"/>
      <w:ind w:left="187" w:right="-115" w:firstLine="14"/>
      <w:jc w:val="thaiDistribute"/>
    </w:pPr>
    <w:rPr>
      <w:rFonts w:ascii="Times New Roman" w:eastAsia="MS Mincho" w:hAnsi="Times New Roman" w:cs="Angsana New"/>
      <w:sz w:val="18"/>
      <w:szCs w:val="20"/>
      <w:lang w:val="en-GB"/>
    </w:rPr>
  </w:style>
  <w:style w:type="character" w:customStyle="1" w:styleId="FootnoteTextChar">
    <w:name w:val="Footnote Text Char"/>
    <w:aliases w:val="ft Char"/>
    <w:link w:val="FootnoteText"/>
    <w:uiPriority w:val="99"/>
    <w:semiHidden/>
    <w:rsid w:val="00DE4702"/>
    <w:rPr>
      <w:rFonts w:ascii="Times New Roman" w:eastAsia="MS Mincho" w:hAnsi="Times New Roman" w:cs="Angsana New"/>
      <w:sz w:val="18"/>
      <w:szCs w:val="20"/>
      <w:lang w:val="en-GB"/>
    </w:rPr>
  </w:style>
  <w:style w:type="paragraph" w:customStyle="1" w:styleId="AccPolicyHeading">
    <w:name w:val="Acc Policy Heading"/>
    <w:basedOn w:val="BodyText"/>
    <w:autoRedefine/>
    <w:uiPriority w:val="99"/>
    <w:rsid w:val="00DE4702"/>
    <w:pPr>
      <w:numPr>
        <w:ilvl w:val="1"/>
      </w:numPr>
      <w:ind w:left="547" w:right="0" w:firstLine="14"/>
    </w:pPr>
    <w:rPr>
      <w:rFonts w:ascii="Times New Roman" w:eastAsia="Times New Roman" w:hAnsi="Times New Roman" w:cs="Times New Roman"/>
      <w:bCs/>
      <w:sz w:val="22"/>
      <w:szCs w:val="22"/>
      <w:lang w:eastAsia="en-GB"/>
    </w:rPr>
  </w:style>
  <w:style w:type="character" w:customStyle="1" w:styleId="AccPolicyHeadingCharChar">
    <w:name w:val="Acc Policy Heading Char Char"/>
    <w:uiPriority w:val="99"/>
    <w:rsid w:val="00DE4702"/>
    <w:rPr>
      <w:rFonts w:ascii="Times New Roman" w:eastAsia="Times New Roman" w:hAnsi="Times New Roman" w:cs="Times New Roman"/>
      <w:bCs/>
      <w:sz w:val="22"/>
      <w:szCs w:val="22"/>
      <w:lang w:eastAsia="en-GB"/>
    </w:rPr>
  </w:style>
  <w:style w:type="paragraph" w:customStyle="1" w:styleId="AccNoteHeading">
    <w:name w:val="Acc Note Heading"/>
    <w:basedOn w:val="BodyText"/>
    <w:autoRedefine/>
    <w:uiPriority w:val="99"/>
    <w:rsid w:val="00DE4702"/>
    <w:pPr>
      <w:tabs>
        <w:tab w:val="num" w:pos="360"/>
      </w:tabs>
      <w:spacing w:before="130" w:after="130" w:line="260" w:lineRule="atLeast"/>
      <w:ind w:left="360" w:right="0" w:hanging="360"/>
      <w:jc w:val="both"/>
    </w:pPr>
    <w:rPr>
      <w:rFonts w:ascii="Times New Roman" w:eastAsia="Times New Roman" w:hAnsi="Times New Roman" w:cs="Times New Roman"/>
      <w:b/>
      <w:bCs/>
      <w:sz w:val="24"/>
      <w:szCs w:val="22"/>
      <w:lang w:eastAsia="en-GB"/>
    </w:rPr>
  </w:style>
  <w:style w:type="paragraph" w:customStyle="1" w:styleId="AccPolicysubhead">
    <w:name w:val="Acc Policy sub head"/>
    <w:basedOn w:val="BodyText"/>
    <w:next w:val="BodyText"/>
    <w:autoRedefine/>
    <w:uiPriority w:val="99"/>
    <w:rsid w:val="00DE4702"/>
    <w:pPr>
      <w:ind w:left="547" w:right="43"/>
      <w:jc w:val="distribute"/>
    </w:pPr>
    <w:rPr>
      <w:rFonts w:ascii="Times New Roman" w:eastAsia="Times New Roman" w:hAnsi="Times New Roman" w:cs="Times New Roman"/>
      <w:bCs/>
      <w:i/>
      <w:iCs/>
      <w:sz w:val="22"/>
      <w:szCs w:val="22"/>
      <w:lang w:eastAsia="en-GB"/>
    </w:rPr>
  </w:style>
  <w:style w:type="character" w:customStyle="1" w:styleId="AccPolicysubheadChar">
    <w:name w:val="Acc Policy sub head Char"/>
    <w:uiPriority w:val="99"/>
    <w:rsid w:val="00DE4702"/>
    <w:rPr>
      <w:rFonts w:ascii="Times New Roman" w:eastAsia="Times New Roman" w:hAnsi="Times New Roman" w:cs="Times New Roman"/>
      <w:bCs/>
      <w:i/>
      <w:iCs/>
      <w:sz w:val="22"/>
      <w:szCs w:val="22"/>
      <w:lang w:eastAsia="en-GB"/>
    </w:rPr>
  </w:style>
  <w:style w:type="paragraph" w:customStyle="1" w:styleId="AccPolicyalternative">
    <w:name w:val="Acc Policy alternative"/>
    <w:basedOn w:val="AccPolicysubhead"/>
    <w:autoRedefine/>
    <w:uiPriority w:val="99"/>
    <w:rsid w:val="00DE4702"/>
    <w:pPr>
      <w:ind w:left="1134"/>
    </w:pPr>
  </w:style>
  <w:style w:type="character" w:customStyle="1" w:styleId="AccPolicyalternativeChar">
    <w:name w:val="Acc Policy alternative Char"/>
    <w:uiPriority w:val="99"/>
    <w:rsid w:val="00DE4702"/>
  </w:style>
  <w:style w:type="paragraph" w:styleId="BodyTextIndent3">
    <w:name w:val="Body Text Indent 3"/>
    <w:basedOn w:val="Normal"/>
    <w:link w:val="BodyTextIndent3Char"/>
    <w:rsid w:val="00DE4702"/>
    <w:pPr>
      <w:spacing w:after="120" w:line="240" w:lineRule="atLeast"/>
      <w:ind w:left="360" w:right="-115" w:firstLine="14"/>
      <w:jc w:val="thaiDistribute"/>
    </w:pPr>
    <w:rPr>
      <w:rFonts w:ascii="Cordia New" w:eastAsia="Cordia New" w:hAnsi="Cordia New" w:cs="Angsana New"/>
      <w:sz w:val="16"/>
      <w:szCs w:val="16"/>
    </w:rPr>
  </w:style>
  <w:style w:type="character" w:customStyle="1" w:styleId="BodyTextIndent3Char">
    <w:name w:val="Body Text Indent 3 Char"/>
    <w:link w:val="BodyTextIndent3"/>
    <w:rsid w:val="00DE4702"/>
    <w:rPr>
      <w:rFonts w:ascii="Cordia New" w:eastAsia="Cordia New" w:hAnsi="Cordia New" w:cs="Angsana New"/>
      <w:sz w:val="16"/>
      <w:szCs w:val="16"/>
    </w:rPr>
  </w:style>
  <w:style w:type="paragraph" w:customStyle="1" w:styleId="zdisclaimer">
    <w:name w:val="zdisclaimer"/>
    <w:basedOn w:val="Normal"/>
    <w:next w:val="Footer"/>
    <w:rsid w:val="00DE4702"/>
    <w:pPr>
      <w:framePr w:wrap="auto" w:vAnchor="page" w:hAnchor="page" w:x="3238" w:y="14685"/>
      <w:spacing w:after="0" w:line="240" w:lineRule="exact"/>
      <w:ind w:left="187" w:right="-115" w:firstLine="14"/>
      <w:jc w:val="thaiDistribute"/>
    </w:pPr>
    <w:rPr>
      <w:rFonts w:ascii="Univers 55" w:hAnsi="Univers 55" w:cs="Angsana New"/>
      <w:sz w:val="20"/>
      <w:szCs w:val="20"/>
      <w:lang w:val="en-GB"/>
    </w:rPr>
  </w:style>
  <w:style w:type="paragraph" w:customStyle="1" w:styleId="zsubject">
    <w:name w:val="zsubject"/>
    <w:basedOn w:val="Normal"/>
    <w:rsid w:val="00DE4702"/>
    <w:pPr>
      <w:spacing w:after="520" w:line="260" w:lineRule="atLeast"/>
      <w:ind w:left="187" w:right="-115" w:firstLine="14"/>
      <w:jc w:val="thaiDistribute"/>
    </w:pPr>
    <w:rPr>
      <w:rFonts w:ascii="Times New Roman" w:hAnsi="Times New Roman" w:cs="Univers 45 Light"/>
      <w:b/>
      <w:bCs/>
      <w:szCs w:val="22"/>
      <w:lang w:val="en-GB"/>
    </w:rPr>
  </w:style>
  <w:style w:type="paragraph" w:customStyle="1" w:styleId="zDistnHeader">
    <w:name w:val="zDistnHeader"/>
    <w:basedOn w:val="Normal"/>
    <w:next w:val="Normal"/>
    <w:rsid w:val="00DE4702"/>
    <w:pPr>
      <w:keepNext/>
      <w:spacing w:before="520" w:after="0" w:line="260" w:lineRule="atLeast"/>
      <w:ind w:left="187" w:right="-115" w:firstLine="14"/>
      <w:jc w:val="thaiDistribute"/>
    </w:pPr>
    <w:rPr>
      <w:rFonts w:ascii="Times New Roman" w:hAnsi="Times New Roman" w:cs="Angsana New"/>
      <w:szCs w:val="22"/>
      <w:lang w:val="en-GB"/>
    </w:rPr>
  </w:style>
  <w:style w:type="paragraph" w:customStyle="1" w:styleId="Graphic">
    <w:name w:val="Graphic"/>
    <w:basedOn w:val="Signature"/>
    <w:uiPriority w:val="99"/>
    <w:rsid w:val="00DE4702"/>
    <w:pPr>
      <w:pBdr>
        <w:top w:val="single" w:sz="6" w:space="1" w:color="auto"/>
        <w:left w:val="single" w:sz="6" w:space="1" w:color="auto"/>
        <w:bottom w:val="single" w:sz="6" w:space="1" w:color="auto"/>
        <w:right w:val="single" w:sz="6" w:space="1" w:color="auto"/>
      </w:pBdr>
      <w:jc w:val="center"/>
    </w:pPr>
    <w:rPr>
      <w:rFonts w:eastAsia="Times New Roman"/>
      <w:szCs w:val="22"/>
    </w:rPr>
  </w:style>
  <w:style w:type="paragraph" w:customStyle="1" w:styleId="zdetails">
    <w:name w:val="zdetails"/>
    <w:basedOn w:val="Normal"/>
    <w:rsid w:val="00DE4702"/>
    <w:pPr>
      <w:spacing w:after="0" w:line="240" w:lineRule="exact"/>
      <w:ind w:left="187" w:right="-115" w:firstLine="14"/>
      <w:jc w:val="thaiDistribute"/>
    </w:pPr>
    <w:rPr>
      <w:rFonts w:ascii="Univers 45 Light" w:hAnsi="Univers 45 Light" w:cs="Angsana New"/>
      <w:sz w:val="16"/>
      <w:szCs w:val="16"/>
      <w:lang w:val="en-GB"/>
    </w:rPr>
  </w:style>
  <w:style w:type="paragraph" w:styleId="BodyTextIndent2">
    <w:name w:val="Body Text Indent 2"/>
    <w:basedOn w:val="Normal"/>
    <w:link w:val="BodyTextIndent2Char"/>
    <w:uiPriority w:val="99"/>
    <w:rsid w:val="00DE4702"/>
    <w:pPr>
      <w:spacing w:after="0" w:line="240" w:lineRule="atLeast"/>
      <w:ind w:left="360" w:right="-115" w:firstLine="14"/>
      <w:jc w:val="both"/>
    </w:pPr>
    <w:rPr>
      <w:rFonts w:ascii="Angsana New" w:eastAsia="Cordia New" w:hAnsi="Times New Roman" w:cs="Angsana New"/>
      <w:sz w:val="24"/>
      <w:szCs w:val="24"/>
      <w:lang w:val="th-TH"/>
    </w:rPr>
  </w:style>
  <w:style w:type="character" w:customStyle="1" w:styleId="BodyTextIndent2Char">
    <w:name w:val="Body Text Indent 2 Char"/>
    <w:link w:val="BodyTextIndent2"/>
    <w:uiPriority w:val="99"/>
    <w:rsid w:val="00DE4702"/>
    <w:rPr>
      <w:rFonts w:ascii="Angsana New" w:eastAsia="Cordia New" w:hAnsi="Times New Roman" w:cs="Angsana New"/>
      <w:sz w:val="24"/>
      <w:szCs w:val="24"/>
      <w:lang w:val="th-TH"/>
    </w:rPr>
  </w:style>
  <w:style w:type="paragraph" w:customStyle="1" w:styleId="acctfourfigures">
    <w:name w:val="acct four figures"/>
    <w:aliases w:val="a4,a4 + 8 pt,(Complex) + 8 pt,(Complex),Thai Distribute...,a4 + Angsana New,Before:  3 pt,Line spacing:  At l..."/>
    <w:basedOn w:val="Normal"/>
    <w:rsid w:val="00DE4702"/>
    <w:pPr>
      <w:tabs>
        <w:tab w:val="decimal" w:pos="765"/>
      </w:tabs>
      <w:spacing w:after="0" w:line="260" w:lineRule="atLeast"/>
      <w:ind w:left="187" w:right="-115" w:firstLine="14"/>
      <w:jc w:val="thaiDistribute"/>
    </w:pPr>
    <w:rPr>
      <w:rFonts w:ascii="Times New Roman" w:hAnsi="Times New Roman" w:cs="Times New Roman"/>
      <w:szCs w:val="20"/>
      <w:lang w:val="en-GB" w:bidi="ar-SA"/>
    </w:rPr>
  </w:style>
  <w:style w:type="paragraph" w:customStyle="1" w:styleId="acctmergecolhdg">
    <w:name w:val="acct merge col hdg"/>
    <w:aliases w:val="mh"/>
    <w:basedOn w:val="Normal"/>
    <w:rsid w:val="00DE4702"/>
    <w:pPr>
      <w:spacing w:after="0" w:line="260" w:lineRule="atLeast"/>
      <w:ind w:left="187" w:right="-115" w:firstLine="14"/>
      <w:jc w:val="center"/>
    </w:pPr>
    <w:rPr>
      <w:rFonts w:ascii="Times New Roman" w:hAnsi="Times New Roman" w:cs="Times New Roman"/>
      <w:b/>
      <w:szCs w:val="20"/>
      <w:lang w:val="en-GB" w:bidi="ar-SA"/>
    </w:rPr>
  </w:style>
  <w:style w:type="paragraph" w:customStyle="1" w:styleId="block">
    <w:name w:val="block"/>
    <w:aliases w:val="b,b + Angsana New,Bold,Thai Distributed Justification,Left:  0....,Left:  1 cm,Rig..."/>
    <w:basedOn w:val="BodyText"/>
    <w:link w:val="blockChar"/>
    <w:rsid w:val="00DE4702"/>
    <w:pPr>
      <w:spacing w:after="260" w:line="260" w:lineRule="atLeast"/>
      <w:ind w:left="567" w:right="0"/>
    </w:pPr>
    <w:rPr>
      <w:rFonts w:ascii="Times New Roman" w:eastAsia="Times New Roman" w:hAnsi="Times New Roman" w:cs="Times New Roman"/>
      <w:sz w:val="22"/>
      <w:lang w:val="en-GB" w:bidi="ar-SA"/>
    </w:rPr>
  </w:style>
  <w:style w:type="paragraph" w:customStyle="1" w:styleId="CharCharChar1CharCharCharCharCharChar">
    <w:name w:val="Char Char Char1 Char Char Char Char Char Char"/>
    <w:basedOn w:val="Normal"/>
    <w:rsid w:val="00DE4702"/>
    <w:pPr>
      <w:spacing w:after="160" w:line="240" w:lineRule="exact"/>
      <w:ind w:left="187" w:right="-115" w:firstLine="14"/>
      <w:jc w:val="thaiDistribute"/>
    </w:pPr>
    <w:rPr>
      <w:rFonts w:ascii="Verdana" w:hAnsi="Verdana" w:cs="Times New Roman"/>
      <w:sz w:val="20"/>
      <w:szCs w:val="20"/>
      <w:lang w:bidi="ar-SA"/>
    </w:rPr>
  </w:style>
  <w:style w:type="paragraph" w:styleId="ListParagraph">
    <w:name w:val="List Paragraph"/>
    <w:basedOn w:val="Normal"/>
    <w:link w:val="ListParagraphChar"/>
    <w:uiPriority w:val="34"/>
    <w:qFormat/>
    <w:rsid w:val="00DE4702"/>
    <w:pPr>
      <w:spacing w:after="0" w:line="240" w:lineRule="atLeast"/>
      <w:ind w:left="720" w:right="-115" w:firstLine="14"/>
      <w:jc w:val="distribute"/>
    </w:pPr>
    <w:rPr>
      <w:rFonts w:ascii="Cordia New" w:eastAsia="Cordia New" w:hAnsi="Cordia New"/>
      <w:sz w:val="28"/>
      <w:szCs w:val="35"/>
    </w:rPr>
  </w:style>
  <w:style w:type="paragraph" w:customStyle="1" w:styleId="IndexHeading1">
    <w:name w:val="Index Heading1"/>
    <w:aliases w:val="ixh"/>
    <w:basedOn w:val="BodyText"/>
    <w:uiPriority w:val="99"/>
    <w:rsid w:val="00DE4702"/>
    <w:pPr>
      <w:numPr>
        <w:numId w:val="2"/>
      </w:numPr>
      <w:tabs>
        <w:tab w:val="clear" w:pos="1209"/>
      </w:tabs>
      <w:spacing w:after="130" w:line="260" w:lineRule="atLeast"/>
      <w:ind w:left="1134" w:right="0" w:hanging="1134"/>
      <w:jc w:val="left"/>
    </w:pPr>
    <w:rPr>
      <w:rFonts w:ascii="Times New Roman" w:eastAsia="Times New Roman" w:hAnsi="Times New Roman" w:cs="Times New Roman"/>
      <w:b/>
      <w:sz w:val="22"/>
      <w:lang w:val="en-GB" w:bidi="ar-SA"/>
    </w:rPr>
  </w:style>
  <w:style w:type="paragraph" w:customStyle="1" w:styleId="index">
    <w:name w:val="index"/>
    <w:aliases w:val="ix"/>
    <w:basedOn w:val="BodyText"/>
    <w:rsid w:val="00DE4702"/>
    <w:pPr>
      <w:numPr>
        <w:numId w:val="1"/>
      </w:numPr>
      <w:spacing w:after="20" w:line="260" w:lineRule="atLeast"/>
      <w:ind w:right="0"/>
      <w:jc w:val="left"/>
    </w:pPr>
    <w:rPr>
      <w:rFonts w:ascii="Times New Roman" w:eastAsia="Times New Roman" w:hAnsi="Times New Roman" w:cs="Times New Roman"/>
      <w:sz w:val="22"/>
      <w:lang w:val="en-GB" w:bidi="ar-SA"/>
    </w:rPr>
  </w:style>
  <w:style w:type="paragraph" w:customStyle="1" w:styleId="CharCharCharCharCharCharCharCharCharCharCharChar">
    <w:name w:val="อักขระ Char Char Char Char Char Char Char Char Char Char Char Char"/>
    <w:basedOn w:val="Normal"/>
    <w:rsid w:val="00DE4702"/>
    <w:pPr>
      <w:spacing w:after="160" w:line="240" w:lineRule="exact"/>
      <w:ind w:firstLine="14"/>
    </w:pPr>
    <w:rPr>
      <w:rFonts w:ascii="Verdana" w:hAnsi="Verdana" w:cs="Times New Roman"/>
      <w:sz w:val="20"/>
      <w:szCs w:val="20"/>
      <w:lang w:bidi="ar-SA"/>
    </w:rPr>
  </w:style>
  <w:style w:type="paragraph" w:customStyle="1" w:styleId="acctstatementsub-heading">
    <w:name w:val="acct statement sub-heading"/>
    <w:aliases w:val="ass"/>
    <w:basedOn w:val="Normal"/>
    <w:next w:val="Normal"/>
    <w:uiPriority w:val="99"/>
    <w:rsid w:val="00DE4702"/>
    <w:pPr>
      <w:keepNext/>
      <w:keepLines/>
      <w:spacing w:before="130" w:after="130" w:line="240" w:lineRule="atLeast"/>
      <w:ind w:left="1440" w:hanging="1134"/>
      <w:outlineLvl w:val="1"/>
    </w:pPr>
    <w:rPr>
      <w:rFonts w:ascii="Times New Roman" w:hAnsi="Times New Roman" w:cs="Times New Roman"/>
      <w:b/>
      <w:szCs w:val="20"/>
      <w:lang w:val="en-GB" w:bidi="ar-SA"/>
    </w:rPr>
  </w:style>
  <w:style w:type="character" w:styleId="Emphasis">
    <w:name w:val="Emphasis"/>
    <w:uiPriority w:val="20"/>
    <w:qFormat/>
    <w:rsid w:val="00DE4702"/>
    <w:rPr>
      <w:i/>
      <w:iCs/>
    </w:rPr>
  </w:style>
  <w:style w:type="paragraph" w:styleId="ListBullet4">
    <w:name w:val="List Bullet 4"/>
    <w:basedOn w:val="ListBullet2"/>
    <w:autoRedefine/>
    <w:uiPriority w:val="99"/>
    <w:rsid w:val="00DE4702"/>
    <w:pPr>
      <w:tabs>
        <w:tab w:val="clear" w:pos="680"/>
        <w:tab w:val="left" w:pos="454"/>
      </w:tabs>
      <w:ind w:left="454" w:hanging="227"/>
      <w:jc w:val="left"/>
    </w:pPr>
    <w:rPr>
      <w:rFonts w:eastAsia="Times New Roman" w:cs="Times New Roman"/>
      <w:sz w:val="18"/>
      <w:lang w:bidi="ar-SA"/>
    </w:rPr>
  </w:style>
  <w:style w:type="paragraph" w:customStyle="1" w:styleId="a">
    <w:name w:val="¢éÍ¤ÇÒÁ"/>
    <w:basedOn w:val="Normal"/>
    <w:uiPriority w:val="99"/>
    <w:rsid w:val="00DE4702"/>
    <w:pPr>
      <w:tabs>
        <w:tab w:val="left" w:pos="1080"/>
      </w:tabs>
      <w:spacing w:after="0" w:line="240" w:lineRule="auto"/>
      <w:ind w:firstLine="14"/>
    </w:pPr>
    <w:rPr>
      <w:rFonts w:ascii="Times New Roman" w:hAnsi="Times New Roman" w:cs="PSL-TextMono"/>
      <w:sz w:val="30"/>
      <w:szCs w:val="30"/>
      <w:lang w:val="th-TH"/>
    </w:rPr>
  </w:style>
  <w:style w:type="character" w:customStyle="1" w:styleId="KPMG">
    <w:name w:val="KPMG"/>
    <w:semiHidden/>
    <w:rsid w:val="00DE4702"/>
    <w:rPr>
      <w:rFonts w:ascii="Arial" w:hAnsi="Arial" w:cs="Arial"/>
      <w:color w:val="auto"/>
      <w:sz w:val="20"/>
      <w:szCs w:val="20"/>
    </w:rPr>
  </w:style>
  <w:style w:type="table" w:styleId="TableGrid">
    <w:name w:val="Table Grid"/>
    <w:basedOn w:val="TableNormal"/>
    <w:uiPriority w:val="59"/>
    <w:rsid w:val="00DE4702"/>
    <w:pPr>
      <w:spacing w:line="260" w:lineRule="atLeast"/>
    </w:pPr>
    <w:rPr>
      <w:rFonts w:ascii="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ccountingPolicy">
    <w:name w:val="Accounting Policy"/>
    <w:basedOn w:val="Normal"/>
    <w:link w:val="AccountingPolicyChar1"/>
    <w:rsid w:val="00DE4702"/>
    <w:pPr>
      <w:widowControl w:val="0"/>
      <w:numPr>
        <w:numId w:val="4"/>
      </w:numPr>
      <w:tabs>
        <w:tab w:val="clear" w:pos="926"/>
        <w:tab w:val="left" w:pos="1531"/>
        <w:tab w:val="left" w:pos="1871"/>
      </w:tabs>
      <w:suppressAutoHyphens/>
      <w:autoSpaceDE w:val="0"/>
      <w:autoSpaceDN w:val="0"/>
      <w:adjustRightInd w:val="0"/>
      <w:spacing w:after="0"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DE4702"/>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DE4702"/>
    <w:pPr>
      <w:widowControl w:val="0"/>
      <w:tabs>
        <w:tab w:val="left" w:pos="1531"/>
        <w:tab w:val="left" w:pos="1871"/>
      </w:tabs>
      <w:suppressAutoHyphens/>
      <w:autoSpaceDE w:val="0"/>
      <w:autoSpaceDN w:val="0"/>
      <w:adjustRightInd w:val="0"/>
      <w:spacing w:after="0"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nineptcolumntab1">
    <w:name w:val="nine pt column tab1"/>
    <w:aliases w:val="a91"/>
    <w:basedOn w:val="Normal"/>
    <w:uiPriority w:val="99"/>
    <w:rsid w:val="00DE4702"/>
    <w:pPr>
      <w:tabs>
        <w:tab w:val="decimal" w:pos="737"/>
      </w:tabs>
      <w:spacing w:after="0" w:line="220" w:lineRule="atLeast"/>
    </w:pPr>
    <w:rPr>
      <w:rFonts w:ascii="Times New Roman" w:hAnsi="Times New Roman" w:cs="Times New Roman"/>
      <w:sz w:val="18"/>
      <w:szCs w:val="20"/>
      <w:lang w:val="en-GB" w:bidi="ar-SA"/>
    </w:rPr>
  </w:style>
  <w:style w:type="paragraph" w:styleId="ListBullet3">
    <w:name w:val="List Bullet 3"/>
    <w:basedOn w:val="ListBullet"/>
    <w:autoRedefine/>
    <w:uiPriority w:val="99"/>
    <w:rsid w:val="00DE4702"/>
    <w:pPr>
      <w:tabs>
        <w:tab w:val="left" w:pos="227"/>
      </w:tabs>
      <w:spacing w:after="0"/>
      <w:ind w:left="227" w:hanging="227"/>
      <w:jc w:val="left"/>
    </w:pPr>
    <w:rPr>
      <w:rFonts w:eastAsia="Times New Roman" w:cs="Times New Roman"/>
      <w:sz w:val="18"/>
      <w:lang w:bidi="ar-SA"/>
    </w:rPr>
  </w:style>
  <w:style w:type="paragraph" w:customStyle="1" w:styleId="acctcolumnheading">
    <w:name w:val="acct column heading"/>
    <w:aliases w:val="ac"/>
    <w:basedOn w:val="Normal"/>
    <w:uiPriority w:val="99"/>
    <w:rsid w:val="00DE4702"/>
    <w:pPr>
      <w:spacing w:after="260" w:line="260" w:lineRule="atLeast"/>
      <w:jc w:val="center"/>
    </w:pPr>
    <w:rPr>
      <w:rFonts w:ascii="Times New Roman" w:hAnsi="Times New Roman" w:cs="Times New Roman"/>
      <w:szCs w:val="20"/>
      <w:lang w:val="en-GB" w:bidi="ar-SA"/>
    </w:rPr>
  </w:style>
  <w:style w:type="paragraph" w:customStyle="1" w:styleId="acctcolumnheadingnospaceafter">
    <w:name w:val="acct column heading no space after"/>
    <w:aliases w:val="acn,acct column heading no sp"/>
    <w:basedOn w:val="acctcolumnheading"/>
    <w:uiPriority w:val="99"/>
    <w:rsid w:val="00DE4702"/>
    <w:pPr>
      <w:spacing w:after="0"/>
    </w:pPr>
  </w:style>
  <w:style w:type="paragraph" w:customStyle="1" w:styleId="acctdividends">
    <w:name w:val="acct dividends"/>
    <w:aliases w:val="ad"/>
    <w:basedOn w:val="Normal"/>
    <w:uiPriority w:val="99"/>
    <w:rsid w:val="00DE4702"/>
    <w:pPr>
      <w:tabs>
        <w:tab w:val="decimal" w:pos="8505"/>
      </w:tabs>
      <w:spacing w:after="240" w:line="260" w:lineRule="atLeast"/>
      <w:ind w:left="709" w:right="1701" w:hanging="709"/>
    </w:pPr>
    <w:rPr>
      <w:rFonts w:ascii="Times New Roman" w:hAnsi="Times New Roman" w:cs="Times New Roman"/>
      <w:szCs w:val="20"/>
      <w:lang w:val="en-GB" w:bidi="ar-SA"/>
    </w:rPr>
  </w:style>
  <w:style w:type="paragraph" w:customStyle="1" w:styleId="acctindentnospaceafter">
    <w:name w:val="acct indent no space after"/>
    <w:aliases w:val="ain"/>
    <w:basedOn w:val="acctindent"/>
    <w:uiPriority w:val="99"/>
    <w:rsid w:val="00DE4702"/>
    <w:pPr>
      <w:spacing w:after="0"/>
    </w:pPr>
  </w:style>
  <w:style w:type="paragraph" w:customStyle="1" w:styleId="acctindent">
    <w:name w:val="acct indent"/>
    <w:aliases w:val="ai"/>
    <w:basedOn w:val="BodyText"/>
    <w:uiPriority w:val="99"/>
    <w:rsid w:val="00DE4702"/>
    <w:pPr>
      <w:spacing w:after="260" w:line="260" w:lineRule="atLeast"/>
      <w:ind w:left="284" w:right="0" w:firstLine="0"/>
      <w:jc w:val="left"/>
    </w:pPr>
    <w:rPr>
      <w:rFonts w:ascii="Times New Roman" w:eastAsia="Times New Roman" w:hAnsi="Times New Roman" w:cs="Times New Roman"/>
      <w:sz w:val="22"/>
      <w:lang w:val="en-GB" w:bidi="ar-SA"/>
    </w:rPr>
  </w:style>
  <w:style w:type="paragraph" w:customStyle="1" w:styleId="acctmainheading">
    <w:name w:val="acct main heading"/>
    <w:aliases w:val="am"/>
    <w:basedOn w:val="Normal"/>
    <w:uiPriority w:val="99"/>
    <w:rsid w:val="00DE4702"/>
    <w:pPr>
      <w:keepNext/>
      <w:spacing w:after="140" w:line="320" w:lineRule="atLeast"/>
    </w:pPr>
    <w:rPr>
      <w:rFonts w:ascii="Times New Roman" w:hAnsi="Times New Roman" w:cs="Times New Roman"/>
      <w:b/>
      <w:sz w:val="28"/>
      <w:szCs w:val="20"/>
      <w:lang w:val="en-GB" w:bidi="ar-SA"/>
    </w:rPr>
  </w:style>
  <w:style w:type="paragraph" w:customStyle="1" w:styleId="acctnotecolumn">
    <w:name w:val="acct note column"/>
    <w:aliases w:val="an"/>
    <w:basedOn w:val="Normal"/>
    <w:uiPriority w:val="99"/>
    <w:rsid w:val="00DE4702"/>
    <w:pPr>
      <w:spacing w:after="0" w:line="260" w:lineRule="atLeast"/>
      <w:jc w:val="center"/>
    </w:pPr>
    <w:rPr>
      <w:rFonts w:ascii="Times New Roman" w:hAnsi="Times New Roman" w:cs="Times New Roman"/>
      <w:szCs w:val="20"/>
      <w:lang w:val="en-GB" w:bidi="ar-SA"/>
    </w:rPr>
  </w:style>
  <w:style w:type="paragraph" w:customStyle="1" w:styleId="acctreadnote">
    <w:name w:val="acct read note"/>
    <w:aliases w:val="ar"/>
    <w:basedOn w:val="BodyText"/>
    <w:uiPriority w:val="99"/>
    <w:rsid w:val="00DE4702"/>
    <w:pPr>
      <w:framePr w:hSpace="180" w:vSpace="180" w:wrap="auto" w:hAnchor="margin" w:yAlign="bottom"/>
      <w:spacing w:after="260" w:line="260" w:lineRule="atLeast"/>
      <w:ind w:left="0" w:right="0" w:firstLine="0"/>
      <w:jc w:val="left"/>
    </w:pPr>
    <w:rPr>
      <w:rFonts w:ascii="Times New Roman" w:eastAsia="Times New Roman" w:hAnsi="Times New Roman" w:cs="Times New Roman"/>
      <w:sz w:val="22"/>
      <w:lang w:val="en-GB" w:bidi="ar-SA"/>
    </w:rPr>
  </w:style>
  <w:style w:type="paragraph" w:customStyle="1" w:styleId="acctsigneddirectors">
    <w:name w:val="acct signed directors"/>
    <w:aliases w:val="asd"/>
    <w:basedOn w:val="BodyText"/>
    <w:uiPriority w:val="99"/>
    <w:rsid w:val="00DE4702"/>
    <w:pPr>
      <w:tabs>
        <w:tab w:val="left" w:pos="5103"/>
      </w:tabs>
      <w:spacing w:before="130" w:after="130" w:line="260" w:lineRule="atLeast"/>
      <w:ind w:left="0" w:right="0" w:firstLine="0"/>
      <w:jc w:val="left"/>
    </w:pPr>
    <w:rPr>
      <w:rFonts w:ascii="Times New Roman" w:eastAsia="Times New Roman" w:hAnsi="Times New Roman" w:cs="Times New Roman"/>
      <w:sz w:val="22"/>
      <w:lang w:val="en-GB" w:bidi="ar-SA"/>
    </w:rPr>
  </w:style>
  <w:style w:type="paragraph" w:customStyle="1" w:styleId="acctstatementheading">
    <w:name w:val="acct statement heading"/>
    <w:aliases w:val="as"/>
    <w:basedOn w:val="Heading2"/>
    <w:next w:val="Normal"/>
    <w:uiPriority w:val="99"/>
    <w:rsid w:val="00DE4702"/>
    <w:pPr>
      <w:numPr>
        <w:ilvl w:val="1"/>
      </w:numPr>
      <w:tabs>
        <w:tab w:val="num" w:pos="600"/>
      </w:tabs>
      <w:spacing w:before="130" w:after="130" w:line="280" w:lineRule="atLeast"/>
      <w:ind w:left="567" w:right="0" w:hanging="567"/>
      <w:jc w:val="left"/>
    </w:pPr>
    <w:rPr>
      <w:rFonts w:ascii="Times New Roman" w:eastAsia="Times New Roman" w:hAnsi="Times New Roman" w:cs="Times New Roman"/>
      <w:b/>
      <w:sz w:val="24"/>
      <w:szCs w:val="20"/>
      <w:lang w:val="en-GB" w:bidi="ar-SA"/>
    </w:rPr>
  </w:style>
  <w:style w:type="paragraph" w:customStyle="1" w:styleId="acctstatementheadinga">
    <w:name w:val="acct statement heading (a)"/>
    <w:aliases w:val="asa"/>
    <w:basedOn w:val="acctstatementheading"/>
    <w:uiPriority w:val="99"/>
    <w:rsid w:val="00DE4702"/>
    <w:pPr>
      <w:spacing w:line="260" w:lineRule="atLeast"/>
    </w:pPr>
    <w:rPr>
      <w:sz w:val="22"/>
    </w:rPr>
  </w:style>
  <w:style w:type="paragraph" w:customStyle="1" w:styleId="acctstatementsub-headingbolditalic">
    <w:name w:val="acct statement sub-heading bold italic"/>
    <w:aliases w:val="asbi"/>
    <w:basedOn w:val="Normal"/>
    <w:uiPriority w:val="99"/>
    <w:rsid w:val="00DE4702"/>
    <w:pPr>
      <w:keepNext/>
      <w:keepLines/>
      <w:spacing w:before="130" w:after="130" w:line="260" w:lineRule="atLeast"/>
      <w:ind w:left="567"/>
    </w:pPr>
    <w:rPr>
      <w:rFonts w:ascii="Times New Roman" w:hAnsi="Times New Roman" w:cs="Times New Roman"/>
      <w:b/>
      <w:bCs/>
      <w:i/>
      <w:szCs w:val="20"/>
      <w:lang w:val="en-GB" w:bidi="ar-SA"/>
    </w:rPr>
  </w:style>
  <w:style w:type="paragraph" w:customStyle="1" w:styleId="acctstatementsub-headingitalic">
    <w:name w:val="acct statement sub-heading italic"/>
    <w:aliases w:val="asi"/>
    <w:basedOn w:val="Normal"/>
    <w:uiPriority w:val="99"/>
    <w:rsid w:val="00DE4702"/>
    <w:pPr>
      <w:keepNext/>
      <w:keepLines/>
      <w:spacing w:before="130" w:after="130" w:line="260" w:lineRule="atLeast"/>
      <w:ind w:left="567"/>
    </w:pPr>
    <w:rPr>
      <w:rFonts w:ascii="Times New Roman" w:hAnsi="Times New Roman" w:cs="Times New Roman"/>
      <w:bCs/>
      <w:i/>
      <w:szCs w:val="20"/>
      <w:lang w:val="en-GB" w:bidi="ar-SA"/>
    </w:rPr>
  </w:style>
  <w:style w:type="paragraph" w:customStyle="1" w:styleId="acctstatementsub-sub-heading">
    <w:name w:val="acct statement sub-sub-heading"/>
    <w:aliases w:val="asss"/>
    <w:basedOn w:val="block2"/>
    <w:next w:val="Normal"/>
    <w:uiPriority w:val="99"/>
    <w:rsid w:val="00DE4702"/>
    <w:pPr>
      <w:keepNext/>
      <w:keepLines/>
      <w:spacing w:before="130" w:after="130"/>
    </w:pPr>
    <w:rPr>
      <w:b/>
      <w:bCs/>
      <w:i/>
    </w:rPr>
  </w:style>
  <w:style w:type="paragraph" w:customStyle="1" w:styleId="block2">
    <w:name w:val="block2"/>
    <w:aliases w:val="b2"/>
    <w:basedOn w:val="block"/>
    <w:uiPriority w:val="99"/>
    <w:rsid w:val="00DE4702"/>
    <w:pPr>
      <w:ind w:left="1134" w:firstLine="0"/>
      <w:jc w:val="left"/>
    </w:pPr>
  </w:style>
  <w:style w:type="paragraph" w:customStyle="1" w:styleId="acctstatementsub-sub-sub-heading">
    <w:name w:val="acct statement sub-sub-sub-heading"/>
    <w:aliases w:val="assss"/>
    <w:basedOn w:val="acctstatementsub-sub-heading"/>
    <w:uiPriority w:val="99"/>
    <w:rsid w:val="00DE4702"/>
    <w:rPr>
      <w:b w:val="0"/>
    </w:rPr>
  </w:style>
  <w:style w:type="paragraph" w:customStyle="1" w:styleId="accttwofigureslongernumber">
    <w:name w:val="acct two figures longer number"/>
    <w:aliases w:val="a2+"/>
    <w:basedOn w:val="Normal"/>
    <w:uiPriority w:val="99"/>
    <w:rsid w:val="00DE4702"/>
    <w:pPr>
      <w:tabs>
        <w:tab w:val="decimal" w:pos="1247"/>
      </w:tabs>
      <w:spacing w:after="0" w:line="260" w:lineRule="atLeast"/>
    </w:pPr>
    <w:rPr>
      <w:rFonts w:ascii="Times New Roman" w:hAnsi="Times New Roman" w:cs="Times New Roman"/>
      <w:szCs w:val="20"/>
      <w:lang w:val="en-GB" w:bidi="ar-SA"/>
    </w:rPr>
  </w:style>
  <w:style w:type="paragraph" w:customStyle="1" w:styleId="accttwofigures">
    <w:name w:val="acct two figures"/>
    <w:aliases w:val="a2"/>
    <w:basedOn w:val="Normal"/>
    <w:uiPriority w:val="99"/>
    <w:rsid w:val="00DE4702"/>
    <w:pPr>
      <w:tabs>
        <w:tab w:val="decimal" w:pos="1021"/>
      </w:tabs>
      <w:spacing w:after="0" w:line="260" w:lineRule="atLeast"/>
    </w:pPr>
    <w:rPr>
      <w:rFonts w:ascii="Times New Roman" w:hAnsi="Times New Roman" w:cs="Times New Roman"/>
      <w:szCs w:val="20"/>
      <w:lang w:val="en-GB" w:bidi="ar-SA"/>
    </w:rPr>
  </w:style>
  <w:style w:type="paragraph" w:customStyle="1" w:styleId="accttwolines">
    <w:name w:val="acct two lines"/>
    <w:aliases w:val="a2l"/>
    <w:basedOn w:val="Normal"/>
    <w:uiPriority w:val="99"/>
    <w:rsid w:val="00DE4702"/>
    <w:pPr>
      <w:spacing w:after="240" w:line="260" w:lineRule="atLeast"/>
      <w:ind w:left="142" w:hanging="142"/>
    </w:pPr>
    <w:rPr>
      <w:rFonts w:ascii="Times New Roman" w:hAnsi="Times New Roman" w:cs="Times New Roman"/>
      <w:szCs w:val="20"/>
      <w:lang w:val="en-GB" w:bidi="ar-SA"/>
    </w:rPr>
  </w:style>
  <w:style w:type="paragraph" w:customStyle="1" w:styleId="accttwolinesnospaceafter">
    <w:name w:val="acct two lines no space after"/>
    <w:aliases w:val="a2ln"/>
    <w:basedOn w:val="Normal"/>
    <w:uiPriority w:val="99"/>
    <w:rsid w:val="00DE4702"/>
    <w:pPr>
      <w:spacing w:after="0" w:line="260" w:lineRule="atLeast"/>
      <w:ind w:left="142" w:hanging="142"/>
    </w:pPr>
    <w:rPr>
      <w:rFonts w:ascii="Times New Roman" w:hAnsi="Times New Roman" w:cs="Times New Roman"/>
      <w:szCs w:val="20"/>
      <w:lang w:val="en-GB" w:bidi="ar-SA"/>
    </w:rPr>
  </w:style>
  <w:style w:type="paragraph" w:customStyle="1" w:styleId="blocknospaceafter">
    <w:name w:val="block no space after"/>
    <w:aliases w:val="bn"/>
    <w:basedOn w:val="block"/>
    <w:uiPriority w:val="99"/>
    <w:rsid w:val="00DE4702"/>
    <w:pPr>
      <w:spacing w:after="0"/>
      <w:ind w:firstLine="0"/>
      <w:jc w:val="left"/>
    </w:pPr>
  </w:style>
  <w:style w:type="paragraph" w:customStyle="1" w:styleId="block2nospaceafter">
    <w:name w:val="block2 no space after"/>
    <w:aliases w:val="b2n,block2 no sp"/>
    <w:basedOn w:val="block2"/>
    <w:uiPriority w:val="99"/>
    <w:rsid w:val="00DE4702"/>
    <w:pPr>
      <w:spacing w:after="0"/>
    </w:pPr>
  </w:style>
  <w:style w:type="paragraph" w:customStyle="1" w:styleId="List1a">
    <w:name w:val="List 1a"/>
    <w:aliases w:val="1a"/>
    <w:basedOn w:val="Normal"/>
    <w:uiPriority w:val="99"/>
    <w:rsid w:val="00DE4702"/>
    <w:pPr>
      <w:spacing w:after="260" w:line="260" w:lineRule="atLeast"/>
      <w:ind w:left="567" w:hanging="567"/>
    </w:pPr>
    <w:rPr>
      <w:rFonts w:ascii="Times New Roman" w:hAnsi="Times New Roman" w:cs="Times New Roman"/>
      <w:szCs w:val="20"/>
      <w:lang w:val="en-GB" w:bidi="ar-SA"/>
    </w:rPr>
  </w:style>
  <w:style w:type="paragraph" w:customStyle="1" w:styleId="List2i">
    <w:name w:val="List 2i"/>
    <w:aliases w:val="2i"/>
    <w:basedOn w:val="Normal"/>
    <w:uiPriority w:val="99"/>
    <w:rsid w:val="00DE4702"/>
    <w:pPr>
      <w:spacing w:after="260" w:line="260" w:lineRule="atLeast"/>
      <w:ind w:left="1134" w:hanging="567"/>
    </w:pPr>
    <w:rPr>
      <w:rFonts w:ascii="Times New Roman" w:hAnsi="Times New Roman" w:cs="Times New Roman"/>
      <w:szCs w:val="20"/>
      <w:lang w:val="en-GB" w:bidi="ar-SA"/>
    </w:rPr>
  </w:style>
  <w:style w:type="paragraph" w:styleId="TOC1">
    <w:name w:val="toc 1"/>
    <w:basedOn w:val="Normal"/>
    <w:autoRedefine/>
    <w:uiPriority w:val="99"/>
    <w:rsid w:val="00DE4702"/>
    <w:pPr>
      <w:tabs>
        <w:tab w:val="right" w:pos="8221"/>
      </w:tabs>
      <w:spacing w:before="260" w:after="0" w:line="240" w:lineRule="auto"/>
      <w:ind w:left="851" w:right="567" w:hanging="851"/>
    </w:pPr>
    <w:rPr>
      <w:rFonts w:ascii="Times New Roman" w:hAnsi="Times New Roman" w:cs="Times New Roman"/>
      <w:sz w:val="28"/>
      <w:szCs w:val="20"/>
      <w:lang w:val="en-GB" w:bidi="ar-SA"/>
    </w:rPr>
  </w:style>
  <w:style w:type="paragraph" w:styleId="TOC2">
    <w:name w:val="toc 2"/>
    <w:basedOn w:val="TOC1"/>
    <w:autoRedefine/>
    <w:uiPriority w:val="99"/>
    <w:rsid w:val="00DE4702"/>
    <w:pPr>
      <w:spacing w:before="0"/>
    </w:pPr>
    <w:rPr>
      <w:sz w:val="24"/>
    </w:rPr>
  </w:style>
  <w:style w:type="paragraph" w:styleId="TOC3">
    <w:name w:val="toc 3"/>
    <w:basedOn w:val="TOC2"/>
    <w:autoRedefine/>
    <w:uiPriority w:val="99"/>
    <w:rsid w:val="00DE4702"/>
    <w:pPr>
      <w:ind w:left="1418" w:hanging="1418"/>
    </w:pPr>
  </w:style>
  <w:style w:type="paragraph" w:styleId="TOC4">
    <w:name w:val="toc 4"/>
    <w:basedOn w:val="TOC3"/>
    <w:autoRedefine/>
    <w:uiPriority w:val="99"/>
    <w:rsid w:val="00DE4702"/>
  </w:style>
  <w:style w:type="paragraph" w:customStyle="1" w:styleId="zcompanyname">
    <w:name w:val="zcompany name"/>
    <w:aliases w:val="cn"/>
    <w:basedOn w:val="Normal"/>
    <w:uiPriority w:val="99"/>
    <w:rsid w:val="00DE4702"/>
    <w:pPr>
      <w:framePr w:w="4536" w:wrap="around" w:vAnchor="page" w:hAnchor="page" w:xAlign="center" w:y="3993"/>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uiPriority w:val="99"/>
    <w:rsid w:val="00DE4702"/>
  </w:style>
  <w:style w:type="paragraph" w:customStyle="1" w:styleId="zreportaddinfo">
    <w:name w:val="zreport addinfo"/>
    <w:basedOn w:val="Normal"/>
    <w:uiPriority w:val="99"/>
    <w:rsid w:val="00DE4702"/>
    <w:pPr>
      <w:framePr w:wrap="around" w:hAnchor="page" w:xAlign="center" w:yAlign="bottom"/>
      <w:spacing w:after="0"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uiPriority w:val="99"/>
    <w:rsid w:val="00DE4702"/>
    <w:pPr>
      <w:framePr w:wrap="around" w:hAnchor="page" w:xAlign="center" w:yAlign="bottom"/>
      <w:spacing w:after="0"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uiPriority w:val="99"/>
    <w:rsid w:val="00DE4702"/>
    <w:pPr>
      <w:keepLines/>
      <w:framePr w:w="4536" w:wrap="around" w:vAnchor="page" w:hAnchor="page" w:xAlign="center" w:y="3993"/>
      <w:spacing w:after="0"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uiPriority w:val="99"/>
    <w:rsid w:val="00DE4702"/>
    <w:pPr>
      <w:framePr w:wrap="around"/>
      <w:spacing w:line="360" w:lineRule="exact"/>
    </w:pPr>
    <w:rPr>
      <w:sz w:val="32"/>
    </w:rPr>
  </w:style>
  <w:style w:type="paragraph" w:customStyle="1" w:styleId="BodyTexthalfspaceafter">
    <w:name w:val="Body Text half space after"/>
    <w:aliases w:val="hs"/>
    <w:basedOn w:val="BodyText"/>
    <w:uiPriority w:val="99"/>
    <w:rsid w:val="00DE4702"/>
    <w:pPr>
      <w:spacing w:after="130" w:line="260" w:lineRule="atLeast"/>
      <w:ind w:left="0" w:right="0" w:firstLine="0"/>
      <w:jc w:val="left"/>
    </w:pPr>
    <w:rPr>
      <w:rFonts w:ascii="Times New Roman" w:eastAsia="Times New Roman" w:hAnsi="Times New Roman" w:cs="Times New Roman"/>
      <w:sz w:val="22"/>
      <w:lang w:val="en-GB" w:bidi="ar-SA"/>
    </w:rPr>
  </w:style>
  <w:style w:type="paragraph" w:customStyle="1" w:styleId="ind">
    <w:name w:val="*ind"/>
    <w:basedOn w:val="BodyText"/>
    <w:uiPriority w:val="99"/>
    <w:rsid w:val="00DE4702"/>
    <w:pPr>
      <w:spacing w:after="260" w:line="260" w:lineRule="atLeast"/>
      <w:ind w:left="340" w:right="0" w:hanging="340"/>
      <w:jc w:val="left"/>
    </w:pPr>
    <w:rPr>
      <w:rFonts w:ascii="Times New Roman" w:eastAsia="Times New Roman" w:hAnsi="Times New Roman" w:cs="Times New Roman"/>
      <w:sz w:val="22"/>
      <w:lang w:val="en-GB" w:bidi="ar-SA"/>
    </w:rPr>
  </w:style>
  <w:style w:type="paragraph" w:customStyle="1" w:styleId="acctindenthalfspaceafter">
    <w:name w:val="acct indent half space after"/>
    <w:aliases w:val="aihs"/>
    <w:basedOn w:val="acctindent"/>
    <w:uiPriority w:val="99"/>
    <w:rsid w:val="00DE4702"/>
    <w:pPr>
      <w:spacing w:after="130"/>
    </w:pPr>
  </w:style>
  <w:style w:type="paragraph" w:customStyle="1" w:styleId="keeptogethernormal">
    <w:name w:val="keep together normal"/>
    <w:aliases w:val="ktn"/>
    <w:basedOn w:val="Normal"/>
    <w:uiPriority w:val="99"/>
    <w:rsid w:val="00DE4702"/>
    <w:pPr>
      <w:keepNext/>
      <w:keepLines/>
      <w:spacing w:after="0" w:line="260" w:lineRule="atLeast"/>
    </w:pPr>
    <w:rPr>
      <w:rFonts w:ascii="Times New Roman" w:hAnsi="Times New Roman" w:cs="Times New Roman"/>
      <w:szCs w:val="20"/>
      <w:lang w:val="en-GB" w:bidi="ar-SA"/>
    </w:rPr>
  </w:style>
  <w:style w:type="paragraph" w:customStyle="1" w:styleId="nineptheading">
    <w:name w:val="nine pt heading"/>
    <w:aliases w:val="9h"/>
    <w:basedOn w:val="nineptbodytext"/>
    <w:uiPriority w:val="99"/>
    <w:rsid w:val="00DE4702"/>
    <w:rPr>
      <w:b/>
      <w:bCs/>
    </w:rPr>
  </w:style>
  <w:style w:type="paragraph" w:customStyle="1" w:styleId="nineptbodytext">
    <w:name w:val="nine pt body text"/>
    <w:aliases w:val="9bt"/>
    <w:basedOn w:val="nineptnormal"/>
    <w:uiPriority w:val="99"/>
    <w:rsid w:val="00DE4702"/>
    <w:pPr>
      <w:spacing w:after="220"/>
    </w:pPr>
  </w:style>
  <w:style w:type="paragraph" w:customStyle="1" w:styleId="nineptnormal">
    <w:name w:val="nine pt normal"/>
    <w:aliases w:val="9n"/>
    <w:basedOn w:val="Normal"/>
    <w:uiPriority w:val="99"/>
    <w:rsid w:val="00DE4702"/>
    <w:pPr>
      <w:spacing w:after="0" w:line="220" w:lineRule="atLeast"/>
    </w:pPr>
    <w:rPr>
      <w:rFonts w:ascii="Times New Roman" w:hAnsi="Times New Roman" w:cs="Times New Roman"/>
      <w:sz w:val="18"/>
      <w:szCs w:val="20"/>
      <w:lang w:val="en-GB" w:bidi="ar-SA"/>
    </w:rPr>
  </w:style>
  <w:style w:type="paragraph" w:customStyle="1" w:styleId="nineptheadingcentred">
    <w:name w:val="nine pt heading centred"/>
    <w:aliases w:val="9hc"/>
    <w:basedOn w:val="nineptheading"/>
    <w:uiPriority w:val="99"/>
    <w:rsid w:val="00DE4702"/>
    <w:pPr>
      <w:jc w:val="center"/>
    </w:pPr>
  </w:style>
  <w:style w:type="paragraph" w:customStyle="1" w:styleId="heading">
    <w:name w:val="heading"/>
    <w:aliases w:val="h"/>
    <w:basedOn w:val="BodyText"/>
    <w:uiPriority w:val="99"/>
    <w:rsid w:val="00DE4702"/>
    <w:pPr>
      <w:spacing w:after="260" w:line="260" w:lineRule="atLeast"/>
      <w:ind w:left="0" w:right="0" w:firstLine="0"/>
      <w:jc w:val="left"/>
    </w:pPr>
    <w:rPr>
      <w:rFonts w:ascii="Times New Roman" w:eastAsia="Times New Roman" w:hAnsi="Times New Roman" w:cs="Times New Roman"/>
      <w:b/>
      <w:sz w:val="22"/>
      <w:lang w:val="en-GB" w:bidi="ar-SA"/>
    </w:rPr>
  </w:style>
  <w:style w:type="paragraph" w:customStyle="1" w:styleId="headingcentred">
    <w:name w:val="heading centred"/>
    <w:aliases w:val="hc"/>
    <w:basedOn w:val="heading"/>
    <w:uiPriority w:val="99"/>
    <w:rsid w:val="00DE4702"/>
    <w:pPr>
      <w:jc w:val="center"/>
    </w:pPr>
  </w:style>
  <w:style w:type="paragraph" w:customStyle="1" w:styleId="Normalcentred">
    <w:name w:val="Normal centred"/>
    <w:aliases w:val="nc"/>
    <w:basedOn w:val="acctcolumnheadingnospaceafter"/>
    <w:uiPriority w:val="99"/>
    <w:rsid w:val="00DE4702"/>
  </w:style>
  <w:style w:type="paragraph" w:customStyle="1" w:styleId="nineptheadingcentredbold">
    <w:name w:val="nine pt heading centred bold"/>
    <w:aliases w:val="9hcb"/>
    <w:basedOn w:val="Normal"/>
    <w:uiPriority w:val="99"/>
    <w:rsid w:val="00DE4702"/>
    <w:pPr>
      <w:spacing w:after="0" w:line="220" w:lineRule="atLeast"/>
      <w:jc w:val="center"/>
    </w:pPr>
    <w:rPr>
      <w:rFonts w:ascii="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uiPriority w:val="99"/>
    <w:rsid w:val="00DE4702"/>
    <w:pPr>
      <w:ind w:left="-57" w:right="-57"/>
    </w:pPr>
  </w:style>
  <w:style w:type="paragraph" w:customStyle="1" w:styleId="nineptnormalheadinghalfspace">
    <w:name w:val="nine pt normal heading half space"/>
    <w:aliases w:val="9nhhs"/>
    <w:basedOn w:val="nineptnormalheading"/>
    <w:uiPriority w:val="99"/>
    <w:rsid w:val="00DE4702"/>
    <w:pPr>
      <w:spacing w:after="80"/>
    </w:pPr>
  </w:style>
  <w:style w:type="paragraph" w:customStyle="1" w:styleId="nineptnormalheading">
    <w:name w:val="nine pt normal heading"/>
    <w:aliases w:val="9nh"/>
    <w:basedOn w:val="nineptnormal"/>
    <w:uiPriority w:val="99"/>
    <w:rsid w:val="00DE4702"/>
    <w:rPr>
      <w:b/>
    </w:rPr>
  </w:style>
  <w:style w:type="paragraph" w:customStyle="1" w:styleId="nineptnormalitalicheading">
    <w:name w:val="nine pt normal italic heading"/>
    <w:aliases w:val="9nith"/>
    <w:basedOn w:val="nineptnormalheading"/>
    <w:uiPriority w:val="99"/>
    <w:rsid w:val="00DE4702"/>
    <w:rPr>
      <w:i/>
      <w:iCs/>
    </w:rPr>
  </w:style>
  <w:style w:type="paragraph" w:customStyle="1" w:styleId="Normalheadingcentred">
    <w:name w:val="Normal heading centred"/>
    <w:aliases w:val="nhc"/>
    <w:basedOn w:val="Normalheading"/>
    <w:uiPriority w:val="99"/>
    <w:rsid w:val="00DE4702"/>
    <w:pPr>
      <w:jc w:val="center"/>
    </w:pPr>
  </w:style>
  <w:style w:type="paragraph" w:customStyle="1" w:styleId="Normalheading">
    <w:name w:val="Normal heading"/>
    <w:aliases w:val="nh"/>
    <w:basedOn w:val="Normal"/>
    <w:uiPriority w:val="99"/>
    <w:rsid w:val="00DE4702"/>
    <w:pPr>
      <w:spacing w:after="0" w:line="260" w:lineRule="atLeast"/>
    </w:pPr>
    <w:rPr>
      <w:rFonts w:ascii="Times New Roman" w:hAnsi="Times New Roman" w:cs="Times New Roman"/>
      <w:b/>
      <w:bCs/>
      <w:szCs w:val="20"/>
      <w:lang w:val="en-GB" w:bidi="ar-SA"/>
    </w:rPr>
  </w:style>
  <w:style w:type="paragraph" w:customStyle="1" w:styleId="ListBullethalfspaceafter">
    <w:name w:val="List Bullet half space after"/>
    <w:aliases w:val="lbhs"/>
    <w:basedOn w:val="ListBullet"/>
    <w:uiPriority w:val="99"/>
    <w:rsid w:val="00DE4702"/>
    <w:pPr>
      <w:tabs>
        <w:tab w:val="num" w:pos="340"/>
      </w:tabs>
      <w:spacing w:after="130"/>
      <w:ind w:left="340" w:hanging="340"/>
      <w:jc w:val="left"/>
    </w:pPr>
    <w:rPr>
      <w:rFonts w:eastAsia="Times New Roman" w:cs="Times New Roman"/>
      <w:lang w:bidi="ar-SA"/>
    </w:rPr>
  </w:style>
  <w:style w:type="paragraph" w:customStyle="1" w:styleId="accttwofigurescents">
    <w:name w:val="acct two figures cents"/>
    <w:aliases w:val="a2c,acct two figures ¢ sign"/>
    <w:basedOn w:val="Normal"/>
    <w:uiPriority w:val="99"/>
    <w:rsid w:val="00DE4702"/>
    <w:pPr>
      <w:tabs>
        <w:tab w:val="decimal" w:pos="284"/>
      </w:tabs>
      <w:spacing w:after="0" w:line="260" w:lineRule="atLeast"/>
    </w:pPr>
    <w:rPr>
      <w:rFonts w:ascii="Times New Roman" w:hAnsi="Times New Roman" w:cs="Times New Roman"/>
      <w:szCs w:val="20"/>
      <w:lang w:val="en-GB" w:bidi="ar-SA"/>
    </w:rPr>
  </w:style>
  <w:style w:type="paragraph" w:customStyle="1" w:styleId="accttwofiguresdecimal">
    <w:name w:val="acct two figures decimal"/>
    <w:aliases w:val="a2d"/>
    <w:basedOn w:val="Normal"/>
    <w:uiPriority w:val="99"/>
    <w:rsid w:val="00DE4702"/>
    <w:pPr>
      <w:tabs>
        <w:tab w:val="decimal" w:pos="510"/>
      </w:tabs>
      <w:spacing w:after="0" w:line="260" w:lineRule="atLeast"/>
    </w:pPr>
    <w:rPr>
      <w:rFonts w:ascii="Times New Roman" w:hAnsi="Times New Roman" w:cs="Times New Roman"/>
      <w:szCs w:val="20"/>
      <w:lang w:val="en-GB" w:bidi="ar-SA"/>
    </w:rPr>
  </w:style>
  <w:style w:type="paragraph" w:customStyle="1" w:styleId="NormalIndent1">
    <w:name w:val="Normal Indent1"/>
    <w:basedOn w:val="Normal"/>
    <w:rsid w:val="00DE4702"/>
    <w:pPr>
      <w:spacing w:after="0" w:line="260" w:lineRule="atLeast"/>
      <w:ind w:left="142"/>
    </w:pPr>
    <w:rPr>
      <w:rFonts w:ascii="Times New Roman" w:hAnsi="Times New Roman" w:cs="Times New Roman"/>
      <w:szCs w:val="20"/>
      <w:lang w:val="en-GB" w:bidi="ar-SA"/>
    </w:rPr>
  </w:style>
  <w:style w:type="paragraph" w:customStyle="1" w:styleId="ListBullet2nospaceafter">
    <w:name w:val="List Bullet 2 no space after"/>
    <w:aliases w:val="lb2n"/>
    <w:basedOn w:val="ListBullet2"/>
    <w:uiPriority w:val="99"/>
    <w:rsid w:val="00DE4702"/>
    <w:pPr>
      <w:spacing w:after="0"/>
      <w:jc w:val="left"/>
    </w:pPr>
    <w:rPr>
      <w:rFonts w:eastAsia="Times New Roman" w:cs="Times New Roman"/>
      <w:lang w:bidi="ar-SA"/>
    </w:rPr>
  </w:style>
  <w:style w:type="paragraph" w:customStyle="1" w:styleId="ListBullet2halfspaceafter">
    <w:name w:val="List Bullet 2 half space after"/>
    <w:aliases w:val="lb2hs"/>
    <w:basedOn w:val="ListBullet2"/>
    <w:uiPriority w:val="99"/>
    <w:rsid w:val="00DE4702"/>
    <w:pPr>
      <w:spacing w:after="130"/>
      <w:jc w:val="left"/>
    </w:pPr>
    <w:rPr>
      <w:rFonts w:eastAsia="Times New Roman" w:cs="Times New Roman"/>
      <w:lang w:bidi="ar-SA"/>
    </w:rPr>
  </w:style>
  <w:style w:type="paragraph" w:customStyle="1" w:styleId="BodyTextIndentitalichalfspafter">
    <w:name w:val="Body Text Indent italic half sp after"/>
    <w:aliases w:val="iitalhs"/>
    <w:basedOn w:val="BodyTextIndentitalic"/>
    <w:uiPriority w:val="99"/>
    <w:rsid w:val="00DE4702"/>
    <w:pPr>
      <w:spacing w:after="130"/>
    </w:pPr>
  </w:style>
  <w:style w:type="paragraph" w:customStyle="1" w:styleId="BodyTextIndentitalic">
    <w:name w:val="Body Text Indent italic"/>
    <w:aliases w:val="iital"/>
    <w:basedOn w:val="BodyTextIndent"/>
    <w:uiPriority w:val="99"/>
    <w:rsid w:val="00DE4702"/>
    <w:pPr>
      <w:spacing w:after="260" w:line="260" w:lineRule="atLeast"/>
      <w:ind w:left="340" w:right="0" w:firstLine="0"/>
      <w:jc w:val="left"/>
    </w:pPr>
    <w:rPr>
      <w:rFonts w:ascii="Times New Roman" w:eastAsia="Times New Roman" w:hAnsi="Times New Roman" w:cs="Times New Roman"/>
      <w:i/>
      <w:iCs/>
      <w:sz w:val="22"/>
      <w:lang w:val="en-GB" w:bidi="ar-SA"/>
    </w:rPr>
  </w:style>
  <w:style w:type="paragraph" w:customStyle="1" w:styleId="BodyTextIndenthalfspaceafter">
    <w:name w:val="Body Text Indent half space after"/>
    <w:aliases w:val="ihs"/>
    <w:basedOn w:val="BodyTextIndent"/>
    <w:uiPriority w:val="99"/>
    <w:rsid w:val="00DE4702"/>
    <w:pPr>
      <w:spacing w:after="130" w:line="260" w:lineRule="atLeast"/>
      <w:ind w:left="340" w:right="0" w:firstLine="0"/>
      <w:jc w:val="left"/>
    </w:pPr>
    <w:rPr>
      <w:rFonts w:ascii="Times New Roman" w:eastAsia="Times New Roman" w:hAnsi="Times New Roman" w:cs="Times New Roman"/>
      <w:sz w:val="22"/>
      <w:lang w:val="en-GB" w:bidi="ar-SA"/>
    </w:rPr>
  </w:style>
  <w:style w:type="paragraph" w:customStyle="1" w:styleId="BodyTextonepointafter">
    <w:name w:val="Body Text one point after"/>
    <w:aliases w:val="bt1"/>
    <w:basedOn w:val="BodyText"/>
    <w:uiPriority w:val="99"/>
    <w:rsid w:val="00DE4702"/>
    <w:pPr>
      <w:spacing w:after="20" w:line="260" w:lineRule="atLeast"/>
      <w:ind w:left="0" w:right="0" w:firstLine="0"/>
      <w:jc w:val="left"/>
    </w:pPr>
    <w:rPr>
      <w:rFonts w:ascii="Times New Roman" w:eastAsia="Times New Roman" w:hAnsi="Times New Roman" w:cs="Times New Roman"/>
      <w:sz w:val="22"/>
      <w:lang w:val="en-GB" w:bidi="ar-SA"/>
    </w:rPr>
  </w:style>
  <w:style w:type="paragraph" w:customStyle="1" w:styleId="keeptogether">
    <w:name w:val="keep together"/>
    <w:aliases w:val="kt"/>
    <w:basedOn w:val="BodyText"/>
    <w:uiPriority w:val="99"/>
    <w:rsid w:val="00DE4702"/>
    <w:pPr>
      <w:keepNext/>
      <w:keepLines/>
      <w:spacing w:after="260" w:line="260" w:lineRule="atLeast"/>
      <w:ind w:left="0" w:right="0" w:firstLine="0"/>
      <w:jc w:val="left"/>
    </w:pPr>
    <w:rPr>
      <w:rFonts w:ascii="Times New Roman" w:eastAsia="Times New Roman" w:hAnsi="Times New Roman" w:cs="Times New Roman"/>
      <w:sz w:val="22"/>
      <w:lang w:val="en-GB" w:bidi="ar-SA"/>
    </w:rPr>
  </w:style>
  <w:style w:type="paragraph" w:customStyle="1" w:styleId="acctthreecolumns">
    <w:name w:val="acct three columns"/>
    <w:aliases w:val="a3,acct three figures"/>
    <w:basedOn w:val="Normal"/>
    <w:uiPriority w:val="99"/>
    <w:rsid w:val="00DE4702"/>
    <w:pPr>
      <w:tabs>
        <w:tab w:val="decimal" w:pos="1361"/>
      </w:tabs>
      <w:spacing w:after="0" w:line="260" w:lineRule="atLeast"/>
    </w:pPr>
    <w:rPr>
      <w:rFonts w:ascii="Times New Roman" w:hAnsi="Times New Roman" w:cs="Times New Roman"/>
      <w:szCs w:val="20"/>
      <w:lang w:val="en-GB" w:bidi="ar-SA"/>
    </w:rPr>
  </w:style>
  <w:style w:type="paragraph" w:customStyle="1" w:styleId="acctthreecolumnsshorternumber">
    <w:name w:val="acct three columns shorter number"/>
    <w:aliases w:val="a3-"/>
    <w:basedOn w:val="Normal"/>
    <w:uiPriority w:val="99"/>
    <w:rsid w:val="00DE4702"/>
    <w:pPr>
      <w:tabs>
        <w:tab w:val="decimal" w:pos="1021"/>
      </w:tabs>
      <w:spacing w:after="0" w:line="260" w:lineRule="atLeast"/>
    </w:pPr>
    <w:rPr>
      <w:rFonts w:ascii="Times New Roman" w:hAnsi="Times New Roman" w:cs="Times New Roman"/>
      <w:szCs w:val="20"/>
      <w:lang w:val="en-GB" w:bidi="ar-SA"/>
    </w:rPr>
  </w:style>
  <w:style w:type="character" w:styleId="FootnoteReference">
    <w:name w:val="footnote reference"/>
    <w:aliases w:val="fr"/>
    <w:rsid w:val="00DE4702"/>
    <w:rPr>
      <w:position w:val="6"/>
      <w:sz w:val="14"/>
    </w:rPr>
  </w:style>
  <w:style w:type="paragraph" w:customStyle="1" w:styleId="tabletext">
    <w:name w:val="table text"/>
    <w:aliases w:val="tt"/>
    <w:basedOn w:val="Normal"/>
    <w:uiPriority w:val="99"/>
    <w:rsid w:val="00DE4702"/>
    <w:pPr>
      <w:spacing w:before="130" w:after="130" w:line="260" w:lineRule="atLeast"/>
    </w:pPr>
    <w:rPr>
      <w:rFonts w:ascii="Times New Roman" w:hAnsi="Times New Roman" w:cs="Times New Roman"/>
      <w:szCs w:val="20"/>
      <w:lang w:val="en-GB" w:bidi="ar-SA"/>
    </w:rPr>
  </w:style>
  <w:style w:type="paragraph" w:customStyle="1" w:styleId="BodyTextitalic">
    <w:name w:val="Body Text italic"/>
    <w:basedOn w:val="BodyText"/>
    <w:uiPriority w:val="99"/>
    <w:rsid w:val="00DE4702"/>
    <w:pPr>
      <w:spacing w:after="260" w:line="260" w:lineRule="atLeast"/>
      <w:ind w:left="0" w:right="0" w:firstLine="0"/>
      <w:jc w:val="left"/>
    </w:pPr>
    <w:rPr>
      <w:rFonts w:ascii="Times New Roman" w:eastAsia="Times New Roman" w:hAnsi="Times New Roman" w:cs="Times New Roman"/>
      <w:i/>
      <w:iCs/>
      <w:sz w:val="22"/>
      <w:lang w:val="en-GB" w:bidi="ar-SA"/>
    </w:rPr>
  </w:style>
  <w:style w:type="paragraph" w:customStyle="1" w:styleId="BodyTextIndentnosp">
    <w:name w:val="Body Text Indent no sp"/>
    <w:aliases w:val="in,indent no space after"/>
    <w:basedOn w:val="BodyTextIndent"/>
    <w:uiPriority w:val="99"/>
    <w:rsid w:val="00DE4702"/>
    <w:pPr>
      <w:spacing w:line="260" w:lineRule="atLeast"/>
      <w:ind w:left="340" w:right="0" w:firstLine="0"/>
      <w:jc w:val="left"/>
    </w:pPr>
    <w:rPr>
      <w:rFonts w:ascii="Times New Roman" w:eastAsia="Times New Roman" w:hAnsi="Times New Roman" w:cs="Times New Roman"/>
      <w:sz w:val="22"/>
      <w:lang w:val="en-GB" w:bidi="ar-SA"/>
    </w:rPr>
  </w:style>
  <w:style w:type="paragraph" w:customStyle="1" w:styleId="acctfourfiguresdecimal">
    <w:name w:val="acct four figures decimal"/>
    <w:aliases w:val="a4d"/>
    <w:basedOn w:val="Normal"/>
    <w:uiPriority w:val="99"/>
    <w:rsid w:val="00DE4702"/>
    <w:pPr>
      <w:tabs>
        <w:tab w:val="decimal" w:pos="383"/>
      </w:tabs>
      <w:spacing w:after="0" w:line="260" w:lineRule="atLeast"/>
    </w:pPr>
    <w:rPr>
      <w:rFonts w:ascii="Times New Roman" w:hAnsi="Times New Roman" w:cs="Times New Roman"/>
      <w:szCs w:val="20"/>
      <w:lang w:val="en-GB" w:bidi="ar-SA"/>
    </w:rPr>
  </w:style>
  <w:style w:type="paragraph" w:customStyle="1" w:styleId="headingnospaceafter">
    <w:name w:val="heading no space after"/>
    <w:aliases w:val="hn,heading no space"/>
    <w:basedOn w:val="heading"/>
    <w:uiPriority w:val="99"/>
    <w:rsid w:val="00DE4702"/>
    <w:pPr>
      <w:spacing w:after="0"/>
    </w:pPr>
  </w:style>
  <w:style w:type="paragraph" w:customStyle="1" w:styleId="acctnotecolumndecimal">
    <w:name w:val="acct note column decimal"/>
    <w:aliases w:val="and"/>
    <w:basedOn w:val="Normal"/>
    <w:uiPriority w:val="99"/>
    <w:rsid w:val="00DE4702"/>
    <w:pPr>
      <w:tabs>
        <w:tab w:val="decimal" w:pos="425"/>
      </w:tabs>
      <w:spacing w:after="0" w:line="260" w:lineRule="atLeast"/>
    </w:pPr>
    <w:rPr>
      <w:rFonts w:ascii="Times New Roman" w:hAnsi="Times New Roman" w:cs="Times New Roman"/>
      <w:szCs w:val="20"/>
      <w:lang w:val="en-GB" w:bidi="ar-SA"/>
    </w:rPr>
  </w:style>
  <w:style w:type="paragraph" w:customStyle="1" w:styleId="nineptbodytextbullet">
    <w:name w:val="nine pt body text bullet"/>
    <w:aliases w:val="9btb"/>
    <w:basedOn w:val="nineptbodytext"/>
    <w:uiPriority w:val="99"/>
    <w:rsid w:val="00DE4702"/>
    <w:pPr>
      <w:tabs>
        <w:tab w:val="num" w:pos="284"/>
      </w:tabs>
      <w:spacing w:after="180"/>
      <w:ind w:left="284" w:hanging="284"/>
    </w:pPr>
  </w:style>
  <w:style w:type="paragraph" w:customStyle="1" w:styleId="nineptnormalbullet">
    <w:name w:val="nine pt normal bullet"/>
    <w:aliases w:val="9nb"/>
    <w:basedOn w:val="nineptnormal"/>
    <w:uiPriority w:val="99"/>
    <w:rsid w:val="00DE4702"/>
    <w:pPr>
      <w:tabs>
        <w:tab w:val="num" w:pos="284"/>
      </w:tabs>
      <w:ind w:left="284" w:hanging="284"/>
    </w:pPr>
  </w:style>
  <w:style w:type="paragraph" w:customStyle="1" w:styleId="ninepttabletextblockbullet">
    <w:name w:val="nine pt table text block bullet"/>
    <w:aliases w:val="9ttbb"/>
    <w:basedOn w:val="ninepttabletextblock"/>
    <w:uiPriority w:val="99"/>
    <w:rsid w:val="00DE4702"/>
    <w:pPr>
      <w:tabs>
        <w:tab w:val="num" w:pos="652"/>
      </w:tabs>
      <w:ind w:left="652" w:hanging="227"/>
    </w:pPr>
  </w:style>
  <w:style w:type="paragraph" w:customStyle="1" w:styleId="ninepttabletextblock">
    <w:name w:val="nine pt table text block"/>
    <w:aliases w:val="9ttbk"/>
    <w:basedOn w:val="Normal"/>
    <w:uiPriority w:val="99"/>
    <w:rsid w:val="00DE4702"/>
    <w:pPr>
      <w:spacing w:after="60" w:line="220" w:lineRule="atLeast"/>
      <w:ind w:left="425"/>
    </w:pPr>
    <w:rPr>
      <w:rFonts w:ascii="Times New Roman" w:hAnsi="Times New Roman" w:cs="Times New Roman"/>
      <w:sz w:val="18"/>
      <w:szCs w:val="20"/>
      <w:lang w:val="en-GB" w:bidi="ar-SA"/>
    </w:rPr>
  </w:style>
  <w:style w:type="paragraph" w:customStyle="1" w:styleId="block2bullet">
    <w:name w:val="block2bullet"/>
    <w:aliases w:val="b2b"/>
    <w:basedOn w:val="block2"/>
    <w:uiPriority w:val="99"/>
    <w:rsid w:val="00DE4702"/>
    <w:pPr>
      <w:tabs>
        <w:tab w:val="num" w:pos="1474"/>
      </w:tabs>
      <w:ind w:left="1474" w:hanging="340"/>
    </w:pPr>
  </w:style>
  <w:style w:type="paragraph" w:customStyle="1" w:styleId="tabletextheading">
    <w:name w:val="table text heading"/>
    <w:aliases w:val="tth"/>
    <w:basedOn w:val="tabletext"/>
    <w:uiPriority w:val="99"/>
    <w:rsid w:val="00DE4702"/>
    <w:rPr>
      <w:b/>
      <w:bCs/>
    </w:rPr>
  </w:style>
  <w:style w:type="paragraph" w:customStyle="1" w:styleId="acctfourfiguresyears">
    <w:name w:val="acct four figures years"/>
    <w:aliases w:val="a4y"/>
    <w:basedOn w:val="Normal"/>
    <w:uiPriority w:val="99"/>
    <w:rsid w:val="00DE4702"/>
    <w:pPr>
      <w:tabs>
        <w:tab w:val="decimal" w:pos="227"/>
        <w:tab w:val="num" w:pos="567"/>
      </w:tabs>
      <w:spacing w:after="0" w:line="260" w:lineRule="atLeast"/>
      <w:ind w:left="567" w:hanging="567"/>
    </w:pPr>
    <w:rPr>
      <w:rFonts w:ascii="Times New Roman" w:hAnsi="Times New Roman" w:cs="Times New Roman"/>
      <w:szCs w:val="20"/>
      <w:lang w:val="en-GB" w:bidi="ar-SA"/>
    </w:rPr>
  </w:style>
  <w:style w:type="paragraph" w:customStyle="1" w:styleId="accttwofiguresyears">
    <w:name w:val="acct two figures years"/>
    <w:aliases w:val="a2y"/>
    <w:basedOn w:val="Normal"/>
    <w:uiPriority w:val="99"/>
    <w:rsid w:val="00DE4702"/>
    <w:pPr>
      <w:tabs>
        <w:tab w:val="decimal" w:pos="482"/>
      </w:tabs>
      <w:spacing w:after="0" w:line="260" w:lineRule="atLeast"/>
    </w:pPr>
    <w:rPr>
      <w:rFonts w:ascii="Times New Roman" w:hAnsi="Times New Roman" w:cs="Times New Roman"/>
      <w:szCs w:val="20"/>
      <w:lang w:val="en-GB" w:bidi="ar-SA"/>
    </w:rPr>
  </w:style>
  <w:style w:type="paragraph" w:customStyle="1" w:styleId="Foreigncurrencytable">
    <w:name w:val="Foreign currency table"/>
    <w:basedOn w:val="Normal"/>
    <w:uiPriority w:val="99"/>
    <w:rsid w:val="00DE4702"/>
    <w:pPr>
      <w:tabs>
        <w:tab w:val="decimal" w:pos="567"/>
      </w:tabs>
      <w:spacing w:after="0" w:line="260" w:lineRule="atLeast"/>
    </w:pPr>
    <w:rPr>
      <w:rFonts w:ascii="Times New Roman" w:hAnsi="Times New Roman" w:cs="Times New Roman"/>
      <w:szCs w:val="20"/>
      <w:lang w:val="en-GB" w:bidi="ar-SA"/>
    </w:rPr>
  </w:style>
  <w:style w:type="paragraph" w:customStyle="1" w:styleId="headingitalicnospaceafter">
    <w:name w:val="heading italic no space after"/>
    <w:aliases w:val="hin"/>
    <w:basedOn w:val="Normal"/>
    <w:uiPriority w:val="99"/>
    <w:rsid w:val="00DE4702"/>
    <w:pPr>
      <w:spacing w:after="0" w:line="260" w:lineRule="atLeast"/>
    </w:pPr>
    <w:rPr>
      <w:rFonts w:ascii="Times New Roman" w:hAnsi="Times New Roman" w:cs="Times New Roman"/>
      <w:i/>
      <w:iCs/>
      <w:szCs w:val="20"/>
      <w:lang w:val="en-GB" w:bidi="ar-SA"/>
    </w:rPr>
  </w:style>
  <w:style w:type="paragraph" w:customStyle="1" w:styleId="accttwofigures0">
    <w:name w:val="acct two figures %"/>
    <w:aliases w:val="a2%"/>
    <w:basedOn w:val="Normal"/>
    <w:uiPriority w:val="99"/>
    <w:rsid w:val="00DE4702"/>
    <w:pPr>
      <w:tabs>
        <w:tab w:val="decimal" w:pos="794"/>
      </w:tabs>
      <w:spacing w:after="0" w:line="260" w:lineRule="atLeast"/>
    </w:pPr>
    <w:rPr>
      <w:rFonts w:ascii="Times New Roman" w:hAnsi="Times New Roman" w:cs="Times New Roman"/>
      <w:szCs w:val="20"/>
      <w:lang w:val="en-GB" w:bidi="ar-SA"/>
    </w:rPr>
  </w:style>
  <w:style w:type="paragraph" w:customStyle="1" w:styleId="accttwofigures2a22">
    <w:name w:val="acct two figures %2.a2%2"/>
    <w:basedOn w:val="Normal"/>
    <w:uiPriority w:val="99"/>
    <w:rsid w:val="00DE4702"/>
    <w:pPr>
      <w:tabs>
        <w:tab w:val="decimal" w:pos="510"/>
      </w:tabs>
      <w:spacing w:after="0" w:line="260" w:lineRule="atLeast"/>
    </w:pPr>
    <w:rPr>
      <w:rFonts w:ascii="Times New Roman" w:hAnsi="Times New Roman" w:cs="Times New Roman"/>
      <w:szCs w:val="20"/>
      <w:lang w:val="en-GB" w:bidi="ar-SA"/>
    </w:rPr>
  </w:style>
  <w:style w:type="paragraph" w:customStyle="1" w:styleId="blocklist">
    <w:name w:val="block list"/>
    <w:aliases w:val="blist"/>
    <w:basedOn w:val="block"/>
    <w:rsid w:val="00DE4702"/>
    <w:pPr>
      <w:ind w:left="1134" w:hanging="567"/>
      <w:jc w:val="left"/>
    </w:pPr>
  </w:style>
  <w:style w:type="paragraph" w:customStyle="1" w:styleId="blocklist2">
    <w:name w:val="block list2"/>
    <w:aliases w:val="blist2"/>
    <w:basedOn w:val="blocklist"/>
    <w:uiPriority w:val="99"/>
    <w:rsid w:val="00DE4702"/>
    <w:pPr>
      <w:ind w:left="1701"/>
    </w:pPr>
  </w:style>
  <w:style w:type="paragraph" w:customStyle="1" w:styleId="acctfourfigureslongernumber">
    <w:name w:val="acct four figures longer number"/>
    <w:aliases w:val="a4+"/>
    <w:basedOn w:val="Normal"/>
    <w:uiPriority w:val="99"/>
    <w:rsid w:val="00DE4702"/>
    <w:pPr>
      <w:tabs>
        <w:tab w:val="decimal" w:pos="851"/>
      </w:tabs>
      <w:spacing w:after="0" w:line="260" w:lineRule="atLeast"/>
    </w:pPr>
    <w:rPr>
      <w:rFonts w:ascii="Times New Roman" w:hAnsi="Times New Roman" w:cs="Times New Roman"/>
      <w:szCs w:val="20"/>
      <w:lang w:val="en-GB" w:bidi="ar-SA"/>
    </w:rPr>
  </w:style>
  <w:style w:type="paragraph" w:customStyle="1" w:styleId="blockheading">
    <w:name w:val="block heading"/>
    <w:aliases w:val="bh"/>
    <w:basedOn w:val="block"/>
    <w:uiPriority w:val="99"/>
    <w:rsid w:val="00DE4702"/>
    <w:pPr>
      <w:keepNext/>
      <w:keepLines/>
      <w:spacing w:before="70"/>
      <w:ind w:firstLine="0"/>
      <w:jc w:val="left"/>
    </w:pPr>
    <w:rPr>
      <w:b/>
    </w:rPr>
  </w:style>
  <w:style w:type="paragraph" w:customStyle="1" w:styleId="blockheadingitalicnosp">
    <w:name w:val="block heading italic no sp"/>
    <w:aliases w:val="bhin"/>
    <w:basedOn w:val="blockheadingitalic"/>
    <w:uiPriority w:val="99"/>
    <w:rsid w:val="00DE4702"/>
    <w:pPr>
      <w:spacing w:after="0"/>
    </w:pPr>
  </w:style>
  <w:style w:type="paragraph" w:customStyle="1" w:styleId="blockheadingitalic">
    <w:name w:val="block heading italic"/>
    <w:aliases w:val="bhi"/>
    <w:basedOn w:val="blockheadingitalicbold"/>
    <w:uiPriority w:val="99"/>
    <w:rsid w:val="00DE4702"/>
    <w:rPr>
      <w:b w:val="0"/>
    </w:rPr>
  </w:style>
  <w:style w:type="paragraph" w:customStyle="1" w:styleId="blockheadingitalicbold">
    <w:name w:val="block heading italic bold"/>
    <w:aliases w:val="bhib"/>
    <w:basedOn w:val="blockheading"/>
    <w:uiPriority w:val="99"/>
    <w:rsid w:val="00DE4702"/>
    <w:rPr>
      <w:i/>
    </w:rPr>
  </w:style>
  <w:style w:type="paragraph" w:customStyle="1" w:styleId="blockheadingnosp">
    <w:name w:val="block heading no sp"/>
    <w:aliases w:val="bhn,block heading no space after"/>
    <w:basedOn w:val="blockheading"/>
    <w:uiPriority w:val="99"/>
    <w:rsid w:val="00DE4702"/>
    <w:pPr>
      <w:spacing w:after="0"/>
    </w:pPr>
  </w:style>
  <w:style w:type="paragraph" w:customStyle="1" w:styleId="smallreturn">
    <w:name w:val="small return"/>
    <w:aliases w:val="sr"/>
    <w:basedOn w:val="Normal"/>
    <w:uiPriority w:val="99"/>
    <w:rsid w:val="00DE4702"/>
    <w:pPr>
      <w:spacing w:after="0" w:line="130" w:lineRule="exact"/>
    </w:pPr>
    <w:rPr>
      <w:rFonts w:ascii="Times New Roman" w:hAnsi="Times New Roman" w:cs="Times New Roman"/>
      <w:szCs w:val="20"/>
      <w:lang w:val="en-GB" w:bidi="ar-SA"/>
    </w:rPr>
  </w:style>
  <w:style w:type="paragraph" w:customStyle="1" w:styleId="headingbolditalicnospaceafter">
    <w:name w:val="heading bold italic no space after"/>
    <w:aliases w:val="hbin"/>
    <w:basedOn w:val="headingbolditalic"/>
    <w:uiPriority w:val="99"/>
    <w:rsid w:val="00DE4702"/>
    <w:pPr>
      <w:spacing w:after="0"/>
    </w:pPr>
  </w:style>
  <w:style w:type="paragraph" w:customStyle="1" w:styleId="headingbolditalic">
    <w:name w:val="heading bold italic"/>
    <w:aliases w:val="hbi"/>
    <w:basedOn w:val="heading"/>
    <w:uiPriority w:val="99"/>
    <w:rsid w:val="00DE4702"/>
    <w:rPr>
      <w:i/>
    </w:rPr>
  </w:style>
  <w:style w:type="paragraph" w:customStyle="1" w:styleId="acctstatementheadingashorter">
    <w:name w:val="acct statement heading (a) shorter"/>
    <w:aliases w:val="asas"/>
    <w:basedOn w:val="Normal"/>
    <w:uiPriority w:val="99"/>
    <w:rsid w:val="00DE4702"/>
    <w:pPr>
      <w:keepNext/>
      <w:spacing w:before="140" w:after="140" w:line="260" w:lineRule="atLeast"/>
      <w:ind w:left="567" w:right="4252" w:hanging="567"/>
      <w:outlineLvl w:val="1"/>
    </w:pPr>
    <w:rPr>
      <w:rFonts w:ascii="Times New Roman" w:hAnsi="Times New Roman" w:cs="Times New Roman"/>
      <w:b/>
      <w:szCs w:val="20"/>
      <w:lang w:val="en-GB" w:bidi="ar-SA"/>
    </w:rPr>
  </w:style>
  <w:style w:type="paragraph" w:customStyle="1" w:styleId="acctstatementheadingshorter">
    <w:name w:val="acct statement heading shorter"/>
    <w:aliases w:val="as-"/>
    <w:basedOn w:val="Normal"/>
    <w:uiPriority w:val="99"/>
    <w:rsid w:val="00DE4702"/>
    <w:pPr>
      <w:keepNext/>
      <w:numPr>
        <w:numId w:val="5"/>
      </w:numPr>
      <w:tabs>
        <w:tab w:val="clear" w:pos="340"/>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uiPriority w:val="99"/>
    <w:rsid w:val="00DE4702"/>
    <w:pPr>
      <w:spacing w:after="0" w:line="260" w:lineRule="atLeast"/>
      <w:ind w:left="568" w:hanging="284"/>
    </w:pPr>
    <w:rPr>
      <w:rFonts w:ascii="Times New Roman" w:hAnsi="Times New Roman" w:cs="Times New Roman"/>
      <w:szCs w:val="20"/>
      <w:lang w:val="en-GB" w:bidi="ar-SA"/>
    </w:rPr>
  </w:style>
  <w:style w:type="paragraph" w:customStyle="1" w:styleId="acctindenttabs">
    <w:name w:val="acct indent+tabs"/>
    <w:aliases w:val="ait"/>
    <w:basedOn w:val="acctindent"/>
    <w:uiPriority w:val="99"/>
    <w:rsid w:val="00DE4702"/>
    <w:pPr>
      <w:tabs>
        <w:tab w:val="left" w:pos="851"/>
        <w:tab w:val="left" w:pos="1134"/>
      </w:tabs>
    </w:pPr>
  </w:style>
  <w:style w:type="paragraph" w:customStyle="1" w:styleId="acctindenttabsnospaceafter">
    <w:name w:val="acct indent+tabs no space after"/>
    <w:aliases w:val="aitn"/>
    <w:basedOn w:val="acctindenttabs"/>
    <w:uiPriority w:val="99"/>
    <w:rsid w:val="00DE4702"/>
    <w:pPr>
      <w:spacing w:after="0"/>
    </w:pPr>
  </w:style>
  <w:style w:type="paragraph" w:customStyle="1" w:styleId="blockbullet">
    <w:name w:val="block bullet"/>
    <w:aliases w:val="bb"/>
    <w:basedOn w:val="block"/>
    <w:uiPriority w:val="99"/>
    <w:rsid w:val="00DE4702"/>
    <w:pPr>
      <w:tabs>
        <w:tab w:val="num" w:pos="907"/>
      </w:tabs>
      <w:ind w:left="907" w:hanging="340"/>
      <w:jc w:val="left"/>
    </w:pPr>
  </w:style>
  <w:style w:type="paragraph" w:customStyle="1" w:styleId="acctfourfigureslongernumber3">
    <w:name w:val="acct four figures longer number3"/>
    <w:aliases w:val="a4+3"/>
    <w:basedOn w:val="Normal"/>
    <w:uiPriority w:val="99"/>
    <w:rsid w:val="00DE4702"/>
    <w:pPr>
      <w:tabs>
        <w:tab w:val="decimal" w:pos="964"/>
      </w:tabs>
      <w:spacing w:after="0" w:line="260" w:lineRule="atLeast"/>
    </w:pPr>
    <w:rPr>
      <w:rFonts w:ascii="Times New Roman" w:hAnsi="Times New Roman" w:cs="Times New Roman"/>
      <w:szCs w:val="20"/>
      <w:lang w:val="en-GB" w:bidi="ar-SA"/>
    </w:rPr>
  </w:style>
  <w:style w:type="paragraph" w:customStyle="1" w:styleId="headingitalic">
    <w:name w:val="heading italic"/>
    <w:aliases w:val="hi"/>
    <w:basedOn w:val="headingbolditalic"/>
    <w:uiPriority w:val="99"/>
    <w:rsid w:val="00DE4702"/>
    <w:rPr>
      <w:b w:val="0"/>
      <w:bCs/>
      <w:iCs/>
    </w:rPr>
  </w:style>
  <w:style w:type="paragraph" w:customStyle="1" w:styleId="blocklistnospaceafter">
    <w:name w:val="block list no space after"/>
    <w:aliases w:val="blistn"/>
    <w:basedOn w:val="blocklist"/>
    <w:uiPriority w:val="99"/>
    <w:rsid w:val="00DE4702"/>
    <w:pPr>
      <w:spacing w:after="0"/>
    </w:pPr>
  </w:style>
  <w:style w:type="paragraph" w:customStyle="1" w:styleId="eightptnormal">
    <w:name w:val="eight pt normal"/>
    <w:aliases w:val="8n"/>
    <w:basedOn w:val="Normal"/>
    <w:uiPriority w:val="99"/>
    <w:rsid w:val="00DE4702"/>
    <w:pPr>
      <w:spacing w:after="0"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uiPriority w:val="99"/>
    <w:rsid w:val="00DE4702"/>
    <w:pPr>
      <w:jc w:val="center"/>
    </w:pPr>
  </w:style>
  <w:style w:type="paragraph" w:customStyle="1" w:styleId="eightptnormalheadingcentred">
    <w:name w:val="eight pt normal heading centred"/>
    <w:aliases w:val="8nhc"/>
    <w:basedOn w:val="eightptnormalheading"/>
    <w:uiPriority w:val="99"/>
    <w:rsid w:val="00DE4702"/>
    <w:pPr>
      <w:jc w:val="center"/>
    </w:pPr>
    <w:rPr>
      <w:bCs w:val="0"/>
    </w:rPr>
  </w:style>
  <w:style w:type="paragraph" w:customStyle="1" w:styleId="eightptnormalheading">
    <w:name w:val="eight pt normal heading"/>
    <w:aliases w:val="8nh"/>
    <w:basedOn w:val="eightptnormal"/>
    <w:uiPriority w:val="99"/>
    <w:rsid w:val="00DE4702"/>
    <w:rPr>
      <w:b/>
      <w:bCs/>
    </w:rPr>
  </w:style>
  <w:style w:type="paragraph" w:customStyle="1" w:styleId="eightptbodytextheading">
    <w:name w:val="eight pt body text heading"/>
    <w:aliases w:val="8h"/>
    <w:basedOn w:val="eightptbodytext"/>
    <w:uiPriority w:val="99"/>
    <w:rsid w:val="00DE4702"/>
    <w:rPr>
      <w:b/>
      <w:bCs/>
    </w:rPr>
  </w:style>
  <w:style w:type="paragraph" w:customStyle="1" w:styleId="eightptbodytext">
    <w:name w:val="eight pt body text"/>
    <w:aliases w:val="8bt"/>
    <w:basedOn w:val="eightptnormal"/>
    <w:uiPriority w:val="99"/>
    <w:rsid w:val="00DE4702"/>
    <w:pPr>
      <w:spacing w:after="200"/>
    </w:pPr>
  </w:style>
  <w:style w:type="paragraph" w:customStyle="1" w:styleId="eightptcolumntabs">
    <w:name w:val="eight pt column tabs"/>
    <w:aliases w:val="a8"/>
    <w:basedOn w:val="eightptnormal"/>
    <w:uiPriority w:val="99"/>
    <w:rsid w:val="00DE4702"/>
    <w:pPr>
      <w:tabs>
        <w:tab w:val="decimal" w:pos="482"/>
      </w:tabs>
      <w:ind w:left="-57" w:right="-57"/>
    </w:pPr>
  </w:style>
  <w:style w:type="paragraph" w:customStyle="1" w:styleId="eightpthalfspaceafter">
    <w:name w:val="eight pt half space after"/>
    <w:aliases w:val="8hs"/>
    <w:basedOn w:val="eightptnormal"/>
    <w:uiPriority w:val="99"/>
    <w:rsid w:val="00DE4702"/>
    <w:pPr>
      <w:spacing w:after="100"/>
    </w:pPr>
  </w:style>
  <w:style w:type="paragraph" w:customStyle="1" w:styleId="eightptcolumnheadingspace">
    <w:name w:val="eight pt column heading+space"/>
    <w:aliases w:val="8chs"/>
    <w:basedOn w:val="eightptcolumnheading"/>
    <w:uiPriority w:val="99"/>
    <w:rsid w:val="00DE4702"/>
    <w:pPr>
      <w:spacing w:after="200"/>
    </w:pPr>
  </w:style>
  <w:style w:type="paragraph" w:customStyle="1" w:styleId="eightptblocknosp">
    <w:name w:val="eight pt block no sp"/>
    <w:aliases w:val="8bn"/>
    <w:basedOn w:val="eightptblock"/>
    <w:uiPriority w:val="99"/>
    <w:rsid w:val="00DE4702"/>
    <w:pPr>
      <w:spacing w:after="0"/>
    </w:pPr>
  </w:style>
  <w:style w:type="paragraph" w:customStyle="1" w:styleId="eightptblock">
    <w:name w:val="eight pt block"/>
    <w:aliases w:val="8b"/>
    <w:basedOn w:val="Normal"/>
    <w:uiPriority w:val="99"/>
    <w:rsid w:val="00DE4702"/>
    <w:pPr>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uiPriority w:val="99"/>
    <w:rsid w:val="00DE4702"/>
    <w:pPr>
      <w:spacing w:before="80" w:after="80"/>
    </w:pPr>
  </w:style>
  <w:style w:type="paragraph" w:customStyle="1" w:styleId="eightptcolumntabs2">
    <w:name w:val="eight pt column tabs2"/>
    <w:aliases w:val="a82"/>
    <w:basedOn w:val="eightptnormal"/>
    <w:uiPriority w:val="99"/>
    <w:rsid w:val="00DE4702"/>
    <w:pPr>
      <w:tabs>
        <w:tab w:val="decimal" w:pos="539"/>
      </w:tabs>
      <w:ind w:left="-57" w:right="-57"/>
    </w:pPr>
  </w:style>
  <w:style w:type="paragraph" w:customStyle="1" w:styleId="acctstatementheadingshorter2">
    <w:name w:val="acct statement heading shorter2"/>
    <w:aliases w:val="as-2"/>
    <w:basedOn w:val="acctstatementheading"/>
    <w:uiPriority w:val="99"/>
    <w:rsid w:val="00DE4702"/>
    <w:pPr>
      <w:ind w:right="5103"/>
    </w:pPr>
  </w:style>
  <w:style w:type="paragraph" w:customStyle="1" w:styleId="accttwofigureslongernumber2">
    <w:name w:val="acct two figures longer number2"/>
    <w:aliases w:val="a2+2"/>
    <w:basedOn w:val="Normal"/>
    <w:uiPriority w:val="99"/>
    <w:rsid w:val="00DE4702"/>
    <w:pPr>
      <w:tabs>
        <w:tab w:val="decimal" w:pos="1332"/>
      </w:tabs>
      <w:spacing w:after="0" w:line="260" w:lineRule="atLeast"/>
    </w:pPr>
    <w:rPr>
      <w:rFonts w:ascii="Times New Roman" w:hAnsi="Times New Roman" w:cs="Times New Roman"/>
      <w:szCs w:val="20"/>
      <w:lang w:val="en-GB" w:bidi="ar-SA"/>
    </w:rPr>
  </w:style>
  <w:style w:type="paragraph" w:customStyle="1" w:styleId="Normalbullet">
    <w:name w:val="Normal bullet"/>
    <w:aliases w:val="nb"/>
    <w:basedOn w:val="Normal"/>
    <w:uiPriority w:val="99"/>
    <w:rsid w:val="00DE4702"/>
    <w:pPr>
      <w:tabs>
        <w:tab w:val="num" w:pos="340"/>
      </w:tabs>
      <w:spacing w:after="0" w:line="260" w:lineRule="atLeast"/>
      <w:ind w:left="340" w:hanging="340"/>
    </w:pPr>
    <w:rPr>
      <w:rFonts w:ascii="Times New Roman" w:hAnsi="Times New Roman" w:cs="Times New Roman"/>
      <w:szCs w:val="20"/>
      <w:lang w:val="en-GB" w:bidi="ar-SA"/>
    </w:rPr>
  </w:style>
  <w:style w:type="paragraph" w:customStyle="1" w:styleId="blockindentnosp">
    <w:name w:val="block indent no sp"/>
    <w:aliases w:val="bin,binn,block + indent"/>
    <w:basedOn w:val="blockindent"/>
    <w:uiPriority w:val="99"/>
    <w:rsid w:val="00DE4702"/>
    <w:pPr>
      <w:spacing w:after="0"/>
    </w:pPr>
  </w:style>
  <w:style w:type="paragraph" w:customStyle="1" w:styleId="blockindent">
    <w:name w:val="block indent"/>
    <w:aliases w:val="bi"/>
    <w:basedOn w:val="block"/>
    <w:uiPriority w:val="99"/>
    <w:rsid w:val="00DE4702"/>
    <w:pPr>
      <w:ind w:left="737" w:hanging="170"/>
      <w:jc w:val="left"/>
    </w:pPr>
  </w:style>
  <w:style w:type="paragraph" w:customStyle="1" w:styleId="nineptnormalcentred">
    <w:name w:val="nine pt normal centred"/>
    <w:aliases w:val="9nc"/>
    <w:basedOn w:val="nineptnormal"/>
    <w:uiPriority w:val="99"/>
    <w:rsid w:val="00DE4702"/>
    <w:pPr>
      <w:jc w:val="center"/>
    </w:pPr>
  </w:style>
  <w:style w:type="paragraph" w:customStyle="1" w:styleId="nineptcol">
    <w:name w:val="nine pt %col"/>
    <w:aliases w:val="9%"/>
    <w:basedOn w:val="nineptnormal"/>
    <w:uiPriority w:val="99"/>
    <w:rsid w:val="00DE4702"/>
    <w:pPr>
      <w:tabs>
        <w:tab w:val="decimal" w:pos="340"/>
      </w:tabs>
    </w:pPr>
  </w:style>
  <w:style w:type="paragraph" w:customStyle="1" w:styleId="nineptcolumntab">
    <w:name w:val="nine pt column tab"/>
    <w:aliases w:val="a9,nine pt column tabs"/>
    <w:basedOn w:val="nineptnormal"/>
    <w:uiPriority w:val="99"/>
    <w:rsid w:val="00DE4702"/>
    <w:pPr>
      <w:tabs>
        <w:tab w:val="decimal" w:pos="624"/>
      </w:tabs>
      <w:spacing w:line="200" w:lineRule="atLeast"/>
    </w:pPr>
  </w:style>
  <w:style w:type="paragraph" w:customStyle="1" w:styleId="nineptnormalitalic">
    <w:name w:val="nine pt normal italic"/>
    <w:aliases w:val="9nit"/>
    <w:basedOn w:val="nineptnormal"/>
    <w:uiPriority w:val="99"/>
    <w:rsid w:val="00DE4702"/>
    <w:rPr>
      <w:i/>
      <w:iCs/>
    </w:rPr>
  </w:style>
  <w:style w:type="paragraph" w:customStyle="1" w:styleId="nineptblocklistnospaceafter">
    <w:name w:val="nine pt block list no space after"/>
    <w:aliases w:val="9bln"/>
    <w:basedOn w:val="nineptblocklist"/>
    <w:uiPriority w:val="99"/>
    <w:rsid w:val="00DE4702"/>
    <w:pPr>
      <w:spacing w:after="0"/>
    </w:pPr>
  </w:style>
  <w:style w:type="paragraph" w:customStyle="1" w:styleId="nineptblocklist">
    <w:name w:val="nine pt block list"/>
    <w:aliases w:val="9bl"/>
    <w:basedOn w:val="nineptblock"/>
    <w:uiPriority w:val="99"/>
    <w:rsid w:val="00DE4702"/>
    <w:pPr>
      <w:ind w:left="992" w:hanging="425"/>
    </w:pPr>
  </w:style>
  <w:style w:type="paragraph" w:customStyle="1" w:styleId="nineptblock">
    <w:name w:val="nine pt block"/>
    <w:aliases w:val="9b"/>
    <w:basedOn w:val="nineptnormal"/>
    <w:uiPriority w:val="99"/>
    <w:rsid w:val="00DE4702"/>
    <w:pPr>
      <w:spacing w:after="220"/>
      <w:ind w:left="567"/>
    </w:pPr>
  </w:style>
  <w:style w:type="paragraph" w:customStyle="1" w:styleId="acctfourfiguresshorternumber2">
    <w:name w:val="acct four figures shorter number2"/>
    <w:aliases w:val="a4-2"/>
    <w:basedOn w:val="Normal"/>
    <w:uiPriority w:val="99"/>
    <w:rsid w:val="00DE4702"/>
    <w:pPr>
      <w:tabs>
        <w:tab w:val="decimal" w:pos="624"/>
      </w:tabs>
      <w:spacing w:after="0" w:line="260" w:lineRule="atLeast"/>
    </w:pPr>
    <w:rPr>
      <w:rFonts w:ascii="Times New Roman" w:hAnsi="Times New Roman" w:cs="Times New Roman"/>
      <w:szCs w:val="20"/>
      <w:lang w:val="en-GB" w:bidi="ar-SA"/>
    </w:rPr>
  </w:style>
  <w:style w:type="paragraph" w:customStyle="1" w:styleId="nineptnormalheadingcentred">
    <w:name w:val="nine pt normal heading centred"/>
    <w:aliases w:val="9nhc"/>
    <w:basedOn w:val="nineptnormalheading"/>
    <w:uiPriority w:val="99"/>
    <w:rsid w:val="00DE4702"/>
    <w:pPr>
      <w:jc w:val="center"/>
    </w:pPr>
  </w:style>
  <w:style w:type="paragraph" w:customStyle="1" w:styleId="nineptheadingcentredspace">
    <w:name w:val="nine pt heading centred + space"/>
    <w:aliases w:val="9hcs"/>
    <w:basedOn w:val="Normal"/>
    <w:uiPriority w:val="99"/>
    <w:rsid w:val="00DE4702"/>
    <w:pPr>
      <w:spacing w:after="180" w:line="220" w:lineRule="atLeast"/>
      <w:jc w:val="center"/>
    </w:pPr>
    <w:rPr>
      <w:rFonts w:ascii="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uiPriority w:val="99"/>
    <w:rsid w:val="00DE4702"/>
    <w:pPr>
      <w:tabs>
        <w:tab w:val="decimal" w:pos="227"/>
      </w:tabs>
    </w:pPr>
  </w:style>
  <w:style w:type="paragraph" w:customStyle="1" w:styleId="nineptcolumntab2">
    <w:name w:val="nine pt column tab2"/>
    <w:aliases w:val="a92,nine pt column tabs2"/>
    <w:basedOn w:val="nineptnormal"/>
    <w:uiPriority w:val="99"/>
    <w:rsid w:val="00DE4702"/>
    <w:pPr>
      <w:tabs>
        <w:tab w:val="decimal" w:pos="510"/>
      </w:tabs>
    </w:pPr>
  </w:style>
  <w:style w:type="paragraph" w:customStyle="1" w:styleId="nineptonepointafter">
    <w:name w:val="nine pt one point after"/>
    <w:aliases w:val="9n1"/>
    <w:basedOn w:val="nineptnormal"/>
    <w:uiPriority w:val="99"/>
    <w:rsid w:val="00DE4702"/>
    <w:pPr>
      <w:spacing w:after="20"/>
    </w:pPr>
  </w:style>
  <w:style w:type="paragraph" w:customStyle="1" w:styleId="nineptblockind">
    <w:name w:val="nine pt block *ind"/>
    <w:aliases w:val="9b*ind"/>
    <w:basedOn w:val="nineptblock"/>
    <w:uiPriority w:val="99"/>
    <w:rsid w:val="00DE4702"/>
    <w:pPr>
      <w:ind w:left="851" w:hanging="284"/>
    </w:pPr>
  </w:style>
  <w:style w:type="paragraph" w:customStyle="1" w:styleId="headingonepointafter">
    <w:name w:val="heading one point after"/>
    <w:aliases w:val="h1p"/>
    <w:basedOn w:val="heading"/>
    <w:uiPriority w:val="99"/>
    <w:rsid w:val="00DE4702"/>
    <w:pPr>
      <w:spacing w:after="20"/>
    </w:pPr>
  </w:style>
  <w:style w:type="paragraph" w:customStyle="1" w:styleId="blockbulletnospaceafter">
    <w:name w:val="block bullet no space after"/>
    <w:aliases w:val="bbn,block bullet no sp"/>
    <w:basedOn w:val="blockbullet"/>
    <w:uiPriority w:val="99"/>
    <w:rsid w:val="00DE4702"/>
    <w:pPr>
      <w:spacing w:after="0"/>
    </w:pPr>
  </w:style>
  <w:style w:type="paragraph" w:customStyle="1" w:styleId="acctstatementheadingaitalicbold">
    <w:name w:val="acct statement heading (a) italic bold"/>
    <w:aliases w:val="asaib"/>
    <w:basedOn w:val="acctstatementheadinga"/>
    <w:uiPriority w:val="99"/>
    <w:rsid w:val="00DE4702"/>
    <w:pPr>
      <w:spacing w:before="0" w:after="260"/>
    </w:pPr>
    <w:rPr>
      <w:i/>
    </w:rPr>
  </w:style>
  <w:style w:type="paragraph" w:customStyle="1" w:styleId="nineptblocknosp">
    <w:name w:val="nine pt block no sp"/>
    <w:aliases w:val="9bn"/>
    <w:basedOn w:val="Normal"/>
    <w:uiPriority w:val="99"/>
    <w:rsid w:val="00DE4702"/>
    <w:pPr>
      <w:spacing w:after="0" w:line="220" w:lineRule="atLeast"/>
      <w:ind w:left="567"/>
    </w:pPr>
    <w:rPr>
      <w:rFonts w:ascii="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uiPriority w:val="99"/>
    <w:rsid w:val="00DE4702"/>
    <w:rPr>
      <w:i/>
      <w:iCs/>
    </w:rPr>
  </w:style>
  <w:style w:type="paragraph" w:customStyle="1" w:styleId="nineptnormalhalfspace">
    <w:name w:val="nine pt normal half space"/>
    <w:aliases w:val="9nhs"/>
    <w:basedOn w:val="nineptnormal"/>
    <w:uiPriority w:val="99"/>
    <w:rsid w:val="00DE4702"/>
    <w:pPr>
      <w:spacing w:after="80"/>
    </w:pPr>
  </w:style>
  <w:style w:type="paragraph" w:customStyle="1" w:styleId="nineptratecol">
    <w:name w:val="nine pt rate col"/>
    <w:aliases w:val="a9r"/>
    <w:basedOn w:val="nineptnormal"/>
    <w:uiPriority w:val="99"/>
    <w:rsid w:val="00DE4702"/>
    <w:pPr>
      <w:tabs>
        <w:tab w:val="decimal" w:pos="397"/>
      </w:tabs>
    </w:pPr>
  </w:style>
  <w:style w:type="paragraph" w:customStyle="1" w:styleId="nineptblockitalics">
    <w:name w:val="nine pt block italics"/>
    <w:aliases w:val="9bit"/>
    <w:basedOn w:val="nineptblock"/>
    <w:uiPriority w:val="99"/>
    <w:rsid w:val="00DE4702"/>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DE4702"/>
    <w:pPr>
      <w:spacing w:after="80"/>
    </w:pPr>
  </w:style>
  <w:style w:type="paragraph" w:customStyle="1" w:styleId="nineptbodytextheading">
    <w:name w:val="nine pt body text heading"/>
    <w:aliases w:val="9bth"/>
    <w:basedOn w:val="Footer"/>
    <w:uiPriority w:val="99"/>
    <w:rsid w:val="00DE4702"/>
    <w:pPr>
      <w:tabs>
        <w:tab w:val="clear" w:pos="4153"/>
        <w:tab w:val="clear" w:pos="8306"/>
      </w:tabs>
      <w:spacing w:after="180" w:line="220" w:lineRule="atLeast"/>
      <w:ind w:left="0" w:right="0" w:firstLine="0"/>
      <w:jc w:val="left"/>
    </w:pPr>
    <w:rPr>
      <w:rFonts w:ascii="Times New Roman" w:eastAsia="Times New Roman" w:hAnsi="Times New Roman" w:cs="Times New Roman"/>
      <w:b/>
      <w:bCs/>
      <w:i/>
      <w:iCs/>
      <w:color w:val="0000FF"/>
      <w:sz w:val="18"/>
      <w:lang w:val="en-GB" w:bidi="ar-SA"/>
    </w:rPr>
  </w:style>
  <w:style w:type="paragraph" w:customStyle="1" w:styleId="nineptbodytextheadingcentred">
    <w:name w:val="nine pt body text heading centred"/>
    <w:aliases w:val="9bthc"/>
    <w:basedOn w:val="nineptbodytextheading"/>
    <w:uiPriority w:val="99"/>
    <w:rsid w:val="00DE4702"/>
    <w:pPr>
      <w:jc w:val="center"/>
    </w:pPr>
  </w:style>
  <w:style w:type="paragraph" w:customStyle="1" w:styleId="nineptnormalheadingcentredwider">
    <w:name w:val="nine pt normal heading centred wider"/>
    <w:aliases w:val="9nhcw"/>
    <w:basedOn w:val="nineptnormalheadingcentred"/>
    <w:uiPriority w:val="99"/>
    <w:rsid w:val="00DE4702"/>
    <w:pPr>
      <w:ind w:left="-85" w:right="-85"/>
    </w:pPr>
  </w:style>
  <w:style w:type="paragraph" w:customStyle="1" w:styleId="nineptcolumntabs5">
    <w:name w:val="nine pt column tabs5"/>
    <w:aliases w:val="a95,nine pt column tab5"/>
    <w:basedOn w:val="Normal"/>
    <w:uiPriority w:val="99"/>
    <w:rsid w:val="00DE4702"/>
    <w:pPr>
      <w:tabs>
        <w:tab w:val="decimal" w:pos="794"/>
      </w:tabs>
      <w:spacing w:after="0" w:line="220" w:lineRule="atLeast"/>
    </w:pPr>
    <w:rPr>
      <w:rFonts w:ascii="Times New Roman" w:hAnsi="Times New Roman" w:cs="Times New Roman"/>
      <w:sz w:val="18"/>
      <w:szCs w:val="20"/>
      <w:lang w:val="en-GB" w:bidi="ar-SA"/>
    </w:rPr>
  </w:style>
  <w:style w:type="paragraph" w:customStyle="1" w:styleId="ninebtbodytextcentred">
    <w:name w:val="nine bt body text centred"/>
    <w:aliases w:val="9btc"/>
    <w:basedOn w:val="nineptbodytext"/>
    <w:uiPriority w:val="99"/>
    <w:rsid w:val="00DE4702"/>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DE4702"/>
    <w:pPr>
      <w:ind w:left="-85" w:right="-85"/>
    </w:pPr>
  </w:style>
  <w:style w:type="paragraph" w:customStyle="1" w:styleId="nineptcolumntabdecimal2">
    <w:name w:val="nine pt column tab decimal2"/>
    <w:aliases w:val="a9d2,nine pt column tabs decimal2"/>
    <w:basedOn w:val="nineptnormal"/>
    <w:uiPriority w:val="99"/>
    <w:rsid w:val="00DE4702"/>
    <w:pPr>
      <w:tabs>
        <w:tab w:val="decimal" w:pos="284"/>
      </w:tabs>
    </w:pPr>
  </w:style>
  <w:style w:type="paragraph" w:customStyle="1" w:styleId="nineptcolumntab4">
    <w:name w:val="nine pt column tab4"/>
    <w:aliases w:val="a94,nine pt column tabs4"/>
    <w:basedOn w:val="nineptnormal"/>
    <w:uiPriority w:val="99"/>
    <w:rsid w:val="00DE4702"/>
    <w:pPr>
      <w:tabs>
        <w:tab w:val="decimal" w:pos="680"/>
      </w:tabs>
    </w:pPr>
  </w:style>
  <w:style w:type="paragraph" w:customStyle="1" w:styleId="nineptcolumntab3">
    <w:name w:val="nine pt column tab3"/>
    <w:aliases w:val="a93,nine pt column tabs3"/>
    <w:basedOn w:val="nineptnormal"/>
    <w:uiPriority w:val="99"/>
    <w:rsid w:val="00DE4702"/>
    <w:pPr>
      <w:tabs>
        <w:tab w:val="decimal" w:pos="567"/>
      </w:tabs>
    </w:pPr>
  </w:style>
  <w:style w:type="paragraph" w:customStyle="1" w:styleId="nineptindent">
    <w:name w:val="nine pt indent"/>
    <w:aliases w:val="9i"/>
    <w:basedOn w:val="nineptnormal"/>
    <w:uiPriority w:val="99"/>
    <w:rsid w:val="00DE4702"/>
    <w:pPr>
      <w:ind w:left="425" w:hanging="425"/>
    </w:pPr>
  </w:style>
  <w:style w:type="paragraph" w:customStyle="1" w:styleId="blockind">
    <w:name w:val="block *ind"/>
    <w:aliases w:val="b*,block star ind"/>
    <w:basedOn w:val="block"/>
    <w:uiPriority w:val="99"/>
    <w:rsid w:val="00DE4702"/>
    <w:pPr>
      <w:ind w:left="907" w:hanging="340"/>
      <w:jc w:val="left"/>
    </w:pPr>
  </w:style>
  <w:style w:type="paragraph" w:customStyle="1" w:styleId="List3i">
    <w:name w:val="List 3i"/>
    <w:aliases w:val="3i"/>
    <w:basedOn w:val="List2i"/>
    <w:uiPriority w:val="99"/>
    <w:rsid w:val="00DE4702"/>
    <w:pPr>
      <w:ind w:left="1701"/>
    </w:pPr>
  </w:style>
  <w:style w:type="paragraph" w:customStyle="1" w:styleId="acctindentonepointafter">
    <w:name w:val="acct indent one point after"/>
    <w:aliases w:val="ai1p"/>
    <w:basedOn w:val="acctindent"/>
    <w:uiPriority w:val="99"/>
    <w:rsid w:val="00DE4702"/>
    <w:pPr>
      <w:spacing w:after="20"/>
    </w:pPr>
  </w:style>
  <w:style w:type="paragraph" w:customStyle="1" w:styleId="eightptnormalheadingitalic">
    <w:name w:val="eight pt normal heading italic"/>
    <w:aliases w:val="8nhbi"/>
    <w:basedOn w:val="eightptnormalheading"/>
    <w:uiPriority w:val="99"/>
    <w:rsid w:val="00DE4702"/>
    <w:rPr>
      <w:i/>
      <w:iCs/>
    </w:rPr>
  </w:style>
  <w:style w:type="paragraph" w:customStyle="1" w:styleId="eightptcolumntabs3">
    <w:name w:val="eight pt column tabs3"/>
    <w:aliases w:val="a83"/>
    <w:basedOn w:val="eightptnormal"/>
    <w:uiPriority w:val="99"/>
    <w:rsid w:val="00DE4702"/>
    <w:pPr>
      <w:tabs>
        <w:tab w:val="decimal" w:pos="794"/>
      </w:tabs>
    </w:pPr>
  </w:style>
  <w:style w:type="paragraph" w:customStyle="1" w:styleId="eightptbodytextheadingmiddleline">
    <w:name w:val="eight pt body text heading middle line"/>
    <w:aliases w:val="8hml"/>
    <w:basedOn w:val="eightptbodytextheading"/>
    <w:uiPriority w:val="99"/>
    <w:rsid w:val="00DE4702"/>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DE4702"/>
    <w:pPr>
      <w:jc w:val="center"/>
    </w:pPr>
  </w:style>
  <w:style w:type="paragraph" w:customStyle="1" w:styleId="eightpt4ptspacebefore">
    <w:name w:val="eight pt 4pt space before"/>
    <w:aliases w:val="8n4sp"/>
    <w:basedOn w:val="eightptnormal"/>
    <w:uiPriority w:val="99"/>
    <w:rsid w:val="00DE4702"/>
    <w:pPr>
      <w:spacing w:before="80"/>
    </w:pPr>
  </w:style>
  <w:style w:type="paragraph" w:customStyle="1" w:styleId="eightpt4ptspaceafter">
    <w:name w:val="eight pt 4 pt space after"/>
    <w:aliases w:val="8n4sa"/>
    <w:basedOn w:val="eightptnormal"/>
    <w:uiPriority w:val="99"/>
    <w:rsid w:val="00DE4702"/>
    <w:pPr>
      <w:numPr>
        <w:numId w:val="6"/>
      </w:numPr>
      <w:tabs>
        <w:tab w:val="clear" w:pos="1440"/>
      </w:tabs>
      <w:spacing w:after="80"/>
      <w:ind w:left="0" w:firstLine="0"/>
    </w:pPr>
  </w:style>
  <w:style w:type="paragraph" w:customStyle="1" w:styleId="blockbullet2">
    <w:name w:val="block bullet 2"/>
    <w:aliases w:val="bb2"/>
    <w:basedOn w:val="BodyText"/>
    <w:uiPriority w:val="99"/>
    <w:rsid w:val="00DE4702"/>
    <w:pPr>
      <w:tabs>
        <w:tab w:val="num" w:pos="1247"/>
      </w:tabs>
      <w:spacing w:after="260" w:line="260" w:lineRule="atLeast"/>
      <w:ind w:left="1247" w:right="0" w:hanging="340"/>
      <w:jc w:val="left"/>
    </w:pPr>
    <w:rPr>
      <w:rFonts w:ascii="Times New Roman" w:eastAsia="Times New Roman" w:hAnsi="Times New Roman" w:cs="Times New Roman"/>
      <w:sz w:val="22"/>
      <w:lang w:val="en-GB" w:bidi="ar-SA"/>
    </w:rPr>
  </w:style>
  <w:style w:type="paragraph" w:customStyle="1" w:styleId="headingnospaceaftercentred">
    <w:name w:val="heading no space after centred"/>
    <w:aliases w:val="hnc"/>
    <w:basedOn w:val="headingnospaceafter"/>
    <w:uiPriority w:val="99"/>
    <w:rsid w:val="00DE4702"/>
    <w:pPr>
      <w:jc w:val="center"/>
    </w:pPr>
  </w:style>
  <w:style w:type="paragraph" w:customStyle="1" w:styleId="acctfourfigureslongernumber2">
    <w:name w:val="acct four figures longer number2"/>
    <w:aliases w:val="a4+2"/>
    <w:basedOn w:val="Normal"/>
    <w:uiPriority w:val="99"/>
    <w:rsid w:val="00DE4702"/>
    <w:pPr>
      <w:tabs>
        <w:tab w:val="decimal" w:pos="907"/>
      </w:tabs>
      <w:spacing w:after="0" w:line="260" w:lineRule="atLeast"/>
    </w:pPr>
    <w:rPr>
      <w:rFonts w:ascii="Times New Roman" w:hAnsi="Times New Roman" w:cs="Times New Roman"/>
      <w:szCs w:val="20"/>
      <w:lang w:val="en-GB" w:bidi="ar-SA"/>
    </w:rPr>
  </w:style>
  <w:style w:type="paragraph" w:customStyle="1" w:styleId="BodyTextbullet">
    <w:name w:val="Body Text bullet"/>
    <w:basedOn w:val="BodyText"/>
    <w:next w:val="BodyText"/>
    <w:autoRedefine/>
    <w:uiPriority w:val="99"/>
    <w:rsid w:val="00DE4702"/>
    <w:pPr>
      <w:tabs>
        <w:tab w:val="num" w:pos="1440"/>
      </w:tabs>
      <w:spacing w:after="120" w:line="260" w:lineRule="atLeast"/>
      <w:ind w:left="1440" w:right="0" w:hanging="360"/>
      <w:jc w:val="both"/>
    </w:pPr>
    <w:rPr>
      <w:rFonts w:ascii="Times New Roman" w:eastAsia="Times New Roman" w:hAnsi="Times New Roman" w:cs="Times New Roman"/>
      <w:bCs/>
      <w:sz w:val="22"/>
      <w:szCs w:val="22"/>
      <w:lang w:eastAsia="en-GB"/>
    </w:rPr>
  </w:style>
  <w:style w:type="paragraph" w:customStyle="1" w:styleId="CoverTitle">
    <w:name w:val="Cover Title"/>
    <w:basedOn w:val="Normal"/>
    <w:uiPriority w:val="99"/>
    <w:rsid w:val="00DE4702"/>
    <w:pPr>
      <w:overflowPunct w:val="0"/>
      <w:autoSpaceDE w:val="0"/>
      <w:autoSpaceDN w:val="0"/>
      <w:adjustRightInd w:val="0"/>
      <w:spacing w:after="0"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uiPriority w:val="99"/>
    <w:rsid w:val="00DE4702"/>
    <w:pPr>
      <w:overflowPunct w:val="0"/>
      <w:autoSpaceDE w:val="0"/>
      <w:autoSpaceDN w:val="0"/>
      <w:adjustRightInd w:val="0"/>
      <w:spacing w:after="130" w:line="240" w:lineRule="auto"/>
      <w:jc w:val="both"/>
      <w:textAlignment w:val="baseline"/>
    </w:pPr>
    <w:rPr>
      <w:rFonts w:ascii="Times New Roman" w:hAnsi="Times New Roman" w:cs="Times New Roman"/>
      <w:sz w:val="18"/>
      <w:szCs w:val="20"/>
      <w:u w:val="single"/>
      <w:lang w:val="en-GB" w:bidi="ar-SA"/>
    </w:rPr>
  </w:style>
  <w:style w:type="paragraph" w:customStyle="1" w:styleId="CoverClientName">
    <w:name w:val="Cover Client Name"/>
    <w:basedOn w:val="Normal"/>
    <w:uiPriority w:val="99"/>
    <w:rsid w:val="00DE4702"/>
    <w:pPr>
      <w:tabs>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uiPriority w:val="99"/>
    <w:rsid w:val="00DE4702"/>
    <w:pPr>
      <w:spacing w:after="0" w:line="440" w:lineRule="exact"/>
      <w:jc w:val="center"/>
    </w:pPr>
    <w:rPr>
      <w:sz w:val="32"/>
      <w:u w:val="none"/>
    </w:rPr>
  </w:style>
  <w:style w:type="paragraph" w:customStyle="1" w:styleId="CoverDate">
    <w:name w:val="Cover Date"/>
    <w:basedOn w:val="Single"/>
    <w:uiPriority w:val="99"/>
    <w:rsid w:val="00DE4702"/>
    <w:pPr>
      <w:spacing w:after="0" w:line="440" w:lineRule="exact"/>
      <w:jc w:val="center"/>
    </w:pPr>
    <w:rPr>
      <w:sz w:val="32"/>
      <w:u w:val="none"/>
    </w:rPr>
  </w:style>
  <w:style w:type="paragraph" w:styleId="DocumentMap">
    <w:name w:val="Document Map"/>
    <w:basedOn w:val="Normal"/>
    <w:link w:val="DocumentMapChar"/>
    <w:uiPriority w:val="99"/>
    <w:rsid w:val="00DE4702"/>
    <w:pPr>
      <w:shd w:val="clear" w:color="auto" w:fill="000080"/>
      <w:spacing w:after="0" w:line="260" w:lineRule="atLeast"/>
    </w:pPr>
    <w:rPr>
      <w:rFonts w:ascii="Tahoma" w:hAnsi="Tahoma" w:cs="Tahoma"/>
      <w:sz w:val="20"/>
      <w:szCs w:val="20"/>
      <w:lang w:val="en-GB" w:bidi="ar-SA"/>
    </w:rPr>
  </w:style>
  <w:style w:type="character" w:customStyle="1" w:styleId="DocumentMapChar">
    <w:name w:val="Document Map Char"/>
    <w:link w:val="DocumentMap"/>
    <w:uiPriority w:val="99"/>
    <w:rsid w:val="00DE4702"/>
    <w:rPr>
      <w:rFonts w:ascii="Tahoma" w:eastAsia="Times New Roman" w:hAnsi="Tahoma" w:cs="Tahoma"/>
      <w:sz w:val="20"/>
      <w:szCs w:val="20"/>
      <w:shd w:val="clear" w:color="auto" w:fill="000080"/>
      <w:lang w:val="en-GB" w:bidi="ar-SA"/>
    </w:rPr>
  </w:style>
  <w:style w:type="paragraph" w:customStyle="1" w:styleId="Default">
    <w:name w:val="Default"/>
    <w:rsid w:val="00DE4702"/>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DE4702"/>
    <w:pPr>
      <w:widowControl w:val="0"/>
      <w:tabs>
        <w:tab w:val="left" w:pos="1134"/>
        <w:tab w:val="left" w:pos="1531"/>
        <w:tab w:val="left" w:pos="1871"/>
      </w:tabs>
      <w:suppressAutoHyphens/>
      <w:autoSpaceDE w:val="0"/>
      <w:autoSpaceDN w:val="0"/>
      <w:adjustRightInd w:val="0"/>
      <w:spacing w:after="0"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DE4702"/>
    <w:rPr>
      <w:rFonts w:ascii="Univers 45 Light" w:eastAsia="MS Mincho" w:hAnsi="Univers 45 Light" w:cs="Univers 45 Light"/>
      <w:b/>
      <w:bCs/>
      <w:color w:val="0C2D83"/>
      <w:sz w:val="20"/>
      <w:szCs w:val="20"/>
      <w:lang w:val="en-GB" w:bidi="ar-SA"/>
    </w:rPr>
  </w:style>
  <w:style w:type="character" w:customStyle="1" w:styleId="Reference">
    <w:name w:val="Reference"/>
    <w:rsid w:val="00DE4702"/>
    <w:rPr>
      <w:rFonts w:ascii="Univers 45 Light" w:hAnsi="Univers 45 Light"/>
      <w:i/>
      <w:color w:val="0C2D83"/>
      <w:sz w:val="16"/>
    </w:rPr>
  </w:style>
  <w:style w:type="character" w:customStyle="1" w:styleId="Footnote">
    <w:name w:val="Footnote"/>
    <w:rsid w:val="00DE4702"/>
    <w:rPr>
      <w:rFonts w:ascii="Univers 45 Light" w:hAnsi="Univers 45 Light"/>
      <w:color w:val="0C2D83"/>
      <w:position w:val="2"/>
      <w:sz w:val="20"/>
      <w:vertAlign w:val="superscript"/>
    </w:rPr>
  </w:style>
  <w:style w:type="character" w:customStyle="1" w:styleId="Bullet">
    <w:name w:val="Bullet"/>
    <w:rsid w:val="00DE4702"/>
    <w:rPr>
      <w:rFonts w:ascii="ZapfDingbats BT" w:hAnsi="ZapfDingbats BT"/>
      <w:color w:val="0C2D83"/>
      <w:position w:val="2"/>
      <w:sz w:val="10"/>
    </w:rPr>
  </w:style>
  <w:style w:type="paragraph" w:customStyle="1" w:styleId="CM32">
    <w:name w:val="CM32"/>
    <w:basedOn w:val="Default"/>
    <w:next w:val="Default"/>
    <w:rsid w:val="00DE4702"/>
    <w:pPr>
      <w:spacing w:line="260" w:lineRule="atLeast"/>
    </w:pPr>
    <w:rPr>
      <w:rFonts w:eastAsia="Times New Roman" w:cs="Angsana New"/>
      <w:color w:val="auto"/>
      <w:lang w:eastAsia="en-US"/>
    </w:rPr>
  </w:style>
  <w:style w:type="paragraph" w:customStyle="1" w:styleId="CM139">
    <w:name w:val="CM139"/>
    <w:basedOn w:val="Default"/>
    <w:next w:val="Default"/>
    <w:rsid w:val="00DE4702"/>
    <w:rPr>
      <w:rFonts w:eastAsia="Times New Roman" w:cs="Angsana New"/>
      <w:color w:val="auto"/>
      <w:lang w:eastAsia="en-US"/>
    </w:rPr>
  </w:style>
  <w:style w:type="paragraph" w:customStyle="1" w:styleId="CM38">
    <w:name w:val="CM38"/>
    <w:basedOn w:val="Default"/>
    <w:next w:val="Default"/>
    <w:rsid w:val="00DE4702"/>
    <w:pPr>
      <w:spacing w:line="256" w:lineRule="atLeast"/>
    </w:pPr>
    <w:rPr>
      <w:rFonts w:eastAsia="Times New Roman" w:cs="Angsana New"/>
      <w:color w:val="auto"/>
      <w:lang w:eastAsia="en-US"/>
    </w:rPr>
  </w:style>
  <w:style w:type="paragraph" w:customStyle="1" w:styleId="CM31">
    <w:name w:val="CM31"/>
    <w:basedOn w:val="Default"/>
    <w:next w:val="Default"/>
    <w:rsid w:val="00DE4702"/>
    <w:pPr>
      <w:spacing w:line="253" w:lineRule="atLeast"/>
    </w:pPr>
    <w:rPr>
      <w:rFonts w:eastAsia="Times New Roman" w:cs="Angsana New"/>
      <w:color w:val="auto"/>
      <w:lang w:eastAsia="en-US"/>
    </w:rPr>
  </w:style>
  <w:style w:type="paragraph" w:customStyle="1" w:styleId="CM48">
    <w:name w:val="CM48"/>
    <w:basedOn w:val="Default"/>
    <w:next w:val="Default"/>
    <w:rsid w:val="00DE4702"/>
    <w:rPr>
      <w:rFonts w:eastAsia="Times New Roman" w:cs="Angsana New"/>
      <w:color w:val="auto"/>
      <w:lang w:eastAsia="en-US"/>
    </w:rPr>
  </w:style>
  <w:style w:type="paragraph" w:customStyle="1" w:styleId="CM74">
    <w:name w:val="CM74"/>
    <w:basedOn w:val="Default"/>
    <w:next w:val="Default"/>
    <w:rsid w:val="00DE4702"/>
    <w:rPr>
      <w:rFonts w:eastAsia="Times New Roman" w:cs="Angsana New"/>
      <w:color w:val="auto"/>
      <w:lang w:eastAsia="en-US"/>
    </w:rPr>
  </w:style>
  <w:style w:type="character" w:styleId="CommentReference">
    <w:name w:val="annotation reference"/>
    <w:uiPriority w:val="99"/>
    <w:rsid w:val="00DE4702"/>
    <w:rPr>
      <w:sz w:val="16"/>
      <w:szCs w:val="16"/>
    </w:rPr>
  </w:style>
  <w:style w:type="paragraph" w:styleId="CommentText">
    <w:name w:val="annotation text"/>
    <w:basedOn w:val="Normal"/>
    <w:link w:val="CommentTextChar"/>
    <w:uiPriority w:val="99"/>
    <w:rsid w:val="00DE4702"/>
    <w:pPr>
      <w:spacing w:after="0" w:line="260" w:lineRule="atLeast"/>
    </w:pPr>
    <w:rPr>
      <w:rFonts w:ascii="Times New Roman" w:hAnsi="Times New Roman" w:cs="Times New Roman"/>
      <w:sz w:val="20"/>
      <w:szCs w:val="20"/>
      <w:lang w:val="en-GB" w:bidi="ar-SA"/>
    </w:rPr>
  </w:style>
  <w:style w:type="character" w:customStyle="1" w:styleId="CommentTextChar">
    <w:name w:val="Comment Text Char"/>
    <w:link w:val="CommentText"/>
    <w:uiPriority w:val="99"/>
    <w:rsid w:val="00DE4702"/>
    <w:rPr>
      <w:rFonts w:ascii="Times New Roman" w:eastAsia="Times New Roman" w:hAnsi="Times New Roman" w:cs="Times New Roman"/>
      <w:sz w:val="20"/>
      <w:szCs w:val="20"/>
      <w:lang w:val="en-GB" w:bidi="ar-SA"/>
    </w:rPr>
  </w:style>
  <w:style w:type="paragraph" w:styleId="CommentSubject">
    <w:name w:val="annotation subject"/>
    <w:basedOn w:val="CommentText"/>
    <w:next w:val="CommentText"/>
    <w:link w:val="CommentSubjectChar"/>
    <w:uiPriority w:val="99"/>
    <w:rsid w:val="00DE4702"/>
    <w:rPr>
      <w:b/>
      <w:bCs/>
    </w:rPr>
  </w:style>
  <w:style w:type="character" w:customStyle="1" w:styleId="CommentSubjectChar">
    <w:name w:val="Comment Subject Char"/>
    <w:link w:val="CommentSubject"/>
    <w:uiPriority w:val="99"/>
    <w:rsid w:val="00DE4702"/>
    <w:rPr>
      <w:rFonts w:ascii="Times New Roman" w:eastAsia="Times New Roman" w:hAnsi="Times New Roman" w:cs="Times New Roman"/>
      <w:b/>
      <w:bCs/>
      <w:sz w:val="20"/>
      <w:szCs w:val="20"/>
      <w:lang w:val="en-GB" w:bidi="ar-SA"/>
    </w:rPr>
  </w:style>
  <w:style w:type="character" w:customStyle="1" w:styleId="hps">
    <w:name w:val="hps"/>
    <w:uiPriority w:val="99"/>
    <w:rsid w:val="00DE4702"/>
  </w:style>
  <w:style w:type="character" w:customStyle="1" w:styleId="shorttext">
    <w:name w:val="short_text"/>
    <w:uiPriority w:val="99"/>
    <w:rsid w:val="00DE4702"/>
  </w:style>
  <w:style w:type="character" w:customStyle="1" w:styleId="longtext">
    <w:name w:val="long_text"/>
    <w:uiPriority w:val="99"/>
    <w:rsid w:val="00DE4702"/>
  </w:style>
  <w:style w:type="paragraph" w:styleId="PlainText">
    <w:name w:val="Plain Text"/>
    <w:basedOn w:val="Normal"/>
    <w:link w:val="PlainTextChar"/>
    <w:uiPriority w:val="99"/>
    <w:rsid w:val="00DE4702"/>
    <w:pPr>
      <w:spacing w:after="0" w:line="240" w:lineRule="auto"/>
    </w:pPr>
    <w:rPr>
      <w:rFonts w:ascii="Times New Roman" w:eastAsia="Cordia New" w:hAnsi="Times New Roman" w:cs="Angsana New"/>
      <w:sz w:val="28"/>
      <w:szCs w:val="20"/>
      <w:lang w:val="th-TH"/>
    </w:rPr>
  </w:style>
  <w:style w:type="character" w:customStyle="1" w:styleId="PlainTextChar">
    <w:name w:val="Plain Text Char"/>
    <w:link w:val="PlainText"/>
    <w:uiPriority w:val="99"/>
    <w:rsid w:val="00DE4702"/>
    <w:rPr>
      <w:rFonts w:ascii="Times New Roman" w:eastAsia="Cordia New" w:hAnsi="Times New Roman" w:cs="Angsana New"/>
      <w:sz w:val="28"/>
      <w:lang w:val="th-TH"/>
    </w:rPr>
  </w:style>
  <w:style w:type="paragraph" w:customStyle="1" w:styleId="ReportHeading1">
    <w:name w:val="ReportHeading1"/>
    <w:basedOn w:val="Normal"/>
    <w:uiPriority w:val="99"/>
    <w:rsid w:val="00DE4702"/>
    <w:pPr>
      <w:framePr w:w="6521" w:h="1055" w:hSpace="142" w:wrap="around" w:vAnchor="page" w:hAnchor="page" w:x="1441" w:y="4452"/>
      <w:spacing w:after="0" w:line="300" w:lineRule="atLeast"/>
    </w:pPr>
    <w:rPr>
      <w:rFonts w:ascii="Arial" w:hAnsi="Arial" w:cs="Times New Roman"/>
      <w:b/>
      <w:bCs/>
      <w:sz w:val="24"/>
      <w:szCs w:val="24"/>
    </w:rPr>
  </w:style>
  <w:style w:type="character" w:customStyle="1" w:styleId="AAReference">
    <w:name w:val="AA Reference"/>
    <w:uiPriority w:val="99"/>
    <w:rsid w:val="00DE4702"/>
    <w:rPr>
      <w:rFonts w:ascii="Arial" w:hAnsi="Arial"/>
      <w:dstrike w:val="0"/>
      <w:noProof w:val="0"/>
      <w:color w:val="auto"/>
      <w:spacing w:val="0"/>
      <w:w w:val="100"/>
      <w:position w:val="0"/>
      <w:sz w:val="14"/>
      <w:szCs w:val="14"/>
      <w:vertAlign w:val="baseline"/>
      <w:lang w:val="en-US"/>
    </w:rPr>
  </w:style>
  <w:style w:type="character" w:customStyle="1" w:styleId="AccPolicyHeadingChar">
    <w:name w:val="Acc Policy Heading Char"/>
    <w:uiPriority w:val="99"/>
    <w:rsid w:val="00DE4702"/>
    <w:rPr>
      <w:rFonts w:ascii="Angsana New" w:hAnsi="Angsana New" w:cs="Angsana New"/>
      <w:sz w:val="30"/>
      <w:szCs w:val="30"/>
      <w:lang w:val="en-GB" w:eastAsia="en-US" w:bidi="th-TH"/>
    </w:rPr>
  </w:style>
  <w:style w:type="character" w:customStyle="1" w:styleId="CharChar">
    <w:name w:val="Char Char"/>
    <w:uiPriority w:val="99"/>
    <w:rsid w:val="00DE4702"/>
    <w:rPr>
      <w:rFonts w:ascii="Courier New" w:hAnsi="Courier New" w:cs="Times New Roman"/>
      <w:lang w:val="en-AU" w:eastAsia="en-US" w:bidi="th-TH"/>
    </w:rPr>
  </w:style>
  <w:style w:type="paragraph" w:customStyle="1" w:styleId="msonospacing0">
    <w:name w:val="msonospacing"/>
    <w:basedOn w:val="Normal"/>
    <w:rsid w:val="00DE4702"/>
    <w:pPr>
      <w:spacing w:after="0" w:line="240" w:lineRule="auto"/>
    </w:pPr>
    <w:rPr>
      <w:rFonts w:cs="Tahoma"/>
      <w:szCs w:val="22"/>
    </w:rPr>
  </w:style>
  <w:style w:type="character" w:customStyle="1" w:styleId="CharChar1">
    <w:name w:val="Char Char1"/>
    <w:uiPriority w:val="99"/>
    <w:rsid w:val="00DE4702"/>
    <w:rPr>
      <w:rFonts w:ascii="Times New Roman" w:eastAsia="Times New Roman" w:hAnsi="Times New Roman" w:cs="Times New Roman"/>
      <w:sz w:val="28"/>
      <w:szCs w:val="28"/>
      <w:lang w:val="th-TH" w:bidi="th-TH"/>
    </w:rPr>
  </w:style>
  <w:style w:type="paragraph" w:styleId="HTMLPreformatted">
    <w:name w:val="HTML Preformatted"/>
    <w:basedOn w:val="Normal"/>
    <w:link w:val="HTMLPreformattedChar"/>
    <w:uiPriority w:val="99"/>
    <w:rsid w:val="00DE47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Tahoma" w:eastAsia="Calibri" w:hAnsi="Tahoma" w:cs="Angsana New"/>
      <w:sz w:val="20"/>
      <w:szCs w:val="20"/>
      <w:lang w:val="en-GB"/>
    </w:rPr>
  </w:style>
  <w:style w:type="character" w:customStyle="1" w:styleId="HTMLPreformattedChar">
    <w:name w:val="HTML Preformatted Char"/>
    <w:link w:val="HTMLPreformatted"/>
    <w:uiPriority w:val="99"/>
    <w:rsid w:val="00DE4702"/>
    <w:rPr>
      <w:rFonts w:ascii="Tahoma" w:eastAsia="Calibri" w:hAnsi="Tahoma" w:cs="Angsana New"/>
      <w:sz w:val="20"/>
      <w:szCs w:val="20"/>
      <w:lang w:val="en-GB"/>
    </w:rPr>
  </w:style>
  <w:style w:type="numbering" w:customStyle="1" w:styleId="NoList1">
    <w:name w:val="No List1"/>
    <w:next w:val="NoList"/>
    <w:uiPriority w:val="99"/>
    <w:semiHidden/>
    <w:unhideWhenUsed/>
    <w:rsid w:val="00DE4702"/>
  </w:style>
  <w:style w:type="paragraph" w:customStyle="1" w:styleId="CharCharChar1CharCharCharCharCharChar1">
    <w:name w:val="Char Char Char1 Char Char Char Char Char Char1"/>
    <w:basedOn w:val="Normal"/>
    <w:rsid w:val="00DE4702"/>
    <w:pPr>
      <w:spacing w:after="160" w:line="240" w:lineRule="exact"/>
      <w:ind w:left="187" w:right="-115" w:firstLine="14"/>
      <w:jc w:val="thaiDistribute"/>
    </w:pPr>
    <w:rPr>
      <w:rFonts w:ascii="Verdana" w:hAnsi="Verdana" w:cs="Times New Roman"/>
      <w:sz w:val="20"/>
      <w:szCs w:val="20"/>
      <w:lang w:bidi="ar-SA"/>
    </w:rPr>
  </w:style>
  <w:style w:type="paragraph" w:customStyle="1" w:styleId="CharCharCharCharCharCharCharCharCharCharCharChar1">
    <w:name w:val="อักขระ Char Char Char Char Char Char Char Char Char Char Char Char1"/>
    <w:basedOn w:val="Normal"/>
    <w:rsid w:val="00DE4702"/>
    <w:pPr>
      <w:spacing w:after="160" w:line="240" w:lineRule="exact"/>
      <w:ind w:firstLine="14"/>
    </w:pPr>
    <w:rPr>
      <w:rFonts w:ascii="Verdana" w:hAnsi="Verdana" w:cs="Times New Roman"/>
      <w:sz w:val="20"/>
      <w:szCs w:val="20"/>
      <w:lang w:bidi="ar-SA"/>
    </w:rPr>
  </w:style>
  <w:style w:type="character" w:customStyle="1" w:styleId="EmailStyle83">
    <w:name w:val="EmailStyle83"/>
    <w:semiHidden/>
    <w:rsid w:val="00DE4702"/>
    <w:rPr>
      <w:rFonts w:ascii="Arial" w:hAnsi="Arial" w:cs="Arial"/>
      <w:color w:val="auto"/>
      <w:sz w:val="20"/>
      <w:szCs w:val="20"/>
    </w:rPr>
  </w:style>
  <w:style w:type="paragraph" w:customStyle="1" w:styleId="NormalIndent10">
    <w:name w:val="Normal Indent1"/>
    <w:basedOn w:val="Normal"/>
    <w:uiPriority w:val="99"/>
    <w:rsid w:val="00DE4702"/>
    <w:pPr>
      <w:spacing w:after="0" w:line="260" w:lineRule="atLeast"/>
      <w:ind w:left="142"/>
    </w:pPr>
    <w:rPr>
      <w:rFonts w:ascii="Times New Roman" w:hAnsi="Times New Roman" w:cs="Times New Roman"/>
      <w:szCs w:val="20"/>
      <w:lang w:val="en-GB" w:bidi="ar-SA"/>
    </w:rPr>
  </w:style>
  <w:style w:type="character" w:customStyle="1" w:styleId="shorttext1">
    <w:name w:val="short_text1"/>
    <w:uiPriority w:val="99"/>
    <w:rsid w:val="00DE4702"/>
    <w:rPr>
      <w:sz w:val="29"/>
      <w:szCs w:val="29"/>
    </w:rPr>
  </w:style>
  <w:style w:type="paragraph" w:styleId="TOC5">
    <w:name w:val="toc 5"/>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4" w:right="43"/>
      <w:jc w:val="thaiDistribute"/>
    </w:pPr>
    <w:rPr>
      <w:rFonts w:ascii="Arial" w:hAnsi="Arial" w:cs="Times New Roman"/>
      <w:sz w:val="18"/>
      <w:szCs w:val="18"/>
    </w:rPr>
  </w:style>
  <w:style w:type="character" w:customStyle="1" w:styleId="2">
    <w:name w:val="อักขระ อักขระ2"/>
    <w:rsid w:val="000E27B9"/>
    <w:rPr>
      <w:rFonts w:ascii="CG Times (W1)" w:eastAsia="Times New Roman" w:hAnsi="CG Times (W1)" w:cs="EucrosiaUPC"/>
      <w:sz w:val="28"/>
      <w:szCs w:val="28"/>
      <w:lang w:val="en-US" w:eastAsia="en-US" w:bidi="th-TH"/>
    </w:rPr>
  </w:style>
  <w:style w:type="character" w:customStyle="1" w:styleId="5">
    <w:name w:val="อักขระ อักขระ5"/>
    <w:rsid w:val="000E27B9"/>
    <w:rPr>
      <w:rFonts w:cs="Wingdings"/>
      <w:sz w:val="28"/>
      <w:szCs w:val="28"/>
      <w:lang w:val="en-US" w:eastAsia="en-US" w:bidi="th-TH"/>
    </w:rPr>
  </w:style>
  <w:style w:type="character" w:customStyle="1" w:styleId="8">
    <w:name w:val="อักขระ อักขระ8"/>
    <w:rsid w:val="000E27B9"/>
    <w:rPr>
      <w:rFonts w:ascii="CG Times (W1)" w:eastAsia="Times New Roman" w:hAnsi="CG Times (W1)" w:cs="EucrosiaUPC"/>
      <w:sz w:val="28"/>
      <w:szCs w:val="28"/>
      <w:lang w:val="en-US" w:eastAsia="en-US" w:bidi="th-TH"/>
    </w:rPr>
  </w:style>
  <w:style w:type="character" w:customStyle="1" w:styleId="9">
    <w:name w:val="อักขระ อักขระ9"/>
    <w:rsid w:val="000E27B9"/>
    <w:rPr>
      <w:rFonts w:ascii="CG Times (W1)" w:eastAsia="Times New Roman" w:hAnsi="CG Times (W1)" w:cs="Angsana New"/>
      <w:sz w:val="28"/>
      <w:lang w:bidi="th-TH"/>
    </w:rPr>
  </w:style>
  <w:style w:type="paragraph" w:customStyle="1" w:styleId="a0">
    <w:name w:val="???????????"/>
    <w:basedOn w:val="Normal"/>
    <w:rsid w:val="000E27B9"/>
    <w:pPr>
      <w:widowControl w:val="0"/>
      <w:overflowPunct w:val="0"/>
      <w:autoSpaceDE w:val="0"/>
      <w:autoSpaceDN w:val="0"/>
      <w:adjustRightInd w:val="0"/>
      <w:spacing w:after="0" w:line="240" w:lineRule="auto"/>
      <w:ind w:left="605" w:right="386"/>
      <w:jc w:val="thaiDistribute"/>
      <w:textAlignment w:val="baseline"/>
    </w:pPr>
    <w:rPr>
      <w:rFonts w:ascii="Times New Roman" w:hAnsi="Times New Roman" w:cs="Angsana New"/>
      <w:sz w:val="24"/>
      <w:szCs w:val="20"/>
    </w:rPr>
  </w:style>
  <w:style w:type="paragraph" w:customStyle="1" w:styleId="20">
    <w:name w:val="???????????2"/>
    <w:basedOn w:val="Normal"/>
    <w:rsid w:val="000E27B9"/>
    <w:pPr>
      <w:widowControl w:val="0"/>
      <w:overflowPunct w:val="0"/>
      <w:autoSpaceDE w:val="0"/>
      <w:autoSpaceDN w:val="0"/>
      <w:adjustRightInd w:val="0"/>
      <w:spacing w:after="0" w:line="240" w:lineRule="auto"/>
      <w:ind w:left="605" w:right="386"/>
      <w:jc w:val="thaiDistribute"/>
      <w:textAlignment w:val="baseline"/>
    </w:pPr>
    <w:rPr>
      <w:rFonts w:ascii="Times New Roman" w:hAnsi="Times New Roman" w:cs="Angsana New"/>
      <w:color w:val="800080"/>
      <w:sz w:val="24"/>
      <w:szCs w:val="20"/>
    </w:rPr>
  </w:style>
  <w:style w:type="paragraph" w:customStyle="1" w:styleId="1">
    <w:name w:val="???????????1"/>
    <w:basedOn w:val="Normal"/>
    <w:rsid w:val="000E27B9"/>
    <w:pPr>
      <w:widowControl w:val="0"/>
      <w:overflowPunct w:val="0"/>
      <w:autoSpaceDE w:val="0"/>
      <w:autoSpaceDN w:val="0"/>
      <w:adjustRightInd w:val="0"/>
      <w:spacing w:after="0" w:line="240" w:lineRule="auto"/>
      <w:ind w:left="605" w:right="386"/>
      <w:jc w:val="thaiDistribute"/>
      <w:textAlignment w:val="baseline"/>
    </w:pPr>
    <w:rPr>
      <w:rFonts w:ascii="Times New Roman" w:hAnsi="Times New Roman" w:cs="Angsana New"/>
      <w:sz w:val="24"/>
      <w:szCs w:val="20"/>
    </w:rPr>
  </w:style>
  <w:style w:type="paragraph" w:customStyle="1" w:styleId="Char">
    <w:name w:val="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a1">
    <w:name w:val="เนื้อเรื่อง"/>
    <w:basedOn w:val="Normal"/>
    <w:rsid w:val="000E27B9"/>
    <w:pPr>
      <w:spacing w:after="0" w:line="240" w:lineRule="auto"/>
      <w:ind w:left="605" w:right="386"/>
      <w:jc w:val="thaiDistribute"/>
    </w:pPr>
    <w:rPr>
      <w:rFonts w:ascii="Times New Roman" w:hAnsi="Times New Roman" w:cs="Times New Roman"/>
      <w:sz w:val="28"/>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
    <w:name w:val="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a2">
    <w:name w:val="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0">
    <w:name w:val="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
    <w:name w:val="อักขระ อักขระ Char Char อักขระ อักขระ Char Char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a3">
    <w:name w:val="รายการย่อหน้า"/>
    <w:basedOn w:val="Normal"/>
    <w:uiPriority w:val="34"/>
    <w:qFormat/>
    <w:rsid w:val="000E27B9"/>
    <w:pPr>
      <w:overflowPunct w:val="0"/>
      <w:autoSpaceDE w:val="0"/>
      <w:autoSpaceDN w:val="0"/>
      <w:adjustRightInd w:val="0"/>
      <w:spacing w:after="0" w:line="240" w:lineRule="auto"/>
      <w:ind w:left="720" w:right="43"/>
      <w:jc w:val="thaiDistribute"/>
      <w:textAlignment w:val="baseline"/>
    </w:pPr>
    <w:rPr>
      <w:rFonts w:ascii="Times New Roman" w:hAnsi="Times New Roman" w:cs="Angsana New"/>
      <w:sz w:val="24"/>
      <w:szCs w:val="20"/>
    </w:rPr>
  </w:style>
  <w:style w:type="paragraph" w:customStyle="1" w:styleId="CharCharCharCharCharCharCharCharCharChar1CharChar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1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CharCharCharCharCharCharCharChar">
    <w:name w:val="Char Char1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a4">
    <w:name w:val="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CharChar2">
    <w:name w:val="Char Char อักขระ Char Char อักขระ Char Char อักขระ Char Char อักขระ Char Char อักขระ Char Char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0">
    <w:name w:val="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2">
    <w:name w:val="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0">
    <w:name w:val="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CharChar">
    <w:name w:val="Char Char1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1CharCharCharChar">
    <w:name w:val="Char Char อักขระ อักขระ Char Char1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1CharChar">
    <w:name w:val="Char Char อักขระ อักขระ Char Char1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CharCharCharCharCharChar">
    <w:name w:val="Char Char1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1CharCharCharChar">
    <w:name w:val="Char Char1 อักขระ อักขระ1 Char Char อักขระ อักขระ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BalloonText1">
    <w:name w:val="Balloon Text1"/>
    <w:basedOn w:val="Normal"/>
    <w:semiHidden/>
    <w:rsid w:val="000E27B9"/>
    <w:pPr>
      <w:overflowPunct w:val="0"/>
      <w:autoSpaceDE w:val="0"/>
      <w:autoSpaceDN w:val="0"/>
      <w:adjustRightInd w:val="0"/>
      <w:spacing w:after="0" w:line="240" w:lineRule="auto"/>
      <w:textAlignment w:val="baseline"/>
    </w:pPr>
    <w:rPr>
      <w:rFonts w:ascii="Tahoma" w:hAnsi="Tahoma" w:cs="Angsana New"/>
      <w:sz w:val="16"/>
      <w:szCs w:val="18"/>
    </w:rPr>
  </w:style>
  <w:style w:type="paragraph" w:customStyle="1" w:styleId="CharChar1CharChar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0E27B9"/>
    <w:pPr>
      <w:spacing w:after="160" w:line="240" w:lineRule="exact"/>
    </w:pPr>
    <w:rPr>
      <w:rFonts w:ascii="Verdana" w:hAnsi="Verdana" w:cs="Times New Roman"/>
      <w:sz w:val="20"/>
      <w:szCs w:val="20"/>
      <w:lang w:bidi="ar-SA"/>
    </w:rPr>
  </w:style>
  <w:style w:type="paragraph" w:customStyle="1" w:styleId="CharChar1CharChar0">
    <w:name w:val="Char Char1 อักขระ อักขระ Char Char"/>
    <w:basedOn w:val="Normal"/>
    <w:rsid w:val="000E27B9"/>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0E27B9"/>
    <w:pPr>
      <w:spacing w:after="160" w:line="240" w:lineRule="exact"/>
    </w:pPr>
    <w:rPr>
      <w:rFonts w:ascii="Verdana" w:hAnsi="Verdana" w:cs="Times New Roman"/>
      <w:sz w:val="20"/>
      <w:szCs w:val="20"/>
      <w:lang w:bidi="ar-SA"/>
    </w:rPr>
  </w:style>
  <w:style w:type="paragraph" w:customStyle="1" w:styleId="CharChar1CharCharCharCharCharCharCharCharCharChar0">
    <w:name w:val="Char Char1 อักขระ อักขระ Char Char อักขระ อักขระ Char Char อักขระ อักขระ Char Char อักขระ อักขระ Char Char อักขระ อักขระ Char Char"/>
    <w:basedOn w:val="Normal"/>
    <w:rsid w:val="000E27B9"/>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pPr>
    <w:rPr>
      <w:rFonts w:ascii="Verdana" w:hAnsi="Verdana" w:cs="Times New Roman"/>
      <w:sz w:val="20"/>
      <w:szCs w:val="20"/>
      <w:lang w:bidi="ar-SA"/>
    </w:rPr>
  </w:style>
  <w:style w:type="character" w:customStyle="1" w:styleId="BodyTextChar2">
    <w:name w:val="Body Text Char2"/>
    <w:aliases w:val="bt Char2,body text Char2,Body Char2"/>
    <w:uiPriority w:val="99"/>
    <w:rsid w:val="000E27B9"/>
    <w:rPr>
      <w:rFonts w:ascii="Times New Roman" w:hAnsi="Times New Roman"/>
      <w:sz w:val="22"/>
      <w:szCs w:val="22"/>
      <w:lang w:val="en-GB"/>
    </w:rPr>
  </w:style>
  <w:style w:type="character" w:customStyle="1" w:styleId="BodyTextIndentChar1">
    <w:name w:val="Body Text Indent Char1"/>
    <w:aliases w:val="i Char1"/>
    <w:uiPriority w:val="99"/>
    <w:rsid w:val="000E27B9"/>
    <w:rPr>
      <w:rFonts w:ascii="Times New Roman" w:hAnsi="Times New Roman"/>
      <w:sz w:val="22"/>
      <w:szCs w:val="22"/>
      <w:lang w:val="en-GB"/>
    </w:rPr>
  </w:style>
  <w:style w:type="paragraph" w:styleId="ListNumber2">
    <w:name w:val="List Number 2"/>
    <w:basedOn w:val="Normal"/>
    <w:uiPriority w:val="99"/>
    <w:rsid w:val="000E27B9"/>
    <w:pPr>
      <w:tabs>
        <w:tab w:val="left" w:pos="227"/>
        <w:tab w:val="num" w:pos="340"/>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hanging="284"/>
    </w:pPr>
    <w:rPr>
      <w:rFonts w:ascii="Arial" w:hAnsi="Arial" w:cs="Times New Roman"/>
      <w:sz w:val="18"/>
      <w:szCs w:val="18"/>
    </w:rPr>
  </w:style>
  <w:style w:type="paragraph" w:styleId="ListNumber4">
    <w:name w:val="List Number 4"/>
    <w:basedOn w:val="Normal"/>
    <w:uiPriority w:val="99"/>
    <w:rsid w:val="000E27B9"/>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20" w:hanging="360"/>
    </w:pPr>
    <w:rPr>
      <w:rFonts w:ascii="Arial" w:hAnsi="Arial" w:cs="Times New Roman"/>
      <w:sz w:val="18"/>
      <w:szCs w:val="18"/>
    </w:rPr>
  </w:style>
  <w:style w:type="character" w:customStyle="1" w:styleId="BodyTextChar1">
    <w:name w:val="Body Text Char1"/>
    <w:aliases w:val="bt Char1,body text Char1,Body Char1"/>
    <w:uiPriority w:val="99"/>
    <w:locked/>
    <w:rsid w:val="000E27B9"/>
    <w:rPr>
      <w:rFonts w:ascii="Arial" w:hAnsi="Arial" w:cs="Angsana New"/>
      <w:sz w:val="22"/>
      <w:szCs w:val="22"/>
    </w:rPr>
  </w:style>
  <w:style w:type="character" w:customStyle="1" w:styleId="AAAddress">
    <w:name w:val="AA Address"/>
    <w:uiPriority w:val="99"/>
    <w:rsid w:val="000E27B9"/>
    <w:rPr>
      <w:rFonts w:ascii="Arial" w:hAnsi="Arial" w:cs="Times New Roman"/>
      <w:color w:val="auto"/>
      <w:spacing w:val="0"/>
      <w:w w:val="100"/>
      <w:position w:val="0"/>
      <w:sz w:val="14"/>
      <w:szCs w:val="14"/>
      <w:u w:val="none"/>
      <w:vertAlign w:val="baseline"/>
      <w:lang w:val="en-US"/>
    </w:rPr>
  </w:style>
  <w:style w:type="paragraph" w:styleId="ListNumber">
    <w:name w:val="List Number"/>
    <w:basedOn w:val="Normal"/>
    <w:uiPriority w:val="99"/>
    <w:rsid w:val="000E27B9"/>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hAnsi="Arial" w:cs="Times New Roman"/>
      <w:sz w:val="18"/>
      <w:szCs w:val="18"/>
    </w:rPr>
  </w:style>
  <w:style w:type="paragraph" w:styleId="ListNumber3">
    <w:name w:val="List Number 3"/>
    <w:basedOn w:val="Normal"/>
    <w:uiPriority w:val="99"/>
    <w:rsid w:val="000E27B9"/>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5" w:hanging="284"/>
    </w:pPr>
    <w:rPr>
      <w:rFonts w:ascii="Arial" w:hAnsi="Arial" w:cs="Times New Roman"/>
      <w:sz w:val="18"/>
      <w:szCs w:val="18"/>
    </w:rPr>
  </w:style>
  <w:style w:type="paragraph" w:styleId="NormalIndent">
    <w:name w:val="Normal Indent"/>
    <w:basedOn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pPr>
    <w:rPr>
      <w:rFonts w:ascii="Arial" w:hAnsi="Arial" w:cs="Times New Roman"/>
      <w:sz w:val="18"/>
      <w:szCs w:val="18"/>
    </w:rPr>
  </w:style>
  <w:style w:type="paragraph" w:customStyle="1" w:styleId="AAFrameAddress">
    <w:name w:val="AA Frame Address"/>
    <w:basedOn w:val="Heading1"/>
    <w:uiPriority w:val="99"/>
    <w:rsid w:val="000E27B9"/>
    <w:pPr>
      <w:framePr w:w="2812" w:h="1701" w:hSpace="142" w:vSpace="142" w:wrap="around" w:vAnchor="page" w:hAnchor="page" w:x="8024" w:y="2723"/>
      <w:shd w:val="clear" w:color="FFFFFF" w:fill="auto"/>
      <w:tabs>
        <w:tab w:val="num" w:pos="414"/>
      </w:tabs>
      <w:spacing w:after="90" w:line="240" w:lineRule="auto"/>
      <w:ind w:left="414" w:right="0" w:hanging="360"/>
      <w:jc w:val="left"/>
    </w:pPr>
    <w:rPr>
      <w:rFonts w:ascii="Arial" w:eastAsia="Times New Roman" w:hAnsi="Arial" w:cs="Times New Roman"/>
      <w:b/>
      <w:bCs/>
      <w:noProof/>
      <w:sz w:val="18"/>
      <w:szCs w:val="18"/>
      <w:u w:val="single"/>
    </w:rPr>
  </w:style>
  <w:style w:type="paragraph" w:styleId="ListNumber5">
    <w:name w:val="List Number 5"/>
    <w:basedOn w:val="Normal"/>
    <w:uiPriority w:val="99"/>
    <w:rsid w:val="000E27B9"/>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hAnsi="Arial" w:cs="Times New Roman"/>
      <w:sz w:val="18"/>
      <w:szCs w:val="18"/>
    </w:rPr>
  </w:style>
  <w:style w:type="paragraph" w:styleId="TableofAuthorities">
    <w:name w:val="table of authorities"/>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hAnsi="Arial" w:cs="Times New Roman"/>
      <w:sz w:val="18"/>
      <w:szCs w:val="18"/>
    </w:rPr>
  </w:style>
  <w:style w:type="paragraph" w:styleId="Index1">
    <w:name w:val="index 1"/>
    <w:basedOn w:val="Normal"/>
    <w:next w:val="Normal"/>
    <w:autoRedefine/>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hAnsi="Arial" w:cs="Times New Roman"/>
      <w:sz w:val="18"/>
      <w:szCs w:val="18"/>
    </w:rPr>
  </w:style>
  <w:style w:type="paragraph" w:styleId="Index2">
    <w:name w:val="index 2"/>
    <w:basedOn w:val="Normal"/>
    <w:next w:val="Normal"/>
    <w:autoRedefine/>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68" w:hanging="284"/>
    </w:pPr>
    <w:rPr>
      <w:rFonts w:ascii="Arial" w:hAnsi="Arial" w:cs="Times New Roman"/>
      <w:sz w:val="18"/>
      <w:szCs w:val="18"/>
    </w:rPr>
  </w:style>
  <w:style w:type="paragraph" w:styleId="Index3">
    <w:name w:val="index 3"/>
    <w:basedOn w:val="Normal"/>
    <w:next w:val="Normal"/>
    <w:autoRedefine/>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hanging="284"/>
    </w:pPr>
    <w:rPr>
      <w:rFonts w:ascii="Arial" w:hAnsi="Arial" w:cs="Times New Roman"/>
      <w:sz w:val="18"/>
      <w:szCs w:val="18"/>
    </w:rPr>
  </w:style>
  <w:style w:type="paragraph" w:styleId="Index4">
    <w:name w:val="index 4"/>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5" w:hanging="284"/>
    </w:pPr>
    <w:rPr>
      <w:rFonts w:ascii="Arial" w:hAnsi="Arial" w:cs="Times New Roman"/>
      <w:sz w:val="18"/>
      <w:szCs w:val="18"/>
    </w:rPr>
  </w:style>
  <w:style w:type="paragraph" w:styleId="Index6">
    <w:name w:val="index 6"/>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2" w:hanging="284"/>
    </w:pPr>
    <w:rPr>
      <w:rFonts w:ascii="Arial" w:hAnsi="Arial" w:cs="Times New Roman"/>
      <w:sz w:val="18"/>
      <w:szCs w:val="18"/>
    </w:rPr>
  </w:style>
  <w:style w:type="paragraph" w:styleId="Index5">
    <w:name w:val="index 5"/>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hAnsi="Arial" w:cs="Times New Roman"/>
      <w:sz w:val="18"/>
      <w:szCs w:val="18"/>
    </w:rPr>
  </w:style>
  <w:style w:type="paragraph" w:styleId="Index7">
    <w:name w:val="index 7"/>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985" w:hanging="284"/>
    </w:pPr>
    <w:rPr>
      <w:rFonts w:ascii="Arial" w:hAnsi="Arial" w:cs="Times New Roman"/>
      <w:sz w:val="18"/>
      <w:szCs w:val="18"/>
    </w:rPr>
  </w:style>
  <w:style w:type="paragraph" w:styleId="Index8">
    <w:name w:val="index 8"/>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269" w:hanging="284"/>
    </w:pPr>
    <w:rPr>
      <w:rFonts w:ascii="Arial" w:hAnsi="Arial" w:cs="Times New Roman"/>
      <w:sz w:val="18"/>
      <w:szCs w:val="18"/>
    </w:rPr>
  </w:style>
  <w:style w:type="paragraph" w:styleId="Index9">
    <w:name w:val="index 9"/>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552" w:hanging="284"/>
    </w:pPr>
    <w:rPr>
      <w:rFonts w:ascii="Arial" w:hAnsi="Arial" w:cs="Times New Roman"/>
      <w:sz w:val="18"/>
      <w:szCs w:val="18"/>
    </w:rPr>
  </w:style>
  <w:style w:type="paragraph" w:styleId="TOC6">
    <w:name w:val="toc 6"/>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pPr>
    <w:rPr>
      <w:rFonts w:ascii="Arial" w:hAnsi="Arial" w:cs="Times New Roman"/>
      <w:sz w:val="18"/>
      <w:szCs w:val="18"/>
    </w:rPr>
  </w:style>
  <w:style w:type="paragraph" w:styleId="TOC7">
    <w:name w:val="toc 7"/>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1"/>
    </w:pPr>
    <w:rPr>
      <w:rFonts w:ascii="Arial" w:hAnsi="Arial" w:cs="Times New Roman"/>
      <w:sz w:val="18"/>
      <w:szCs w:val="18"/>
    </w:rPr>
  </w:style>
  <w:style w:type="paragraph" w:styleId="TOC8">
    <w:name w:val="toc 8"/>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985"/>
    </w:pPr>
    <w:rPr>
      <w:rFonts w:ascii="Arial" w:hAnsi="Arial" w:cs="Times New Roman"/>
      <w:sz w:val="18"/>
      <w:szCs w:val="18"/>
    </w:rPr>
  </w:style>
  <w:style w:type="paragraph" w:styleId="TOC9">
    <w:name w:val="toc 9"/>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268"/>
    </w:pPr>
    <w:rPr>
      <w:rFonts w:ascii="Arial" w:hAnsi="Arial" w:cs="Times New Roman"/>
      <w:sz w:val="18"/>
      <w:szCs w:val="18"/>
    </w:rPr>
  </w:style>
  <w:style w:type="paragraph" w:styleId="TableofFigures">
    <w:name w:val="table of figures"/>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67" w:hanging="567"/>
    </w:pPr>
    <w:rPr>
      <w:rFonts w:ascii="Arial" w:hAnsi="Arial" w:cs="Times New Roman"/>
      <w:sz w:val="18"/>
      <w:szCs w:val="18"/>
    </w:rPr>
  </w:style>
  <w:style w:type="paragraph" w:styleId="ListBullet5">
    <w:name w:val="List Bullet 5"/>
    <w:basedOn w:val="Normal"/>
    <w:uiPriority w:val="99"/>
    <w:rsid w:val="000E27B9"/>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2" w:hanging="284"/>
    </w:pPr>
    <w:rPr>
      <w:rFonts w:ascii="Arial" w:hAnsi="Arial" w:cs="Times New Roman"/>
      <w:sz w:val="18"/>
      <w:szCs w:val="18"/>
    </w:rPr>
  </w:style>
  <w:style w:type="paragraph" w:styleId="BodyTextFirstIndent">
    <w:name w:val="Body Text First Indent"/>
    <w:basedOn w:val="BodyText"/>
    <w:link w:val="BodyTextFirstIndentChar"/>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ind w:left="0" w:right="0" w:firstLine="284"/>
      <w:jc w:val="left"/>
    </w:pPr>
    <w:rPr>
      <w:rFonts w:ascii="Arial" w:eastAsia="Times New Roman" w:hAnsi="Arial"/>
      <w:sz w:val="18"/>
      <w:szCs w:val="18"/>
    </w:rPr>
  </w:style>
  <w:style w:type="character" w:customStyle="1" w:styleId="BodyTextFirstIndentChar">
    <w:name w:val="Body Text First Indent Char"/>
    <w:link w:val="BodyTextFirstIndent"/>
    <w:uiPriority w:val="99"/>
    <w:rsid w:val="000E27B9"/>
    <w:rPr>
      <w:rFonts w:ascii="Arial" w:eastAsia="Times New Roman" w:hAnsi="Arial" w:cs="Times New Roman"/>
      <w:sz w:val="18"/>
      <w:szCs w:val="18"/>
    </w:rPr>
  </w:style>
  <w:style w:type="paragraph" w:styleId="BodyTextFirstIndent2">
    <w:name w:val="Body Text First Indent 2"/>
    <w:basedOn w:val="BodyTextIndent"/>
    <w:link w:val="BodyTextFirstIndent2Char"/>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ind w:left="284" w:right="0" w:firstLine="284"/>
      <w:jc w:val="left"/>
    </w:pPr>
    <w:rPr>
      <w:rFonts w:ascii="Arial" w:eastAsia="Times New Roman" w:hAnsi="Arial"/>
      <w:sz w:val="18"/>
      <w:szCs w:val="18"/>
    </w:rPr>
  </w:style>
  <w:style w:type="character" w:customStyle="1" w:styleId="BodyTextFirstIndent2Char">
    <w:name w:val="Body Text First Indent 2 Char"/>
    <w:link w:val="BodyTextFirstIndent2"/>
    <w:uiPriority w:val="99"/>
    <w:rsid w:val="000E27B9"/>
    <w:rPr>
      <w:rFonts w:ascii="Arial" w:eastAsia="Times New Roman" w:hAnsi="Arial" w:cs="Times New Roman"/>
      <w:sz w:val="18"/>
      <w:szCs w:val="18"/>
    </w:rPr>
  </w:style>
  <w:style w:type="character" w:customStyle="1" w:styleId="BodyTextIndentChar2">
    <w:name w:val="Body Text Indent Char2"/>
    <w:aliases w:val="i Char2"/>
    <w:uiPriority w:val="99"/>
    <w:rsid w:val="000E27B9"/>
    <w:rPr>
      <w:rFonts w:ascii="Cordia New" w:eastAsia="Cordia New" w:hAnsi="Cordia New" w:cs="Cordia New"/>
      <w:sz w:val="28"/>
    </w:rPr>
  </w:style>
  <w:style w:type="character" w:styleId="Strong">
    <w:name w:val="Strong"/>
    <w:uiPriority w:val="99"/>
    <w:qFormat/>
    <w:rsid w:val="000E27B9"/>
    <w:rPr>
      <w:rFonts w:cs="Times New Roman"/>
      <w:b/>
      <w:bCs/>
    </w:rPr>
  </w:style>
  <w:style w:type="paragraph" w:customStyle="1" w:styleId="AA1stlevelbullet">
    <w:name w:val="AA 1st level bullet"/>
    <w:basedOn w:val="Normal"/>
    <w:uiPriority w:val="99"/>
    <w:rsid w:val="000E27B9"/>
    <w:pPr>
      <w:tabs>
        <w:tab w:val="left" w:pos="227"/>
      </w:tabs>
      <w:spacing w:after="0" w:line="240" w:lineRule="atLeast"/>
      <w:ind w:left="227" w:hanging="227"/>
    </w:pPr>
    <w:rPr>
      <w:rFonts w:ascii="Arial" w:hAnsi="Arial" w:cs="Times New Roman"/>
      <w:sz w:val="18"/>
      <w:szCs w:val="18"/>
    </w:rPr>
  </w:style>
  <w:style w:type="paragraph" w:customStyle="1" w:styleId="AAFrameLogo">
    <w:name w:val="AA Frame Logo"/>
    <w:basedOn w:val="Normal"/>
    <w:uiPriority w:val="99"/>
    <w:rsid w:val="000E27B9"/>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hAnsi="Arial" w:cs="Times New Roman"/>
      <w:sz w:val="18"/>
      <w:szCs w:val="18"/>
    </w:rPr>
  </w:style>
  <w:style w:type="character" w:customStyle="1" w:styleId="AACopyright">
    <w:name w:val="AA Copyright"/>
    <w:uiPriority w:val="99"/>
    <w:rsid w:val="000E27B9"/>
    <w:rPr>
      <w:rFonts w:ascii="Arial" w:hAnsi="Arial" w:cs="Times New Roman"/>
      <w:sz w:val="13"/>
      <w:szCs w:val="13"/>
    </w:rPr>
  </w:style>
  <w:style w:type="paragraph" w:customStyle="1" w:styleId="AA2ndlevelbullet">
    <w:name w:val="AA 2nd level bullet"/>
    <w:basedOn w:val="AA1stlevelbullet"/>
    <w:uiPriority w:val="99"/>
    <w:rsid w:val="000E27B9"/>
    <w:pPr>
      <w:tabs>
        <w:tab w:val="clear" w:pos="227"/>
        <w:tab w:val="left" w:pos="454"/>
        <w:tab w:val="left" w:pos="680"/>
        <w:tab w:val="left" w:pos="907"/>
      </w:tabs>
      <w:ind w:left="454"/>
    </w:pPr>
  </w:style>
  <w:style w:type="paragraph" w:customStyle="1" w:styleId="AANumbering">
    <w:name w:val="AA Numbering"/>
    <w:basedOn w:val="Normal"/>
    <w:uiPriority w:val="99"/>
    <w:rsid w:val="000E27B9"/>
    <w:pPr>
      <w:tabs>
        <w:tab w:val="left" w:pos="284"/>
      </w:tabs>
      <w:spacing w:after="0" w:line="240" w:lineRule="atLeast"/>
    </w:pPr>
    <w:rPr>
      <w:rFonts w:ascii="Arial" w:hAnsi="Arial" w:cs="Times New Roman"/>
      <w:sz w:val="18"/>
      <w:szCs w:val="18"/>
    </w:rPr>
  </w:style>
  <w:style w:type="paragraph" w:customStyle="1" w:styleId="ReportMenuBar">
    <w:name w:val="ReportMenuBar"/>
    <w:basedOn w:val="Normal"/>
    <w:uiPriority w:val="99"/>
    <w:rsid w:val="000E27B9"/>
    <w:pPr>
      <w:tabs>
        <w:tab w:val="left" w:pos="227"/>
        <w:tab w:val="left" w:pos="454"/>
        <w:tab w:val="left" w:pos="680"/>
        <w:tab w:val="left" w:pos="907"/>
      </w:tabs>
      <w:spacing w:after="0" w:line="240" w:lineRule="atLeast"/>
    </w:pPr>
    <w:rPr>
      <w:rFonts w:ascii="Arial" w:hAnsi="Arial" w:cs="Times New Roman"/>
      <w:b/>
      <w:bCs/>
      <w:color w:val="FFFFFF"/>
      <w:sz w:val="30"/>
      <w:szCs w:val="30"/>
    </w:rPr>
  </w:style>
  <w:style w:type="paragraph" w:customStyle="1" w:styleId="ReportHeading2">
    <w:name w:val="ReportHeading2"/>
    <w:basedOn w:val="ReportHeading1"/>
    <w:uiPriority w:val="99"/>
    <w:rsid w:val="000E27B9"/>
    <w:pPr>
      <w:framePr w:h="1054" w:wrap="around" w:y="5920"/>
    </w:pPr>
  </w:style>
  <w:style w:type="paragraph" w:customStyle="1" w:styleId="ReportHeading3">
    <w:name w:val="ReportHeading3"/>
    <w:basedOn w:val="ReportHeading2"/>
    <w:uiPriority w:val="99"/>
    <w:rsid w:val="000E27B9"/>
    <w:pPr>
      <w:framePr w:h="443" w:wrap="around" w:y="8223"/>
    </w:pPr>
  </w:style>
  <w:style w:type="paragraph" w:customStyle="1" w:styleId="ParagraphNumbering">
    <w:name w:val="Paragraph Numbering"/>
    <w:basedOn w:val="Header"/>
    <w:uiPriority w:val="99"/>
    <w:rsid w:val="000E27B9"/>
    <w:pPr>
      <w:tabs>
        <w:tab w:val="clear" w:pos="4153"/>
        <w:tab w:val="clear" w:pos="8306"/>
        <w:tab w:val="left" w:pos="284"/>
      </w:tabs>
      <w:ind w:left="0" w:right="0" w:firstLine="0"/>
      <w:jc w:val="left"/>
    </w:pPr>
    <w:rPr>
      <w:rFonts w:ascii="Arial" w:eastAsia="Times New Roman" w:hAnsi="Arial" w:cs="Times New Roman"/>
      <w:sz w:val="18"/>
      <w:szCs w:val="18"/>
    </w:rPr>
  </w:style>
  <w:style w:type="paragraph" w:customStyle="1" w:styleId="PictureInText">
    <w:name w:val="PictureInText"/>
    <w:basedOn w:val="Normal"/>
    <w:next w:val="Normal"/>
    <w:uiPriority w:val="99"/>
    <w:rsid w:val="000E27B9"/>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cs="Times New Roman"/>
      <w:sz w:val="18"/>
      <w:szCs w:val="18"/>
    </w:rPr>
  </w:style>
  <w:style w:type="paragraph" w:customStyle="1" w:styleId="PictureLeft">
    <w:name w:val="PictureLeft"/>
    <w:basedOn w:val="Normal"/>
    <w:uiPriority w:val="99"/>
    <w:rsid w:val="000E27B9"/>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0" w:line="240" w:lineRule="atLeast"/>
    </w:pPr>
    <w:rPr>
      <w:rFonts w:ascii="Arial" w:hAnsi="Arial" w:cs="Times New Roman"/>
      <w:sz w:val="18"/>
      <w:szCs w:val="18"/>
    </w:rPr>
  </w:style>
  <w:style w:type="paragraph" w:customStyle="1" w:styleId="PicturteLeftFullLength">
    <w:name w:val="PicturteLeftFullLength"/>
    <w:basedOn w:val="PictureLeft"/>
    <w:uiPriority w:val="99"/>
    <w:rsid w:val="000E27B9"/>
    <w:pPr>
      <w:framePr w:w="10142" w:hSpace="180" w:vSpace="180" w:wrap="around" w:y="7"/>
    </w:pPr>
  </w:style>
  <w:style w:type="paragraph" w:customStyle="1" w:styleId="AAheadingwocontents">
    <w:name w:val="AA heading wo contents"/>
    <w:basedOn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80" w:lineRule="atLeast"/>
    </w:pPr>
    <w:rPr>
      <w:rFonts w:ascii="Times New Roman" w:hAnsi="Times New Roman" w:cs="Times New Roman"/>
      <w:b/>
      <w:bCs/>
      <w:szCs w:val="22"/>
    </w:rPr>
  </w:style>
  <w:style w:type="paragraph" w:customStyle="1" w:styleId="StandaardOpinion">
    <w:name w:val="StandaardOpinion"/>
    <w:basedOn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80" w:lineRule="atLeast"/>
    </w:pPr>
    <w:rPr>
      <w:rFonts w:ascii="Times New Roman" w:hAnsi="Times New Roman" w:cs="Times New Roman"/>
      <w:szCs w:val="22"/>
    </w:rPr>
  </w:style>
  <w:style w:type="paragraph" w:customStyle="1" w:styleId="T">
    <w:name w:val="Å§ª×Í T"/>
    <w:basedOn w:val="Normal"/>
    <w:uiPriority w:val="99"/>
    <w:rsid w:val="000E27B9"/>
    <w:pPr>
      <w:spacing w:after="0" w:line="240" w:lineRule="auto"/>
      <w:ind w:left="5040" w:right="540"/>
      <w:jc w:val="center"/>
    </w:pPr>
    <w:rPr>
      <w:rFonts w:ascii="Times New Roman" w:hAnsi="Times New Roman" w:cs="BrowalliaUPC"/>
      <w:sz w:val="30"/>
      <w:szCs w:val="30"/>
      <w:lang w:val="th-TH"/>
    </w:rPr>
  </w:style>
  <w:style w:type="paragraph" w:customStyle="1" w:styleId="a5">
    <w:name w:val="???????"/>
    <w:basedOn w:val="Normal"/>
    <w:uiPriority w:val="99"/>
    <w:rsid w:val="000E27B9"/>
    <w:pPr>
      <w:tabs>
        <w:tab w:val="left" w:pos="1080"/>
      </w:tabs>
      <w:spacing w:after="0" w:line="240" w:lineRule="auto"/>
    </w:pPr>
    <w:rPr>
      <w:rFonts w:ascii="Times New Roman" w:hAnsi="Times New Roman" w:cs="BrowalliaUPC"/>
      <w:sz w:val="30"/>
      <w:szCs w:val="30"/>
      <w:lang w:val="th-TH"/>
    </w:rPr>
  </w:style>
  <w:style w:type="paragraph" w:customStyle="1" w:styleId="30">
    <w:name w:val="µÒÃÒ§3ªèÍ§"/>
    <w:basedOn w:val="Normal"/>
    <w:uiPriority w:val="99"/>
    <w:rsid w:val="000E27B9"/>
    <w:pPr>
      <w:tabs>
        <w:tab w:val="left" w:pos="360"/>
        <w:tab w:val="left" w:pos="720"/>
      </w:tabs>
      <w:spacing w:after="0" w:line="240" w:lineRule="auto"/>
    </w:pPr>
    <w:rPr>
      <w:rFonts w:ascii="Book Antiqua" w:hAnsi="Book Antiqua" w:cs="Times New Roman"/>
      <w:szCs w:val="22"/>
      <w:lang w:val="th-TH"/>
    </w:rPr>
  </w:style>
  <w:style w:type="paragraph" w:customStyle="1" w:styleId="a6">
    <w:name w:val="??"/>
    <w:basedOn w:val="Normal"/>
    <w:uiPriority w:val="99"/>
    <w:rsid w:val="000E27B9"/>
    <w:pPr>
      <w:tabs>
        <w:tab w:val="left" w:pos="360"/>
        <w:tab w:val="left" w:pos="720"/>
        <w:tab w:val="left" w:pos="1080"/>
      </w:tabs>
      <w:spacing w:after="0" w:line="240" w:lineRule="auto"/>
    </w:pPr>
    <w:rPr>
      <w:rFonts w:ascii="Times New Roman" w:hAnsi="Times New Roman" w:cs="Times New Roman"/>
      <w:sz w:val="28"/>
      <w:lang w:val="th-TH"/>
    </w:rPr>
  </w:style>
  <w:style w:type="paragraph" w:customStyle="1" w:styleId="a7">
    <w:name w:val="ºÇ¡"/>
    <w:basedOn w:val="Normal"/>
    <w:uiPriority w:val="99"/>
    <w:rsid w:val="000E27B9"/>
    <w:pPr>
      <w:spacing w:after="0" w:line="240" w:lineRule="auto"/>
      <w:ind w:right="129"/>
      <w:jc w:val="right"/>
    </w:pPr>
    <w:rPr>
      <w:rFonts w:ascii="Book Antiqua" w:hAnsi="Book Antiqua" w:cs="Times New Roman"/>
      <w:szCs w:val="22"/>
      <w:lang w:val="th-TH"/>
    </w:rPr>
  </w:style>
  <w:style w:type="paragraph" w:customStyle="1" w:styleId="T0">
    <w:name w:val="????? T"/>
    <w:basedOn w:val="Normal"/>
    <w:uiPriority w:val="99"/>
    <w:rsid w:val="000E27B9"/>
    <w:pPr>
      <w:spacing w:after="0" w:line="240" w:lineRule="auto"/>
      <w:ind w:left="5040" w:right="540"/>
      <w:jc w:val="center"/>
    </w:pPr>
    <w:rPr>
      <w:rFonts w:ascii="Times New Roman" w:hAnsi="Times New Roman" w:cs="BrowalliaUPC"/>
      <w:sz w:val="30"/>
      <w:szCs w:val="30"/>
      <w:lang w:val="th-TH"/>
    </w:rPr>
  </w:style>
  <w:style w:type="paragraph" w:customStyle="1" w:styleId="a8">
    <w:name w:val="???"/>
    <w:basedOn w:val="Normal"/>
    <w:uiPriority w:val="99"/>
    <w:rsid w:val="000E27B9"/>
    <w:pPr>
      <w:spacing w:after="0" w:line="240" w:lineRule="auto"/>
      <w:ind w:right="129"/>
      <w:jc w:val="right"/>
    </w:pPr>
    <w:rPr>
      <w:rFonts w:ascii="Times New Roman" w:hAnsi="Times New Roman" w:cs="Times New Roman"/>
      <w:szCs w:val="22"/>
      <w:lang w:val="th-TH"/>
    </w:rPr>
  </w:style>
  <w:style w:type="paragraph" w:customStyle="1" w:styleId="E">
    <w:name w:val="ª×èÍºÃÔÉÑ· E"/>
    <w:basedOn w:val="Normal"/>
    <w:uiPriority w:val="99"/>
    <w:rsid w:val="000E27B9"/>
    <w:pPr>
      <w:spacing w:after="0" w:line="240" w:lineRule="auto"/>
      <w:jc w:val="center"/>
    </w:pPr>
    <w:rPr>
      <w:rFonts w:ascii="Book Antiqua" w:hAnsi="Book Antiqua" w:cs="Times New Roman"/>
      <w:b/>
      <w:bCs/>
      <w:szCs w:val="22"/>
      <w:lang w:val="th-TH"/>
    </w:rPr>
  </w:style>
  <w:style w:type="paragraph" w:customStyle="1" w:styleId="a9">
    <w:name w:val="Åº"/>
    <w:basedOn w:val="Normal"/>
    <w:uiPriority w:val="99"/>
    <w:rsid w:val="000E27B9"/>
    <w:pPr>
      <w:tabs>
        <w:tab w:val="left" w:pos="360"/>
        <w:tab w:val="left" w:pos="720"/>
        <w:tab w:val="left" w:pos="1080"/>
      </w:tabs>
      <w:spacing w:after="0" w:line="240" w:lineRule="auto"/>
    </w:pPr>
    <w:rPr>
      <w:rFonts w:ascii="Times New Roman" w:hAnsi="Times New Roman" w:cs="BrowalliaUPC"/>
      <w:sz w:val="28"/>
      <w:lang w:val="th-TH"/>
    </w:rPr>
  </w:style>
  <w:style w:type="paragraph" w:customStyle="1" w:styleId="aa">
    <w:name w:val="ลบ"/>
    <w:basedOn w:val="Normal"/>
    <w:uiPriority w:val="99"/>
    <w:rsid w:val="000E27B9"/>
    <w:pPr>
      <w:tabs>
        <w:tab w:val="left" w:pos="360"/>
        <w:tab w:val="left" w:pos="720"/>
        <w:tab w:val="left" w:pos="1080"/>
      </w:tabs>
      <w:spacing w:after="0" w:line="240" w:lineRule="auto"/>
    </w:pPr>
    <w:rPr>
      <w:rFonts w:ascii="Times New Roman" w:hAnsi="Arial" w:cs="BrowalliaUPC"/>
      <w:sz w:val="28"/>
      <w:lang w:val="th-TH" w:eastAsia="th-TH"/>
    </w:rPr>
  </w:style>
  <w:style w:type="paragraph" w:customStyle="1" w:styleId="ASSETS">
    <w:name w:val="ASSETS"/>
    <w:basedOn w:val="Normal"/>
    <w:uiPriority w:val="99"/>
    <w:rsid w:val="000E27B9"/>
    <w:pPr>
      <w:spacing w:after="0" w:line="240" w:lineRule="auto"/>
      <w:ind w:right="360"/>
      <w:jc w:val="center"/>
    </w:pPr>
    <w:rPr>
      <w:rFonts w:ascii="Book Antiqua" w:hAnsi="Book Antiqua" w:cs="Times New Roman"/>
      <w:b/>
      <w:bCs/>
      <w:szCs w:val="22"/>
      <w:u w:val="single"/>
      <w:lang w:val="th-TH"/>
    </w:rPr>
  </w:style>
  <w:style w:type="character" w:customStyle="1" w:styleId="gt-icon-text1">
    <w:name w:val="gt-icon-text1"/>
    <w:uiPriority w:val="99"/>
    <w:rsid w:val="000E27B9"/>
    <w:rPr>
      <w:rFonts w:cs="Times New Roman"/>
    </w:rPr>
  </w:style>
  <w:style w:type="character" w:styleId="Hyperlink">
    <w:name w:val="Hyperlink"/>
    <w:rsid w:val="000E27B9"/>
    <w:rPr>
      <w:color w:val="0000FF"/>
      <w:u w:val="single"/>
    </w:rPr>
  </w:style>
  <w:style w:type="numbering" w:customStyle="1" w:styleId="NoList2">
    <w:name w:val="No List2"/>
    <w:next w:val="NoList"/>
    <w:uiPriority w:val="99"/>
    <w:semiHidden/>
    <w:rsid w:val="000E27B9"/>
  </w:style>
  <w:style w:type="character" w:styleId="HTMLCite">
    <w:name w:val="HTML Cite"/>
    <w:uiPriority w:val="99"/>
    <w:unhideWhenUsed/>
    <w:rsid w:val="000E27B9"/>
    <w:rPr>
      <w:i w:val="0"/>
      <w:iCs w:val="0"/>
      <w:color w:val="006621"/>
    </w:rPr>
  </w:style>
  <w:style w:type="table" w:customStyle="1" w:styleId="TableGrid1">
    <w:name w:val="Table Grid1"/>
    <w:basedOn w:val="TableNormal"/>
    <w:next w:val="TableGrid"/>
    <w:uiPriority w:val="59"/>
    <w:rsid w:val="000E27B9"/>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3">
    <w:name w:val="No List3"/>
    <w:next w:val="NoList"/>
    <w:uiPriority w:val="99"/>
    <w:semiHidden/>
    <w:rsid w:val="000E27B9"/>
  </w:style>
  <w:style w:type="paragraph" w:styleId="NormalWeb">
    <w:name w:val="Normal (Web)"/>
    <w:basedOn w:val="Normal"/>
    <w:uiPriority w:val="99"/>
    <w:unhideWhenUsed/>
    <w:rsid w:val="00FE52A1"/>
    <w:pPr>
      <w:spacing w:before="100" w:beforeAutospacing="1" w:after="100" w:afterAutospacing="1" w:line="240" w:lineRule="auto"/>
    </w:pPr>
    <w:rPr>
      <w:rFonts w:ascii="Times New Roman" w:hAnsi="Times New Roman" w:cs="Times New Roman"/>
      <w:sz w:val="24"/>
      <w:szCs w:val="24"/>
    </w:rPr>
  </w:style>
  <w:style w:type="table" w:customStyle="1" w:styleId="TableGrid6">
    <w:name w:val="Table Grid6"/>
    <w:basedOn w:val="TableNormal"/>
    <w:next w:val="TableGrid"/>
    <w:uiPriority w:val="59"/>
    <w:rsid w:val="00940216"/>
    <w:pPr>
      <w:overflowPunct w:val="0"/>
      <w:autoSpaceDE w:val="0"/>
      <w:autoSpaceDN w:val="0"/>
      <w:adjustRightInd w:val="0"/>
      <w:textAlignment w:val="baseline"/>
    </w:pPr>
    <w:rPr>
      <w:rFonts w:ascii="Tms Rmn" w:hAnsi="Tms Rmn" w:cs="Angsana Ne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link w:val="ListParagraph"/>
    <w:uiPriority w:val="34"/>
    <w:locked/>
    <w:rsid w:val="00CF59E9"/>
    <w:rPr>
      <w:rFonts w:ascii="Cordia New" w:eastAsia="Cordia New" w:hAnsi="Cordia New"/>
      <w:sz w:val="28"/>
      <w:szCs w:val="35"/>
    </w:rPr>
  </w:style>
  <w:style w:type="character" w:customStyle="1" w:styleId="blockChar">
    <w:name w:val="block Char"/>
    <w:aliases w:val="b Char"/>
    <w:link w:val="block"/>
    <w:rsid w:val="0035042E"/>
    <w:rPr>
      <w:rFonts w:ascii="Times New Roman" w:hAnsi="Times New Roman" w:cs="Times New Roman"/>
      <w:sz w:val="22"/>
      <w:lang w:val="en-GB" w:bidi="ar-SA"/>
    </w:rPr>
  </w:style>
  <w:style w:type="character" w:customStyle="1" w:styleId="y2iqfc">
    <w:name w:val="y2iqfc"/>
    <w:basedOn w:val="DefaultParagraphFont"/>
    <w:rsid w:val="00133D3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footnote reference" w:uiPriority="0"/>
    <w:lsdException w:name="macro"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Indent 3" w:uiPriority="0"/>
    <w:lsdException w:name="Block Text" w:uiPriority="0"/>
    <w:lsdException w:name="Hyperlink" w:uiPriority="0"/>
    <w:lsdException w:name="Strong" w:semiHidden="0"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6192"/>
    <w:pPr>
      <w:spacing w:after="200" w:line="276" w:lineRule="auto"/>
    </w:pPr>
    <w:rPr>
      <w:sz w:val="22"/>
      <w:szCs w:val="28"/>
    </w:rPr>
  </w:style>
  <w:style w:type="paragraph" w:styleId="Heading1">
    <w:name w:val="heading 1"/>
    <w:basedOn w:val="Normal"/>
    <w:next w:val="Normal"/>
    <w:link w:val="Heading1Char"/>
    <w:uiPriority w:val="99"/>
    <w:qFormat/>
    <w:rsid w:val="00DE4702"/>
    <w:pPr>
      <w:keepNext/>
      <w:spacing w:after="0" w:line="240" w:lineRule="atLeast"/>
      <w:ind w:left="187" w:right="386" w:firstLine="14"/>
      <w:jc w:val="both"/>
      <w:outlineLvl w:val="0"/>
    </w:pPr>
    <w:rPr>
      <w:rFonts w:ascii="Angsana New" w:eastAsia="Cordia New" w:hAnsi="Cordia New" w:cs="Angsana New"/>
      <w:sz w:val="32"/>
      <w:szCs w:val="32"/>
    </w:rPr>
  </w:style>
  <w:style w:type="paragraph" w:styleId="Heading2">
    <w:name w:val="heading 2"/>
    <w:basedOn w:val="Normal"/>
    <w:next w:val="Normal"/>
    <w:link w:val="Heading2Char"/>
    <w:uiPriority w:val="99"/>
    <w:qFormat/>
    <w:rsid w:val="00DE4702"/>
    <w:pPr>
      <w:keepNext/>
      <w:spacing w:after="0" w:line="360" w:lineRule="exact"/>
      <w:ind w:left="187" w:right="-123" w:firstLine="14"/>
      <w:jc w:val="both"/>
      <w:outlineLvl w:val="1"/>
    </w:pPr>
    <w:rPr>
      <w:rFonts w:ascii="Angsana New" w:eastAsia="Cordia New" w:hAnsi="Cordia New" w:cs="Angsana New"/>
      <w:sz w:val="32"/>
      <w:szCs w:val="32"/>
    </w:rPr>
  </w:style>
  <w:style w:type="paragraph" w:styleId="Heading3">
    <w:name w:val="heading 3"/>
    <w:aliases w:val="h3 sub heading"/>
    <w:basedOn w:val="Normal"/>
    <w:next w:val="Normal"/>
    <w:link w:val="Heading3Char"/>
    <w:uiPriority w:val="99"/>
    <w:qFormat/>
    <w:rsid w:val="00DE4702"/>
    <w:pPr>
      <w:keepNext/>
      <w:spacing w:after="0" w:line="360" w:lineRule="exact"/>
      <w:ind w:left="187" w:right="-138" w:firstLine="14"/>
      <w:jc w:val="both"/>
      <w:outlineLvl w:val="2"/>
    </w:pPr>
    <w:rPr>
      <w:rFonts w:ascii="Angsana New" w:eastAsia="Cordia New" w:hAnsi="Cordia New" w:cs="Angsana New"/>
      <w:sz w:val="32"/>
      <w:szCs w:val="32"/>
    </w:rPr>
  </w:style>
  <w:style w:type="paragraph" w:styleId="Heading4">
    <w:name w:val="heading 4"/>
    <w:basedOn w:val="Normal"/>
    <w:next w:val="Normal"/>
    <w:link w:val="Heading4Char"/>
    <w:uiPriority w:val="99"/>
    <w:qFormat/>
    <w:rsid w:val="00DE4702"/>
    <w:pPr>
      <w:keepNext/>
      <w:spacing w:after="0" w:line="360" w:lineRule="exact"/>
      <w:ind w:left="187" w:right="386" w:firstLine="14"/>
      <w:jc w:val="center"/>
      <w:outlineLvl w:val="3"/>
    </w:pPr>
    <w:rPr>
      <w:rFonts w:ascii="Angsana New" w:eastAsia="Cordia New" w:hAnsi="Cordia New" w:cs="Angsana New"/>
      <w:sz w:val="32"/>
      <w:szCs w:val="32"/>
    </w:rPr>
  </w:style>
  <w:style w:type="paragraph" w:styleId="Heading5">
    <w:name w:val="heading 5"/>
    <w:basedOn w:val="Normal"/>
    <w:next w:val="Normal"/>
    <w:link w:val="Heading5Char"/>
    <w:uiPriority w:val="99"/>
    <w:qFormat/>
    <w:rsid w:val="00DE4702"/>
    <w:pPr>
      <w:keepNext/>
      <w:spacing w:after="0" w:line="360" w:lineRule="exact"/>
      <w:ind w:left="1080" w:right="386" w:firstLine="14"/>
      <w:jc w:val="both"/>
      <w:outlineLvl w:val="4"/>
    </w:pPr>
    <w:rPr>
      <w:rFonts w:ascii="Angsana New" w:eastAsia="Cordia New" w:hAnsi="Cordia New" w:cs="Angsana New"/>
      <w:sz w:val="32"/>
      <w:szCs w:val="32"/>
    </w:rPr>
  </w:style>
  <w:style w:type="paragraph" w:styleId="Heading6">
    <w:name w:val="heading 6"/>
    <w:basedOn w:val="Normal"/>
    <w:next w:val="Normal"/>
    <w:link w:val="Heading6Char"/>
    <w:uiPriority w:val="99"/>
    <w:qFormat/>
    <w:rsid w:val="00DE4702"/>
    <w:pPr>
      <w:keepNext/>
      <w:spacing w:before="80" w:after="0" w:line="360" w:lineRule="exact"/>
      <w:ind w:left="1980" w:right="389" w:hanging="270"/>
      <w:jc w:val="both"/>
      <w:outlineLvl w:val="5"/>
    </w:pPr>
    <w:rPr>
      <w:rFonts w:ascii="Angsana New" w:eastAsia="Cordia New" w:hAnsi="Cordia New" w:cs="Angsana New"/>
      <w:sz w:val="32"/>
      <w:szCs w:val="32"/>
    </w:rPr>
  </w:style>
  <w:style w:type="paragraph" w:styleId="Heading7">
    <w:name w:val="heading 7"/>
    <w:basedOn w:val="Normal"/>
    <w:next w:val="Normal"/>
    <w:link w:val="Heading7Char"/>
    <w:uiPriority w:val="99"/>
    <w:qFormat/>
    <w:rsid w:val="00DE4702"/>
    <w:pPr>
      <w:keepNext/>
      <w:spacing w:before="120" w:after="0" w:line="360" w:lineRule="exact"/>
      <w:ind w:left="720" w:right="389" w:firstLine="14"/>
      <w:jc w:val="both"/>
      <w:outlineLvl w:val="6"/>
    </w:pPr>
    <w:rPr>
      <w:rFonts w:ascii="Angsana New" w:eastAsia="Cordia New" w:hAnsi="Cordia New" w:cs="Angsana New"/>
      <w:sz w:val="32"/>
      <w:szCs w:val="32"/>
      <w:u w:val="single"/>
    </w:rPr>
  </w:style>
  <w:style w:type="paragraph" w:styleId="Heading8">
    <w:name w:val="heading 8"/>
    <w:basedOn w:val="Normal"/>
    <w:next w:val="Normal"/>
    <w:link w:val="Heading8Char"/>
    <w:uiPriority w:val="99"/>
    <w:qFormat/>
    <w:rsid w:val="00DE4702"/>
    <w:pPr>
      <w:keepNext/>
      <w:spacing w:before="120" w:after="0" w:line="360" w:lineRule="exact"/>
      <w:ind w:left="720" w:right="389" w:firstLine="14"/>
      <w:jc w:val="both"/>
      <w:outlineLvl w:val="7"/>
    </w:pPr>
    <w:rPr>
      <w:rFonts w:ascii="Angsana New" w:eastAsia="Cordia New" w:hAnsi="Cordia New" w:cs="Angsana New"/>
      <w:sz w:val="32"/>
      <w:szCs w:val="32"/>
    </w:rPr>
  </w:style>
  <w:style w:type="paragraph" w:styleId="Heading9">
    <w:name w:val="heading 9"/>
    <w:basedOn w:val="Normal"/>
    <w:next w:val="Normal"/>
    <w:link w:val="Heading9Char"/>
    <w:uiPriority w:val="99"/>
    <w:qFormat/>
    <w:rsid w:val="00DE4702"/>
    <w:pPr>
      <w:keepNext/>
      <w:spacing w:after="0" w:line="360" w:lineRule="exact"/>
      <w:ind w:left="720" w:right="386" w:firstLine="14"/>
      <w:jc w:val="both"/>
      <w:outlineLvl w:val="8"/>
    </w:pPr>
    <w:rPr>
      <w:rFonts w:ascii="Angsana New" w:eastAsia="Cordia New" w:hAnsi="Cordia New" w:cs="Angsana New"/>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DE4702"/>
    <w:rPr>
      <w:rFonts w:ascii="Angsana New" w:eastAsia="Cordia New" w:hAnsi="Cordia New" w:cs="Angsana New"/>
      <w:sz w:val="32"/>
      <w:szCs w:val="32"/>
    </w:rPr>
  </w:style>
  <w:style w:type="character" w:customStyle="1" w:styleId="Heading2Char">
    <w:name w:val="Heading 2 Char"/>
    <w:link w:val="Heading2"/>
    <w:uiPriority w:val="99"/>
    <w:rsid w:val="00DE4702"/>
    <w:rPr>
      <w:rFonts w:ascii="Angsana New" w:eastAsia="Cordia New" w:hAnsi="Cordia New" w:cs="Angsana New"/>
      <w:sz w:val="32"/>
      <w:szCs w:val="32"/>
    </w:rPr>
  </w:style>
  <w:style w:type="character" w:customStyle="1" w:styleId="Heading3Char">
    <w:name w:val="Heading 3 Char"/>
    <w:aliases w:val="h3 sub heading Char"/>
    <w:link w:val="Heading3"/>
    <w:uiPriority w:val="99"/>
    <w:rsid w:val="00DE4702"/>
    <w:rPr>
      <w:rFonts w:ascii="Angsana New" w:eastAsia="Cordia New" w:hAnsi="Cordia New" w:cs="Angsana New"/>
      <w:sz w:val="32"/>
      <w:szCs w:val="32"/>
    </w:rPr>
  </w:style>
  <w:style w:type="character" w:customStyle="1" w:styleId="Heading4Char">
    <w:name w:val="Heading 4 Char"/>
    <w:link w:val="Heading4"/>
    <w:uiPriority w:val="99"/>
    <w:rsid w:val="00DE4702"/>
    <w:rPr>
      <w:rFonts w:ascii="Angsana New" w:eastAsia="Cordia New" w:hAnsi="Cordia New" w:cs="Angsana New"/>
      <w:sz w:val="32"/>
      <w:szCs w:val="32"/>
    </w:rPr>
  </w:style>
  <w:style w:type="character" w:customStyle="1" w:styleId="Heading5Char">
    <w:name w:val="Heading 5 Char"/>
    <w:link w:val="Heading5"/>
    <w:uiPriority w:val="99"/>
    <w:rsid w:val="00DE4702"/>
    <w:rPr>
      <w:rFonts w:ascii="Angsana New" w:eastAsia="Cordia New" w:hAnsi="Cordia New" w:cs="Angsana New"/>
      <w:sz w:val="32"/>
      <w:szCs w:val="32"/>
    </w:rPr>
  </w:style>
  <w:style w:type="character" w:customStyle="1" w:styleId="Heading6Char">
    <w:name w:val="Heading 6 Char"/>
    <w:link w:val="Heading6"/>
    <w:uiPriority w:val="99"/>
    <w:rsid w:val="00DE4702"/>
    <w:rPr>
      <w:rFonts w:ascii="Angsana New" w:eastAsia="Cordia New" w:hAnsi="Cordia New" w:cs="Angsana New"/>
      <w:sz w:val="32"/>
      <w:szCs w:val="32"/>
    </w:rPr>
  </w:style>
  <w:style w:type="character" w:customStyle="1" w:styleId="Heading7Char">
    <w:name w:val="Heading 7 Char"/>
    <w:link w:val="Heading7"/>
    <w:uiPriority w:val="99"/>
    <w:rsid w:val="00DE4702"/>
    <w:rPr>
      <w:rFonts w:ascii="Angsana New" w:eastAsia="Cordia New" w:hAnsi="Cordia New" w:cs="Angsana New"/>
      <w:sz w:val="32"/>
      <w:szCs w:val="32"/>
      <w:u w:val="single"/>
    </w:rPr>
  </w:style>
  <w:style w:type="character" w:customStyle="1" w:styleId="Heading8Char">
    <w:name w:val="Heading 8 Char"/>
    <w:link w:val="Heading8"/>
    <w:uiPriority w:val="99"/>
    <w:rsid w:val="00DE4702"/>
    <w:rPr>
      <w:rFonts w:ascii="Angsana New" w:eastAsia="Cordia New" w:hAnsi="Cordia New" w:cs="Angsana New"/>
      <w:sz w:val="32"/>
      <w:szCs w:val="32"/>
    </w:rPr>
  </w:style>
  <w:style w:type="character" w:customStyle="1" w:styleId="Heading9Char">
    <w:name w:val="Heading 9 Char"/>
    <w:link w:val="Heading9"/>
    <w:uiPriority w:val="99"/>
    <w:rsid w:val="00DE4702"/>
    <w:rPr>
      <w:rFonts w:ascii="Angsana New" w:eastAsia="Cordia New" w:hAnsi="Cordia New" w:cs="Angsana New"/>
      <w:sz w:val="32"/>
      <w:szCs w:val="32"/>
      <w:u w:val="single"/>
    </w:rPr>
  </w:style>
  <w:style w:type="paragraph" w:styleId="BodyText">
    <w:name w:val="Body Text"/>
    <w:aliases w:val="bt,body text,Body"/>
    <w:basedOn w:val="Normal"/>
    <w:link w:val="BodyTextChar"/>
    <w:rsid w:val="00DE4702"/>
    <w:pPr>
      <w:spacing w:after="0" w:line="240" w:lineRule="atLeast"/>
      <w:ind w:left="187" w:right="386" w:firstLine="14"/>
      <w:jc w:val="thaiDistribute"/>
    </w:pPr>
    <w:rPr>
      <w:rFonts w:ascii="Angsana New" w:eastAsia="Cordia New" w:hAnsi="Cordia New" w:cs="Angsana New"/>
      <w:sz w:val="28"/>
      <w:szCs w:val="20"/>
    </w:rPr>
  </w:style>
  <w:style w:type="character" w:customStyle="1" w:styleId="BodyTextChar">
    <w:name w:val="Body Text Char"/>
    <w:aliases w:val="bt Char,body text Char,Body Char"/>
    <w:link w:val="BodyText"/>
    <w:rsid w:val="00DE4702"/>
    <w:rPr>
      <w:rFonts w:ascii="Angsana New" w:eastAsia="Cordia New" w:hAnsi="Cordia New" w:cs="Angsana New"/>
      <w:sz w:val="28"/>
      <w:szCs w:val="20"/>
    </w:rPr>
  </w:style>
  <w:style w:type="paragraph" w:styleId="Header">
    <w:name w:val="header"/>
    <w:basedOn w:val="Normal"/>
    <w:link w:val="HeaderChar"/>
    <w:uiPriority w:val="99"/>
    <w:rsid w:val="00DE4702"/>
    <w:pPr>
      <w:tabs>
        <w:tab w:val="center" w:pos="4153"/>
        <w:tab w:val="right" w:pos="8306"/>
      </w:tabs>
      <w:spacing w:after="0" w:line="240" w:lineRule="atLeast"/>
      <w:ind w:left="187" w:right="-115" w:firstLine="14"/>
      <w:jc w:val="thaiDistribute"/>
    </w:pPr>
    <w:rPr>
      <w:rFonts w:ascii="Cordia New" w:eastAsia="Cordia New" w:hAnsi="Cordia New" w:cs="Angsana New"/>
      <w:sz w:val="28"/>
      <w:szCs w:val="20"/>
    </w:rPr>
  </w:style>
  <w:style w:type="character" w:customStyle="1" w:styleId="HeaderChar">
    <w:name w:val="Header Char"/>
    <w:link w:val="Header"/>
    <w:uiPriority w:val="99"/>
    <w:rsid w:val="00DE4702"/>
    <w:rPr>
      <w:rFonts w:ascii="Cordia New" w:eastAsia="Cordia New" w:hAnsi="Cordia New" w:cs="Angsana New"/>
      <w:sz w:val="28"/>
      <w:szCs w:val="20"/>
    </w:rPr>
  </w:style>
  <w:style w:type="paragraph" w:styleId="Footer">
    <w:name w:val="footer"/>
    <w:basedOn w:val="Normal"/>
    <w:link w:val="FooterChar"/>
    <w:uiPriority w:val="99"/>
    <w:rsid w:val="00DE4702"/>
    <w:pPr>
      <w:tabs>
        <w:tab w:val="center" w:pos="4153"/>
        <w:tab w:val="right" w:pos="8306"/>
      </w:tabs>
      <w:spacing w:after="0" w:line="240" w:lineRule="atLeast"/>
      <w:ind w:left="187" w:right="-115" w:firstLine="14"/>
      <w:jc w:val="thaiDistribute"/>
    </w:pPr>
    <w:rPr>
      <w:rFonts w:ascii="Cordia New" w:eastAsia="Cordia New" w:hAnsi="Cordia New" w:cs="Angsana New"/>
      <w:sz w:val="28"/>
      <w:szCs w:val="20"/>
    </w:rPr>
  </w:style>
  <w:style w:type="character" w:customStyle="1" w:styleId="FooterChar">
    <w:name w:val="Footer Char"/>
    <w:link w:val="Footer"/>
    <w:uiPriority w:val="99"/>
    <w:rsid w:val="00DE4702"/>
    <w:rPr>
      <w:rFonts w:ascii="Cordia New" w:eastAsia="Cordia New" w:hAnsi="Cordia New" w:cs="Angsana New"/>
      <w:sz w:val="28"/>
      <w:szCs w:val="20"/>
    </w:rPr>
  </w:style>
  <w:style w:type="character" w:styleId="PageNumber">
    <w:name w:val="page number"/>
    <w:uiPriority w:val="99"/>
    <w:rsid w:val="00DE4702"/>
  </w:style>
  <w:style w:type="paragraph" w:styleId="Title">
    <w:name w:val="Title"/>
    <w:basedOn w:val="Normal"/>
    <w:link w:val="TitleChar"/>
    <w:qFormat/>
    <w:rsid w:val="00DE4702"/>
    <w:pPr>
      <w:spacing w:after="0" w:line="240" w:lineRule="atLeast"/>
      <w:ind w:left="187" w:right="386" w:firstLine="14"/>
      <w:jc w:val="center"/>
    </w:pPr>
    <w:rPr>
      <w:rFonts w:ascii="Angsana New" w:eastAsia="Cordia New" w:hAnsi="Cordia New" w:cs="Angsana New"/>
      <w:sz w:val="32"/>
      <w:szCs w:val="32"/>
    </w:rPr>
  </w:style>
  <w:style w:type="character" w:customStyle="1" w:styleId="TitleChar">
    <w:name w:val="Title Char"/>
    <w:link w:val="Title"/>
    <w:rsid w:val="00DE4702"/>
    <w:rPr>
      <w:rFonts w:ascii="Angsana New" w:eastAsia="Cordia New" w:hAnsi="Cordia New" w:cs="Angsana New"/>
      <w:sz w:val="32"/>
      <w:szCs w:val="32"/>
    </w:rPr>
  </w:style>
  <w:style w:type="paragraph" w:styleId="BodyText2">
    <w:name w:val="Body Text 2"/>
    <w:basedOn w:val="Normal"/>
    <w:link w:val="BodyText2Char"/>
    <w:uiPriority w:val="99"/>
    <w:rsid w:val="00DE4702"/>
    <w:pPr>
      <w:spacing w:before="240" w:after="0" w:line="240" w:lineRule="atLeast"/>
      <w:ind w:left="187" w:right="389" w:firstLine="14"/>
      <w:jc w:val="thaiDistribute"/>
    </w:pPr>
    <w:rPr>
      <w:rFonts w:ascii="Angsana New" w:eastAsia="Cordia New" w:hAnsi="Cordia New" w:cs="Angsana New"/>
      <w:b/>
      <w:bCs/>
      <w:sz w:val="32"/>
      <w:szCs w:val="32"/>
    </w:rPr>
  </w:style>
  <w:style w:type="character" w:customStyle="1" w:styleId="BodyText2Char">
    <w:name w:val="Body Text 2 Char"/>
    <w:link w:val="BodyText2"/>
    <w:uiPriority w:val="99"/>
    <w:rsid w:val="00DE4702"/>
    <w:rPr>
      <w:rFonts w:ascii="Angsana New" w:eastAsia="Cordia New" w:hAnsi="Cordia New" w:cs="Angsana New"/>
      <w:b/>
      <w:bCs/>
      <w:sz w:val="32"/>
      <w:szCs w:val="32"/>
    </w:rPr>
  </w:style>
  <w:style w:type="paragraph" w:styleId="BlockText">
    <w:name w:val="Block Text"/>
    <w:basedOn w:val="Normal"/>
    <w:rsid w:val="00DE4702"/>
    <w:pPr>
      <w:spacing w:before="120" w:after="0" w:line="340" w:lineRule="exact"/>
      <w:ind w:left="907" w:right="389" w:firstLine="14"/>
      <w:jc w:val="both"/>
    </w:pPr>
    <w:rPr>
      <w:rFonts w:ascii="Angsana New" w:eastAsia="Cordia New" w:hAnsi="Cordia New" w:cs="Angsana New"/>
      <w:sz w:val="32"/>
      <w:szCs w:val="32"/>
    </w:rPr>
  </w:style>
  <w:style w:type="paragraph" w:styleId="BodyText3">
    <w:name w:val="Body Text 3"/>
    <w:basedOn w:val="Normal"/>
    <w:link w:val="BodyText3Char"/>
    <w:uiPriority w:val="99"/>
    <w:rsid w:val="00DE4702"/>
    <w:pPr>
      <w:spacing w:after="0" w:line="360" w:lineRule="exact"/>
      <w:ind w:left="187" w:right="386" w:firstLine="14"/>
      <w:jc w:val="both"/>
    </w:pPr>
    <w:rPr>
      <w:rFonts w:ascii="Angsana New" w:eastAsia="Cordia New" w:hAnsi="Cordia New" w:cs="Angsana New"/>
      <w:sz w:val="32"/>
      <w:szCs w:val="32"/>
    </w:rPr>
  </w:style>
  <w:style w:type="character" w:customStyle="1" w:styleId="BodyText3Char">
    <w:name w:val="Body Text 3 Char"/>
    <w:link w:val="BodyText3"/>
    <w:uiPriority w:val="99"/>
    <w:rsid w:val="00DE4702"/>
    <w:rPr>
      <w:rFonts w:ascii="Angsana New" w:eastAsia="Cordia New" w:hAnsi="Cordia New" w:cs="Angsana New"/>
      <w:sz w:val="32"/>
      <w:szCs w:val="32"/>
    </w:rPr>
  </w:style>
  <w:style w:type="paragraph" w:styleId="Caption">
    <w:name w:val="caption"/>
    <w:basedOn w:val="Normal"/>
    <w:next w:val="Normal"/>
    <w:uiPriority w:val="99"/>
    <w:qFormat/>
    <w:rsid w:val="00DE4702"/>
    <w:pPr>
      <w:spacing w:after="0" w:line="360" w:lineRule="exact"/>
      <w:ind w:left="187" w:right="386" w:firstLine="14"/>
      <w:jc w:val="both"/>
    </w:pPr>
    <w:rPr>
      <w:rFonts w:ascii="Angsana New" w:eastAsia="Cordia New" w:hAnsi="Cordia New" w:cs="Angsana New"/>
      <w:sz w:val="26"/>
      <w:szCs w:val="26"/>
      <w:u w:val="single"/>
    </w:rPr>
  </w:style>
  <w:style w:type="paragraph" w:styleId="BodyTextIndent">
    <w:name w:val="Body Text Indent"/>
    <w:aliases w:val="i"/>
    <w:basedOn w:val="Normal"/>
    <w:link w:val="BodyTextIndentChar"/>
    <w:uiPriority w:val="99"/>
    <w:rsid w:val="00DE4702"/>
    <w:pPr>
      <w:spacing w:after="0" w:line="240" w:lineRule="atLeast"/>
      <w:ind w:left="720" w:right="-115" w:firstLine="14"/>
      <w:jc w:val="thaiDistribute"/>
    </w:pPr>
    <w:rPr>
      <w:rFonts w:ascii="Cordia New" w:eastAsia="Cordia New" w:hAnsi="Cordia New" w:cs="Angsana New"/>
      <w:sz w:val="28"/>
      <w:szCs w:val="20"/>
    </w:rPr>
  </w:style>
  <w:style w:type="character" w:customStyle="1" w:styleId="BodyTextIndentChar">
    <w:name w:val="Body Text Indent Char"/>
    <w:aliases w:val="i Char"/>
    <w:link w:val="BodyTextIndent"/>
    <w:uiPriority w:val="99"/>
    <w:rsid w:val="00DE4702"/>
    <w:rPr>
      <w:rFonts w:ascii="Cordia New" w:eastAsia="Cordia New" w:hAnsi="Cordia New" w:cs="Angsana New"/>
      <w:sz w:val="28"/>
      <w:szCs w:val="20"/>
    </w:rPr>
  </w:style>
  <w:style w:type="paragraph" w:customStyle="1" w:styleId="zfaxdetails">
    <w:name w:val="zfax details"/>
    <w:basedOn w:val="Normal"/>
    <w:rsid w:val="00DE4702"/>
    <w:pPr>
      <w:spacing w:after="0" w:line="260" w:lineRule="atLeast"/>
      <w:ind w:left="187" w:right="-115" w:firstLine="14"/>
      <w:jc w:val="thaiDistribute"/>
    </w:pPr>
    <w:rPr>
      <w:rFonts w:ascii="Univers 55" w:hAnsi="Univers 55" w:cs="Angsana New"/>
      <w:sz w:val="18"/>
      <w:szCs w:val="18"/>
      <w:lang w:val="en-GB"/>
    </w:rPr>
  </w:style>
  <w:style w:type="paragraph" w:customStyle="1" w:styleId="zbrand">
    <w:name w:val="zbrand"/>
    <w:basedOn w:val="Normal"/>
    <w:rsid w:val="00DE4702"/>
    <w:pPr>
      <w:keepLines/>
      <w:framePr w:wrap="around" w:vAnchor="page" w:hAnchor="page" w:x="3063" w:y="1458"/>
      <w:spacing w:after="0" w:line="240" w:lineRule="atLeast"/>
      <w:ind w:left="187" w:right="-115" w:firstLine="14"/>
      <w:jc w:val="thaiDistribute"/>
    </w:pPr>
    <w:rPr>
      <w:rFonts w:ascii="Univers 55" w:hAnsi="Univers 55" w:cs="Angsana New"/>
      <w:noProof/>
      <w:szCs w:val="22"/>
      <w:lang w:val="en-GB"/>
    </w:rPr>
  </w:style>
  <w:style w:type="paragraph" w:styleId="MacroText">
    <w:name w:val="macro"/>
    <w:link w:val="MacroTextChar"/>
    <w:rsid w:val="00DE4702"/>
    <w:pPr>
      <w:tabs>
        <w:tab w:val="left" w:pos="480"/>
        <w:tab w:val="left" w:pos="960"/>
        <w:tab w:val="left" w:pos="1440"/>
        <w:tab w:val="left" w:pos="1920"/>
        <w:tab w:val="left" w:pos="2400"/>
        <w:tab w:val="left" w:pos="2880"/>
        <w:tab w:val="left" w:pos="3360"/>
        <w:tab w:val="left" w:pos="3840"/>
        <w:tab w:val="left" w:pos="4320"/>
      </w:tabs>
      <w:spacing w:line="240" w:lineRule="atLeast"/>
      <w:ind w:left="187" w:right="-115" w:firstLine="14"/>
      <w:jc w:val="thaiDistribute"/>
    </w:pPr>
    <w:rPr>
      <w:rFonts w:ascii="CG Times (W1)" w:hAnsi="CG Times (W1)" w:cs="Angsana New"/>
      <w:sz w:val="28"/>
    </w:rPr>
  </w:style>
  <w:style w:type="character" w:customStyle="1" w:styleId="MacroTextChar">
    <w:name w:val="Macro Text Char"/>
    <w:link w:val="MacroText"/>
    <w:rsid w:val="00DE4702"/>
    <w:rPr>
      <w:rFonts w:ascii="CG Times (W1)" w:hAnsi="CG Times (W1)" w:cs="Angsana New"/>
      <w:sz w:val="28"/>
      <w:lang w:bidi="th-TH"/>
    </w:rPr>
  </w:style>
  <w:style w:type="paragraph" w:styleId="ListBullet2">
    <w:name w:val="List Bullet 2"/>
    <w:basedOn w:val="ListBullet"/>
    <w:uiPriority w:val="99"/>
    <w:rsid w:val="00DE4702"/>
    <w:pPr>
      <w:tabs>
        <w:tab w:val="num" w:pos="680"/>
      </w:tabs>
      <w:ind w:left="680" w:hanging="340"/>
      <w:jc w:val="distribute"/>
    </w:pPr>
  </w:style>
  <w:style w:type="paragraph" w:styleId="ListBullet">
    <w:name w:val="List Bullet"/>
    <w:basedOn w:val="BodyText"/>
    <w:uiPriority w:val="99"/>
    <w:rsid w:val="00DE4702"/>
    <w:pPr>
      <w:spacing w:after="260" w:line="260" w:lineRule="atLeast"/>
      <w:ind w:right="0"/>
    </w:pPr>
    <w:rPr>
      <w:rFonts w:ascii="Times New Roman" w:eastAsia="MS Mincho" w:hAnsi="Times New Roman"/>
      <w:sz w:val="22"/>
      <w:lang w:val="en-GB"/>
    </w:rPr>
  </w:style>
  <w:style w:type="paragraph" w:styleId="Signature">
    <w:name w:val="Signature"/>
    <w:basedOn w:val="Normal"/>
    <w:link w:val="SignatureChar"/>
    <w:uiPriority w:val="99"/>
    <w:rsid w:val="00DE4702"/>
    <w:pPr>
      <w:spacing w:after="0" w:line="240" w:lineRule="atLeast"/>
      <w:ind w:left="187" w:right="-115" w:firstLine="14"/>
      <w:jc w:val="thaiDistribute"/>
    </w:pPr>
    <w:rPr>
      <w:rFonts w:ascii="Times New Roman" w:eastAsia="MS Mincho" w:hAnsi="Times New Roman" w:cs="Angsana New"/>
      <w:sz w:val="20"/>
      <w:szCs w:val="20"/>
      <w:lang w:val="en-GB"/>
    </w:rPr>
  </w:style>
  <w:style w:type="character" w:customStyle="1" w:styleId="SignatureChar">
    <w:name w:val="Signature Char"/>
    <w:link w:val="Signature"/>
    <w:uiPriority w:val="99"/>
    <w:rsid w:val="00DE4702"/>
    <w:rPr>
      <w:rFonts w:ascii="Times New Roman" w:eastAsia="MS Mincho" w:hAnsi="Times New Roman" w:cs="Angsana New"/>
      <w:sz w:val="20"/>
      <w:szCs w:val="20"/>
      <w:lang w:val="en-GB"/>
    </w:rPr>
  </w:style>
  <w:style w:type="paragraph" w:customStyle="1" w:styleId="3">
    <w:name w:val="?????3????"/>
    <w:basedOn w:val="Normal"/>
    <w:uiPriority w:val="99"/>
    <w:rsid w:val="00DE4702"/>
    <w:pPr>
      <w:tabs>
        <w:tab w:val="left" w:pos="360"/>
        <w:tab w:val="left" w:pos="720"/>
      </w:tabs>
      <w:spacing w:after="0" w:line="240" w:lineRule="atLeast"/>
      <w:ind w:left="187" w:right="-115" w:firstLine="14"/>
      <w:jc w:val="thaiDistribute"/>
    </w:pPr>
    <w:rPr>
      <w:rFonts w:ascii="Book Antiqua" w:eastAsia="MS Mincho" w:hAnsi="Book Antiqua" w:cs="Angsana New"/>
      <w:szCs w:val="22"/>
      <w:lang w:val="th-TH"/>
    </w:rPr>
  </w:style>
  <w:style w:type="paragraph" w:styleId="BalloonText">
    <w:name w:val="Balloon Text"/>
    <w:basedOn w:val="Normal"/>
    <w:link w:val="BalloonTextChar"/>
    <w:uiPriority w:val="99"/>
    <w:semiHidden/>
    <w:rsid w:val="00DE4702"/>
    <w:pPr>
      <w:spacing w:after="0" w:line="240" w:lineRule="atLeast"/>
      <w:ind w:left="187" w:right="-115" w:firstLine="14"/>
      <w:jc w:val="thaiDistribute"/>
    </w:pPr>
    <w:rPr>
      <w:rFonts w:ascii="Tahoma" w:eastAsia="Cordia New" w:hAnsi="Tahoma" w:cs="Angsana New"/>
      <w:sz w:val="16"/>
      <w:szCs w:val="16"/>
    </w:rPr>
  </w:style>
  <w:style w:type="character" w:customStyle="1" w:styleId="BalloonTextChar">
    <w:name w:val="Balloon Text Char"/>
    <w:link w:val="BalloonText"/>
    <w:uiPriority w:val="99"/>
    <w:semiHidden/>
    <w:rsid w:val="00DE4702"/>
    <w:rPr>
      <w:rFonts w:ascii="Tahoma" w:eastAsia="Cordia New" w:hAnsi="Tahoma" w:cs="Angsana New"/>
      <w:sz w:val="16"/>
      <w:szCs w:val="16"/>
    </w:rPr>
  </w:style>
  <w:style w:type="paragraph" w:styleId="FootnoteText">
    <w:name w:val="footnote text"/>
    <w:aliases w:val="ft"/>
    <w:basedOn w:val="Normal"/>
    <w:link w:val="FootnoteTextChar"/>
    <w:uiPriority w:val="99"/>
    <w:semiHidden/>
    <w:rsid w:val="00DE4702"/>
    <w:pPr>
      <w:spacing w:after="0" w:line="260" w:lineRule="atLeast"/>
      <w:ind w:left="187" w:right="-115" w:firstLine="14"/>
      <w:jc w:val="thaiDistribute"/>
    </w:pPr>
    <w:rPr>
      <w:rFonts w:ascii="Times New Roman" w:eastAsia="MS Mincho" w:hAnsi="Times New Roman" w:cs="Angsana New"/>
      <w:sz w:val="18"/>
      <w:szCs w:val="20"/>
      <w:lang w:val="en-GB"/>
    </w:rPr>
  </w:style>
  <w:style w:type="character" w:customStyle="1" w:styleId="FootnoteTextChar">
    <w:name w:val="Footnote Text Char"/>
    <w:aliases w:val="ft Char"/>
    <w:link w:val="FootnoteText"/>
    <w:uiPriority w:val="99"/>
    <w:semiHidden/>
    <w:rsid w:val="00DE4702"/>
    <w:rPr>
      <w:rFonts w:ascii="Times New Roman" w:eastAsia="MS Mincho" w:hAnsi="Times New Roman" w:cs="Angsana New"/>
      <w:sz w:val="18"/>
      <w:szCs w:val="20"/>
      <w:lang w:val="en-GB"/>
    </w:rPr>
  </w:style>
  <w:style w:type="paragraph" w:customStyle="1" w:styleId="AccPolicyHeading">
    <w:name w:val="Acc Policy Heading"/>
    <w:basedOn w:val="BodyText"/>
    <w:autoRedefine/>
    <w:uiPriority w:val="99"/>
    <w:rsid w:val="00DE4702"/>
    <w:pPr>
      <w:numPr>
        <w:ilvl w:val="1"/>
      </w:numPr>
      <w:ind w:left="547" w:right="0" w:firstLine="14"/>
    </w:pPr>
    <w:rPr>
      <w:rFonts w:ascii="Times New Roman" w:eastAsia="Times New Roman" w:hAnsi="Times New Roman" w:cs="Times New Roman"/>
      <w:bCs/>
      <w:sz w:val="22"/>
      <w:szCs w:val="22"/>
      <w:lang w:eastAsia="en-GB"/>
    </w:rPr>
  </w:style>
  <w:style w:type="character" w:customStyle="1" w:styleId="AccPolicyHeadingCharChar">
    <w:name w:val="Acc Policy Heading Char Char"/>
    <w:uiPriority w:val="99"/>
    <w:rsid w:val="00DE4702"/>
    <w:rPr>
      <w:rFonts w:ascii="Times New Roman" w:eastAsia="Times New Roman" w:hAnsi="Times New Roman" w:cs="Times New Roman"/>
      <w:bCs/>
      <w:sz w:val="22"/>
      <w:szCs w:val="22"/>
      <w:lang w:eastAsia="en-GB"/>
    </w:rPr>
  </w:style>
  <w:style w:type="paragraph" w:customStyle="1" w:styleId="AccNoteHeading">
    <w:name w:val="Acc Note Heading"/>
    <w:basedOn w:val="BodyText"/>
    <w:autoRedefine/>
    <w:uiPriority w:val="99"/>
    <w:rsid w:val="00DE4702"/>
    <w:pPr>
      <w:tabs>
        <w:tab w:val="num" w:pos="360"/>
      </w:tabs>
      <w:spacing w:before="130" w:after="130" w:line="260" w:lineRule="atLeast"/>
      <w:ind w:left="360" w:right="0" w:hanging="360"/>
      <w:jc w:val="both"/>
    </w:pPr>
    <w:rPr>
      <w:rFonts w:ascii="Times New Roman" w:eastAsia="Times New Roman" w:hAnsi="Times New Roman" w:cs="Times New Roman"/>
      <w:b/>
      <w:bCs/>
      <w:sz w:val="24"/>
      <w:szCs w:val="22"/>
      <w:lang w:eastAsia="en-GB"/>
    </w:rPr>
  </w:style>
  <w:style w:type="paragraph" w:customStyle="1" w:styleId="AccPolicysubhead">
    <w:name w:val="Acc Policy sub head"/>
    <w:basedOn w:val="BodyText"/>
    <w:next w:val="BodyText"/>
    <w:autoRedefine/>
    <w:uiPriority w:val="99"/>
    <w:rsid w:val="00DE4702"/>
    <w:pPr>
      <w:ind w:left="547" w:right="43"/>
      <w:jc w:val="distribute"/>
    </w:pPr>
    <w:rPr>
      <w:rFonts w:ascii="Times New Roman" w:eastAsia="Times New Roman" w:hAnsi="Times New Roman" w:cs="Times New Roman"/>
      <w:bCs/>
      <w:i/>
      <w:iCs/>
      <w:sz w:val="22"/>
      <w:szCs w:val="22"/>
      <w:lang w:eastAsia="en-GB"/>
    </w:rPr>
  </w:style>
  <w:style w:type="character" w:customStyle="1" w:styleId="AccPolicysubheadChar">
    <w:name w:val="Acc Policy sub head Char"/>
    <w:uiPriority w:val="99"/>
    <w:rsid w:val="00DE4702"/>
    <w:rPr>
      <w:rFonts w:ascii="Times New Roman" w:eastAsia="Times New Roman" w:hAnsi="Times New Roman" w:cs="Times New Roman"/>
      <w:bCs/>
      <w:i/>
      <w:iCs/>
      <w:sz w:val="22"/>
      <w:szCs w:val="22"/>
      <w:lang w:eastAsia="en-GB"/>
    </w:rPr>
  </w:style>
  <w:style w:type="paragraph" w:customStyle="1" w:styleId="AccPolicyalternative">
    <w:name w:val="Acc Policy alternative"/>
    <w:basedOn w:val="AccPolicysubhead"/>
    <w:autoRedefine/>
    <w:uiPriority w:val="99"/>
    <w:rsid w:val="00DE4702"/>
    <w:pPr>
      <w:ind w:left="1134"/>
    </w:pPr>
  </w:style>
  <w:style w:type="character" w:customStyle="1" w:styleId="AccPolicyalternativeChar">
    <w:name w:val="Acc Policy alternative Char"/>
    <w:uiPriority w:val="99"/>
    <w:rsid w:val="00DE4702"/>
  </w:style>
  <w:style w:type="paragraph" w:styleId="BodyTextIndent3">
    <w:name w:val="Body Text Indent 3"/>
    <w:basedOn w:val="Normal"/>
    <w:link w:val="BodyTextIndent3Char"/>
    <w:rsid w:val="00DE4702"/>
    <w:pPr>
      <w:spacing w:after="120" w:line="240" w:lineRule="atLeast"/>
      <w:ind w:left="360" w:right="-115" w:firstLine="14"/>
      <w:jc w:val="thaiDistribute"/>
    </w:pPr>
    <w:rPr>
      <w:rFonts w:ascii="Cordia New" w:eastAsia="Cordia New" w:hAnsi="Cordia New" w:cs="Angsana New"/>
      <w:sz w:val="16"/>
      <w:szCs w:val="16"/>
    </w:rPr>
  </w:style>
  <w:style w:type="character" w:customStyle="1" w:styleId="BodyTextIndent3Char">
    <w:name w:val="Body Text Indent 3 Char"/>
    <w:link w:val="BodyTextIndent3"/>
    <w:rsid w:val="00DE4702"/>
    <w:rPr>
      <w:rFonts w:ascii="Cordia New" w:eastAsia="Cordia New" w:hAnsi="Cordia New" w:cs="Angsana New"/>
      <w:sz w:val="16"/>
      <w:szCs w:val="16"/>
    </w:rPr>
  </w:style>
  <w:style w:type="paragraph" w:customStyle="1" w:styleId="zdisclaimer">
    <w:name w:val="zdisclaimer"/>
    <w:basedOn w:val="Normal"/>
    <w:next w:val="Footer"/>
    <w:rsid w:val="00DE4702"/>
    <w:pPr>
      <w:framePr w:wrap="auto" w:vAnchor="page" w:hAnchor="page" w:x="3238" w:y="14685"/>
      <w:spacing w:after="0" w:line="240" w:lineRule="exact"/>
      <w:ind w:left="187" w:right="-115" w:firstLine="14"/>
      <w:jc w:val="thaiDistribute"/>
    </w:pPr>
    <w:rPr>
      <w:rFonts w:ascii="Univers 55" w:hAnsi="Univers 55" w:cs="Angsana New"/>
      <w:sz w:val="20"/>
      <w:szCs w:val="20"/>
      <w:lang w:val="en-GB"/>
    </w:rPr>
  </w:style>
  <w:style w:type="paragraph" w:customStyle="1" w:styleId="zsubject">
    <w:name w:val="zsubject"/>
    <w:basedOn w:val="Normal"/>
    <w:rsid w:val="00DE4702"/>
    <w:pPr>
      <w:spacing w:after="520" w:line="260" w:lineRule="atLeast"/>
      <w:ind w:left="187" w:right="-115" w:firstLine="14"/>
      <w:jc w:val="thaiDistribute"/>
    </w:pPr>
    <w:rPr>
      <w:rFonts w:ascii="Times New Roman" w:hAnsi="Times New Roman" w:cs="Univers 45 Light"/>
      <w:b/>
      <w:bCs/>
      <w:szCs w:val="22"/>
      <w:lang w:val="en-GB"/>
    </w:rPr>
  </w:style>
  <w:style w:type="paragraph" w:customStyle="1" w:styleId="zDistnHeader">
    <w:name w:val="zDistnHeader"/>
    <w:basedOn w:val="Normal"/>
    <w:next w:val="Normal"/>
    <w:rsid w:val="00DE4702"/>
    <w:pPr>
      <w:keepNext/>
      <w:spacing w:before="520" w:after="0" w:line="260" w:lineRule="atLeast"/>
      <w:ind w:left="187" w:right="-115" w:firstLine="14"/>
      <w:jc w:val="thaiDistribute"/>
    </w:pPr>
    <w:rPr>
      <w:rFonts w:ascii="Times New Roman" w:hAnsi="Times New Roman" w:cs="Angsana New"/>
      <w:szCs w:val="22"/>
      <w:lang w:val="en-GB"/>
    </w:rPr>
  </w:style>
  <w:style w:type="paragraph" w:customStyle="1" w:styleId="Graphic">
    <w:name w:val="Graphic"/>
    <w:basedOn w:val="Signature"/>
    <w:uiPriority w:val="99"/>
    <w:rsid w:val="00DE4702"/>
    <w:pPr>
      <w:pBdr>
        <w:top w:val="single" w:sz="6" w:space="1" w:color="auto"/>
        <w:left w:val="single" w:sz="6" w:space="1" w:color="auto"/>
        <w:bottom w:val="single" w:sz="6" w:space="1" w:color="auto"/>
        <w:right w:val="single" w:sz="6" w:space="1" w:color="auto"/>
      </w:pBdr>
      <w:jc w:val="center"/>
    </w:pPr>
    <w:rPr>
      <w:rFonts w:eastAsia="Times New Roman"/>
      <w:szCs w:val="22"/>
    </w:rPr>
  </w:style>
  <w:style w:type="paragraph" w:customStyle="1" w:styleId="zdetails">
    <w:name w:val="zdetails"/>
    <w:basedOn w:val="Normal"/>
    <w:rsid w:val="00DE4702"/>
    <w:pPr>
      <w:spacing w:after="0" w:line="240" w:lineRule="exact"/>
      <w:ind w:left="187" w:right="-115" w:firstLine="14"/>
      <w:jc w:val="thaiDistribute"/>
    </w:pPr>
    <w:rPr>
      <w:rFonts w:ascii="Univers 45 Light" w:hAnsi="Univers 45 Light" w:cs="Angsana New"/>
      <w:sz w:val="16"/>
      <w:szCs w:val="16"/>
      <w:lang w:val="en-GB"/>
    </w:rPr>
  </w:style>
  <w:style w:type="paragraph" w:styleId="BodyTextIndent2">
    <w:name w:val="Body Text Indent 2"/>
    <w:basedOn w:val="Normal"/>
    <w:link w:val="BodyTextIndent2Char"/>
    <w:uiPriority w:val="99"/>
    <w:rsid w:val="00DE4702"/>
    <w:pPr>
      <w:spacing w:after="0" w:line="240" w:lineRule="atLeast"/>
      <w:ind w:left="360" w:right="-115" w:firstLine="14"/>
      <w:jc w:val="both"/>
    </w:pPr>
    <w:rPr>
      <w:rFonts w:ascii="Angsana New" w:eastAsia="Cordia New" w:hAnsi="Times New Roman" w:cs="Angsana New"/>
      <w:sz w:val="24"/>
      <w:szCs w:val="24"/>
      <w:lang w:val="th-TH"/>
    </w:rPr>
  </w:style>
  <w:style w:type="character" w:customStyle="1" w:styleId="BodyTextIndent2Char">
    <w:name w:val="Body Text Indent 2 Char"/>
    <w:link w:val="BodyTextIndent2"/>
    <w:uiPriority w:val="99"/>
    <w:rsid w:val="00DE4702"/>
    <w:rPr>
      <w:rFonts w:ascii="Angsana New" w:eastAsia="Cordia New" w:hAnsi="Times New Roman" w:cs="Angsana New"/>
      <w:sz w:val="24"/>
      <w:szCs w:val="24"/>
      <w:lang w:val="th-TH"/>
    </w:rPr>
  </w:style>
  <w:style w:type="paragraph" w:customStyle="1" w:styleId="acctfourfigures">
    <w:name w:val="acct four figures"/>
    <w:aliases w:val="a4"/>
    <w:basedOn w:val="Normal"/>
    <w:rsid w:val="00DE4702"/>
    <w:pPr>
      <w:tabs>
        <w:tab w:val="decimal" w:pos="765"/>
      </w:tabs>
      <w:spacing w:after="0" w:line="260" w:lineRule="atLeast"/>
      <w:ind w:left="187" w:right="-115" w:firstLine="14"/>
      <w:jc w:val="thaiDistribute"/>
    </w:pPr>
    <w:rPr>
      <w:rFonts w:ascii="Times New Roman" w:hAnsi="Times New Roman" w:cs="Times New Roman"/>
      <w:szCs w:val="20"/>
      <w:lang w:val="en-GB" w:bidi="ar-SA"/>
    </w:rPr>
  </w:style>
  <w:style w:type="paragraph" w:customStyle="1" w:styleId="acctmergecolhdg">
    <w:name w:val="acct merge col hdg"/>
    <w:aliases w:val="mh"/>
    <w:basedOn w:val="Normal"/>
    <w:rsid w:val="00DE4702"/>
    <w:pPr>
      <w:spacing w:after="0" w:line="260" w:lineRule="atLeast"/>
      <w:ind w:left="187" w:right="-115" w:firstLine="14"/>
      <w:jc w:val="center"/>
    </w:pPr>
    <w:rPr>
      <w:rFonts w:ascii="Times New Roman" w:hAnsi="Times New Roman" w:cs="Times New Roman"/>
      <w:b/>
      <w:szCs w:val="20"/>
      <w:lang w:val="en-GB" w:bidi="ar-SA"/>
    </w:rPr>
  </w:style>
  <w:style w:type="paragraph" w:customStyle="1" w:styleId="block">
    <w:name w:val="block"/>
    <w:aliases w:val="b"/>
    <w:basedOn w:val="BodyText"/>
    <w:uiPriority w:val="99"/>
    <w:rsid w:val="00DE4702"/>
    <w:pPr>
      <w:spacing w:after="260" w:line="260" w:lineRule="atLeast"/>
      <w:ind w:left="567" w:right="0"/>
    </w:pPr>
    <w:rPr>
      <w:rFonts w:ascii="Times New Roman" w:eastAsia="Times New Roman" w:hAnsi="Times New Roman" w:cs="Times New Roman"/>
      <w:sz w:val="22"/>
      <w:lang w:val="en-GB" w:bidi="ar-SA"/>
    </w:rPr>
  </w:style>
  <w:style w:type="paragraph" w:customStyle="1" w:styleId="CharCharChar1CharCharCharCharCharChar">
    <w:name w:val="Char Char Char1 Char Char Char Char Char Char"/>
    <w:basedOn w:val="Normal"/>
    <w:rsid w:val="00DE4702"/>
    <w:pPr>
      <w:spacing w:after="160" w:line="240" w:lineRule="exact"/>
      <w:ind w:left="187" w:right="-115" w:firstLine="14"/>
      <w:jc w:val="thaiDistribute"/>
    </w:pPr>
    <w:rPr>
      <w:rFonts w:ascii="Verdana" w:hAnsi="Verdana" w:cs="Times New Roman"/>
      <w:sz w:val="20"/>
      <w:szCs w:val="20"/>
      <w:lang w:bidi="ar-SA"/>
    </w:rPr>
  </w:style>
  <w:style w:type="paragraph" w:styleId="ListParagraph">
    <w:name w:val="List Paragraph"/>
    <w:basedOn w:val="Normal"/>
    <w:uiPriority w:val="34"/>
    <w:qFormat/>
    <w:rsid w:val="00DE4702"/>
    <w:pPr>
      <w:spacing w:after="0" w:line="240" w:lineRule="atLeast"/>
      <w:ind w:left="720" w:right="-115" w:firstLine="14"/>
      <w:jc w:val="distribute"/>
    </w:pPr>
    <w:rPr>
      <w:rFonts w:ascii="Cordia New" w:eastAsia="Cordia New" w:hAnsi="Cordia New"/>
      <w:sz w:val="28"/>
      <w:szCs w:val="35"/>
    </w:rPr>
  </w:style>
  <w:style w:type="paragraph" w:customStyle="1" w:styleId="IndexHeading1">
    <w:name w:val="Index Heading1"/>
    <w:aliases w:val="ixh"/>
    <w:basedOn w:val="BodyText"/>
    <w:uiPriority w:val="99"/>
    <w:rsid w:val="00DE4702"/>
    <w:pPr>
      <w:numPr>
        <w:numId w:val="2"/>
      </w:numPr>
      <w:tabs>
        <w:tab w:val="clear" w:pos="1209"/>
      </w:tabs>
      <w:spacing w:after="130" w:line="260" w:lineRule="atLeast"/>
      <w:ind w:left="1134" w:right="0" w:hanging="1134"/>
      <w:jc w:val="left"/>
    </w:pPr>
    <w:rPr>
      <w:rFonts w:ascii="Times New Roman" w:eastAsia="Times New Roman" w:hAnsi="Times New Roman" w:cs="Times New Roman"/>
      <w:b/>
      <w:sz w:val="22"/>
      <w:lang w:val="en-GB" w:bidi="ar-SA"/>
    </w:rPr>
  </w:style>
  <w:style w:type="paragraph" w:customStyle="1" w:styleId="index">
    <w:name w:val="index"/>
    <w:aliases w:val="ix"/>
    <w:basedOn w:val="BodyText"/>
    <w:rsid w:val="00DE4702"/>
    <w:pPr>
      <w:numPr>
        <w:numId w:val="1"/>
      </w:numPr>
      <w:spacing w:after="20" w:line="260" w:lineRule="atLeast"/>
      <w:ind w:right="0"/>
      <w:jc w:val="left"/>
    </w:pPr>
    <w:rPr>
      <w:rFonts w:ascii="Times New Roman" w:eastAsia="Times New Roman" w:hAnsi="Times New Roman" w:cs="Times New Roman"/>
      <w:sz w:val="22"/>
      <w:lang w:val="en-GB" w:bidi="ar-SA"/>
    </w:rPr>
  </w:style>
  <w:style w:type="paragraph" w:customStyle="1" w:styleId="CharCharCharCharCharCharCharCharCharCharCharChar">
    <w:name w:val="อักขระ Char Char Char Char Char Char Char Char Char Char Char Char"/>
    <w:basedOn w:val="Normal"/>
    <w:rsid w:val="00DE4702"/>
    <w:pPr>
      <w:spacing w:after="160" w:line="240" w:lineRule="exact"/>
      <w:ind w:firstLine="14"/>
    </w:pPr>
    <w:rPr>
      <w:rFonts w:ascii="Verdana" w:hAnsi="Verdana" w:cs="Times New Roman"/>
      <w:sz w:val="20"/>
      <w:szCs w:val="20"/>
      <w:lang w:bidi="ar-SA"/>
    </w:rPr>
  </w:style>
  <w:style w:type="paragraph" w:customStyle="1" w:styleId="acctstatementsub-heading">
    <w:name w:val="acct statement sub-heading"/>
    <w:aliases w:val="ass"/>
    <w:basedOn w:val="Normal"/>
    <w:next w:val="Normal"/>
    <w:uiPriority w:val="99"/>
    <w:rsid w:val="00DE4702"/>
    <w:pPr>
      <w:keepNext/>
      <w:keepLines/>
      <w:spacing w:before="130" w:after="130" w:line="240" w:lineRule="atLeast"/>
      <w:ind w:left="1440" w:hanging="1134"/>
      <w:outlineLvl w:val="1"/>
    </w:pPr>
    <w:rPr>
      <w:rFonts w:ascii="Times New Roman" w:hAnsi="Times New Roman" w:cs="Times New Roman"/>
      <w:b/>
      <w:szCs w:val="20"/>
      <w:lang w:val="en-GB" w:bidi="ar-SA"/>
    </w:rPr>
  </w:style>
  <w:style w:type="character" w:styleId="Emphasis">
    <w:name w:val="Emphasis"/>
    <w:uiPriority w:val="20"/>
    <w:qFormat/>
    <w:rsid w:val="00DE4702"/>
    <w:rPr>
      <w:i/>
      <w:iCs/>
    </w:rPr>
  </w:style>
  <w:style w:type="paragraph" w:styleId="ListBullet4">
    <w:name w:val="List Bullet 4"/>
    <w:basedOn w:val="ListBullet2"/>
    <w:autoRedefine/>
    <w:uiPriority w:val="99"/>
    <w:rsid w:val="00DE4702"/>
    <w:pPr>
      <w:tabs>
        <w:tab w:val="clear" w:pos="680"/>
        <w:tab w:val="left" w:pos="454"/>
      </w:tabs>
      <w:ind w:left="454" w:hanging="227"/>
      <w:jc w:val="left"/>
    </w:pPr>
    <w:rPr>
      <w:rFonts w:eastAsia="Times New Roman" w:cs="Times New Roman"/>
      <w:sz w:val="18"/>
      <w:lang w:bidi="ar-SA"/>
    </w:rPr>
  </w:style>
  <w:style w:type="paragraph" w:customStyle="1" w:styleId="a">
    <w:name w:val="¢éÍ¤ÇÒÁ"/>
    <w:basedOn w:val="Normal"/>
    <w:uiPriority w:val="99"/>
    <w:rsid w:val="00DE4702"/>
    <w:pPr>
      <w:tabs>
        <w:tab w:val="left" w:pos="1080"/>
      </w:tabs>
      <w:spacing w:after="0" w:line="240" w:lineRule="auto"/>
      <w:ind w:firstLine="14"/>
    </w:pPr>
    <w:rPr>
      <w:rFonts w:ascii="Times New Roman" w:hAnsi="Times New Roman" w:cs="PSL-TextMono"/>
      <w:sz w:val="30"/>
      <w:szCs w:val="30"/>
      <w:lang w:val="th-TH"/>
    </w:rPr>
  </w:style>
  <w:style w:type="character" w:customStyle="1" w:styleId="KPMG">
    <w:name w:val="KPMG"/>
    <w:semiHidden/>
    <w:rsid w:val="00DE4702"/>
    <w:rPr>
      <w:rFonts w:ascii="Arial" w:hAnsi="Arial" w:cs="Arial"/>
      <w:color w:val="auto"/>
      <w:sz w:val="20"/>
      <w:szCs w:val="20"/>
    </w:rPr>
  </w:style>
  <w:style w:type="table" w:styleId="TableGrid">
    <w:name w:val="Table Grid"/>
    <w:basedOn w:val="TableNormal"/>
    <w:uiPriority w:val="99"/>
    <w:rsid w:val="00DE4702"/>
    <w:pPr>
      <w:spacing w:line="260" w:lineRule="atLeast"/>
    </w:pPr>
    <w:rPr>
      <w:rFonts w:ascii="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ccountingPolicy">
    <w:name w:val="Accounting Policy"/>
    <w:basedOn w:val="Normal"/>
    <w:link w:val="AccountingPolicyChar1"/>
    <w:rsid w:val="00DE4702"/>
    <w:pPr>
      <w:widowControl w:val="0"/>
      <w:numPr>
        <w:numId w:val="4"/>
      </w:numPr>
      <w:tabs>
        <w:tab w:val="clear" w:pos="926"/>
        <w:tab w:val="left" w:pos="1531"/>
        <w:tab w:val="left" w:pos="1871"/>
      </w:tabs>
      <w:suppressAutoHyphens/>
      <w:autoSpaceDE w:val="0"/>
      <w:autoSpaceDN w:val="0"/>
      <w:adjustRightInd w:val="0"/>
      <w:spacing w:after="0"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DE4702"/>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DE4702"/>
    <w:pPr>
      <w:widowControl w:val="0"/>
      <w:tabs>
        <w:tab w:val="left" w:pos="1531"/>
        <w:tab w:val="left" w:pos="1871"/>
      </w:tabs>
      <w:suppressAutoHyphens/>
      <w:autoSpaceDE w:val="0"/>
      <w:autoSpaceDN w:val="0"/>
      <w:adjustRightInd w:val="0"/>
      <w:spacing w:after="0"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nineptcolumntab1">
    <w:name w:val="nine pt column tab1"/>
    <w:aliases w:val="a91"/>
    <w:basedOn w:val="Normal"/>
    <w:uiPriority w:val="99"/>
    <w:rsid w:val="00DE4702"/>
    <w:pPr>
      <w:tabs>
        <w:tab w:val="decimal" w:pos="737"/>
      </w:tabs>
      <w:spacing w:after="0" w:line="220" w:lineRule="atLeast"/>
    </w:pPr>
    <w:rPr>
      <w:rFonts w:ascii="Times New Roman" w:hAnsi="Times New Roman" w:cs="Times New Roman"/>
      <w:sz w:val="18"/>
      <w:szCs w:val="20"/>
      <w:lang w:val="en-GB" w:bidi="ar-SA"/>
    </w:rPr>
  </w:style>
  <w:style w:type="paragraph" w:styleId="ListBullet3">
    <w:name w:val="List Bullet 3"/>
    <w:basedOn w:val="ListBullet"/>
    <w:autoRedefine/>
    <w:uiPriority w:val="99"/>
    <w:rsid w:val="00DE4702"/>
    <w:pPr>
      <w:tabs>
        <w:tab w:val="left" w:pos="227"/>
      </w:tabs>
      <w:spacing w:after="0"/>
      <w:ind w:left="227" w:hanging="227"/>
      <w:jc w:val="left"/>
    </w:pPr>
    <w:rPr>
      <w:rFonts w:eastAsia="Times New Roman" w:cs="Times New Roman"/>
      <w:sz w:val="18"/>
      <w:lang w:bidi="ar-SA"/>
    </w:rPr>
  </w:style>
  <w:style w:type="paragraph" w:customStyle="1" w:styleId="acctcolumnheading">
    <w:name w:val="acct column heading"/>
    <w:aliases w:val="ac"/>
    <w:basedOn w:val="Normal"/>
    <w:uiPriority w:val="99"/>
    <w:rsid w:val="00DE4702"/>
    <w:pPr>
      <w:spacing w:after="260" w:line="260" w:lineRule="atLeast"/>
      <w:jc w:val="center"/>
    </w:pPr>
    <w:rPr>
      <w:rFonts w:ascii="Times New Roman" w:hAnsi="Times New Roman" w:cs="Times New Roman"/>
      <w:szCs w:val="20"/>
      <w:lang w:val="en-GB" w:bidi="ar-SA"/>
    </w:rPr>
  </w:style>
  <w:style w:type="paragraph" w:customStyle="1" w:styleId="acctcolumnheadingnospaceafter">
    <w:name w:val="acct column heading no space after"/>
    <w:aliases w:val="acn,acct column heading no sp"/>
    <w:basedOn w:val="acctcolumnheading"/>
    <w:uiPriority w:val="99"/>
    <w:rsid w:val="00DE4702"/>
    <w:pPr>
      <w:spacing w:after="0"/>
    </w:pPr>
  </w:style>
  <w:style w:type="paragraph" w:customStyle="1" w:styleId="acctdividends">
    <w:name w:val="acct dividends"/>
    <w:aliases w:val="ad"/>
    <w:basedOn w:val="Normal"/>
    <w:uiPriority w:val="99"/>
    <w:rsid w:val="00DE4702"/>
    <w:pPr>
      <w:tabs>
        <w:tab w:val="decimal" w:pos="8505"/>
      </w:tabs>
      <w:spacing w:after="240" w:line="260" w:lineRule="atLeast"/>
      <w:ind w:left="709" w:right="1701" w:hanging="709"/>
    </w:pPr>
    <w:rPr>
      <w:rFonts w:ascii="Times New Roman" w:hAnsi="Times New Roman" w:cs="Times New Roman"/>
      <w:szCs w:val="20"/>
      <w:lang w:val="en-GB" w:bidi="ar-SA"/>
    </w:rPr>
  </w:style>
  <w:style w:type="paragraph" w:customStyle="1" w:styleId="acctindentnospaceafter">
    <w:name w:val="acct indent no space after"/>
    <w:aliases w:val="ain"/>
    <w:basedOn w:val="acctindent"/>
    <w:uiPriority w:val="99"/>
    <w:rsid w:val="00DE4702"/>
    <w:pPr>
      <w:spacing w:after="0"/>
    </w:pPr>
  </w:style>
  <w:style w:type="paragraph" w:customStyle="1" w:styleId="acctindent">
    <w:name w:val="acct indent"/>
    <w:aliases w:val="ai"/>
    <w:basedOn w:val="BodyText"/>
    <w:uiPriority w:val="99"/>
    <w:rsid w:val="00DE4702"/>
    <w:pPr>
      <w:spacing w:after="260" w:line="260" w:lineRule="atLeast"/>
      <w:ind w:left="284" w:right="0" w:firstLine="0"/>
      <w:jc w:val="left"/>
    </w:pPr>
    <w:rPr>
      <w:rFonts w:ascii="Times New Roman" w:eastAsia="Times New Roman" w:hAnsi="Times New Roman" w:cs="Times New Roman"/>
      <w:sz w:val="22"/>
      <w:lang w:val="en-GB" w:bidi="ar-SA"/>
    </w:rPr>
  </w:style>
  <w:style w:type="paragraph" w:customStyle="1" w:styleId="acctmainheading">
    <w:name w:val="acct main heading"/>
    <w:aliases w:val="am"/>
    <w:basedOn w:val="Normal"/>
    <w:uiPriority w:val="99"/>
    <w:rsid w:val="00DE4702"/>
    <w:pPr>
      <w:keepNext/>
      <w:spacing w:after="140" w:line="320" w:lineRule="atLeast"/>
    </w:pPr>
    <w:rPr>
      <w:rFonts w:ascii="Times New Roman" w:hAnsi="Times New Roman" w:cs="Times New Roman"/>
      <w:b/>
      <w:sz w:val="28"/>
      <w:szCs w:val="20"/>
      <w:lang w:val="en-GB" w:bidi="ar-SA"/>
    </w:rPr>
  </w:style>
  <w:style w:type="paragraph" w:customStyle="1" w:styleId="acctnotecolumn">
    <w:name w:val="acct note column"/>
    <w:aliases w:val="an"/>
    <w:basedOn w:val="Normal"/>
    <w:uiPriority w:val="99"/>
    <w:rsid w:val="00DE4702"/>
    <w:pPr>
      <w:spacing w:after="0" w:line="260" w:lineRule="atLeast"/>
      <w:jc w:val="center"/>
    </w:pPr>
    <w:rPr>
      <w:rFonts w:ascii="Times New Roman" w:hAnsi="Times New Roman" w:cs="Times New Roman"/>
      <w:szCs w:val="20"/>
      <w:lang w:val="en-GB" w:bidi="ar-SA"/>
    </w:rPr>
  </w:style>
  <w:style w:type="paragraph" w:customStyle="1" w:styleId="acctreadnote">
    <w:name w:val="acct read note"/>
    <w:aliases w:val="ar"/>
    <w:basedOn w:val="BodyText"/>
    <w:uiPriority w:val="99"/>
    <w:rsid w:val="00DE4702"/>
    <w:pPr>
      <w:framePr w:hSpace="180" w:vSpace="180" w:wrap="auto" w:hAnchor="margin" w:yAlign="bottom"/>
      <w:spacing w:after="260" w:line="260" w:lineRule="atLeast"/>
      <w:ind w:left="0" w:right="0" w:firstLine="0"/>
      <w:jc w:val="left"/>
    </w:pPr>
    <w:rPr>
      <w:rFonts w:ascii="Times New Roman" w:eastAsia="Times New Roman" w:hAnsi="Times New Roman" w:cs="Times New Roman"/>
      <w:sz w:val="22"/>
      <w:lang w:val="en-GB" w:bidi="ar-SA"/>
    </w:rPr>
  </w:style>
  <w:style w:type="paragraph" w:customStyle="1" w:styleId="acctsigneddirectors">
    <w:name w:val="acct signed directors"/>
    <w:aliases w:val="asd"/>
    <w:basedOn w:val="BodyText"/>
    <w:uiPriority w:val="99"/>
    <w:rsid w:val="00DE4702"/>
    <w:pPr>
      <w:tabs>
        <w:tab w:val="left" w:pos="5103"/>
      </w:tabs>
      <w:spacing w:before="130" w:after="130" w:line="260" w:lineRule="atLeast"/>
      <w:ind w:left="0" w:right="0" w:firstLine="0"/>
      <w:jc w:val="left"/>
    </w:pPr>
    <w:rPr>
      <w:rFonts w:ascii="Times New Roman" w:eastAsia="Times New Roman" w:hAnsi="Times New Roman" w:cs="Times New Roman"/>
      <w:sz w:val="22"/>
      <w:lang w:val="en-GB" w:bidi="ar-SA"/>
    </w:rPr>
  </w:style>
  <w:style w:type="paragraph" w:customStyle="1" w:styleId="acctstatementheading">
    <w:name w:val="acct statement heading"/>
    <w:aliases w:val="as"/>
    <w:basedOn w:val="Heading2"/>
    <w:next w:val="Normal"/>
    <w:uiPriority w:val="99"/>
    <w:rsid w:val="00DE4702"/>
    <w:pPr>
      <w:numPr>
        <w:ilvl w:val="1"/>
      </w:numPr>
      <w:tabs>
        <w:tab w:val="num" w:pos="600"/>
      </w:tabs>
      <w:spacing w:before="130" w:after="130" w:line="280" w:lineRule="atLeast"/>
      <w:ind w:left="567" w:right="0" w:hanging="567"/>
      <w:jc w:val="left"/>
    </w:pPr>
    <w:rPr>
      <w:rFonts w:ascii="Times New Roman" w:eastAsia="Times New Roman" w:hAnsi="Times New Roman" w:cs="Times New Roman"/>
      <w:b/>
      <w:sz w:val="24"/>
      <w:szCs w:val="20"/>
      <w:lang w:val="en-GB" w:bidi="ar-SA"/>
    </w:rPr>
  </w:style>
  <w:style w:type="paragraph" w:customStyle="1" w:styleId="acctstatementheadinga">
    <w:name w:val="acct statement heading (a)"/>
    <w:aliases w:val="asa"/>
    <w:basedOn w:val="acctstatementheading"/>
    <w:uiPriority w:val="99"/>
    <w:rsid w:val="00DE4702"/>
    <w:pPr>
      <w:spacing w:line="260" w:lineRule="atLeast"/>
    </w:pPr>
    <w:rPr>
      <w:sz w:val="22"/>
    </w:rPr>
  </w:style>
  <w:style w:type="paragraph" w:customStyle="1" w:styleId="acctstatementsub-headingbolditalic">
    <w:name w:val="acct statement sub-heading bold italic"/>
    <w:aliases w:val="asbi"/>
    <w:basedOn w:val="Normal"/>
    <w:uiPriority w:val="99"/>
    <w:rsid w:val="00DE4702"/>
    <w:pPr>
      <w:keepNext/>
      <w:keepLines/>
      <w:spacing w:before="130" w:after="130" w:line="260" w:lineRule="atLeast"/>
      <w:ind w:left="567"/>
    </w:pPr>
    <w:rPr>
      <w:rFonts w:ascii="Times New Roman" w:hAnsi="Times New Roman" w:cs="Times New Roman"/>
      <w:b/>
      <w:bCs/>
      <w:i/>
      <w:szCs w:val="20"/>
      <w:lang w:val="en-GB" w:bidi="ar-SA"/>
    </w:rPr>
  </w:style>
  <w:style w:type="paragraph" w:customStyle="1" w:styleId="acctstatementsub-headingitalic">
    <w:name w:val="acct statement sub-heading italic"/>
    <w:aliases w:val="asi"/>
    <w:basedOn w:val="Normal"/>
    <w:uiPriority w:val="99"/>
    <w:rsid w:val="00DE4702"/>
    <w:pPr>
      <w:keepNext/>
      <w:keepLines/>
      <w:spacing w:before="130" w:after="130" w:line="260" w:lineRule="atLeast"/>
      <w:ind w:left="567"/>
    </w:pPr>
    <w:rPr>
      <w:rFonts w:ascii="Times New Roman" w:hAnsi="Times New Roman" w:cs="Times New Roman"/>
      <w:bCs/>
      <w:i/>
      <w:szCs w:val="20"/>
      <w:lang w:val="en-GB" w:bidi="ar-SA"/>
    </w:rPr>
  </w:style>
  <w:style w:type="paragraph" w:customStyle="1" w:styleId="acctstatementsub-sub-heading">
    <w:name w:val="acct statement sub-sub-heading"/>
    <w:aliases w:val="asss"/>
    <w:basedOn w:val="block2"/>
    <w:next w:val="Normal"/>
    <w:uiPriority w:val="99"/>
    <w:rsid w:val="00DE4702"/>
    <w:pPr>
      <w:keepNext/>
      <w:keepLines/>
      <w:spacing w:before="130" w:after="130"/>
    </w:pPr>
    <w:rPr>
      <w:b/>
      <w:bCs/>
      <w:i/>
    </w:rPr>
  </w:style>
  <w:style w:type="paragraph" w:customStyle="1" w:styleId="block2">
    <w:name w:val="block2"/>
    <w:aliases w:val="b2"/>
    <w:basedOn w:val="block"/>
    <w:uiPriority w:val="99"/>
    <w:rsid w:val="00DE4702"/>
    <w:pPr>
      <w:ind w:left="1134" w:firstLine="0"/>
      <w:jc w:val="left"/>
    </w:pPr>
  </w:style>
  <w:style w:type="paragraph" w:customStyle="1" w:styleId="acctstatementsub-sub-sub-heading">
    <w:name w:val="acct statement sub-sub-sub-heading"/>
    <w:aliases w:val="assss"/>
    <w:basedOn w:val="acctstatementsub-sub-heading"/>
    <w:uiPriority w:val="99"/>
    <w:rsid w:val="00DE4702"/>
    <w:rPr>
      <w:b w:val="0"/>
    </w:rPr>
  </w:style>
  <w:style w:type="paragraph" w:customStyle="1" w:styleId="accttwofigureslongernumber">
    <w:name w:val="acct two figures longer number"/>
    <w:aliases w:val="a2+"/>
    <w:basedOn w:val="Normal"/>
    <w:uiPriority w:val="99"/>
    <w:rsid w:val="00DE4702"/>
    <w:pPr>
      <w:tabs>
        <w:tab w:val="decimal" w:pos="1247"/>
      </w:tabs>
      <w:spacing w:after="0" w:line="260" w:lineRule="atLeast"/>
    </w:pPr>
    <w:rPr>
      <w:rFonts w:ascii="Times New Roman" w:hAnsi="Times New Roman" w:cs="Times New Roman"/>
      <w:szCs w:val="20"/>
      <w:lang w:val="en-GB" w:bidi="ar-SA"/>
    </w:rPr>
  </w:style>
  <w:style w:type="paragraph" w:customStyle="1" w:styleId="accttwofigures">
    <w:name w:val="acct two figures"/>
    <w:aliases w:val="a2"/>
    <w:basedOn w:val="Normal"/>
    <w:uiPriority w:val="99"/>
    <w:rsid w:val="00DE4702"/>
    <w:pPr>
      <w:tabs>
        <w:tab w:val="decimal" w:pos="1021"/>
      </w:tabs>
      <w:spacing w:after="0" w:line="260" w:lineRule="atLeast"/>
    </w:pPr>
    <w:rPr>
      <w:rFonts w:ascii="Times New Roman" w:hAnsi="Times New Roman" w:cs="Times New Roman"/>
      <w:szCs w:val="20"/>
      <w:lang w:val="en-GB" w:bidi="ar-SA"/>
    </w:rPr>
  </w:style>
  <w:style w:type="paragraph" w:customStyle="1" w:styleId="accttwolines">
    <w:name w:val="acct two lines"/>
    <w:aliases w:val="a2l"/>
    <w:basedOn w:val="Normal"/>
    <w:uiPriority w:val="99"/>
    <w:rsid w:val="00DE4702"/>
    <w:pPr>
      <w:spacing w:after="240" w:line="260" w:lineRule="atLeast"/>
      <w:ind w:left="142" w:hanging="142"/>
    </w:pPr>
    <w:rPr>
      <w:rFonts w:ascii="Times New Roman" w:hAnsi="Times New Roman" w:cs="Times New Roman"/>
      <w:szCs w:val="20"/>
      <w:lang w:val="en-GB" w:bidi="ar-SA"/>
    </w:rPr>
  </w:style>
  <w:style w:type="paragraph" w:customStyle="1" w:styleId="accttwolinesnospaceafter">
    <w:name w:val="acct two lines no space after"/>
    <w:aliases w:val="a2ln"/>
    <w:basedOn w:val="Normal"/>
    <w:uiPriority w:val="99"/>
    <w:rsid w:val="00DE4702"/>
    <w:pPr>
      <w:spacing w:after="0" w:line="260" w:lineRule="atLeast"/>
      <w:ind w:left="142" w:hanging="142"/>
    </w:pPr>
    <w:rPr>
      <w:rFonts w:ascii="Times New Roman" w:hAnsi="Times New Roman" w:cs="Times New Roman"/>
      <w:szCs w:val="20"/>
      <w:lang w:val="en-GB" w:bidi="ar-SA"/>
    </w:rPr>
  </w:style>
  <w:style w:type="paragraph" w:customStyle="1" w:styleId="blocknospaceafter">
    <w:name w:val="block no space after"/>
    <w:aliases w:val="bn"/>
    <w:basedOn w:val="block"/>
    <w:uiPriority w:val="99"/>
    <w:rsid w:val="00DE4702"/>
    <w:pPr>
      <w:spacing w:after="0"/>
      <w:ind w:firstLine="0"/>
      <w:jc w:val="left"/>
    </w:pPr>
  </w:style>
  <w:style w:type="paragraph" w:customStyle="1" w:styleId="block2nospaceafter">
    <w:name w:val="block2 no space after"/>
    <w:aliases w:val="b2n,block2 no sp"/>
    <w:basedOn w:val="block2"/>
    <w:uiPriority w:val="99"/>
    <w:rsid w:val="00DE4702"/>
    <w:pPr>
      <w:spacing w:after="0"/>
    </w:pPr>
  </w:style>
  <w:style w:type="paragraph" w:customStyle="1" w:styleId="List1a">
    <w:name w:val="List 1a"/>
    <w:aliases w:val="1a"/>
    <w:basedOn w:val="Normal"/>
    <w:uiPriority w:val="99"/>
    <w:rsid w:val="00DE4702"/>
    <w:pPr>
      <w:spacing w:after="260" w:line="260" w:lineRule="atLeast"/>
      <w:ind w:left="567" w:hanging="567"/>
    </w:pPr>
    <w:rPr>
      <w:rFonts w:ascii="Times New Roman" w:hAnsi="Times New Roman" w:cs="Times New Roman"/>
      <w:szCs w:val="20"/>
      <w:lang w:val="en-GB" w:bidi="ar-SA"/>
    </w:rPr>
  </w:style>
  <w:style w:type="paragraph" w:customStyle="1" w:styleId="List2i">
    <w:name w:val="List 2i"/>
    <w:aliases w:val="2i"/>
    <w:basedOn w:val="Normal"/>
    <w:uiPriority w:val="99"/>
    <w:rsid w:val="00DE4702"/>
    <w:pPr>
      <w:spacing w:after="260" w:line="260" w:lineRule="atLeast"/>
      <w:ind w:left="1134" w:hanging="567"/>
    </w:pPr>
    <w:rPr>
      <w:rFonts w:ascii="Times New Roman" w:hAnsi="Times New Roman" w:cs="Times New Roman"/>
      <w:szCs w:val="20"/>
      <w:lang w:val="en-GB" w:bidi="ar-SA"/>
    </w:rPr>
  </w:style>
  <w:style w:type="paragraph" w:styleId="TOC1">
    <w:name w:val="toc 1"/>
    <w:basedOn w:val="Normal"/>
    <w:autoRedefine/>
    <w:uiPriority w:val="99"/>
    <w:rsid w:val="00DE4702"/>
    <w:pPr>
      <w:tabs>
        <w:tab w:val="right" w:pos="8221"/>
      </w:tabs>
      <w:spacing w:before="260" w:after="0" w:line="240" w:lineRule="auto"/>
      <w:ind w:left="851" w:right="567" w:hanging="851"/>
    </w:pPr>
    <w:rPr>
      <w:rFonts w:ascii="Times New Roman" w:hAnsi="Times New Roman" w:cs="Times New Roman"/>
      <w:sz w:val="28"/>
      <w:szCs w:val="20"/>
      <w:lang w:val="en-GB" w:bidi="ar-SA"/>
    </w:rPr>
  </w:style>
  <w:style w:type="paragraph" w:styleId="TOC2">
    <w:name w:val="toc 2"/>
    <w:basedOn w:val="TOC1"/>
    <w:autoRedefine/>
    <w:uiPriority w:val="99"/>
    <w:rsid w:val="00DE4702"/>
    <w:pPr>
      <w:spacing w:before="0"/>
    </w:pPr>
    <w:rPr>
      <w:sz w:val="24"/>
    </w:rPr>
  </w:style>
  <w:style w:type="paragraph" w:styleId="TOC3">
    <w:name w:val="toc 3"/>
    <w:basedOn w:val="TOC2"/>
    <w:autoRedefine/>
    <w:uiPriority w:val="99"/>
    <w:rsid w:val="00DE4702"/>
    <w:pPr>
      <w:ind w:left="1418" w:hanging="1418"/>
    </w:pPr>
  </w:style>
  <w:style w:type="paragraph" w:styleId="TOC4">
    <w:name w:val="toc 4"/>
    <w:basedOn w:val="TOC3"/>
    <w:autoRedefine/>
    <w:uiPriority w:val="99"/>
    <w:rsid w:val="00DE4702"/>
  </w:style>
  <w:style w:type="paragraph" w:customStyle="1" w:styleId="zcompanyname">
    <w:name w:val="zcompany name"/>
    <w:aliases w:val="cn"/>
    <w:basedOn w:val="Normal"/>
    <w:uiPriority w:val="99"/>
    <w:rsid w:val="00DE4702"/>
    <w:pPr>
      <w:framePr w:w="4536" w:wrap="around" w:vAnchor="page" w:hAnchor="page" w:xAlign="center" w:y="3993"/>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uiPriority w:val="99"/>
    <w:rsid w:val="00DE4702"/>
  </w:style>
  <w:style w:type="paragraph" w:customStyle="1" w:styleId="zreportaddinfo">
    <w:name w:val="zreport addinfo"/>
    <w:basedOn w:val="Normal"/>
    <w:uiPriority w:val="99"/>
    <w:rsid w:val="00DE4702"/>
    <w:pPr>
      <w:framePr w:wrap="around" w:hAnchor="page" w:xAlign="center" w:yAlign="bottom"/>
      <w:spacing w:after="0"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uiPriority w:val="99"/>
    <w:rsid w:val="00DE4702"/>
    <w:pPr>
      <w:framePr w:wrap="around" w:hAnchor="page" w:xAlign="center" w:yAlign="bottom"/>
      <w:spacing w:after="0"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uiPriority w:val="99"/>
    <w:rsid w:val="00DE4702"/>
    <w:pPr>
      <w:keepLines/>
      <w:framePr w:w="4536" w:wrap="around" w:vAnchor="page" w:hAnchor="page" w:xAlign="center" w:y="3993"/>
      <w:spacing w:after="0"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uiPriority w:val="99"/>
    <w:rsid w:val="00DE4702"/>
    <w:pPr>
      <w:framePr w:wrap="around"/>
      <w:spacing w:line="360" w:lineRule="exact"/>
    </w:pPr>
    <w:rPr>
      <w:sz w:val="32"/>
    </w:rPr>
  </w:style>
  <w:style w:type="paragraph" w:customStyle="1" w:styleId="BodyTexthalfspaceafter">
    <w:name w:val="Body Text half space after"/>
    <w:aliases w:val="hs"/>
    <w:basedOn w:val="BodyText"/>
    <w:uiPriority w:val="99"/>
    <w:rsid w:val="00DE4702"/>
    <w:pPr>
      <w:spacing w:after="130" w:line="260" w:lineRule="atLeast"/>
      <w:ind w:left="0" w:right="0" w:firstLine="0"/>
      <w:jc w:val="left"/>
    </w:pPr>
    <w:rPr>
      <w:rFonts w:ascii="Times New Roman" w:eastAsia="Times New Roman" w:hAnsi="Times New Roman" w:cs="Times New Roman"/>
      <w:sz w:val="22"/>
      <w:lang w:val="en-GB" w:bidi="ar-SA"/>
    </w:rPr>
  </w:style>
  <w:style w:type="paragraph" w:customStyle="1" w:styleId="ind">
    <w:name w:val="*ind"/>
    <w:basedOn w:val="BodyText"/>
    <w:uiPriority w:val="99"/>
    <w:rsid w:val="00DE4702"/>
    <w:pPr>
      <w:spacing w:after="260" w:line="260" w:lineRule="atLeast"/>
      <w:ind w:left="340" w:right="0" w:hanging="340"/>
      <w:jc w:val="left"/>
    </w:pPr>
    <w:rPr>
      <w:rFonts w:ascii="Times New Roman" w:eastAsia="Times New Roman" w:hAnsi="Times New Roman" w:cs="Times New Roman"/>
      <w:sz w:val="22"/>
      <w:lang w:val="en-GB" w:bidi="ar-SA"/>
    </w:rPr>
  </w:style>
  <w:style w:type="paragraph" w:customStyle="1" w:styleId="acctindenthalfspaceafter">
    <w:name w:val="acct indent half space after"/>
    <w:aliases w:val="aihs"/>
    <w:basedOn w:val="acctindent"/>
    <w:uiPriority w:val="99"/>
    <w:rsid w:val="00DE4702"/>
    <w:pPr>
      <w:spacing w:after="130"/>
    </w:pPr>
  </w:style>
  <w:style w:type="paragraph" w:customStyle="1" w:styleId="keeptogethernormal">
    <w:name w:val="keep together normal"/>
    <w:aliases w:val="ktn"/>
    <w:basedOn w:val="Normal"/>
    <w:uiPriority w:val="99"/>
    <w:rsid w:val="00DE4702"/>
    <w:pPr>
      <w:keepNext/>
      <w:keepLines/>
      <w:spacing w:after="0" w:line="260" w:lineRule="atLeast"/>
    </w:pPr>
    <w:rPr>
      <w:rFonts w:ascii="Times New Roman" w:hAnsi="Times New Roman" w:cs="Times New Roman"/>
      <w:szCs w:val="20"/>
      <w:lang w:val="en-GB" w:bidi="ar-SA"/>
    </w:rPr>
  </w:style>
  <w:style w:type="paragraph" w:customStyle="1" w:styleId="nineptheading">
    <w:name w:val="nine pt heading"/>
    <w:aliases w:val="9h"/>
    <w:basedOn w:val="nineptbodytext"/>
    <w:uiPriority w:val="99"/>
    <w:rsid w:val="00DE4702"/>
    <w:rPr>
      <w:b/>
      <w:bCs/>
    </w:rPr>
  </w:style>
  <w:style w:type="paragraph" w:customStyle="1" w:styleId="nineptbodytext">
    <w:name w:val="nine pt body text"/>
    <w:aliases w:val="9bt"/>
    <w:basedOn w:val="nineptnormal"/>
    <w:uiPriority w:val="99"/>
    <w:rsid w:val="00DE4702"/>
    <w:pPr>
      <w:spacing w:after="220"/>
    </w:pPr>
  </w:style>
  <w:style w:type="paragraph" w:customStyle="1" w:styleId="nineptnormal">
    <w:name w:val="nine pt normal"/>
    <w:aliases w:val="9n"/>
    <w:basedOn w:val="Normal"/>
    <w:uiPriority w:val="99"/>
    <w:rsid w:val="00DE4702"/>
    <w:pPr>
      <w:spacing w:after="0" w:line="220" w:lineRule="atLeast"/>
    </w:pPr>
    <w:rPr>
      <w:rFonts w:ascii="Times New Roman" w:hAnsi="Times New Roman" w:cs="Times New Roman"/>
      <w:sz w:val="18"/>
      <w:szCs w:val="20"/>
      <w:lang w:val="en-GB" w:bidi="ar-SA"/>
    </w:rPr>
  </w:style>
  <w:style w:type="paragraph" w:customStyle="1" w:styleId="nineptheadingcentred">
    <w:name w:val="nine pt heading centred"/>
    <w:aliases w:val="9hc"/>
    <w:basedOn w:val="nineptheading"/>
    <w:uiPriority w:val="99"/>
    <w:rsid w:val="00DE4702"/>
    <w:pPr>
      <w:jc w:val="center"/>
    </w:pPr>
  </w:style>
  <w:style w:type="paragraph" w:customStyle="1" w:styleId="heading">
    <w:name w:val="heading"/>
    <w:aliases w:val="h"/>
    <w:basedOn w:val="BodyText"/>
    <w:uiPriority w:val="99"/>
    <w:rsid w:val="00DE4702"/>
    <w:pPr>
      <w:spacing w:after="260" w:line="260" w:lineRule="atLeast"/>
      <w:ind w:left="0" w:right="0" w:firstLine="0"/>
      <w:jc w:val="left"/>
    </w:pPr>
    <w:rPr>
      <w:rFonts w:ascii="Times New Roman" w:eastAsia="Times New Roman" w:hAnsi="Times New Roman" w:cs="Times New Roman"/>
      <w:b/>
      <w:sz w:val="22"/>
      <w:lang w:val="en-GB" w:bidi="ar-SA"/>
    </w:rPr>
  </w:style>
  <w:style w:type="paragraph" w:customStyle="1" w:styleId="headingcentred">
    <w:name w:val="heading centred"/>
    <w:aliases w:val="hc"/>
    <w:basedOn w:val="heading"/>
    <w:uiPriority w:val="99"/>
    <w:rsid w:val="00DE4702"/>
    <w:pPr>
      <w:jc w:val="center"/>
    </w:pPr>
  </w:style>
  <w:style w:type="paragraph" w:customStyle="1" w:styleId="Normalcentred">
    <w:name w:val="Normal centred"/>
    <w:aliases w:val="nc"/>
    <w:basedOn w:val="acctcolumnheadingnospaceafter"/>
    <w:uiPriority w:val="99"/>
    <w:rsid w:val="00DE4702"/>
  </w:style>
  <w:style w:type="paragraph" w:customStyle="1" w:styleId="nineptheadingcentredbold">
    <w:name w:val="nine pt heading centred bold"/>
    <w:aliases w:val="9hcb"/>
    <w:basedOn w:val="Normal"/>
    <w:uiPriority w:val="99"/>
    <w:rsid w:val="00DE4702"/>
    <w:pPr>
      <w:spacing w:after="0" w:line="220" w:lineRule="atLeast"/>
      <w:jc w:val="center"/>
    </w:pPr>
    <w:rPr>
      <w:rFonts w:ascii="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uiPriority w:val="99"/>
    <w:rsid w:val="00DE4702"/>
    <w:pPr>
      <w:ind w:left="-57" w:right="-57"/>
    </w:pPr>
  </w:style>
  <w:style w:type="paragraph" w:customStyle="1" w:styleId="nineptnormalheadinghalfspace">
    <w:name w:val="nine pt normal heading half space"/>
    <w:aliases w:val="9nhhs"/>
    <w:basedOn w:val="nineptnormalheading"/>
    <w:uiPriority w:val="99"/>
    <w:rsid w:val="00DE4702"/>
    <w:pPr>
      <w:spacing w:after="80"/>
    </w:pPr>
  </w:style>
  <w:style w:type="paragraph" w:customStyle="1" w:styleId="nineptnormalheading">
    <w:name w:val="nine pt normal heading"/>
    <w:aliases w:val="9nh"/>
    <w:basedOn w:val="nineptnormal"/>
    <w:uiPriority w:val="99"/>
    <w:rsid w:val="00DE4702"/>
    <w:rPr>
      <w:b/>
    </w:rPr>
  </w:style>
  <w:style w:type="paragraph" w:customStyle="1" w:styleId="nineptnormalitalicheading">
    <w:name w:val="nine pt normal italic heading"/>
    <w:aliases w:val="9nith"/>
    <w:basedOn w:val="nineptnormalheading"/>
    <w:uiPriority w:val="99"/>
    <w:rsid w:val="00DE4702"/>
    <w:rPr>
      <w:i/>
      <w:iCs/>
    </w:rPr>
  </w:style>
  <w:style w:type="paragraph" w:customStyle="1" w:styleId="Normalheadingcentred">
    <w:name w:val="Normal heading centred"/>
    <w:aliases w:val="nhc"/>
    <w:basedOn w:val="Normalheading"/>
    <w:uiPriority w:val="99"/>
    <w:rsid w:val="00DE4702"/>
    <w:pPr>
      <w:jc w:val="center"/>
    </w:pPr>
  </w:style>
  <w:style w:type="paragraph" w:customStyle="1" w:styleId="Normalheading">
    <w:name w:val="Normal heading"/>
    <w:aliases w:val="nh"/>
    <w:basedOn w:val="Normal"/>
    <w:uiPriority w:val="99"/>
    <w:rsid w:val="00DE4702"/>
    <w:pPr>
      <w:spacing w:after="0" w:line="260" w:lineRule="atLeast"/>
    </w:pPr>
    <w:rPr>
      <w:rFonts w:ascii="Times New Roman" w:hAnsi="Times New Roman" w:cs="Times New Roman"/>
      <w:b/>
      <w:bCs/>
      <w:szCs w:val="20"/>
      <w:lang w:val="en-GB" w:bidi="ar-SA"/>
    </w:rPr>
  </w:style>
  <w:style w:type="paragraph" w:customStyle="1" w:styleId="ListBullethalfspaceafter">
    <w:name w:val="List Bullet half space after"/>
    <w:aliases w:val="lbhs"/>
    <w:basedOn w:val="ListBullet"/>
    <w:uiPriority w:val="99"/>
    <w:rsid w:val="00DE4702"/>
    <w:pPr>
      <w:tabs>
        <w:tab w:val="num" w:pos="340"/>
      </w:tabs>
      <w:spacing w:after="130"/>
      <w:ind w:left="340" w:hanging="340"/>
      <w:jc w:val="left"/>
    </w:pPr>
    <w:rPr>
      <w:rFonts w:eastAsia="Times New Roman" w:cs="Times New Roman"/>
      <w:lang w:bidi="ar-SA"/>
    </w:rPr>
  </w:style>
  <w:style w:type="paragraph" w:customStyle="1" w:styleId="accttwofigurescents">
    <w:name w:val="acct two figures cents"/>
    <w:aliases w:val="a2c,acct two figures ¢ sign"/>
    <w:basedOn w:val="Normal"/>
    <w:uiPriority w:val="99"/>
    <w:rsid w:val="00DE4702"/>
    <w:pPr>
      <w:tabs>
        <w:tab w:val="decimal" w:pos="284"/>
      </w:tabs>
      <w:spacing w:after="0" w:line="260" w:lineRule="atLeast"/>
    </w:pPr>
    <w:rPr>
      <w:rFonts w:ascii="Times New Roman" w:hAnsi="Times New Roman" w:cs="Times New Roman"/>
      <w:szCs w:val="20"/>
      <w:lang w:val="en-GB" w:bidi="ar-SA"/>
    </w:rPr>
  </w:style>
  <w:style w:type="paragraph" w:customStyle="1" w:styleId="accttwofiguresdecimal">
    <w:name w:val="acct two figures decimal"/>
    <w:aliases w:val="a2d"/>
    <w:basedOn w:val="Normal"/>
    <w:uiPriority w:val="99"/>
    <w:rsid w:val="00DE4702"/>
    <w:pPr>
      <w:tabs>
        <w:tab w:val="decimal" w:pos="510"/>
      </w:tabs>
      <w:spacing w:after="0" w:line="260" w:lineRule="atLeast"/>
    </w:pPr>
    <w:rPr>
      <w:rFonts w:ascii="Times New Roman" w:hAnsi="Times New Roman" w:cs="Times New Roman"/>
      <w:szCs w:val="20"/>
      <w:lang w:val="en-GB" w:bidi="ar-SA"/>
    </w:rPr>
  </w:style>
  <w:style w:type="paragraph" w:customStyle="1" w:styleId="NormalIndent1">
    <w:name w:val="Normal Indent1"/>
    <w:basedOn w:val="Normal"/>
    <w:rsid w:val="00DE4702"/>
    <w:pPr>
      <w:spacing w:after="0" w:line="260" w:lineRule="atLeast"/>
      <w:ind w:left="142"/>
    </w:pPr>
    <w:rPr>
      <w:rFonts w:ascii="Times New Roman" w:hAnsi="Times New Roman" w:cs="Times New Roman"/>
      <w:szCs w:val="20"/>
      <w:lang w:val="en-GB" w:bidi="ar-SA"/>
    </w:rPr>
  </w:style>
  <w:style w:type="paragraph" w:customStyle="1" w:styleId="ListBullet2nospaceafter">
    <w:name w:val="List Bullet 2 no space after"/>
    <w:aliases w:val="lb2n"/>
    <w:basedOn w:val="ListBullet2"/>
    <w:uiPriority w:val="99"/>
    <w:rsid w:val="00DE4702"/>
    <w:pPr>
      <w:spacing w:after="0"/>
      <w:jc w:val="left"/>
    </w:pPr>
    <w:rPr>
      <w:rFonts w:eastAsia="Times New Roman" w:cs="Times New Roman"/>
      <w:lang w:bidi="ar-SA"/>
    </w:rPr>
  </w:style>
  <w:style w:type="paragraph" w:customStyle="1" w:styleId="ListBullet2halfspaceafter">
    <w:name w:val="List Bullet 2 half space after"/>
    <w:aliases w:val="lb2hs"/>
    <w:basedOn w:val="ListBullet2"/>
    <w:uiPriority w:val="99"/>
    <w:rsid w:val="00DE4702"/>
    <w:pPr>
      <w:spacing w:after="130"/>
      <w:jc w:val="left"/>
    </w:pPr>
    <w:rPr>
      <w:rFonts w:eastAsia="Times New Roman" w:cs="Times New Roman"/>
      <w:lang w:bidi="ar-SA"/>
    </w:rPr>
  </w:style>
  <w:style w:type="paragraph" w:customStyle="1" w:styleId="BodyTextIndentitalichalfspafter">
    <w:name w:val="Body Text Indent italic half sp after"/>
    <w:aliases w:val="iitalhs"/>
    <w:basedOn w:val="BodyTextIndentitalic"/>
    <w:uiPriority w:val="99"/>
    <w:rsid w:val="00DE4702"/>
    <w:pPr>
      <w:spacing w:after="130"/>
    </w:pPr>
  </w:style>
  <w:style w:type="paragraph" w:customStyle="1" w:styleId="BodyTextIndentitalic">
    <w:name w:val="Body Text Indent italic"/>
    <w:aliases w:val="iital"/>
    <w:basedOn w:val="BodyTextIndent"/>
    <w:uiPriority w:val="99"/>
    <w:rsid w:val="00DE4702"/>
    <w:pPr>
      <w:spacing w:after="260" w:line="260" w:lineRule="atLeast"/>
      <w:ind w:left="340" w:right="0" w:firstLine="0"/>
      <w:jc w:val="left"/>
    </w:pPr>
    <w:rPr>
      <w:rFonts w:ascii="Times New Roman" w:eastAsia="Times New Roman" w:hAnsi="Times New Roman" w:cs="Times New Roman"/>
      <w:i/>
      <w:iCs/>
      <w:sz w:val="22"/>
      <w:lang w:val="en-GB" w:bidi="ar-SA"/>
    </w:rPr>
  </w:style>
  <w:style w:type="paragraph" w:customStyle="1" w:styleId="BodyTextIndenthalfspaceafter">
    <w:name w:val="Body Text Indent half space after"/>
    <w:aliases w:val="ihs"/>
    <w:basedOn w:val="BodyTextIndent"/>
    <w:uiPriority w:val="99"/>
    <w:rsid w:val="00DE4702"/>
    <w:pPr>
      <w:spacing w:after="130" w:line="260" w:lineRule="atLeast"/>
      <w:ind w:left="340" w:right="0" w:firstLine="0"/>
      <w:jc w:val="left"/>
    </w:pPr>
    <w:rPr>
      <w:rFonts w:ascii="Times New Roman" w:eastAsia="Times New Roman" w:hAnsi="Times New Roman" w:cs="Times New Roman"/>
      <w:sz w:val="22"/>
      <w:lang w:val="en-GB" w:bidi="ar-SA"/>
    </w:rPr>
  </w:style>
  <w:style w:type="paragraph" w:customStyle="1" w:styleId="BodyTextonepointafter">
    <w:name w:val="Body Text one point after"/>
    <w:aliases w:val="bt1"/>
    <w:basedOn w:val="BodyText"/>
    <w:uiPriority w:val="99"/>
    <w:rsid w:val="00DE4702"/>
    <w:pPr>
      <w:spacing w:after="20" w:line="260" w:lineRule="atLeast"/>
      <w:ind w:left="0" w:right="0" w:firstLine="0"/>
      <w:jc w:val="left"/>
    </w:pPr>
    <w:rPr>
      <w:rFonts w:ascii="Times New Roman" w:eastAsia="Times New Roman" w:hAnsi="Times New Roman" w:cs="Times New Roman"/>
      <w:sz w:val="22"/>
      <w:lang w:val="en-GB" w:bidi="ar-SA"/>
    </w:rPr>
  </w:style>
  <w:style w:type="paragraph" w:customStyle="1" w:styleId="keeptogether">
    <w:name w:val="keep together"/>
    <w:aliases w:val="kt"/>
    <w:basedOn w:val="BodyText"/>
    <w:uiPriority w:val="99"/>
    <w:rsid w:val="00DE4702"/>
    <w:pPr>
      <w:keepNext/>
      <w:keepLines/>
      <w:spacing w:after="260" w:line="260" w:lineRule="atLeast"/>
      <w:ind w:left="0" w:right="0" w:firstLine="0"/>
      <w:jc w:val="left"/>
    </w:pPr>
    <w:rPr>
      <w:rFonts w:ascii="Times New Roman" w:eastAsia="Times New Roman" w:hAnsi="Times New Roman" w:cs="Times New Roman"/>
      <w:sz w:val="22"/>
      <w:lang w:val="en-GB" w:bidi="ar-SA"/>
    </w:rPr>
  </w:style>
  <w:style w:type="paragraph" w:customStyle="1" w:styleId="acctthreecolumns">
    <w:name w:val="acct three columns"/>
    <w:aliases w:val="a3,acct three figures"/>
    <w:basedOn w:val="Normal"/>
    <w:uiPriority w:val="99"/>
    <w:rsid w:val="00DE4702"/>
    <w:pPr>
      <w:tabs>
        <w:tab w:val="decimal" w:pos="1361"/>
      </w:tabs>
      <w:spacing w:after="0" w:line="260" w:lineRule="atLeast"/>
    </w:pPr>
    <w:rPr>
      <w:rFonts w:ascii="Times New Roman" w:hAnsi="Times New Roman" w:cs="Times New Roman"/>
      <w:szCs w:val="20"/>
      <w:lang w:val="en-GB" w:bidi="ar-SA"/>
    </w:rPr>
  </w:style>
  <w:style w:type="paragraph" w:customStyle="1" w:styleId="acctthreecolumnsshorternumber">
    <w:name w:val="acct three columns shorter number"/>
    <w:aliases w:val="a3-"/>
    <w:basedOn w:val="Normal"/>
    <w:uiPriority w:val="99"/>
    <w:rsid w:val="00DE4702"/>
    <w:pPr>
      <w:tabs>
        <w:tab w:val="decimal" w:pos="1021"/>
      </w:tabs>
      <w:spacing w:after="0" w:line="260" w:lineRule="atLeast"/>
    </w:pPr>
    <w:rPr>
      <w:rFonts w:ascii="Times New Roman" w:hAnsi="Times New Roman" w:cs="Times New Roman"/>
      <w:szCs w:val="20"/>
      <w:lang w:val="en-GB" w:bidi="ar-SA"/>
    </w:rPr>
  </w:style>
  <w:style w:type="character" w:styleId="FootnoteReference">
    <w:name w:val="footnote reference"/>
    <w:aliases w:val="fr"/>
    <w:rsid w:val="00DE4702"/>
    <w:rPr>
      <w:position w:val="6"/>
      <w:sz w:val="14"/>
    </w:rPr>
  </w:style>
  <w:style w:type="paragraph" w:customStyle="1" w:styleId="tabletext">
    <w:name w:val="table text"/>
    <w:aliases w:val="tt"/>
    <w:basedOn w:val="Normal"/>
    <w:uiPriority w:val="99"/>
    <w:rsid w:val="00DE4702"/>
    <w:pPr>
      <w:spacing w:before="130" w:after="130" w:line="260" w:lineRule="atLeast"/>
    </w:pPr>
    <w:rPr>
      <w:rFonts w:ascii="Times New Roman" w:hAnsi="Times New Roman" w:cs="Times New Roman"/>
      <w:szCs w:val="20"/>
      <w:lang w:val="en-GB" w:bidi="ar-SA"/>
    </w:rPr>
  </w:style>
  <w:style w:type="paragraph" w:customStyle="1" w:styleId="BodyTextitalic">
    <w:name w:val="Body Text italic"/>
    <w:basedOn w:val="BodyText"/>
    <w:uiPriority w:val="99"/>
    <w:rsid w:val="00DE4702"/>
    <w:pPr>
      <w:spacing w:after="260" w:line="260" w:lineRule="atLeast"/>
      <w:ind w:left="0" w:right="0" w:firstLine="0"/>
      <w:jc w:val="left"/>
    </w:pPr>
    <w:rPr>
      <w:rFonts w:ascii="Times New Roman" w:eastAsia="Times New Roman" w:hAnsi="Times New Roman" w:cs="Times New Roman"/>
      <w:i/>
      <w:iCs/>
      <w:sz w:val="22"/>
      <w:lang w:val="en-GB" w:bidi="ar-SA"/>
    </w:rPr>
  </w:style>
  <w:style w:type="paragraph" w:customStyle="1" w:styleId="BodyTextIndentnosp">
    <w:name w:val="Body Text Indent no sp"/>
    <w:aliases w:val="in,indent no space after"/>
    <w:basedOn w:val="BodyTextIndent"/>
    <w:uiPriority w:val="99"/>
    <w:rsid w:val="00DE4702"/>
    <w:pPr>
      <w:spacing w:line="260" w:lineRule="atLeast"/>
      <w:ind w:left="340" w:right="0" w:firstLine="0"/>
      <w:jc w:val="left"/>
    </w:pPr>
    <w:rPr>
      <w:rFonts w:ascii="Times New Roman" w:eastAsia="Times New Roman" w:hAnsi="Times New Roman" w:cs="Times New Roman"/>
      <w:sz w:val="22"/>
      <w:lang w:val="en-GB" w:bidi="ar-SA"/>
    </w:rPr>
  </w:style>
  <w:style w:type="paragraph" w:customStyle="1" w:styleId="acctfourfiguresdecimal">
    <w:name w:val="acct four figures decimal"/>
    <w:aliases w:val="a4d"/>
    <w:basedOn w:val="Normal"/>
    <w:uiPriority w:val="99"/>
    <w:rsid w:val="00DE4702"/>
    <w:pPr>
      <w:tabs>
        <w:tab w:val="decimal" w:pos="383"/>
      </w:tabs>
      <w:spacing w:after="0" w:line="260" w:lineRule="atLeast"/>
    </w:pPr>
    <w:rPr>
      <w:rFonts w:ascii="Times New Roman" w:hAnsi="Times New Roman" w:cs="Times New Roman"/>
      <w:szCs w:val="20"/>
      <w:lang w:val="en-GB" w:bidi="ar-SA"/>
    </w:rPr>
  </w:style>
  <w:style w:type="paragraph" w:customStyle="1" w:styleId="headingnospaceafter">
    <w:name w:val="heading no space after"/>
    <w:aliases w:val="hn,heading no space"/>
    <w:basedOn w:val="heading"/>
    <w:uiPriority w:val="99"/>
    <w:rsid w:val="00DE4702"/>
    <w:pPr>
      <w:spacing w:after="0"/>
    </w:pPr>
  </w:style>
  <w:style w:type="paragraph" w:customStyle="1" w:styleId="acctnotecolumndecimal">
    <w:name w:val="acct note column decimal"/>
    <w:aliases w:val="and"/>
    <w:basedOn w:val="Normal"/>
    <w:uiPriority w:val="99"/>
    <w:rsid w:val="00DE4702"/>
    <w:pPr>
      <w:tabs>
        <w:tab w:val="decimal" w:pos="425"/>
      </w:tabs>
      <w:spacing w:after="0" w:line="260" w:lineRule="atLeast"/>
    </w:pPr>
    <w:rPr>
      <w:rFonts w:ascii="Times New Roman" w:hAnsi="Times New Roman" w:cs="Times New Roman"/>
      <w:szCs w:val="20"/>
      <w:lang w:val="en-GB" w:bidi="ar-SA"/>
    </w:rPr>
  </w:style>
  <w:style w:type="paragraph" w:customStyle="1" w:styleId="nineptbodytextbullet">
    <w:name w:val="nine pt body text bullet"/>
    <w:aliases w:val="9btb"/>
    <w:basedOn w:val="nineptbodytext"/>
    <w:uiPriority w:val="99"/>
    <w:rsid w:val="00DE4702"/>
    <w:pPr>
      <w:tabs>
        <w:tab w:val="num" w:pos="284"/>
      </w:tabs>
      <w:spacing w:after="180"/>
      <w:ind w:left="284" w:hanging="284"/>
    </w:pPr>
  </w:style>
  <w:style w:type="paragraph" w:customStyle="1" w:styleId="nineptnormalbullet">
    <w:name w:val="nine pt normal bullet"/>
    <w:aliases w:val="9nb"/>
    <w:basedOn w:val="nineptnormal"/>
    <w:uiPriority w:val="99"/>
    <w:rsid w:val="00DE4702"/>
    <w:pPr>
      <w:tabs>
        <w:tab w:val="num" w:pos="284"/>
      </w:tabs>
      <w:ind w:left="284" w:hanging="284"/>
    </w:pPr>
  </w:style>
  <w:style w:type="paragraph" w:customStyle="1" w:styleId="ninepttabletextblockbullet">
    <w:name w:val="nine pt table text block bullet"/>
    <w:aliases w:val="9ttbb"/>
    <w:basedOn w:val="ninepttabletextblock"/>
    <w:uiPriority w:val="99"/>
    <w:rsid w:val="00DE4702"/>
    <w:pPr>
      <w:tabs>
        <w:tab w:val="num" w:pos="652"/>
      </w:tabs>
      <w:ind w:left="652" w:hanging="227"/>
    </w:pPr>
  </w:style>
  <w:style w:type="paragraph" w:customStyle="1" w:styleId="ninepttabletextblock">
    <w:name w:val="nine pt table text block"/>
    <w:aliases w:val="9ttbk"/>
    <w:basedOn w:val="Normal"/>
    <w:uiPriority w:val="99"/>
    <w:rsid w:val="00DE4702"/>
    <w:pPr>
      <w:spacing w:after="60" w:line="220" w:lineRule="atLeast"/>
      <w:ind w:left="425"/>
    </w:pPr>
    <w:rPr>
      <w:rFonts w:ascii="Times New Roman" w:hAnsi="Times New Roman" w:cs="Times New Roman"/>
      <w:sz w:val="18"/>
      <w:szCs w:val="20"/>
      <w:lang w:val="en-GB" w:bidi="ar-SA"/>
    </w:rPr>
  </w:style>
  <w:style w:type="paragraph" w:customStyle="1" w:styleId="block2bullet">
    <w:name w:val="block2bullet"/>
    <w:aliases w:val="b2b"/>
    <w:basedOn w:val="block2"/>
    <w:uiPriority w:val="99"/>
    <w:rsid w:val="00DE4702"/>
    <w:pPr>
      <w:tabs>
        <w:tab w:val="num" w:pos="1474"/>
      </w:tabs>
      <w:ind w:left="1474" w:hanging="340"/>
    </w:pPr>
  </w:style>
  <w:style w:type="paragraph" w:customStyle="1" w:styleId="tabletextheading">
    <w:name w:val="table text heading"/>
    <w:aliases w:val="tth"/>
    <w:basedOn w:val="tabletext"/>
    <w:uiPriority w:val="99"/>
    <w:rsid w:val="00DE4702"/>
    <w:rPr>
      <w:b/>
      <w:bCs/>
    </w:rPr>
  </w:style>
  <w:style w:type="paragraph" w:customStyle="1" w:styleId="acctfourfiguresyears">
    <w:name w:val="acct four figures years"/>
    <w:aliases w:val="a4y"/>
    <w:basedOn w:val="Normal"/>
    <w:uiPriority w:val="99"/>
    <w:rsid w:val="00DE4702"/>
    <w:pPr>
      <w:tabs>
        <w:tab w:val="decimal" w:pos="227"/>
        <w:tab w:val="num" w:pos="567"/>
      </w:tabs>
      <w:spacing w:after="0" w:line="260" w:lineRule="atLeast"/>
      <w:ind w:left="567" w:hanging="567"/>
    </w:pPr>
    <w:rPr>
      <w:rFonts w:ascii="Times New Roman" w:hAnsi="Times New Roman" w:cs="Times New Roman"/>
      <w:szCs w:val="20"/>
      <w:lang w:val="en-GB" w:bidi="ar-SA"/>
    </w:rPr>
  </w:style>
  <w:style w:type="paragraph" w:customStyle="1" w:styleId="accttwofiguresyears">
    <w:name w:val="acct two figures years"/>
    <w:aliases w:val="a2y"/>
    <w:basedOn w:val="Normal"/>
    <w:uiPriority w:val="99"/>
    <w:rsid w:val="00DE4702"/>
    <w:pPr>
      <w:tabs>
        <w:tab w:val="decimal" w:pos="482"/>
      </w:tabs>
      <w:spacing w:after="0" w:line="260" w:lineRule="atLeast"/>
    </w:pPr>
    <w:rPr>
      <w:rFonts w:ascii="Times New Roman" w:hAnsi="Times New Roman" w:cs="Times New Roman"/>
      <w:szCs w:val="20"/>
      <w:lang w:val="en-GB" w:bidi="ar-SA"/>
    </w:rPr>
  </w:style>
  <w:style w:type="paragraph" w:customStyle="1" w:styleId="Foreigncurrencytable">
    <w:name w:val="Foreign currency table"/>
    <w:basedOn w:val="Normal"/>
    <w:uiPriority w:val="99"/>
    <w:rsid w:val="00DE4702"/>
    <w:pPr>
      <w:tabs>
        <w:tab w:val="decimal" w:pos="567"/>
      </w:tabs>
      <w:spacing w:after="0" w:line="260" w:lineRule="atLeast"/>
    </w:pPr>
    <w:rPr>
      <w:rFonts w:ascii="Times New Roman" w:hAnsi="Times New Roman" w:cs="Times New Roman"/>
      <w:szCs w:val="20"/>
      <w:lang w:val="en-GB" w:bidi="ar-SA"/>
    </w:rPr>
  </w:style>
  <w:style w:type="paragraph" w:customStyle="1" w:styleId="headingitalicnospaceafter">
    <w:name w:val="heading italic no space after"/>
    <w:aliases w:val="hin"/>
    <w:basedOn w:val="Normal"/>
    <w:uiPriority w:val="99"/>
    <w:rsid w:val="00DE4702"/>
    <w:pPr>
      <w:spacing w:after="0" w:line="260" w:lineRule="atLeast"/>
    </w:pPr>
    <w:rPr>
      <w:rFonts w:ascii="Times New Roman" w:hAnsi="Times New Roman" w:cs="Times New Roman"/>
      <w:i/>
      <w:iCs/>
      <w:szCs w:val="20"/>
      <w:lang w:val="en-GB" w:bidi="ar-SA"/>
    </w:rPr>
  </w:style>
  <w:style w:type="paragraph" w:customStyle="1" w:styleId="accttwofigures0">
    <w:name w:val="acct two figures %"/>
    <w:aliases w:val="a2%"/>
    <w:basedOn w:val="Normal"/>
    <w:uiPriority w:val="99"/>
    <w:rsid w:val="00DE4702"/>
    <w:pPr>
      <w:tabs>
        <w:tab w:val="decimal" w:pos="794"/>
      </w:tabs>
      <w:spacing w:after="0" w:line="260" w:lineRule="atLeast"/>
    </w:pPr>
    <w:rPr>
      <w:rFonts w:ascii="Times New Roman" w:hAnsi="Times New Roman" w:cs="Times New Roman"/>
      <w:szCs w:val="20"/>
      <w:lang w:val="en-GB" w:bidi="ar-SA"/>
    </w:rPr>
  </w:style>
  <w:style w:type="paragraph" w:customStyle="1" w:styleId="accttwofigures2a22">
    <w:name w:val="acct two figures %2.a2%2"/>
    <w:basedOn w:val="Normal"/>
    <w:uiPriority w:val="99"/>
    <w:rsid w:val="00DE4702"/>
    <w:pPr>
      <w:tabs>
        <w:tab w:val="decimal" w:pos="510"/>
      </w:tabs>
      <w:spacing w:after="0" w:line="260" w:lineRule="atLeast"/>
    </w:pPr>
    <w:rPr>
      <w:rFonts w:ascii="Times New Roman" w:hAnsi="Times New Roman" w:cs="Times New Roman"/>
      <w:szCs w:val="20"/>
      <w:lang w:val="en-GB" w:bidi="ar-SA"/>
    </w:rPr>
  </w:style>
  <w:style w:type="paragraph" w:customStyle="1" w:styleId="blocklist">
    <w:name w:val="block list"/>
    <w:aliases w:val="blist"/>
    <w:basedOn w:val="block"/>
    <w:rsid w:val="00DE4702"/>
    <w:pPr>
      <w:ind w:left="1134" w:hanging="567"/>
      <w:jc w:val="left"/>
    </w:pPr>
  </w:style>
  <w:style w:type="paragraph" w:customStyle="1" w:styleId="blocklist2">
    <w:name w:val="block list2"/>
    <w:aliases w:val="blist2"/>
    <w:basedOn w:val="blocklist"/>
    <w:uiPriority w:val="99"/>
    <w:rsid w:val="00DE4702"/>
    <w:pPr>
      <w:ind w:left="1701"/>
    </w:pPr>
  </w:style>
  <w:style w:type="paragraph" w:customStyle="1" w:styleId="acctfourfigureslongernumber">
    <w:name w:val="acct four figures longer number"/>
    <w:aliases w:val="a4+"/>
    <w:basedOn w:val="Normal"/>
    <w:uiPriority w:val="99"/>
    <w:rsid w:val="00DE4702"/>
    <w:pPr>
      <w:tabs>
        <w:tab w:val="decimal" w:pos="851"/>
      </w:tabs>
      <w:spacing w:after="0" w:line="260" w:lineRule="atLeast"/>
    </w:pPr>
    <w:rPr>
      <w:rFonts w:ascii="Times New Roman" w:hAnsi="Times New Roman" w:cs="Times New Roman"/>
      <w:szCs w:val="20"/>
      <w:lang w:val="en-GB" w:bidi="ar-SA"/>
    </w:rPr>
  </w:style>
  <w:style w:type="paragraph" w:customStyle="1" w:styleId="blockheading">
    <w:name w:val="block heading"/>
    <w:aliases w:val="bh"/>
    <w:basedOn w:val="block"/>
    <w:uiPriority w:val="99"/>
    <w:rsid w:val="00DE4702"/>
    <w:pPr>
      <w:keepNext/>
      <w:keepLines/>
      <w:spacing w:before="70"/>
      <w:ind w:firstLine="0"/>
      <w:jc w:val="left"/>
    </w:pPr>
    <w:rPr>
      <w:b/>
    </w:rPr>
  </w:style>
  <w:style w:type="paragraph" w:customStyle="1" w:styleId="blockheadingitalicnosp">
    <w:name w:val="block heading italic no sp"/>
    <w:aliases w:val="bhin"/>
    <w:basedOn w:val="blockheadingitalic"/>
    <w:uiPriority w:val="99"/>
    <w:rsid w:val="00DE4702"/>
    <w:pPr>
      <w:spacing w:after="0"/>
    </w:pPr>
  </w:style>
  <w:style w:type="paragraph" w:customStyle="1" w:styleId="blockheadingitalic">
    <w:name w:val="block heading italic"/>
    <w:aliases w:val="bhi"/>
    <w:basedOn w:val="blockheadingitalicbold"/>
    <w:uiPriority w:val="99"/>
    <w:rsid w:val="00DE4702"/>
    <w:rPr>
      <w:b w:val="0"/>
    </w:rPr>
  </w:style>
  <w:style w:type="paragraph" w:customStyle="1" w:styleId="blockheadingitalicbold">
    <w:name w:val="block heading italic bold"/>
    <w:aliases w:val="bhib"/>
    <w:basedOn w:val="blockheading"/>
    <w:uiPriority w:val="99"/>
    <w:rsid w:val="00DE4702"/>
    <w:rPr>
      <w:i/>
    </w:rPr>
  </w:style>
  <w:style w:type="paragraph" w:customStyle="1" w:styleId="blockheadingnosp">
    <w:name w:val="block heading no sp"/>
    <w:aliases w:val="bhn,block heading no space after"/>
    <w:basedOn w:val="blockheading"/>
    <w:uiPriority w:val="99"/>
    <w:rsid w:val="00DE4702"/>
    <w:pPr>
      <w:spacing w:after="0"/>
    </w:pPr>
  </w:style>
  <w:style w:type="paragraph" w:customStyle="1" w:styleId="smallreturn">
    <w:name w:val="small return"/>
    <w:aliases w:val="sr"/>
    <w:basedOn w:val="Normal"/>
    <w:uiPriority w:val="99"/>
    <w:rsid w:val="00DE4702"/>
    <w:pPr>
      <w:spacing w:after="0" w:line="130" w:lineRule="exact"/>
    </w:pPr>
    <w:rPr>
      <w:rFonts w:ascii="Times New Roman" w:hAnsi="Times New Roman" w:cs="Times New Roman"/>
      <w:szCs w:val="20"/>
      <w:lang w:val="en-GB" w:bidi="ar-SA"/>
    </w:rPr>
  </w:style>
  <w:style w:type="paragraph" w:customStyle="1" w:styleId="headingbolditalicnospaceafter">
    <w:name w:val="heading bold italic no space after"/>
    <w:aliases w:val="hbin"/>
    <w:basedOn w:val="headingbolditalic"/>
    <w:uiPriority w:val="99"/>
    <w:rsid w:val="00DE4702"/>
    <w:pPr>
      <w:spacing w:after="0"/>
    </w:pPr>
  </w:style>
  <w:style w:type="paragraph" w:customStyle="1" w:styleId="headingbolditalic">
    <w:name w:val="heading bold italic"/>
    <w:aliases w:val="hbi"/>
    <w:basedOn w:val="heading"/>
    <w:uiPriority w:val="99"/>
    <w:rsid w:val="00DE4702"/>
    <w:rPr>
      <w:i/>
    </w:rPr>
  </w:style>
  <w:style w:type="paragraph" w:customStyle="1" w:styleId="acctstatementheadingashorter">
    <w:name w:val="acct statement heading (a) shorter"/>
    <w:aliases w:val="asas"/>
    <w:basedOn w:val="Normal"/>
    <w:uiPriority w:val="99"/>
    <w:rsid w:val="00DE4702"/>
    <w:pPr>
      <w:keepNext/>
      <w:spacing w:before="140" w:after="140" w:line="260" w:lineRule="atLeast"/>
      <w:ind w:left="567" w:right="4252" w:hanging="567"/>
      <w:outlineLvl w:val="1"/>
    </w:pPr>
    <w:rPr>
      <w:rFonts w:ascii="Times New Roman" w:hAnsi="Times New Roman" w:cs="Times New Roman"/>
      <w:b/>
      <w:szCs w:val="20"/>
      <w:lang w:val="en-GB" w:bidi="ar-SA"/>
    </w:rPr>
  </w:style>
  <w:style w:type="paragraph" w:customStyle="1" w:styleId="acctstatementheadingshorter">
    <w:name w:val="acct statement heading shorter"/>
    <w:aliases w:val="as-"/>
    <w:basedOn w:val="Normal"/>
    <w:uiPriority w:val="99"/>
    <w:rsid w:val="00DE4702"/>
    <w:pPr>
      <w:keepNext/>
      <w:numPr>
        <w:numId w:val="5"/>
      </w:numPr>
      <w:tabs>
        <w:tab w:val="clear" w:pos="340"/>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uiPriority w:val="99"/>
    <w:rsid w:val="00DE4702"/>
    <w:pPr>
      <w:spacing w:after="0" w:line="260" w:lineRule="atLeast"/>
      <w:ind w:left="568" w:hanging="284"/>
    </w:pPr>
    <w:rPr>
      <w:rFonts w:ascii="Times New Roman" w:hAnsi="Times New Roman" w:cs="Times New Roman"/>
      <w:szCs w:val="20"/>
      <w:lang w:val="en-GB" w:bidi="ar-SA"/>
    </w:rPr>
  </w:style>
  <w:style w:type="paragraph" w:customStyle="1" w:styleId="acctindenttabs">
    <w:name w:val="acct indent+tabs"/>
    <w:aliases w:val="ait"/>
    <w:basedOn w:val="acctindent"/>
    <w:uiPriority w:val="99"/>
    <w:rsid w:val="00DE4702"/>
    <w:pPr>
      <w:tabs>
        <w:tab w:val="left" w:pos="851"/>
        <w:tab w:val="left" w:pos="1134"/>
      </w:tabs>
    </w:pPr>
  </w:style>
  <w:style w:type="paragraph" w:customStyle="1" w:styleId="acctindenttabsnospaceafter">
    <w:name w:val="acct indent+tabs no space after"/>
    <w:aliases w:val="aitn"/>
    <w:basedOn w:val="acctindenttabs"/>
    <w:uiPriority w:val="99"/>
    <w:rsid w:val="00DE4702"/>
    <w:pPr>
      <w:spacing w:after="0"/>
    </w:pPr>
  </w:style>
  <w:style w:type="paragraph" w:customStyle="1" w:styleId="blockbullet">
    <w:name w:val="block bullet"/>
    <w:aliases w:val="bb"/>
    <w:basedOn w:val="block"/>
    <w:uiPriority w:val="99"/>
    <w:rsid w:val="00DE4702"/>
    <w:pPr>
      <w:tabs>
        <w:tab w:val="num" w:pos="907"/>
      </w:tabs>
      <w:ind w:left="907" w:hanging="340"/>
      <w:jc w:val="left"/>
    </w:pPr>
  </w:style>
  <w:style w:type="paragraph" w:customStyle="1" w:styleId="acctfourfigureslongernumber3">
    <w:name w:val="acct four figures longer number3"/>
    <w:aliases w:val="a4+3"/>
    <w:basedOn w:val="Normal"/>
    <w:uiPriority w:val="99"/>
    <w:rsid w:val="00DE4702"/>
    <w:pPr>
      <w:tabs>
        <w:tab w:val="decimal" w:pos="964"/>
      </w:tabs>
      <w:spacing w:after="0" w:line="260" w:lineRule="atLeast"/>
    </w:pPr>
    <w:rPr>
      <w:rFonts w:ascii="Times New Roman" w:hAnsi="Times New Roman" w:cs="Times New Roman"/>
      <w:szCs w:val="20"/>
      <w:lang w:val="en-GB" w:bidi="ar-SA"/>
    </w:rPr>
  </w:style>
  <w:style w:type="paragraph" w:customStyle="1" w:styleId="headingitalic">
    <w:name w:val="heading italic"/>
    <w:aliases w:val="hi"/>
    <w:basedOn w:val="headingbolditalic"/>
    <w:uiPriority w:val="99"/>
    <w:rsid w:val="00DE4702"/>
    <w:rPr>
      <w:b w:val="0"/>
      <w:bCs/>
      <w:iCs/>
    </w:rPr>
  </w:style>
  <w:style w:type="paragraph" w:customStyle="1" w:styleId="blocklistnospaceafter">
    <w:name w:val="block list no space after"/>
    <w:aliases w:val="blistn"/>
    <w:basedOn w:val="blocklist"/>
    <w:uiPriority w:val="99"/>
    <w:rsid w:val="00DE4702"/>
    <w:pPr>
      <w:spacing w:after="0"/>
    </w:pPr>
  </w:style>
  <w:style w:type="paragraph" w:customStyle="1" w:styleId="eightptnormal">
    <w:name w:val="eight pt normal"/>
    <w:aliases w:val="8n"/>
    <w:basedOn w:val="Normal"/>
    <w:uiPriority w:val="99"/>
    <w:rsid w:val="00DE4702"/>
    <w:pPr>
      <w:spacing w:after="0"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uiPriority w:val="99"/>
    <w:rsid w:val="00DE4702"/>
    <w:pPr>
      <w:jc w:val="center"/>
    </w:pPr>
  </w:style>
  <w:style w:type="paragraph" w:customStyle="1" w:styleId="eightptnormalheadingcentred">
    <w:name w:val="eight pt normal heading centred"/>
    <w:aliases w:val="8nhc"/>
    <w:basedOn w:val="eightptnormalheading"/>
    <w:uiPriority w:val="99"/>
    <w:rsid w:val="00DE4702"/>
    <w:pPr>
      <w:jc w:val="center"/>
    </w:pPr>
    <w:rPr>
      <w:bCs w:val="0"/>
    </w:rPr>
  </w:style>
  <w:style w:type="paragraph" w:customStyle="1" w:styleId="eightptnormalheading">
    <w:name w:val="eight pt normal heading"/>
    <w:aliases w:val="8nh"/>
    <w:basedOn w:val="eightptnormal"/>
    <w:uiPriority w:val="99"/>
    <w:rsid w:val="00DE4702"/>
    <w:rPr>
      <w:b/>
      <w:bCs/>
    </w:rPr>
  </w:style>
  <w:style w:type="paragraph" w:customStyle="1" w:styleId="eightptbodytextheading">
    <w:name w:val="eight pt body text heading"/>
    <w:aliases w:val="8h"/>
    <w:basedOn w:val="eightptbodytext"/>
    <w:uiPriority w:val="99"/>
    <w:rsid w:val="00DE4702"/>
    <w:rPr>
      <w:b/>
      <w:bCs/>
    </w:rPr>
  </w:style>
  <w:style w:type="paragraph" w:customStyle="1" w:styleId="eightptbodytext">
    <w:name w:val="eight pt body text"/>
    <w:aliases w:val="8bt"/>
    <w:basedOn w:val="eightptnormal"/>
    <w:uiPriority w:val="99"/>
    <w:rsid w:val="00DE4702"/>
    <w:pPr>
      <w:spacing w:after="200"/>
    </w:pPr>
  </w:style>
  <w:style w:type="paragraph" w:customStyle="1" w:styleId="eightptcolumntabs">
    <w:name w:val="eight pt column tabs"/>
    <w:aliases w:val="a8"/>
    <w:basedOn w:val="eightptnormal"/>
    <w:uiPriority w:val="99"/>
    <w:rsid w:val="00DE4702"/>
    <w:pPr>
      <w:tabs>
        <w:tab w:val="decimal" w:pos="482"/>
      </w:tabs>
      <w:ind w:left="-57" w:right="-57"/>
    </w:pPr>
  </w:style>
  <w:style w:type="paragraph" w:customStyle="1" w:styleId="eightpthalfspaceafter">
    <w:name w:val="eight pt half space after"/>
    <w:aliases w:val="8hs"/>
    <w:basedOn w:val="eightptnormal"/>
    <w:uiPriority w:val="99"/>
    <w:rsid w:val="00DE4702"/>
    <w:pPr>
      <w:spacing w:after="100"/>
    </w:pPr>
  </w:style>
  <w:style w:type="paragraph" w:customStyle="1" w:styleId="eightptcolumnheadingspace">
    <w:name w:val="eight pt column heading+space"/>
    <w:aliases w:val="8chs"/>
    <w:basedOn w:val="eightptcolumnheading"/>
    <w:uiPriority w:val="99"/>
    <w:rsid w:val="00DE4702"/>
    <w:pPr>
      <w:spacing w:after="200"/>
    </w:pPr>
  </w:style>
  <w:style w:type="paragraph" w:customStyle="1" w:styleId="eightptblocknosp">
    <w:name w:val="eight pt block no sp"/>
    <w:aliases w:val="8bn"/>
    <w:basedOn w:val="eightptblock"/>
    <w:uiPriority w:val="99"/>
    <w:rsid w:val="00DE4702"/>
    <w:pPr>
      <w:spacing w:after="0"/>
    </w:pPr>
  </w:style>
  <w:style w:type="paragraph" w:customStyle="1" w:styleId="eightptblock">
    <w:name w:val="eight pt block"/>
    <w:aliases w:val="8b"/>
    <w:basedOn w:val="Normal"/>
    <w:uiPriority w:val="99"/>
    <w:rsid w:val="00DE4702"/>
    <w:pPr>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uiPriority w:val="99"/>
    <w:rsid w:val="00DE4702"/>
    <w:pPr>
      <w:spacing w:before="80" w:after="80"/>
    </w:pPr>
  </w:style>
  <w:style w:type="paragraph" w:customStyle="1" w:styleId="eightptcolumntabs2">
    <w:name w:val="eight pt column tabs2"/>
    <w:aliases w:val="a82"/>
    <w:basedOn w:val="eightptnormal"/>
    <w:uiPriority w:val="99"/>
    <w:rsid w:val="00DE4702"/>
    <w:pPr>
      <w:tabs>
        <w:tab w:val="decimal" w:pos="539"/>
      </w:tabs>
      <w:ind w:left="-57" w:right="-57"/>
    </w:pPr>
  </w:style>
  <w:style w:type="paragraph" w:customStyle="1" w:styleId="acctstatementheadingshorter2">
    <w:name w:val="acct statement heading shorter2"/>
    <w:aliases w:val="as-2"/>
    <w:basedOn w:val="acctstatementheading"/>
    <w:uiPriority w:val="99"/>
    <w:rsid w:val="00DE4702"/>
    <w:pPr>
      <w:ind w:right="5103"/>
    </w:pPr>
  </w:style>
  <w:style w:type="paragraph" w:customStyle="1" w:styleId="accttwofigureslongernumber2">
    <w:name w:val="acct two figures longer number2"/>
    <w:aliases w:val="a2+2"/>
    <w:basedOn w:val="Normal"/>
    <w:uiPriority w:val="99"/>
    <w:rsid w:val="00DE4702"/>
    <w:pPr>
      <w:tabs>
        <w:tab w:val="decimal" w:pos="1332"/>
      </w:tabs>
      <w:spacing w:after="0" w:line="260" w:lineRule="atLeast"/>
    </w:pPr>
    <w:rPr>
      <w:rFonts w:ascii="Times New Roman" w:hAnsi="Times New Roman" w:cs="Times New Roman"/>
      <w:szCs w:val="20"/>
      <w:lang w:val="en-GB" w:bidi="ar-SA"/>
    </w:rPr>
  </w:style>
  <w:style w:type="paragraph" w:customStyle="1" w:styleId="Normalbullet">
    <w:name w:val="Normal bullet"/>
    <w:aliases w:val="nb"/>
    <w:basedOn w:val="Normal"/>
    <w:uiPriority w:val="99"/>
    <w:rsid w:val="00DE4702"/>
    <w:pPr>
      <w:tabs>
        <w:tab w:val="num" w:pos="340"/>
      </w:tabs>
      <w:spacing w:after="0" w:line="260" w:lineRule="atLeast"/>
      <w:ind w:left="340" w:hanging="340"/>
    </w:pPr>
    <w:rPr>
      <w:rFonts w:ascii="Times New Roman" w:hAnsi="Times New Roman" w:cs="Times New Roman"/>
      <w:szCs w:val="20"/>
      <w:lang w:val="en-GB" w:bidi="ar-SA"/>
    </w:rPr>
  </w:style>
  <w:style w:type="paragraph" w:customStyle="1" w:styleId="blockindentnosp">
    <w:name w:val="block indent no sp"/>
    <w:aliases w:val="bin,binn,block + indent"/>
    <w:basedOn w:val="blockindent"/>
    <w:uiPriority w:val="99"/>
    <w:rsid w:val="00DE4702"/>
    <w:pPr>
      <w:spacing w:after="0"/>
    </w:pPr>
  </w:style>
  <w:style w:type="paragraph" w:customStyle="1" w:styleId="blockindent">
    <w:name w:val="block indent"/>
    <w:aliases w:val="bi"/>
    <w:basedOn w:val="block"/>
    <w:uiPriority w:val="99"/>
    <w:rsid w:val="00DE4702"/>
    <w:pPr>
      <w:ind w:left="737" w:hanging="170"/>
      <w:jc w:val="left"/>
    </w:pPr>
  </w:style>
  <w:style w:type="paragraph" w:customStyle="1" w:styleId="nineptnormalcentred">
    <w:name w:val="nine pt normal centred"/>
    <w:aliases w:val="9nc"/>
    <w:basedOn w:val="nineptnormal"/>
    <w:uiPriority w:val="99"/>
    <w:rsid w:val="00DE4702"/>
    <w:pPr>
      <w:jc w:val="center"/>
    </w:pPr>
  </w:style>
  <w:style w:type="paragraph" w:customStyle="1" w:styleId="nineptcol">
    <w:name w:val="nine pt %col"/>
    <w:aliases w:val="9%"/>
    <w:basedOn w:val="nineptnormal"/>
    <w:uiPriority w:val="99"/>
    <w:rsid w:val="00DE4702"/>
    <w:pPr>
      <w:tabs>
        <w:tab w:val="decimal" w:pos="340"/>
      </w:tabs>
    </w:pPr>
  </w:style>
  <w:style w:type="paragraph" w:customStyle="1" w:styleId="nineptcolumntab">
    <w:name w:val="nine pt column tab"/>
    <w:aliases w:val="a9,nine pt column tabs"/>
    <w:basedOn w:val="nineptnormal"/>
    <w:uiPriority w:val="99"/>
    <w:rsid w:val="00DE4702"/>
    <w:pPr>
      <w:tabs>
        <w:tab w:val="decimal" w:pos="624"/>
      </w:tabs>
      <w:spacing w:line="200" w:lineRule="atLeast"/>
    </w:pPr>
  </w:style>
  <w:style w:type="paragraph" w:customStyle="1" w:styleId="nineptnormalitalic">
    <w:name w:val="nine pt normal italic"/>
    <w:aliases w:val="9nit"/>
    <w:basedOn w:val="nineptnormal"/>
    <w:uiPriority w:val="99"/>
    <w:rsid w:val="00DE4702"/>
    <w:rPr>
      <w:i/>
      <w:iCs/>
    </w:rPr>
  </w:style>
  <w:style w:type="paragraph" w:customStyle="1" w:styleId="nineptblocklistnospaceafter">
    <w:name w:val="nine pt block list no space after"/>
    <w:aliases w:val="9bln"/>
    <w:basedOn w:val="nineptblocklist"/>
    <w:uiPriority w:val="99"/>
    <w:rsid w:val="00DE4702"/>
    <w:pPr>
      <w:spacing w:after="0"/>
    </w:pPr>
  </w:style>
  <w:style w:type="paragraph" w:customStyle="1" w:styleId="nineptblocklist">
    <w:name w:val="nine pt block list"/>
    <w:aliases w:val="9bl"/>
    <w:basedOn w:val="nineptblock"/>
    <w:uiPriority w:val="99"/>
    <w:rsid w:val="00DE4702"/>
    <w:pPr>
      <w:ind w:left="992" w:hanging="425"/>
    </w:pPr>
  </w:style>
  <w:style w:type="paragraph" w:customStyle="1" w:styleId="nineptblock">
    <w:name w:val="nine pt block"/>
    <w:aliases w:val="9b"/>
    <w:basedOn w:val="nineptnormal"/>
    <w:uiPriority w:val="99"/>
    <w:rsid w:val="00DE4702"/>
    <w:pPr>
      <w:spacing w:after="220"/>
      <w:ind w:left="567"/>
    </w:pPr>
  </w:style>
  <w:style w:type="paragraph" w:customStyle="1" w:styleId="acctfourfiguresshorternumber2">
    <w:name w:val="acct four figures shorter number2"/>
    <w:aliases w:val="a4-2"/>
    <w:basedOn w:val="Normal"/>
    <w:uiPriority w:val="99"/>
    <w:rsid w:val="00DE4702"/>
    <w:pPr>
      <w:tabs>
        <w:tab w:val="decimal" w:pos="624"/>
      </w:tabs>
      <w:spacing w:after="0" w:line="260" w:lineRule="atLeast"/>
    </w:pPr>
    <w:rPr>
      <w:rFonts w:ascii="Times New Roman" w:hAnsi="Times New Roman" w:cs="Times New Roman"/>
      <w:szCs w:val="20"/>
      <w:lang w:val="en-GB" w:bidi="ar-SA"/>
    </w:rPr>
  </w:style>
  <w:style w:type="paragraph" w:customStyle="1" w:styleId="nineptnormalheadingcentred">
    <w:name w:val="nine pt normal heading centred"/>
    <w:aliases w:val="9nhc"/>
    <w:basedOn w:val="nineptnormalheading"/>
    <w:uiPriority w:val="99"/>
    <w:rsid w:val="00DE4702"/>
    <w:pPr>
      <w:jc w:val="center"/>
    </w:pPr>
  </w:style>
  <w:style w:type="paragraph" w:customStyle="1" w:styleId="nineptheadingcentredspace">
    <w:name w:val="nine pt heading centred + space"/>
    <w:aliases w:val="9hcs"/>
    <w:basedOn w:val="Normal"/>
    <w:uiPriority w:val="99"/>
    <w:rsid w:val="00DE4702"/>
    <w:pPr>
      <w:spacing w:after="180" w:line="220" w:lineRule="atLeast"/>
      <w:jc w:val="center"/>
    </w:pPr>
    <w:rPr>
      <w:rFonts w:ascii="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uiPriority w:val="99"/>
    <w:rsid w:val="00DE4702"/>
    <w:pPr>
      <w:tabs>
        <w:tab w:val="decimal" w:pos="227"/>
      </w:tabs>
    </w:pPr>
  </w:style>
  <w:style w:type="paragraph" w:customStyle="1" w:styleId="nineptcolumntab2">
    <w:name w:val="nine pt column tab2"/>
    <w:aliases w:val="a92,nine pt column tabs2"/>
    <w:basedOn w:val="nineptnormal"/>
    <w:uiPriority w:val="99"/>
    <w:rsid w:val="00DE4702"/>
    <w:pPr>
      <w:tabs>
        <w:tab w:val="decimal" w:pos="510"/>
      </w:tabs>
    </w:pPr>
  </w:style>
  <w:style w:type="paragraph" w:customStyle="1" w:styleId="nineptonepointafter">
    <w:name w:val="nine pt one point after"/>
    <w:aliases w:val="9n1"/>
    <w:basedOn w:val="nineptnormal"/>
    <w:uiPriority w:val="99"/>
    <w:rsid w:val="00DE4702"/>
    <w:pPr>
      <w:spacing w:after="20"/>
    </w:pPr>
  </w:style>
  <w:style w:type="paragraph" w:customStyle="1" w:styleId="nineptblockind">
    <w:name w:val="nine pt block *ind"/>
    <w:aliases w:val="9b*ind"/>
    <w:basedOn w:val="nineptblock"/>
    <w:uiPriority w:val="99"/>
    <w:rsid w:val="00DE4702"/>
    <w:pPr>
      <w:ind w:left="851" w:hanging="284"/>
    </w:pPr>
  </w:style>
  <w:style w:type="paragraph" w:customStyle="1" w:styleId="headingonepointafter">
    <w:name w:val="heading one point after"/>
    <w:aliases w:val="h1p"/>
    <w:basedOn w:val="heading"/>
    <w:uiPriority w:val="99"/>
    <w:rsid w:val="00DE4702"/>
    <w:pPr>
      <w:spacing w:after="20"/>
    </w:pPr>
  </w:style>
  <w:style w:type="paragraph" w:customStyle="1" w:styleId="blockbulletnospaceafter">
    <w:name w:val="block bullet no space after"/>
    <w:aliases w:val="bbn,block bullet no sp"/>
    <w:basedOn w:val="blockbullet"/>
    <w:uiPriority w:val="99"/>
    <w:rsid w:val="00DE4702"/>
    <w:pPr>
      <w:spacing w:after="0"/>
    </w:pPr>
  </w:style>
  <w:style w:type="paragraph" w:customStyle="1" w:styleId="acctstatementheadingaitalicbold">
    <w:name w:val="acct statement heading (a) italic bold"/>
    <w:aliases w:val="asaib"/>
    <w:basedOn w:val="acctstatementheadinga"/>
    <w:uiPriority w:val="99"/>
    <w:rsid w:val="00DE4702"/>
    <w:pPr>
      <w:spacing w:before="0" w:after="260"/>
    </w:pPr>
    <w:rPr>
      <w:i/>
    </w:rPr>
  </w:style>
  <w:style w:type="paragraph" w:customStyle="1" w:styleId="nineptblocknosp">
    <w:name w:val="nine pt block no sp"/>
    <w:aliases w:val="9bn"/>
    <w:basedOn w:val="Normal"/>
    <w:uiPriority w:val="99"/>
    <w:rsid w:val="00DE4702"/>
    <w:pPr>
      <w:spacing w:after="0" w:line="220" w:lineRule="atLeast"/>
      <w:ind w:left="567"/>
    </w:pPr>
    <w:rPr>
      <w:rFonts w:ascii="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uiPriority w:val="99"/>
    <w:rsid w:val="00DE4702"/>
    <w:rPr>
      <w:i/>
      <w:iCs/>
    </w:rPr>
  </w:style>
  <w:style w:type="paragraph" w:customStyle="1" w:styleId="nineptnormalhalfspace">
    <w:name w:val="nine pt normal half space"/>
    <w:aliases w:val="9nhs"/>
    <w:basedOn w:val="nineptnormal"/>
    <w:uiPriority w:val="99"/>
    <w:rsid w:val="00DE4702"/>
    <w:pPr>
      <w:spacing w:after="80"/>
    </w:pPr>
  </w:style>
  <w:style w:type="paragraph" w:customStyle="1" w:styleId="nineptratecol">
    <w:name w:val="nine pt rate col"/>
    <w:aliases w:val="a9r"/>
    <w:basedOn w:val="nineptnormal"/>
    <w:uiPriority w:val="99"/>
    <w:rsid w:val="00DE4702"/>
    <w:pPr>
      <w:tabs>
        <w:tab w:val="decimal" w:pos="397"/>
      </w:tabs>
    </w:pPr>
  </w:style>
  <w:style w:type="paragraph" w:customStyle="1" w:styleId="nineptblockitalics">
    <w:name w:val="nine pt block italics"/>
    <w:aliases w:val="9bit"/>
    <w:basedOn w:val="nineptblock"/>
    <w:uiPriority w:val="99"/>
    <w:rsid w:val="00DE4702"/>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DE4702"/>
    <w:pPr>
      <w:spacing w:after="80"/>
    </w:pPr>
  </w:style>
  <w:style w:type="paragraph" w:customStyle="1" w:styleId="nineptbodytextheading">
    <w:name w:val="nine pt body text heading"/>
    <w:aliases w:val="9bth"/>
    <w:basedOn w:val="Footer"/>
    <w:uiPriority w:val="99"/>
    <w:rsid w:val="00DE4702"/>
    <w:pPr>
      <w:tabs>
        <w:tab w:val="clear" w:pos="4153"/>
        <w:tab w:val="clear" w:pos="8306"/>
      </w:tabs>
      <w:spacing w:after="180" w:line="220" w:lineRule="atLeast"/>
      <w:ind w:left="0" w:right="0" w:firstLine="0"/>
      <w:jc w:val="left"/>
    </w:pPr>
    <w:rPr>
      <w:rFonts w:ascii="Times New Roman" w:eastAsia="Times New Roman" w:hAnsi="Times New Roman" w:cs="Times New Roman"/>
      <w:b/>
      <w:bCs/>
      <w:i/>
      <w:iCs/>
      <w:color w:val="0000FF"/>
      <w:sz w:val="18"/>
      <w:lang w:val="en-GB" w:bidi="ar-SA"/>
    </w:rPr>
  </w:style>
  <w:style w:type="paragraph" w:customStyle="1" w:styleId="nineptbodytextheadingcentred">
    <w:name w:val="nine pt body text heading centred"/>
    <w:aliases w:val="9bthc"/>
    <w:basedOn w:val="nineptbodytextheading"/>
    <w:uiPriority w:val="99"/>
    <w:rsid w:val="00DE4702"/>
    <w:pPr>
      <w:jc w:val="center"/>
    </w:pPr>
  </w:style>
  <w:style w:type="paragraph" w:customStyle="1" w:styleId="nineptnormalheadingcentredwider">
    <w:name w:val="nine pt normal heading centred wider"/>
    <w:aliases w:val="9nhcw"/>
    <w:basedOn w:val="nineptnormalheadingcentred"/>
    <w:uiPriority w:val="99"/>
    <w:rsid w:val="00DE4702"/>
    <w:pPr>
      <w:ind w:left="-85" w:right="-85"/>
    </w:pPr>
  </w:style>
  <w:style w:type="paragraph" w:customStyle="1" w:styleId="nineptcolumntabs5">
    <w:name w:val="nine pt column tabs5"/>
    <w:aliases w:val="a95,nine pt column tab5"/>
    <w:basedOn w:val="Normal"/>
    <w:uiPriority w:val="99"/>
    <w:rsid w:val="00DE4702"/>
    <w:pPr>
      <w:tabs>
        <w:tab w:val="decimal" w:pos="794"/>
      </w:tabs>
      <w:spacing w:after="0" w:line="220" w:lineRule="atLeast"/>
    </w:pPr>
    <w:rPr>
      <w:rFonts w:ascii="Times New Roman" w:hAnsi="Times New Roman" w:cs="Times New Roman"/>
      <w:sz w:val="18"/>
      <w:szCs w:val="20"/>
      <w:lang w:val="en-GB" w:bidi="ar-SA"/>
    </w:rPr>
  </w:style>
  <w:style w:type="paragraph" w:customStyle="1" w:styleId="ninebtbodytextcentred">
    <w:name w:val="nine bt body text centred"/>
    <w:aliases w:val="9btc"/>
    <w:basedOn w:val="nineptbodytext"/>
    <w:uiPriority w:val="99"/>
    <w:rsid w:val="00DE4702"/>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DE4702"/>
    <w:pPr>
      <w:ind w:left="-85" w:right="-85"/>
    </w:pPr>
  </w:style>
  <w:style w:type="paragraph" w:customStyle="1" w:styleId="nineptcolumntabdecimal2">
    <w:name w:val="nine pt column tab decimal2"/>
    <w:aliases w:val="a9d2,nine pt column tabs decimal2"/>
    <w:basedOn w:val="nineptnormal"/>
    <w:uiPriority w:val="99"/>
    <w:rsid w:val="00DE4702"/>
    <w:pPr>
      <w:tabs>
        <w:tab w:val="decimal" w:pos="284"/>
      </w:tabs>
    </w:pPr>
  </w:style>
  <w:style w:type="paragraph" w:customStyle="1" w:styleId="nineptcolumntab4">
    <w:name w:val="nine pt column tab4"/>
    <w:aliases w:val="a94,nine pt column tabs4"/>
    <w:basedOn w:val="nineptnormal"/>
    <w:uiPriority w:val="99"/>
    <w:rsid w:val="00DE4702"/>
    <w:pPr>
      <w:tabs>
        <w:tab w:val="decimal" w:pos="680"/>
      </w:tabs>
    </w:pPr>
  </w:style>
  <w:style w:type="paragraph" w:customStyle="1" w:styleId="nineptcolumntab3">
    <w:name w:val="nine pt column tab3"/>
    <w:aliases w:val="a93,nine pt column tabs3"/>
    <w:basedOn w:val="nineptnormal"/>
    <w:uiPriority w:val="99"/>
    <w:rsid w:val="00DE4702"/>
    <w:pPr>
      <w:tabs>
        <w:tab w:val="decimal" w:pos="567"/>
      </w:tabs>
    </w:pPr>
  </w:style>
  <w:style w:type="paragraph" w:customStyle="1" w:styleId="nineptindent">
    <w:name w:val="nine pt indent"/>
    <w:aliases w:val="9i"/>
    <w:basedOn w:val="nineptnormal"/>
    <w:uiPriority w:val="99"/>
    <w:rsid w:val="00DE4702"/>
    <w:pPr>
      <w:ind w:left="425" w:hanging="425"/>
    </w:pPr>
  </w:style>
  <w:style w:type="paragraph" w:customStyle="1" w:styleId="blockind">
    <w:name w:val="block *ind"/>
    <w:aliases w:val="b*,block star ind"/>
    <w:basedOn w:val="block"/>
    <w:uiPriority w:val="99"/>
    <w:rsid w:val="00DE4702"/>
    <w:pPr>
      <w:ind w:left="907" w:hanging="340"/>
      <w:jc w:val="left"/>
    </w:pPr>
  </w:style>
  <w:style w:type="paragraph" w:customStyle="1" w:styleId="List3i">
    <w:name w:val="List 3i"/>
    <w:aliases w:val="3i"/>
    <w:basedOn w:val="List2i"/>
    <w:uiPriority w:val="99"/>
    <w:rsid w:val="00DE4702"/>
    <w:pPr>
      <w:ind w:left="1701"/>
    </w:pPr>
  </w:style>
  <w:style w:type="paragraph" w:customStyle="1" w:styleId="acctindentonepointafter">
    <w:name w:val="acct indent one point after"/>
    <w:aliases w:val="ai1p"/>
    <w:basedOn w:val="acctindent"/>
    <w:uiPriority w:val="99"/>
    <w:rsid w:val="00DE4702"/>
    <w:pPr>
      <w:spacing w:after="20"/>
    </w:pPr>
  </w:style>
  <w:style w:type="paragraph" w:customStyle="1" w:styleId="eightptnormalheadingitalic">
    <w:name w:val="eight pt normal heading italic"/>
    <w:aliases w:val="8nhbi"/>
    <w:basedOn w:val="eightptnormalheading"/>
    <w:uiPriority w:val="99"/>
    <w:rsid w:val="00DE4702"/>
    <w:rPr>
      <w:i/>
      <w:iCs/>
    </w:rPr>
  </w:style>
  <w:style w:type="paragraph" w:customStyle="1" w:styleId="eightptcolumntabs3">
    <w:name w:val="eight pt column tabs3"/>
    <w:aliases w:val="a83"/>
    <w:basedOn w:val="eightptnormal"/>
    <w:uiPriority w:val="99"/>
    <w:rsid w:val="00DE4702"/>
    <w:pPr>
      <w:tabs>
        <w:tab w:val="decimal" w:pos="794"/>
      </w:tabs>
    </w:pPr>
  </w:style>
  <w:style w:type="paragraph" w:customStyle="1" w:styleId="eightptbodytextheadingmiddleline">
    <w:name w:val="eight pt body text heading middle line"/>
    <w:aliases w:val="8hml"/>
    <w:basedOn w:val="eightptbodytextheading"/>
    <w:uiPriority w:val="99"/>
    <w:rsid w:val="00DE4702"/>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DE4702"/>
    <w:pPr>
      <w:jc w:val="center"/>
    </w:pPr>
  </w:style>
  <w:style w:type="paragraph" w:customStyle="1" w:styleId="eightpt4ptspacebefore">
    <w:name w:val="eight pt 4pt space before"/>
    <w:aliases w:val="8n4sp"/>
    <w:basedOn w:val="eightptnormal"/>
    <w:uiPriority w:val="99"/>
    <w:rsid w:val="00DE4702"/>
    <w:pPr>
      <w:spacing w:before="80"/>
    </w:pPr>
  </w:style>
  <w:style w:type="paragraph" w:customStyle="1" w:styleId="eightpt4ptspaceafter">
    <w:name w:val="eight pt 4 pt space after"/>
    <w:aliases w:val="8n4sa"/>
    <w:basedOn w:val="eightptnormal"/>
    <w:uiPriority w:val="99"/>
    <w:rsid w:val="00DE4702"/>
    <w:pPr>
      <w:numPr>
        <w:numId w:val="6"/>
      </w:numPr>
      <w:tabs>
        <w:tab w:val="clear" w:pos="1440"/>
      </w:tabs>
      <w:spacing w:after="80"/>
      <w:ind w:left="0" w:firstLine="0"/>
    </w:pPr>
  </w:style>
  <w:style w:type="paragraph" w:customStyle="1" w:styleId="blockbullet2">
    <w:name w:val="block bullet 2"/>
    <w:aliases w:val="bb2"/>
    <w:basedOn w:val="BodyText"/>
    <w:uiPriority w:val="99"/>
    <w:rsid w:val="00DE4702"/>
    <w:pPr>
      <w:tabs>
        <w:tab w:val="num" w:pos="1247"/>
      </w:tabs>
      <w:spacing w:after="260" w:line="260" w:lineRule="atLeast"/>
      <w:ind w:left="1247" w:right="0" w:hanging="340"/>
      <w:jc w:val="left"/>
    </w:pPr>
    <w:rPr>
      <w:rFonts w:ascii="Times New Roman" w:eastAsia="Times New Roman" w:hAnsi="Times New Roman" w:cs="Times New Roman"/>
      <w:sz w:val="22"/>
      <w:lang w:val="en-GB" w:bidi="ar-SA"/>
    </w:rPr>
  </w:style>
  <w:style w:type="paragraph" w:customStyle="1" w:styleId="headingnospaceaftercentred">
    <w:name w:val="heading no space after centred"/>
    <w:aliases w:val="hnc"/>
    <w:basedOn w:val="headingnospaceafter"/>
    <w:uiPriority w:val="99"/>
    <w:rsid w:val="00DE4702"/>
    <w:pPr>
      <w:jc w:val="center"/>
    </w:pPr>
  </w:style>
  <w:style w:type="paragraph" w:customStyle="1" w:styleId="acctfourfigureslongernumber2">
    <w:name w:val="acct four figures longer number2"/>
    <w:aliases w:val="a4+2"/>
    <w:basedOn w:val="Normal"/>
    <w:uiPriority w:val="99"/>
    <w:rsid w:val="00DE4702"/>
    <w:pPr>
      <w:tabs>
        <w:tab w:val="decimal" w:pos="907"/>
      </w:tabs>
      <w:spacing w:after="0" w:line="260" w:lineRule="atLeast"/>
    </w:pPr>
    <w:rPr>
      <w:rFonts w:ascii="Times New Roman" w:hAnsi="Times New Roman" w:cs="Times New Roman"/>
      <w:szCs w:val="20"/>
      <w:lang w:val="en-GB" w:bidi="ar-SA"/>
    </w:rPr>
  </w:style>
  <w:style w:type="paragraph" w:customStyle="1" w:styleId="BodyTextbullet">
    <w:name w:val="Body Text bullet"/>
    <w:basedOn w:val="BodyText"/>
    <w:next w:val="BodyText"/>
    <w:autoRedefine/>
    <w:uiPriority w:val="99"/>
    <w:rsid w:val="00DE4702"/>
    <w:pPr>
      <w:tabs>
        <w:tab w:val="num" w:pos="1440"/>
      </w:tabs>
      <w:spacing w:after="120" w:line="260" w:lineRule="atLeast"/>
      <w:ind w:left="1440" w:right="0" w:hanging="360"/>
      <w:jc w:val="both"/>
    </w:pPr>
    <w:rPr>
      <w:rFonts w:ascii="Times New Roman" w:eastAsia="Times New Roman" w:hAnsi="Times New Roman" w:cs="Times New Roman"/>
      <w:bCs/>
      <w:sz w:val="22"/>
      <w:szCs w:val="22"/>
      <w:lang w:eastAsia="en-GB"/>
    </w:rPr>
  </w:style>
  <w:style w:type="paragraph" w:customStyle="1" w:styleId="CoverTitle">
    <w:name w:val="Cover Title"/>
    <w:basedOn w:val="Normal"/>
    <w:uiPriority w:val="99"/>
    <w:rsid w:val="00DE4702"/>
    <w:pPr>
      <w:overflowPunct w:val="0"/>
      <w:autoSpaceDE w:val="0"/>
      <w:autoSpaceDN w:val="0"/>
      <w:adjustRightInd w:val="0"/>
      <w:spacing w:after="0"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uiPriority w:val="99"/>
    <w:rsid w:val="00DE4702"/>
    <w:pPr>
      <w:overflowPunct w:val="0"/>
      <w:autoSpaceDE w:val="0"/>
      <w:autoSpaceDN w:val="0"/>
      <w:adjustRightInd w:val="0"/>
      <w:spacing w:after="130" w:line="240" w:lineRule="auto"/>
      <w:jc w:val="both"/>
      <w:textAlignment w:val="baseline"/>
    </w:pPr>
    <w:rPr>
      <w:rFonts w:ascii="Times New Roman" w:hAnsi="Times New Roman" w:cs="Times New Roman"/>
      <w:sz w:val="18"/>
      <w:szCs w:val="20"/>
      <w:u w:val="single"/>
      <w:lang w:val="en-GB" w:bidi="ar-SA"/>
    </w:rPr>
  </w:style>
  <w:style w:type="paragraph" w:customStyle="1" w:styleId="CoverClientName">
    <w:name w:val="Cover Client Name"/>
    <w:basedOn w:val="Normal"/>
    <w:uiPriority w:val="99"/>
    <w:rsid w:val="00DE4702"/>
    <w:pPr>
      <w:tabs>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uiPriority w:val="99"/>
    <w:rsid w:val="00DE4702"/>
    <w:pPr>
      <w:spacing w:after="0" w:line="440" w:lineRule="exact"/>
      <w:jc w:val="center"/>
    </w:pPr>
    <w:rPr>
      <w:sz w:val="32"/>
      <w:u w:val="none"/>
    </w:rPr>
  </w:style>
  <w:style w:type="paragraph" w:customStyle="1" w:styleId="CoverDate">
    <w:name w:val="Cover Date"/>
    <w:basedOn w:val="Single"/>
    <w:uiPriority w:val="99"/>
    <w:rsid w:val="00DE4702"/>
    <w:pPr>
      <w:spacing w:after="0" w:line="440" w:lineRule="exact"/>
      <w:jc w:val="center"/>
    </w:pPr>
    <w:rPr>
      <w:sz w:val="32"/>
      <w:u w:val="none"/>
    </w:rPr>
  </w:style>
  <w:style w:type="paragraph" w:styleId="DocumentMap">
    <w:name w:val="Document Map"/>
    <w:basedOn w:val="Normal"/>
    <w:link w:val="DocumentMapChar"/>
    <w:uiPriority w:val="99"/>
    <w:rsid w:val="00DE4702"/>
    <w:pPr>
      <w:shd w:val="clear" w:color="auto" w:fill="000080"/>
      <w:spacing w:after="0" w:line="260" w:lineRule="atLeast"/>
    </w:pPr>
    <w:rPr>
      <w:rFonts w:ascii="Tahoma" w:hAnsi="Tahoma" w:cs="Tahoma"/>
      <w:sz w:val="20"/>
      <w:szCs w:val="20"/>
      <w:lang w:val="en-GB" w:bidi="ar-SA"/>
    </w:rPr>
  </w:style>
  <w:style w:type="character" w:customStyle="1" w:styleId="DocumentMapChar">
    <w:name w:val="Document Map Char"/>
    <w:link w:val="DocumentMap"/>
    <w:uiPriority w:val="99"/>
    <w:rsid w:val="00DE4702"/>
    <w:rPr>
      <w:rFonts w:ascii="Tahoma" w:eastAsia="Times New Roman" w:hAnsi="Tahoma" w:cs="Tahoma"/>
      <w:sz w:val="20"/>
      <w:szCs w:val="20"/>
      <w:shd w:val="clear" w:color="auto" w:fill="000080"/>
      <w:lang w:val="en-GB" w:bidi="ar-SA"/>
    </w:rPr>
  </w:style>
  <w:style w:type="paragraph" w:customStyle="1" w:styleId="Default">
    <w:name w:val="Default"/>
    <w:rsid w:val="00DE4702"/>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DE4702"/>
    <w:pPr>
      <w:widowControl w:val="0"/>
      <w:tabs>
        <w:tab w:val="left" w:pos="1134"/>
        <w:tab w:val="left" w:pos="1531"/>
        <w:tab w:val="left" w:pos="1871"/>
      </w:tabs>
      <w:suppressAutoHyphens/>
      <w:autoSpaceDE w:val="0"/>
      <w:autoSpaceDN w:val="0"/>
      <w:adjustRightInd w:val="0"/>
      <w:spacing w:after="0"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DE4702"/>
    <w:rPr>
      <w:rFonts w:ascii="Univers 45 Light" w:eastAsia="MS Mincho" w:hAnsi="Univers 45 Light" w:cs="Univers 45 Light"/>
      <w:b/>
      <w:bCs/>
      <w:color w:val="0C2D83"/>
      <w:sz w:val="20"/>
      <w:szCs w:val="20"/>
      <w:lang w:val="en-GB" w:bidi="ar-SA"/>
    </w:rPr>
  </w:style>
  <w:style w:type="character" w:customStyle="1" w:styleId="Reference">
    <w:name w:val="Reference"/>
    <w:rsid w:val="00DE4702"/>
    <w:rPr>
      <w:rFonts w:ascii="Univers 45 Light" w:hAnsi="Univers 45 Light"/>
      <w:i/>
      <w:color w:val="0C2D83"/>
      <w:sz w:val="16"/>
    </w:rPr>
  </w:style>
  <w:style w:type="character" w:customStyle="1" w:styleId="Footnote">
    <w:name w:val="Footnote"/>
    <w:rsid w:val="00DE4702"/>
    <w:rPr>
      <w:rFonts w:ascii="Univers 45 Light" w:hAnsi="Univers 45 Light"/>
      <w:color w:val="0C2D83"/>
      <w:position w:val="2"/>
      <w:sz w:val="20"/>
      <w:vertAlign w:val="superscript"/>
    </w:rPr>
  </w:style>
  <w:style w:type="character" w:customStyle="1" w:styleId="Bullet">
    <w:name w:val="Bullet"/>
    <w:rsid w:val="00DE4702"/>
    <w:rPr>
      <w:rFonts w:ascii="ZapfDingbats BT" w:hAnsi="ZapfDingbats BT"/>
      <w:color w:val="0C2D83"/>
      <w:position w:val="2"/>
      <w:sz w:val="10"/>
    </w:rPr>
  </w:style>
  <w:style w:type="paragraph" w:customStyle="1" w:styleId="CM32">
    <w:name w:val="CM32"/>
    <w:basedOn w:val="Default"/>
    <w:next w:val="Default"/>
    <w:rsid w:val="00DE4702"/>
    <w:pPr>
      <w:spacing w:line="260" w:lineRule="atLeast"/>
    </w:pPr>
    <w:rPr>
      <w:rFonts w:eastAsia="Times New Roman" w:cs="Angsana New"/>
      <w:color w:val="auto"/>
      <w:lang w:eastAsia="en-US"/>
    </w:rPr>
  </w:style>
  <w:style w:type="paragraph" w:customStyle="1" w:styleId="CM139">
    <w:name w:val="CM139"/>
    <w:basedOn w:val="Default"/>
    <w:next w:val="Default"/>
    <w:rsid w:val="00DE4702"/>
    <w:rPr>
      <w:rFonts w:eastAsia="Times New Roman" w:cs="Angsana New"/>
      <w:color w:val="auto"/>
      <w:lang w:eastAsia="en-US"/>
    </w:rPr>
  </w:style>
  <w:style w:type="paragraph" w:customStyle="1" w:styleId="CM38">
    <w:name w:val="CM38"/>
    <w:basedOn w:val="Default"/>
    <w:next w:val="Default"/>
    <w:rsid w:val="00DE4702"/>
    <w:pPr>
      <w:spacing w:line="256" w:lineRule="atLeast"/>
    </w:pPr>
    <w:rPr>
      <w:rFonts w:eastAsia="Times New Roman" w:cs="Angsana New"/>
      <w:color w:val="auto"/>
      <w:lang w:eastAsia="en-US"/>
    </w:rPr>
  </w:style>
  <w:style w:type="paragraph" w:customStyle="1" w:styleId="CM31">
    <w:name w:val="CM31"/>
    <w:basedOn w:val="Default"/>
    <w:next w:val="Default"/>
    <w:rsid w:val="00DE4702"/>
    <w:pPr>
      <w:spacing w:line="253" w:lineRule="atLeast"/>
    </w:pPr>
    <w:rPr>
      <w:rFonts w:eastAsia="Times New Roman" w:cs="Angsana New"/>
      <w:color w:val="auto"/>
      <w:lang w:eastAsia="en-US"/>
    </w:rPr>
  </w:style>
  <w:style w:type="paragraph" w:customStyle="1" w:styleId="CM48">
    <w:name w:val="CM48"/>
    <w:basedOn w:val="Default"/>
    <w:next w:val="Default"/>
    <w:rsid w:val="00DE4702"/>
    <w:rPr>
      <w:rFonts w:eastAsia="Times New Roman" w:cs="Angsana New"/>
      <w:color w:val="auto"/>
      <w:lang w:eastAsia="en-US"/>
    </w:rPr>
  </w:style>
  <w:style w:type="paragraph" w:customStyle="1" w:styleId="CM74">
    <w:name w:val="CM74"/>
    <w:basedOn w:val="Default"/>
    <w:next w:val="Default"/>
    <w:rsid w:val="00DE4702"/>
    <w:rPr>
      <w:rFonts w:eastAsia="Times New Roman" w:cs="Angsana New"/>
      <w:color w:val="auto"/>
      <w:lang w:eastAsia="en-US"/>
    </w:rPr>
  </w:style>
  <w:style w:type="character" w:styleId="CommentReference">
    <w:name w:val="annotation reference"/>
    <w:uiPriority w:val="99"/>
    <w:rsid w:val="00DE4702"/>
    <w:rPr>
      <w:sz w:val="16"/>
      <w:szCs w:val="16"/>
    </w:rPr>
  </w:style>
  <w:style w:type="paragraph" w:styleId="CommentText">
    <w:name w:val="annotation text"/>
    <w:basedOn w:val="Normal"/>
    <w:link w:val="CommentTextChar"/>
    <w:uiPriority w:val="99"/>
    <w:rsid w:val="00DE4702"/>
    <w:pPr>
      <w:spacing w:after="0" w:line="260" w:lineRule="atLeast"/>
    </w:pPr>
    <w:rPr>
      <w:rFonts w:ascii="Times New Roman" w:hAnsi="Times New Roman" w:cs="Times New Roman"/>
      <w:sz w:val="20"/>
      <w:szCs w:val="20"/>
      <w:lang w:val="en-GB" w:bidi="ar-SA"/>
    </w:rPr>
  </w:style>
  <w:style w:type="character" w:customStyle="1" w:styleId="CommentTextChar">
    <w:name w:val="Comment Text Char"/>
    <w:link w:val="CommentText"/>
    <w:uiPriority w:val="99"/>
    <w:rsid w:val="00DE4702"/>
    <w:rPr>
      <w:rFonts w:ascii="Times New Roman" w:eastAsia="Times New Roman" w:hAnsi="Times New Roman" w:cs="Times New Roman"/>
      <w:sz w:val="20"/>
      <w:szCs w:val="20"/>
      <w:lang w:val="en-GB" w:bidi="ar-SA"/>
    </w:rPr>
  </w:style>
  <w:style w:type="paragraph" w:styleId="CommentSubject">
    <w:name w:val="annotation subject"/>
    <w:basedOn w:val="CommentText"/>
    <w:next w:val="CommentText"/>
    <w:link w:val="CommentSubjectChar"/>
    <w:uiPriority w:val="99"/>
    <w:rsid w:val="00DE4702"/>
    <w:rPr>
      <w:b/>
      <w:bCs/>
    </w:rPr>
  </w:style>
  <w:style w:type="character" w:customStyle="1" w:styleId="CommentSubjectChar">
    <w:name w:val="Comment Subject Char"/>
    <w:link w:val="CommentSubject"/>
    <w:uiPriority w:val="99"/>
    <w:rsid w:val="00DE4702"/>
    <w:rPr>
      <w:rFonts w:ascii="Times New Roman" w:eastAsia="Times New Roman" w:hAnsi="Times New Roman" w:cs="Times New Roman"/>
      <w:b/>
      <w:bCs/>
      <w:sz w:val="20"/>
      <w:szCs w:val="20"/>
      <w:lang w:val="en-GB" w:bidi="ar-SA"/>
    </w:rPr>
  </w:style>
  <w:style w:type="character" w:customStyle="1" w:styleId="hps">
    <w:name w:val="hps"/>
    <w:uiPriority w:val="99"/>
    <w:rsid w:val="00DE4702"/>
  </w:style>
  <w:style w:type="character" w:customStyle="1" w:styleId="shorttext">
    <w:name w:val="short_text"/>
    <w:uiPriority w:val="99"/>
    <w:rsid w:val="00DE4702"/>
  </w:style>
  <w:style w:type="character" w:customStyle="1" w:styleId="longtext">
    <w:name w:val="long_text"/>
    <w:uiPriority w:val="99"/>
    <w:rsid w:val="00DE4702"/>
  </w:style>
  <w:style w:type="paragraph" w:styleId="PlainText">
    <w:name w:val="Plain Text"/>
    <w:basedOn w:val="Normal"/>
    <w:link w:val="PlainTextChar"/>
    <w:uiPriority w:val="99"/>
    <w:rsid w:val="00DE4702"/>
    <w:pPr>
      <w:spacing w:after="0" w:line="240" w:lineRule="auto"/>
    </w:pPr>
    <w:rPr>
      <w:rFonts w:ascii="Times New Roman" w:eastAsia="Cordia New" w:hAnsi="Times New Roman" w:cs="Angsana New"/>
      <w:sz w:val="28"/>
      <w:szCs w:val="20"/>
      <w:lang w:val="th-TH"/>
    </w:rPr>
  </w:style>
  <w:style w:type="character" w:customStyle="1" w:styleId="PlainTextChar">
    <w:name w:val="Plain Text Char"/>
    <w:link w:val="PlainText"/>
    <w:uiPriority w:val="99"/>
    <w:rsid w:val="00DE4702"/>
    <w:rPr>
      <w:rFonts w:ascii="Times New Roman" w:eastAsia="Cordia New" w:hAnsi="Times New Roman" w:cs="Angsana New"/>
      <w:sz w:val="28"/>
      <w:lang w:val="th-TH"/>
    </w:rPr>
  </w:style>
  <w:style w:type="paragraph" w:customStyle="1" w:styleId="ReportHeading1">
    <w:name w:val="ReportHeading1"/>
    <w:basedOn w:val="Normal"/>
    <w:uiPriority w:val="99"/>
    <w:rsid w:val="00DE4702"/>
    <w:pPr>
      <w:framePr w:w="6521" w:h="1055" w:hSpace="142" w:wrap="around" w:vAnchor="page" w:hAnchor="page" w:x="1441" w:y="4452"/>
      <w:spacing w:after="0" w:line="300" w:lineRule="atLeast"/>
    </w:pPr>
    <w:rPr>
      <w:rFonts w:ascii="Arial" w:hAnsi="Arial" w:cs="Times New Roman"/>
      <w:b/>
      <w:bCs/>
      <w:sz w:val="24"/>
      <w:szCs w:val="24"/>
    </w:rPr>
  </w:style>
  <w:style w:type="character" w:customStyle="1" w:styleId="AAReference">
    <w:name w:val="AA Reference"/>
    <w:uiPriority w:val="99"/>
    <w:rsid w:val="00DE4702"/>
    <w:rPr>
      <w:rFonts w:ascii="Arial" w:hAnsi="Arial"/>
      <w:dstrike w:val="0"/>
      <w:noProof w:val="0"/>
      <w:color w:val="auto"/>
      <w:spacing w:val="0"/>
      <w:w w:val="100"/>
      <w:position w:val="0"/>
      <w:sz w:val="14"/>
      <w:szCs w:val="14"/>
      <w:vertAlign w:val="baseline"/>
      <w:lang w:val="en-US"/>
    </w:rPr>
  </w:style>
  <w:style w:type="character" w:customStyle="1" w:styleId="AccPolicyHeadingChar">
    <w:name w:val="Acc Policy Heading Char"/>
    <w:uiPriority w:val="99"/>
    <w:rsid w:val="00DE4702"/>
    <w:rPr>
      <w:rFonts w:ascii="Angsana New" w:hAnsi="Angsana New" w:cs="Angsana New"/>
      <w:sz w:val="30"/>
      <w:szCs w:val="30"/>
      <w:lang w:val="en-GB" w:eastAsia="en-US" w:bidi="th-TH"/>
    </w:rPr>
  </w:style>
  <w:style w:type="character" w:customStyle="1" w:styleId="CharChar">
    <w:name w:val="Char Char"/>
    <w:uiPriority w:val="99"/>
    <w:rsid w:val="00DE4702"/>
    <w:rPr>
      <w:rFonts w:ascii="Courier New" w:hAnsi="Courier New" w:cs="Times New Roman"/>
      <w:lang w:val="en-AU" w:eastAsia="en-US" w:bidi="th-TH"/>
    </w:rPr>
  </w:style>
  <w:style w:type="paragraph" w:customStyle="1" w:styleId="msonospacing0">
    <w:name w:val="msonospacing"/>
    <w:basedOn w:val="Normal"/>
    <w:rsid w:val="00DE4702"/>
    <w:pPr>
      <w:spacing w:after="0" w:line="240" w:lineRule="auto"/>
    </w:pPr>
    <w:rPr>
      <w:rFonts w:cs="Tahoma"/>
      <w:szCs w:val="22"/>
    </w:rPr>
  </w:style>
  <w:style w:type="character" w:customStyle="1" w:styleId="CharChar1">
    <w:name w:val="Char Char1"/>
    <w:uiPriority w:val="99"/>
    <w:rsid w:val="00DE4702"/>
    <w:rPr>
      <w:rFonts w:ascii="Times New Roman" w:eastAsia="Times New Roman" w:hAnsi="Times New Roman" w:cs="Times New Roman"/>
      <w:sz w:val="28"/>
      <w:szCs w:val="28"/>
      <w:lang w:val="th-TH" w:bidi="th-TH"/>
    </w:rPr>
  </w:style>
  <w:style w:type="paragraph" w:styleId="HTMLPreformatted">
    <w:name w:val="HTML Preformatted"/>
    <w:basedOn w:val="Normal"/>
    <w:link w:val="HTMLPreformattedChar"/>
    <w:uiPriority w:val="99"/>
    <w:rsid w:val="00DE47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Tahoma" w:eastAsia="Calibri" w:hAnsi="Tahoma" w:cs="Angsana New"/>
      <w:sz w:val="20"/>
      <w:szCs w:val="20"/>
      <w:lang w:val="en-GB"/>
    </w:rPr>
  </w:style>
  <w:style w:type="character" w:customStyle="1" w:styleId="HTMLPreformattedChar">
    <w:name w:val="HTML Preformatted Char"/>
    <w:link w:val="HTMLPreformatted"/>
    <w:uiPriority w:val="99"/>
    <w:rsid w:val="00DE4702"/>
    <w:rPr>
      <w:rFonts w:ascii="Tahoma" w:eastAsia="Calibri" w:hAnsi="Tahoma" w:cs="Angsana New"/>
      <w:sz w:val="20"/>
      <w:szCs w:val="20"/>
      <w:lang w:val="en-GB"/>
    </w:rPr>
  </w:style>
  <w:style w:type="numbering" w:customStyle="1" w:styleId="NoList1">
    <w:name w:val="No List1"/>
    <w:next w:val="NoList"/>
    <w:uiPriority w:val="99"/>
    <w:semiHidden/>
    <w:unhideWhenUsed/>
    <w:rsid w:val="00DE4702"/>
  </w:style>
  <w:style w:type="paragraph" w:customStyle="1" w:styleId="CharCharChar1CharCharCharCharCharChar1">
    <w:name w:val="Char Char Char1 Char Char Char Char Char Char1"/>
    <w:basedOn w:val="Normal"/>
    <w:rsid w:val="00DE4702"/>
    <w:pPr>
      <w:spacing w:after="160" w:line="240" w:lineRule="exact"/>
      <w:ind w:left="187" w:right="-115" w:firstLine="14"/>
      <w:jc w:val="thaiDistribute"/>
    </w:pPr>
    <w:rPr>
      <w:rFonts w:ascii="Verdana" w:hAnsi="Verdana" w:cs="Times New Roman"/>
      <w:sz w:val="20"/>
      <w:szCs w:val="20"/>
      <w:lang w:bidi="ar-SA"/>
    </w:rPr>
  </w:style>
  <w:style w:type="paragraph" w:customStyle="1" w:styleId="CharCharCharCharCharCharCharCharCharCharCharChar1">
    <w:name w:val="อักขระ Char Char Char Char Char Char Char Char Char Char Char Char1"/>
    <w:basedOn w:val="Normal"/>
    <w:rsid w:val="00DE4702"/>
    <w:pPr>
      <w:spacing w:after="160" w:line="240" w:lineRule="exact"/>
      <w:ind w:firstLine="14"/>
    </w:pPr>
    <w:rPr>
      <w:rFonts w:ascii="Verdana" w:hAnsi="Verdana" w:cs="Times New Roman"/>
      <w:sz w:val="20"/>
      <w:szCs w:val="20"/>
      <w:lang w:bidi="ar-SA"/>
    </w:rPr>
  </w:style>
  <w:style w:type="character" w:customStyle="1" w:styleId="EmailStyle83">
    <w:name w:val="EmailStyle83"/>
    <w:semiHidden/>
    <w:rsid w:val="00DE4702"/>
    <w:rPr>
      <w:rFonts w:ascii="Arial" w:hAnsi="Arial" w:cs="Arial"/>
      <w:color w:val="auto"/>
      <w:sz w:val="20"/>
      <w:szCs w:val="20"/>
    </w:rPr>
  </w:style>
  <w:style w:type="paragraph" w:customStyle="1" w:styleId="NormalIndent10">
    <w:name w:val="Normal Indent1"/>
    <w:basedOn w:val="Normal"/>
    <w:uiPriority w:val="99"/>
    <w:rsid w:val="00DE4702"/>
    <w:pPr>
      <w:spacing w:after="0" w:line="260" w:lineRule="atLeast"/>
      <w:ind w:left="142"/>
    </w:pPr>
    <w:rPr>
      <w:rFonts w:ascii="Times New Roman" w:hAnsi="Times New Roman" w:cs="Times New Roman"/>
      <w:szCs w:val="20"/>
      <w:lang w:val="en-GB" w:bidi="ar-SA"/>
    </w:rPr>
  </w:style>
  <w:style w:type="character" w:customStyle="1" w:styleId="shorttext1">
    <w:name w:val="short_text1"/>
    <w:uiPriority w:val="99"/>
    <w:rsid w:val="00DE4702"/>
    <w:rPr>
      <w:sz w:val="29"/>
      <w:szCs w:val="29"/>
    </w:rPr>
  </w:style>
  <w:style w:type="paragraph" w:styleId="TOC5">
    <w:name w:val="toc 5"/>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4" w:right="43"/>
      <w:jc w:val="thaiDistribute"/>
    </w:pPr>
    <w:rPr>
      <w:rFonts w:ascii="Arial" w:hAnsi="Arial" w:cs="Times New Roman"/>
      <w:sz w:val="18"/>
      <w:szCs w:val="18"/>
    </w:rPr>
  </w:style>
  <w:style w:type="character" w:customStyle="1" w:styleId="2">
    <w:name w:val="อักขระ อักขระ2"/>
    <w:rsid w:val="000E27B9"/>
    <w:rPr>
      <w:rFonts w:ascii="CG Times (W1)" w:eastAsia="Times New Roman" w:hAnsi="CG Times (W1)" w:cs="EucrosiaUPC"/>
      <w:sz w:val="28"/>
      <w:szCs w:val="28"/>
      <w:lang w:val="en-US" w:eastAsia="en-US" w:bidi="th-TH"/>
    </w:rPr>
  </w:style>
  <w:style w:type="character" w:customStyle="1" w:styleId="5">
    <w:name w:val="อักขระ อักขระ5"/>
    <w:rsid w:val="000E27B9"/>
    <w:rPr>
      <w:rFonts w:cs="Wingdings"/>
      <w:sz w:val="28"/>
      <w:szCs w:val="28"/>
      <w:lang w:val="en-US" w:eastAsia="en-US" w:bidi="th-TH"/>
    </w:rPr>
  </w:style>
  <w:style w:type="character" w:customStyle="1" w:styleId="8">
    <w:name w:val="อักขระ อักขระ8"/>
    <w:rsid w:val="000E27B9"/>
    <w:rPr>
      <w:rFonts w:ascii="CG Times (W1)" w:eastAsia="Times New Roman" w:hAnsi="CG Times (W1)" w:cs="EucrosiaUPC"/>
      <w:sz w:val="28"/>
      <w:szCs w:val="28"/>
      <w:lang w:val="en-US" w:eastAsia="en-US" w:bidi="th-TH"/>
    </w:rPr>
  </w:style>
  <w:style w:type="character" w:customStyle="1" w:styleId="9">
    <w:name w:val="อักขระ อักขระ9"/>
    <w:rsid w:val="000E27B9"/>
    <w:rPr>
      <w:rFonts w:ascii="CG Times (W1)" w:eastAsia="Times New Roman" w:hAnsi="CG Times (W1)" w:cs="Angsana New"/>
      <w:sz w:val="28"/>
      <w:lang w:bidi="th-TH"/>
    </w:rPr>
  </w:style>
  <w:style w:type="paragraph" w:customStyle="1" w:styleId="a0">
    <w:name w:val="???????????"/>
    <w:basedOn w:val="Normal"/>
    <w:rsid w:val="000E27B9"/>
    <w:pPr>
      <w:widowControl w:val="0"/>
      <w:overflowPunct w:val="0"/>
      <w:autoSpaceDE w:val="0"/>
      <w:autoSpaceDN w:val="0"/>
      <w:adjustRightInd w:val="0"/>
      <w:spacing w:after="0" w:line="240" w:lineRule="auto"/>
      <w:ind w:left="605" w:right="386"/>
      <w:jc w:val="thaiDistribute"/>
      <w:textAlignment w:val="baseline"/>
    </w:pPr>
    <w:rPr>
      <w:rFonts w:ascii="Times New Roman" w:hAnsi="Times New Roman" w:cs="Angsana New"/>
      <w:sz w:val="24"/>
      <w:szCs w:val="20"/>
    </w:rPr>
  </w:style>
  <w:style w:type="paragraph" w:customStyle="1" w:styleId="20">
    <w:name w:val="???????????2"/>
    <w:basedOn w:val="Normal"/>
    <w:rsid w:val="000E27B9"/>
    <w:pPr>
      <w:widowControl w:val="0"/>
      <w:overflowPunct w:val="0"/>
      <w:autoSpaceDE w:val="0"/>
      <w:autoSpaceDN w:val="0"/>
      <w:adjustRightInd w:val="0"/>
      <w:spacing w:after="0" w:line="240" w:lineRule="auto"/>
      <w:ind w:left="605" w:right="386"/>
      <w:jc w:val="thaiDistribute"/>
      <w:textAlignment w:val="baseline"/>
    </w:pPr>
    <w:rPr>
      <w:rFonts w:ascii="Times New Roman" w:hAnsi="Times New Roman" w:cs="Angsana New"/>
      <w:color w:val="800080"/>
      <w:sz w:val="24"/>
      <w:szCs w:val="20"/>
    </w:rPr>
  </w:style>
  <w:style w:type="paragraph" w:customStyle="1" w:styleId="1">
    <w:name w:val="???????????1"/>
    <w:basedOn w:val="Normal"/>
    <w:rsid w:val="000E27B9"/>
    <w:pPr>
      <w:widowControl w:val="0"/>
      <w:overflowPunct w:val="0"/>
      <w:autoSpaceDE w:val="0"/>
      <w:autoSpaceDN w:val="0"/>
      <w:adjustRightInd w:val="0"/>
      <w:spacing w:after="0" w:line="240" w:lineRule="auto"/>
      <w:ind w:left="605" w:right="386"/>
      <w:jc w:val="thaiDistribute"/>
      <w:textAlignment w:val="baseline"/>
    </w:pPr>
    <w:rPr>
      <w:rFonts w:ascii="Times New Roman" w:hAnsi="Times New Roman" w:cs="Angsana New"/>
      <w:sz w:val="24"/>
      <w:szCs w:val="20"/>
    </w:rPr>
  </w:style>
  <w:style w:type="paragraph" w:customStyle="1" w:styleId="Char">
    <w:name w:val="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a1">
    <w:name w:val="เนื้อเรื่อง"/>
    <w:basedOn w:val="Normal"/>
    <w:rsid w:val="000E27B9"/>
    <w:pPr>
      <w:spacing w:after="0" w:line="240" w:lineRule="auto"/>
      <w:ind w:left="605" w:right="386"/>
      <w:jc w:val="thaiDistribute"/>
    </w:pPr>
    <w:rPr>
      <w:rFonts w:ascii="Times New Roman" w:hAnsi="Times New Roman" w:cs="Times New Roman"/>
      <w:sz w:val="28"/>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
    <w:name w:val="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a2">
    <w:name w:val="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0">
    <w:name w:val="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
    <w:name w:val="อักขระ อักขระ Char Char อักขระ อักขระ Char Char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a3">
    <w:name w:val="รายการย่อหน้า"/>
    <w:basedOn w:val="Normal"/>
    <w:uiPriority w:val="34"/>
    <w:qFormat/>
    <w:rsid w:val="000E27B9"/>
    <w:pPr>
      <w:overflowPunct w:val="0"/>
      <w:autoSpaceDE w:val="0"/>
      <w:autoSpaceDN w:val="0"/>
      <w:adjustRightInd w:val="0"/>
      <w:spacing w:after="0" w:line="240" w:lineRule="auto"/>
      <w:ind w:left="720" w:right="43"/>
      <w:jc w:val="thaiDistribute"/>
      <w:textAlignment w:val="baseline"/>
    </w:pPr>
    <w:rPr>
      <w:rFonts w:ascii="Times New Roman" w:hAnsi="Times New Roman" w:cs="Angsana New"/>
      <w:sz w:val="24"/>
      <w:szCs w:val="20"/>
    </w:rPr>
  </w:style>
  <w:style w:type="paragraph" w:customStyle="1" w:styleId="CharCharCharCharCharCharCharCharCharChar1CharChar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1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CharCharCharCharCharCharCharChar">
    <w:name w:val="Char Char1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a4">
    <w:name w:val="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CharChar2">
    <w:name w:val="Char Char อักขระ Char Char อักขระ Char Char อักขระ Char Char อักขระ Char Char อักขระ Char Char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0">
    <w:name w:val="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2">
    <w:name w:val="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0">
    <w:name w:val="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CharChar">
    <w:name w:val="Char Char1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1CharCharCharChar">
    <w:name w:val="Char Char อักขระ อักขระ Char Char1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1CharChar">
    <w:name w:val="Char Char อักขระ อักขระ Char Char1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CharCharCharCharCharChar">
    <w:name w:val="Char Char1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1CharCharCharChar">
    <w:name w:val="Char Char1 อักขระ อักขระ1 Char Char อักขระ อักขระ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BalloonText1">
    <w:name w:val="Balloon Text1"/>
    <w:basedOn w:val="Normal"/>
    <w:semiHidden/>
    <w:rsid w:val="000E27B9"/>
    <w:pPr>
      <w:overflowPunct w:val="0"/>
      <w:autoSpaceDE w:val="0"/>
      <w:autoSpaceDN w:val="0"/>
      <w:adjustRightInd w:val="0"/>
      <w:spacing w:after="0" w:line="240" w:lineRule="auto"/>
      <w:textAlignment w:val="baseline"/>
    </w:pPr>
    <w:rPr>
      <w:rFonts w:ascii="Tahoma" w:hAnsi="Tahoma" w:cs="Angsana New"/>
      <w:sz w:val="16"/>
      <w:szCs w:val="18"/>
    </w:rPr>
  </w:style>
  <w:style w:type="paragraph" w:customStyle="1" w:styleId="CharChar1CharChar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0E27B9"/>
    <w:pPr>
      <w:spacing w:after="160" w:line="240" w:lineRule="exact"/>
    </w:pPr>
    <w:rPr>
      <w:rFonts w:ascii="Verdana" w:hAnsi="Verdana" w:cs="Times New Roman"/>
      <w:sz w:val="20"/>
      <w:szCs w:val="20"/>
      <w:lang w:bidi="ar-SA"/>
    </w:rPr>
  </w:style>
  <w:style w:type="paragraph" w:customStyle="1" w:styleId="CharChar1CharChar0">
    <w:name w:val="Char Char1 อักขระ อักขระ Char Char"/>
    <w:basedOn w:val="Normal"/>
    <w:rsid w:val="000E27B9"/>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0E27B9"/>
    <w:pPr>
      <w:spacing w:after="160" w:line="240" w:lineRule="exact"/>
    </w:pPr>
    <w:rPr>
      <w:rFonts w:ascii="Verdana" w:hAnsi="Verdana" w:cs="Times New Roman"/>
      <w:sz w:val="20"/>
      <w:szCs w:val="20"/>
      <w:lang w:bidi="ar-SA"/>
    </w:rPr>
  </w:style>
  <w:style w:type="paragraph" w:customStyle="1" w:styleId="CharChar1CharCharCharCharCharCharCharCharCharChar0">
    <w:name w:val="Char Char1 อักขระ อักขระ Char Char อักขระ อักขระ Char Char อักขระ อักขระ Char Char อักขระ อักขระ Char Char อักขระ อักขระ Char Char"/>
    <w:basedOn w:val="Normal"/>
    <w:rsid w:val="000E27B9"/>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pPr>
    <w:rPr>
      <w:rFonts w:ascii="Verdana" w:hAnsi="Verdana" w:cs="Times New Roman"/>
      <w:sz w:val="20"/>
      <w:szCs w:val="20"/>
      <w:lang w:bidi="ar-SA"/>
    </w:rPr>
  </w:style>
  <w:style w:type="character" w:customStyle="1" w:styleId="BodyTextChar2">
    <w:name w:val="Body Text Char2"/>
    <w:aliases w:val="bt Char2,body text Char2,Body Char2"/>
    <w:uiPriority w:val="99"/>
    <w:rsid w:val="000E27B9"/>
    <w:rPr>
      <w:rFonts w:ascii="Times New Roman" w:hAnsi="Times New Roman"/>
      <w:sz w:val="22"/>
      <w:szCs w:val="22"/>
      <w:lang w:val="en-GB"/>
    </w:rPr>
  </w:style>
  <w:style w:type="character" w:customStyle="1" w:styleId="BodyTextIndentChar1">
    <w:name w:val="Body Text Indent Char1"/>
    <w:aliases w:val="i Char1"/>
    <w:uiPriority w:val="99"/>
    <w:rsid w:val="000E27B9"/>
    <w:rPr>
      <w:rFonts w:ascii="Times New Roman" w:hAnsi="Times New Roman"/>
      <w:sz w:val="22"/>
      <w:szCs w:val="22"/>
      <w:lang w:val="en-GB"/>
    </w:rPr>
  </w:style>
  <w:style w:type="paragraph" w:styleId="ListNumber2">
    <w:name w:val="List Number 2"/>
    <w:basedOn w:val="Normal"/>
    <w:uiPriority w:val="99"/>
    <w:rsid w:val="000E27B9"/>
    <w:pPr>
      <w:tabs>
        <w:tab w:val="left" w:pos="227"/>
        <w:tab w:val="num" w:pos="340"/>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hanging="284"/>
    </w:pPr>
    <w:rPr>
      <w:rFonts w:ascii="Arial" w:hAnsi="Arial" w:cs="Times New Roman"/>
      <w:sz w:val="18"/>
      <w:szCs w:val="18"/>
    </w:rPr>
  </w:style>
  <w:style w:type="paragraph" w:styleId="ListNumber4">
    <w:name w:val="List Number 4"/>
    <w:basedOn w:val="Normal"/>
    <w:uiPriority w:val="99"/>
    <w:rsid w:val="000E27B9"/>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20" w:hanging="360"/>
    </w:pPr>
    <w:rPr>
      <w:rFonts w:ascii="Arial" w:hAnsi="Arial" w:cs="Times New Roman"/>
      <w:sz w:val="18"/>
      <w:szCs w:val="18"/>
    </w:rPr>
  </w:style>
  <w:style w:type="character" w:customStyle="1" w:styleId="BodyTextChar1">
    <w:name w:val="Body Text Char1"/>
    <w:aliases w:val="bt Char1,body text Char1,Body Char1"/>
    <w:uiPriority w:val="99"/>
    <w:locked/>
    <w:rsid w:val="000E27B9"/>
    <w:rPr>
      <w:rFonts w:ascii="Arial" w:hAnsi="Arial" w:cs="Angsana New"/>
      <w:sz w:val="22"/>
      <w:szCs w:val="22"/>
    </w:rPr>
  </w:style>
  <w:style w:type="character" w:customStyle="1" w:styleId="AAAddress">
    <w:name w:val="AA Address"/>
    <w:uiPriority w:val="99"/>
    <w:rsid w:val="000E27B9"/>
    <w:rPr>
      <w:rFonts w:ascii="Arial" w:hAnsi="Arial" w:cs="Times New Roman"/>
      <w:color w:val="auto"/>
      <w:spacing w:val="0"/>
      <w:w w:val="100"/>
      <w:position w:val="0"/>
      <w:sz w:val="14"/>
      <w:szCs w:val="14"/>
      <w:u w:val="none"/>
      <w:vertAlign w:val="baseline"/>
      <w:lang w:val="en-US"/>
    </w:rPr>
  </w:style>
  <w:style w:type="paragraph" w:styleId="ListNumber">
    <w:name w:val="List Number"/>
    <w:basedOn w:val="Normal"/>
    <w:uiPriority w:val="99"/>
    <w:rsid w:val="000E27B9"/>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hAnsi="Arial" w:cs="Times New Roman"/>
      <w:sz w:val="18"/>
      <w:szCs w:val="18"/>
    </w:rPr>
  </w:style>
  <w:style w:type="paragraph" w:styleId="ListNumber3">
    <w:name w:val="List Number 3"/>
    <w:basedOn w:val="Normal"/>
    <w:uiPriority w:val="99"/>
    <w:rsid w:val="000E27B9"/>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5" w:hanging="284"/>
    </w:pPr>
    <w:rPr>
      <w:rFonts w:ascii="Arial" w:hAnsi="Arial" w:cs="Times New Roman"/>
      <w:sz w:val="18"/>
      <w:szCs w:val="18"/>
    </w:rPr>
  </w:style>
  <w:style w:type="paragraph" w:styleId="NormalIndent">
    <w:name w:val="Normal Indent"/>
    <w:basedOn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pPr>
    <w:rPr>
      <w:rFonts w:ascii="Arial" w:hAnsi="Arial" w:cs="Times New Roman"/>
      <w:sz w:val="18"/>
      <w:szCs w:val="18"/>
    </w:rPr>
  </w:style>
  <w:style w:type="paragraph" w:customStyle="1" w:styleId="AAFrameAddress">
    <w:name w:val="AA Frame Address"/>
    <w:basedOn w:val="Heading1"/>
    <w:uiPriority w:val="99"/>
    <w:rsid w:val="000E27B9"/>
    <w:pPr>
      <w:framePr w:w="2812" w:h="1701" w:hSpace="142" w:vSpace="142" w:wrap="around" w:vAnchor="page" w:hAnchor="page" w:x="8024" w:y="2723"/>
      <w:shd w:val="clear" w:color="FFFFFF" w:fill="auto"/>
      <w:tabs>
        <w:tab w:val="num" w:pos="414"/>
      </w:tabs>
      <w:spacing w:after="90" w:line="240" w:lineRule="auto"/>
      <w:ind w:left="414" w:right="0" w:hanging="360"/>
      <w:jc w:val="left"/>
    </w:pPr>
    <w:rPr>
      <w:rFonts w:ascii="Arial" w:eastAsia="Times New Roman" w:hAnsi="Arial" w:cs="Times New Roman"/>
      <w:b/>
      <w:bCs/>
      <w:noProof/>
      <w:sz w:val="18"/>
      <w:szCs w:val="18"/>
      <w:u w:val="single"/>
    </w:rPr>
  </w:style>
  <w:style w:type="paragraph" w:styleId="ListNumber5">
    <w:name w:val="List Number 5"/>
    <w:basedOn w:val="Normal"/>
    <w:uiPriority w:val="99"/>
    <w:rsid w:val="000E27B9"/>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hAnsi="Arial" w:cs="Times New Roman"/>
      <w:sz w:val="18"/>
      <w:szCs w:val="18"/>
    </w:rPr>
  </w:style>
  <w:style w:type="paragraph" w:styleId="TableofAuthorities">
    <w:name w:val="table of authorities"/>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hAnsi="Arial" w:cs="Times New Roman"/>
      <w:sz w:val="18"/>
      <w:szCs w:val="18"/>
    </w:rPr>
  </w:style>
  <w:style w:type="paragraph" w:styleId="Index1">
    <w:name w:val="index 1"/>
    <w:basedOn w:val="Normal"/>
    <w:next w:val="Normal"/>
    <w:autoRedefine/>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hAnsi="Arial" w:cs="Times New Roman"/>
      <w:sz w:val="18"/>
      <w:szCs w:val="18"/>
    </w:rPr>
  </w:style>
  <w:style w:type="paragraph" w:styleId="Index2">
    <w:name w:val="index 2"/>
    <w:basedOn w:val="Normal"/>
    <w:next w:val="Normal"/>
    <w:autoRedefine/>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68" w:hanging="284"/>
    </w:pPr>
    <w:rPr>
      <w:rFonts w:ascii="Arial" w:hAnsi="Arial" w:cs="Times New Roman"/>
      <w:sz w:val="18"/>
      <w:szCs w:val="18"/>
    </w:rPr>
  </w:style>
  <w:style w:type="paragraph" w:styleId="Index3">
    <w:name w:val="index 3"/>
    <w:basedOn w:val="Normal"/>
    <w:next w:val="Normal"/>
    <w:autoRedefine/>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hanging="284"/>
    </w:pPr>
    <w:rPr>
      <w:rFonts w:ascii="Arial" w:hAnsi="Arial" w:cs="Times New Roman"/>
      <w:sz w:val="18"/>
      <w:szCs w:val="18"/>
    </w:rPr>
  </w:style>
  <w:style w:type="paragraph" w:styleId="Index4">
    <w:name w:val="index 4"/>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5" w:hanging="284"/>
    </w:pPr>
    <w:rPr>
      <w:rFonts w:ascii="Arial" w:hAnsi="Arial" w:cs="Times New Roman"/>
      <w:sz w:val="18"/>
      <w:szCs w:val="18"/>
    </w:rPr>
  </w:style>
  <w:style w:type="paragraph" w:styleId="Index6">
    <w:name w:val="index 6"/>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2" w:hanging="284"/>
    </w:pPr>
    <w:rPr>
      <w:rFonts w:ascii="Arial" w:hAnsi="Arial" w:cs="Times New Roman"/>
      <w:sz w:val="18"/>
      <w:szCs w:val="18"/>
    </w:rPr>
  </w:style>
  <w:style w:type="paragraph" w:styleId="Index5">
    <w:name w:val="index 5"/>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hAnsi="Arial" w:cs="Times New Roman"/>
      <w:sz w:val="18"/>
      <w:szCs w:val="18"/>
    </w:rPr>
  </w:style>
  <w:style w:type="paragraph" w:styleId="Index7">
    <w:name w:val="index 7"/>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985" w:hanging="284"/>
    </w:pPr>
    <w:rPr>
      <w:rFonts w:ascii="Arial" w:hAnsi="Arial" w:cs="Times New Roman"/>
      <w:sz w:val="18"/>
      <w:szCs w:val="18"/>
    </w:rPr>
  </w:style>
  <w:style w:type="paragraph" w:styleId="Index8">
    <w:name w:val="index 8"/>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269" w:hanging="284"/>
    </w:pPr>
    <w:rPr>
      <w:rFonts w:ascii="Arial" w:hAnsi="Arial" w:cs="Times New Roman"/>
      <w:sz w:val="18"/>
      <w:szCs w:val="18"/>
    </w:rPr>
  </w:style>
  <w:style w:type="paragraph" w:styleId="Index9">
    <w:name w:val="index 9"/>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552" w:hanging="284"/>
    </w:pPr>
    <w:rPr>
      <w:rFonts w:ascii="Arial" w:hAnsi="Arial" w:cs="Times New Roman"/>
      <w:sz w:val="18"/>
      <w:szCs w:val="18"/>
    </w:rPr>
  </w:style>
  <w:style w:type="paragraph" w:styleId="TOC6">
    <w:name w:val="toc 6"/>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pPr>
    <w:rPr>
      <w:rFonts w:ascii="Arial" w:hAnsi="Arial" w:cs="Times New Roman"/>
      <w:sz w:val="18"/>
      <w:szCs w:val="18"/>
    </w:rPr>
  </w:style>
  <w:style w:type="paragraph" w:styleId="TOC7">
    <w:name w:val="toc 7"/>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1"/>
    </w:pPr>
    <w:rPr>
      <w:rFonts w:ascii="Arial" w:hAnsi="Arial" w:cs="Times New Roman"/>
      <w:sz w:val="18"/>
      <w:szCs w:val="18"/>
    </w:rPr>
  </w:style>
  <w:style w:type="paragraph" w:styleId="TOC8">
    <w:name w:val="toc 8"/>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985"/>
    </w:pPr>
    <w:rPr>
      <w:rFonts w:ascii="Arial" w:hAnsi="Arial" w:cs="Times New Roman"/>
      <w:sz w:val="18"/>
      <w:szCs w:val="18"/>
    </w:rPr>
  </w:style>
  <w:style w:type="paragraph" w:styleId="TOC9">
    <w:name w:val="toc 9"/>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268"/>
    </w:pPr>
    <w:rPr>
      <w:rFonts w:ascii="Arial" w:hAnsi="Arial" w:cs="Times New Roman"/>
      <w:sz w:val="18"/>
      <w:szCs w:val="18"/>
    </w:rPr>
  </w:style>
  <w:style w:type="paragraph" w:styleId="TableofFigures">
    <w:name w:val="table of figures"/>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67" w:hanging="567"/>
    </w:pPr>
    <w:rPr>
      <w:rFonts w:ascii="Arial" w:hAnsi="Arial" w:cs="Times New Roman"/>
      <w:sz w:val="18"/>
      <w:szCs w:val="18"/>
    </w:rPr>
  </w:style>
  <w:style w:type="paragraph" w:styleId="ListBullet5">
    <w:name w:val="List Bullet 5"/>
    <w:basedOn w:val="Normal"/>
    <w:uiPriority w:val="99"/>
    <w:rsid w:val="000E27B9"/>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2" w:hanging="284"/>
    </w:pPr>
    <w:rPr>
      <w:rFonts w:ascii="Arial" w:hAnsi="Arial" w:cs="Times New Roman"/>
      <w:sz w:val="18"/>
      <w:szCs w:val="18"/>
    </w:rPr>
  </w:style>
  <w:style w:type="paragraph" w:styleId="BodyTextFirstIndent">
    <w:name w:val="Body Text First Indent"/>
    <w:basedOn w:val="BodyText"/>
    <w:link w:val="BodyTextFirstIndentChar"/>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ind w:left="0" w:right="0" w:firstLine="284"/>
      <w:jc w:val="left"/>
    </w:pPr>
    <w:rPr>
      <w:rFonts w:ascii="Arial" w:eastAsia="Times New Roman" w:hAnsi="Arial"/>
      <w:sz w:val="18"/>
      <w:szCs w:val="18"/>
    </w:rPr>
  </w:style>
  <w:style w:type="character" w:customStyle="1" w:styleId="BodyTextFirstIndentChar">
    <w:name w:val="Body Text First Indent Char"/>
    <w:link w:val="BodyTextFirstIndent"/>
    <w:uiPriority w:val="99"/>
    <w:rsid w:val="000E27B9"/>
    <w:rPr>
      <w:rFonts w:ascii="Arial" w:eastAsia="Times New Roman" w:hAnsi="Arial" w:cs="Times New Roman"/>
      <w:sz w:val="18"/>
      <w:szCs w:val="18"/>
    </w:rPr>
  </w:style>
  <w:style w:type="paragraph" w:styleId="BodyTextFirstIndent2">
    <w:name w:val="Body Text First Indent 2"/>
    <w:basedOn w:val="BodyTextIndent"/>
    <w:link w:val="BodyTextFirstIndent2Char"/>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ind w:left="284" w:right="0" w:firstLine="284"/>
      <w:jc w:val="left"/>
    </w:pPr>
    <w:rPr>
      <w:rFonts w:ascii="Arial" w:eastAsia="Times New Roman" w:hAnsi="Arial"/>
      <w:sz w:val="18"/>
      <w:szCs w:val="18"/>
    </w:rPr>
  </w:style>
  <w:style w:type="character" w:customStyle="1" w:styleId="BodyTextFirstIndent2Char">
    <w:name w:val="Body Text First Indent 2 Char"/>
    <w:link w:val="BodyTextFirstIndent2"/>
    <w:uiPriority w:val="99"/>
    <w:rsid w:val="000E27B9"/>
    <w:rPr>
      <w:rFonts w:ascii="Arial" w:eastAsia="Times New Roman" w:hAnsi="Arial" w:cs="Times New Roman"/>
      <w:sz w:val="18"/>
      <w:szCs w:val="18"/>
    </w:rPr>
  </w:style>
  <w:style w:type="character" w:customStyle="1" w:styleId="BodyTextIndentChar2">
    <w:name w:val="Body Text Indent Char2"/>
    <w:aliases w:val="i Char2"/>
    <w:uiPriority w:val="99"/>
    <w:rsid w:val="000E27B9"/>
    <w:rPr>
      <w:rFonts w:ascii="Cordia New" w:eastAsia="Cordia New" w:hAnsi="Cordia New" w:cs="Cordia New"/>
      <w:sz w:val="28"/>
    </w:rPr>
  </w:style>
  <w:style w:type="character" w:styleId="Strong">
    <w:name w:val="Strong"/>
    <w:uiPriority w:val="99"/>
    <w:qFormat/>
    <w:rsid w:val="000E27B9"/>
    <w:rPr>
      <w:rFonts w:cs="Times New Roman"/>
      <w:b/>
      <w:bCs/>
    </w:rPr>
  </w:style>
  <w:style w:type="paragraph" w:customStyle="1" w:styleId="AA1stlevelbullet">
    <w:name w:val="AA 1st level bullet"/>
    <w:basedOn w:val="Normal"/>
    <w:uiPriority w:val="99"/>
    <w:rsid w:val="000E27B9"/>
    <w:pPr>
      <w:tabs>
        <w:tab w:val="left" w:pos="227"/>
      </w:tabs>
      <w:spacing w:after="0" w:line="240" w:lineRule="atLeast"/>
      <w:ind w:left="227" w:hanging="227"/>
    </w:pPr>
    <w:rPr>
      <w:rFonts w:ascii="Arial" w:hAnsi="Arial" w:cs="Times New Roman"/>
      <w:sz w:val="18"/>
      <w:szCs w:val="18"/>
    </w:rPr>
  </w:style>
  <w:style w:type="paragraph" w:customStyle="1" w:styleId="AAFrameLogo">
    <w:name w:val="AA Frame Logo"/>
    <w:basedOn w:val="Normal"/>
    <w:uiPriority w:val="99"/>
    <w:rsid w:val="000E27B9"/>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hAnsi="Arial" w:cs="Times New Roman"/>
      <w:sz w:val="18"/>
      <w:szCs w:val="18"/>
    </w:rPr>
  </w:style>
  <w:style w:type="character" w:customStyle="1" w:styleId="AACopyright">
    <w:name w:val="AA Copyright"/>
    <w:uiPriority w:val="99"/>
    <w:rsid w:val="000E27B9"/>
    <w:rPr>
      <w:rFonts w:ascii="Arial" w:hAnsi="Arial" w:cs="Times New Roman"/>
      <w:sz w:val="13"/>
      <w:szCs w:val="13"/>
    </w:rPr>
  </w:style>
  <w:style w:type="paragraph" w:customStyle="1" w:styleId="AA2ndlevelbullet">
    <w:name w:val="AA 2nd level bullet"/>
    <w:basedOn w:val="AA1stlevelbullet"/>
    <w:uiPriority w:val="99"/>
    <w:rsid w:val="000E27B9"/>
    <w:pPr>
      <w:tabs>
        <w:tab w:val="clear" w:pos="227"/>
        <w:tab w:val="left" w:pos="454"/>
        <w:tab w:val="left" w:pos="680"/>
        <w:tab w:val="left" w:pos="907"/>
      </w:tabs>
      <w:ind w:left="454"/>
    </w:pPr>
  </w:style>
  <w:style w:type="paragraph" w:customStyle="1" w:styleId="AANumbering">
    <w:name w:val="AA Numbering"/>
    <w:basedOn w:val="Normal"/>
    <w:uiPriority w:val="99"/>
    <w:rsid w:val="000E27B9"/>
    <w:pPr>
      <w:tabs>
        <w:tab w:val="left" w:pos="284"/>
      </w:tabs>
      <w:spacing w:after="0" w:line="240" w:lineRule="atLeast"/>
    </w:pPr>
    <w:rPr>
      <w:rFonts w:ascii="Arial" w:hAnsi="Arial" w:cs="Times New Roman"/>
      <w:sz w:val="18"/>
      <w:szCs w:val="18"/>
    </w:rPr>
  </w:style>
  <w:style w:type="paragraph" w:customStyle="1" w:styleId="ReportMenuBar">
    <w:name w:val="ReportMenuBar"/>
    <w:basedOn w:val="Normal"/>
    <w:uiPriority w:val="99"/>
    <w:rsid w:val="000E27B9"/>
    <w:pPr>
      <w:tabs>
        <w:tab w:val="left" w:pos="227"/>
        <w:tab w:val="left" w:pos="454"/>
        <w:tab w:val="left" w:pos="680"/>
        <w:tab w:val="left" w:pos="907"/>
      </w:tabs>
      <w:spacing w:after="0" w:line="240" w:lineRule="atLeast"/>
    </w:pPr>
    <w:rPr>
      <w:rFonts w:ascii="Arial" w:hAnsi="Arial" w:cs="Times New Roman"/>
      <w:b/>
      <w:bCs/>
      <w:color w:val="FFFFFF"/>
      <w:sz w:val="30"/>
      <w:szCs w:val="30"/>
    </w:rPr>
  </w:style>
  <w:style w:type="paragraph" w:customStyle="1" w:styleId="ReportHeading2">
    <w:name w:val="ReportHeading2"/>
    <w:basedOn w:val="ReportHeading1"/>
    <w:uiPriority w:val="99"/>
    <w:rsid w:val="000E27B9"/>
    <w:pPr>
      <w:framePr w:h="1054" w:wrap="around" w:y="5920"/>
    </w:pPr>
  </w:style>
  <w:style w:type="paragraph" w:customStyle="1" w:styleId="ReportHeading3">
    <w:name w:val="ReportHeading3"/>
    <w:basedOn w:val="ReportHeading2"/>
    <w:uiPriority w:val="99"/>
    <w:rsid w:val="000E27B9"/>
    <w:pPr>
      <w:framePr w:h="443" w:wrap="around" w:y="8223"/>
    </w:pPr>
  </w:style>
  <w:style w:type="paragraph" w:customStyle="1" w:styleId="ParagraphNumbering">
    <w:name w:val="Paragraph Numbering"/>
    <w:basedOn w:val="Header"/>
    <w:uiPriority w:val="99"/>
    <w:rsid w:val="000E27B9"/>
    <w:pPr>
      <w:tabs>
        <w:tab w:val="clear" w:pos="4153"/>
        <w:tab w:val="clear" w:pos="8306"/>
        <w:tab w:val="left" w:pos="284"/>
      </w:tabs>
      <w:ind w:left="0" w:right="0" w:firstLine="0"/>
      <w:jc w:val="left"/>
    </w:pPr>
    <w:rPr>
      <w:rFonts w:ascii="Arial" w:eastAsia="Times New Roman" w:hAnsi="Arial" w:cs="Times New Roman"/>
      <w:sz w:val="18"/>
      <w:szCs w:val="18"/>
    </w:rPr>
  </w:style>
  <w:style w:type="paragraph" w:customStyle="1" w:styleId="PictureInText">
    <w:name w:val="PictureInText"/>
    <w:basedOn w:val="Normal"/>
    <w:next w:val="Normal"/>
    <w:uiPriority w:val="99"/>
    <w:rsid w:val="000E27B9"/>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cs="Times New Roman"/>
      <w:sz w:val="18"/>
      <w:szCs w:val="18"/>
    </w:rPr>
  </w:style>
  <w:style w:type="paragraph" w:customStyle="1" w:styleId="PictureLeft">
    <w:name w:val="PictureLeft"/>
    <w:basedOn w:val="Normal"/>
    <w:uiPriority w:val="99"/>
    <w:rsid w:val="000E27B9"/>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0" w:line="240" w:lineRule="atLeast"/>
    </w:pPr>
    <w:rPr>
      <w:rFonts w:ascii="Arial" w:hAnsi="Arial" w:cs="Times New Roman"/>
      <w:sz w:val="18"/>
      <w:szCs w:val="18"/>
    </w:rPr>
  </w:style>
  <w:style w:type="paragraph" w:customStyle="1" w:styleId="PicturteLeftFullLength">
    <w:name w:val="PicturteLeftFullLength"/>
    <w:basedOn w:val="PictureLeft"/>
    <w:uiPriority w:val="99"/>
    <w:rsid w:val="000E27B9"/>
    <w:pPr>
      <w:framePr w:w="10142" w:hSpace="180" w:vSpace="180" w:wrap="around" w:y="7"/>
    </w:pPr>
  </w:style>
  <w:style w:type="paragraph" w:customStyle="1" w:styleId="AAheadingwocontents">
    <w:name w:val="AA heading wo contents"/>
    <w:basedOn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80" w:lineRule="atLeast"/>
    </w:pPr>
    <w:rPr>
      <w:rFonts w:ascii="Times New Roman" w:hAnsi="Times New Roman" w:cs="Times New Roman"/>
      <w:b/>
      <w:bCs/>
      <w:szCs w:val="22"/>
    </w:rPr>
  </w:style>
  <w:style w:type="paragraph" w:customStyle="1" w:styleId="StandaardOpinion">
    <w:name w:val="StandaardOpinion"/>
    <w:basedOn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80" w:lineRule="atLeast"/>
    </w:pPr>
    <w:rPr>
      <w:rFonts w:ascii="Times New Roman" w:hAnsi="Times New Roman" w:cs="Times New Roman"/>
      <w:szCs w:val="22"/>
    </w:rPr>
  </w:style>
  <w:style w:type="paragraph" w:customStyle="1" w:styleId="T">
    <w:name w:val="Å§ª×Í T"/>
    <w:basedOn w:val="Normal"/>
    <w:uiPriority w:val="99"/>
    <w:rsid w:val="000E27B9"/>
    <w:pPr>
      <w:spacing w:after="0" w:line="240" w:lineRule="auto"/>
      <w:ind w:left="5040" w:right="540"/>
      <w:jc w:val="center"/>
    </w:pPr>
    <w:rPr>
      <w:rFonts w:ascii="Times New Roman" w:hAnsi="Times New Roman" w:cs="BrowalliaUPC"/>
      <w:sz w:val="30"/>
      <w:szCs w:val="30"/>
      <w:lang w:val="th-TH"/>
    </w:rPr>
  </w:style>
  <w:style w:type="paragraph" w:customStyle="1" w:styleId="a5">
    <w:name w:val="???????"/>
    <w:basedOn w:val="Normal"/>
    <w:uiPriority w:val="99"/>
    <w:rsid w:val="000E27B9"/>
    <w:pPr>
      <w:tabs>
        <w:tab w:val="left" w:pos="1080"/>
      </w:tabs>
      <w:spacing w:after="0" w:line="240" w:lineRule="auto"/>
    </w:pPr>
    <w:rPr>
      <w:rFonts w:ascii="Times New Roman" w:hAnsi="Times New Roman" w:cs="BrowalliaUPC"/>
      <w:sz w:val="30"/>
      <w:szCs w:val="30"/>
      <w:lang w:val="th-TH"/>
    </w:rPr>
  </w:style>
  <w:style w:type="paragraph" w:customStyle="1" w:styleId="30">
    <w:name w:val="µÒÃÒ§3ªèÍ§"/>
    <w:basedOn w:val="Normal"/>
    <w:uiPriority w:val="99"/>
    <w:rsid w:val="000E27B9"/>
    <w:pPr>
      <w:tabs>
        <w:tab w:val="left" w:pos="360"/>
        <w:tab w:val="left" w:pos="720"/>
      </w:tabs>
      <w:spacing w:after="0" w:line="240" w:lineRule="auto"/>
    </w:pPr>
    <w:rPr>
      <w:rFonts w:ascii="Book Antiqua" w:hAnsi="Book Antiqua" w:cs="Times New Roman"/>
      <w:szCs w:val="22"/>
      <w:lang w:val="th-TH"/>
    </w:rPr>
  </w:style>
  <w:style w:type="paragraph" w:customStyle="1" w:styleId="a6">
    <w:name w:val="??"/>
    <w:basedOn w:val="Normal"/>
    <w:uiPriority w:val="99"/>
    <w:rsid w:val="000E27B9"/>
    <w:pPr>
      <w:tabs>
        <w:tab w:val="left" w:pos="360"/>
        <w:tab w:val="left" w:pos="720"/>
        <w:tab w:val="left" w:pos="1080"/>
      </w:tabs>
      <w:spacing w:after="0" w:line="240" w:lineRule="auto"/>
    </w:pPr>
    <w:rPr>
      <w:rFonts w:ascii="Times New Roman" w:hAnsi="Times New Roman" w:cs="Times New Roman"/>
      <w:sz w:val="28"/>
      <w:lang w:val="th-TH"/>
    </w:rPr>
  </w:style>
  <w:style w:type="paragraph" w:customStyle="1" w:styleId="a7">
    <w:name w:val="ºÇ¡"/>
    <w:basedOn w:val="Normal"/>
    <w:uiPriority w:val="99"/>
    <w:rsid w:val="000E27B9"/>
    <w:pPr>
      <w:spacing w:after="0" w:line="240" w:lineRule="auto"/>
      <w:ind w:right="129"/>
      <w:jc w:val="right"/>
    </w:pPr>
    <w:rPr>
      <w:rFonts w:ascii="Book Antiqua" w:hAnsi="Book Antiqua" w:cs="Times New Roman"/>
      <w:szCs w:val="22"/>
      <w:lang w:val="th-TH"/>
    </w:rPr>
  </w:style>
  <w:style w:type="paragraph" w:customStyle="1" w:styleId="T0">
    <w:name w:val="????? T"/>
    <w:basedOn w:val="Normal"/>
    <w:uiPriority w:val="99"/>
    <w:rsid w:val="000E27B9"/>
    <w:pPr>
      <w:spacing w:after="0" w:line="240" w:lineRule="auto"/>
      <w:ind w:left="5040" w:right="540"/>
      <w:jc w:val="center"/>
    </w:pPr>
    <w:rPr>
      <w:rFonts w:ascii="Times New Roman" w:hAnsi="Times New Roman" w:cs="BrowalliaUPC"/>
      <w:sz w:val="30"/>
      <w:szCs w:val="30"/>
      <w:lang w:val="th-TH"/>
    </w:rPr>
  </w:style>
  <w:style w:type="paragraph" w:customStyle="1" w:styleId="a8">
    <w:name w:val="???"/>
    <w:basedOn w:val="Normal"/>
    <w:uiPriority w:val="99"/>
    <w:rsid w:val="000E27B9"/>
    <w:pPr>
      <w:spacing w:after="0" w:line="240" w:lineRule="auto"/>
      <w:ind w:right="129"/>
      <w:jc w:val="right"/>
    </w:pPr>
    <w:rPr>
      <w:rFonts w:ascii="Times New Roman" w:hAnsi="Times New Roman" w:cs="Times New Roman"/>
      <w:szCs w:val="22"/>
      <w:lang w:val="th-TH"/>
    </w:rPr>
  </w:style>
  <w:style w:type="paragraph" w:customStyle="1" w:styleId="E">
    <w:name w:val="ª×èÍºÃÔÉÑ· E"/>
    <w:basedOn w:val="Normal"/>
    <w:uiPriority w:val="99"/>
    <w:rsid w:val="000E27B9"/>
    <w:pPr>
      <w:spacing w:after="0" w:line="240" w:lineRule="auto"/>
      <w:jc w:val="center"/>
    </w:pPr>
    <w:rPr>
      <w:rFonts w:ascii="Book Antiqua" w:hAnsi="Book Antiqua" w:cs="Times New Roman"/>
      <w:b/>
      <w:bCs/>
      <w:szCs w:val="22"/>
      <w:lang w:val="th-TH"/>
    </w:rPr>
  </w:style>
  <w:style w:type="paragraph" w:customStyle="1" w:styleId="a9">
    <w:name w:val="Åº"/>
    <w:basedOn w:val="Normal"/>
    <w:uiPriority w:val="99"/>
    <w:rsid w:val="000E27B9"/>
    <w:pPr>
      <w:tabs>
        <w:tab w:val="left" w:pos="360"/>
        <w:tab w:val="left" w:pos="720"/>
        <w:tab w:val="left" w:pos="1080"/>
      </w:tabs>
      <w:spacing w:after="0" w:line="240" w:lineRule="auto"/>
    </w:pPr>
    <w:rPr>
      <w:rFonts w:ascii="Times New Roman" w:hAnsi="Times New Roman" w:cs="BrowalliaUPC"/>
      <w:sz w:val="28"/>
      <w:lang w:val="th-TH"/>
    </w:rPr>
  </w:style>
  <w:style w:type="paragraph" w:customStyle="1" w:styleId="aa">
    <w:name w:val="ลบ"/>
    <w:basedOn w:val="Normal"/>
    <w:uiPriority w:val="99"/>
    <w:rsid w:val="000E27B9"/>
    <w:pPr>
      <w:tabs>
        <w:tab w:val="left" w:pos="360"/>
        <w:tab w:val="left" w:pos="720"/>
        <w:tab w:val="left" w:pos="1080"/>
      </w:tabs>
      <w:spacing w:after="0" w:line="240" w:lineRule="auto"/>
    </w:pPr>
    <w:rPr>
      <w:rFonts w:ascii="Times New Roman" w:hAnsi="Arial" w:cs="BrowalliaUPC"/>
      <w:sz w:val="28"/>
      <w:lang w:val="th-TH" w:eastAsia="th-TH"/>
    </w:rPr>
  </w:style>
  <w:style w:type="paragraph" w:customStyle="1" w:styleId="ASSETS">
    <w:name w:val="ASSETS"/>
    <w:basedOn w:val="Normal"/>
    <w:uiPriority w:val="99"/>
    <w:rsid w:val="000E27B9"/>
    <w:pPr>
      <w:spacing w:after="0" w:line="240" w:lineRule="auto"/>
      <w:ind w:right="360"/>
      <w:jc w:val="center"/>
    </w:pPr>
    <w:rPr>
      <w:rFonts w:ascii="Book Antiqua" w:hAnsi="Book Antiqua" w:cs="Times New Roman"/>
      <w:b/>
      <w:bCs/>
      <w:szCs w:val="22"/>
      <w:u w:val="single"/>
      <w:lang w:val="th-TH"/>
    </w:rPr>
  </w:style>
  <w:style w:type="character" w:customStyle="1" w:styleId="gt-icon-text1">
    <w:name w:val="gt-icon-text1"/>
    <w:uiPriority w:val="99"/>
    <w:rsid w:val="000E27B9"/>
    <w:rPr>
      <w:rFonts w:cs="Times New Roman"/>
    </w:rPr>
  </w:style>
  <w:style w:type="character" w:styleId="Hyperlink">
    <w:name w:val="Hyperlink"/>
    <w:rsid w:val="000E27B9"/>
    <w:rPr>
      <w:color w:val="0000FF"/>
      <w:u w:val="single"/>
    </w:rPr>
  </w:style>
  <w:style w:type="numbering" w:customStyle="1" w:styleId="NoList2">
    <w:name w:val="No List2"/>
    <w:next w:val="NoList"/>
    <w:uiPriority w:val="99"/>
    <w:semiHidden/>
    <w:rsid w:val="000E27B9"/>
  </w:style>
  <w:style w:type="character" w:styleId="HTMLCite">
    <w:name w:val="HTML Cite"/>
    <w:uiPriority w:val="99"/>
    <w:unhideWhenUsed/>
    <w:rsid w:val="000E27B9"/>
    <w:rPr>
      <w:i w:val="0"/>
      <w:iCs w:val="0"/>
      <w:color w:val="006621"/>
    </w:rPr>
  </w:style>
  <w:style w:type="table" w:customStyle="1" w:styleId="TableGrid1">
    <w:name w:val="Table Grid1"/>
    <w:basedOn w:val="TableNormal"/>
    <w:next w:val="TableGrid"/>
    <w:uiPriority w:val="59"/>
    <w:rsid w:val="000E27B9"/>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3">
    <w:name w:val="No List3"/>
    <w:next w:val="NoList"/>
    <w:uiPriority w:val="99"/>
    <w:semiHidden/>
    <w:rsid w:val="000E27B9"/>
  </w:style>
  <w:style w:type="paragraph" w:styleId="NormalWeb">
    <w:name w:val="Normal (Web)"/>
    <w:basedOn w:val="Normal"/>
    <w:uiPriority w:val="99"/>
    <w:unhideWhenUsed/>
    <w:rsid w:val="00FE52A1"/>
    <w:pPr>
      <w:spacing w:before="100" w:beforeAutospacing="1" w:after="100" w:afterAutospacing="1" w:line="240" w:lineRule="auto"/>
    </w:pPr>
    <w:rPr>
      <w:rFonts w:ascii="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93015727">
      <w:bodyDiv w:val="1"/>
      <w:marLeft w:val="0"/>
      <w:marRight w:val="0"/>
      <w:marTop w:val="0"/>
      <w:marBottom w:val="0"/>
      <w:divBdr>
        <w:top w:val="none" w:sz="0" w:space="0" w:color="auto"/>
        <w:left w:val="none" w:sz="0" w:space="0" w:color="auto"/>
        <w:bottom w:val="none" w:sz="0" w:space="0" w:color="auto"/>
        <w:right w:val="none" w:sz="0" w:space="0" w:color="auto"/>
      </w:divBdr>
    </w:div>
    <w:div w:id="656343879">
      <w:bodyDiv w:val="1"/>
      <w:marLeft w:val="0"/>
      <w:marRight w:val="0"/>
      <w:marTop w:val="0"/>
      <w:marBottom w:val="0"/>
      <w:divBdr>
        <w:top w:val="none" w:sz="0" w:space="0" w:color="auto"/>
        <w:left w:val="none" w:sz="0" w:space="0" w:color="auto"/>
        <w:bottom w:val="none" w:sz="0" w:space="0" w:color="auto"/>
        <w:right w:val="none" w:sz="0" w:space="0" w:color="auto"/>
      </w:divBdr>
    </w:div>
    <w:div w:id="695695052">
      <w:bodyDiv w:val="1"/>
      <w:marLeft w:val="0"/>
      <w:marRight w:val="0"/>
      <w:marTop w:val="0"/>
      <w:marBottom w:val="0"/>
      <w:divBdr>
        <w:top w:val="none" w:sz="0" w:space="0" w:color="auto"/>
        <w:left w:val="none" w:sz="0" w:space="0" w:color="auto"/>
        <w:bottom w:val="none" w:sz="0" w:space="0" w:color="auto"/>
        <w:right w:val="none" w:sz="0" w:space="0" w:color="auto"/>
      </w:divBdr>
    </w:div>
    <w:div w:id="764885220">
      <w:bodyDiv w:val="1"/>
      <w:marLeft w:val="0"/>
      <w:marRight w:val="0"/>
      <w:marTop w:val="0"/>
      <w:marBottom w:val="0"/>
      <w:divBdr>
        <w:top w:val="none" w:sz="0" w:space="0" w:color="auto"/>
        <w:left w:val="none" w:sz="0" w:space="0" w:color="auto"/>
        <w:bottom w:val="none" w:sz="0" w:space="0" w:color="auto"/>
        <w:right w:val="none" w:sz="0" w:space="0" w:color="auto"/>
      </w:divBdr>
    </w:div>
    <w:div w:id="1380785236">
      <w:bodyDiv w:val="1"/>
      <w:marLeft w:val="0"/>
      <w:marRight w:val="0"/>
      <w:marTop w:val="0"/>
      <w:marBottom w:val="0"/>
      <w:divBdr>
        <w:top w:val="none" w:sz="0" w:space="0" w:color="auto"/>
        <w:left w:val="none" w:sz="0" w:space="0" w:color="auto"/>
        <w:bottom w:val="none" w:sz="0" w:space="0" w:color="auto"/>
        <w:right w:val="none" w:sz="0" w:space="0" w:color="auto"/>
      </w:divBdr>
      <w:divsChild>
        <w:div w:id="2133866278">
          <w:marLeft w:val="0"/>
          <w:marRight w:val="0"/>
          <w:marTop w:val="0"/>
          <w:marBottom w:val="551"/>
          <w:divBdr>
            <w:top w:val="none" w:sz="0" w:space="0" w:color="auto"/>
            <w:left w:val="none" w:sz="0" w:space="0" w:color="auto"/>
            <w:bottom w:val="none" w:sz="0" w:space="0" w:color="auto"/>
            <w:right w:val="none" w:sz="0" w:space="0" w:color="auto"/>
          </w:divBdr>
          <w:divsChild>
            <w:div w:id="1199732768">
              <w:marLeft w:val="0"/>
              <w:marRight w:val="0"/>
              <w:marTop w:val="0"/>
              <w:marBottom w:val="0"/>
              <w:divBdr>
                <w:top w:val="none" w:sz="0" w:space="0" w:color="auto"/>
                <w:left w:val="none" w:sz="0" w:space="0" w:color="auto"/>
                <w:bottom w:val="none" w:sz="0" w:space="0" w:color="auto"/>
                <w:right w:val="none" w:sz="0" w:space="0" w:color="auto"/>
              </w:divBdr>
              <w:divsChild>
                <w:div w:id="468788435">
                  <w:marLeft w:val="0"/>
                  <w:marRight w:val="0"/>
                  <w:marTop w:val="0"/>
                  <w:marBottom w:val="376"/>
                  <w:divBdr>
                    <w:top w:val="none" w:sz="0" w:space="0" w:color="auto"/>
                    <w:left w:val="none" w:sz="0" w:space="0" w:color="auto"/>
                    <w:bottom w:val="none" w:sz="0" w:space="0" w:color="auto"/>
                    <w:right w:val="none" w:sz="0" w:space="0" w:color="auto"/>
                  </w:divBdr>
                  <w:divsChild>
                    <w:div w:id="1369179901">
                      <w:marLeft w:val="0"/>
                      <w:marRight w:val="0"/>
                      <w:marTop w:val="0"/>
                      <w:marBottom w:val="0"/>
                      <w:divBdr>
                        <w:top w:val="none" w:sz="0" w:space="0" w:color="auto"/>
                        <w:left w:val="none" w:sz="0" w:space="0" w:color="auto"/>
                        <w:bottom w:val="none" w:sz="0" w:space="0" w:color="auto"/>
                        <w:right w:val="none" w:sz="0" w:space="0" w:color="auto"/>
                      </w:divBdr>
                      <w:divsChild>
                        <w:div w:id="1595280678">
                          <w:marLeft w:val="0"/>
                          <w:marRight w:val="0"/>
                          <w:marTop w:val="0"/>
                          <w:marBottom w:val="0"/>
                          <w:divBdr>
                            <w:top w:val="none" w:sz="0" w:space="0" w:color="auto"/>
                            <w:left w:val="none" w:sz="0" w:space="0" w:color="auto"/>
                            <w:bottom w:val="none" w:sz="0" w:space="0" w:color="auto"/>
                            <w:right w:val="none" w:sz="0" w:space="0" w:color="auto"/>
                          </w:divBdr>
                          <w:divsChild>
                            <w:div w:id="833569118">
                              <w:marLeft w:val="0"/>
                              <w:marRight w:val="0"/>
                              <w:marTop w:val="0"/>
                              <w:marBottom w:val="0"/>
                              <w:divBdr>
                                <w:top w:val="none" w:sz="0" w:space="0" w:color="auto"/>
                                <w:left w:val="none" w:sz="0" w:space="0" w:color="auto"/>
                                <w:bottom w:val="none" w:sz="0" w:space="0" w:color="auto"/>
                                <w:right w:val="none" w:sz="0" w:space="0" w:color="auto"/>
                              </w:divBdr>
                              <w:divsChild>
                                <w:div w:id="864756920">
                                  <w:marLeft w:val="0"/>
                                  <w:marRight w:val="0"/>
                                  <w:marTop w:val="0"/>
                                  <w:marBottom w:val="0"/>
                                  <w:divBdr>
                                    <w:top w:val="none" w:sz="0" w:space="0" w:color="auto"/>
                                    <w:left w:val="none" w:sz="0" w:space="0" w:color="auto"/>
                                    <w:bottom w:val="none" w:sz="0" w:space="0" w:color="auto"/>
                                    <w:right w:val="none" w:sz="0" w:space="0" w:color="auto"/>
                                  </w:divBdr>
                                  <w:divsChild>
                                    <w:div w:id="933395106">
                                      <w:marLeft w:val="0"/>
                                      <w:marRight w:val="0"/>
                                      <w:marTop w:val="0"/>
                                      <w:marBottom w:val="0"/>
                                      <w:divBdr>
                                        <w:top w:val="none" w:sz="0" w:space="0" w:color="auto"/>
                                        <w:left w:val="none" w:sz="0" w:space="0" w:color="auto"/>
                                        <w:bottom w:val="none" w:sz="0" w:space="0" w:color="auto"/>
                                        <w:right w:val="none" w:sz="0" w:space="0" w:color="auto"/>
                                      </w:divBdr>
                                      <w:divsChild>
                                        <w:div w:id="2118597411">
                                          <w:marLeft w:val="0"/>
                                          <w:marRight w:val="0"/>
                                          <w:marTop w:val="0"/>
                                          <w:marBottom w:val="0"/>
                                          <w:divBdr>
                                            <w:top w:val="none" w:sz="0" w:space="0" w:color="auto"/>
                                            <w:left w:val="none" w:sz="0" w:space="0" w:color="auto"/>
                                            <w:bottom w:val="none" w:sz="0" w:space="0" w:color="auto"/>
                                            <w:right w:val="none" w:sz="0" w:space="0" w:color="auto"/>
                                          </w:divBdr>
                                          <w:divsChild>
                                            <w:div w:id="1642728862">
                                              <w:marLeft w:val="0"/>
                                              <w:marRight w:val="0"/>
                                              <w:marTop w:val="0"/>
                                              <w:marBottom w:val="0"/>
                                              <w:divBdr>
                                                <w:top w:val="none" w:sz="0" w:space="0" w:color="auto"/>
                                                <w:left w:val="none" w:sz="0" w:space="0" w:color="auto"/>
                                                <w:bottom w:val="none" w:sz="0" w:space="0" w:color="auto"/>
                                                <w:right w:val="none" w:sz="0" w:space="0" w:color="auto"/>
                                              </w:divBdr>
                                              <w:divsChild>
                                                <w:div w:id="124352199">
                                                  <w:marLeft w:val="0"/>
                                                  <w:marRight w:val="0"/>
                                                  <w:marTop w:val="0"/>
                                                  <w:marBottom w:val="0"/>
                                                  <w:divBdr>
                                                    <w:top w:val="none" w:sz="0" w:space="0" w:color="auto"/>
                                                    <w:left w:val="none" w:sz="0" w:space="0" w:color="auto"/>
                                                    <w:bottom w:val="none" w:sz="0" w:space="0" w:color="auto"/>
                                                    <w:right w:val="none" w:sz="0" w:space="0" w:color="auto"/>
                                                  </w:divBdr>
                                                  <w:divsChild>
                                                    <w:div w:id="359866410">
                                                      <w:marLeft w:val="0"/>
                                                      <w:marRight w:val="0"/>
                                                      <w:marTop w:val="0"/>
                                                      <w:marBottom w:val="0"/>
                                                      <w:divBdr>
                                                        <w:top w:val="none" w:sz="0" w:space="0" w:color="auto"/>
                                                        <w:left w:val="none" w:sz="0" w:space="0" w:color="auto"/>
                                                        <w:bottom w:val="none" w:sz="0" w:space="0" w:color="auto"/>
                                                        <w:right w:val="none" w:sz="0" w:space="0" w:color="auto"/>
                                                      </w:divBdr>
                                                    </w:div>
                                                    <w:div w:id="230890084">
                                                      <w:marLeft w:val="0"/>
                                                      <w:marRight w:val="0"/>
                                                      <w:marTop w:val="0"/>
                                                      <w:marBottom w:val="0"/>
                                                      <w:divBdr>
                                                        <w:top w:val="none" w:sz="0" w:space="0" w:color="auto"/>
                                                        <w:left w:val="none" w:sz="0" w:space="0" w:color="auto"/>
                                                        <w:bottom w:val="none" w:sz="0" w:space="0" w:color="auto"/>
                                                        <w:right w:val="none" w:sz="0" w:space="0" w:color="auto"/>
                                                      </w:divBdr>
                                                      <w:divsChild>
                                                        <w:div w:id="1812400319">
                                                          <w:marLeft w:val="0"/>
                                                          <w:marRight w:val="138"/>
                                                          <w:marTop w:val="125"/>
                                                          <w:marBottom w:val="0"/>
                                                          <w:divBdr>
                                                            <w:top w:val="none" w:sz="0" w:space="0" w:color="auto"/>
                                                            <w:left w:val="none" w:sz="0" w:space="0" w:color="auto"/>
                                                            <w:bottom w:val="none" w:sz="0" w:space="0" w:color="auto"/>
                                                            <w:right w:val="none" w:sz="0" w:space="0" w:color="auto"/>
                                                          </w:divBdr>
                                                          <w:divsChild>
                                                            <w:div w:id="103429970">
                                                              <w:marLeft w:val="0"/>
                                                              <w:marRight w:val="0"/>
                                                              <w:marTop w:val="0"/>
                                                              <w:marBottom w:val="0"/>
                                                              <w:divBdr>
                                                                <w:top w:val="none" w:sz="0" w:space="0" w:color="auto"/>
                                                                <w:left w:val="none" w:sz="0" w:space="0" w:color="auto"/>
                                                                <w:bottom w:val="none" w:sz="0" w:space="0" w:color="auto"/>
                                                                <w:right w:val="none" w:sz="0" w:space="0" w:color="auto"/>
                                                              </w:divBdr>
                                                              <w:divsChild>
                                                                <w:div w:id="153955344">
                                                                  <w:marLeft w:val="-138"/>
                                                                  <w:marRight w:val="-138"/>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46764432">
                          <w:marLeft w:val="0"/>
                          <w:marRight w:val="0"/>
                          <w:marTop w:val="200"/>
                          <w:marBottom w:val="0"/>
                          <w:divBdr>
                            <w:top w:val="none" w:sz="0" w:space="0" w:color="auto"/>
                            <w:left w:val="none" w:sz="0" w:space="0" w:color="auto"/>
                            <w:bottom w:val="none" w:sz="0" w:space="0" w:color="auto"/>
                            <w:right w:val="none" w:sz="0" w:space="0" w:color="auto"/>
                          </w:divBdr>
                          <w:divsChild>
                            <w:div w:id="2001106929">
                              <w:marLeft w:val="175"/>
                              <w:marRight w:val="0"/>
                              <w:marTop w:val="0"/>
                              <w:marBottom w:val="0"/>
                              <w:divBdr>
                                <w:top w:val="none" w:sz="0" w:space="0" w:color="auto"/>
                                <w:left w:val="none" w:sz="0" w:space="0" w:color="auto"/>
                                <w:bottom w:val="none" w:sz="0" w:space="0" w:color="auto"/>
                                <w:right w:val="none" w:sz="0" w:space="0" w:color="auto"/>
                              </w:divBdr>
                              <w:divsChild>
                                <w:div w:id="2040163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28095075">
          <w:marLeft w:val="0"/>
          <w:marRight w:val="0"/>
          <w:marTop w:val="0"/>
          <w:marBottom w:val="0"/>
          <w:divBdr>
            <w:top w:val="none" w:sz="0" w:space="0" w:color="auto"/>
            <w:left w:val="none" w:sz="0" w:space="0" w:color="auto"/>
            <w:bottom w:val="none" w:sz="0" w:space="0" w:color="auto"/>
            <w:right w:val="none" w:sz="0" w:space="0" w:color="auto"/>
          </w:divBdr>
          <w:divsChild>
            <w:div w:id="1079449525">
              <w:marLeft w:val="0"/>
              <w:marRight w:val="0"/>
              <w:marTop w:val="0"/>
              <w:marBottom w:val="551"/>
              <w:divBdr>
                <w:top w:val="none" w:sz="0" w:space="0" w:color="auto"/>
                <w:left w:val="none" w:sz="0" w:space="0" w:color="auto"/>
                <w:bottom w:val="none" w:sz="0" w:space="0" w:color="auto"/>
                <w:right w:val="none" w:sz="0" w:space="0" w:color="auto"/>
              </w:divBdr>
              <w:divsChild>
                <w:div w:id="1858158621">
                  <w:marLeft w:val="0"/>
                  <w:marRight w:val="0"/>
                  <w:marTop w:val="0"/>
                  <w:marBottom w:val="0"/>
                  <w:divBdr>
                    <w:top w:val="none" w:sz="0" w:space="0" w:color="auto"/>
                    <w:left w:val="none" w:sz="0" w:space="0" w:color="auto"/>
                    <w:bottom w:val="none" w:sz="0" w:space="0" w:color="auto"/>
                    <w:right w:val="none" w:sz="0" w:space="0" w:color="auto"/>
                  </w:divBdr>
                  <w:divsChild>
                    <w:div w:id="179973426">
                      <w:marLeft w:val="0"/>
                      <w:marRight w:val="0"/>
                      <w:marTop w:val="0"/>
                      <w:marBottom w:val="376"/>
                      <w:divBdr>
                        <w:top w:val="none" w:sz="0" w:space="0" w:color="auto"/>
                        <w:left w:val="none" w:sz="0" w:space="0" w:color="auto"/>
                        <w:bottom w:val="none" w:sz="0" w:space="0" w:color="auto"/>
                        <w:right w:val="none" w:sz="0" w:space="0" w:color="auto"/>
                      </w:divBdr>
                      <w:divsChild>
                        <w:div w:id="1186866712">
                          <w:marLeft w:val="0"/>
                          <w:marRight w:val="0"/>
                          <w:marTop w:val="0"/>
                          <w:marBottom w:val="0"/>
                          <w:divBdr>
                            <w:top w:val="none" w:sz="0" w:space="0" w:color="auto"/>
                            <w:left w:val="none" w:sz="0" w:space="0" w:color="auto"/>
                            <w:bottom w:val="none" w:sz="0" w:space="0" w:color="auto"/>
                            <w:right w:val="none" w:sz="0" w:space="0" w:color="auto"/>
                          </w:divBdr>
                          <w:divsChild>
                            <w:div w:id="1596203116">
                              <w:marLeft w:val="0"/>
                              <w:marRight w:val="0"/>
                              <w:marTop w:val="0"/>
                              <w:marBottom w:val="0"/>
                              <w:divBdr>
                                <w:top w:val="none" w:sz="0" w:space="0" w:color="auto"/>
                                <w:left w:val="none" w:sz="0" w:space="0" w:color="auto"/>
                                <w:bottom w:val="none" w:sz="0" w:space="0" w:color="auto"/>
                                <w:right w:val="none" w:sz="0" w:space="0" w:color="auto"/>
                              </w:divBdr>
                              <w:divsChild>
                                <w:div w:id="1306164195">
                                  <w:marLeft w:val="0"/>
                                  <w:marRight w:val="0"/>
                                  <w:marTop w:val="0"/>
                                  <w:marBottom w:val="0"/>
                                  <w:divBdr>
                                    <w:top w:val="none" w:sz="0" w:space="0" w:color="auto"/>
                                    <w:left w:val="none" w:sz="0" w:space="0" w:color="auto"/>
                                    <w:bottom w:val="none" w:sz="0" w:space="0" w:color="auto"/>
                                    <w:right w:val="none" w:sz="0" w:space="0" w:color="auto"/>
                                  </w:divBdr>
                                  <w:divsChild>
                                    <w:div w:id="1622758775">
                                      <w:marLeft w:val="0"/>
                                      <w:marRight w:val="0"/>
                                      <w:marTop w:val="0"/>
                                      <w:marBottom w:val="0"/>
                                      <w:divBdr>
                                        <w:top w:val="none" w:sz="0" w:space="0" w:color="auto"/>
                                        <w:left w:val="none" w:sz="0" w:space="0" w:color="auto"/>
                                        <w:bottom w:val="none" w:sz="0" w:space="0" w:color="auto"/>
                                        <w:right w:val="none" w:sz="0" w:space="0" w:color="auto"/>
                                      </w:divBdr>
                                      <w:divsChild>
                                        <w:div w:id="1227186688">
                                          <w:marLeft w:val="0"/>
                                          <w:marRight w:val="0"/>
                                          <w:marTop w:val="0"/>
                                          <w:marBottom w:val="0"/>
                                          <w:divBdr>
                                            <w:top w:val="none" w:sz="0" w:space="0" w:color="auto"/>
                                            <w:left w:val="none" w:sz="0" w:space="0" w:color="auto"/>
                                            <w:bottom w:val="none" w:sz="0" w:space="0" w:color="auto"/>
                                            <w:right w:val="none" w:sz="0" w:space="0" w:color="auto"/>
                                          </w:divBdr>
                                        </w:div>
                                        <w:div w:id="1729576280">
                                          <w:marLeft w:val="0"/>
                                          <w:marRight w:val="0"/>
                                          <w:marTop w:val="0"/>
                                          <w:marBottom w:val="0"/>
                                          <w:divBdr>
                                            <w:top w:val="none" w:sz="0" w:space="0" w:color="auto"/>
                                            <w:left w:val="none" w:sz="0" w:space="0" w:color="auto"/>
                                            <w:bottom w:val="none" w:sz="0" w:space="0" w:color="auto"/>
                                            <w:right w:val="none" w:sz="0" w:space="0" w:color="auto"/>
                                          </w:divBdr>
                                          <w:divsChild>
                                            <w:div w:id="1103722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4673069">
                              <w:marLeft w:val="0"/>
                              <w:marRight w:val="0"/>
                              <w:marTop w:val="0"/>
                              <w:marBottom w:val="0"/>
                              <w:divBdr>
                                <w:top w:val="none" w:sz="0" w:space="0" w:color="auto"/>
                                <w:left w:val="none" w:sz="0" w:space="0" w:color="auto"/>
                                <w:bottom w:val="none" w:sz="0" w:space="0" w:color="auto"/>
                                <w:right w:val="none" w:sz="0" w:space="0" w:color="auto"/>
                              </w:divBdr>
                              <w:divsChild>
                                <w:div w:id="1354460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14558687">
      <w:bodyDiv w:val="1"/>
      <w:marLeft w:val="0"/>
      <w:marRight w:val="0"/>
      <w:marTop w:val="0"/>
      <w:marBottom w:val="0"/>
      <w:divBdr>
        <w:top w:val="none" w:sz="0" w:space="0" w:color="auto"/>
        <w:left w:val="none" w:sz="0" w:space="0" w:color="auto"/>
        <w:bottom w:val="none" w:sz="0" w:space="0" w:color="auto"/>
        <w:right w:val="none" w:sz="0" w:space="0" w:color="auto"/>
      </w:divBdr>
    </w:div>
    <w:div w:id="1708144848">
      <w:bodyDiv w:val="1"/>
      <w:marLeft w:val="0"/>
      <w:marRight w:val="0"/>
      <w:marTop w:val="0"/>
      <w:marBottom w:val="0"/>
      <w:divBdr>
        <w:top w:val="none" w:sz="0" w:space="0" w:color="auto"/>
        <w:left w:val="none" w:sz="0" w:space="0" w:color="auto"/>
        <w:bottom w:val="none" w:sz="0" w:space="0" w:color="auto"/>
        <w:right w:val="none" w:sz="0" w:space="0" w:color="auto"/>
      </w:divBdr>
    </w:div>
    <w:div w:id="1890679745">
      <w:bodyDiv w:val="1"/>
      <w:marLeft w:val="0"/>
      <w:marRight w:val="0"/>
      <w:marTop w:val="0"/>
      <w:marBottom w:val="0"/>
      <w:divBdr>
        <w:top w:val="none" w:sz="0" w:space="0" w:color="auto"/>
        <w:left w:val="none" w:sz="0" w:space="0" w:color="auto"/>
        <w:bottom w:val="none" w:sz="0" w:space="0" w:color="auto"/>
        <w:right w:val="none" w:sz="0" w:space="0" w:color="auto"/>
      </w:divBdr>
    </w:div>
    <w:div w:id="2026203763">
      <w:bodyDiv w:val="1"/>
      <w:marLeft w:val="0"/>
      <w:marRight w:val="0"/>
      <w:marTop w:val="0"/>
      <w:marBottom w:val="0"/>
      <w:divBdr>
        <w:top w:val="none" w:sz="0" w:space="0" w:color="auto"/>
        <w:left w:val="none" w:sz="0" w:space="0" w:color="auto"/>
        <w:bottom w:val="none" w:sz="0" w:space="0" w:color="auto"/>
        <w:right w:val="none" w:sz="0" w:space="0" w:color="auto"/>
      </w:divBdr>
      <w:divsChild>
        <w:div w:id="76830942">
          <w:marLeft w:val="0"/>
          <w:marRight w:val="0"/>
          <w:marTop w:val="0"/>
          <w:marBottom w:val="551"/>
          <w:divBdr>
            <w:top w:val="none" w:sz="0" w:space="0" w:color="auto"/>
            <w:left w:val="none" w:sz="0" w:space="0" w:color="auto"/>
            <w:bottom w:val="none" w:sz="0" w:space="0" w:color="auto"/>
            <w:right w:val="none" w:sz="0" w:space="0" w:color="auto"/>
          </w:divBdr>
          <w:divsChild>
            <w:div w:id="191456113">
              <w:marLeft w:val="0"/>
              <w:marRight w:val="0"/>
              <w:marTop w:val="0"/>
              <w:marBottom w:val="0"/>
              <w:divBdr>
                <w:top w:val="none" w:sz="0" w:space="0" w:color="auto"/>
                <w:left w:val="none" w:sz="0" w:space="0" w:color="auto"/>
                <w:bottom w:val="none" w:sz="0" w:space="0" w:color="auto"/>
                <w:right w:val="none" w:sz="0" w:space="0" w:color="auto"/>
              </w:divBdr>
              <w:divsChild>
                <w:div w:id="1841772618">
                  <w:marLeft w:val="0"/>
                  <w:marRight w:val="0"/>
                  <w:marTop w:val="0"/>
                  <w:marBottom w:val="376"/>
                  <w:divBdr>
                    <w:top w:val="none" w:sz="0" w:space="0" w:color="auto"/>
                    <w:left w:val="none" w:sz="0" w:space="0" w:color="auto"/>
                    <w:bottom w:val="none" w:sz="0" w:space="0" w:color="auto"/>
                    <w:right w:val="none" w:sz="0" w:space="0" w:color="auto"/>
                  </w:divBdr>
                  <w:divsChild>
                    <w:div w:id="460728135">
                      <w:marLeft w:val="0"/>
                      <w:marRight w:val="0"/>
                      <w:marTop w:val="0"/>
                      <w:marBottom w:val="0"/>
                      <w:divBdr>
                        <w:top w:val="none" w:sz="0" w:space="0" w:color="auto"/>
                        <w:left w:val="none" w:sz="0" w:space="0" w:color="auto"/>
                        <w:bottom w:val="none" w:sz="0" w:space="0" w:color="auto"/>
                        <w:right w:val="none" w:sz="0" w:space="0" w:color="auto"/>
                      </w:divBdr>
                      <w:divsChild>
                        <w:div w:id="1149714794">
                          <w:marLeft w:val="0"/>
                          <w:marRight w:val="0"/>
                          <w:marTop w:val="0"/>
                          <w:marBottom w:val="0"/>
                          <w:divBdr>
                            <w:top w:val="none" w:sz="0" w:space="0" w:color="auto"/>
                            <w:left w:val="none" w:sz="0" w:space="0" w:color="auto"/>
                            <w:bottom w:val="none" w:sz="0" w:space="0" w:color="auto"/>
                            <w:right w:val="none" w:sz="0" w:space="0" w:color="auto"/>
                          </w:divBdr>
                          <w:divsChild>
                            <w:div w:id="521939382">
                              <w:marLeft w:val="0"/>
                              <w:marRight w:val="0"/>
                              <w:marTop w:val="0"/>
                              <w:marBottom w:val="0"/>
                              <w:divBdr>
                                <w:top w:val="none" w:sz="0" w:space="0" w:color="auto"/>
                                <w:left w:val="none" w:sz="0" w:space="0" w:color="auto"/>
                                <w:bottom w:val="none" w:sz="0" w:space="0" w:color="auto"/>
                                <w:right w:val="none" w:sz="0" w:space="0" w:color="auto"/>
                              </w:divBdr>
                              <w:divsChild>
                                <w:div w:id="815417123">
                                  <w:marLeft w:val="0"/>
                                  <w:marRight w:val="0"/>
                                  <w:marTop w:val="0"/>
                                  <w:marBottom w:val="0"/>
                                  <w:divBdr>
                                    <w:top w:val="none" w:sz="0" w:space="0" w:color="auto"/>
                                    <w:left w:val="none" w:sz="0" w:space="0" w:color="auto"/>
                                    <w:bottom w:val="none" w:sz="0" w:space="0" w:color="auto"/>
                                    <w:right w:val="none" w:sz="0" w:space="0" w:color="auto"/>
                                  </w:divBdr>
                                  <w:divsChild>
                                    <w:div w:id="203711059">
                                      <w:marLeft w:val="0"/>
                                      <w:marRight w:val="0"/>
                                      <w:marTop w:val="0"/>
                                      <w:marBottom w:val="0"/>
                                      <w:divBdr>
                                        <w:top w:val="none" w:sz="0" w:space="0" w:color="auto"/>
                                        <w:left w:val="none" w:sz="0" w:space="0" w:color="auto"/>
                                        <w:bottom w:val="none" w:sz="0" w:space="0" w:color="auto"/>
                                        <w:right w:val="none" w:sz="0" w:space="0" w:color="auto"/>
                                      </w:divBdr>
                                      <w:divsChild>
                                        <w:div w:id="477891111">
                                          <w:marLeft w:val="0"/>
                                          <w:marRight w:val="0"/>
                                          <w:marTop w:val="0"/>
                                          <w:marBottom w:val="0"/>
                                          <w:divBdr>
                                            <w:top w:val="none" w:sz="0" w:space="0" w:color="auto"/>
                                            <w:left w:val="none" w:sz="0" w:space="0" w:color="auto"/>
                                            <w:bottom w:val="none" w:sz="0" w:space="0" w:color="auto"/>
                                            <w:right w:val="none" w:sz="0" w:space="0" w:color="auto"/>
                                          </w:divBdr>
                                          <w:divsChild>
                                            <w:div w:id="834229238">
                                              <w:marLeft w:val="0"/>
                                              <w:marRight w:val="0"/>
                                              <w:marTop w:val="0"/>
                                              <w:marBottom w:val="0"/>
                                              <w:divBdr>
                                                <w:top w:val="none" w:sz="0" w:space="0" w:color="auto"/>
                                                <w:left w:val="none" w:sz="0" w:space="0" w:color="auto"/>
                                                <w:bottom w:val="none" w:sz="0" w:space="0" w:color="auto"/>
                                                <w:right w:val="none" w:sz="0" w:space="0" w:color="auto"/>
                                              </w:divBdr>
                                              <w:divsChild>
                                                <w:div w:id="873225007">
                                                  <w:marLeft w:val="0"/>
                                                  <w:marRight w:val="0"/>
                                                  <w:marTop w:val="0"/>
                                                  <w:marBottom w:val="0"/>
                                                  <w:divBdr>
                                                    <w:top w:val="none" w:sz="0" w:space="0" w:color="auto"/>
                                                    <w:left w:val="none" w:sz="0" w:space="0" w:color="auto"/>
                                                    <w:bottom w:val="none" w:sz="0" w:space="0" w:color="auto"/>
                                                    <w:right w:val="none" w:sz="0" w:space="0" w:color="auto"/>
                                                  </w:divBdr>
                                                  <w:divsChild>
                                                    <w:div w:id="617613645">
                                                      <w:marLeft w:val="0"/>
                                                      <w:marRight w:val="0"/>
                                                      <w:marTop w:val="0"/>
                                                      <w:marBottom w:val="0"/>
                                                      <w:divBdr>
                                                        <w:top w:val="none" w:sz="0" w:space="0" w:color="auto"/>
                                                        <w:left w:val="none" w:sz="0" w:space="0" w:color="auto"/>
                                                        <w:bottom w:val="none" w:sz="0" w:space="0" w:color="auto"/>
                                                        <w:right w:val="none" w:sz="0" w:space="0" w:color="auto"/>
                                                      </w:divBdr>
                                                    </w:div>
                                                    <w:div w:id="631256459">
                                                      <w:marLeft w:val="0"/>
                                                      <w:marRight w:val="0"/>
                                                      <w:marTop w:val="0"/>
                                                      <w:marBottom w:val="0"/>
                                                      <w:divBdr>
                                                        <w:top w:val="none" w:sz="0" w:space="0" w:color="auto"/>
                                                        <w:left w:val="none" w:sz="0" w:space="0" w:color="auto"/>
                                                        <w:bottom w:val="none" w:sz="0" w:space="0" w:color="auto"/>
                                                        <w:right w:val="none" w:sz="0" w:space="0" w:color="auto"/>
                                                      </w:divBdr>
                                                      <w:divsChild>
                                                        <w:div w:id="769280289">
                                                          <w:marLeft w:val="0"/>
                                                          <w:marRight w:val="138"/>
                                                          <w:marTop w:val="125"/>
                                                          <w:marBottom w:val="0"/>
                                                          <w:divBdr>
                                                            <w:top w:val="none" w:sz="0" w:space="0" w:color="auto"/>
                                                            <w:left w:val="none" w:sz="0" w:space="0" w:color="auto"/>
                                                            <w:bottom w:val="none" w:sz="0" w:space="0" w:color="auto"/>
                                                            <w:right w:val="none" w:sz="0" w:space="0" w:color="auto"/>
                                                          </w:divBdr>
                                                          <w:divsChild>
                                                            <w:div w:id="1180241318">
                                                              <w:marLeft w:val="0"/>
                                                              <w:marRight w:val="0"/>
                                                              <w:marTop w:val="0"/>
                                                              <w:marBottom w:val="0"/>
                                                              <w:divBdr>
                                                                <w:top w:val="none" w:sz="0" w:space="0" w:color="auto"/>
                                                                <w:left w:val="none" w:sz="0" w:space="0" w:color="auto"/>
                                                                <w:bottom w:val="none" w:sz="0" w:space="0" w:color="auto"/>
                                                                <w:right w:val="none" w:sz="0" w:space="0" w:color="auto"/>
                                                              </w:divBdr>
                                                              <w:divsChild>
                                                                <w:div w:id="1659725723">
                                                                  <w:marLeft w:val="-138"/>
                                                                  <w:marRight w:val="-138"/>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38409045">
                          <w:marLeft w:val="0"/>
                          <w:marRight w:val="0"/>
                          <w:marTop w:val="200"/>
                          <w:marBottom w:val="0"/>
                          <w:divBdr>
                            <w:top w:val="none" w:sz="0" w:space="0" w:color="auto"/>
                            <w:left w:val="none" w:sz="0" w:space="0" w:color="auto"/>
                            <w:bottom w:val="none" w:sz="0" w:space="0" w:color="auto"/>
                            <w:right w:val="none" w:sz="0" w:space="0" w:color="auto"/>
                          </w:divBdr>
                          <w:divsChild>
                            <w:div w:id="1199395317">
                              <w:marLeft w:val="175"/>
                              <w:marRight w:val="0"/>
                              <w:marTop w:val="0"/>
                              <w:marBottom w:val="0"/>
                              <w:divBdr>
                                <w:top w:val="none" w:sz="0" w:space="0" w:color="auto"/>
                                <w:left w:val="none" w:sz="0" w:space="0" w:color="auto"/>
                                <w:bottom w:val="none" w:sz="0" w:space="0" w:color="auto"/>
                                <w:right w:val="none" w:sz="0" w:space="0" w:color="auto"/>
                              </w:divBdr>
                              <w:divsChild>
                                <w:div w:id="472600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29774400">
          <w:marLeft w:val="0"/>
          <w:marRight w:val="0"/>
          <w:marTop w:val="0"/>
          <w:marBottom w:val="0"/>
          <w:divBdr>
            <w:top w:val="none" w:sz="0" w:space="0" w:color="auto"/>
            <w:left w:val="none" w:sz="0" w:space="0" w:color="auto"/>
            <w:bottom w:val="none" w:sz="0" w:space="0" w:color="auto"/>
            <w:right w:val="none" w:sz="0" w:space="0" w:color="auto"/>
          </w:divBdr>
          <w:divsChild>
            <w:div w:id="1192453077">
              <w:marLeft w:val="0"/>
              <w:marRight w:val="0"/>
              <w:marTop w:val="0"/>
              <w:marBottom w:val="551"/>
              <w:divBdr>
                <w:top w:val="none" w:sz="0" w:space="0" w:color="auto"/>
                <w:left w:val="none" w:sz="0" w:space="0" w:color="auto"/>
                <w:bottom w:val="none" w:sz="0" w:space="0" w:color="auto"/>
                <w:right w:val="none" w:sz="0" w:space="0" w:color="auto"/>
              </w:divBdr>
              <w:divsChild>
                <w:div w:id="1368531528">
                  <w:marLeft w:val="0"/>
                  <w:marRight w:val="0"/>
                  <w:marTop w:val="0"/>
                  <w:marBottom w:val="0"/>
                  <w:divBdr>
                    <w:top w:val="none" w:sz="0" w:space="0" w:color="auto"/>
                    <w:left w:val="none" w:sz="0" w:space="0" w:color="auto"/>
                    <w:bottom w:val="none" w:sz="0" w:space="0" w:color="auto"/>
                    <w:right w:val="none" w:sz="0" w:space="0" w:color="auto"/>
                  </w:divBdr>
                  <w:divsChild>
                    <w:div w:id="1070618385">
                      <w:marLeft w:val="0"/>
                      <w:marRight w:val="0"/>
                      <w:marTop w:val="0"/>
                      <w:marBottom w:val="376"/>
                      <w:divBdr>
                        <w:top w:val="none" w:sz="0" w:space="0" w:color="auto"/>
                        <w:left w:val="none" w:sz="0" w:space="0" w:color="auto"/>
                        <w:bottom w:val="none" w:sz="0" w:space="0" w:color="auto"/>
                        <w:right w:val="none" w:sz="0" w:space="0" w:color="auto"/>
                      </w:divBdr>
                      <w:divsChild>
                        <w:div w:id="673073966">
                          <w:marLeft w:val="0"/>
                          <w:marRight w:val="0"/>
                          <w:marTop w:val="0"/>
                          <w:marBottom w:val="0"/>
                          <w:divBdr>
                            <w:top w:val="none" w:sz="0" w:space="0" w:color="auto"/>
                            <w:left w:val="none" w:sz="0" w:space="0" w:color="auto"/>
                            <w:bottom w:val="none" w:sz="0" w:space="0" w:color="auto"/>
                            <w:right w:val="none" w:sz="0" w:space="0" w:color="auto"/>
                          </w:divBdr>
                          <w:divsChild>
                            <w:div w:id="1038776807">
                              <w:marLeft w:val="0"/>
                              <w:marRight w:val="0"/>
                              <w:marTop w:val="0"/>
                              <w:marBottom w:val="0"/>
                              <w:divBdr>
                                <w:top w:val="none" w:sz="0" w:space="0" w:color="auto"/>
                                <w:left w:val="none" w:sz="0" w:space="0" w:color="auto"/>
                                <w:bottom w:val="none" w:sz="0" w:space="0" w:color="auto"/>
                                <w:right w:val="none" w:sz="0" w:space="0" w:color="auto"/>
                              </w:divBdr>
                              <w:divsChild>
                                <w:div w:id="1559516254">
                                  <w:marLeft w:val="0"/>
                                  <w:marRight w:val="0"/>
                                  <w:marTop w:val="0"/>
                                  <w:marBottom w:val="0"/>
                                  <w:divBdr>
                                    <w:top w:val="none" w:sz="0" w:space="0" w:color="auto"/>
                                    <w:left w:val="none" w:sz="0" w:space="0" w:color="auto"/>
                                    <w:bottom w:val="none" w:sz="0" w:space="0" w:color="auto"/>
                                    <w:right w:val="none" w:sz="0" w:space="0" w:color="auto"/>
                                  </w:divBdr>
                                  <w:divsChild>
                                    <w:div w:id="1473522867">
                                      <w:marLeft w:val="0"/>
                                      <w:marRight w:val="0"/>
                                      <w:marTop w:val="0"/>
                                      <w:marBottom w:val="0"/>
                                      <w:divBdr>
                                        <w:top w:val="none" w:sz="0" w:space="0" w:color="auto"/>
                                        <w:left w:val="none" w:sz="0" w:space="0" w:color="auto"/>
                                        <w:bottom w:val="none" w:sz="0" w:space="0" w:color="auto"/>
                                        <w:right w:val="none" w:sz="0" w:space="0" w:color="auto"/>
                                      </w:divBdr>
                                      <w:divsChild>
                                        <w:div w:id="1770542036">
                                          <w:marLeft w:val="0"/>
                                          <w:marRight w:val="0"/>
                                          <w:marTop w:val="0"/>
                                          <w:marBottom w:val="0"/>
                                          <w:divBdr>
                                            <w:top w:val="none" w:sz="0" w:space="0" w:color="auto"/>
                                            <w:left w:val="none" w:sz="0" w:space="0" w:color="auto"/>
                                            <w:bottom w:val="none" w:sz="0" w:space="0" w:color="auto"/>
                                            <w:right w:val="none" w:sz="0" w:space="0" w:color="auto"/>
                                          </w:divBdr>
                                        </w:div>
                                        <w:div w:id="721637811">
                                          <w:marLeft w:val="0"/>
                                          <w:marRight w:val="0"/>
                                          <w:marTop w:val="0"/>
                                          <w:marBottom w:val="0"/>
                                          <w:divBdr>
                                            <w:top w:val="none" w:sz="0" w:space="0" w:color="auto"/>
                                            <w:left w:val="none" w:sz="0" w:space="0" w:color="auto"/>
                                            <w:bottom w:val="none" w:sz="0" w:space="0" w:color="auto"/>
                                            <w:right w:val="none" w:sz="0" w:space="0" w:color="auto"/>
                                          </w:divBdr>
                                          <w:divsChild>
                                            <w:div w:id="233123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9136113">
                              <w:marLeft w:val="0"/>
                              <w:marRight w:val="0"/>
                              <w:marTop w:val="0"/>
                              <w:marBottom w:val="0"/>
                              <w:divBdr>
                                <w:top w:val="none" w:sz="0" w:space="0" w:color="auto"/>
                                <w:left w:val="none" w:sz="0" w:space="0" w:color="auto"/>
                                <w:bottom w:val="none" w:sz="0" w:space="0" w:color="auto"/>
                                <w:right w:val="none" w:sz="0" w:space="0" w:color="auto"/>
                              </w:divBdr>
                              <w:divsChild>
                                <w:div w:id="777480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17"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6D90A7-3CE5-4E08-8E00-DD41ED91C0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668</TotalTime>
  <Pages>40</Pages>
  <Words>11031</Words>
  <Characters>62878</Characters>
  <Application>Microsoft Office Word</Application>
  <DocSecurity>8</DocSecurity>
  <Lines>523</Lines>
  <Paragraphs>147</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73762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NPS Siam</dc:creator>
  <cp:lastModifiedBy>maliwan</cp:lastModifiedBy>
  <cp:revision>326</cp:revision>
  <cp:lastPrinted>2023-08-10T04:43:00Z</cp:lastPrinted>
  <dcterms:created xsi:type="dcterms:W3CDTF">2023-06-29T03:35:00Z</dcterms:created>
  <dcterms:modified xsi:type="dcterms:W3CDTF">2023-08-15T09:56:00Z</dcterms:modified>
</cp:coreProperties>
</file>