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218FF" w:rsidRPr="00B742E5" w14:paraId="5FA45E9A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2CACB860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7929F877" w14:textId="77777777" w:rsidR="004218FF" w:rsidRPr="00B742E5" w:rsidRDefault="004218FF" w:rsidP="00560F1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2DD2E8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2B00FADB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609D4EE5" w14:textId="77777777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</w:p>
    <w:p w14:paraId="2656A93F" w14:textId="3A96865B" w:rsidR="0018117F" w:rsidRPr="0018117F" w:rsidRDefault="004218FF">
      <w:pPr>
        <w:pStyle w:val="TOC1"/>
        <w:rPr>
          <w:rFonts w:asciiTheme="minorHAnsi" w:hAnsiTheme="minorHAnsi" w:cstheme="minorBidi"/>
          <w:sz w:val="28"/>
          <w:lang w:val="en-GB"/>
        </w:rPr>
      </w:pPr>
      <w:r w:rsidRPr="0018117F">
        <w:rPr>
          <w:sz w:val="28"/>
        </w:rPr>
        <w:fldChar w:fldCharType="begin"/>
      </w:r>
      <w:r w:rsidRPr="0018117F">
        <w:rPr>
          <w:sz w:val="28"/>
        </w:rPr>
        <w:instrText xml:space="preserve"> TOC \o "1-1" \h \z \u </w:instrText>
      </w:r>
      <w:r w:rsidRPr="0018117F">
        <w:rPr>
          <w:sz w:val="28"/>
        </w:rPr>
        <w:fldChar w:fldCharType="separate"/>
      </w:r>
      <w:hyperlink w:anchor="_Toc141724690" w:history="1">
        <w:r w:rsidR="0018117F" w:rsidRPr="0018117F">
          <w:rPr>
            <w:rStyle w:val="Hyperlink"/>
            <w:sz w:val="28"/>
          </w:rPr>
          <w:t>1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ข้อมูลทั่วไป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_Toc141724690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17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65A7A336" w14:textId="21FCFF74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1" w:history="1">
        <w:r w:rsidR="0018117F" w:rsidRPr="0018117F">
          <w:rPr>
            <w:rStyle w:val="Hyperlink"/>
            <w:sz w:val="28"/>
          </w:rPr>
          <w:t>2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เกณฑ์การจัดทำงบการเงินระหว่างกาล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_Toc141724691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17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6B2D39D6" w14:textId="2648095D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2" w:history="1">
        <w:r w:rsidR="0018117F" w:rsidRPr="0018117F">
          <w:rPr>
            <w:rStyle w:val="Hyperlink"/>
            <w:sz w:val="28"/>
          </w:rPr>
          <w:t>3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การดำรงเงินกองทุน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_Toc141724692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18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4110C42C" w14:textId="5F9F932E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3" w:history="1">
        <w:r w:rsidR="0018117F" w:rsidRPr="0018117F">
          <w:rPr>
            <w:rStyle w:val="Hyperlink"/>
            <w:sz w:val="28"/>
          </w:rPr>
          <w:t>4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_Toc141724693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21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3B42A885" w14:textId="742797CB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4" w:history="1">
        <w:r w:rsidR="0018117F" w:rsidRPr="0018117F">
          <w:rPr>
            <w:rStyle w:val="Hyperlink"/>
            <w:sz w:val="28"/>
          </w:rPr>
          <w:t>5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เงินลงทุนสุทธิ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_Toc141724694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22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0747DCAC" w14:textId="7EB7F4A5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5" w:history="1">
        <w:r w:rsidR="0018117F" w:rsidRPr="0018117F">
          <w:rPr>
            <w:rStyle w:val="Hyperlink"/>
            <w:sz w:val="28"/>
          </w:rPr>
          <w:t>6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เงินลงทุนในบริษัทย่อย</w:t>
        </w:r>
        <w:r w:rsidR="0018117F" w:rsidRPr="0018117F">
          <w:rPr>
            <w:rStyle w:val="Hyperlink"/>
            <w:sz w:val="28"/>
          </w:rPr>
          <w:t xml:space="preserve"> </w:t>
        </w:r>
        <w:r w:rsidR="0018117F" w:rsidRPr="0018117F">
          <w:rPr>
            <w:rStyle w:val="Hyperlink"/>
            <w:sz w:val="28"/>
            <w:cs/>
          </w:rPr>
          <w:t>บริษัทร่วมและการร่วมค้าสุทธิ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_Toc141724695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24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6AE96A9A" w14:textId="69323791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6" w:history="1">
        <w:r w:rsidR="0018117F" w:rsidRPr="0018117F">
          <w:rPr>
            <w:rStyle w:val="Hyperlink"/>
            <w:sz w:val="28"/>
          </w:rPr>
          <w:t>7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เงินให้สินเชื่อแก่ลูกหนี้และดอกเบี้ยค้างรับสุทธิ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_Toc141724696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27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17AB9806" w14:textId="3C41CA4C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7" w:history="1">
        <w:r w:rsidR="0018117F" w:rsidRPr="0018117F">
          <w:rPr>
            <w:rStyle w:val="Hyperlink"/>
            <w:sz w:val="28"/>
          </w:rPr>
          <w:t>8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ค่าเผื่อผลขาดทุนด้านเครดิตที่คาดว่าจะเกิดขึ้น</w:t>
        </w:r>
        <w:r w:rsidR="0018117F" w:rsidRPr="0018117F">
          <w:rPr>
            <w:webHidden/>
            <w:sz w:val="28"/>
          </w:rPr>
          <w:tab/>
        </w:r>
        <w:r w:rsidR="00883DCB">
          <w:rPr>
            <w:webHidden/>
            <w:sz w:val="28"/>
          </w:rPr>
          <w:t>29</w:t>
        </w:r>
      </w:hyperlink>
    </w:p>
    <w:p w14:paraId="2CF3DE3F" w14:textId="4DF27E24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8" w:history="1">
        <w:r w:rsidR="0018117F" w:rsidRPr="0018117F">
          <w:rPr>
            <w:rStyle w:val="Hyperlink"/>
            <w:sz w:val="28"/>
          </w:rPr>
          <w:t>9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เงินให้สินเชื่อแก่ลูกหนี้ที่มีการเปลี่ยนแปลงเงื่อนไขใหม่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_Toc141724698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31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22A1D5FA" w14:textId="62303FE3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699" w:history="1">
        <w:r w:rsidR="0018117F" w:rsidRPr="0018117F">
          <w:rPr>
            <w:rStyle w:val="Hyperlink"/>
            <w:sz w:val="28"/>
          </w:rPr>
          <w:t>10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ตราสารหนี้ที่ออกและเงินกู้ยืม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_Toc141724699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32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359AAF6A" w14:textId="297D07BB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0" w:history="1">
        <w:r w:rsidR="0018117F" w:rsidRPr="0018117F">
          <w:rPr>
            <w:rStyle w:val="Hyperlink"/>
            <w:sz w:val="28"/>
          </w:rPr>
          <w:t>11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มูลค่ายุติธรรมของสินทรัพย์ทางการเงินและหนี้สินทางการเงิน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_Toc141724700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33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0A4835F3" w14:textId="2279165D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1" w:history="1">
        <w:r w:rsidR="0018117F" w:rsidRPr="0018117F">
          <w:rPr>
            <w:rStyle w:val="Hyperlink"/>
            <w:sz w:val="28"/>
          </w:rPr>
          <w:t>12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เงินปันผล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_Toc141724701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35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0F4A66D9" w14:textId="4D6ADDC8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2" w:history="1">
        <w:r w:rsidR="0018117F" w:rsidRPr="0018117F">
          <w:rPr>
            <w:rStyle w:val="Hyperlink"/>
            <w:sz w:val="28"/>
          </w:rPr>
          <w:t>13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สินทรัพย์ที่มีภาระผูกพันและข้อจำกัด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_Toc141724702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36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345855D2" w14:textId="64B436C6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3" w:history="1">
        <w:r w:rsidR="0018117F" w:rsidRPr="0018117F">
          <w:rPr>
            <w:rStyle w:val="Hyperlink"/>
            <w:spacing w:val="-4"/>
            <w:sz w:val="28"/>
          </w:rPr>
          <w:t>14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หนี้สินที่อาจเกิดขึ้น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_Toc141724703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36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3BE11B9A" w14:textId="341B272F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4" w:history="1">
        <w:r w:rsidR="0018117F" w:rsidRPr="0018117F">
          <w:rPr>
            <w:rStyle w:val="Hyperlink"/>
            <w:sz w:val="28"/>
          </w:rPr>
          <w:t>15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บุคคลหรือกิจการที่เกี่ยวข้องกัน</w:t>
        </w:r>
        <w:r w:rsidR="0018117F" w:rsidRPr="0018117F">
          <w:rPr>
            <w:webHidden/>
            <w:sz w:val="28"/>
          </w:rPr>
          <w:tab/>
        </w:r>
        <w:r w:rsidR="0018117F" w:rsidRPr="0018117F">
          <w:rPr>
            <w:webHidden/>
            <w:sz w:val="28"/>
          </w:rPr>
          <w:fldChar w:fldCharType="begin"/>
        </w:r>
        <w:r w:rsidR="0018117F" w:rsidRPr="0018117F">
          <w:rPr>
            <w:webHidden/>
            <w:sz w:val="28"/>
          </w:rPr>
          <w:instrText xml:space="preserve"> PAGEREF _Toc141724704 \h </w:instrText>
        </w:r>
        <w:r w:rsidR="0018117F" w:rsidRPr="0018117F">
          <w:rPr>
            <w:webHidden/>
            <w:sz w:val="28"/>
          </w:rPr>
        </w:r>
        <w:r w:rsidR="0018117F" w:rsidRPr="0018117F">
          <w:rPr>
            <w:webHidden/>
            <w:sz w:val="28"/>
          </w:rPr>
          <w:fldChar w:fldCharType="separate"/>
        </w:r>
        <w:r w:rsidR="00134786">
          <w:rPr>
            <w:webHidden/>
            <w:sz w:val="28"/>
          </w:rPr>
          <w:t>37</w:t>
        </w:r>
        <w:r w:rsidR="0018117F" w:rsidRPr="0018117F">
          <w:rPr>
            <w:webHidden/>
            <w:sz w:val="28"/>
          </w:rPr>
          <w:fldChar w:fldCharType="end"/>
        </w:r>
      </w:hyperlink>
    </w:p>
    <w:p w14:paraId="45ECB345" w14:textId="1BF5C99B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5" w:history="1">
        <w:r w:rsidR="0018117F" w:rsidRPr="0018117F">
          <w:rPr>
            <w:rStyle w:val="Hyperlink"/>
            <w:sz w:val="28"/>
            <w:cs/>
          </w:rPr>
          <w:t>16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ผลประโยชน์อื่นที่จ่ายแก่กรรมการและผู้มีอำนาจในการจัดการ</w:t>
        </w:r>
        <w:r w:rsidR="0018117F" w:rsidRPr="0018117F">
          <w:rPr>
            <w:webHidden/>
            <w:sz w:val="28"/>
          </w:rPr>
          <w:tab/>
        </w:r>
        <w:r w:rsidR="00883DCB">
          <w:rPr>
            <w:webHidden/>
            <w:sz w:val="28"/>
          </w:rPr>
          <w:t>39</w:t>
        </w:r>
      </w:hyperlink>
    </w:p>
    <w:p w14:paraId="24A62D1E" w14:textId="09DF7937" w:rsidR="0018117F" w:rsidRPr="0018117F" w:rsidRDefault="00000000">
      <w:pPr>
        <w:pStyle w:val="TOC1"/>
        <w:rPr>
          <w:rFonts w:asciiTheme="minorHAnsi" w:hAnsiTheme="minorHAnsi" w:cstheme="minorBidi"/>
          <w:sz w:val="28"/>
          <w:lang w:val="en-GB"/>
        </w:rPr>
      </w:pPr>
      <w:hyperlink w:anchor="_Toc141724706" w:history="1">
        <w:r w:rsidR="0018117F" w:rsidRPr="0018117F">
          <w:rPr>
            <w:rStyle w:val="Hyperlink"/>
            <w:sz w:val="28"/>
          </w:rPr>
          <w:t>17</w:t>
        </w:r>
        <w:r w:rsidR="0018117F" w:rsidRPr="0018117F">
          <w:rPr>
            <w:rFonts w:asciiTheme="minorHAnsi" w:hAnsiTheme="minorHAnsi" w:cstheme="minorBidi"/>
            <w:sz w:val="28"/>
            <w:lang w:val="en-GB"/>
          </w:rPr>
          <w:tab/>
        </w:r>
        <w:r w:rsidR="0018117F" w:rsidRPr="0018117F">
          <w:rPr>
            <w:rStyle w:val="Hyperlink"/>
            <w:sz w:val="28"/>
            <w:cs/>
          </w:rPr>
          <w:t>ส่วนงานดำเนินงาน</w:t>
        </w:r>
        <w:r w:rsidR="0018117F" w:rsidRPr="0018117F">
          <w:rPr>
            <w:webHidden/>
            <w:sz w:val="28"/>
          </w:rPr>
          <w:tab/>
        </w:r>
        <w:r w:rsidR="00883DCB">
          <w:rPr>
            <w:webHidden/>
            <w:sz w:val="28"/>
          </w:rPr>
          <w:t>40</w:t>
        </w:r>
      </w:hyperlink>
    </w:p>
    <w:p w14:paraId="4BEA796D" w14:textId="376EF694" w:rsidR="003458DC" w:rsidRPr="0018117F" w:rsidRDefault="004218FF" w:rsidP="003458DC">
      <w:pPr>
        <w:pStyle w:val="TOC1"/>
        <w:rPr>
          <w:rFonts w:asciiTheme="minorHAnsi" w:hAnsiTheme="minorHAnsi" w:cstheme="minorBidi"/>
          <w:sz w:val="28"/>
          <w:lang w:val="en-GB"/>
        </w:rPr>
      </w:pPr>
      <w:r w:rsidRPr="0018117F">
        <w:rPr>
          <w:sz w:val="28"/>
        </w:rPr>
        <w:fldChar w:fldCharType="end"/>
      </w:r>
    </w:p>
    <w:p w14:paraId="1A660013" w14:textId="7D412662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Default="004218FF">
      <w:r>
        <w:br w:type="page"/>
      </w:r>
    </w:p>
    <w:p w14:paraId="7468917F" w14:textId="3F697E1A" w:rsidR="00B742E5" w:rsidRPr="00683099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มาย</w:t>
      </w:r>
      <w:r w:rsidR="00B742E5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68309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4DAD991E" w:rsidR="00B742E5" w:rsidRPr="00683099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th-TH" w:eastAsia="zh-CN"/>
        </w:rPr>
      </w:pP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คณะ</w:t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กรรมการ</w:t>
      </w:r>
      <w:r w:rsidR="00560293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ตรวจสอบ</w:t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เมื่อ</w:t>
      </w: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2A12D1">
        <w:rPr>
          <w:rFonts w:ascii="Angsana New" w:hAnsi="Angsana New" w:cs="Angsana New"/>
          <w:sz w:val="30"/>
          <w:szCs w:val="30"/>
        </w:rPr>
        <w:t>11</w:t>
      </w:r>
      <w:r w:rsidR="00085552" w:rsidRPr="00683099">
        <w:rPr>
          <w:rFonts w:ascii="Angsana New" w:hAnsi="Angsana New" w:cs="Angsana New"/>
          <w:sz w:val="30"/>
          <w:szCs w:val="30"/>
        </w:rPr>
        <w:t xml:space="preserve"> </w:t>
      </w:r>
      <w:r w:rsidR="00682B90" w:rsidRPr="0068309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85552" w:rsidRPr="006830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85552" w:rsidRPr="00683099">
        <w:rPr>
          <w:rFonts w:ascii="Angsana New" w:hAnsi="Angsana New" w:cs="Angsana New"/>
          <w:sz w:val="30"/>
          <w:szCs w:val="30"/>
        </w:rPr>
        <w:t>2566</w:t>
      </w:r>
    </w:p>
    <w:p w14:paraId="48B2F825" w14:textId="77777777" w:rsidR="00B742E5" w:rsidRPr="0068309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0FF40D20" w:rsidR="00B742E5" w:rsidRPr="00683099" w:rsidRDefault="006C501A" w:rsidP="006C501A">
      <w:pPr>
        <w:pStyle w:val="Heading1"/>
        <w:tabs>
          <w:tab w:val="left" w:pos="540"/>
          <w:tab w:val="left" w:pos="630"/>
        </w:tabs>
      </w:pPr>
      <w:r w:rsidRPr="00683099">
        <w:rPr>
          <w:rFonts w:hint="cs"/>
          <w:cs/>
        </w:rPr>
        <w:t xml:space="preserve">    </w:t>
      </w:r>
      <w:bookmarkStart w:id="0" w:name="_Toc141724690"/>
      <w:r w:rsidR="00B742E5" w:rsidRPr="00683099">
        <w:rPr>
          <w:cs/>
        </w:rPr>
        <w:t>ข้อมูลทั่วไป</w:t>
      </w:r>
      <w:bookmarkEnd w:id="0"/>
    </w:p>
    <w:p w14:paraId="684191C2" w14:textId="77777777" w:rsidR="00B742E5" w:rsidRPr="0068309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F08CC5" w14:textId="413A5061" w:rsidR="00371F64" w:rsidRPr="00683099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68309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68309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683099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CDEF4AF" w14:textId="6EEF245C" w:rsidR="00371F64" w:rsidRPr="00683099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683099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6EB403AD" w:rsidR="00B742E5" w:rsidRPr="00683099" w:rsidRDefault="006C501A" w:rsidP="00543EED">
      <w:pPr>
        <w:pStyle w:val="Heading1"/>
      </w:pPr>
      <w:r w:rsidRPr="00683099">
        <w:rPr>
          <w:rFonts w:hint="cs"/>
          <w:cs/>
        </w:rPr>
        <w:t xml:space="preserve">    </w:t>
      </w:r>
      <w:bookmarkStart w:id="1" w:name="_Toc141724691"/>
      <w:r w:rsidR="00B742E5" w:rsidRPr="00683099">
        <w:rPr>
          <w:cs/>
        </w:rPr>
        <w:t>เกณฑ์การจัดทำงบการเงินระหว่างกาล</w:t>
      </w:r>
      <w:bookmarkEnd w:id="1"/>
    </w:p>
    <w:p w14:paraId="6819718B" w14:textId="7F054A8B" w:rsidR="00BF664D" w:rsidRPr="00683099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D7F2F9E" w14:textId="77777777" w:rsidR="00B228CB" w:rsidRPr="00683099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2" w:name="_Hlk39226501"/>
      <w:r w:rsidRPr="0068309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68309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68309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683099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F115494" w14:textId="29EE6761" w:rsidR="00B228CB" w:rsidRPr="00683099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bookmarkStart w:id="3" w:name="_Hlk66464858"/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68309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3"/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 xml:space="preserve">ลงวันที่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68309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683099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683099">
        <w:rPr>
          <w:rFonts w:ascii="Angsana New" w:eastAsia="Times New Roman" w:hAnsi="Angsana New" w:cs="Angsana New" w:hint="cs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683099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66C80B5" w14:textId="27B02AB8" w:rsidR="00B228CB" w:rsidRPr="00683099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4" w:name="_Hlk67997366"/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</w:t>
      </w:r>
      <w:r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และบริษัทย่อย</w:t>
      </w:r>
      <w:r w:rsidR="00431B65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31B65" w:rsidRPr="00683099">
        <w:rPr>
          <w:rFonts w:ascii="Angsana New" w:eastAsia="Times New Roman" w:hAnsi="Angsana New" w:cs="Angsana New"/>
          <w:spacing w:val="-4"/>
          <w:sz w:val="30"/>
          <w:szCs w:val="30"/>
        </w:rPr>
        <w:t>(“</w:t>
      </w:r>
      <w:r w:rsidR="00431B65" w:rsidRPr="006830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431B65" w:rsidRPr="00683099">
        <w:rPr>
          <w:rFonts w:ascii="Angsana New" w:eastAsia="Times New Roman" w:hAnsi="Angsana New" w:cs="Angsana New"/>
          <w:spacing w:val="-4"/>
          <w:sz w:val="30"/>
          <w:szCs w:val="30"/>
        </w:rPr>
        <w:t xml:space="preserve">”)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683099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7F6DE6" w:rsidRPr="00683099">
        <w:rPr>
          <w:rFonts w:ascii="Angsana New" w:eastAsia="Times New Roman" w:hAnsi="Angsana New" w:cs="Angsana New"/>
          <w:spacing w:val="-4"/>
          <w:sz w:val="30"/>
          <w:szCs w:val="30"/>
        </w:rPr>
        <w:t>5</w:t>
      </w:r>
    </w:p>
    <w:p w14:paraId="2C63AE4F" w14:textId="77777777" w:rsidR="00CA0C6C" w:rsidRPr="00683099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4"/>
    <w:p w14:paraId="1AA52326" w14:textId="77777777" w:rsidR="00683099" w:rsidRDefault="00683099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683099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68309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68309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68309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68309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68309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68309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FB0211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  <w:r w:rsidRPr="0068309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 </w:t>
      </w:r>
    </w:p>
    <w:p w14:paraId="2FDE0CE5" w14:textId="1F4A7C69" w:rsidR="00A83A60" w:rsidRPr="00683099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ได้มีการ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ในการถือ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6830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683099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6830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9B6C1A" w:rsidRPr="00683099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4C0431" w:rsidRPr="00683099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</w:p>
    <w:p w14:paraId="119154C8" w14:textId="77777777" w:rsidR="00800DAA" w:rsidRPr="00FB0211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bookmarkEnd w:id="2"/>
    <w:p w14:paraId="22A8A329" w14:textId="0AFE06AD" w:rsidR="00B742E5" w:rsidRPr="00683099" w:rsidRDefault="006C501A" w:rsidP="00543EED">
      <w:pPr>
        <w:pStyle w:val="Heading1"/>
      </w:pPr>
      <w:r w:rsidRPr="00683099">
        <w:rPr>
          <w:rFonts w:hint="cs"/>
          <w:cs/>
        </w:rPr>
        <w:t xml:space="preserve">    </w:t>
      </w:r>
      <w:bookmarkStart w:id="5" w:name="_Toc141724692"/>
      <w:r w:rsidR="00B742E5" w:rsidRPr="00683099">
        <w:rPr>
          <w:cs/>
        </w:rPr>
        <w:t>การดำรงเงินกองทุน</w:t>
      </w:r>
      <w:bookmarkEnd w:id="5"/>
    </w:p>
    <w:p w14:paraId="3A8827B9" w14:textId="77777777" w:rsidR="00B742E5" w:rsidRPr="00FB0211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p w14:paraId="011CD0FF" w14:textId="16120227" w:rsidR="00187BF5" w:rsidRPr="00683099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6830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EE2439" w:rsidRPr="0068309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CA0C6C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7C4C12E3" w14:textId="635BDB98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9A13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25211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6800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>256</w:t>
      </w:r>
      <w:r w:rsidR="009A13B6">
        <w:rPr>
          <w:rFonts w:ascii="Angsana New" w:hAnsi="Angsana New" w:cs="Angsana New"/>
          <w:color w:val="000000"/>
          <w:sz w:val="30"/>
          <w:szCs w:val="30"/>
        </w:rPr>
        <w:t>6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9A13B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CA0C6C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A844EE" w14:paraId="51911335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12A06160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6E22F93A" w:rsidR="00B742E5" w:rsidRPr="00A844EE" w:rsidRDefault="004C0431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025211">
              <w:rPr>
                <w:rFonts w:ascii="Angsana New" w:hAnsi="Angsana New" w:cs="Angsana New"/>
                <w:color w:val="000000"/>
                <w:sz w:val="28"/>
              </w:rPr>
              <w:t>0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025211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A844EE" w14:paraId="2B2A9D64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66390B60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4B54375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</w:tr>
      <w:tr w:rsidR="00B742E5" w:rsidRPr="00A844EE" w14:paraId="0A21D755" w14:textId="77777777" w:rsidTr="00EA11E1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796E3C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187BF5">
        <w:tc>
          <w:tcPr>
            <w:tcW w:w="6426" w:type="dxa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187BF5">
        <w:tc>
          <w:tcPr>
            <w:tcW w:w="6426" w:type="dxa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A3479E" w:rsidRPr="00A844EE" w14:paraId="63A979EA" w14:textId="77777777" w:rsidTr="00187BF5">
        <w:tc>
          <w:tcPr>
            <w:tcW w:w="6426" w:type="dxa"/>
            <w:shd w:val="clear" w:color="auto" w:fill="auto"/>
          </w:tcPr>
          <w:p w14:paraId="484F1155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7EB0FC35" w:rsidR="00A3479E" w:rsidRPr="00796E3C" w:rsidRDefault="00180219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8021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76884198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</w:tr>
      <w:tr w:rsidR="00C676F7" w:rsidRPr="00A844EE" w14:paraId="523C2B24" w14:textId="77777777">
        <w:tc>
          <w:tcPr>
            <w:tcW w:w="6426" w:type="dxa"/>
            <w:shd w:val="clear" w:color="auto" w:fill="auto"/>
          </w:tcPr>
          <w:p w14:paraId="77B6FF04" w14:textId="77777777" w:rsidR="00C676F7" w:rsidRPr="00A844EE" w:rsidRDefault="00C676F7" w:rsidP="00C676F7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</w:tcPr>
          <w:p w14:paraId="426223B4" w14:textId="3C6AD11E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22509541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</w:tr>
      <w:tr w:rsidR="00C676F7" w:rsidRPr="00A844EE" w14:paraId="64B1193F" w14:textId="77777777">
        <w:tc>
          <w:tcPr>
            <w:tcW w:w="6426" w:type="dxa"/>
            <w:shd w:val="clear" w:color="auto" w:fill="auto"/>
          </w:tcPr>
          <w:p w14:paraId="694FE662" w14:textId="77777777" w:rsidR="00C676F7" w:rsidRPr="00A844EE" w:rsidRDefault="00C676F7" w:rsidP="00C676F7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</w:tcPr>
          <w:p w14:paraId="3946236E" w14:textId="68E54C6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4EFC0118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</w:tr>
      <w:tr w:rsidR="00C676F7" w:rsidRPr="00A844EE" w14:paraId="02CC4DEE" w14:textId="77777777">
        <w:tc>
          <w:tcPr>
            <w:tcW w:w="6426" w:type="dxa"/>
            <w:shd w:val="clear" w:color="auto" w:fill="auto"/>
          </w:tcPr>
          <w:p w14:paraId="792283FD" w14:textId="77777777" w:rsidR="00C676F7" w:rsidRPr="00A844EE" w:rsidRDefault="00C676F7" w:rsidP="00C676F7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</w:tcPr>
          <w:p w14:paraId="3C2E75A6" w14:textId="3FB109D3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373,712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20AB9B7C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360,647</w:t>
            </w:r>
          </w:p>
        </w:tc>
      </w:tr>
      <w:tr w:rsidR="00C676F7" w:rsidRPr="00A844EE" w14:paraId="2F5A6EE0" w14:textId="77777777">
        <w:tc>
          <w:tcPr>
            <w:tcW w:w="6426" w:type="dxa"/>
            <w:shd w:val="clear" w:color="auto" w:fill="auto"/>
          </w:tcPr>
          <w:p w14:paraId="72D64B52" w14:textId="77777777" w:rsidR="00C676F7" w:rsidRPr="00A844EE" w:rsidRDefault="00C676F7" w:rsidP="00C676F7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22147AE9" w14:textId="05D2A78B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19,485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5A99E7B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20,670</w:t>
            </w:r>
          </w:p>
        </w:tc>
      </w:tr>
      <w:tr w:rsidR="00C676F7" w:rsidRPr="00A844EE" w14:paraId="1AEB8DC9" w14:textId="77777777">
        <w:tc>
          <w:tcPr>
            <w:tcW w:w="6426" w:type="dxa"/>
            <w:shd w:val="clear" w:color="auto" w:fill="auto"/>
          </w:tcPr>
          <w:p w14:paraId="1972D11C" w14:textId="5784A11B" w:rsidR="00C676F7" w:rsidRPr="00A844EE" w:rsidRDefault="00C676F7" w:rsidP="00C676F7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64CCEC1F" w14:textId="7D722256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1,531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0F89220A" w14:textId="4E24E539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1,668</w:t>
            </w:r>
          </w:p>
        </w:tc>
      </w:tr>
      <w:tr w:rsidR="00C676F7" w:rsidRPr="00A844EE" w:rsidDel="00552C33" w14:paraId="390DB0F0" w14:textId="77777777">
        <w:tc>
          <w:tcPr>
            <w:tcW w:w="6426" w:type="dxa"/>
            <w:shd w:val="clear" w:color="auto" w:fill="auto"/>
          </w:tcPr>
          <w:p w14:paraId="3B5C5D05" w14:textId="77777777" w:rsidR="00C676F7" w:rsidRPr="00A844EE" w:rsidRDefault="00C676F7" w:rsidP="00C676F7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6953E5" w14:textId="1E9C28D7" w:rsidR="00C676F7" w:rsidRPr="00796E3C" w:rsidDel="00552C33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(25,074)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138EF56D" w:rsidR="00C676F7" w:rsidRPr="00796E3C" w:rsidDel="00552C33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(22,788)</w:t>
            </w:r>
          </w:p>
        </w:tc>
      </w:tr>
      <w:tr w:rsidR="00C676F7" w:rsidRPr="00A844EE" w:rsidDel="00552C33" w14:paraId="1A776BE1" w14:textId="77777777">
        <w:tc>
          <w:tcPr>
            <w:tcW w:w="6426" w:type="dxa"/>
            <w:shd w:val="clear" w:color="auto" w:fill="auto"/>
          </w:tcPr>
          <w:p w14:paraId="459483E2" w14:textId="16563D59" w:rsidR="00C676F7" w:rsidRPr="00710B25" w:rsidRDefault="00C676F7" w:rsidP="00C676F7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6D945FCC" w14:textId="67D793A6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676F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417,744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64408692" w14:textId="4BBE0215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408,287</w:t>
            </w:r>
          </w:p>
        </w:tc>
      </w:tr>
      <w:tr w:rsidR="00C676F7" w:rsidRPr="00A844EE" w:rsidDel="00552C33" w14:paraId="08B28F95" w14:textId="77777777" w:rsidTr="00187BF5">
        <w:tc>
          <w:tcPr>
            <w:tcW w:w="6426" w:type="dxa"/>
            <w:shd w:val="clear" w:color="auto" w:fill="auto"/>
          </w:tcPr>
          <w:p w14:paraId="5CB51DB9" w14:textId="04F65592" w:rsidR="00C676F7" w:rsidRPr="00C26CDA" w:rsidRDefault="00C676F7" w:rsidP="00C676F7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22ABC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C676F7" w:rsidRPr="00796E3C" w:rsidRDefault="00C676F7" w:rsidP="00C676F7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33CE9" w:rsidRPr="00A844EE" w:rsidDel="00552C33" w14:paraId="73BC6AD6" w14:textId="77777777">
        <w:tc>
          <w:tcPr>
            <w:tcW w:w="6426" w:type="dxa"/>
            <w:shd w:val="clear" w:color="auto" w:fill="auto"/>
          </w:tcPr>
          <w:p w14:paraId="068A956D" w14:textId="1C203F11" w:rsidR="00933CE9" w:rsidRPr="00A844EE" w:rsidRDefault="00933CE9" w:rsidP="00933CE9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932BE0" w14:textId="263B4461" w:rsidR="00933CE9" w:rsidRPr="00796E3C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33C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1,470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933CE9" w:rsidRPr="00796E3C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5B27CD8F" w:rsidR="00933CE9" w:rsidRPr="00796E3C" w:rsidRDefault="00933CE9" w:rsidP="00933CE9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1,072</w:t>
            </w:r>
          </w:p>
        </w:tc>
      </w:tr>
      <w:tr w:rsidR="00933CE9" w:rsidRPr="00A844EE" w14:paraId="017AB9EA" w14:textId="77777777">
        <w:tc>
          <w:tcPr>
            <w:tcW w:w="6426" w:type="dxa"/>
            <w:shd w:val="clear" w:color="auto" w:fill="auto"/>
          </w:tcPr>
          <w:p w14:paraId="5D49B629" w14:textId="77777777" w:rsidR="00933CE9" w:rsidRPr="00A844EE" w:rsidRDefault="00933CE9" w:rsidP="00933CE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2DF7" w14:textId="4ABAFDD3" w:rsidR="00933CE9" w:rsidRPr="00933CE9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33C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419,214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933CE9" w:rsidRPr="00796E3C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6F89F9A2" w:rsidR="00933CE9" w:rsidRPr="00796E3C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409,359</w:t>
            </w:r>
          </w:p>
        </w:tc>
      </w:tr>
      <w:tr w:rsidR="00933CE9" w:rsidRPr="00A844EE" w14:paraId="2029D8DF" w14:textId="77777777" w:rsidTr="00187BF5">
        <w:tc>
          <w:tcPr>
            <w:tcW w:w="6426" w:type="dxa"/>
            <w:shd w:val="clear" w:color="auto" w:fill="auto"/>
          </w:tcPr>
          <w:p w14:paraId="794946D6" w14:textId="1C00EC92" w:rsidR="00933CE9" w:rsidRPr="00A844EE" w:rsidRDefault="00933CE9" w:rsidP="00933CE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933CE9" w:rsidRPr="00A844EE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933CE9" w:rsidRPr="00A844EE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933CE9" w:rsidRPr="00A844EE" w:rsidRDefault="00933CE9" w:rsidP="00933CE9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5683A" w:rsidRPr="00A844EE" w14:paraId="30644F6E" w14:textId="77777777">
        <w:tc>
          <w:tcPr>
            <w:tcW w:w="6426" w:type="dxa"/>
            <w:shd w:val="clear" w:color="auto" w:fill="auto"/>
          </w:tcPr>
          <w:p w14:paraId="663EA810" w14:textId="77777777" w:rsidR="0045683A" w:rsidRPr="00A844EE" w:rsidRDefault="0045683A" w:rsidP="0045683A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</w:tcPr>
          <w:p w14:paraId="0CC26746" w14:textId="271A743A" w:rsidR="0045683A" w:rsidRPr="0045683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5683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25,813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F0A7DB" w14:textId="03621C90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24,983</w:t>
            </w:r>
          </w:p>
        </w:tc>
      </w:tr>
      <w:tr w:rsidR="0045683A" w:rsidRPr="00A844EE" w14:paraId="62545935" w14:textId="77777777">
        <w:tc>
          <w:tcPr>
            <w:tcW w:w="6426" w:type="dxa"/>
            <w:shd w:val="clear" w:color="auto" w:fill="auto"/>
          </w:tcPr>
          <w:p w14:paraId="47AAF085" w14:textId="6E12CC50" w:rsidR="0045683A" w:rsidRPr="00A844EE" w:rsidRDefault="0045683A" w:rsidP="0045683A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03D9EE1E" w14:textId="3CE9ABC3" w:rsidR="0045683A" w:rsidRPr="0045683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5683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682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D2A7EEE" w14:textId="0753D1D1" w:rsidR="0045683A" w:rsidRPr="00A844EE" w:rsidRDefault="0045683A" w:rsidP="0045683A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565</w:t>
            </w:r>
          </w:p>
        </w:tc>
      </w:tr>
      <w:tr w:rsidR="0045683A" w:rsidRPr="00A844EE" w14:paraId="2BE08B49" w14:textId="77777777">
        <w:tc>
          <w:tcPr>
            <w:tcW w:w="6426" w:type="dxa"/>
            <w:shd w:val="clear" w:color="auto" w:fill="auto"/>
          </w:tcPr>
          <w:p w14:paraId="134804C2" w14:textId="77777777" w:rsidR="0045683A" w:rsidRPr="00A844EE" w:rsidRDefault="0045683A" w:rsidP="0045683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EB3921" w14:textId="6B6F37BF" w:rsidR="0045683A" w:rsidRPr="0045683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5683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26,495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4E6FCAD8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25,548</w:t>
            </w:r>
          </w:p>
        </w:tc>
      </w:tr>
      <w:tr w:rsidR="0045683A" w:rsidRPr="00A844EE" w14:paraId="7D82BCE9" w14:textId="77777777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45683A" w:rsidRPr="00A844EE" w:rsidRDefault="0045683A" w:rsidP="0045683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AFBFB4" w14:textId="24BA8769" w:rsidR="0045683A" w:rsidRPr="0045683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5683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445,709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098F3B9F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434,907</w:t>
            </w:r>
          </w:p>
        </w:tc>
      </w:tr>
      <w:tr w:rsidR="0045683A" w:rsidRPr="00C7749A" w14:paraId="15C07C3B" w14:textId="77777777" w:rsidTr="00187BF5">
        <w:trPr>
          <w:trHeight w:val="98"/>
        </w:trPr>
        <w:tc>
          <w:tcPr>
            <w:tcW w:w="6426" w:type="dxa"/>
            <w:shd w:val="clear" w:color="auto" w:fill="auto"/>
          </w:tcPr>
          <w:p w14:paraId="1B9637E6" w14:textId="77777777" w:rsidR="0045683A" w:rsidRPr="00C7749A" w:rsidRDefault="0045683A" w:rsidP="0045683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45683A" w:rsidRPr="00C7749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45683A" w:rsidRPr="00C7749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45683A" w:rsidRPr="00C7749A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45683A" w:rsidRPr="00A844EE" w14:paraId="347D0916" w14:textId="77777777" w:rsidTr="00187BF5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45683A" w:rsidRPr="00A844EE" w:rsidRDefault="0045683A" w:rsidP="0045683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32E5BF41" w:rsidR="0045683A" w:rsidRPr="00A844EE" w:rsidRDefault="0070731C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0731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2,387,127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5F98FC" w14:textId="48226EC1" w:rsidR="0045683A" w:rsidRPr="00A844EE" w:rsidRDefault="0045683A" w:rsidP="0045683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2,306,339</w:t>
            </w:r>
          </w:p>
        </w:tc>
      </w:tr>
    </w:tbl>
    <w:p w14:paraId="580B29F6" w14:textId="37B78DA2" w:rsidR="00187BF5" w:rsidRDefault="00187BF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C1CB531" w14:textId="77777777" w:rsidR="00EE42B7" w:rsidRPr="00CA0C6C" w:rsidRDefault="00EE42B7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A844EE" w14:paraId="188A0192" w14:textId="77777777" w:rsidTr="00B03610">
        <w:tc>
          <w:tcPr>
            <w:tcW w:w="4311" w:type="dxa"/>
            <w:shd w:val="clear" w:color="auto" w:fill="auto"/>
          </w:tcPr>
          <w:p w14:paraId="319A6BC8" w14:textId="6142BAF5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2765BD22" w:rsidR="00714568" w:rsidRPr="00A844EE" w:rsidRDefault="00683099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30</w:t>
            </w:r>
            <w:r w:rsidR="00025211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025211"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  <w:r w:rsidR="00AC445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714568"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26017583" w:rsidR="00714568" w:rsidRPr="00A844EE" w:rsidRDefault="00714568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</w:tr>
      <w:tr w:rsidR="00714568" w:rsidRPr="00A844EE" w14:paraId="66768D1C" w14:textId="77777777" w:rsidTr="00B03610">
        <w:tc>
          <w:tcPr>
            <w:tcW w:w="4311" w:type="dxa"/>
            <w:shd w:val="clear" w:color="auto" w:fill="auto"/>
          </w:tcPr>
          <w:p w14:paraId="130B7709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B03610"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E11679" w:rsidRPr="00A844EE" w14:paraId="513A7BB4" w14:textId="77777777">
        <w:tc>
          <w:tcPr>
            <w:tcW w:w="4311" w:type="dxa"/>
            <w:shd w:val="clear" w:color="auto" w:fill="auto"/>
            <w:vAlign w:val="bottom"/>
          </w:tcPr>
          <w:p w14:paraId="30C77AE6" w14:textId="77777777" w:rsidR="00E11679" w:rsidRPr="009F31EB" w:rsidRDefault="00E11679" w:rsidP="00E11679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vAlign w:val="bottom"/>
          </w:tcPr>
          <w:p w14:paraId="6FC299CD" w14:textId="6D96C37B" w:rsidR="00E11679" w:rsidRPr="009F31EB" w:rsidRDefault="00E11679" w:rsidP="00E11679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421F6CE6" w:rsidR="00E11679" w:rsidRPr="009F31EB" w:rsidRDefault="00841E7D" w:rsidP="00E11679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18.7</w:t>
            </w:r>
          </w:p>
        </w:tc>
        <w:tc>
          <w:tcPr>
            <w:tcW w:w="1170" w:type="dxa"/>
            <w:vAlign w:val="bottom"/>
          </w:tcPr>
          <w:p w14:paraId="066E7653" w14:textId="079B39E8" w:rsidR="00E11679" w:rsidRPr="009F31EB" w:rsidRDefault="00E11679" w:rsidP="00E11679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363631F6" w:rsidR="00E11679" w:rsidRPr="009F31EB" w:rsidRDefault="00E11679" w:rsidP="00E11679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18.9</w:t>
            </w:r>
          </w:p>
        </w:tc>
      </w:tr>
      <w:tr w:rsidR="00E11679" w:rsidRPr="00A844EE" w14:paraId="429958F1" w14:textId="77777777">
        <w:tc>
          <w:tcPr>
            <w:tcW w:w="4311" w:type="dxa"/>
            <w:shd w:val="clear" w:color="auto" w:fill="auto"/>
            <w:vAlign w:val="bottom"/>
          </w:tcPr>
          <w:p w14:paraId="4BA891E4" w14:textId="77777777" w:rsidR="00E11679" w:rsidRPr="009F31EB" w:rsidRDefault="00E11679" w:rsidP="00E11679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vAlign w:val="bottom"/>
          </w:tcPr>
          <w:p w14:paraId="1CF1A814" w14:textId="4BD63C38" w:rsidR="00E11679" w:rsidRPr="009F31EB" w:rsidRDefault="00E11679" w:rsidP="00E11679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2BE2888C" w:rsidR="00E11679" w:rsidRPr="009F31EB" w:rsidRDefault="00841E7D" w:rsidP="00E11679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  <w:tc>
          <w:tcPr>
            <w:tcW w:w="1170" w:type="dxa"/>
            <w:vAlign w:val="bottom"/>
          </w:tcPr>
          <w:p w14:paraId="42245922" w14:textId="1153D3E4" w:rsidR="00E11679" w:rsidRPr="009F31EB" w:rsidRDefault="00E11679" w:rsidP="00E11679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vAlign w:val="bottom"/>
          </w:tcPr>
          <w:p w14:paraId="077C3211" w14:textId="00657B1C" w:rsidR="00E11679" w:rsidRPr="009F31EB" w:rsidRDefault="00E11679" w:rsidP="00E11679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17.8</w:t>
            </w:r>
          </w:p>
        </w:tc>
      </w:tr>
      <w:tr w:rsidR="00E11679" w:rsidRPr="00A844EE" w14:paraId="1355A71D" w14:textId="77777777" w:rsidTr="00B03610">
        <w:tc>
          <w:tcPr>
            <w:tcW w:w="4311" w:type="dxa"/>
            <w:shd w:val="clear" w:color="auto" w:fill="auto"/>
            <w:vAlign w:val="bottom"/>
          </w:tcPr>
          <w:p w14:paraId="0FF5FA2F" w14:textId="77777777" w:rsidR="00E11679" w:rsidRPr="009F31EB" w:rsidRDefault="00E11679" w:rsidP="00E11679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E11679" w:rsidRPr="009F31EB" w:rsidRDefault="00E11679" w:rsidP="00E11679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63AFCC7" w:rsidR="00E11679" w:rsidRPr="009F31EB" w:rsidRDefault="00E11679" w:rsidP="00E11679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54A5C364" w:rsidR="00E11679" w:rsidRPr="009F31EB" w:rsidRDefault="00E11679" w:rsidP="00E11679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647AC35D" w:rsidR="00E11679" w:rsidRPr="009F31EB" w:rsidRDefault="00E11679" w:rsidP="00E11679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E11679" w:rsidRPr="00A844EE" w14:paraId="2644C062" w14:textId="77777777">
        <w:tc>
          <w:tcPr>
            <w:tcW w:w="4311" w:type="dxa"/>
            <w:shd w:val="clear" w:color="auto" w:fill="auto"/>
            <w:vAlign w:val="bottom"/>
          </w:tcPr>
          <w:p w14:paraId="57F8BF40" w14:textId="77777777" w:rsidR="00E11679" w:rsidRPr="009F31EB" w:rsidRDefault="00E11679" w:rsidP="00E11679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vAlign w:val="bottom"/>
          </w:tcPr>
          <w:p w14:paraId="7CCDF188" w14:textId="74D117F7" w:rsidR="00E11679" w:rsidRPr="009F31EB" w:rsidRDefault="00E11679" w:rsidP="00E11679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59450174" w:rsidR="00E11679" w:rsidRPr="009F31EB" w:rsidRDefault="00841E7D" w:rsidP="00E11679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3469D0A" w14:textId="6B458135" w:rsidR="00E11679" w:rsidRPr="009F31EB" w:rsidRDefault="00E11679" w:rsidP="00E11679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67B00F86" w:rsidR="00E11679" w:rsidRPr="009F31EB" w:rsidRDefault="00E11679" w:rsidP="00E11679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E11679" w:rsidRPr="00A844EE" w14:paraId="1239A67C" w14:textId="77777777" w:rsidTr="00B03610">
        <w:tc>
          <w:tcPr>
            <w:tcW w:w="4311" w:type="dxa"/>
            <w:shd w:val="clear" w:color="auto" w:fill="auto"/>
            <w:vAlign w:val="bottom"/>
          </w:tcPr>
          <w:p w14:paraId="369538BC" w14:textId="77777777" w:rsidR="00E11679" w:rsidRPr="009F31EB" w:rsidRDefault="00E11679" w:rsidP="00E11679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E11679" w:rsidRPr="009F31EB" w:rsidRDefault="00E11679" w:rsidP="00E11679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29DEE941" w:rsidR="00E11679" w:rsidRPr="009F31EB" w:rsidRDefault="00A41C72" w:rsidP="00E11679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E11679" w:rsidRPr="009F31EB" w:rsidRDefault="00E11679" w:rsidP="00E11679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1C6D3113" w:rsidR="00E11679" w:rsidRPr="009F31EB" w:rsidRDefault="00E11679" w:rsidP="00E11679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E11679" w:rsidRPr="00A844EE" w14:paraId="54B450B1" w14:textId="77777777" w:rsidTr="000220F6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E11679" w:rsidRPr="000220F6" w:rsidRDefault="00E11679" w:rsidP="00E11679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</w:tr>
      <w:tr w:rsidR="00E11679" w:rsidRPr="00A844EE" w14:paraId="250E7B0A" w14:textId="77777777" w:rsidTr="00B03610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615A643B" w:rsidR="00E11679" w:rsidRPr="00A844EE" w:rsidRDefault="00E11679" w:rsidP="00E11679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47FC6052" w14:textId="3807F937" w:rsidR="0062019F" w:rsidRPr="00CA0C6C" w:rsidRDefault="0062019F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0511DE0" w14:textId="6D1315F0" w:rsidR="00C473DD" w:rsidRPr="00C473DD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473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25211">
        <w:rPr>
          <w:rFonts w:ascii="Angsana New" w:hAnsi="Angsana New" w:cs="Angsana New"/>
          <w:sz w:val="30"/>
          <w:szCs w:val="30"/>
        </w:rPr>
        <w:t>30</w:t>
      </w:r>
      <w:r w:rsidR="0076387B" w:rsidRPr="00A3479E">
        <w:rPr>
          <w:rFonts w:ascii="Angsana New" w:hAnsi="Angsana New" w:cs="Angsana New"/>
          <w:sz w:val="30"/>
          <w:szCs w:val="30"/>
        </w:rPr>
        <w:t xml:space="preserve"> </w:t>
      </w:r>
      <w:r w:rsidR="0002521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6387B" w:rsidRPr="00A347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387B" w:rsidRPr="00A3479E">
        <w:rPr>
          <w:rFonts w:ascii="Angsana New" w:hAnsi="Angsana New" w:cs="Angsana New"/>
          <w:sz w:val="30"/>
          <w:szCs w:val="30"/>
        </w:rPr>
        <w:t>2566</w:t>
      </w:r>
      <w:r w:rsidRPr="00A347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3DD">
        <w:rPr>
          <w:rFonts w:ascii="Angsana New" w:hAnsi="Angsana New" w:cs="Angsana New"/>
          <w:sz w:val="30"/>
          <w:szCs w:val="30"/>
        </w:rPr>
        <w:t>31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473DD">
        <w:rPr>
          <w:rFonts w:ascii="Angsana New" w:hAnsi="Angsana New" w:cs="Angsana New"/>
          <w:sz w:val="30"/>
          <w:szCs w:val="30"/>
        </w:rPr>
        <w:t>256</w:t>
      </w:r>
      <w:r w:rsidR="0076387B">
        <w:rPr>
          <w:rFonts w:ascii="Angsana New" w:hAnsi="Angsana New" w:cs="Angsana New"/>
          <w:sz w:val="30"/>
          <w:szCs w:val="30"/>
        </w:rPr>
        <w:t>5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CA0C6C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233D526" w14:textId="77777777" w:rsidR="00EE42B7" w:rsidRDefault="00EE42B7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1C78673" w14:textId="246001DA" w:rsidR="003E6720" w:rsidRPr="00A844EE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การเปิดเผยข้อมูลเกี่ยวกับการดำรงเงินกองทุนตามประกาศของ</w:t>
      </w:r>
      <w:r w:rsidR="00B42A6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A844EE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A844EE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A844EE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A844EE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65E90E16" w:rsidR="00B742E5" w:rsidRPr="00EA4ADC" w:rsidRDefault="00183329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183329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https://investor.scbx.com/</w:t>
            </w:r>
            <w:r w:rsidR="00D77E10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th</w:t>
            </w:r>
            <w:r w:rsidRPr="00183329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/downloads/market-disclosure</w:t>
            </w:r>
          </w:p>
        </w:tc>
      </w:tr>
      <w:tr w:rsidR="00B742E5" w:rsidRPr="00A844EE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A844EE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2B482FC3" w:rsidR="00B742E5" w:rsidRPr="00A844EE" w:rsidRDefault="0076387B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525E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</w:tbl>
    <w:p w14:paraId="4D877FFE" w14:textId="6862CA64" w:rsidR="00CE50B1" w:rsidRPr="00CA0C6C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2B889FFD" w14:textId="13D6BBF9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CA0C6C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577D0F86" w14:textId="77777777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Default="00EE42B7">
      <w:pPr>
        <w:rPr>
          <w:rFonts w:ascii="Angsana New" w:eastAsia="Times New Roman" w:hAnsi="Angsana New" w:cs="Angsana New"/>
          <w:spacing w:val="-4"/>
          <w:sz w:val="16"/>
          <w:szCs w:val="16"/>
          <w:cs/>
        </w:rPr>
      </w:pPr>
      <w:r>
        <w:rPr>
          <w:rFonts w:ascii="Angsana New" w:eastAsia="Times New Roman" w:hAnsi="Angsana New" w:cs="Angsana New"/>
          <w:spacing w:val="-4"/>
          <w:sz w:val="16"/>
          <w:szCs w:val="16"/>
          <w:cs/>
        </w:rPr>
        <w:br w:type="page"/>
      </w:r>
    </w:p>
    <w:p w14:paraId="36E536D9" w14:textId="4E52D404" w:rsidR="00B742E5" w:rsidRPr="008F19F9" w:rsidRDefault="006C501A" w:rsidP="00543EED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6" w:name="_Toc141724693"/>
      <w:r w:rsidR="00B742E5" w:rsidRPr="008F19F9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6"/>
    </w:p>
    <w:p w14:paraId="5A0A89BE" w14:textId="77777777" w:rsidR="004C0431" w:rsidRPr="00CA0C6C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270"/>
        <w:gridCol w:w="1530"/>
        <w:gridCol w:w="270"/>
        <w:gridCol w:w="1800"/>
      </w:tblGrid>
      <w:tr w:rsidR="00845B53" w:rsidRPr="00E275F0" w14:paraId="0C275E9A" w14:textId="14D0BBCA" w:rsidTr="00845B53">
        <w:trPr>
          <w:trHeight w:val="381"/>
          <w:tblHeader/>
        </w:trPr>
        <w:tc>
          <w:tcPr>
            <w:tcW w:w="3510" w:type="dxa"/>
            <w:shd w:val="clear" w:color="auto" w:fill="auto"/>
            <w:vAlign w:val="bottom"/>
          </w:tcPr>
          <w:p w14:paraId="61531BD5" w14:textId="77777777" w:rsidR="00845B53" w:rsidRPr="00845B53" w:rsidRDefault="00845B53" w:rsidP="00560F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4C5FA41A" w14:textId="77777777" w:rsidR="00845B53" w:rsidRPr="00845B53" w:rsidRDefault="00845B53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81D1667" w14:textId="77777777" w:rsidR="00845B53" w:rsidRPr="00845B53" w:rsidRDefault="00845B53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26C0FE30" w14:textId="28C13697" w:rsidR="00845B53" w:rsidRPr="00845B53" w:rsidRDefault="00845B53" w:rsidP="00845B53">
            <w:pPr>
              <w:suppressAutoHyphens/>
              <w:spacing w:after="0" w:line="240" w:lineRule="auto"/>
              <w:ind w:left="-102" w:right="-10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845B5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เฉพาะกิจการ</w:t>
            </w:r>
          </w:p>
        </w:tc>
      </w:tr>
      <w:tr w:rsidR="00845B53" w:rsidRPr="00E275F0" w14:paraId="22D402AB" w14:textId="0E3EFF53" w:rsidTr="00845B53">
        <w:trPr>
          <w:trHeight w:val="381"/>
          <w:tblHeader/>
        </w:trPr>
        <w:tc>
          <w:tcPr>
            <w:tcW w:w="3510" w:type="dxa"/>
            <w:shd w:val="clear" w:color="auto" w:fill="auto"/>
            <w:vAlign w:val="bottom"/>
          </w:tcPr>
          <w:p w14:paraId="27CB4882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816E5F" w14:textId="77777777" w:rsidR="00845B53" w:rsidRPr="00845B53" w:rsidRDefault="00845B53" w:rsidP="00845B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845B5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3CA97067" w14:textId="3751F71A" w:rsidR="00845B53" w:rsidRPr="00845B53" w:rsidRDefault="00845B53" w:rsidP="00845B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49FCB4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804FFB6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  <w:r w:rsidRPr="00845B5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</w:p>
          <w:p w14:paraId="707064B2" w14:textId="5F220ACB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70" w:type="dxa"/>
          </w:tcPr>
          <w:p w14:paraId="61FCABCA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6DA2C7D0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845B5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มิถุนายน</w:t>
            </w: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21D5D145" w14:textId="315D917A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845B53" w:rsidRPr="00E275F0" w14:paraId="309FF9C8" w14:textId="198F618A" w:rsidTr="00845B53">
        <w:trPr>
          <w:trHeight w:val="381"/>
          <w:tblHeader/>
        </w:trPr>
        <w:tc>
          <w:tcPr>
            <w:tcW w:w="3510" w:type="dxa"/>
            <w:shd w:val="clear" w:color="auto" w:fill="auto"/>
            <w:vAlign w:val="bottom"/>
          </w:tcPr>
          <w:p w14:paraId="206C42C1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99BFC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20364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78DC15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71022565" w14:textId="77777777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00" w:type="dxa"/>
            <w:vAlign w:val="bottom"/>
          </w:tcPr>
          <w:p w14:paraId="2C9DB58A" w14:textId="2F377C76" w:rsidR="00845B53" w:rsidRPr="00845B53" w:rsidRDefault="00845B53" w:rsidP="00845B53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01B9F" w:rsidRPr="00E275F0" w14:paraId="631A6BAC" w14:textId="54F712B1">
        <w:trPr>
          <w:trHeight w:val="381"/>
          <w:tblHeader/>
        </w:trPr>
        <w:tc>
          <w:tcPr>
            <w:tcW w:w="3510" w:type="dxa"/>
            <w:shd w:val="clear" w:color="auto" w:fill="auto"/>
          </w:tcPr>
          <w:p w14:paraId="043E3391" w14:textId="77777777" w:rsidR="00201B9F" w:rsidRPr="00845B53" w:rsidRDefault="00201B9F" w:rsidP="00845B53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490" w:type="dxa"/>
            <w:gridSpan w:val="5"/>
            <w:shd w:val="clear" w:color="auto" w:fill="auto"/>
          </w:tcPr>
          <w:p w14:paraId="2594FF1F" w14:textId="563C3E0F" w:rsidR="00201B9F" w:rsidRPr="00845B53" w:rsidRDefault="00201B9F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845B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845B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45B53" w:rsidRPr="00E275F0" w14:paraId="03528E48" w14:textId="3025A714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07A18326" w14:textId="77777777" w:rsidR="00845B53" w:rsidRPr="00845B53" w:rsidRDefault="00845B53" w:rsidP="00845B53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620" w:type="dxa"/>
            <w:shd w:val="clear" w:color="auto" w:fill="auto"/>
          </w:tcPr>
          <w:p w14:paraId="5A30FE3A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5E478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56A8A90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CBF890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2F878169" w14:textId="565E180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5B53" w:rsidRPr="00E275F0" w14:paraId="20A440A0" w14:textId="528DA0E7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11291D13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620" w:type="dxa"/>
            <w:shd w:val="clear" w:color="auto" w:fill="auto"/>
          </w:tcPr>
          <w:p w14:paraId="714D2F3A" w14:textId="4993A746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2</w:t>
            </w: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9C64C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D91FC3" w14:textId="1B524EB4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</w:t>
            </w: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754</w:t>
            </w:r>
          </w:p>
        </w:tc>
        <w:tc>
          <w:tcPr>
            <w:tcW w:w="270" w:type="dxa"/>
          </w:tcPr>
          <w:p w14:paraId="12EED86D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1E629C54" w14:textId="132D5B28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E275F0" w14:paraId="366F9E62" w14:textId="6ABEDEC1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58500A39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A50D38" w14:textId="706E9E91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6,532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CF06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7B2ADD10" w14:textId="49120541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5,655</w:t>
            </w:r>
          </w:p>
        </w:tc>
        <w:tc>
          <w:tcPr>
            <w:tcW w:w="270" w:type="dxa"/>
          </w:tcPr>
          <w:p w14:paraId="3B2F94EE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37749397" w14:textId="4E0EB70A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E275F0" w14:paraId="7DF2BDD8" w14:textId="1A97B2A2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731BDAE8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A9F729" w14:textId="0BC36C21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BA38E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073E5941" w14:textId="35D30D75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70" w:type="dxa"/>
          </w:tcPr>
          <w:p w14:paraId="1540375F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48ACA71A" w14:textId="2590EC9A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E275F0" w14:paraId="1F477C97" w14:textId="3BA2A52D" w:rsidTr="00845B53">
        <w:trPr>
          <w:trHeight w:val="381"/>
        </w:trPr>
        <w:tc>
          <w:tcPr>
            <w:tcW w:w="3510" w:type="dxa"/>
            <w:shd w:val="clear" w:color="auto" w:fill="auto"/>
          </w:tcPr>
          <w:p w14:paraId="646A0040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988FF5" w14:textId="35E5E934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3,851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79BBE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E7EBDE3" w14:textId="3E5CAC60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</w:t>
            </w: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903</w:t>
            </w:r>
          </w:p>
        </w:tc>
        <w:tc>
          <w:tcPr>
            <w:tcW w:w="270" w:type="dxa"/>
          </w:tcPr>
          <w:p w14:paraId="1AF742F5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69A7922D" w14:textId="43D18DFC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E275F0" w14:paraId="2DD62099" w14:textId="27F601DF" w:rsidTr="00201B9F">
        <w:trPr>
          <w:trHeight w:val="381"/>
        </w:trPr>
        <w:tc>
          <w:tcPr>
            <w:tcW w:w="3510" w:type="dxa"/>
            <w:shd w:val="clear" w:color="auto" w:fill="auto"/>
            <w:vAlign w:val="bottom"/>
          </w:tcPr>
          <w:p w14:paraId="14837F81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38C1" w14:textId="5C68CBA0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10321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1E11D99D" w14:textId="3183BAE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8</w:t>
            </w:r>
          </w:p>
        </w:tc>
        <w:tc>
          <w:tcPr>
            <w:tcW w:w="270" w:type="dxa"/>
          </w:tcPr>
          <w:p w14:paraId="6D8D3C03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B2932B" w14:textId="5940E5AC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E275F0" w14:paraId="490A1BF3" w14:textId="2F5D4D1E" w:rsidTr="00201B9F">
        <w:trPr>
          <w:trHeight w:val="381"/>
        </w:trPr>
        <w:tc>
          <w:tcPr>
            <w:tcW w:w="3510" w:type="dxa"/>
            <w:shd w:val="clear" w:color="auto" w:fill="auto"/>
            <w:vAlign w:val="bottom"/>
          </w:tcPr>
          <w:p w14:paraId="0AAD48C7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DC0CD" w14:textId="0E9A3960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A4F63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D747DC8" w14:textId="4E2CD59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14</w:t>
            </w: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346</w:t>
            </w:r>
          </w:p>
        </w:tc>
        <w:tc>
          <w:tcPr>
            <w:tcW w:w="270" w:type="dxa"/>
          </w:tcPr>
          <w:p w14:paraId="0442FD36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964435A" w14:textId="29B7CB42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845B53" w:rsidRPr="009F31EB" w14:paraId="43FE3418" w14:textId="4689555C" w:rsidTr="00201B9F">
        <w:trPr>
          <w:trHeight w:val="70"/>
        </w:trPr>
        <w:tc>
          <w:tcPr>
            <w:tcW w:w="3510" w:type="dxa"/>
            <w:shd w:val="clear" w:color="auto" w:fill="auto"/>
          </w:tcPr>
          <w:p w14:paraId="0DB25F8B" w14:textId="77777777" w:rsidR="00845B53" w:rsidRPr="00845B53" w:rsidRDefault="00845B53" w:rsidP="00845B53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F081444" w14:textId="77777777" w:rsidR="00845B53" w:rsidRPr="00845B53" w:rsidRDefault="00845B53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5ED6FED" w14:textId="77777777" w:rsidR="00845B53" w:rsidRPr="00845B53" w:rsidRDefault="00845B53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9C8E27" w14:textId="1E85968D" w:rsidR="00845B53" w:rsidRPr="00845B53" w:rsidRDefault="00845B53" w:rsidP="00845B5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845B53" w:rsidRPr="006A2D8B" w14:paraId="7F0E6E68" w14:textId="0C2283AD" w:rsidTr="00845B53">
        <w:trPr>
          <w:trHeight w:val="370"/>
        </w:trPr>
        <w:tc>
          <w:tcPr>
            <w:tcW w:w="3510" w:type="dxa"/>
            <w:shd w:val="clear" w:color="auto" w:fill="auto"/>
          </w:tcPr>
          <w:p w14:paraId="107CCC0A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620" w:type="dxa"/>
            <w:shd w:val="clear" w:color="auto" w:fill="auto"/>
          </w:tcPr>
          <w:p w14:paraId="1EAC45F8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5069F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5DBDF33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128AC9C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23224B1B" w14:textId="39EA00AD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5B53" w:rsidRPr="006A2D8B" w14:paraId="66EAF1F9" w14:textId="252CDDD4" w:rsidTr="00845B53">
        <w:trPr>
          <w:trHeight w:val="370"/>
        </w:trPr>
        <w:tc>
          <w:tcPr>
            <w:tcW w:w="3510" w:type="dxa"/>
            <w:shd w:val="clear" w:color="auto" w:fill="auto"/>
          </w:tcPr>
          <w:p w14:paraId="67AE858A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620" w:type="dxa"/>
            <w:shd w:val="clear" w:color="auto" w:fill="auto"/>
          </w:tcPr>
          <w:p w14:paraId="2D45DF6B" w14:textId="4E3EE1B0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8CF01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D4A4FFA" w14:textId="66A825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386</w:t>
            </w:r>
          </w:p>
        </w:tc>
        <w:tc>
          <w:tcPr>
            <w:tcW w:w="270" w:type="dxa"/>
          </w:tcPr>
          <w:p w14:paraId="0E0ACEB8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800" w:type="dxa"/>
          </w:tcPr>
          <w:p w14:paraId="4546D7BF" w14:textId="0AFD594E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6A2D8B" w14:paraId="6336C68A" w14:textId="2E1C7F49" w:rsidTr="00845B53">
        <w:trPr>
          <w:trHeight w:val="370"/>
        </w:trPr>
        <w:tc>
          <w:tcPr>
            <w:tcW w:w="3510" w:type="dxa"/>
            <w:shd w:val="clear" w:color="auto" w:fill="auto"/>
          </w:tcPr>
          <w:p w14:paraId="5E51DA96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3B935F" w14:textId="22B4852B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26,946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1660C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A04BF97" w14:textId="5BF53F2A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19,864</w:t>
            </w:r>
          </w:p>
        </w:tc>
        <w:tc>
          <w:tcPr>
            <w:tcW w:w="270" w:type="dxa"/>
          </w:tcPr>
          <w:p w14:paraId="68920DBD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164BD529" w14:textId="3457ACE6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6A2D8B" w14:paraId="7F8328B3" w14:textId="60A38D0D" w:rsidTr="00845B53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476B8F4C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5376C" w14:textId="5777E7AC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573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BD16C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726DF5FF" w14:textId="112C23DD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791</w:t>
            </w:r>
          </w:p>
        </w:tc>
        <w:tc>
          <w:tcPr>
            <w:tcW w:w="270" w:type="dxa"/>
          </w:tcPr>
          <w:p w14:paraId="21C23D49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</w:tcPr>
          <w:p w14:paraId="7D671E5C" w14:textId="2290C9CD" w:rsidR="00845B53" w:rsidRPr="00845B53" w:rsidRDefault="00AE7780" w:rsidP="00201B9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43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45B53" w:rsidRPr="00AF5984" w14:paraId="3B36E785" w14:textId="5EE76A79" w:rsidTr="00201B9F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65BD5EF9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171B7" w14:textId="3DF4B490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29,472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44B9A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4AF52FC8" w14:textId="76A10F04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sz w:val="28"/>
                <w:lang w:eastAsia="zh-CN"/>
              </w:rPr>
              <w:t>26,940</w:t>
            </w:r>
          </w:p>
        </w:tc>
        <w:tc>
          <w:tcPr>
            <w:tcW w:w="270" w:type="dxa"/>
          </w:tcPr>
          <w:p w14:paraId="620B530B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EC8A28" w14:textId="60B9BBFF" w:rsidR="00845B53" w:rsidRPr="00845B53" w:rsidRDefault="00AE7780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3,844</w:t>
            </w:r>
          </w:p>
        </w:tc>
      </w:tr>
      <w:tr w:rsidR="00845B53" w:rsidRPr="001F62F1" w14:paraId="5DD2BE0D" w14:textId="2269A1EA" w:rsidTr="00201B9F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445CA751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ABA3" w14:textId="79F5D90D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4648E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27B59" w14:textId="31D5B4E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47,981</w:t>
            </w:r>
          </w:p>
        </w:tc>
        <w:tc>
          <w:tcPr>
            <w:tcW w:w="270" w:type="dxa"/>
          </w:tcPr>
          <w:p w14:paraId="6ABBECDE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75502B" w14:textId="0E88591E" w:rsidR="00845B53" w:rsidRPr="00845B53" w:rsidRDefault="00201B9F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3,844</w:t>
            </w:r>
          </w:p>
        </w:tc>
      </w:tr>
      <w:tr w:rsidR="00845B53" w:rsidRPr="009F31EB" w14:paraId="5F17C5FB" w14:textId="3041CAC4" w:rsidTr="00201B9F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78D1E5D1" w14:textId="31EAE812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A6EC0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77DEA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63C65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B52F6B6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0C8D41" w14:textId="698C6D88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45B53" w:rsidRPr="001F62F1" w14:paraId="147F982B" w14:textId="21C43582" w:rsidTr="00845B53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2E131F7A" w14:textId="77777777" w:rsidR="00845B53" w:rsidRPr="00845B53" w:rsidRDefault="00845B53" w:rsidP="00845B5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AB5760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3BF5C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112330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DA670A9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</w:tcPr>
          <w:p w14:paraId="7F4583C8" w14:textId="56C4F98D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45B53" w:rsidRPr="001F62F1" w14:paraId="3B5B5D14" w14:textId="0712C034" w:rsidTr="00845B53">
        <w:trPr>
          <w:trHeight w:val="370"/>
        </w:trPr>
        <w:tc>
          <w:tcPr>
            <w:tcW w:w="3510" w:type="dxa"/>
            <w:shd w:val="clear" w:color="auto" w:fill="auto"/>
            <w:vAlign w:val="bottom"/>
          </w:tcPr>
          <w:p w14:paraId="7DFD7824" w14:textId="77777777" w:rsidR="00845B53" w:rsidRPr="00845B53" w:rsidRDefault="00845B53" w:rsidP="00845B5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70B10" w14:textId="5DDF15C5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70,565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06D1B" w14:textId="77777777" w:rsidR="00845B53" w:rsidRPr="00845B53" w:rsidRDefault="00845B53" w:rsidP="00845B5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68E3B" w14:textId="1DE4D402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5B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62,327</w:t>
            </w:r>
          </w:p>
        </w:tc>
        <w:tc>
          <w:tcPr>
            <w:tcW w:w="270" w:type="dxa"/>
          </w:tcPr>
          <w:p w14:paraId="00041A7D" w14:textId="77777777" w:rsidR="00845B53" w:rsidRPr="00845B53" w:rsidRDefault="00845B53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5643752" w14:textId="79C32ECE" w:rsidR="00845B53" w:rsidRPr="00845B53" w:rsidRDefault="00201B9F" w:rsidP="00845B5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3,844</w:t>
            </w:r>
          </w:p>
        </w:tc>
      </w:tr>
    </w:tbl>
    <w:p w14:paraId="6D2197D7" w14:textId="77777777" w:rsidR="002A6E36" w:rsidRDefault="002A6E36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DBB0F" w14:textId="410176EE" w:rsidR="00801B2E" w:rsidRDefault="00801B2E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="Angsana New" w:eastAsia="Times New Roman" w:hAnsi="Angsana New" w:cs="Angsana New"/>
          <w:b/>
          <w:bCs/>
          <w:color w:val="FF0000"/>
          <w:sz w:val="30"/>
          <w:szCs w:val="30"/>
          <w:lang w:eastAsia="zh-CN"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Pr="008F6C89">
        <w:rPr>
          <w:rFonts w:asciiTheme="majorBidi" w:hAnsiTheme="majorBidi" w:cstheme="majorBidi"/>
          <w:sz w:val="30"/>
          <w:szCs w:val="30"/>
          <w:cs/>
        </w:rPr>
        <w:br/>
        <w:t>ที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</w:t>
      </w:r>
      <w:r w:rsidRPr="00F931AE">
        <w:rPr>
          <w:rFonts w:asciiTheme="majorBidi" w:hAnsiTheme="majorBidi" w:cstheme="majorBidi"/>
          <w:sz w:val="30"/>
          <w:szCs w:val="30"/>
          <w:cs/>
        </w:rPr>
        <w:t>โดยบริษัทย่อยที่ดำเนินธุรกิจเงินร่วมลงทุน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>Venture Capital)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5211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252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931A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931AE">
        <w:rPr>
          <w:rFonts w:ascii="Angsana New" w:hAnsi="Angsana New" w:cs="Angsana New"/>
          <w:color w:val="000000"/>
          <w:sz w:val="30"/>
          <w:szCs w:val="30"/>
        </w:rPr>
        <w:t>2</w:t>
      </w:r>
      <w:r w:rsidRPr="00F931AE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มีตราสารทุนในกิจการต่าง ๆ ที่ได้ลงทุน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931AE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405C">
        <w:rPr>
          <w:rFonts w:asciiTheme="majorBidi" w:hAnsiTheme="majorBidi" w:cstheme="majorBidi"/>
          <w:sz w:val="30"/>
          <w:szCs w:val="30"/>
        </w:rPr>
        <w:t>3,952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F931AE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405C">
        <w:rPr>
          <w:rFonts w:asciiTheme="majorBidi" w:hAnsiTheme="majorBidi" w:cstheme="majorBidi"/>
          <w:sz w:val="30"/>
          <w:szCs w:val="30"/>
        </w:rPr>
        <w:t>12.34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8405C">
        <w:rPr>
          <w:rFonts w:asciiTheme="majorBidi" w:hAnsiTheme="majorBidi" w:cstheme="majorBidi"/>
          <w:sz w:val="30"/>
          <w:szCs w:val="30"/>
        </w:rPr>
        <w:t>40.00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3,534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16.67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1C62D540" w:rsidR="006202EF" w:rsidRDefault="006202EF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9034F07" w14:textId="2B757FB8" w:rsidR="00B742E5" w:rsidRPr="008F19F9" w:rsidRDefault="00D36DE5" w:rsidP="00543EED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7" w:name="_Toc141724694"/>
      <w:r w:rsidR="00B742E5" w:rsidRPr="008F19F9">
        <w:rPr>
          <w:cs/>
        </w:rPr>
        <w:t>เงินลงทุนสุทธิ</w:t>
      </w:r>
      <w:bookmarkEnd w:id="7"/>
    </w:p>
    <w:p w14:paraId="5EFB6C46" w14:textId="77777777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41"/>
        <w:gridCol w:w="1743"/>
        <w:gridCol w:w="6"/>
      </w:tblGrid>
      <w:tr w:rsidR="001815BB" w:rsidRPr="0024676E" w14:paraId="202060ED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132F2F41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5331F38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4166E2" w14:textId="47C3C398" w:rsidR="001815BB" w:rsidRPr="00C47116" w:rsidRDefault="00025211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1B74D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  <w:r w:rsidR="00AC445C"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14C724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D287E27" w14:textId="4F4C347B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1815BB" w:rsidRPr="0024676E" w14:paraId="43EAFABB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277227" w14:textId="29B525E0" w:rsidR="001815BB" w:rsidRPr="00D03C7F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0D639D8" w14:textId="0E38A9E0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24676E" w14:paraId="5785FF4C" w14:textId="77777777" w:rsidTr="00D36DE5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D36DE5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801B2E" w:rsidRPr="0024676E" w14:paraId="2D09D14A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4A9FED30" w14:textId="2008B2D1" w:rsidR="00801B2E" w:rsidRPr="009F31EB" w:rsidRDefault="00801B2E" w:rsidP="00801B2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745B1776" w14:textId="280452ED" w:rsidR="00801B2E" w:rsidRPr="003151A1" w:rsidRDefault="00F223ED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209</w:t>
            </w:r>
            <w:r w:rsidRPr="00F223E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F223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887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</w:tcPr>
          <w:p w14:paraId="461CB864" w14:textId="04A822C2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209,111</w:t>
            </w:r>
          </w:p>
        </w:tc>
      </w:tr>
      <w:tr w:rsidR="00801B2E" w:rsidRPr="0024676E" w14:paraId="59A9FAD1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6AA1D2AD" w14:textId="496DE6F4" w:rsidR="00801B2E" w:rsidRPr="009F31EB" w:rsidRDefault="00801B2E" w:rsidP="00801B2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5" w:type="dxa"/>
            <w:shd w:val="clear" w:color="auto" w:fill="auto"/>
          </w:tcPr>
          <w:p w14:paraId="5D1C1AF3" w14:textId="7E8FEA43" w:rsidR="00801B2E" w:rsidRPr="003151A1" w:rsidRDefault="00F223ED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42CFE5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</w:tcPr>
          <w:p w14:paraId="102E4216" w14:textId="0BCC071C" w:rsidR="00801B2E" w:rsidRPr="00DB2E7E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801B2E" w:rsidRPr="0024676E" w14:paraId="74D2D52A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245944A6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B4D2E" w14:textId="3A261DA6" w:rsidR="00801B2E" w:rsidRPr="003151A1" w:rsidRDefault="00F223ED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1545909" w14:textId="5508F62E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2,002</w:t>
            </w:r>
          </w:p>
        </w:tc>
      </w:tr>
      <w:tr w:rsidR="00801B2E" w:rsidRPr="0024676E" w14:paraId="0441DD96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FCDE693" w14:textId="3C5C47B9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44727169" w:rsidR="00801B2E" w:rsidRPr="003151A1" w:rsidRDefault="00F223ED" w:rsidP="0079626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26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(30)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61A726" w14:textId="4D932317" w:rsidR="00801B2E" w:rsidRPr="003151A1" w:rsidRDefault="00801B2E" w:rsidP="0079626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9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(94)</w:t>
            </w:r>
          </w:p>
        </w:tc>
      </w:tr>
      <w:tr w:rsidR="00801B2E" w:rsidRPr="0024676E" w14:paraId="4BBF6855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DDE758B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53C72400" w:rsidR="00801B2E" w:rsidRPr="003151A1" w:rsidRDefault="00F223ED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209</w:t>
            </w: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960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01074DF4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211,019</w:t>
            </w:r>
          </w:p>
        </w:tc>
      </w:tr>
    </w:tbl>
    <w:p w14:paraId="417567CC" w14:textId="5D4CFF83" w:rsidR="00795612" w:rsidRPr="00AC445C" w:rsidRDefault="00795612" w:rsidP="00594D8F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283"/>
        <w:gridCol w:w="1703"/>
      </w:tblGrid>
      <w:tr w:rsidR="003138BE" w:rsidRPr="00C47116" w14:paraId="6EF475BA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12F25E4" w14:textId="3638F0AA" w:rsidR="003138BE" w:rsidRPr="00C47116" w:rsidRDefault="003138BE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7EECB28" w14:textId="534FA7E1" w:rsidR="003138BE" w:rsidRPr="001815BB" w:rsidRDefault="003138BE" w:rsidP="003B1BF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211" w:rsidRPr="00C47116" w14:paraId="0B055C42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252BE47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B5A8EDF" w14:textId="4E5AA7BF" w:rsidR="00025211" w:rsidRPr="003138BE" w:rsidRDefault="00025211" w:rsidP="00025211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7DC1F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0348CAB" w14:textId="0D82DEFC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025211" w:rsidRPr="00C47116" w14:paraId="57FBA7A9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C493D92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0CBDE30" w14:textId="220EC593" w:rsidR="00025211" w:rsidRPr="003138BE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178A3C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A1F25D8" w14:textId="495E47F6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025211" w:rsidRPr="00C47116" w14:paraId="185D46CC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DA1A8FF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619E7E39" w14:textId="55CE66D8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211" w:rsidRPr="00C47116" w14:paraId="5F6051BF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79B6030B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9FC61D" w14:textId="77777777" w:rsidR="00025211" w:rsidRPr="00C47116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802FF5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2BCB9A6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25211" w:rsidRPr="00C47116" w14:paraId="38E95628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0D2CF54A" w14:textId="22525CA6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CAD6C0" w14:textId="4F0618DD" w:rsidR="00025211" w:rsidRPr="003151A1" w:rsidRDefault="00F223ED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sz w:val="28"/>
                <w:lang w:eastAsia="zh-CN"/>
              </w:rPr>
              <w:t>134,831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9D466F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CA4037D" w14:textId="7A83E3A8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173,499</w:t>
            </w:r>
          </w:p>
        </w:tc>
      </w:tr>
      <w:tr w:rsidR="00025211" w:rsidRPr="00C47116" w14:paraId="20BCCD31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70F39577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9E86C" w14:textId="46BF3EFE" w:rsidR="00025211" w:rsidRPr="003151A1" w:rsidRDefault="00F223ED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sz w:val="28"/>
                <w:lang w:eastAsia="zh-CN"/>
              </w:rPr>
              <w:t>995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64A2E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028A37A" w14:textId="49AE62C0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4,517</w:t>
            </w:r>
          </w:p>
        </w:tc>
      </w:tr>
      <w:tr w:rsidR="00025211" w:rsidRPr="00C47116" w14:paraId="2C1A3C08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0618887A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6238" w14:textId="2755ACF4" w:rsidR="00025211" w:rsidRPr="003151A1" w:rsidRDefault="00F223ED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135,826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1CFD7F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5E015D70" w:rsidR="00025211" w:rsidRPr="00851DF7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178,016</w:t>
            </w:r>
          </w:p>
        </w:tc>
      </w:tr>
      <w:tr w:rsidR="00025211" w:rsidRPr="00C47116" w14:paraId="2D5E3143" w14:textId="77777777" w:rsidTr="003B1BF6">
        <w:trPr>
          <w:trHeight w:val="20"/>
        </w:trPr>
        <w:tc>
          <w:tcPr>
            <w:tcW w:w="5217" w:type="dxa"/>
            <w:shd w:val="clear" w:color="auto" w:fill="auto"/>
            <w:vAlign w:val="bottom"/>
          </w:tcPr>
          <w:p w14:paraId="057DD108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D661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5231A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25211" w:rsidRPr="00C47116" w14:paraId="3ACB0DA6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11949D2D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5E85EB" w14:textId="4F7AFA6C" w:rsidR="00025211" w:rsidRPr="003151A1" w:rsidRDefault="00F223ED" w:rsidP="0079626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2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</w:t>
            </w:r>
            <w:r w:rsidR="00F8775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</w:t>
            </w: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442F2E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8D2FB5D" w14:textId="122CC35E" w:rsidR="00025211" w:rsidRPr="003151A1" w:rsidRDefault="00025211" w:rsidP="0079626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(15)</w:t>
            </w:r>
          </w:p>
        </w:tc>
      </w:tr>
    </w:tbl>
    <w:p w14:paraId="70EF6566" w14:textId="15EB25F3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p w14:paraId="7A2D6C45" w14:textId="41E5EB4E" w:rsidR="00AC445C" w:rsidRDefault="006202EF">
      <w:r>
        <w:rPr>
          <w:cs/>
        </w:rPr>
        <w:br w:type="page"/>
      </w:r>
    </w:p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283"/>
        <w:gridCol w:w="1703"/>
      </w:tblGrid>
      <w:tr w:rsidR="00AC445C" w:rsidRPr="001815BB" w14:paraId="4F2D8C1C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ABA99F3" w14:textId="3A132DC2" w:rsidR="00AC445C" w:rsidRPr="00C47116" w:rsidRDefault="00AC445C" w:rsidP="00560F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23B0C2CA" w14:textId="77777777" w:rsidR="00AC445C" w:rsidRPr="001815BB" w:rsidRDefault="00AC445C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25211" w:rsidRPr="001815BB" w14:paraId="46EEEE26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164E803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7258CC3" w14:textId="3471CDD9" w:rsidR="00025211" w:rsidRPr="003138BE" w:rsidRDefault="00025211" w:rsidP="00025211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95EE3B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0E11BA9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025211" w:rsidRPr="001815BB" w14:paraId="0B866625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732F3C8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8BF208A" w14:textId="77777777" w:rsidR="00025211" w:rsidRPr="003138BE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5022A7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184E3650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025211" w:rsidRPr="001815BB" w14:paraId="3FCD442B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E094D11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5DE64CA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211" w:rsidRPr="001815BB" w14:paraId="7E0F5B87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40BCF499" w14:textId="0B808E39" w:rsidR="00025211" w:rsidRPr="00C47116" w:rsidRDefault="00025211" w:rsidP="000252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00564B" w14:textId="77777777" w:rsidR="00025211" w:rsidRPr="00C47116" w:rsidRDefault="00025211" w:rsidP="0002521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FB4461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97AFB80" w14:textId="77777777" w:rsidR="00025211" w:rsidRPr="001815BB" w:rsidRDefault="00025211" w:rsidP="00025211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25211" w:rsidRPr="003151A1" w14:paraId="1BB64F60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E3737F7" w14:textId="7E6E2218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6AC431" w14:textId="41D0BA72" w:rsidR="00025211" w:rsidRPr="003151A1" w:rsidRDefault="00F223ED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sz w:val="28"/>
                <w:lang w:eastAsia="zh-CN"/>
              </w:rPr>
              <w:t>1,691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F54DE2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EB9DF3F" w14:textId="55A558B9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1,631</w:t>
            </w:r>
          </w:p>
        </w:tc>
      </w:tr>
      <w:tr w:rsidR="00025211" w:rsidRPr="003151A1" w14:paraId="2D6C4225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C0FE766" w14:textId="78C9AD1F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FF82" w14:textId="5A75F3F4" w:rsidR="00025211" w:rsidRPr="003151A1" w:rsidRDefault="00F223ED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sz w:val="28"/>
                <w:lang w:eastAsia="zh-CN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52F4B1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F821BAB" w14:textId="5BCCDBC6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</w:tr>
      <w:tr w:rsidR="00025211" w:rsidRPr="003151A1" w14:paraId="410D4022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D3242CF" w14:textId="01DB847B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CFF8" w14:textId="109BD338" w:rsidR="00025211" w:rsidRPr="003151A1" w:rsidRDefault="00F223ED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EC55F4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5AA4B08" w14:textId="16B5AF24" w:rsidR="00025211" w:rsidRPr="003151A1" w:rsidRDefault="00025211" w:rsidP="00025211">
            <w:pPr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1,636</w:t>
            </w:r>
          </w:p>
        </w:tc>
      </w:tr>
      <w:tr w:rsidR="00025211" w:rsidRPr="003151A1" w14:paraId="7F32D654" w14:textId="77777777" w:rsidTr="00AC445C">
        <w:trPr>
          <w:trHeight w:val="20"/>
        </w:trPr>
        <w:tc>
          <w:tcPr>
            <w:tcW w:w="5217" w:type="dxa"/>
            <w:shd w:val="clear" w:color="auto" w:fill="auto"/>
            <w:vAlign w:val="bottom"/>
          </w:tcPr>
          <w:p w14:paraId="3462241B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FEBC9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D55EE6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9870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25211" w:rsidRPr="003151A1" w14:paraId="76E765A0" w14:textId="77777777" w:rsidTr="00AC445C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C5545F5" w14:textId="288E533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69A224" w14:textId="6590245C" w:rsidR="00025211" w:rsidRPr="003151A1" w:rsidRDefault="00F223ED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F223E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347,512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7E2CA0" w14:textId="77777777" w:rsidR="00025211" w:rsidRPr="003151A1" w:rsidRDefault="00025211" w:rsidP="00025211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2BF09" w14:textId="6A1DBD47" w:rsidR="00025211" w:rsidRPr="003151A1" w:rsidRDefault="00025211" w:rsidP="00025211">
            <w:pPr>
              <w:tabs>
                <w:tab w:val="decimal" w:pos="1344"/>
              </w:tabs>
              <w:suppressAutoHyphens/>
              <w:snapToGrid w:val="0"/>
              <w:spacing w:after="0" w:line="240" w:lineRule="atLeast"/>
              <w:ind w:right="144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390,671</w:t>
            </w:r>
          </w:p>
        </w:tc>
      </w:tr>
    </w:tbl>
    <w:p w14:paraId="15B78FFD" w14:textId="77777777" w:rsidR="00AC445C" w:rsidRPr="003B1BF6" w:rsidRDefault="00AC445C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83"/>
        <w:gridCol w:w="1707"/>
      </w:tblGrid>
      <w:tr w:rsidR="003B1BF6" w:rsidRPr="0024676E" w14:paraId="67B8DEA5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3BF6808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3"/>
            <w:shd w:val="clear" w:color="auto" w:fill="auto"/>
            <w:vAlign w:val="bottom"/>
          </w:tcPr>
          <w:p w14:paraId="3106AA1D" w14:textId="6711E8AB" w:rsidR="003B1BF6" w:rsidRPr="00C47116" w:rsidRDefault="003B1BF6" w:rsidP="00560F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เฉพาะกิจการ</w:t>
            </w:r>
          </w:p>
        </w:tc>
      </w:tr>
      <w:tr w:rsidR="00025211" w:rsidRPr="0024676E" w14:paraId="2C74E703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3A423E0D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5357F6" w14:textId="7B6225C4" w:rsidR="00025211" w:rsidRPr="00C47116" w:rsidRDefault="00025211" w:rsidP="0002521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226AD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2727810" w14:textId="7E492D67" w:rsidR="00025211" w:rsidRPr="00C47116" w:rsidRDefault="00025211" w:rsidP="0002521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025211" w:rsidRPr="0024676E" w14:paraId="4C9E49BF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E1B111D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6C308B" w14:textId="504FDE33" w:rsidR="00025211" w:rsidRPr="00D03C7F" w:rsidRDefault="00025211" w:rsidP="0002521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8F2860" w14:textId="77777777" w:rsidR="00025211" w:rsidRPr="00D03C7F" w:rsidRDefault="00025211" w:rsidP="00025211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30CC995" w14:textId="08F2E52E" w:rsidR="00025211" w:rsidRPr="00D03C7F" w:rsidRDefault="00025211" w:rsidP="0002521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025211" w:rsidRPr="0024676E" w14:paraId="22EF27AC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432A94BB" w14:textId="77777777" w:rsidR="00025211" w:rsidRPr="00C47116" w:rsidRDefault="00025211" w:rsidP="00025211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3"/>
            <w:shd w:val="clear" w:color="auto" w:fill="auto"/>
          </w:tcPr>
          <w:p w14:paraId="5398AB44" w14:textId="77777777" w:rsidR="00025211" w:rsidRPr="00C47116" w:rsidRDefault="00025211" w:rsidP="00025211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25211" w:rsidRPr="0024676E" w14:paraId="4C6ACE3F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4BD1AE67" w14:textId="77777777" w:rsidR="00025211" w:rsidRPr="00C47116" w:rsidRDefault="00025211" w:rsidP="0002521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75" w:type="dxa"/>
            <w:gridSpan w:val="3"/>
            <w:shd w:val="clear" w:color="auto" w:fill="auto"/>
          </w:tcPr>
          <w:p w14:paraId="461C72BE" w14:textId="77777777" w:rsidR="00025211" w:rsidRPr="00C47116" w:rsidRDefault="00025211" w:rsidP="00025211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025211" w:rsidRPr="0024676E" w14:paraId="2A7131E8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21522DAA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AE94B1" w14:textId="432CB686" w:rsidR="00025211" w:rsidRPr="003151A1" w:rsidRDefault="00F223ED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8B4483" w14:textId="77777777" w:rsidR="00025211" w:rsidRPr="003151A1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55D012E1" w14:textId="450B91CE" w:rsidR="00025211" w:rsidRPr="003151A1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1,472</w:t>
            </w:r>
          </w:p>
        </w:tc>
      </w:tr>
      <w:tr w:rsidR="00025211" w:rsidRPr="0024676E" w14:paraId="660432D4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DDF7B83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080A" w14:textId="25630C85" w:rsidR="00025211" w:rsidRPr="00851DF7" w:rsidRDefault="00F223ED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4B2AFD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BD376E" w14:textId="12DB6A10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  <w:tr w:rsidR="00025211" w:rsidRPr="0024676E" w14:paraId="56B56F36" w14:textId="77777777" w:rsidTr="00AC445C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64454F5" w14:textId="77777777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24E0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9F9877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A8E711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25211" w:rsidRPr="0024676E" w14:paraId="41F30717" w14:textId="77777777" w:rsidTr="00AC445C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586A3901" w14:textId="5B29CF26" w:rsidR="00025211" w:rsidRPr="00C47116" w:rsidRDefault="00025211" w:rsidP="0002521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19AFE1" w14:textId="63E41BFD" w:rsidR="00025211" w:rsidRPr="00851DF7" w:rsidRDefault="00F223ED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D46BF" w14:textId="77777777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0FD889" w14:textId="2E46C8E8" w:rsidR="00025211" w:rsidRPr="00851DF7" w:rsidRDefault="00025211" w:rsidP="0002521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</w:tbl>
    <w:p w14:paraId="3ABF3F3C" w14:textId="77777777" w:rsidR="003B1BF6" w:rsidRPr="003B1BF6" w:rsidRDefault="003B1BF6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12BF15A" w14:textId="4B5B0A48" w:rsidR="00FB639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06090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</w:t>
      </w:r>
      <w:r w:rsidR="00020B8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02521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หก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02521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30</w:t>
      </w:r>
      <w:r w:rsidR="005F156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02521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มิถุนายน</w:t>
      </w:r>
      <w:r w:rsidR="005F156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5F156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2566</w:t>
      </w:r>
      <w:r w:rsidR="00B07E2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6090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5F214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223E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29</w:t>
      </w:r>
      <w:r w:rsidR="00801B2E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ล้านบ</w:t>
      </w:r>
      <w:r w:rsidR="00801B2E" w:rsidRPr="00594D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าท 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02521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30 </w:t>
      </w:r>
      <w:r w:rsidR="00025211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มิถุนายน</w:t>
      </w:r>
      <w:r w:rsidR="005F156A" w:rsidRPr="0049754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="005F156A" w:rsidRPr="00497544">
        <w:rPr>
          <w:rFonts w:ascii="Angsana New" w:hAnsi="Angsana New" w:cs="Angsana New"/>
          <w:i/>
          <w:iCs/>
          <w:color w:val="000000"/>
          <w:sz w:val="30"/>
          <w:szCs w:val="30"/>
        </w:rPr>
        <w:t>2565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:</w:t>
      </w:r>
      <w:r w:rsidR="005F214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044B7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20</w:t>
      </w:r>
      <w:r w:rsidR="00B11F43" w:rsidRPr="00497544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CA0C6C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5EE9317" w14:textId="77777777" w:rsidR="00795612" w:rsidRDefault="00795612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4DEEBFA8" w14:textId="6D10249F" w:rsidR="00B742E5" w:rsidRPr="00E275F0" w:rsidRDefault="00C82120" w:rsidP="004B5C1C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D36DE5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CA0C6C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0C6E07A" w14:textId="63DA4F9F" w:rsidR="00666496" w:rsidRPr="00350F8B" w:rsidRDefault="00EC4687" w:rsidP="00350F8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8" w:name="_Hlk97640396"/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4B5C1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25211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0E1B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bookmarkEnd w:id="8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5F156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6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350F8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AC13D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494</w:t>
      </w:r>
      <w:r w:rsidR="00C21E9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486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49415734" w14:textId="2C8D7CB9" w:rsidR="00DD79C0" w:rsidRPr="00CA0C6C" w:rsidRDefault="00DD79C0" w:rsidP="00CA0C6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464FC98" w14:textId="0C823CAC" w:rsidR="002A7519" w:rsidRDefault="00D36DE5" w:rsidP="00D36DE5">
      <w:pPr>
        <w:pStyle w:val="Heading1"/>
        <w:tabs>
          <w:tab w:val="left" w:pos="450"/>
          <w:tab w:val="left" w:pos="540"/>
          <w:tab w:val="left" w:pos="630"/>
        </w:tabs>
      </w:pPr>
      <w:r>
        <w:rPr>
          <w:rFonts w:hint="cs"/>
          <w:cs/>
        </w:rPr>
        <w:t xml:space="preserve">    </w:t>
      </w:r>
      <w:bookmarkStart w:id="9" w:name="_Toc141724695"/>
      <w:r w:rsidR="00B742E5" w:rsidRPr="00E275F0">
        <w:rPr>
          <w:cs/>
        </w:rPr>
        <w:t>เงินลงทุนในบริษัทย่อย</w:t>
      </w:r>
      <w:r w:rsidR="00B05267">
        <w:t xml:space="preserve"> </w:t>
      </w:r>
      <w:r w:rsidR="00B742E5" w:rsidRPr="00E275F0">
        <w:rPr>
          <w:cs/>
        </w:rPr>
        <w:t>บริษัทร่วม</w:t>
      </w:r>
      <w:r w:rsidR="00B05267">
        <w:rPr>
          <w:rFonts w:hint="cs"/>
          <w:cs/>
        </w:rPr>
        <w:t>และการร่วมค้า</w:t>
      </w:r>
      <w:r w:rsidR="00B742E5" w:rsidRPr="00E275F0">
        <w:rPr>
          <w:cs/>
        </w:rPr>
        <w:t>สุทธิ</w:t>
      </w:r>
      <w:bookmarkEnd w:id="9"/>
    </w:p>
    <w:p w14:paraId="55A2FB07" w14:textId="77777777" w:rsidR="007520DD" w:rsidRPr="00CA0C6C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291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7520DD" w:rsidRPr="00B742E5" w14:paraId="52519467" w14:textId="77777777" w:rsidTr="00560F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68852BDC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57F07B79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BDC8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6EAF3357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7520DD" w:rsidRPr="00B742E5" w14:paraId="53113104" w14:textId="77777777" w:rsidTr="00560F12">
        <w:tc>
          <w:tcPr>
            <w:tcW w:w="3326" w:type="dxa"/>
            <w:vAlign w:val="bottom"/>
          </w:tcPr>
          <w:p w14:paraId="1EB720BE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726FCD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6193B4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510382A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EB94B6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58E10AB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66226C0D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51981958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7520DD" w:rsidRPr="00B742E5" w14:paraId="7BC49FFD" w14:textId="77777777" w:rsidTr="00560F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55923D72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664C13D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0FA1AEEB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48C02D5C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F9900E9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7520DD" w:rsidRPr="00B742E5" w14:paraId="3F9146D3" w14:textId="77777777" w:rsidTr="00560F12">
        <w:tc>
          <w:tcPr>
            <w:tcW w:w="3326" w:type="dxa"/>
            <w:vAlign w:val="bottom"/>
          </w:tcPr>
          <w:p w14:paraId="413AB9B3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hideMark/>
          </w:tcPr>
          <w:p w14:paraId="04F2ED8F" w14:textId="77777777" w:rsidR="007520DD" w:rsidRPr="007669C3" w:rsidRDefault="007520DD" w:rsidP="00560F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76903F2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6D35120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43DBF4A5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6845245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025211" w:rsidRPr="00B742E5" w14:paraId="5F094E58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1DB54E5D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F8C0E8A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B16AC48" w14:textId="77777777" w:rsidR="00025211" w:rsidRPr="007669C3" w:rsidRDefault="00025211" w:rsidP="00025211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3FDC326E" w14:textId="1B07B566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67" w:type="dxa"/>
          </w:tcPr>
          <w:p w14:paraId="7D876B7E" w14:textId="02A38715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4F33B031" w14:textId="7856D6D7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16" w:type="dxa"/>
          </w:tcPr>
          <w:p w14:paraId="0CFB258A" w14:textId="1C2F6D74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9DBDB87" w14:textId="72039B9E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71" w:type="dxa"/>
          </w:tcPr>
          <w:p w14:paraId="22818CF5" w14:textId="5275C06A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025211" w:rsidRPr="00B742E5" w14:paraId="7AFBFA72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116E713E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4FB17F6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D31A4C" w14:textId="77777777" w:rsidR="00025211" w:rsidRPr="007669C3" w:rsidRDefault="00025211" w:rsidP="00025211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20A4BEF6" w14:textId="0421E2EE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567" w:type="dxa"/>
          </w:tcPr>
          <w:p w14:paraId="6B3EA5AD" w14:textId="1236DB86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D66D488" w14:textId="70FC9DB9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16" w:type="dxa"/>
          </w:tcPr>
          <w:p w14:paraId="4CF45AD2" w14:textId="26DB794B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554CF5F7" w14:textId="3B0121EF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71" w:type="dxa"/>
          </w:tcPr>
          <w:p w14:paraId="0484F01B" w14:textId="263E8D27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025211" w:rsidRPr="00B742E5" w14:paraId="58EB7C71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4356DF39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6BE6DFD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28E6C6A" w14:textId="77777777" w:rsidR="00025211" w:rsidRPr="007669C3" w:rsidRDefault="00025211" w:rsidP="00025211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CE1C865" w14:textId="098F00EA" w:rsidR="00025211" w:rsidRPr="00B77194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hideMark/>
          </w:tcPr>
          <w:p w14:paraId="6CD192C6" w14:textId="536E3D91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35" w:type="dxa"/>
            <w:hideMark/>
          </w:tcPr>
          <w:p w14:paraId="3EF89CBB" w14:textId="3F6B82EB" w:rsidR="00025211" w:rsidRPr="007669C3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16" w:type="dxa"/>
            <w:hideMark/>
          </w:tcPr>
          <w:p w14:paraId="62A193DD" w14:textId="44BF3BF2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66" w:type="dxa"/>
            <w:hideMark/>
          </w:tcPr>
          <w:p w14:paraId="6BB26EA2" w14:textId="1B6BCC16" w:rsidR="00025211" w:rsidRPr="007669C3" w:rsidRDefault="00025211" w:rsidP="0002521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71" w:type="dxa"/>
            <w:hideMark/>
          </w:tcPr>
          <w:p w14:paraId="374B2587" w14:textId="25714971" w:rsidR="00025211" w:rsidRPr="007669C3" w:rsidRDefault="00025211" w:rsidP="00025211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</w:tr>
      <w:tr w:rsidR="00025211" w:rsidRPr="00B742E5" w14:paraId="57FEEA17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21A9E0C0" w14:textId="77777777" w:rsidR="00025211" w:rsidRPr="007669C3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0D1FF33B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DC2CADE" w14:textId="77777777" w:rsidR="00025211" w:rsidRPr="007669C3" w:rsidRDefault="00025211" w:rsidP="0002521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4ED7579" w14:textId="77777777" w:rsidR="00025211" w:rsidRPr="007669C3" w:rsidRDefault="00025211" w:rsidP="00025211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34C08018" w14:textId="77777777" w:rsidR="00025211" w:rsidRPr="007669C3" w:rsidRDefault="00025211" w:rsidP="00025211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025211" w:rsidRPr="00B742E5" w14:paraId="64B03ACB" w14:textId="77777777" w:rsidTr="00560F12">
        <w:trPr>
          <w:gridAfter w:val="1"/>
          <w:wAfter w:w="7" w:type="dxa"/>
        </w:trPr>
        <w:tc>
          <w:tcPr>
            <w:tcW w:w="3326" w:type="dxa"/>
            <w:hideMark/>
          </w:tcPr>
          <w:p w14:paraId="6967583C" w14:textId="77777777" w:rsidR="00025211" w:rsidRPr="00522D63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91" w:type="dxa"/>
          </w:tcPr>
          <w:p w14:paraId="3CB0D482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6D5497A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70CDC0" w14:textId="77777777" w:rsidR="00025211" w:rsidRPr="005E697F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591FEF7" w14:textId="77777777" w:rsidR="00025211" w:rsidRPr="005E697F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CEF16C3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4B48DFD3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45BF8934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5FFF6AC7" w14:textId="77777777" w:rsidR="00025211" w:rsidRPr="005E697F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025211" w:rsidRPr="00B742E5" w14:paraId="0EB12317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57CC6A2B" w14:textId="6920D61D" w:rsidR="00025211" w:rsidRPr="005E697F" w:rsidRDefault="00025211" w:rsidP="00025211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291" w:type="dxa"/>
          </w:tcPr>
          <w:p w14:paraId="5811C717" w14:textId="5A77AE0E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3D0FA488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A1A1A6" w14:textId="77777777" w:rsidR="00025211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05DCA25" w14:textId="77777777" w:rsidR="00025211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27D3D2" w14:textId="3FC33F3C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EF5CDAC" w14:textId="00FEC3AB" w:rsidR="00025211" w:rsidRPr="00A3030A" w:rsidRDefault="00243BFC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43BFC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76E003AB" w14:textId="51B514B7" w:rsidR="00025211" w:rsidRPr="00A3030A" w:rsidRDefault="00025211" w:rsidP="00025211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0AF99C34" w14:textId="73F04898" w:rsidR="00025211" w:rsidRPr="00A3030A" w:rsidRDefault="00243BFC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43BFC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750</w:t>
            </w:r>
          </w:p>
        </w:tc>
        <w:tc>
          <w:tcPr>
            <w:tcW w:w="616" w:type="dxa"/>
            <w:vAlign w:val="bottom"/>
          </w:tcPr>
          <w:p w14:paraId="24EA2BB8" w14:textId="072C233D" w:rsidR="00025211" w:rsidRPr="00A3030A" w:rsidRDefault="00025211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375</w:t>
            </w:r>
          </w:p>
        </w:tc>
        <w:tc>
          <w:tcPr>
            <w:tcW w:w="666" w:type="dxa"/>
            <w:vAlign w:val="bottom"/>
          </w:tcPr>
          <w:p w14:paraId="469BE77E" w14:textId="18093938" w:rsidR="00025211" w:rsidRPr="00A3030A" w:rsidRDefault="00243BFC" w:rsidP="00025211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43BFC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658</w:t>
            </w:r>
          </w:p>
        </w:tc>
        <w:tc>
          <w:tcPr>
            <w:tcW w:w="671" w:type="dxa"/>
            <w:vAlign w:val="bottom"/>
          </w:tcPr>
          <w:p w14:paraId="660CA8B5" w14:textId="01066EA8" w:rsidR="00025211" w:rsidRPr="00A3030A" w:rsidRDefault="00025211" w:rsidP="00025211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313</w:t>
            </w:r>
          </w:p>
        </w:tc>
      </w:tr>
      <w:tr w:rsidR="00025211" w:rsidRPr="00B742E5" w14:paraId="74A8A3EC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3C9BDC15" w14:textId="77777777" w:rsidR="00025211" w:rsidRPr="005E697F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4256EA58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1B690E35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852D1BC" w14:textId="77777777" w:rsidR="00025211" w:rsidRPr="00165EE3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C44E1E8" w14:textId="77777777" w:rsidR="00025211" w:rsidRPr="00165EE3" w:rsidRDefault="00025211" w:rsidP="00025211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99B3522" w14:textId="77777777" w:rsidR="00025211" w:rsidRPr="00165EE3" w:rsidRDefault="00025211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62522780" w14:textId="77777777" w:rsidR="00025211" w:rsidRPr="00165EE3" w:rsidRDefault="00025211" w:rsidP="00025211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04C244A7" w14:textId="77777777" w:rsidR="00025211" w:rsidRPr="00165EE3" w:rsidRDefault="00025211" w:rsidP="00025211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BD06468" w14:textId="77777777" w:rsidR="00025211" w:rsidRPr="00165EE3" w:rsidRDefault="00025211" w:rsidP="00025211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025211" w:rsidRPr="00B742E5" w14:paraId="09784841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04A59324" w14:textId="77777777" w:rsidR="00025211" w:rsidRPr="005E697F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91" w:type="dxa"/>
          </w:tcPr>
          <w:p w14:paraId="5F0A9009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449FCF" w14:textId="77777777" w:rsidR="00025211" w:rsidRPr="005E697F" w:rsidRDefault="00025211" w:rsidP="0002521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B3894F" w14:textId="77777777" w:rsidR="00025211" w:rsidRPr="00165EE3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4A795FC" w14:textId="77777777" w:rsidR="00025211" w:rsidRPr="00165EE3" w:rsidRDefault="00025211" w:rsidP="00025211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C31A8CF" w14:textId="77777777" w:rsidR="00025211" w:rsidRPr="00165EE3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825D2E3" w14:textId="77777777" w:rsidR="00025211" w:rsidRPr="00165EE3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17FF18" w14:textId="77777777" w:rsidR="00025211" w:rsidRPr="00165EE3" w:rsidRDefault="00025211" w:rsidP="00025211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9A21123" w14:textId="77777777" w:rsidR="00025211" w:rsidRPr="00165EE3" w:rsidRDefault="00025211" w:rsidP="00025211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243BFC" w:rsidRPr="00B742E5" w14:paraId="13FA2502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6678A59A" w14:textId="77777777" w:rsidR="00243BFC" w:rsidRPr="005E697F" w:rsidRDefault="00243BFC" w:rsidP="00243BFC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3D75E36E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EA2CEAC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6DF82E9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7AE0A2B" w14:textId="17B5B17C" w:rsidR="00243BFC" w:rsidRPr="00A3030A" w:rsidRDefault="00243BFC" w:rsidP="00243BF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14:paraId="6AC9189E" w14:textId="46EE16FC" w:rsidR="00243BFC" w:rsidRPr="00A3030A" w:rsidRDefault="00243BFC" w:rsidP="00243BFC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bottom"/>
          </w:tcPr>
          <w:p w14:paraId="3FC24F1F" w14:textId="4213C17E" w:rsidR="00243BFC" w:rsidRPr="00A3030A" w:rsidRDefault="00243BFC" w:rsidP="00243BFC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C623D7E" w14:textId="3B4AE247" w:rsidR="00243BFC" w:rsidRPr="00A3030A" w:rsidRDefault="00243BFC" w:rsidP="00243BFC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FDDCD75" w14:textId="641FC66F" w:rsidR="00243BFC" w:rsidRPr="00A3030A" w:rsidRDefault="00243BFC" w:rsidP="00243BFC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243BFC">
              <w:rPr>
                <w:rFonts w:asciiTheme="majorBidi" w:hAnsiTheme="majorBidi" w:cs="Angsana New"/>
                <w:sz w:val="20"/>
                <w:szCs w:val="20"/>
                <w:cs/>
              </w:rPr>
              <w:t>66</w:t>
            </w:r>
          </w:p>
        </w:tc>
        <w:tc>
          <w:tcPr>
            <w:tcW w:w="671" w:type="dxa"/>
            <w:vAlign w:val="bottom"/>
          </w:tcPr>
          <w:p w14:paraId="7B1FF4AA" w14:textId="79694C60" w:rsidR="00243BFC" w:rsidRPr="00A3030A" w:rsidRDefault="00243BFC" w:rsidP="00243BFC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243BFC" w:rsidRPr="00B742E5" w14:paraId="4A90A16F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7E6A6BF4" w14:textId="77777777" w:rsidR="00243BFC" w:rsidRPr="005E697F" w:rsidRDefault="00243BFC" w:rsidP="00243BFC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91" w:type="dxa"/>
          </w:tcPr>
          <w:p w14:paraId="53BC729D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7F85DE5A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DB0236C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94BC278" w14:textId="30668D48" w:rsidR="00243BFC" w:rsidRPr="00A3030A" w:rsidRDefault="00243BFC" w:rsidP="00243BF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567" w:type="dxa"/>
            <w:vAlign w:val="bottom"/>
          </w:tcPr>
          <w:p w14:paraId="6A70666F" w14:textId="2C7DB715" w:rsidR="00243BFC" w:rsidRPr="00A3030A" w:rsidRDefault="00243BFC" w:rsidP="00243BFC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5" w:type="dxa"/>
            <w:vAlign w:val="bottom"/>
          </w:tcPr>
          <w:p w14:paraId="75169F71" w14:textId="0AF2D219" w:rsidR="00243BFC" w:rsidRPr="00A3030A" w:rsidRDefault="00243BFC" w:rsidP="00243BFC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16" w:type="dxa"/>
            <w:vAlign w:val="bottom"/>
          </w:tcPr>
          <w:p w14:paraId="7FEF9A33" w14:textId="6216259C" w:rsidR="00243BFC" w:rsidRPr="00A3030A" w:rsidRDefault="00243BFC" w:rsidP="00243BFC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25FB82F3" w14:textId="1EACC33B" w:rsidR="00243BFC" w:rsidRPr="00A3030A" w:rsidRDefault="00243BFC" w:rsidP="00243BFC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43BFC">
              <w:rPr>
                <w:rFonts w:asciiTheme="majorBidi" w:hAnsiTheme="majorBidi" w:cstheme="majorBidi"/>
                <w:sz w:val="20"/>
                <w:szCs w:val="20"/>
              </w:rPr>
              <w:t>787</w:t>
            </w:r>
          </w:p>
        </w:tc>
        <w:tc>
          <w:tcPr>
            <w:tcW w:w="671" w:type="dxa"/>
            <w:vAlign w:val="bottom"/>
          </w:tcPr>
          <w:p w14:paraId="3CDB77D3" w14:textId="60E32B58" w:rsidR="00243BFC" w:rsidRPr="00A3030A" w:rsidRDefault="00243BFC" w:rsidP="00243BFC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820</w:t>
            </w:r>
          </w:p>
        </w:tc>
      </w:tr>
      <w:tr w:rsidR="00243BFC" w:rsidRPr="00B742E5" w14:paraId="13C3E09C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298DF99D" w14:textId="77777777" w:rsidR="00243BFC" w:rsidRPr="005E697F" w:rsidRDefault="00243BFC" w:rsidP="00243BFC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291" w:type="dxa"/>
          </w:tcPr>
          <w:p w14:paraId="46ADD127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153DAC33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A03CAA2" w14:textId="6946D593" w:rsidR="00243BFC" w:rsidRPr="00A3030A" w:rsidRDefault="00243BFC" w:rsidP="00243BF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567" w:type="dxa"/>
            <w:vAlign w:val="bottom"/>
          </w:tcPr>
          <w:p w14:paraId="7E81AC33" w14:textId="7D36396A" w:rsidR="00243BFC" w:rsidRPr="00A3030A" w:rsidRDefault="00243BFC" w:rsidP="00243BFC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5" w:type="dxa"/>
            <w:vAlign w:val="bottom"/>
          </w:tcPr>
          <w:p w14:paraId="4FB80A67" w14:textId="2072BBF6" w:rsidR="00243BFC" w:rsidRPr="00A3030A" w:rsidRDefault="00243BFC" w:rsidP="00243BFC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34" w:right="-1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6273DE38" w14:textId="607156BA" w:rsidR="00243BFC" w:rsidRPr="00A3030A" w:rsidRDefault="00243BFC" w:rsidP="00243BFC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1220EB27" w14:textId="64F0BB16" w:rsidR="00243BFC" w:rsidRPr="00A3030A" w:rsidRDefault="00243BFC" w:rsidP="00243BFC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03" w:right="-16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13EA04B9" w14:textId="57AEBC09" w:rsidR="00243BFC" w:rsidRPr="00671F81" w:rsidRDefault="00243BFC" w:rsidP="00243BFC">
            <w:pPr>
              <w:tabs>
                <w:tab w:val="decimal" w:pos="265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71F8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B742E5" w14:paraId="5271B9D9" w14:textId="77777777" w:rsidTr="00560F12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1D8F67FC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194F295" w14:textId="77777777" w:rsidR="00243BFC" w:rsidRPr="005E697F" w:rsidRDefault="00243BFC" w:rsidP="00243BFC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2B1545" w14:textId="77777777" w:rsidR="00243BFC" w:rsidRPr="00A3030A" w:rsidRDefault="00243BFC" w:rsidP="00243BFC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1DBDB6D" w14:textId="77777777" w:rsidR="00243BFC" w:rsidRPr="00A3030A" w:rsidRDefault="00243BFC" w:rsidP="00243BFC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3A7D9288" w14:textId="2013A44A" w:rsidR="00243BFC" w:rsidRPr="00A3030A" w:rsidRDefault="00243BFC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43BFC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971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7E6B2C24" w14:textId="5C78B34F" w:rsidR="00243BFC" w:rsidRPr="00A3030A" w:rsidRDefault="00243BFC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596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95EE1" w14:textId="1704C144" w:rsidR="00243BFC" w:rsidRPr="00A3030A" w:rsidRDefault="00243BFC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1</w:t>
            </w:r>
            <w:r w:rsidRPr="00243BF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243BFC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511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6109DD0A" w14:textId="0BA0286D" w:rsidR="00243BFC" w:rsidRPr="00A3030A" w:rsidRDefault="00243BFC" w:rsidP="00243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1,206</w:t>
            </w:r>
          </w:p>
        </w:tc>
      </w:tr>
    </w:tbl>
    <w:p w14:paraId="7A7A107A" w14:textId="37D7190C" w:rsidR="00141925" w:rsidRDefault="004340D8" w:rsidP="004340D8">
      <w:pPr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810"/>
        <w:gridCol w:w="990"/>
        <w:gridCol w:w="794"/>
        <w:gridCol w:w="785"/>
        <w:gridCol w:w="709"/>
        <w:gridCol w:w="1134"/>
      </w:tblGrid>
      <w:tr w:rsidR="007520DD" w:rsidRPr="00126E2A" w14:paraId="6C47A532" w14:textId="77777777" w:rsidTr="001C05A8">
        <w:trPr>
          <w:trHeight w:val="70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0869D058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6A8846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7FACA22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412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58FD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7520DD" w:rsidRPr="00126E2A" w14:paraId="677F4340" w14:textId="77777777" w:rsidTr="001C05A8">
        <w:tc>
          <w:tcPr>
            <w:tcW w:w="3060" w:type="dxa"/>
            <w:tcBorders>
              <w:top w:val="nil"/>
            </w:tcBorders>
            <w:shd w:val="clear" w:color="auto" w:fill="auto"/>
          </w:tcPr>
          <w:p w14:paraId="13994D5A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B39359B" w14:textId="77777777" w:rsidR="007520DD" w:rsidRPr="00126E2A" w:rsidRDefault="007520DD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CCA7930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E980645" w14:textId="77777777" w:rsidR="007520DD" w:rsidRPr="00126E2A" w:rsidRDefault="007520DD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7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356B1F" w14:textId="77777777" w:rsidR="007520DD" w:rsidRPr="00126E2A" w:rsidRDefault="007520DD" w:rsidP="00063CB3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9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15B46DF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134" w:type="dxa"/>
            <w:tcBorders>
              <w:top w:val="nil"/>
            </w:tcBorders>
          </w:tcPr>
          <w:p w14:paraId="05BAC536" w14:textId="77777777" w:rsidR="007520DD" w:rsidRDefault="007520DD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692C672E" w14:textId="747AE6D6" w:rsidR="007520DD" w:rsidRPr="00126E2A" w:rsidRDefault="007520DD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</w:t>
            </w:r>
            <w:r w:rsidR="001E74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งวด</w:t>
            </w:r>
            <w:r w:rsidR="0002521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หก</w:t>
            </w:r>
            <w:r w:rsidR="001E74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</w:tc>
      </w:tr>
      <w:tr w:rsidR="007520DD" w:rsidRPr="00126E2A" w14:paraId="744483B0" w14:textId="77777777" w:rsidTr="001C05A8">
        <w:trPr>
          <w:trHeight w:val="164"/>
        </w:trPr>
        <w:tc>
          <w:tcPr>
            <w:tcW w:w="3060" w:type="dxa"/>
            <w:shd w:val="clear" w:color="auto" w:fill="auto"/>
          </w:tcPr>
          <w:p w14:paraId="1843CB8A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BE42613" w14:textId="77777777" w:rsidR="007520DD" w:rsidRPr="00126E2A" w:rsidRDefault="007520DD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7A95A8E6" w14:textId="77777777" w:rsidR="007520DD" w:rsidRPr="00126E2A" w:rsidRDefault="007520DD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784" w:type="dxa"/>
            <w:gridSpan w:val="2"/>
            <w:shd w:val="clear" w:color="auto" w:fill="auto"/>
            <w:vAlign w:val="bottom"/>
          </w:tcPr>
          <w:p w14:paraId="5A7D8573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C757D66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134" w:type="dxa"/>
          </w:tcPr>
          <w:p w14:paraId="625865C1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025211" w:rsidRPr="00126E2A" w14:paraId="2D2C9FF6" w14:textId="77777777" w:rsidTr="001C05A8">
        <w:tc>
          <w:tcPr>
            <w:tcW w:w="3060" w:type="dxa"/>
            <w:shd w:val="clear" w:color="auto" w:fill="auto"/>
          </w:tcPr>
          <w:p w14:paraId="765ACBB9" w14:textId="77777777" w:rsidR="00025211" w:rsidRPr="00126E2A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4466FF2" w14:textId="77777777" w:rsidR="00025211" w:rsidRPr="008F19F9" w:rsidRDefault="00025211" w:rsidP="0002521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6D415494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E569E68" w14:textId="023F1492" w:rsidR="00025211" w:rsidRPr="00B77194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94" w:type="dxa"/>
            <w:shd w:val="clear" w:color="auto" w:fill="auto"/>
          </w:tcPr>
          <w:p w14:paraId="5C080AAB" w14:textId="7CE9F9F1" w:rsidR="00025211" w:rsidRPr="007669C3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85" w:type="dxa"/>
            <w:shd w:val="clear" w:color="auto" w:fill="auto"/>
          </w:tcPr>
          <w:p w14:paraId="3B8E2AF2" w14:textId="552027E8" w:rsidR="00025211" w:rsidRPr="00B77194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09" w:type="dxa"/>
            <w:shd w:val="clear" w:color="auto" w:fill="auto"/>
          </w:tcPr>
          <w:p w14:paraId="5812642C" w14:textId="04AA4E18" w:rsidR="00025211" w:rsidRPr="007669C3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134" w:type="dxa"/>
          </w:tcPr>
          <w:p w14:paraId="5499D927" w14:textId="691DD4EC" w:rsidR="00025211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025211" w:rsidRPr="00126E2A" w14:paraId="119F12A4" w14:textId="77777777" w:rsidTr="001C05A8">
        <w:tc>
          <w:tcPr>
            <w:tcW w:w="3060" w:type="dxa"/>
            <w:shd w:val="clear" w:color="auto" w:fill="auto"/>
          </w:tcPr>
          <w:p w14:paraId="037CEA55" w14:textId="77777777" w:rsidR="00025211" w:rsidRPr="00126E2A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A3667DD" w14:textId="77777777" w:rsidR="00025211" w:rsidRPr="008F19F9" w:rsidRDefault="00025211" w:rsidP="0002521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443B70D6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7649CA2" w14:textId="54792B96" w:rsidR="00025211" w:rsidRPr="004D7651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94" w:type="dxa"/>
            <w:shd w:val="clear" w:color="auto" w:fill="auto"/>
          </w:tcPr>
          <w:p w14:paraId="29D9B2FE" w14:textId="1DFAF485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85" w:type="dxa"/>
            <w:shd w:val="clear" w:color="auto" w:fill="auto"/>
          </w:tcPr>
          <w:p w14:paraId="1FB48055" w14:textId="3A0F0E19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6AAC1059" w14:textId="5BA1DC9E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134" w:type="dxa"/>
          </w:tcPr>
          <w:p w14:paraId="65FC0D82" w14:textId="604FAA96" w:rsidR="00025211" w:rsidRPr="00B77194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</w:tr>
      <w:tr w:rsidR="00025211" w:rsidRPr="00126E2A" w14:paraId="4E900167" w14:textId="77777777" w:rsidTr="001C05A8">
        <w:tc>
          <w:tcPr>
            <w:tcW w:w="3060" w:type="dxa"/>
            <w:shd w:val="clear" w:color="auto" w:fill="auto"/>
          </w:tcPr>
          <w:p w14:paraId="1E9ACBF6" w14:textId="77777777" w:rsidR="00025211" w:rsidRPr="00DF2695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38F608E" w14:textId="77777777" w:rsidR="00025211" w:rsidRPr="00126E2A" w:rsidRDefault="00025211" w:rsidP="00025211">
            <w:pPr>
              <w:suppressAutoHyphens/>
              <w:spacing w:after="0" w:line="22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E77E64E" w14:textId="77777777" w:rsidR="00025211" w:rsidRPr="00DF2695" w:rsidRDefault="00025211" w:rsidP="00025211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784" w:type="dxa"/>
            <w:gridSpan w:val="2"/>
            <w:shd w:val="clear" w:color="auto" w:fill="auto"/>
            <w:vAlign w:val="bottom"/>
          </w:tcPr>
          <w:p w14:paraId="78CAF315" w14:textId="77777777" w:rsidR="00025211" w:rsidRPr="00DF2695" w:rsidRDefault="00025211" w:rsidP="00025211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14:paraId="1CDC680A" w14:textId="77777777" w:rsidR="00025211" w:rsidRPr="00126E2A" w:rsidRDefault="00025211" w:rsidP="00025211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025211" w:rsidRPr="00126E2A" w14:paraId="2D76096E" w14:textId="77777777" w:rsidTr="001C05A8">
        <w:tc>
          <w:tcPr>
            <w:tcW w:w="3060" w:type="dxa"/>
            <w:shd w:val="clear" w:color="auto" w:fill="auto"/>
          </w:tcPr>
          <w:p w14:paraId="0592A7FC" w14:textId="77777777" w:rsidR="00025211" w:rsidRPr="00A3030A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auto"/>
          </w:tcPr>
          <w:p w14:paraId="664320AC" w14:textId="77777777" w:rsidR="00025211" w:rsidRPr="00A3030A" w:rsidRDefault="00025211" w:rsidP="00025211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849542E" w14:textId="77777777" w:rsidR="00025211" w:rsidRPr="00A3030A" w:rsidRDefault="00025211" w:rsidP="00025211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F3F8D" w14:textId="77777777" w:rsidR="00025211" w:rsidRPr="00A3030A" w:rsidRDefault="00025211" w:rsidP="00025211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FA5F211" w14:textId="77777777" w:rsidR="00025211" w:rsidRPr="00A3030A" w:rsidRDefault="00025211" w:rsidP="00025211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C445B1A" w14:textId="77777777" w:rsidR="00025211" w:rsidRPr="00A3030A" w:rsidRDefault="00025211" w:rsidP="00025211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67E7FC" w14:textId="77777777" w:rsidR="00025211" w:rsidRPr="00A3030A" w:rsidRDefault="00025211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5E3B8BFB" w14:textId="77777777" w:rsidR="00025211" w:rsidRPr="00A3030A" w:rsidRDefault="00025211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025211" w:rsidRPr="00126E2A" w14:paraId="49E73296" w14:textId="77777777" w:rsidTr="001C05A8">
        <w:tc>
          <w:tcPr>
            <w:tcW w:w="3060" w:type="dxa"/>
            <w:shd w:val="clear" w:color="auto" w:fill="auto"/>
          </w:tcPr>
          <w:p w14:paraId="2454945C" w14:textId="77777777" w:rsidR="00025211" w:rsidRPr="00A3030A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5BCC4744" w14:textId="77777777" w:rsidR="00025211" w:rsidRPr="00A3030A" w:rsidRDefault="00025211" w:rsidP="00025211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6D6DE3C" w14:textId="77777777" w:rsidR="00025211" w:rsidRPr="00A3030A" w:rsidRDefault="00025211" w:rsidP="00025211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8782B" w14:textId="7B2B9E0C" w:rsidR="00025211" w:rsidRPr="00A3030A" w:rsidRDefault="00243BFC" w:rsidP="00025211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99.5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35956D7" w14:textId="0161C2A1" w:rsidR="00025211" w:rsidRPr="00A3030A" w:rsidRDefault="00025211" w:rsidP="00025211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99.1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56528FB" w14:textId="38A2ACB9" w:rsidR="00025211" w:rsidRPr="00A3030A" w:rsidRDefault="00243BFC" w:rsidP="00025211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441,599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CE4BD" w14:textId="504A09BE" w:rsidR="00025211" w:rsidRPr="003E3CE9" w:rsidRDefault="00025211" w:rsidP="00025211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440,741</w:t>
            </w:r>
          </w:p>
        </w:tc>
        <w:tc>
          <w:tcPr>
            <w:tcW w:w="1134" w:type="dxa"/>
            <w:vAlign w:val="bottom"/>
          </w:tcPr>
          <w:p w14:paraId="5BC25942" w14:textId="50871CE2" w:rsidR="00025211" w:rsidRPr="00A3030A" w:rsidRDefault="00243BFC" w:rsidP="00025211">
            <w:pPr>
              <w:tabs>
                <w:tab w:val="decimal" w:pos="693"/>
              </w:tabs>
              <w:suppressAutoHyphens/>
              <w:spacing w:after="0" w:line="220" w:lineRule="exact"/>
              <w:ind w:left="273"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37,453</w:t>
            </w:r>
          </w:p>
        </w:tc>
      </w:tr>
      <w:tr w:rsidR="00243BFC" w:rsidRPr="00126E2A" w14:paraId="1EA1186E" w14:textId="77777777" w:rsidTr="001C05A8">
        <w:tc>
          <w:tcPr>
            <w:tcW w:w="3060" w:type="dxa"/>
            <w:shd w:val="clear" w:color="auto" w:fill="auto"/>
          </w:tcPr>
          <w:p w14:paraId="458C823A" w14:textId="11C80E98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440" w:type="dxa"/>
            <w:shd w:val="clear" w:color="auto" w:fill="auto"/>
          </w:tcPr>
          <w:p w14:paraId="3A6CCDD4" w14:textId="7051DAB7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="001412C1" w:rsidRPr="001412C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ร่วมทุนเพื่อพัฒนาธุรกิจ</w:t>
            </w:r>
            <w:r w:rsidR="001412C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และ</w:t>
            </w:r>
            <w:r w:rsidR="00E84B0F" w:rsidRPr="00E84B0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ลงทุนเชิงกลยุทธ์</w:t>
            </w:r>
          </w:p>
        </w:tc>
        <w:tc>
          <w:tcPr>
            <w:tcW w:w="810" w:type="dxa"/>
          </w:tcPr>
          <w:p w14:paraId="7B2100EC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2D65CE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4A76448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1E561" w14:textId="21C0FE3E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B16BEE3" w14:textId="06BAE650" w:rsidR="00243BFC" w:rsidRPr="00A3030A" w:rsidRDefault="00243BFC" w:rsidP="00243BFC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929AEF0" w14:textId="1E6B713E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23,462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D21E0A" w14:textId="61330DE1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25,478</w:t>
            </w:r>
          </w:p>
        </w:tc>
        <w:tc>
          <w:tcPr>
            <w:tcW w:w="1134" w:type="dxa"/>
            <w:vAlign w:val="bottom"/>
          </w:tcPr>
          <w:p w14:paraId="12B0AB1C" w14:textId="3233DAFF" w:rsidR="00243BFC" w:rsidRPr="00A3030A" w:rsidRDefault="00243BFC" w:rsidP="00243BFC">
            <w:pPr>
              <w:tabs>
                <w:tab w:val="decimal" w:pos="693"/>
              </w:tabs>
              <w:suppressAutoHyphens/>
              <w:spacing w:after="0" w:line="220" w:lineRule="exact"/>
              <w:ind w:left="273"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684</w:t>
            </w:r>
          </w:p>
        </w:tc>
      </w:tr>
      <w:tr w:rsidR="00243BFC" w:rsidRPr="00126E2A" w14:paraId="1D012DC0" w14:textId="77777777" w:rsidTr="001C05A8">
        <w:tc>
          <w:tcPr>
            <w:tcW w:w="3060" w:type="dxa"/>
            <w:shd w:val="clear" w:color="auto" w:fill="auto"/>
          </w:tcPr>
          <w:p w14:paraId="253303D6" w14:textId="77777777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126F459" w14:textId="197B18E4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บัตรเครดิต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810" w:type="dxa"/>
          </w:tcPr>
          <w:p w14:paraId="3E78B860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02029FB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09B51" w14:textId="03E65589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A592478" w14:textId="6B82D2BD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8D8FCB0" w14:textId="026DD238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23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206E2" w14:textId="359951F8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23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1134" w:type="dxa"/>
          </w:tcPr>
          <w:p w14:paraId="470EFE3F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12BEBC8" w14:textId="16EE17AD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126E2A" w14:paraId="2BCC104A" w14:textId="77777777" w:rsidTr="001C05A8">
        <w:tc>
          <w:tcPr>
            <w:tcW w:w="3060" w:type="dxa"/>
            <w:shd w:val="clear" w:color="auto" w:fill="auto"/>
          </w:tcPr>
          <w:p w14:paraId="5144ED46" w14:textId="42E49A36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</w:p>
        </w:tc>
        <w:tc>
          <w:tcPr>
            <w:tcW w:w="1440" w:type="dxa"/>
            <w:shd w:val="clear" w:color="auto" w:fill="auto"/>
          </w:tcPr>
          <w:p w14:paraId="5C4F7E0E" w14:textId="7745E495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ไลฟ์สไตร์ซูเปอร์แอปแพลตฟอร์ม</w:t>
            </w:r>
          </w:p>
        </w:tc>
        <w:tc>
          <w:tcPr>
            <w:tcW w:w="810" w:type="dxa"/>
          </w:tcPr>
          <w:p w14:paraId="70A3C0F1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552DBFEE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865CB" w14:textId="366C2769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4DC7B9C" w14:textId="553E760E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0E8C545" w14:textId="4DD1620F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243BF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6,500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21C99" w14:textId="5D284A16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000</w:t>
            </w:r>
          </w:p>
        </w:tc>
        <w:tc>
          <w:tcPr>
            <w:tcW w:w="1134" w:type="dxa"/>
          </w:tcPr>
          <w:p w14:paraId="1ECB49C8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A5D63D7" w14:textId="253C8BC8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126E2A" w14:paraId="489E8F48" w14:textId="77777777" w:rsidTr="001C05A8">
        <w:tc>
          <w:tcPr>
            <w:tcW w:w="3060" w:type="dxa"/>
            <w:shd w:val="clear" w:color="auto" w:fill="auto"/>
          </w:tcPr>
          <w:p w14:paraId="7924C62A" w14:textId="5BD7B4F4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บริษัทหลักทรัพย์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อินโนเวสท์ เอกซ์ จํากัด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32C33" w14:textId="5E5B987A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810" w:type="dxa"/>
            <w:vAlign w:val="bottom"/>
          </w:tcPr>
          <w:p w14:paraId="4A536C94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79519D" w14:textId="6E30BB49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23CEACC" w14:textId="738CFE39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6086A33" w14:textId="475FBC78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43BFC">
              <w:rPr>
                <w:rFonts w:asciiTheme="majorBidi" w:hAnsiTheme="majorBidi" w:cstheme="majorBidi"/>
                <w:sz w:val="20"/>
                <w:szCs w:val="20"/>
              </w:rPr>
              <w:t>4,959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DF1B6A" w14:textId="09E1B6CD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959</w:t>
            </w:r>
          </w:p>
        </w:tc>
        <w:tc>
          <w:tcPr>
            <w:tcW w:w="1134" w:type="dxa"/>
          </w:tcPr>
          <w:p w14:paraId="692B9922" w14:textId="770870F2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126E2A" w14:paraId="0160B2F3" w14:textId="77777777" w:rsidTr="001C05A8">
        <w:tc>
          <w:tcPr>
            <w:tcW w:w="3060" w:type="dxa"/>
            <w:shd w:val="clear" w:color="auto" w:fill="auto"/>
          </w:tcPr>
          <w:p w14:paraId="05EBA682" w14:textId="77777777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C5F8B8A" w14:textId="542031D8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ทะเบียนรถ เป็นประกันและนายหน้าประกัน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วินาศภัย</w:t>
            </w:r>
          </w:p>
        </w:tc>
        <w:tc>
          <w:tcPr>
            <w:tcW w:w="810" w:type="dxa"/>
          </w:tcPr>
          <w:p w14:paraId="13829FC4" w14:textId="77777777" w:rsidR="00243BFC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E2F164B" w14:textId="77777777" w:rsidR="00243BFC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351A29D" w14:textId="77777777" w:rsidR="00243BFC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78FD75" w14:textId="0F770042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A0408E" w14:textId="5E8DDF0C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2D95343" w14:textId="51290E3B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65C1CB6" w14:textId="5FE23721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43BFC">
              <w:rPr>
                <w:rFonts w:asciiTheme="majorBidi" w:hAnsiTheme="majorBidi" w:cstheme="majorBidi"/>
                <w:sz w:val="20"/>
                <w:szCs w:val="20"/>
              </w:rPr>
              <w:t>8,000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C6571F" w14:textId="58023326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4,000</w:t>
            </w:r>
          </w:p>
        </w:tc>
        <w:tc>
          <w:tcPr>
            <w:tcW w:w="1134" w:type="dxa"/>
          </w:tcPr>
          <w:p w14:paraId="090EB1DB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CB091E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C1F7E24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2091469" w14:textId="0E299400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126E2A" w14:paraId="560A3CC2" w14:textId="77777777" w:rsidTr="001C05A8">
        <w:tc>
          <w:tcPr>
            <w:tcW w:w="3060" w:type="dxa"/>
            <w:shd w:val="clear" w:color="auto" w:fill="auto"/>
          </w:tcPr>
          <w:p w14:paraId="75BDCD98" w14:textId="77777777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440" w:type="dxa"/>
            <w:shd w:val="clear" w:color="auto" w:fill="auto"/>
          </w:tcPr>
          <w:p w14:paraId="0D853EB4" w14:textId="0604A2D9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วิเคราะห์และประมวลผลข้อมูล</w:t>
            </w:r>
          </w:p>
        </w:tc>
        <w:tc>
          <w:tcPr>
            <w:tcW w:w="810" w:type="dxa"/>
          </w:tcPr>
          <w:p w14:paraId="19FF0646" w14:textId="77777777" w:rsidR="00243BFC" w:rsidRDefault="00243BFC" w:rsidP="00243BFC">
            <w:pPr>
              <w:suppressAutoHyphens/>
              <w:spacing w:after="0" w:line="220" w:lineRule="exact"/>
              <w:ind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7A05C35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F10ED5" w14:textId="03B2AF32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735C757" w14:textId="263F6644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52D3D34" w14:textId="6BC9447C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1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07EBC6" w14:textId="52D85AFB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1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460</w:t>
            </w:r>
          </w:p>
        </w:tc>
        <w:tc>
          <w:tcPr>
            <w:tcW w:w="1134" w:type="dxa"/>
          </w:tcPr>
          <w:p w14:paraId="523F3E02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32B0FCE" w14:textId="0F37297C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126E2A" w14:paraId="2096FE8D" w14:textId="77777777" w:rsidTr="001C05A8">
        <w:tc>
          <w:tcPr>
            <w:tcW w:w="3060" w:type="dxa"/>
            <w:shd w:val="clear" w:color="auto" w:fill="auto"/>
          </w:tcPr>
          <w:p w14:paraId="0CAF3519" w14:textId="239DE33A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440" w:type="dxa"/>
            <w:shd w:val="clear" w:color="auto" w:fill="auto"/>
          </w:tcPr>
          <w:p w14:paraId="7B22FB03" w14:textId="77777777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</w:p>
          <w:p w14:paraId="3894BCC6" w14:textId="0804A538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35430406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1AD6B7" w14:textId="66FE3A3C" w:rsidR="00243BFC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ABFBB4" w14:textId="2E699596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43BFC">
              <w:rPr>
                <w:rFonts w:asciiTheme="majorBidi" w:hAnsiTheme="majorBidi" w:cs="Angsana New"/>
                <w:sz w:val="20"/>
                <w:szCs w:val="20"/>
              </w:rPr>
              <w:t>57.0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5E3FE55" w14:textId="09626ABA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57.5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76A0E9D4" w14:textId="1227DACC" w:rsidR="00243BFC" w:rsidRPr="003E3CE9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243BFC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819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759E3" w14:textId="1E109D69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441</w:t>
            </w:r>
          </w:p>
        </w:tc>
        <w:tc>
          <w:tcPr>
            <w:tcW w:w="1134" w:type="dxa"/>
          </w:tcPr>
          <w:p w14:paraId="67883907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4801448" w14:textId="5F3AA2E6" w:rsidR="00243BFC" w:rsidRPr="00F02B82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79400035" w14:textId="77777777" w:rsidTr="001C05A8">
        <w:tc>
          <w:tcPr>
            <w:tcW w:w="3060" w:type="dxa"/>
            <w:shd w:val="clear" w:color="auto" w:fill="auto"/>
          </w:tcPr>
          <w:p w14:paraId="61C9C01B" w14:textId="451D580F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เทคเอกซ์ จำกัด</w:t>
            </w:r>
          </w:p>
        </w:tc>
        <w:tc>
          <w:tcPr>
            <w:tcW w:w="1440" w:type="dxa"/>
            <w:shd w:val="clear" w:color="auto" w:fill="auto"/>
          </w:tcPr>
          <w:p w14:paraId="13DBBFA7" w14:textId="6A30C1AE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70541619" w14:textId="33315EC7" w:rsidR="00243BFC" w:rsidRPr="00A3030A" w:rsidRDefault="00243BFC" w:rsidP="00243BFC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810" w:type="dxa"/>
          </w:tcPr>
          <w:p w14:paraId="64E0B245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23DE34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CAE838" w14:textId="798385B6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43BFC">
              <w:rPr>
                <w:rFonts w:asciiTheme="majorBidi" w:hAnsiTheme="majorBidi" w:cstheme="majorBidi"/>
                <w:sz w:val="20"/>
                <w:szCs w:val="20"/>
              </w:rPr>
              <w:t>60.0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A526256" w14:textId="4DDD6B01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60.0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648EFB3" w14:textId="16668357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D8F4F" w14:textId="3E331023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704</w:t>
            </w:r>
          </w:p>
        </w:tc>
        <w:tc>
          <w:tcPr>
            <w:tcW w:w="1134" w:type="dxa"/>
          </w:tcPr>
          <w:p w14:paraId="67327846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901E878" w14:textId="7000BBD3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15F11F7D" w14:textId="77777777" w:rsidTr="001C05A8">
        <w:tc>
          <w:tcPr>
            <w:tcW w:w="3060" w:type="dxa"/>
            <w:shd w:val="clear" w:color="auto" w:fill="auto"/>
          </w:tcPr>
          <w:p w14:paraId="2754EF6F" w14:textId="1BCAA35F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</w:p>
        </w:tc>
        <w:tc>
          <w:tcPr>
            <w:tcW w:w="1440" w:type="dxa"/>
            <w:shd w:val="clear" w:color="auto" w:fill="auto"/>
          </w:tcPr>
          <w:p w14:paraId="00724AAC" w14:textId="2445FD54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810" w:type="dxa"/>
          </w:tcPr>
          <w:p w14:paraId="3BA757B1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DDBE56A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C6280F" w14:textId="511A6837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43BFC">
              <w:rPr>
                <w:rFonts w:asciiTheme="majorBidi" w:hAnsiTheme="majorBidi" w:cs="Angsana New"/>
                <w:sz w:val="20"/>
                <w:szCs w:val="20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FDFC91A" w14:textId="70F209D1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53AC1EA7" w14:textId="1B2BED96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F01DEE" w14:textId="76D1E0BC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511</w:t>
            </w:r>
          </w:p>
        </w:tc>
        <w:tc>
          <w:tcPr>
            <w:tcW w:w="1134" w:type="dxa"/>
          </w:tcPr>
          <w:p w14:paraId="3D715C2F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AD2D98F" w14:textId="163D018E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126E2A" w14:paraId="2E19F6D6" w14:textId="77777777" w:rsidTr="001C05A8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1E3C4BA" w14:textId="77777777" w:rsidR="00792D3E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อบาคัส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ดิจิทัล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</w:p>
          <w:p w14:paraId="5E51BE66" w14:textId="6432BF09" w:rsidR="00243BFC" w:rsidRPr="00243BFC" w:rsidRDefault="007553AB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</w:t>
            </w:r>
            <w:r w:rsidR="00243BFC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(ชื่อเดิม บริษัท เอสซีบี อบาคัส จำกัด)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1022D8B" w14:textId="002C0698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บริการการวิเคราะห์และประมวมผลข้อมูล และบริการ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9A05EE5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865681C" w14:textId="6D71FB5D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43E37A7B" w14:textId="79F1AA04" w:rsidR="00243BFC" w:rsidRPr="00A3030A" w:rsidRDefault="00243BFC" w:rsidP="00243BFC">
            <w:pPr>
              <w:tabs>
                <w:tab w:val="decimal" w:pos="32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08DE8F49" w14:textId="75AE9F0C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43BF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6F68C27C" w14:textId="2799AFDC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1134" w:type="dxa"/>
            <w:tcBorders>
              <w:bottom w:val="nil"/>
            </w:tcBorders>
          </w:tcPr>
          <w:p w14:paraId="76E7416B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AD9E921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7D5432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FBE2EE6" w14:textId="74D17B8A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26C558FB" w14:textId="77777777" w:rsidTr="001C05A8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1BD6257E" w14:textId="7D80DCFB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94C06F1" w14:textId="7F72468C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34B32A90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874A18A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D661310" w14:textId="0A3B9941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3B170CD3" w14:textId="2BD77E72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7E53C294" w14:textId="78A32C36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243BFC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75CC8E02" w14:textId="08A066C4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221</w:t>
            </w:r>
          </w:p>
        </w:tc>
        <w:tc>
          <w:tcPr>
            <w:tcW w:w="1134" w:type="dxa"/>
            <w:tcBorders>
              <w:bottom w:val="nil"/>
            </w:tcBorders>
          </w:tcPr>
          <w:p w14:paraId="04C9BC9C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A23B436" w14:textId="1A13CDC5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2D581127" w14:textId="77777777" w:rsidTr="001C05A8"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BF35518" w14:textId="14EDA714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147799" w14:textId="77777777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3D086A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8B08F" w14:textId="2B7305F1" w:rsidR="00243BFC" w:rsidRPr="00A3030A" w:rsidRDefault="00243BFC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A46ED" w14:textId="5987AB50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FB7EF" w14:textId="6FD7D64A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110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00A64" w14:textId="5CF5C753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110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9FB6B82" w14:textId="18D0E15F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4B358D50" w14:textId="77777777" w:rsidTr="001C05A8"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D6E4726" w14:textId="77777777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AAC42F0" w14:textId="77777777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0CBA0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09C2E" w14:textId="77777777" w:rsidR="00243BFC" w:rsidRPr="00A3030A" w:rsidRDefault="00243BFC" w:rsidP="00243BF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6F7F" w14:textId="77777777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62C5C" w14:textId="77777777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09B5D" w14:textId="77777777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A7525BE" w14:textId="3C655802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243BFC" w:rsidRPr="005E697F" w14:paraId="33D3C098" w14:textId="77777777" w:rsidTr="001C05A8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3060" w:type="dxa"/>
            <w:hideMark/>
          </w:tcPr>
          <w:p w14:paraId="2696BE1E" w14:textId="26E5AC86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</w:t>
            </w:r>
            <w:r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</w:t>
            </w:r>
            <w:r w:rsidRPr="00644CB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าง</w:t>
            </w:r>
            <w:r w:rsidRPr="00644CB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440" w:type="dxa"/>
          </w:tcPr>
          <w:p w14:paraId="00083A2D" w14:textId="77777777" w:rsidR="00243BFC" w:rsidRPr="00A3030A" w:rsidRDefault="00243BFC" w:rsidP="00243BFC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56AC8971" w14:textId="77777777" w:rsidR="00243BFC" w:rsidRPr="00A3030A" w:rsidRDefault="00243BFC" w:rsidP="00243BFC">
            <w:pPr>
              <w:suppressAutoHyphens/>
              <w:snapToGrid w:val="0"/>
              <w:spacing w:after="0" w:line="220" w:lineRule="exac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34219DA1" w14:textId="77777777" w:rsidR="00243BFC" w:rsidRPr="00A3030A" w:rsidRDefault="00243BFC" w:rsidP="00243BFC">
            <w:pPr>
              <w:tabs>
                <w:tab w:val="decimal" w:pos="394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4" w:type="dxa"/>
            <w:vAlign w:val="bottom"/>
          </w:tcPr>
          <w:p w14:paraId="08A8E7FB" w14:textId="77777777" w:rsidR="00243BFC" w:rsidRPr="00A3030A" w:rsidRDefault="00243BFC" w:rsidP="00243BFC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5" w:type="dxa"/>
            <w:vAlign w:val="bottom"/>
          </w:tcPr>
          <w:p w14:paraId="52D84E64" w14:textId="77777777" w:rsidR="00243BFC" w:rsidRPr="00A3030A" w:rsidRDefault="00243BFC" w:rsidP="00243BFC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F4433BC" w14:textId="77777777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34" w:type="dxa"/>
          </w:tcPr>
          <w:p w14:paraId="0681923C" w14:textId="05A72B2C" w:rsidR="00243BFC" w:rsidRPr="00A3030A" w:rsidRDefault="00243BFC" w:rsidP="00243BFC">
            <w:pPr>
              <w:tabs>
                <w:tab w:val="decimal" w:pos="486"/>
                <w:tab w:val="decimal" w:pos="525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65FF4930" w14:textId="77777777" w:rsidTr="001C05A8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5D9054EB" w14:textId="0DB9AFFC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เอกซ์ จำกัด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516A313" w14:textId="7C31DC57" w:rsidR="00243BFC" w:rsidRPr="00A3030A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507AD25D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AFA8442" w14:textId="77777777" w:rsidR="00243BFC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0DBEE04" w14:textId="77777777" w:rsidR="00243BFC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2E5180C" w14:textId="67B0B350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9D84B2A" w14:textId="7D780E12" w:rsidR="00243BFC" w:rsidRPr="00A3030A" w:rsidRDefault="00B75796" w:rsidP="00243BFC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1B7219B1" w14:textId="1340CE45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0350572C" w14:textId="54E3E9BC" w:rsidR="00243BFC" w:rsidRPr="00B75796" w:rsidRDefault="00B75796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2252A5E1" w14:textId="5E57605A" w:rsidR="00243BFC" w:rsidRPr="003E3CE9" w:rsidRDefault="00243BFC" w:rsidP="00243BFC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375</w:t>
            </w:r>
          </w:p>
        </w:tc>
        <w:tc>
          <w:tcPr>
            <w:tcW w:w="1134" w:type="dxa"/>
            <w:tcBorders>
              <w:bottom w:val="nil"/>
            </w:tcBorders>
          </w:tcPr>
          <w:p w14:paraId="4AA0C918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517B5B5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253311A" w14:textId="77777777" w:rsidR="00243BFC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2C761C9" w14:textId="19A2B700" w:rsidR="00243BFC" w:rsidRPr="00A3030A" w:rsidRDefault="00243BFC" w:rsidP="00243BFC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F3AA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43BFC" w:rsidRPr="00F359E2" w14:paraId="2066967F" w14:textId="77777777" w:rsidTr="001C05A8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67455F7" w14:textId="167911DF" w:rsidR="00243BFC" w:rsidRPr="00A3030A" w:rsidRDefault="00243BFC" w:rsidP="00243BF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812D99F" w14:textId="77777777" w:rsidR="00243BFC" w:rsidRDefault="00243BFC" w:rsidP="00243BF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6336A07" w14:textId="77777777" w:rsidR="00243BFC" w:rsidRPr="00A3030A" w:rsidRDefault="00243BFC" w:rsidP="00243BF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D774A0A" w14:textId="77777777" w:rsidR="00243BFC" w:rsidRPr="00A3030A" w:rsidRDefault="00243BFC" w:rsidP="00243BF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04601DA8" w14:textId="77777777" w:rsidR="00243BFC" w:rsidRPr="00A3030A" w:rsidRDefault="00243BFC" w:rsidP="00243BF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765E5619" w14:textId="77777777" w:rsidR="00243BFC" w:rsidRPr="00A3030A" w:rsidRDefault="00243BFC" w:rsidP="00243BFC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1C19F365" w14:textId="77777777" w:rsidR="00243BFC" w:rsidRPr="00A3030A" w:rsidRDefault="00243BFC" w:rsidP="00243BFC">
            <w:pPr>
              <w:tabs>
                <w:tab w:val="decimal" w:pos="368"/>
              </w:tabs>
              <w:suppressAutoHyphens/>
              <w:spacing w:after="0" w:line="220" w:lineRule="exact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A9B3C57" w14:textId="77777777" w:rsidR="00243BFC" w:rsidRPr="00A3030A" w:rsidRDefault="00243BFC" w:rsidP="00243BFC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76811D5B" w14:textId="77777777" w:rsidR="00D07C7D" w:rsidRDefault="00D07C7D">
      <w:r>
        <w:br w:type="page"/>
      </w:r>
    </w:p>
    <w:tbl>
      <w:tblPr>
        <w:tblW w:w="97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352"/>
        <w:gridCol w:w="630"/>
        <w:gridCol w:w="810"/>
        <w:gridCol w:w="810"/>
        <w:gridCol w:w="990"/>
        <w:gridCol w:w="990"/>
        <w:gridCol w:w="1071"/>
      </w:tblGrid>
      <w:tr w:rsidR="00D07C7D" w:rsidRPr="00126E2A" w14:paraId="1224CA66" w14:textId="77777777" w:rsidTr="0027050A">
        <w:trPr>
          <w:trHeight w:val="243"/>
        </w:trPr>
        <w:tc>
          <w:tcPr>
            <w:tcW w:w="3058" w:type="dxa"/>
            <w:shd w:val="clear" w:color="auto" w:fill="auto"/>
          </w:tcPr>
          <w:p w14:paraId="6FBC44B9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352" w:type="dxa"/>
            <w:shd w:val="clear" w:color="auto" w:fill="auto"/>
          </w:tcPr>
          <w:p w14:paraId="24A55D01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76EDA323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671" w:type="dxa"/>
            <w:gridSpan w:val="5"/>
            <w:shd w:val="clear" w:color="auto" w:fill="auto"/>
          </w:tcPr>
          <w:p w14:paraId="15986343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D07C7D" w:rsidRPr="00126E2A" w14:paraId="0232D934" w14:textId="77777777" w:rsidTr="005D26C7">
        <w:trPr>
          <w:trHeight w:val="486"/>
        </w:trPr>
        <w:tc>
          <w:tcPr>
            <w:tcW w:w="3058" w:type="dxa"/>
            <w:shd w:val="clear" w:color="auto" w:fill="auto"/>
          </w:tcPr>
          <w:p w14:paraId="2875625B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2" w:type="dxa"/>
            <w:shd w:val="clear" w:color="auto" w:fill="auto"/>
          </w:tcPr>
          <w:p w14:paraId="3A4AF27C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68454614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49E4E99" w14:textId="77777777" w:rsidR="00D07C7D" w:rsidRPr="00126E2A" w:rsidRDefault="00D07C7D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83A1B8D" w14:textId="77777777" w:rsidR="00D07C7D" w:rsidRDefault="00D07C7D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3FAD24" w14:textId="77777777" w:rsidR="00D07C7D" w:rsidRPr="00126E2A" w:rsidRDefault="00D07C7D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DE20B67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071" w:type="dxa"/>
            <w:vAlign w:val="bottom"/>
          </w:tcPr>
          <w:p w14:paraId="63DC59A3" w14:textId="77777777" w:rsidR="00D07C7D" w:rsidRDefault="00D07C7D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1767BFB9" w14:textId="5CA55D9F" w:rsidR="00D07C7D" w:rsidRPr="001D4A18" w:rsidRDefault="00D07C7D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02521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หก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</w:tc>
      </w:tr>
      <w:tr w:rsidR="00D07C7D" w:rsidRPr="00126E2A" w14:paraId="4AFC1EA5" w14:textId="77777777" w:rsidTr="005D26C7">
        <w:trPr>
          <w:trHeight w:val="166"/>
        </w:trPr>
        <w:tc>
          <w:tcPr>
            <w:tcW w:w="3058" w:type="dxa"/>
            <w:shd w:val="clear" w:color="auto" w:fill="auto"/>
          </w:tcPr>
          <w:p w14:paraId="73C34DD2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2" w:type="dxa"/>
            <w:shd w:val="clear" w:color="auto" w:fill="auto"/>
          </w:tcPr>
          <w:p w14:paraId="268D5865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30" w:type="dxa"/>
          </w:tcPr>
          <w:p w14:paraId="1784E2DA" w14:textId="77777777" w:rsidR="00D07C7D" w:rsidRPr="00126E2A" w:rsidRDefault="00D07C7D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FFF7599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64F5575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071" w:type="dxa"/>
          </w:tcPr>
          <w:p w14:paraId="0C8E5268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025211" w:rsidRPr="00126E2A" w14:paraId="3F18B450" w14:textId="77777777" w:rsidTr="005D26C7">
        <w:trPr>
          <w:trHeight w:val="217"/>
        </w:trPr>
        <w:tc>
          <w:tcPr>
            <w:tcW w:w="3058" w:type="dxa"/>
            <w:shd w:val="clear" w:color="auto" w:fill="auto"/>
          </w:tcPr>
          <w:p w14:paraId="453088FE" w14:textId="77777777" w:rsidR="00025211" w:rsidRPr="00126E2A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2" w:type="dxa"/>
            <w:shd w:val="clear" w:color="auto" w:fill="auto"/>
          </w:tcPr>
          <w:p w14:paraId="72044512" w14:textId="77777777" w:rsidR="00025211" w:rsidRPr="00126E2A" w:rsidRDefault="00025211" w:rsidP="0002521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28DACAB6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C9F75AA" w14:textId="5D80E296" w:rsidR="00025211" w:rsidRPr="00B77194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14:paraId="3C71FAE3" w14:textId="77777777" w:rsidR="00025211" w:rsidRPr="007669C3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7BB2A151" w14:textId="0F7623E8" w:rsidR="00025211" w:rsidRPr="00B77194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14:paraId="0EE38BE0" w14:textId="77777777" w:rsidR="00025211" w:rsidRPr="007669C3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71" w:type="dxa"/>
          </w:tcPr>
          <w:p w14:paraId="4A79D622" w14:textId="50761FB9" w:rsidR="00025211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</w:tr>
      <w:tr w:rsidR="00025211" w:rsidRPr="00126E2A" w14:paraId="79E0429E" w14:textId="77777777" w:rsidTr="005D26C7">
        <w:trPr>
          <w:trHeight w:val="217"/>
        </w:trPr>
        <w:tc>
          <w:tcPr>
            <w:tcW w:w="3058" w:type="dxa"/>
            <w:shd w:val="clear" w:color="auto" w:fill="auto"/>
          </w:tcPr>
          <w:p w14:paraId="31CA325C" w14:textId="77777777" w:rsidR="00025211" w:rsidRPr="00126E2A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2" w:type="dxa"/>
            <w:shd w:val="clear" w:color="auto" w:fill="auto"/>
          </w:tcPr>
          <w:p w14:paraId="34FAD055" w14:textId="77777777" w:rsidR="00025211" w:rsidRPr="00126E2A" w:rsidRDefault="00025211" w:rsidP="0002521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15172FB6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58E22FF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28E16E39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6B4E5586" w14:textId="024B3BE4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3733E732" w14:textId="77777777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071" w:type="dxa"/>
          </w:tcPr>
          <w:p w14:paraId="5D394A32" w14:textId="050250B6" w:rsidR="00025211" w:rsidRPr="00126E2A" w:rsidRDefault="00025211" w:rsidP="0002521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</w:tr>
      <w:tr w:rsidR="00025211" w:rsidRPr="00126E2A" w14:paraId="0151AB7B" w14:textId="77777777" w:rsidTr="005D26C7">
        <w:trPr>
          <w:trHeight w:val="243"/>
        </w:trPr>
        <w:tc>
          <w:tcPr>
            <w:tcW w:w="3058" w:type="dxa"/>
            <w:shd w:val="clear" w:color="auto" w:fill="auto"/>
          </w:tcPr>
          <w:p w14:paraId="2B689B2A" w14:textId="77777777" w:rsidR="00025211" w:rsidRPr="00126E2A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2" w:type="dxa"/>
            <w:shd w:val="clear" w:color="auto" w:fill="auto"/>
          </w:tcPr>
          <w:p w14:paraId="67156628" w14:textId="77777777" w:rsidR="00025211" w:rsidRPr="00126E2A" w:rsidRDefault="00025211" w:rsidP="0002521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3AFD0CCF" w14:textId="77777777" w:rsidR="00025211" w:rsidRPr="00126E2A" w:rsidRDefault="00025211" w:rsidP="00025211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8E139D8" w14:textId="77777777" w:rsidR="00025211" w:rsidRPr="00126E2A" w:rsidRDefault="00025211" w:rsidP="00025211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3051" w:type="dxa"/>
            <w:gridSpan w:val="3"/>
            <w:shd w:val="clear" w:color="auto" w:fill="auto"/>
            <w:vAlign w:val="bottom"/>
          </w:tcPr>
          <w:p w14:paraId="1374C260" w14:textId="77777777" w:rsidR="00025211" w:rsidRPr="00126E2A" w:rsidRDefault="00025211" w:rsidP="00025211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9E52A9" w:rsidRPr="00126E2A" w14:paraId="51C07649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  <w:shd w:val="clear" w:color="auto" w:fill="auto"/>
          </w:tcPr>
          <w:p w14:paraId="7416DA44" w14:textId="08491396" w:rsidR="00025211" w:rsidRPr="00E46602" w:rsidRDefault="00025211" w:rsidP="0002521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352" w:type="dxa"/>
            <w:tcBorders>
              <w:top w:val="nil"/>
            </w:tcBorders>
            <w:shd w:val="clear" w:color="auto" w:fill="auto"/>
          </w:tcPr>
          <w:p w14:paraId="2BC0671A" w14:textId="77777777" w:rsidR="00025211" w:rsidRPr="00E46602" w:rsidRDefault="00025211" w:rsidP="00025211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0F4028CA" w14:textId="77777777" w:rsidR="00025211" w:rsidRPr="00E46602" w:rsidRDefault="00025211" w:rsidP="00025211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2B6986C8" w14:textId="77777777" w:rsidR="00025211" w:rsidRPr="00E46602" w:rsidRDefault="00025211" w:rsidP="00025211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0A645F61" w14:textId="77777777" w:rsidR="00025211" w:rsidRPr="00E46602" w:rsidRDefault="00025211" w:rsidP="00025211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7ABD2F8" w14:textId="77777777" w:rsidR="00025211" w:rsidRPr="00E46602" w:rsidRDefault="00025211" w:rsidP="00025211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5C95FEB" w14:textId="77777777" w:rsidR="00025211" w:rsidRPr="00E46602" w:rsidRDefault="00025211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071" w:type="dxa"/>
            <w:tcBorders>
              <w:top w:val="nil"/>
            </w:tcBorders>
            <w:vAlign w:val="bottom"/>
          </w:tcPr>
          <w:p w14:paraId="39717C75" w14:textId="77777777" w:rsidR="00025211" w:rsidRPr="00E46602" w:rsidRDefault="00025211" w:rsidP="00025211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9E52A9" w:rsidRPr="00126E2A" w14:paraId="4B68DFC7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5F86A9EE" w14:textId="4FA0A8B0" w:rsidR="00B75796" w:rsidRPr="00B75796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4C320061" w14:textId="0C72F4C6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630" w:type="dxa"/>
          </w:tcPr>
          <w:p w14:paraId="354558D0" w14:textId="72377303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6CF9A8" w14:textId="396BFDA3" w:rsidR="00B75796" w:rsidRPr="00E46602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B2708F" w14:textId="54A539CE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94DF36" w14:textId="47B4BCFF" w:rsidR="00B75796" w:rsidRPr="004F30A0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43FC79" w14:textId="25619D46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5039907D" w14:textId="3119EDCF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1886F639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115DC35E" w14:textId="6EFED751" w:rsidR="00B75796" w:rsidRPr="00E4660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551C9A1B" w14:textId="07E8607A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630" w:type="dxa"/>
          </w:tcPr>
          <w:p w14:paraId="4550D70C" w14:textId="70F9AA30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56CE03" w14:textId="7EEE1AFF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2A1D16" w14:textId="3F216B27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AA038" w14:textId="7BC36BE8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D16C45" w14:textId="731DD5DF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5D336A6E" w14:textId="4AC4E049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19ADB13A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0CA0B0A4" w14:textId="1D1CDC88" w:rsidR="00B75796" w:rsidRPr="00E4660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0BA54572" w14:textId="0FE9C077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630" w:type="dxa"/>
          </w:tcPr>
          <w:p w14:paraId="5E65CCED" w14:textId="5237F113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7387E1" w14:textId="0F8E9F1A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3065CF" w14:textId="12FBFA89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BE69FA" w14:textId="130FAB5B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F47A01" w14:textId="2F81AE2F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20F95E91" w14:textId="7DDD324C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392C2612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3774BBAA" w14:textId="4FFF2D23" w:rsidR="00B75796" w:rsidRPr="00E46602" w:rsidRDefault="00B75796" w:rsidP="00B75796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14502813" w14:textId="18475BBD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630" w:type="dxa"/>
          </w:tcPr>
          <w:p w14:paraId="621E2709" w14:textId="35153A3D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CC5EB5" w14:textId="6D7A62AA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5A28CE" w14:textId="18A3C2D5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C6BFC" w14:textId="5B2D7023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2773D9" w14:textId="3FA38A89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30940262" w14:textId="29DF8F63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16E500A6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DBD4A6A" w14:textId="11ED6435" w:rsidR="00B75796" w:rsidRPr="00E46602" w:rsidRDefault="00B75796" w:rsidP="00B75796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11DCC876" w14:textId="31C1F2B6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630" w:type="dxa"/>
          </w:tcPr>
          <w:p w14:paraId="5E030565" w14:textId="396A2F0B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F2EC2D" w14:textId="0B27F2C5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5B572F" w14:textId="6FA2FDC5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2C81EF" w14:textId="7933E3C0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81A231" w14:textId="15C59FE8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5737E8A6" w14:textId="008C9386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5B91EA54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A5699B3" w14:textId="744C0EB3" w:rsidR="00B75796" w:rsidRPr="00E4660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1753471D" w14:textId="0CB0B111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630" w:type="dxa"/>
          </w:tcPr>
          <w:p w14:paraId="70DBEA44" w14:textId="2D79FCEF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B71E86" w14:textId="16992F55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1AE334" w14:textId="6A39EF80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8B2AA3" w14:textId="56B53250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EFAD04" w14:textId="27769A1B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63CD71C1" w14:textId="2C0424E4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48F06A25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07D783F7" w14:textId="458860AC" w:rsidR="00B75796" w:rsidRPr="00E4660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14:paraId="71EE6056" w14:textId="131243C2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630" w:type="dxa"/>
          </w:tcPr>
          <w:p w14:paraId="60F2B9A1" w14:textId="2154ECB1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C82F07" w14:textId="0DB99976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C0FBB4" w14:textId="67CD9EDE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51244" w14:textId="005800C2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1A876D" w14:textId="62DB9B33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22CA60CD" w14:textId="360814EC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403F95EB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4A24E6D5" w14:textId="1AC66279" w:rsidR="00B75796" w:rsidRPr="00B75796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352" w:type="dxa"/>
            <w:shd w:val="clear" w:color="auto" w:fill="auto"/>
          </w:tcPr>
          <w:p w14:paraId="04B8479C" w14:textId="39454439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B3A2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630" w:type="dxa"/>
          </w:tcPr>
          <w:p w14:paraId="2C9FD110" w14:textId="2FD1015F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241ECB" w14:textId="24410595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BE0C44" w14:textId="373416D6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E96138" w14:textId="4B21AFD9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439D5B" w14:textId="65BCAB89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3BF850C6" w14:textId="6F177BC2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3CA6DE30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  <w:shd w:val="clear" w:color="auto" w:fill="auto"/>
          </w:tcPr>
          <w:p w14:paraId="626737FA" w14:textId="26110436" w:rsidR="00B75796" w:rsidRPr="00B75796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352" w:type="dxa"/>
            <w:shd w:val="clear" w:color="auto" w:fill="auto"/>
          </w:tcPr>
          <w:p w14:paraId="2CDB6955" w14:textId="404E8302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630" w:type="dxa"/>
          </w:tcPr>
          <w:p w14:paraId="155C04AB" w14:textId="77777777" w:rsidR="00B75796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864B0DA" w14:textId="062BCC9F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E18644" w14:textId="6D7FE411" w:rsidR="00B75796" w:rsidRPr="00E46602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E8CE45" w14:textId="0B2CFC84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3E18A9" w14:textId="6663F977" w:rsidR="00B75796" w:rsidRPr="00E46602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45054E" w14:textId="2F3EC1FA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1CE9491F" w14:textId="72F3B7B6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527562C9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  <w:shd w:val="clear" w:color="auto" w:fill="auto"/>
          </w:tcPr>
          <w:p w14:paraId="24CBF3F3" w14:textId="7797674F" w:rsidR="00B75796" w:rsidRPr="00B75796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352" w:type="dxa"/>
            <w:shd w:val="clear" w:color="auto" w:fill="auto"/>
          </w:tcPr>
          <w:p w14:paraId="3F5A8187" w14:textId="4837362F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ที่ไม่มีหลักประกัน</w:t>
            </w:r>
          </w:p>
        </w:tc>
        <w:tc>
          <w:tcPr>
            <w:tcW w:w="630" w:type="dxa"/>
          </w:tcPr>
          <w:p w14:paraId="021DB1B6" w14:textId="77777777" w:rsidR="00B75796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E27E021" w14:textId="4591B6C6" w:rsidR="00B75796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CDFB6D" w14:textId="5E5D5031" w:rsidR="00B75796" w:rsidRPr="00E46602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33493C" w14:textId="19F10E0F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D44F6" w14:textId="24662618" w:rsidR="00B75796" w:rsidRPr="00E46602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B53C0" w14:textId="5EFBCA7B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10E8EA68" w14:textId="0ADBB33D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0E8D06B5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8A6AC8E" w14:textId="288DD08C" w:rsidR="00B75796" w:rsidRPr="00E4660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352" w:type="dxa"/>
            <w:shd w:val="clear" w:color="auto" w:fill="auto"/>
          </w:tcPr>
          <w:p w14:paraId="5D36AA9C" w14:textId="50FE76DD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630" w:type="dxa"/>
          </w:tcPr>
          <w:p w14:paraId="153C1983" w14:textId="50295102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AB6D37" w14:textId="3CDA56EC" w:rsidR="00B75796" w:rsidRPr="00E46602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99A6A" w14:textId="27C17FAF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F5C0A1" w14:textId="7DD034B7" w:rsidR="00B75796" w:rsidRPr="00E46602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EBBE86" w14:textId="49BC546F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69F8F2F1" w14:textId="2977D0DA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2E9B8742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53470A98" w14:textId="325400EC" w:rsidR="00B75796" w:rsidRPr="00B75796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676E55F0" w14:textId="56E48744" w:rsidR="00B75796" w:rsidRPr="00E46602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EE3C789" w14:textId="0B1A8462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A8319" w14:textId="1F455D86" w:rsidR="00B75796" w:rsidRPr="00E46602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435FE" w14:textId="2774FD51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817EE" w14:textId="3783540E" w:rsidR="00B75796" w:rsidRPr="00E46602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EA51" w14:textId="1DB2D5AD" w:rsidR="00B75796" w:rsidRPr="00E46602" w:rsidRDefault="00234300" w:rsidP="00234300">
            <w:pPr>
              <w:tabs>
                <w:tab w:val="decimal" w:pos="520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4F4BEBA2" w14:textId="7493FCAE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52A9" w:rsidRPr="00126E2A" w14:paraId="1DF6D828" w14:textId="77777777" w:rsidTr="005D26C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7675F62F" w14:textId="77777777" w:rsidR="00B75796" w:rsidRPr="00D07C7D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26726C6D" w14:textId="77777777" w:rsidR="00B75796" w:rsidRDefault="00B75796" w:rsidP="00B7579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EB6551D" w14:textId="77777777" w:rsidR="00B75796" w:rsidRPr="00E4660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BDFE7" w14:textId="5E0FF7C1" w:rsidR="00B75796" w:rsidRPr="00E46602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95466" w14:textId="6326AEE2" w:rsidR="00B75796" w:rsidRPr="00E46602" w:rsidRDefault="00B75796" w:rsidP="00B7579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7785E" w14:textId="14A04293" w:rsidR="00B75796" w:rsidRPr="00E46602" w:rsidRDefault="00B75796" w:rsidP="004F30A0">
            <w:pPr>
              <w:suppressAutoHyphens/>
              <w:spacing w:after="0" w:line="220" w:lineRule="exact"/>
              <w:ind w:left="331" w:right="-37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1612C" w14:textId="7E44132B" w:rsidR="00B75796" w:rsidRPr="00E46602" w:rsidRDefault="00B75796" w:rsidP="00B75796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2239C993" w14:textId="40404FD9" w:rsidR="00B75796" w:rsidRPr="00E46602" w:rsidRDefault="00B75796" w:rsidP="00B7579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75796" w:rsidRPr="00126E2A" w14:paraId="5CF7AB36" w14:textId="77777777" w:rsidTr="005D26C7">
        <w:trPr>
          <w:trHeight w:val="243"/>
        </w:trPr>
        <w:tc>
          <w:tcPr>
            <w:tcW w:w="3058" w:type="dxa"/>
            <w:shd w:val="clear" w:color="auto" w:fill="auto"/>
          </w:tcPr>
          <w:p w14:paraId="03AAC0B3" w14:textId="77777777" w:rsidR="00B75796" w:rsidRPr="00FE4FC2" w:rsidRDefault="00B75796" w:rsidP="00B7579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352" w:type="dxa"/>
            <w:shd w:val="clear" w:color="auto" w:fill="auto"/>
          </w:tcPr>
          <w:p w14:paraId="48AF3AAA" w14:textId="77777777" w:rsidR="00B75796" w:rsidRPr="00FE4FC2" w:rsidRDefault="00B75796" w:rsidP="00B7579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056A68F9" w14:textId="77777777" w:rsidR="00B75796" w:rsidRPr="00FE4FC2" w:rsidRDefault="00B75796" w:rsidP="00B7579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E49CA6F" w14:textId="20E10262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4FE7E415" w14:textId="6D38389E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0E25D8B7" w14:textId="4AEC7B04" w:rsidR="00B75796" w:rsidRPr="00C75FCB" w:rsidRDefault="00B75796" w:rsidP="00B75796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75796" w:rsidRPr="00126E2A" w14:paraId="38D95801" w14:textId="77777777" w:rsidTr="005D26C7">
        <w:trPr>
          <w:trHeight w:val="470"/>
        </w:trPr>
        <w:tc>
          <w:tcPr>
            <w:tcW w:w="3058" w:type="dxa"/>
            <w:shd w:val="clear" w:color="auto" w:fill="auto"/>
          </w:tcPr>
          <w:p w14:paraId="24702271" w14:textId="77777777" w:rsidR="00B75796" w:rsidRPr="00FE4FC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352" w:type="dxa"/>
            <w:shd w:val="clear" w:color="auto" w:fill="auto"/>
          </w:tcPr>
          <w:p w14:paraId="7CE60B22" w14:textId="77777777" w:rsidR="00B75796" w:rsidRPr="00FE4FC2" w:rsidRDefault="00B75796" w:rsidP="00B7579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30" w:type="dxa"/>
          </w:tcPr>
          <w:p w14:paraId="20461F80" w14:textId="77777777" w:rsidR="00B75796" w:rsidRPr="00FE4FC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3326A0" w14:textId="77777777" w:rsidR="00B75796" w:rsidRPr="00FE4FC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5D99A5" w14:textId="3EDFA5A5" w:rsidR="00B75796" w:rsidRPr="00C75FCB" w:rsidRDefault="00B75796" w:rsidP="00B75796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DC40C3" w14:textId="7480F1AD" w:rsidR="00B75796" w:rsidRPr="00C75FCB" w:rsidRDefault="00B75796" w:rsidP="00B7579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AD2904" w14:textId="4B5B82DE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0B76CA" w14:textId="6C7BDC05" w:rsidR="00B75796" w:rsidRPr="00C75FCB" w:rsidRDefault="00234300" w:rsidP="00234300">
            <w:pPr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57D8F26E" w14:textId="0DF87B81" w:rsidR="00B75796" w:rsidRPr="00C75FCB" w:rsidRDefault="00FC3602" w:rsidP="00FC3602">
            <w:pPr>
              <w:tabs>
                <w:tab w:val="decimal" w:pos="615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75796" w:rsidRPr="00126E2A" w14:paraId="5545A03D" w14:textId="77777777" w:rsidTr="005D26C7">
        <w:trPr>
          <w:trHeight w:val="362"/>
        </w:trPr>
        <w:tc>
          <w:tcPr>
            <w:tcW w:w="3058" w:type="dxa"/>
            <w:shd w:val="clear" w:color="auto" w:fill="auto"/>
          </w:tcPr>
          <w:p w14:paraId="0511E360" w14:textId="77777777" w:rsidR="00B75796" w:rsidRPr="00FE4FC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352" w:type="dxa"/>
            <w:shd w:val="clear" w:color="auto" w:fill="auto"/>
          </w:tcPr>
          <w:p w14:paraId="1A4C9885" w14:textId="77777777" w:rsidR="00B75796" w:rsidRPr="00FE4FC2" w:rsidRDefault="00B75796" w:rsidP="00B7579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783D41A" w14:textId="77777777" w:rsidR="00B75796" w:rsidRPr="00FE4FC2" w:rsidRDefault="00B75796" w:rsidP="00B75796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30" w:type="dxa"/>
          </w:tcPr>
          <w:p w14:paraId="676C9C3F" w14:textId="77777777" w:rsidR="00B75796" w:rsidRPr="00FE4FC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CB2FC92" w14:textId="77777777" w:rsidR="00B75796" w:rsidRPr="00FE4FC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904529" w14:textId="24E28648" w:rsidR="00B75796" w:rsidRPr="00C75FCB" w:rsidRDefault="00B75796" w:rsidP="00B75796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B9DA62" w14:textId="31A646FD" w:rsidR="00B75796" w:rsidRPr="00C75FCB" w:rsidRDefault="00B75796" w:rsidP="00B7579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BCD0D" w14:textId="10B84C47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F6317B" w14:textId="1B250AD0" w:rsidR="00B75796" w:rsidRPr="00C75FCB" w:rsidRDefault="00234300" w:rsidP="00234300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</w:t>
            </w:r>
            <w:r w:rsidR="00B75796"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47D519A5" w14:textId="14E2E833" w:rsidR="00B75796" w:rsidRPr="00C75FCB" w:rsidRDefault="00B75796" w:rsidP="00FC3602">
            <w:pPr>
              <w:tabs>
                <w:tab w:val="decimal" w:pos="615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75796" w:rsidRPr="00126E2A" w14:paraId="5E2B4A90" w14:textId="77777777" w:rsidTr="005D26C7">
        <w:trPr>
          <w:trHeight w:val="63"/>
        </w:trPr>
        <w:tc>
          <w:tcPr>
            <w:tcW w:w="3058" w:type="dxa"/>
            <w:shd w:val="clear" w:color="auto" w:fill="auto"/>
          </w:tcPr>
          <w:p w14:paraId="6B212112" w14:textId="77777777" w:rsidR="00B75796" w:rsidRPr="00FE4FC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352" w:type="dxa"/>
            <w:shd w:val="clear" w:color="auto" w:fill="auto"/>
          </w:tcPr>
          <w:p w14:paraId="70FE925E" w14:textId="77777777" w:rsidR="00B75796" w:rsidRPr="00FE4FC2" w:rsidRDefault="00B75796" w:rsidP="00B7579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30" w:type="dxa"/>
          </w:tcPr>
          <w:p w14:paraId="71421077" w14:textId="77777777" w:rsidR="00B75796" w:rsidRPr="00FE4FC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7E89DD" w14:textId="21463BBE" w:rsidR="00B75796" w:rsidRPr="00C75FCB" w:rsidRDefault="00B75796" w:rsidP="00B75796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7B94AA" w14:textId="3DE25E5E" w:rsidR="00B75796" w:rsidRPr="00C75FCB" w:rsidRDefault="00B75796" w:rsidP="00B7579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030C22" w14:textId="0952FA2A" w:rsidR="00B75796" w:rsidRPr="00C75FCB" w:rsidRDefault="00B75796" w:rsidP="00234300">
            <w:pPr>
              <w:tabs>
                <w:tab w:val="decimal" w:pos="5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F54E0A" w14:textId="5F8529DB" w:rsidR="00B75796" w:rsidRPr="00C75FCB" w:rsidRDefault="00234300" w:rsidP="00234300">
            <w:pPr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071" w:type="dxa"/>
            <w:vAlign w:val="bottom"/>
          </w:tcPr>
          <w:p w14:paraId="33BFBFBB" w14:textId="7021643E" w:rsidR="00B75796" w:rsidRPr="00C75FCB" w:rsidRDefault="00FC3602" w:rsidP="00FC3602">
            <w:pPr>
              <w:tabs>
                <w:tab w:val="decimal" w:pos="615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</w:t>
            </w:r>
            <w:r w:rsidR="00B75796"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75796" w:rsidRPr="00126E2A" w14:paraId="031E8075" w14:textId="77777777" w:rsidTr="005D26C7">
        <w:trPr>
          <w:trHeight w:val="63"/>
        </w:trPr>
        <w:tc>
          <w:tcPr>
            <w:tcW w:w="3058" w:type="dxa"/>
            <w:shd w:val="clear" w:color="auto" w:fill="auto"/>
          </w:tcPr>
          <w:p w14:paraId="6E999540" w14:textId="77777777" w:rsidR="00B75796" w:rsidRPr="00FE4FC2" w:rsidRDefault="00B75796" w:rsidP="00B7579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52" w:type="dxa"/>
            <w:shd w:val="clear" w:color="auto" w:fill="auto"/>
          </w:tcPr>
          <w:p w14:paraId="14FF9CA8" w14:textId="77777777" w:rsidR="00B75796" w:rsidRPr="00FE4FC2" w:rsidRDefault="00B75796" w:rsidP="00B7579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</w:tcPr>
          <w:p w14:paraId="2D299BCB" w14:textId="77777777" w:rsidR="00B75796" w:rsidRPr="00FE4FC2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4A8E84" w14:textId="77777777" w:rsidR="00B75796" w:rsidRPr="00E46602" w:rsidRDefault="00B75796" w:rsidP="00B75796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4A3AA4" w14:textId="77777777" w:rsidR="00B75796" w:rsidRPr="00E46602" w:rsidRDefault="00B75796" w:rsidP="00B7579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B87381" w14:textId="77777777" w:rsidR="00B75796" w:rsidRPr="00E46602" w:rsidRDefault="00B75796" w:rsidP="00B75796">
            <w:pPr>
              <w:tabs>
                <w:tab w:val="decimal" w:pos="40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3F21C" w14:textId="77777777" w:rsidR="00B75796" w:rsidRPr="00E46602" w:rsidRDefault="00B75796" w:rsidP="00B75796">
            <w:pPr>
              <w:tabs>
                <w:tab w:val="left" w:pos="312"/>
              </w:tabs>
              <w:suppressAutoHyphens/>
              <w:snapToGrid w:val="0"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63DBD245" w14:textId="77777777" w:rsidR="00B75796" w:rsidRPr="00E46602" w:rsidRDefault="00B75796" w:rsidP="00B75796">
            <w:pPr>
              <w:tabs>
                <w:tab w:val="left" w:pos="312"/>
              </w:tabs>
              <w:suppressAutoHyphens/>
              <w:snapToGrid w:val="0"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75796" w:rsidRPr="001C3B28" w14:paraId="27B64A2E" w14:textId="77777777" w:rsidTr="005D26C7">
        <w:trPr>
          <w:trHeight w:val="144"/>
        </w:trPr>
        <w:tc>
          <w:tcPr>
            <w:tcW w:w="4410" w:type="dxa"/>
            <w:gridSpan w:val="2"/>
            <w:shd w:val="clear" w:color="auto" w:fill="auto"/>
          </w:tcPr>
          <w:p w14:paraId="1946AE70" w14:textId="77777777" w:rsidR="00B75796" w:rsidRPr="008116D4" w:rsidRDefault="00B75796" w:rsidP="00B75796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630" w:type="dxa"/>
          </w:tcPr>
          <w:p w14:paraId="479EB024" w14:textId="77777777" w:rsidR="00B75796" w:rsidRPr="008116D4" w:rsidRDefault="00B75796" w:rsidP="00B7579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2DD82A6C" w14:textId="77777777" w:rsidR="00B75796" w:rsidRPr="008116D4" w:rsidRDefault="00B75796" w:rsidP="00B75796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E046CD" w14:textId="77777777" w:rsidR="00B75796" w:rsidRPr="004663E5" w:rsidRDefault="00B75796" w:rsidP="00B75796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910F2" w14:textId="05C8D711" w:rsidR="00B75796" w:rsidRPr="0021654E" w:rsidRDefault="004F30A0" w:rsidP="004F30A0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20" w:lineRule="exact"/>
              <w:ind w:right="-20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1654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 xml:space="preserve">     </w:t>
            </w:r>
            <w:r w:rsidR="00B75796" w:rsidRPr="0021654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513,205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DBF207" w14:textId="3BA7D76A" w:rsidR="00B75796" w:rsidRPr="0021654E" w:rsidRDefault="004F30A0" w:rsidP="00B757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1654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 xml:space="preserve">        </w:t>
            </w:r>
            <w:r w:rsidR="00B75796" w:rsidRPr="0021654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508</w:t>
            </w:r>
            <w:r w:rsidR="00B75796" w:rsidRPr="0021654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,001</w:t>
            </w:r>
          </w:p>
        </w:tc>
        <w:tc>
          <w:tcPr>
            <w:tcW w:w="1071" w:type="dxa"/>
          </w:tcPr>
          <w:p w14:paraId="55E0AF6A" w14:textId="22913CF1" w:rsidR="00B75796" w:rsidRPr="00134786" w:rsidRDefault="00B75796" w:rsidP="00B757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1654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  <w:t>38,137</w:t>
            </w:r>
          </w:p>
        </w:tc>
      </w:tr>
    </w:tbl>
    <w:p w14:paraId="6CBF6F8F" w14:textId="77777777" w:rsidR="00317EBB" w:rsidRPr="00795612" w:rsidRDefault="00317EBB" w:rsidP="00317EBB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60C431EE" w14:textId="55242D59" w:rsidR="00B75796" w:rsidRDefault="00A3479E" w:rsidP="00B75796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B75796" w:rsidRPr="00B75796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บริษัทได้จดทะเบียนเลิกบริษัทกับกรมพัฒนาธุรกิจการค้า กระทรวงพาณิชย์ เมื่อวันที่ </w:t>
      </w:r>
      <w:r w:rsidR="00B75796" w:rsidRPr="00B75796">
        <w:rPr>
          <w:rFonts w:asciiTheme="majorBidi" w:eastAsia="Times New Roman" w:hAnsiTheme="majorBidi" w:cstheme="majorBidi"/>
          <w:sz w:val="18"/>
          <w:szCs w:val="18"/>
          <w:lang w:eastAsia="zh-CN"/>
        </w:rPr>
        <w:t>28</w:t>
      </w:r>
      <w:r w:rsidR="00B75796" w:rsidRPr="00B75796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 มิถุนายน พ.ศ.</w:t>
      </w:r>
      <w:r w:rsidR="001C1469">
        <w:rPr>
          <w:rFonts w:asciiTheme="majorBidi" w:eastAsia="Times New Roman" w:hAnsiTheme="majorBidi" w:cs="Angsana New" w:hint="cs"/>
          <w:sz w:val="18"/>
          <w:szCs w:val="18"/>
          <w:cs/>
          <w:lang w:eastAsia="zh-CN"/>
        </w:rPr>
        <w:t xml:space="preserve"> </w:t>
      </w:r>
      <w:r w:rsidR="00B75796" w:rsidRPr="00B75796">
        <w:rPr>
          <w:rFonts w:asciiTheme="majorBidi" w:eastAsia="Times New Roman" w:hAnsiTheme="majorBidi" w:cstheme="majorBidi"/>
          <w:sz w:val="18"/>
          <w:szCs w:val="18"/>
          <w:lang w:eastAsia="zh-CN"/>
        </w:rPr>
        <w:t>2566</w:t>
      </w:r>
      <w:r w:rsidR="00B75796" w:rsidRPr="00B75796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 และขณะนี้อยู่ระหว่างการชำระบัญชี</w:t>
      </w:r>
    </w:p>
    <w:p w14:paraId="4F78BD8D" w14:textId="49C8C2B7" w:rsidR="00A3479E" w:rsidRPr="004623EE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2</w:t>
      </w: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ab/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</w:t>
      </w:r>
      <w:r w:rsidR="00A3479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A3479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)</w:t>
      </w:r>
    </w:p>
    <w:p w14:paraId="660CA004" w14:textId="57FE6FB1" w:rsidR="00A3479E" w:rsidRPr="004623EE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="00A3479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A3479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6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0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0D63A979" w14:textId="0B9A0169" w:rsidR="00A3479E" w:rsidRPr="004623EE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 xml:space="preserve">บริษัทย่อยของบริษัท </w:t>
      </w:r>
      <w:r w:rsidR="00A3479E"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43694FA3" w14:textId="222E9BFB" w:rsidR="00A3479E" w:rsidRPr="004623EE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="00A3479E"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</w:t>
      </w:r>
      <w:r w:rsidR="00A3479E"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50)</w:t>
      </w:r>
    </w:p>
    <w:p w14:paraId="3A210166" w14:textId="59483D13" w:rsidR="00A3479E" w:rsidRDefault="00B75796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="00A3479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A3479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A3479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56FAC743" w14:textId="353AE302" w:rsidR="000E78B4" w:rsidRDefault="00B75796" w:rsidP="008C3853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="Angsana New"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="00A3479E"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7F1845" w:rsidRPr="007F1845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บริษัทย่อยของบริษัทหลักทรัพย์ ไทยพาณิชย์ จูเลียส แบร์ จำกัด (ถือหุ้นร้อยละ 100</w:t>
      </w:r>
      <w:r w:rsidR="007F1845">
        <w:rPr>
          <w:rFonts w:asciiTheme="majorBidi" w:eastAsia="Times New Roman" w:hAnsiTheme="majorBidi" w:cs="Angsana New"/>
          <w:color w:val="000000"/>
          <w:sz w:val="18"/>
          <w:szCs w:val="18"/>
          <w:lang w:eastAsia="zh-CN"/>
        </w:rPr>
        <w:t>)</w:t>
      </w:r>
      <w:r w:rsidR="00A90AE1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และบริษัทได้คืนทุนให้แก่ผู้ถือหุ้นในเดือนมีนาคม </w:t>
      </w:r>
      <w:r w:rsidR="00A90AE1">
        <w:rPr>
          <w:rFonts w:asciiTheme="majorBidi" w:eastAsia="Times New Roman" w:hAnsiTheme="majorBidi" w:cs="Angsana New"/>
          <w:color w:val="000000"/>
          <w:sz w:val="18"/>
          <w:szCs w:val="18"/>
          <w:lang w:eastAsia="zh-CN"/>
        </w:rPr>
        <w:t>2566</w:t>
      </w:r>
    </w:p>
    <w:p w14:paraId="18B7007D" w14:textId="77777777" w:rsidR="008522CA" w:rsidRPr="00795612" w:rsidRDefault="008522CA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4DDC6A6" w14:textId="48436C73" w:rsidR="00733EDB" w:rsidRDefault="00733EDB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53F1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Siam</w:t>
      </w:r>
      <w:r w:rsidR="00B53F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 </w:t>
      </w:r>
      <w:r w:rsidR="00B53F1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ommercial </w:t>
      </w:r>
      <w:r w:rsidR="00CD7A13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="0041468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AF6DB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AF6DB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AF6DB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สิงคโปร์ ตามลำดับ</w:t>
      </w:r>
      <w:r w:rsidR="00E5271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F103F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นอกจากนี้</w:t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</w:t>
      </w:r>
      <w:r w:rsidR="00724C2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ซึ่งเป็นบริษัทย่อยของบริษัท</w:t>
      </w:r>
      <w:r w:rsidR="00F56C0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="00E52715"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</w:t>
      </w:r>
      <w:r w:rsidR="00E52715" w:rsidRPr="000E78B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ประเทศไทย สิงคโปร์ ฮ่องกง ลาว เวียดนาม จีน และหมู่เกาะ</w:t>
      </w:r>
      <w:r w:rsidR="00D2005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E52715" w:rsidRPr="000E78B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เคย์แมน</w:t>
      </w:r>
    </w:p>
    <w:p w14:paraId="68BE610F" w14:textId="30A48B9E" w:rsidR="00141925" w:rsidRPr="00795612" w:rsidRDefault="0014192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35D8A17" w14:textId="77777777" w:rsidR="00FB2659" w:rsidRDefault="00FB265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18A97539" w14:textId="1916FE7E" w:rsidR="003E4D70" w:rsidRDefault="00B742E5" w:rsidP="003E4D70">
      <w:pPr>
        <w:pStyle w:val="Heading1"/>
        <w:tabs>
          <w:tab w:val="left" w:pos="630"/>
        </w:tabs>
        <w:ind w:left="539" w:hanging="539"/>
      </w:pPr>
      <w:bookmarkStart w:id="10" w:name="_Toc141724696"/>
      <w:r w:rsidRPr="0067222B">
        <w:rPr>
          <w:cs/>
        </w:rPr>
        <w:lastRenderedPageBreak/>
        <w:t>เงิน</w:t>
      </w:r>
      <w:r w:rsidRPr="00B742E5">
        <w:rPr>
          <w:cs/>
        </w:rPr>
        <w:t>ให้สินเชื่อแก่ลูกหนี้และดอกเบี้ยค้างรับสุทธิ</w:t>
      </w:r>
      <w:bookmarkEnd w:id="10"/>
    </w:p>
    <w:p w14:paraId="5834CA66" w14:textId="77777777" w:rsidR="003E4D70" w:rsidRPr="009478B7" w:rsidRDefault="003E4D70" w:rsidP="003E4D70">
      <w:pPr>
        <w:spacing w:after="0"/>
        <w:rPr>
          <w:sz w:val="16"/>
          <w:szCs w:val="20"/>
          <w:lang w:val="th-TH" w:eastAsia="zh-CN"/>
        </w:rPr>
      </w:pPr>
    </w:p>
    <w:p w14:paraId="0DC03F27" w14:textId="740CE57E" w:rsidR="003A73D4" w:rsidRDefault="00543EED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67222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9478B7" w:rsidRDefault="007826C3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color w:val="000000"/>
          <w:spacing w:val="-4"/>
          <w:sz w:val="18"/>
          <w:szCs w:val="18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ab/>
      </w:r>
    </w:p>
    <w:p w14:paraId="7235E1DA" w14:textId="7543CA1E" w:rsidR="00B742E5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มิถุนายน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2566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2565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77777777" w:rsidR="003E4D70" w:rsidRPr="009478B7" w:rsidRDefault="003E4D70" w:rsidP="003E4D70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color w:val="000000"/>
          <w:sz w:val="18"/>
          <w:szCs w:val="18"/>
          <w:cs/>
          <w:lang w:eastAsia="zh-CN"/>
        </w:rPr>
      </w:pPr>
    </w:p>
    <w:tbl>
      <w:tblPr>
        <w:tblW w:w="969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66"/>
        <w:gridCol w:w="242"/>
        <w:gridCol w:w="1066"/>
        <w:gridCol w:w="236"/>
        <w:gridCol w:w="1066"/>
        <w:gridCol w:w="241"/>
        <w:gridCol w:w="1066"/>
      </w:tblGrid>
      <w:tr w:rsidR="00FB2659" w:rsidRPr="00D57481" w14:paraId="12589D74" w14:textId="224C893D" w:rsidTr="00560F12">
        <w:tc>
          <w:tcPr>
            <w:tcW w:w="4707" w:type="dxa"/>
            <w:shd w:val="clear" w:color="auto" w:fill="auto"/>
            <w:vAlign w:val="bottom"/>
          </w:tcPr>
          <w:p w14:paraId="134D7C37" w14:textId="77777777" w:rsidR="00FB2659" w:rsidRPr="00FB2659" w:rsidRDefault="00FB2659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1EA2FFDB" w14:textId="2CD916A2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77529A6E" w14:textId="77777777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73" w:type="dxa"/>
            <w:gridSpan w:val="3"/>
          </w:tcPr>
          <w:p w14:paraId="6D39AA6C" w14:textId="209FD45D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025211" w:rsidRPr="00D57481" w14:paraId="11D968A2" w14:textId="17E507D6" w:rsidTr="00560F12">
        <w:tc>
          <w:tcPr>
            <w:tcW w:w="4707" w:type="dxa"/>
            <w:shd w:val="clear" w:color="auto" w:fill="auto"/>
            <w:vAlign w:val="bottom"/>
          </w:tcPr>
          <w:p w14:paraId="6C9D19E5" w14:textId="77777777" w:rsidR="00025211" w:rsidRPr="00FB2659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310AF73" w14:textId="0F5E44EF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  <w:p w14:paraId="61F74D37" w14:textId="39A7BD29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5A2DE4" w14:textId="77777777" w:rsidR="00025211" w:rsidRPr="00FB2659" w:rsidRDefault="00025211" w:rsidP="0002521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B7E8D78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99F67C9" w14:textId="6227CA08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36" w:type="dxa"/>
          </w:tcPr>
          <w:p w14:paraId="5EB68A6E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7660C313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  <w:p w14:paraId="1D41BA18" w14:textId="7928A15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5D8E8565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0AB4BC39" w14:textId="77777777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86A6499" w14:textId="52A57FC4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</w:tr>
      <w:tr w:rsidR="00025211" w:rsidRPr="00D57481" w14:paraId="7936D7B0" w14:textId="0E29C3DA" w:rsidTr="00560F12">
        <w:tc>
          <w:tcPr>
            <w:tcW w:w="4707" w:type="dxa"/>
            <w:shd w:val="clear" w:color="auto" w:fill="auto"/>
            <w:vAlign w:val="bottom"/>
          </w:tcPr>
          <w:p w14:paraId="33F3C90E" w14:textId="77777777" w:rsidR="00025211" w:rsidRPr="00FB2659" w:rsidRDefault="00025211" w:rsidP="0002521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734B28C8" w14:textId="38135126" w:rsidR="00025211" w:rsidRPr="00FB2659" w:rsidRDefault="00025211" w:rsidP="0002521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25211" w:rsidRPr="00D57481" w14:paraId="374C3010" w14:textId="6E1784D3" w:rsidTr="001D4790">
        <w:tc>
          <w:tcPr>
            <w:tcW w:w="4707" w:type="dxa"/>
            <w:shd w:val="clear" w:color="auto" w:fill="auto"/>
            <w:vAlign w:val="bottom"/>
          </w:tcPr>
          <w:p w14:paraId="121587A2" w14:textId="07119331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F00F9DD" w14:textId="26A3D427" w:rsidR="00025211" w:rsidRPr="00FB2659" w:rsidRDefault="00004DCF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2,420,424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7E6CF9" w14:textId="77777777" w:rsidR="00025211" w:rsidRPr="00FB2659" w:rsidRDefault="00025211" w:rsidP="001D4790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427768E" w14:textId="134BFE98" w:rsidR="00025211" w:rsidRPr="00FB2659" w:rsidRDefault="002573E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2,373,879</w:t>
            </w:r>
          </w:p>
        </w:tc>
        <w:tc>
          <w:tcPr>
            <w:tcW w:w="236" w:type="dxa"/>
            <w:vAlign w:val="bottom"/>
          </w:tcPr>
          <w:p w14:paraId="239CD240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44139673" w14:textId="3F05EAA7" w:rsidR="00025211" w:rsidRPr="00FB2659" w:rsidRDefault="00004DCF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43,650</w:t>
            </w:r>
          </w:p>
        </w:tc>
        <w:tc>
          <w:tcPr>
            <w:tcW w:w="241" w:type="dxa"/>
            <w:vAlign w:val="bottom"/>
          </w:tcPr>
          <w:p w14:paraId="351B954F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174F7470" w14:textId="4D5312F8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26,400</w:t>
            </w:r>
          </w:p>
        </w:tc>
      </w:tr>
      <w:tr w:rsidR="00025211" w:rsidRPr="00D57481" w14:paraId="6DF5CF53" w14:textId="77366971" w:rsidTr="001D4790">
        <w:tc>
          <w:tcPr>
            <w:tcW w:w="4707" w:type="dxa"/>
            <w:shd w:val="clear" w:color="auto" w:fill="auto"/>
            <w:vAlign w:val="bottom"/>
          </w:tcPr>
          <w:p w14:paraId="00DCA744" w14:textId="20FB40F2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74F27492" w:rsidR="00025211" w:rsidRPr="00FB2659" w:rsidRDefault="00004DCF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22,705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936E3F" w14:textId="77777777" w:rsidR="00025211" w:rsidRPr="00FB2659" w:rsidRDefault="00025211" w:rsidP="001D4790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470FBF5A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19,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523</w:t>
            </w:r>
          </w:p>
        </w:tc>
        <w:tc>
          <w:tcPr>
            <w:tcW w:w="236" w:type="dxa"/>
            <w:vAlign w:val="bottom"/>
          </w:tcPr>
          <w:p w14:paraId="3F19155F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C306118" w14:textId="07415EA0" w:rsidR="00025211" w:rsidRPr="00FB2659" w:rsidRDefault="00004DCF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38</w:t>
            </w:r>
          </w:p>
        </w:tc>
        <w:tc>
          <w:tcPr>
            <w:tcW w:w="241" w:type="dxa"/>
            <w:vAlign w:val="bottom"/>
          </w:tcPr>
          <w:p w14:paraId="7C7B3FE6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D7810E1" w14:textId="6153BB5D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54</w:t>
            </w:r>
          </w:p>
        </w:tc>
      </w:tr>
      <w:tr w:rsidR="00025211" w:rsidRPr="00D57481" w14:paraId="2AE95F88" w14:textId="1F110367" w:rsidTr="001D4790">
        <w:tc>
          <w:tcPr>
            <w:tcW w:w="4707" w:type="dxa"/>
            <w:shd w:val="clear" w:color="auto" w:fill="auto"/>
            <w:vAlign w:val="bottom"/>
          </w:tcPr>
          <w:p w14:paraId="0A1F896F" w14:textId="12F5ED49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5C1A057D" w:rsidR="00025211" w:rsidRPr="00FB2659" w:rsidRDefault="004A78C0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2,443,129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02C006" w14:textId="77777777" w:rsidR="00025211" w:rsidRPr="00FB2659" w:rsidRDefault="00025211" w:rsidP="001D479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1E51858D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</w:t>
            </w:r>
            <w:r w:rsidR="00D43B3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3,402</w:t>
            </w:r>
          </w:p>
        </w:tc>
        <w:tc>
          <w:tcPr>
            <w:tcW w:w="236" w:type="dxa"/>
            <w:vAlign w:val="bottom"/>
          </w:tcPr>
          <w:p w14:paraId="3D46B572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ADFA123" w14:textId="4633575E" w:rsidR="00025211" w:rsidRPr="00FB2659" w:rsidRDefault="00D43B39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43,688</w:t>
            </w:r>
          </w:p>
        </w:tc>
        <w:tc>
          <w:tcPr>
            <w:tcW w:w="241" w:type="dxa"/>
            <w:vAlign w:val="bottom"/>
          </w:tcPr>
          <w:p w14:paraId="655D74D4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ABC4488" w14:textId="7D84959A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26,454</w:t>
            </w:r>
          </w:p>
        </w:tc>
      </w:tr>
      <w:tr w:rsidR="00025211" w:rsidRPr="00D57481" w14:paraId="10D016C9" w14:textId="7A0923AD" w:rsidTr="001D4790">
        <w:tc>
          <w:tcPr>
            <w:tcW w:w="4707" w:type="dxa"/>
            <w:shd w:val="clear" w:color="auto" w:fill="auto"/>
            <w:vAlign w:val="bottom"/>
          </w:tcPr>
          <w:p w14:paraId="40AF9559" w14:textId="29E91705" w:rsidR="00025211" w:rsidRPr="00FB2659" w:rsidRDefault="00025211" w:rsidP="00025211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157D7" w14:textId="78B77E8D" w:rsidR="00025211" w:rsidRPr="00FB2659" w:rsidRDefault="00D43B39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(150,838)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93AB25" w14:textId="77777777" w:rsidR="00025211" w:rsidRPr="00FB2659" w:rsidRDefault="00025211" w:rsidP="001D479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50A996E5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145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,554)</w:t>
            </w:r>
          </w:p>
        </w:tc>
        <w:tc>
          <w:tcPr>
            <w:tcW w:w="236" w:type="dxa"/>
            <w:vAlign w:val="bottom"/>
          </w:tcPr>
          <w:p w14:paraId="5F9B6A6E" w14:textId="77777777" w:rsidR="00025211" w:rsidRPr="00FB2659" w:rsidRDefault="00025211" w:rsidP="001D4790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D609570" w14:textId="08ED0DD8" w:rsidR="00025211" w:rsidRPr="00FB2659" w:rsidRDefault="00D43B39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(83)</w:t>
            </w:r>
          </w:p>
        </w:tc>
        <w:tc>
          <w:tcPr>
            <w:tcW w:w="241" w:type="dxa"/>
            <w:vAlign w:val="bottom"/>
          </w:tcPr>
          <w:p w14:paraId="3728165F" w14:textId="77777777" w:rsidR="00025211" w:rsidRPr="00FB2659" w:rsidRDefault="00025211" w:rsidP="001D4790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AA8B79" w14:textId="1DF246A3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 xml:space="preserve">      (125)</w:t>
            </w:r>
          </w:p>
        </w:tc>
      </w:tr>
      <w:tr w:rsidR="00025211" w:rsidRPr="00D57481" w14:paraId="70D690FD" w14:textId="27E33F3D" w:rsidTr="001D4790">
        <w:tc>
          <w:tcPr>
            <w:tcW w:w="4707" w:type="dxa"/>
            <w:shd w:val="clear" w:color="auto" w:fill="auto"/>
            <w:vAlign w:val="bottom"/>
          </w:tcPr>
          <w:p w14:paraId="0662B0F2" w14:textId="77777777" w:rsidR="00025211" w:rsidRPr="00FB2659" w:rsidRDefault="00025211" w:rsidP="00025211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32AEC0A" w14:textId="2A94A461" w:rsidR="00025211" w:rsidRPr="00FB2659" w:rsidRDefault="00EB2E28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</w:t>
            </w:r>
            <w:r w:rsidR="004216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292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4216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ADF0FB" w14:textId="77777777" w:rsidR="00025211" w:rsidRPr="00FB2659" w:rsidRDefault="00025211" w:rsidP="001D479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2F211728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2,247,848</w:t>
            </w:r>
          </w:p>
        </w:tc>
        <w:tc>
          <w:tcPr>
            <w:tcW w:w="236" w:type="dxa"/>
            <w:vAlign w:val="bottom"/>
          </w:tcPr>
          <w:p w14:paraId="5743E113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B8056" w14:textId="1656D186" w:rsidR="00025211" w:rsidRPr="00FB2659" w:rsidRDefault="001D4790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43,605</w:t>
            </w:r>
          </w:p>
        </w:tc>
        <w:tc>
          <w:tcPr>
            <w:tcW w:w="241" w:type="dxa"/>
            <w:vAlign w:val="bottom"/>
          </w:tcPr>
          <w:p w14:paraId="1879B161" w14:textId="77777777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DD77B" w14:textId="34ECCC62" w:rsidR="00025211" w:rsidRPr="00FB2659" w:rsidRDefault="00025211" w:rsidP="001D479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26,329</w:t>
            </w:r>
          </w:p>
        </w:tc>
      </w:tr>
    </w:tbl>
    <w:p w14:paraId="713F993D" w14:textId="680012CD" w:rsidR="00D57481" w:rsidRDefault="00D57481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07AA5AB" w14:textId="28830CB2" w:rsidR="003E4D70" w:rsidRDefault="003E4D70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="009478B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ตามสัญญา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ณ วันที่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มิถุนายน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2566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2565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77777777" w:rsidR="003E4D70" w:rsidRPr="009478B7" w:rsidRDefault="003E4D70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4"/>
          <w:szCs w:val="14"/>
          <w:lang w:eastAsia="zh-CN"/>
        </w:rPr>
      </w:pPr>
    </w:p>
    <w:tbl>
      <w:tblPr>
        <w:tblW w:w="969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66"/>
        <w:gridCol w:w="242"/>
        <w:gridCol w:w="1066"/>
        <w:gridCol w:w="236"/>
        <w:gridCol w:w="1066"/>
        <w:gridCol w:w="241"/>
        <w:gridCol w:w="1066"/>
      </w:tblGrid>
      <w:tr w:rsidR="003E4D70" w:rsidRPr="00D57481" w14:paraId="1ECFD233" w14:textId="77777777">
        <w:tc>
          <w:tcPr>
            <w:tcW w:w="4707" w:type="dxa"/>
            <w:shd w:val="clear" w:color="auto" w:fill="auto"/>
            <w:vAlign w:val="bottom"/>
          </w:tcPr>
          <w:p w14:paraId="0D6CBF1E" w14:textId="77777777" w:rsidR="003E4D70" w:rsidRPr="00FB2659" w:rsidRDefault="003E4D7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1FEC8DE2" w14:textId="77777777" w:rsidR="003E4D70" w:rsidRPr="00FB2659" w:rsidRDefault="003E4D70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510BE27B" w14:textId="77777777" w:rsidR="003E4D70" w:rsidRPr="00FB2659" w:rsidRDefault="003E4D70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73" w:type="dxa"/>
            <w:gridSpan w:val="3"/>
          </w:tcPr>
          <w:p w14:paraId="4FFC582F" w14:textId="77777777" w:rsidR="003E4D70" w:rsidRPr="00FB2659" w:rsidRDefault="003E4D70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3E4D70" w:rsidRPr="00D57481" w14:paraId="6D088CA3" w14:textId="77777777">
        <w:tc>
          <w:tcPr>
            <w:tcW w:w="4707" w:type="dxa"/>
            <w:shd w:val="clear" w:color="auto" w:fill="auto"/>
            <w:vAlign w:val="bottom"/>
          </w:tcPr>
          <w:p w14:paraId="25BFC12D" w14:textId="77777777" w:rsidR="003E4D70" w:rsidRPr="00FB2659" w:rsidRDefault="003E4D7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8629C3C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  <w:p w14:paraId="0A108F2E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5181F9" w14:textId="77777777" w:rsidR="003E4D70" w:rsidRPr="00FB2659" w:rsidRDefault="003E4D7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9F3F205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E986503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36" w:type="dxa"/>
          </w:tcPr>
          <w:p w14:paraId="0767EA9A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389FC680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  <w:p w14:paraId="648EEAF3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59D84CEF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5A0C52CD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5D1647B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</w:tr>
      <w:tr w:rsidR="003E4D70" w:rsidRPr="00D57481" w14:paraId="40E64F0C" w14:textId="77777777">
        <w:tc>
          <w:tcPr>
            <w:tcW w:w="4707" w:type="dxa"/>
            <w:shd w:val="clear" w:color="auto" w:fill="auto"/>
            <w:vAlign w:val="bottom"/>
          </w:tcPr>
          <w:p w14:paraId="7C082DC4" w14:textId="77777777" w:rsidR="003E4D70" w:rsidRPr="00FB2659" w:rsidRDefault="003E4D7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60D0AF6A" w14:textId="77777777" w:rsidR="003E4D70" w:rsidRPr="00FB2659" w:rsidRDefault="003E4D7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E4D70" w:rsidRPr="00D57481" w14:paraId="7AADD5B1" w14:textId="77777777">
        <w:tc>
          <w:tcPr>
            <w:tcW w:w="4707" w:type="dxa"/>
            <w:shd w:val="clear" w:color="auto" w:fill="auto"/>
            <w:vAlign w:val="bottom"/>
          </w:tcPr>
          <w:p w14:paraId="4468537D" w14:textId="67CDAE6A" w:rsidR="003E4D70" w:rsidRPr="009005E5" w:rsidRDefault="003E4D70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9005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รวมเงินให้สินเชื่อแก่ลูกหนี้   (ไม่รวมผลขาดทุน</w:t>
            </w:r>
            <w:r w:rsidR="001F7B45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br/>
            </w:r>
            <w:r w:rsidR="001F7B45" w:rsidRPr="009005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 xml:space="preserve">      </w:t>
            </w:r>
            <w:r w:rsidRPr="009005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จากการเปลี่ยนแปลงเงื่อนไขใหม่ที่ยังไม่ตัดจำหน่าย)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157B341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2,422,949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C84C471" w14:textId="77777777" w:rsidR="003E4D70" w:rsidRPr="009005E5" w:rsidRDefault="003E4D7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C70F866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2,377,215</w:t>
            </w:r>
          </w:p>
        </w:tc>
        <w:tc>
          <w:tcPr>
            <w:tcW w:w="236" w:type="dxa"/>
            <w:vAlign w:val="bottom"/>
          </w:tcPr>
          <w:p w14:paraId="34F61043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5EDA9E73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43,650</w:t>
            </w:r>
          </w:p>
        </w:tc>
        <w:tc>
          <w:tcPr>
            <w:tcW w:w="241" w:type="dxa"/>
            <w:vAlign w:val="bottom"/>
          </w:tcPr>
          <w:p w14:paraId="03FD7FE4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2F2006B3" w14:textId="77777777" w:rsidR="003E4D70" w:rsidRPr="009005E5" w:rsidRDefault="003E4D7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26,400</w:t>
            </w:r>
          </w:p>
        </w:tc>
      </w:tr>
    </w:tbl>
    <w:p w14:paraId="2FB35265" w14:textId="77777777" w:rsidR="003E4D70" w:rsidRPr="00795612" w:rsidRDefault="003E4D70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4E334E9" w14:textId="4A82A185" w:rsidR="00B742E5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</w:t>
      </w:r>
      <w:r w:rsidR="00B742E5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795612" w:rsidRDefault="00B742E5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BE572D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B742E5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BE572D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465B5F67" w:rsidR="006D67D9" w:rsidRPr="000D6C57" w:rsidRDefault="00025211" w:rsidP="00AF6DB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มิถุนายน </w:t>
            </w:r>
            <w:r w:rsidR="006D67D9"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DE368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69" w:type="dxa"/>
          </w:tcPr>
          <w:p w14:paraId="577CB76A" w14:textId="77777777" w:rsidR="006D67D9" w:rsidRPr="00B742E5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6955098" w14:textId="6A575962" w:rsidR="006D67D9" w:rsidRPr="00B742E5" w:rsidRDefault="00CB3AD7" w:rsidP="00AF6DB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6D67D9"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DE3687">
              <w:rPr>
                <w:rFonts w:ascii="Angsana New" w:hAnsi="Angsana New" w:cs="Angsana New"/>
                <w:color w:val="000000"/>
                <w:szCs w:val="22"/>
              </w:rPr>
              <w:t>5</w:t>
            </w:r>
          </w:p>
        </w:tc>
      </w:tr>
      <w:tr w:rsidR="00F84F83" w:rsidRPr="00B742E5" w14:paraId="3FEF9B94" w14:textId="77777777" w:rsidTr="00BE572D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C1382A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C1382A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C1382A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C1382A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C1382A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BE572D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C1382A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3C5919" w:rsidRPr="00097F89" w14:paraId="473A528E" w14:textId="77777777">
        <w:trPr>
          <w:cantSplit/>
        </w:trPr>
        <w:tc>
          <w:tcPr>
            <w:tcW w:w="2385" w:type="dxa"/>
            <w:vAlign w:val="bottom"/>
          </w:tcPr>
          <w:p w14:paraId="75FA202A" w14:textId="77777777" w:rsidR="003C5919" w:rsidRPr="00B742E5" w:rsidRDefault="003C5919" w:rsidP="003C5919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3F312D58" w:rsidR="003C5919" w:rsidRPr="003C5919" w:rsidRDefault="003C5919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7,143</w:t>
            </w:r>
          </w:p>
        </w:tc>
        <w:tc>
          <w:tcPr>
            <w:tcW w:w="39" w:type="dxa"/>
            <w:vAlign w:val="bottom"/>
          </w:tcPr>
          <w:p w14:paraId="774BF65F" w14:textId="77777777" w:rsidR="003C5919" w:rsidRPr="003C5919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8379DA3" w14:textId="466ACFA3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609 </w:t>
            </w:r>
          </w:p>
        </w:tc>
        <w:tc>
          <w:tcPr>
            <w:tcW w:w="38" w:type="dxa"/>
            <w:vAlign w:val="bottom"/>
          </w:tcPr>
          <w:p w14:paraId="48A74B42" w14:textId="77777777" w:rsidR="003C5919" w:rsidRPr="003C5919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54FF0309" w14:textId="42A83CF8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1,106 </w:t>
            </w:r>
          </w:p>
        </w:tc>
        <w:tc>
          <w:tcPr>
            <w:tcW w:w="59" w:type="dxa"/>
            <w:vAlign w:val="bottom"/>
          </w:tcPr>
          <w:p w14:paraId="562444DD" w14:textId="77777777" w:rsidR="003C5919" w:rsidRPr="003C5919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872AEE5" w14:textId="229111CB" w:rsidR="003C5919" w:rsidRPr="003C5919" w:rsidRDefault="003C5919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8,858 </w:t>
            </w:r>
          </w:p>
        </w:tc>
        <w:tc>
          <w:tcPr>
            <w:tcW w:w="69" w:type="dxa"/>
            <w:vAlign w:val="bottom"/>
          </w:tcPr>
          <w:p w14:paraId="72AC7482" w14:textId="77777777" w:rsidR="003C5919" w:rsidRPr="00B742E5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3241017F" w:rsidR="003C5919" w:rsidRPr="00CB3AD7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7,550</w:t>
            </w:r>
          </w:p>
        </w:tc>
        <w:tc>
          <w:tcPr>
            <w:tcW w:w="69" w:type="dxa"/>
            <w:vAlign w:val="bottom"/>
          </w:tcPr>
          <w:p w14:paraId="72789537" w14:textId="77777777" w:rsidR="003C5919" w:rsidRPr="00CB3AD7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3447418C" w:rsidR="003C5919" w:rsidRPr="00CB3AD7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483</w:t>
            </w:r>
          </w:p>
        </w:tc>
        <w:tc>
          <w:tcPr>
            <w:tcW w:w="65" w:type="dxa"/>
            <w:vAlign w:val="bottom"/>
          </w:tcPr>
          <w:p w14:paraId="28183D91" w14:textId="77777777" w:rsidR="003C5919" w:rsidRPr="00CB3AD7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47589E95" w:rsidR="003C5919" w:rsidRPr="00CB3AD7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1,184</w:t>
            </w:r>
          </w:p>
        </w:tc>
        <w:tc>
          <w:tcPr>
            <w:tcW w:w="63" w:type="dxa"/>
            <w:vAlign w:val="bottom"/>
          </w:tcPr>
          <w:p w14:paraId="7B042AC5" w14:textId="77777777" w:rsidR="003C5919" w:rsidRPr="00CB3AD7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4CE30306" w:rsidR="003C5919" w:rsidRPr="00CB3AD7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9,217</w:t>
            </w:r>
          </w:p>
        </w:tc>
      </w:tr>
      <w:tr w:rsidR="003C5919" w:rsidRPr="00097F89" w:rsidDel="005A5B95" w14:paraId="42CAA038" w14:textId="77777777">
        <w:trPr>
          <w:cantSplit/>
        </w:trPr>
        <w:tc>
          <w:tcPr>
            <w:tcW w:w="2385" w:type="dxa"/>
            <w:vAlign w:val="bottom"/>
            <w:hideMark/>
          </w:tcPr>
          <w:p w14:paraId="237DE2F6" w14:textId="77777777" w:rsidR="003C5919" w:rsidRPr="00B742E5" w:rsidRDefault="003C5919" w:rsidP="003C5919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6F17DE8A" w:rsidR="003C5919" w:rsidRPr="003C5919" w:rsidRDefault="00F3717A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558,</w:t>
            </w:r>
            <w:r w:rsidR="00D57E8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514</w:t>
            </w:r>
          </w:p>
        </w:tc>
        <w:tc>
          <w:tcPr>
            <w:tcW w:w="39" w:type="dxa"/>
          </w:tcPr>
          <w:p w14:paraId="44C020D0" w14:textId="77777777" w:rsidR="003C5919" w:rsidRPr="003C5919" w:rsidRDefault="003C5919" w:rsidP="003C591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9B795D2" w14:textId="0AAC7749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64,479 </w:t>
            </w:r>
          </w:p>
        </w:tc>
        <w:tc>
          <w:tcPr>
            <w:tcW w:w="38" w:type="dxa"/>
          </w:tcPr>
          <w:p w14:paraId="32FB4CFE" w14:textId="77777777" w:rsidR="003C5919" w:rsidRPr="003C5919" w:rsidRDefault="003C5919" w:rsidP="003C591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DC56C7C" w14:textId="4B37CC09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38,309 </w:t>
            </w:r>
          </w:p>
        </w:tc>
        <w:tc>
          <w:tcPr>
            <w:tcW w:w="59" w:type="dxa"/>
            <w:vAlign w:val="bottom"/>
          </w:tcPr>
          <w:p w14:paraId="49DFC470" w14:textId="77777777" w:rsidR="003C5919" w:rsidRPr="003C5919" w:rsidRDefault="003C5919" w:rsidP="003C591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287FCC0A" w14:textId="261754E8" w:rsidR="003C5919" w:rsidRPr="003C5919" w:rsidRDefault="00F3717A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66</w:t>
            </w:r>
            <w:r w:rsidR="00D57E82">
              <w:rPr>
                <w:rFonts w:asciiTheme="majorBidi" w:hAnsiTheme="majorBidi" w:cstheme="majorBidi"/>
                <w:szCs w:val="22"/>
              </w:rPr>
              <w:t>1,302</w:t>
            </w:r>
            <w:r w:rsidR="003C5919" w:rsidRPr="003C591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9" w:type="dxa"/>
            <w:vAlign w:val="bottom"/>
          </w:tcPr>
          <w:p w14:paraId="49C35CD2" w14:textId="77777777" w:rsidR="003C5919" w:rsidRPr="00B742E5" w:rsidRDefault="003C5919" w:rsidP="003C5919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40206EB3" w:rsidR="003C5919" w:rsidRPr="00CB3AD7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553,580</w:t>
            </w:r>
          </w:p>
        </w:tc>
        <w:tc>
          <w:tcPr>
            <w:tcW w:w="69" w:type="dxa"/>
            <w:vAlign w:val="bottom"/>
          </w:tcPr>
          <w:p w14:paraId="3C6CFC41" w14:textId="77777777" w:rsidR="003C5919" w:rsidRPr="00CB3AD7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3587DE08" w:rsidR="003C5919" w:rsidRPr="00CB3AD7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63,373</w:t>
            </w:r>
          </w:p>
        </w:tc>
        <w:tc>
          <w:tcPr>
            <w:tcW w:w="65" w:type="dxa"/>
            <w:vAlign w:val="bottom"/>
          </w:tcPr>
          <w:p w14:paraId="376695CE" w14:textId="77777777" w:rsidR="003C5919" w:rsidRPr="00CB3AD7" w:rsidRDefault="003C5919" w:rsidP="003C591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11E03CB3" w:rsidR="003C5919" w:rsidRPr="00CB3AD7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44,422</w:t>
            </w:r>
          </w:p>
        </w:tc>
        <w:tc>
          <w:tcPr>
            <w:tcW w:w="63" w:type="dxa"/>
            <w:vAlign w:val="bottom"/>
          </w:tcPr>
          <w:p w14:paraId="5E93EBA1" w14:textId="77777777" w:rsidR="003C5919" w:rsidRPr="00CB3AD7" w:rsidRDefault="003C5919" w:rsidP="003C591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574C1577" w:rsidR="003C5919" w:rsidRPr="00CB3AD7" w:rsidDel="005A5B95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661,375</w:t>
            </w:r>
          </w:p>
        </w:tc>
      </w:tr>
      <w:tr w:rsidR="003C5919" w:rsidRPr="00097F89" w14:paraId="1E520CC3" w14:textId="77777777">
        <w:trPr>
          <w:cantSplit/>
        </w:trPr>
        <w:tc>
          <w:tcPr>
            <w:tcW w:w="2385" w:type="dxa"/>
            <w:vAlign w:val="bottom"/>
            <w:hideMark/>
          </w:tcPr>
          <w:p w14:paraId="72715B7C" w14:textId="77777777" w:rsidR="003C5919" w:rsidRPr="00B742E5" w:rsidRDefault="003C5919" w:rsidP="003C5919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67EA5510" w:rsidR="003C5919" w:rsidRPr="003C5919" w:rsidRDefault="003C5919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154,015</w:t>
            </w:r>
          </w:p>
        </w:tc>
        <w:tc>
          <w:tcPr>
            <w:tcW w:w="39" w:type="dxa"/>
            <w:vAlign w:val="bottom"/>
          </w:tcPr>
          <w:p w14:paraId="118A4EDE" w14:textId="77777777" w:rsidR="003C5919" w:rsidRPr="003C5919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20042F7" w14:textId="1568E18C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13,813 </w:t>
            </w:r>
          </w:p>
        </w:tc>
        <w:tc>
          <w:tcPr>
            <w:tcW w:w="38" w:type="dxa"/>
            <w:vAlign w:val="bottom"/>
          </w:tcPr>
          <w:p w14:paraId="5F15BD91" w14:textId="77777777" w:rsidR="003C5919" w:rsidRPr="003C5919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0165A96" w14:textId="369B5C39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10,687 </w:t>
            </w:r>
          </w:p>
        </w:tc>
        <w:tc>
          <w:tcPr>
            <w:tcW w:w="59" w:type="dxa"/>
            <w:vAlign w:val="bottom"/>
          </w:tcPr>
          <w:p w14:paraId="549E2773" w14:textId="77777777" w:rsidR="003C5919" w:rsidRPr="003C5919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525C4363" w14:textId="4EA4632B" w:rsidR="003C5919" w:rsidRPr="003C5919" w:rsidRDefault="003C5919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178,515 </w:t>
            </w:r>
          </w:p>
        </w:tc>
        <w:tc>
          <w:tcPr>
            <w:tcW w:w="69" w:type="dxa"/>
            <w:vAlign w:val="bottom"/>
          </w:tcPr>
          <w:p w14:paraId="38921A49" w14:textId="77777777" w:rsidR="003C5919" w:rsidRPr="00B742E5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30C26BBF" w:rsidR="003C5919" w:rsidRPr="00CB3AD7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149,077</w:t>
            </w:r>
          </w:p>
        </w:tc>
        <w:tc>
          <w:tcPr>
            <w:tcW w:w="69" w:type="dxa"/>
            <w:vAlign w:val="bottom"/>
          </w:tcPr>
          <w:p w14:paraId="23A3C258" w14:textId="77777777" w:rsidR="003C5919" w:rsidRPr="00CB3AD7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2B4619A7" w:rsidR="003C5919" w:rsidRPr="00CB3AD7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8,581</w:t>
            </w:r>
          </w:p>
        </w:tc>
        <w:tc>
          <w:tcPr>
            <w:tcW w:w="65" w:type="dxa"/>
            <w:vAlign w:val="bottom"/>
          </w:tcPr>
          <w:p w14:paraId="6F6B7D63" w14:textId="77777777" w:rsidR="003C5919" w:rsidRPr="00CB3AD7" w:rsidRDefault="003C5919" w:rsidP="003C591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19A45830" w:rsidR="003C5919" w:rsidRPr="00CB3AD7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10,617</w:t>
            </w:r>
          </w:p>
        </w:tc>
        <w:tc>
          <w:tcPr>
            <w:tcW w:w="63" w:type="dxa"/>
            <w:vAlign w:val="bottom"/>
          </w:tcPr>
          <w:p w14:paraId="2EEFEE63" w14:textId="77777777" w:rsidR="003C5919" w:rsidRPr="00CB3AD7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0423FE4A" w:rsidR="003C5919" w:rsidRPr="00CB3AD7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168,275</w:t>
            </w:r>
          </w:p>
        </w:tc>
      </w:tr>
      <w:tr w:rsidR="003C5919" w:rsidRPr="00097F89" w14:paraId="07E07AE6" w14:textId="77777777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3C5919" w:rsidRPr="00B742E5" w:rsidRDefault="003C5919" w:rsidP="003C5919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098EA6FD" w14:textId="5819E181" w:rsidR="003C5919" w:rsidRPr="003C5919" w:rsidRDefault="003C5919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392,223 </w:t>
            </w:r>
          </w:p>
        </w:tc>
        <w:tc>
          <w:tcPr>
            <w:tcW w:w="39" w:type="dxa"/>
          </w:tcPr>
          <w:p w14:paraId="40A8DCC6" w14:textId="77777777" w:rsidR="003C5919" w:rsidRPr="003C5919" w:rsidRDefault="003C5919" w:rsidP="003C591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92A7FDB" w14:textId="73A169E9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25,437 </w:t>
            </w:r>
          </w:p>
        </w:tc>
        <w:tc>
          <w:tcPr>
            <w:tcW w:w="38" w:type="dxa"/>
          </w:tcPr>
          <w:p w14:paraId="5E77CBEC" w14:textId="77777777" w:rsidR="003C5919" w:rsidRPr="003C5919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4D714FF" w14:textId="012DC037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12,734 </w:t>
            </w:r>
          </w:p>
        </w:tc>
        <w:tc>
          <w:tcPr>
            <w:tcW w:w="59" w:type="dxa"/>
            <w:vAlign w:val="bottom"/>
          </w:tcPr>
          <w:p w14:paraId="3A4D4292" w14:textId="77777777" w:rsidR="003C5919" w:rsidRPr="003C5919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0FF9CE7" w14:textId="137D50B3" w:rsidR="003C5919" w:rsidRPr="003C5919" w:rsidRDefault="003C5919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430,394 </w:t>
            </w:r>
          </w:p>
        </w:tc>
        <w:tc>
          <w:tcPr>
            <w:tcW w:w="69" w:type="dxa"/>
            <w:vAlign w:val="bottom"/>
          </w:tcPr>
          <w:p w14:paraId="293316CC" w14:textId="77777777" w:rsidR="003C5919" w:rsidRPr="00B742E5" w:rsidRDefault="003C5919" w:rsidP="003C591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3C2CFDCD" w:rsidR="003C5919" w:rsidRPr="00CB3AD7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389,158</w:t>
            </w:r>
          </w:p>
        </w:tc>
        <w:tc>
          <w:tcPr>
            <w:tcW w:w="69" w:type="dxa"/>
            <w:vAlign w:val="bottom"/>
          </w:tcPr>
          <w:p w14:paraId="6E704B4F" w14:textId="77777777" w:rsidR="003C5919" w:rsidRPr="00CB3AD7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45D17254" w:rsidR="003C5919" w:rsidRPr="00CB3AD7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24,528</w:t>
            </w:r>
          </w:p>
        </w:tc>
        <w:tc>
          <w:tcPr>
            <w:tcW w:w="65" w:type="dxa"/>
            <w:vAlign w:val="bottom"/>
          </w:tcPr>
          <w:p w14:paraId="32B750F1" w14:textId="77777777" w:rsidR="003C5919" w:rsidRPr="00CB3AD7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55FB687F" w:rsidR="003C5919" w:rsidRPr="00CB3AD7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12,955</w:t>
            </w:r>
          </w:p>
        </w:tc>
        <w:tc>
          <w:tcPr>
            <w:tcW w:w="63" w:type="dxa"/>
            <w:vAlign w:val="bottom"/>
          </w:tcPr>
          <w:p w14:paraId="191FF268" w14:textId="77777777" w:rsidR="003C5919" w:rsidRPr="00CB3AD7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07DF1731" w:rsidR="003C5919" w:rsidRPr="00CB3AD7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426,641</w:t>
            </w:r>
          </w:p>
        </w:tc>
      </w:tr>
      <w:tr w:rsidR="003C5919" w:rsidRPr="00097F89" w:rsidDel="005A5B95" w14:paraId="5995CFAF" w14:textId="77777777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3C5919" w:rsidRPr="00B742E5" w:rsidRDefault="003C5919" w:rsidP="003C591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6A9F70AE" w14:textId="73ECEBC6" w:rsidR="003C5919" w:rsidRPr="003C5919" w:rsidRDefault="003C5919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563,347 </w:t>
            </w:r>
          </w:p>
        </w:tc>
        <w:tc>
          <w:tcPr>
            <w:tcW w:w="39" w:type="dxa"/>
            <w:vAlign w:val="bottom"/>
          </w:tcPr>
          <w:p w14:paraId="01B2B2C9" w14:textId="77777777" w:rsidR="003C5919" w:rsidRPr="003C5919" w:rsidRDefault="003C5919" w:rsidP="003C591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F8167E4" w14:textId="1268F660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29,921 </w:t>
            </w:r>
          </w:p>
        </w:tc>
        <w:tc>
          <w:tcPr>
            <w:tcW w:w="38" w:type="dxa"/>
            <w:vAlign w:val="bottom"/>
          </w:tcPr>
          <w:p w14:paraId="627B6960" w14:textId="77777777" w:rsidR="003C5919" w:rsidRPr="003C5919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38666A9" w14:textId="5333B8B9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13,596 </w:t>
            </w:r>
          </w:p>
        </w:tc>
        <w:tc>
          <w:tcPr>
            <w:tcW w:w="59" w:type="dxa"/>
            <w:vAlign w:val="bottom"/>
          </w:tcPr>
          <w:p w14:paraId="461D329E" w14:textId="77777777" w:rsidR="003C5919" w:rsidRPr="003C5919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692BAD57" w14:textId="498DA1F8" w:rsidR="003C5919" w:rsidRPr="003C5919" w:rsidRDefault="003C5919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606,864 </w:t>
            </w:r>
          </w:p>
        </w:tc>
        <w:tc>
          <w:tcPr>
            <w:tcW w:w="69" w:type="dxa"/>
            <w:vAlign w:val="bottom"/>
          </w:tcPr>
          <w:p w14:paraId="4BA5C98E" w14:textId="77777777" w:rsidR="003C5919" w:rsidRPr="00B742E5" w:rsidRDefault="003C5919" w:rsidP="003C591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7872879E" w:rsidR="003C5919" w:rsidRPr="00CB3AD7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557,973</w:t>
            </w:r>
          </w:p>
        </w:tc>
        <w:tc>
          <w:tcPr>
            <w:tcW w:w="69" w:type="dxa"/>
            <w:vAlign w:val="bottom"/>
          </w:tcPr>
          <w:p w14:paraId="36C3CD50" w14:textId="77777777" w:rsidR="003C5919" w:rsidRPr="00CB3AD7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503E070B" w:rsidR="003C5919" w:rsidRPr="00CB3AD7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26,415</w:t>
            </w:r>
          </w:p>
        </w:tc>
        <w:tc>
          <w:tcPr>
            <w:tcW w:w="65" w:type="dxa"/>
            <w:vAlign w:val="bottom"/>
          </w:tcPr>
          <w:p w14:paraId="2192DF2C" w14:textId="77777777" w:rsidR="003C5919" w:rsidRPr="00CB3AD7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474DB1B4" w:rsidR="003C5919" w:rsidRPr="00CB3AD7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13,016</w:t>
            </w:r>
          </w:p>
        </w:tc>
        <w:tc>
          <w:tcPr>
            <w:tcW w:w="63" w:type="dxa"/>
            <w:vAlign w:val="bottom"/>
          </w:tcPr>
          <w:p w14:paraId="7E67064C" w14:textId="77777777" w:rsidR="003C5919" w:rsidRPr="00CB3AD7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33B6FBD2" w:rsidR="003C5919" w:rsidRPr="00CB3AD7" w:rsidDel="005A5B95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597,404</w:t>
            </w:r>
          </w:p>
        </w:tc>
      </w:tr>
      <w:tr w:rsidR="003C5919" w:rsidRPr="00910F9A" w:rsidDel="005A5B95" w14:paraId="2F8A7C16" w14:textId="77777777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3C5919" w:rsidRPr="00B742E5" w:rsidRDefault="003C5919" w:rsidP="003C591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EB9022" w14:textId="2A3F2B3D" w:rsidR="003C5919" w:rsidRPr="003C5919" w:rsidRDefault="003C5919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46</w:t>
            </w:r>
            <w:r w:rsidR="00D57E82">
              <w:rPr>
                <w:rFonts w:asciiTheme="majorBidi" w:hAnsiTheme="majorBidi" w:cstheme="majorBidi"/>
                <w:szCs w:val="22"/>
              </w:rPr>
              <w:t>0,861</w:t>
            </w:r>
            <w:r w:rsidRPr="003C591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39" w:type="dxa"/>
            <w:vAlign w:val="bottom"/>
          </w:tcPr>
          <w:p w14:paraId="2A052BCA" w14:textId="77777777" w:rsidR="003C5919" w:rsidRPr="003C5919" w:rsidRDefault="003C5919" w:rsidP="003C591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6DAA25" w14:textId="5FC0758C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59,559 </w:t>
            </w:r>
          </w:p>
        </w:tc>
        <w:tc>
          <w:tcPr>
            <w:tcW w:w="38" w:type="dxa"/>
            <w:vAlign w:val="bottom"/>
          </w:tcPr>
          <w:p w14:paraId="4125050A" w14:textId="77777777" w:rsidR="003C5919" w:rsidRPr="003C5919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3F21EE" w14:textId="02427AA3" w:rsidR="003C5919" w:rsidRPr="003C5919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16,596 </w:t>
            </w:r>
          </w:p>
        </w:tc>
        <w:tc>
          <w:tcPr>
            <w:tcW w:w="59" w:type="dxa"/>
            <w:vAlign w:val="bottom"/>
          </w:tcPr>
          <w:p w14:paraId="4505845F" w14:textId="77777777" w:rsidR="003C5919" w:rsidRPr="003C5919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B41357" w14:textId="546ED00E" w:rsidR="003C5919" w:rsidRPr="003C5919" w:rsidRDefault="003C5919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C591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F3717A">
              <w:rPr>
                <w:rFonts w:asciiTheme="majorBidi" w:hAnsiTheme="majorBidi" w:cstheme="majorBidi"/>
                <w:szCs w:val="22"/>
              </w:rPr>
              <w:t>537,</w:t>
            </w:r>
            <w:r w:rsidR="00D57E82">
              <w:rPr>
                <w:rFonts w:asciiTheme="majorBidi" w:hAnsiTheme="majorBidi" w:cstheme="majorBidi"/>
                <w:szCs w:val="22"/>
              </w:rPr>
              <w:t>016</w:t>
            </w:r>
            <w:r w:rsidRPr="003C591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9" w:type="dxa"/>
            <w:vAlign w:val="bottom"/>
          </w:tcPr>
          <w:p w14:paraId="3A56E0D9" w14:textId="77777777" w:rsidR="003C5919" w:rsidRPr="00B742E5" w:rsidRDefault="003C5919" w:rsidP="003C591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2E61BDF5" w:rsidR="003C5919" w:rsidRPr="00CB3AD7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446,036</w:t>
            </w:r>
          </w:p>
        </w:tc>
        <w:tc>
          <w:tcPr>
            <w:tcW w:w="69" w:type="dxa"/>
            <w:vAlign w:val="bottom"/>
          </w:tcPr>
          <w:p w14:paraId="32ACC03C" w14:textId="77777777" w:rsidR="003C5919" w:rsidRPr="00CB3AD7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245026A3" w:rsidR="003C5919" w:rsidRPr="00CB3AD7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55,132</w:t>
            </w:r>
          </w:p>
        </w:tc>
        <w:tc>
          <w:tcPr>
            <w:tcW w:w="65" w:type="dxa"/>
            <w:vAlign w:val="bottom"/>
          </w:tcPr>
          <w:p w14:paraId="448EEC4F" w14:textId="77777777" w:rsidR="003C5919" w:rsidRPr="00CB3AD7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5148CE38" w:rsidR="003C5919" w:rsidRPr="00CB3AD7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13,135</w:t>
            </w:r>
          </w:p>
        </w:tc>
        <w:tc>
          <w:tcPr>
            <w:tcW w:w="63" w:type="dxa"/>
            <w:vAlign w:val="bottom"/>
          </w:tcPr>
          <w:p w14:paraId="08006F14" w14:textId="77777777" w:rsidR="003C5919" w:rsidRPr="00CB3AD7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7AE7E5A" w:rsidR="003C5919" w:rsidRPr="00CB3AD7" w:rsidDel="005A5B95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514,303</w:t>
            </w:r>
          </w:p>
        </w:tc>
      </w:tr>
      <w:tr w:rsidR="003C5919" w:rsidRPr="00097F89" w:rsidDel="005A5B95" w14:paraId="4AD4D56E" w14:textId="77777777">
        <w:trPr>
          <w:cantSplit/>
        </w:trPr>
        <w:tc>
          <w:tcPr>
            <w:tcW w:w="2385" w:type="dxa"/>
            <w:vAlign w:val="bottom"/>
            <w:hideMark/>
          </w:tcPr>
          <w:p w14:paraId="6EC71761" w14:textId="474912F3" w:rsidR="003C5919" w:rsidRPr="00B742E5" w:rsidRDefault="000E10A7" w:rsidP="003C591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 w:rsidR="0003154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</w:t>
            </w:r>
            <w:r w:rsidR="001A64B2"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6D8D7B3" w14:textId="126FEB2C" w:rsidR="003C5919" w:rsidRPr="00A36F7F" w:rsidRDefault="003C5919" w:rsidP="003C5919">
            <w:pPr>
              <w:tabs>
                <w:tab w:val="decimal" w:pos="847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  <w:szCs w:val="22"/>
              </w:rPr>
              <w:t xml:space="preserve"> 2,136,103 </w:t>
            </w:r>
          </w:p>
        </w:tc>
        <w:tc>
          <w:tcPr>
            <w:tcW w:w="39" w:type="dxa"/>
            <w:vAlign w:val="bottom"/>
          </w:tcPr>
          <w:p w14:paraId="27D7EAC9" w14:textId="77777777" w:rsidR="003C5919" w:rsidRPr="00A36F7F" w:rsidRDefault="003C5919" w:rsidP="003C591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56E50E" w14:textId="756A704C" w:rsidR="003C5919" w:rsidRPr="00A36F7F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  <w:szCs w:val="22"/>
              </w:rPr>
              <w:t xml:space="preserve"> 193,818 </w:t>
            </w:r>
          </w:p>
        </w:tc>
        <w:tc>
          <w:tcPr>
            <w:tcW w:w="38" w:type="dxa"/>
            <w:vAlign w:val="bottom"/>
          </w:tcPr>
          <w:p w14:paraId="1D9E213B" w14:textId="77777777" w:rsidR="003C5919" w:rsidRPr="00A36F7F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66D916D" w14:textId="4B676D98" w:rsidR="003C5919" w:rsidRPr="00A36F7F" w:rsidRDefault="003C5919" w:rsidP="003C5919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  <w:szCs w:val="22"/>
              </w:rPr>
              <w:t xml:space="preserve"> 93,028 </w:t>
            </w:r>
          </w:p>
        </w:tc>
        <w:tc>
          <w:tcPr>
            <w:tcW w:w="59" w:type="dxa"/>
            <w:vAlign w:val="bottom"/>
          </w:tcPr>
          <w:p w14:paraId="4470D6E4" w14:textId="77777777" w:rsidR="003C5919" w:rsidRPr="00A36F7F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7F0CFEE" w14:textId="55713E6E" w:rsidR="003C5919" w:rsidRPr="00A36F7F" w:rsidRDefault="003C5919" w:rsidP="003C5919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  <w:szCs w:val="22"/>
              </w:rPr>
              <w:t xml:space="preserve"> 2,422,949 </w:t>
            </w:r>
          </w:p>
        </w:tc>
        <w:tc>
          <w:tcPr>
            <w:tcW w:w="69" w:type="dxa"/>
            <w:vAlign w:val="bottom"/>
          </w:tcPr>
          <w:p w14:paraId="2C65B4E7" w14:textId="77777777" w:rsidR="003C5919" w:rsidRPr="00A36F7F" w:rsidRDefault="003C5919" w:rsidP="003C591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0C0472E" w:rsidR="003C5919" w:rsidRPr="00A36F7F" w:rsidRDefault="003C5919" w:rsidP="003C5919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2,103,374</w:t>
            </w:r>
          </w:p>
        </w:tc>
        <w:tc>
          <w:tcPr>
            <w:tcW w:w="69" w:type="dxa"/>
            <w:vAlign w:val="bottom"/>
          </w:tcPr>
          <w:p w14:paraId="724AF19D" w14:textId="77777777" w:rsidR="003C5919" w:rsidRPr="00A36F7F" w:rsidRDefault="003C5919" w:rsidP="003C591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7414EB36" w:rsidR="003C5919" w:rsidRPr="00A36F7F" w:rsidRDefault="003C5919" w:rsidP="003C591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178,512</w:t>
            </w:r>
          </w:p>
        </w:tc>
        <w:tc>
          <w:tcPr>
            <w:tcW w:w="65" w:type="dxa"/>
            <w:vAlign w:val="bottom"/>
          </w:tcPr>
          <w:p w14:paraId="40B0D65C" w14:textId="77777777" w:rsidR="003C5919" w:rsidRPr="00A36F7F" w:rsidRDefault="003C5919" w:rsidP="003C591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DB8C6CA" w:rsidR="003C5919" w:rsidRPr="00A36F7F" w:rsidRDefault="003C5919" w:rsidP="003C591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95,329</w:t>
            </w:r>
          </w:p>
        </w:tc>
        <w:tc>
          <w:tcPr>
            <w:tcW w:w="63" w:type="dxa"/>
            <w:vAlign w:val="bottom"/>
          </w:tcPr>
          <w:p w14:paraId="69A9C612" w14:textId="77777777" w:rsidR="003C5919" w:rsidRPr="00A36F7F" w:rsidRDefault="003C5919" w:rsidP="003C591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7761FAF2" w:rsidR="003C5919" w:rsidRPr="00A36F7F" w:rsidDel="005A5B95" w:rsidRDefault="003C5919" w:rsidP="003C5919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  <w:t>2,377,215</w:t>
            </w:r>
          </w:p>
        </w:tc>
      </w:tr>
    </w:tbl>
    <w:p w14:paraId="1EB5FFCF" w14:textId="1B15EBA3" w:rsidR="003E4D70" w:rsidRDefault="00065B20" w:rsidP="009478B7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="00F048BA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6D2764" w:rsidRPr="006D2764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  <w:r w:rsidR="003E4D70"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DD4646" w:rsidRPr="00B742E5" w14:paraId="5789EE9A" w14:textId="77777777" w:rsidTr="00560F12">
        <w:trPr>
          <w:cantSplit/>
        </w:trPr>
        <w:tc>
          <w:tcPr>
            <w:tcW w:w="2385" w:type="dxa"/>
            <w:vAlign w:val="bottom"/>
          </w:tcPr>
          <w:p w14:paraId="090B7E8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19010783" w14:textId="688AEBB6" w:rsidR="00DD4646" w:rsidRPr="00B742E5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DD4646" w:rsidRPr="00B742E5" w14:paraId="229F5456" w14:textId="77777777" w:rsidTr="00560F12">
        <w:trPr>
          <w:cantSplit/>
        </w:trPr>
        <w:tc>
          <w:tcPr>
            <w:tcW w:w="2385" w:type="dxa"/>
            <w:vAlign w:val="bottom"/>
          </w:tcPr>
          <w:p w14:paraId="619364C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E8D4602" w14:textId="7154B541" w:rsidR="00DD4646" w:rsidRPr="000D6C57" w:rsidRDefault="00025211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มิถุนายน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69" w:type="dxa"/>
          </w:tcPr>
          <w:p w14:paraId="3CC3AB45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398E4950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2565</w:t>
            </w:r>
          </w:p>
        </w:tc>
      </w:tr>
      <w:tr w:rsidR="00DD4646" w:rsidRPr="00B742E5" w14:paraId="60306CE0" w14:textId="77777777" w:rsidTr="00560F12">
        <w:trPr>
          <w:cantSplit/>
        </w:trPr>
        <w:tc>
          <w:tcPr>
            <w:tcW w:w="2385" w:type="dxa"/>
            <w:vAlign w:val="bottom"/>
          </w:tcPr>
          <w:p w14:paraId="55732BA7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3E5E794A" w14:textId="77777777" w:rsidR="00DD4646" w:rsidRPr="00C1382A" w:rsidRDefault="00DD4646" w:rsidP="00560F1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95FDAA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D534F04" w14:textId="77777777" w:rsidR="00DD4646" w:rsidRPr="00C1382A" w:rsidRDefault="00DD4646" w:rsidP="00560F1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000B4850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BE1E247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3B2A6FF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7BD46A5" w14:textId="77777777" w:rsidR="00DD4646" w:rsidRPr="00C1382A" w:rsidRDefault="00DD4646" w:rsidP="00560F1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634C291E" w14:textId="77777777" w:rsidR="00DD4646" w:rsidRPr="00C1382A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7BD2436E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C71C381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4365FF1C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3AF8A77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703C84D2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5CC06645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5C205A2E" w14:textId="77777777" w:rsidR="00DD4646" w:rsidRPr="00C1382A" w:rsidRDefault="00DD4646" w:rsidP="00560F1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DD4646" w:rsidRPr="00B742E5" w:rsidDel="005A5B95" w14:paraId="4DA93C6B" w14:textId="77777777" w:rsidTr="00560F12">
        <w:trPr>
          <w:cantSplit/>
        </w:trPr>
        <w:tc>
          <w:tcPr>
            <w:tcW w:w="2385" w:type="dxa"/>
            <w:vAlign w:val="bottom"/>
          </w:tcPr>
          <w:p w14:paraId="3CCDC93B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3DADBFF0" w14:textId="77777777" w:rsidR="00DD4646" w:rsidRPr="00C1382A" w:rsidDel="005A5B95" w:rsidRDefault="00DD4646" w:rsidP="00560F1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A36F7F" w:rsidRPr="00910F9A" w:rsidDel="005A5B95" w14:paraId="5D07B917" w14:textId="77777777">
        <w:trPr>
          <w:cantSplit/>
        </w:trPr>
        <w:tc>
          <w:tcPr>
            <w:tcW w:w="2385" w:type="dxa"/>
            <w:vAlign w:val="bottom"/>
            <w:hideMark/>
          </w:tcPr>
          <w:p w14:paraId="5AA26395" w14:textId="7FC8FB34" w:rsidR="00A36F7F" w:rsidRPr="00B742E5" w:rsidRDefault="00CE6212" w:rsidP="00A36F7F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E6212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D33EBF" w14:textId="6D8B7313" w:rsidR="00A36F7F" w:rsidRPr="00A36F7F" w:rsidRDefault="00A36F7F" w:rsidP="00A36F7F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</w:rPr>
              <w:t xml:space="preserve"> 43,650 </w:t>
            </w:r>
          </w:p>
        </w:tc>
        <w:tc>
          <w:tcPr>
            <w:tcW w:w="39" w:type="dxa"/>
          </w:tcPr>
          <w:p w14:paraId="1D1AE348" w14:textId="77777777" w:rsidR="00A36F7F" w:rsidRPr="00A36F7F" w:rsidRDefault="00A36F7F" w:rsidP="00A36F7F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8DF5FB" w14:textId="19CA88A8" w:rsidR="00A36F7F" w:rsidRPr="00A36F7F" w:rsidRDefault="00A36F7F" w:rsidP="00A36F7F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38" w:type="dxa"/>
          </w:tcPr>
          <w:p w14:paraId="00227A33" w14:textId="77777777" w:rsidR="00A36F7F" w:rsidRPr="00A36F7F" w:rsidRDefault="00A36F7F" w:rsidP="00A36F7F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B6AC1A" w14:textId="09E9461D" w:rsidR="00A36F7F" w:rsidRPr="00A36F7F" w:rsidRDefault="00A36F7F" w:rsidP="00A36F7F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59" w:type="dxa"/>
          </w:tcPr>
          <w:p w14:paraId="0BF5366B" w14:textId="77777777" w:rsidR="00A36F7F" w:rsidRPr="00A36F7F" w:rsidRDefault="00A36F7F" w:rsidP="00A36F7F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3567FC" w14:textId="55337909" w:rsidR="00A36F7F" w:rsidRPr="00A36F7F" w:rsidRDefault="00A36F7F" w:rsidP="00A36F7F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</w:rPr>
              <w:t xml:space="preserve"> 43,650 </w:t>
            </w:r>
          </w:p>
        </w:tc>
        <w:tc>
          <w:tcPr>
            <w:tcW w:w="69" w:type="dxa"/>
            <w:vAlign w:val="bottom"/>
          </w:tcPr>
          <w:p w14:paraId="70E30277" w14:textId="77777777" w:rsidR="00A36F7F" w:rsidRPr="00B742E5" w:rsidRDefault="00A36F7F" w:rsidP="00A36F7F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E279DA" w14:textId="251D7EA7" w:rsidR="00A36F7F" w:rsidRPr="00DD4646" w:rsidRDefault="00A36F7F" w:rsidP="00A36F7F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bidi="ar-SA"/>
              </w:rPr>
              <w:t>26,400</w:t>
            </w:r>
          </w:p>
        </w:tc>
        <w:tc>
          <w:tcPr>
            <w:tcW w:w="69" w:type="dxa"/>
            <w:vAlign w:val="bottom"/>
          </w:tcPr>
          <w:p w14:paraId="3E698C51" w14:textId="77777777" w:rsidR="00A36F7F" w:rsidRPr="00CB3AD7" w:rsidRDefault="00A36F7F" w:rsidP="00A36F7F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38DD62" w14:textId="5269202C" w:rsidR="00A36F7F" w:rsidRPr="00CB3AD7" w:rsidRDefault="00A36F7F" w:rsidP="00A36F7F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A91F044" w14:textId="77777777" w:rsidR="00A36F7F" w:rsidRPr="00CB3AD7" w:rsidRDefault="00A36F7F" w:rsidP="00A36F7F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BB1754" w14:textId="7AD6A8BE" w:rsidR="00A36F7F" w:rsidRPr="00CB3AD7" w:rsidRDefault="00A36F7F" w:rsidP="00A36F7F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 -</w:t>
            </w:r>
          </w:p>
        </w:tc>
        <w:tc>
          <w:tcPr>
            <w:tcW w:w="63" w:type="dxa"/>
            <w:vAlign w:val="bottom"/>
          </w:tcPr>
          <w:p w14:paraId="737AB4F3" w14:textId="77777777" w:rsidR="00A36F7F" w:rsidRPr="00CB3AD7" w:rsidRDefault="00A36F7F" w:rsidP="00A36F7F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7CBA66" w14:textId="0C562210" w:rsidR="00A36F7F" w:rsidRPr="00CB3AD7" w:rsidDel="005A5B95" w:rsidRDefault="00A36F7F" w:rsidP="00A36F7F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26,400</w:t>
            </w:r>
          </w:p>
        </w:tc>
      </w:tr>
      <w:tr w:rsidR="00A36F7F" w:rsidRPr="00097F89" w:rsidDel="005A5B95" w14:paraId="6F61A927" w14:textId="77777777">
        <w:trPr>
          <w:cantSplit/>
        </w:trPr>
        <w:tc>
          <w:tcPr>
            <w:tcW w:w="2385" w:type="dxa"/>
            <w:vAlign w:val="bottom"/>
            <w:hideMark/>
          </w:tcPr>
          <w:p w14:paraId="0C547FA0" w14:textId="4E3F6E0A" w:rsidR="00A36F7F" w:rsidRPr="00B742E5" w:rsidRDefault="00917EC8" w:rsidP="00A36F7F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0B0CF8E" w14:textId="32B73872" w:rsidR="00A36F7F" w:rsidRPr="00A36F7F" w:rsidRDefault="00A36F7F" w:rsidP="00A36F7F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</w:rPr>
              <w:t xml:space="preserve"> 43,650 </w:t>
            </w:r>
          </w:p>
        </w:tc>
        <w:tc>
          <w:tcPr>
            <w:tcW w:w="39" w:type="dxa"/>
          </w:tcPr>
          <w:p w14:paraId="3A17376E" w14:textId="77777777" w:rsidR="00A36F7F" w:rsidRPr="00A36F7F" w:rsidRDefault="00A36F7F" w:rsidP="00A36F7F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7B63D52" w14:textId="39FD2FA7" w:rsidR="00A36F7F" w:rsidRPr="00A36F7F" w:rsidRDefault="00A36F7F" w:rsidP="00A36F7F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</w:rPr>
              <w:t xml:space="preserve"> -   </w:t>
            </w:r>
          </w:p>
        </w:tc>
        <w:tc>
          <w:tcPr>
            <w:tcW w:w="38" w:type="dxa"/>
          </w:tcPr>
          <w:p w14:paraId="155B3BC6" w14:textId="77777777" w:rsidR="00A36F7F" w:rsidRPr="00A36F7F" w:rsidRDefault="00A36F7F" w:rsidP="00A36F7F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810CB42" w14:textId="4119E306" w:rsidR="00A36F7F" w:rsidRPr="00A36F7F" w:rsidRDefault="00A36F7F" w:rsidP="00A36F7F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</w:rPr>
              <w:t xml:space="preserve"> -   </w:t>
            </w:r>
          </w:p>
        </w:tc>
        <w:tc>
          <w:tcPr>
            <w:tcW w:w="59" w:type="dxa"/>
          </w:tcPr>
          <w:p w14:paraId="675282E2" w14:textId="77777777" w:rsidR="00A36F7F" w:rsidRPr="00A36F7F" w:rsidRDefault="00A36F7F" w:rsidP="00A36F7F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374051F" w14:textId="1927305A" w:rsidR="00A36F7F" w:rsidRPr="00A36F7F" w:rsidRDefault="00A36F7F" w:rsidP="00A36F7F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36F7F">
              <w:rPr>
                <w:rFonts w:asciiTheme="majorBidi" w:hAnsiTheme="majorBidi" w:cstheme="majorBidi"/>
                <w:b/>
                <w:bCs/>
              </w:rPr>
              <w:t xml:space="preserve"> 43,650 </w:t>
            </w:r>
          </w:p>
        </w:tc>
        <w:tc>
          <w:tcPr>
            <w:tcW w:w="69" w:type="dxa"/>
            <w:vAlign w:val="bottom"/>
          </w:tcPr>
          <w:p w14:paraId="74F55B1D" w14:textId="77777777" w:rsidR="00A36F7F" w:rsidRPr="00A36F7F" w:rsidRDefault="00A36F7F" w:rsidP="00A36F7F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3B5541C" w14:textId="29558F59" w:rsidR="00A36F7F" w:rsidRPr="00A36F7F" w:rsidRDefault="00A36F7F" w:rsidP="00A36F7F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26,400</w:t>
            </w:r>
          </w:p>
        </w:tc>
        <w:tc>
          <w:tcPr>
            <w:tcW w:w="69" w:type="dxa"/>
            <w:vAlign w:val="bottom"/>
          </w:tcPr>
          <w:p w14:paraId="5E68714A" w14:textId="77777777" w:rsidR="00A36F7F" w:rsidRPr="00A36F7F" w:rsidRDefault="00A36F7F" w:rsidP="00A36F7F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7CF09C8" w14:textId="082C1ACC" w:rsidR="00A36F7F" w:rsidRPr="00A36F7F" w:rsidRDefault="00A36F7F" w:rsidP="00A36F7F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CB73F10" w14:textId="77777777" w:rsidR="00A36F7F" w:rsidRPr="00A36F7F" w:rsidRDefault="00A36F7F" w:rsidP="00A36F7F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CFAF086" w14:textId="19D74E35" w:rsidR="00A36F7F" w:rsidRPr="00A36F7F" w:rsidRDefault="00A36F7F" w:rsidP="00A36F7F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 xml:space="preserve">    -</w:t>
            </w:r>
          </w:p>
        </w:tc>
        <w:tc>
          <w:tcPr>
            <w:tcW w:w="63" w:type="dxa"/>
            <w:vAlign w:val="bottom"/>
          </w:tcPr>
          <w:p w14:paraId="71EA28DB" w14:textId="77777777" w:rsidR="00A36F7F" w:rsidRPr="00A36F7F" w:rsidRDefault="00A36F7F" w:rsidP="00A36F7F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F2E5437" w14:textId="260FC3A7" w:rsidR="00A36F7F" w:rsidRPr="00A36F7F" w:rsidDel="005A5B95" w:rsidRDefault="00A36F7F" w:rsidP="00A36F7F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A36F7F"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  <w:t>26,400</w:t>
            </w:r>
          </w:p>
        </w:tc>
      </w:tr>
    </w:tbl>
    <w:p w14:paraId="633F28C2" w14:textId="7B53BE51" w:rsidR="00DD4646" w:rsidRDefault="001C6294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917EC8" w:rsidRPr="00917EC8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46EF8B78" w14:textId="77777777" w:rsidR="003E4D70" w:rsidRDefault="003E4D70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3E6F36C" w14:textId="761E0BAF" w:rsidR="002F6823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7.3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542DCD5" w14:textId="3F7CD6C2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A051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25211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204BD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A051CC">
        <w:rPr>
          <w:rFonts w:ascii="Angsana New" w:hAnsi="Angsana New" w:cs="Angsana New"/>
          <w:color w:val="000000"/>
          <w:spacing w:val="2"/>
          <w:sz w:val="30"/>
          <w:szCs w:val="30"/>
        </w:rPr>
        <w:t>6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A051CC">
        <w:rPr>
          <w:rFonts w:asciiTheme="majorBidi" w:hAnsiTheme="majorBidi" w:cstheme="majorBidi"/>
          <w:spacing w:val="2"/>
          <w:sz w:val="30"/>
          <w:szCs w:val="30"/>
        </w:rPr>
        <w:t>5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9B09CF" w:rsidRPr="00A844EE" w14:paraId="2C07C169" w14:textId="77777777" w:rsidTr="00882286">
        <w:tc>
          <w:tcPr>
            <w:tcW w:w="639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882286">
        <w:tc>
          <w:tcPr>
            <w:tcW w:w="6390" w:type="dxa"/>
            <w:shd w:val="clear" w:color="auto" w:fill="auto"/>
            <w:vAlign w:val="bottom"/>
          </w:tcPr>
          <w:p w14:paraId="409398C2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582C7B" w14:textId="15DC7F56" w:rsidR="009B09CF" w:rsidRPr="00A844EE" w:rsidRDefault="00025211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063CB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  <w:r w:rsidR="00AF6DB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975A9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063CB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AF5B00" w14:textId="0E350818" w:rsidR="009B09CF" w:rsidRPr="00A844EE" w:rsidRDefault="009B09CF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44EE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  <w:r w:rsidR="00507F56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063CB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B09CF" w:rsidRPr="00A844EE" w14:paraId="0D4DA39D" w14:textId="77777777" w:rsidTr="00882286">
        <w:tc>
          <w:tcPr>
            <w:tcW w:w="639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882286">
        <w:tc>
          <w:tcPr>
            <w:tcW w:w="6390" w:type="dxa"/>
            <w:shd w:val="clear" w:color="auto" w:fill="auto"/>
            <w:vAlign w:val="bottom"/>
          </w:tcPr>
          <w:p w14:paraId="5D1DFB5A" w14:textId="39CEDFB3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409617" w14:textId="25F7B597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CAEDDC" w14:textId="267E52FC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B09CF" w:rsidRPr="00A844EE" w14:paraId="12D9F46C" w14:textId="77777777" w:rsidTr="00882286">
        <w:tc>
          <w:tcPr>
            <w:tcW w:w="6390" w:type="dxa"/>
            <w:shd w:val="clear" w:color="auto" w:fill="auto"/>
            <w:vAlign w:val="bottom"/>
          </w:tcPr>
          <w:p w14:paraId="6C698C1D" w14:textId="1A30DDB1" w:rsidR="009B09CF" w:rsidRPr="00A844EE" w:rsidRDefault="00C25650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="008051E8" w:rsidRPr="008051E8">
              <w:rPr>
                <w:rFonts w:asciiTheme="majorBidi" w:hAnsiTheme="majorBidi" w:cs="Angsana New"/>
                <w:sz w:val="28"/>
                <w:cs/>
                <w:lang w:val="en-GB"/>
              </w:rPr>
              <w:t>(ก่อนหักค่าเผื่อผลขาดทุนด้านเครดิ</w:t>
            </w:r>
            <w:r w:rsidR="00882286">
              <w:rPr>
                <w:rFonts w:asciiTheme="majorBidi" w:hAnsiTheme="majorBidi" w:cs="Angsana New" w:hint="cs"/>
                <w:sz w:val="28"/>
                <w:cs/>
                <w:lang w:val="en-GB"/>
              </w:rPr>
              <w:t>ต</w:t>
            </w:r>
            <w:r w:rsidR="008051E8" w:rsidRPr="008051E8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ที่คาดว่าจะเกิดขึ้น</w:t>
            </w:r>
            <w:r w:rsidR="00882286">
              <w:rPr>
                <w:rFonts w:asciiTheme="majorBidi" w:hAnsiTheme="majorBidi" w:cs="Angsana New"/>
                <w:sz w:val="28"/>
                <w:cs/>
                <w:lang w:val="en-GB"/>
              </w:rPr>
              <w:br/>
            </w:r>
            <w:r w:rsidR="008051E8" w:rsidRPr="008051E8">
              <w:rPr>
                <w:rFonts w:asciiTheme="majorBidi" w:hAnsiTheme="majorBidi" w:cs="Angsana New"/>
                <w:sz w:val="28"/>
                <w:cs/>
                <w:lang w:val="en-GB"/>
              </w:rPr>
              <w:t>และไม่รวมผลขาดทุนจากการเปลี่ยนแปลงเงื่อนไขใหม่ที่ยังไม่ตัดจำหน่าย)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116C5" w14:textId="04541D35" w:rsidR="009B09CF" w:rsidRPr="00A844EE" w:rsidRDefault="00E629EC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629EC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93</w:t>
            </w:r>
            <w:r w:rsidRPr="00E629EC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E629EC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028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6F5211" w14:textId="77777777" w:rsidR="00882286" w:rsidRDefault="00882286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E433C22" w14:textId="5FB589AB" w:rsidR="009B09CF" w:rsidRPr="00A844EE" w:rsidRDefault="006A281C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95,329</w:t>
            </w:r>
          </w:p>
        </w:tc>
      </w:tr>
      <w:tr w:rsidR="009B09CF" w:rsidRPr="00A844EE" w14:paraId="65CD5B46" w14:textId="77777777" w:rsidTr="00882286">
        <w:tc>
          <w:tcPr>
            <w:tcW w:w="6390" w:type="dxa"/>
            <w:shd w:val="clear" w:color="auto" w:fill="auto"/>
          </w:tcPr>
          <w:p w14:paraId="418DF329" w14:textId="77777777" w:rsidR="009B09CF" w:rsidRPr="00A844EE" w:rsidRDefault="009B09CF" w:rsidP="001B252C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B644C2" w14:textId="76C3899D" w:rsidR="009B09CF" w:rsidRPr="00A844EE" w:rsidRDefault="00E629EC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629EC">
              <w:rPr>
                <w:rFonts w:asciiTheme="majorBidi" w:eastAsia="Times New Roman" w:hAnsiTheme="majorBidi" w:cstheme="majorBidi"/>
                <w:sz w:val="28"/>
                <w:lang w:eastAsia="zh-CN"/>
              </w:rPr>
              <w:t>3.2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78B0A6" w14:textId="12EC9DDC" w:rsidR="009B09CF" w:rsidRPr="00A844EE" w:rsidRDefault="006A281C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</w:tr>
    </w:tbl>
    <w:p w14:paraId="1083C2FD" w14:textId="77777777" w:rsidR="00C06A47" w:rsidRPr="00795612" w:rsidRDefault="00C06A4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C87ACF7" w14:textId="35C029B5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02521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25211">
        <w:rPr>
          <w:rFonts w:ascii="Angsana New" w:hAnsi="Angsana New" w:cs="Angsana New"/>
          <w:color w:val="000000"/>
          <w:sz w:val="30"/>
          <w:szCs w:val="30"/>
        </w:rPr>
        <w:t>30</w:t>
      </w:r>
      <w:r w:rsidR="00BF06A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25211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BE5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545880">
        <w:rPr>
          <w:rFonts w:asciiTheme="majorBidi" w:hAnsiTheme="majorBidi" w:cstheme="majorBidi"/>
          <w:sz w:val="30"/>
          <w:szCs w:val="30"/>
        </w:rPr>
        <w:t>6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E629EC">
        <w:rPr>
          <w:rFonts w:asciiTheme="majorBidi" w:hAnsiTheme="majorBidi" w:cstheme="majorBidi"/>
          <w:sz w:val="30"/>
          <w:szCs w:val="30"/>
        </w:rPr>
        <w:t>5,769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Pr="00204BD4">
        <w:rPr>
          <w:rFonts w:asciiTheme="majorBidi" w:hAnsiTheme="majorBidi" w:cstheme="majorBidi" w:hint="cs"/>
          <w:sz w:val="30"/>
          <w:szCs w:val="30"/>
          <w:cs/>
        </w:rPr>
        <w:t>นบาท</w:t>
      </w:r>
      <w:r w:rsidR="006D67D9" w:rsidRPr="00204BD4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30 </w:t>
      </w:r>
      <w:r w:rsidR="008C713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มิถุนายน</w:t>
      </w:r>
      <w:r w:rsidR="00BE572D" w:rsidRPr="00204BD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F06AE" w:rsidRPr="00204BD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34A08" w:rsidRPr="00204BD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5B17">
        <w:rPr>
          <w:rFonts w:asciiTheme="majorBidi" w:hAnsiTheme="majorBidi" w:cstheme="majorBidi"/>
          <w:i/>
          <w:iCs/>
          <w:sz w:val="30"/>
          <w:szCs w:val="30"/>
        </w:rPr>
        <w:t>3,012</w:t>
      </w:r>
      <w:r w:rsidR="00002144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204BD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E038218" w14:textId="77777777" w:rsidR="00543EED" w:rsidRPr="00795612" w:rsidRDefault="00543EE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9CE5873" w14:textId="77777777" w:rsidR="004340D8" w:rsidRDefault="004340D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8556659" w14:textId="5705D5EC" w:rsidR="00B742E5" w:rsidRPr="00F30667" w:rsidRDefault="00F239B3" w:rsidP="00800DAA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11" w:name="_Toc141724697"/>
      <w:r w:rsidR="00B742E5" w:rsidRPr="00F30667">
        <w:rPr>
          <w:rFonts w:hint="cs"/>
          <w:cs/>
        </w:rPr>
        <w:t>ค่าเผื่อผลขาดทุนด้านเครดิตที่คาดว่าจะเกิดขึ้น</w:t>
      </w:r>
      <w:bookmarkEnd w:id="11"/>
    </w:p>
    <w:p w14:paraId="7BE359C6" w14:textId="0F3C987C" w:rsidR="00C208DE" w:rsidRPr="00795612" w:rsidRDefault="00C208DE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C01D52" w14:textId="0FFBB340" w:rsidR="00941B0F" w:rsidRPr="00800DAA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800DAA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6AE4267F" w:rsidR="00B4319D" w:rsidRPr="00795612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4C234B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1359F0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9E397A">
        <w:tc>
          <w:tcPr>
            <w:tcW w:w="2970" w:type="dxa"/>
            <w:shd w:val="clear" w:color="auto" w:fill="auto"/>
            <w:vAlign w:val="bottom"/>
          </w:tcPr>
          <w:p w14:paraId="3D68A733" w14:textId="50430A80" w:rsidR="0045192A" w:rsidRPr="00D83C75" w:rsidRDefault="0045192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0252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30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02521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มิถุนายน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4F38CD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E397A" w:rsidRPr="00B8098D" w14:paraId="13660B68" w14:textId="77777777" w:rsidTr="00D96182">
        <w:tc>
          <w:tcPr>
            <w:tcW w:w="2970" w:type="dxa"/>
            <w:shd w:val="clear" w:color="auto" w:fill="auto"/>
            <w:vAlign w:val="bottom"/>
          </w:tcPr>
          <w:p w14:paraId="2CE818F3" w14:textId="7F5B63CA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1F8AB" w14:textId="603334B3" w:rsidR="009E397A" w:rsidRPr="009E397A" w:rsidRDefault="009E397A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76 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9F76" w14:textId="1EEA5336" w:rsidR="009E397A" w:rsidRPr="009E397A" w:rsidRDefault="00F4302E" w:rsidP="00D96182">
            <w:pPr>
              <w:tabs>
                <w:tab w:val="decimal" w:pos="24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9E397A" w:rsidRPr="009E39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B822EDC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C4C8238" w14:textId="7F5273D3" w:rsidR="009E397A" w:rsidRPr="009E397A" w:rsidRDefault="009E397A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E2C5F16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57488012" w14:textId="1932578C" w:rsidR="009E397A" w:rsidRPr="009E397A" w:rsidRDefault="009E397A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76 </w:t>
            </w:r>
          </w:p>
        </w:tc>
      </w:tr>
      <w:tr w:rsidR="009E397A" w:rsidRPr="00B8098D" w14:paraId="2087D0D8" w14:textId="77777777" w:rsidTr="00D96182">
        <w:tc>
          <w:tcPr>
            <w:tcW w:w="2970" w:type="dxa"/>
            <w:shd w:val="clear" w:color="auto" w:fill="auto"/>
            <w:vAlign w:val="bottom"/>
          </w:tcPr>
          <w:p w14:paraId="3459655D" w14:textId="26CFFA79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27F31" w14:textId="3B554CEF" w:rsidR="009E397A" w:rsidRPr="009E397A" w:rsidRDefault="009E397A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41 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62FD4" w14:textId="527533B5" w:rsidR="009E397A" w:rsidRPr="009E397A" w:rsidRDefault="009E397A" w:rsidP="00D96182">
            <w:pPr>
              <w:tabs>
                <w:tab w:val="decimal" w:pos="24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7E5BD19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3941CD4" w14:textId="754D7A25" w:rsidR="009E397A" w:rsidRPr="009E397A" w:rsidRDefault="009E397A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422EC6C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0AD4CB4C" w14:textId="3853E403" w:rsidR="009E397A" w:rsidRPr="009E397A" w:rsidRDefault="009E397A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41 </w:t>
            </w:r>
          </w:p>
        </w:tc>
      </w:tr>
      <w:tr w:rsidR="009E397A" w:rsidRPr="00B8098D" w14:paraId="3ACA4552" w14:textId="77777777" w:rsidTr="00D96182">
        <w:tc>
          <w:tcPr>
            <w:tcW w:w="2970" w:type="dxa"/>
            <w:shd w:val="clear" w:color="auto" w:fill="auto"/>
            <w:vAlign w:val="bottom"/>
          </w:tcPr>
          <w:p w14:paraId="6F2CA9AF" w14:textId="41270ED1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697BC" w14:textId="6001A42E" w:rsidR="009E397A" w:rsidRPr="009E397A" w:rsidRDefault="009E397A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38,28</w:t>
            </w:r>
            <w:r w:rsidR="0004671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D12044" w14:textId="2ECC8D22" w:rsidR="009E397A" w:rsidRPr="009E397A" w:rsidRDefault="009E397A" w:rsidP="00D9618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56,134 </w:t>
            </w:r>
          </w:p>
        </w:tc>
        <w:tc>
          <w:tcPr>
            <w:tcW w:w="270" w:type="dxa"/>
          </w:tcPr>
          <w:p w14:paraId="09CFC452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2AB3BC2" w14:textId="784F190E" w:rsidR="009E397A" w:rsidRPr="009E397A" w:rsidRDefault="009E397A" w:rsidP="00D96182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56,423 </w:t>
            </w:r>
          </w:p>
        </w:tc>
        <w:tc>
          <w:tcPr>
            <w:tcW w:w="270" w:type="dxa"/>
          </w:tcPr>
          <w:p w14:paraId="7E203D44" w14:textId="77777777" w:rsidR="009E397A" w:rsidRPr="009E397A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5DB57F6" w14:textId="74E7D714" w:rsidR="009E397A" w:rsidRPr="009E397A" w:rsidRDefault="009E397A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E397A">
              <w:rPr>
                <w:rFonts w:asciiTheme="majorBidi" w:hAnsiTheme="majorBidi" w:cstheme="majorBidi"/>
                <w:sz w:val="28"/>
              </w:rPr>
              <w:t xml:space="preserve"> 150,83</w:t>
            </w:r>
            <w:r w:rsidR="00046715">
              <w:rPr>
                <w:rFonts w:asciiTheme="majorBidi" w:hAnsiTheme="majorBidi" w:cstheme="majorBidi"/>
                <w:sz w:val="28"/>
              </w:rPr>
              <w:t>8</w:t>
            </w:r>
            <w:r w:rsidRPr="009E397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9E397A" w:rsidRPr="00D811AE" w14:paraId="55B90908" w14:textId="77777777" w:rsidTr="00D96182">
        <w:tc>
          <w:tcPr>
            <w:tcW w:w="2970" w:type="dxa"/>
            <w:shd w:val="clear" w:color="auto" w:fill="auto"/>
            <w:vAlign w:val="bottom"/>
          </w:tcPr>
          <w:p w14:paraId="7CD2232B" w14:textId="77777777" w:rsidR="009E397A" w:rsidRPr="00C1382A" w:rsidRDefault="009E397A" w:rsidP="009E397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C144C" w14:textId="5504C431" w:rsidR="009E397A" w:rsidRPr="00D96182" w:rsidRDefault="009E397A" w:rsidP="00D9618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96182">
              <w:rPr>
                <w:rFonts w:asciiTheme="majorBidi" w:hAnsiTheme="majorBidi" w:cstheme="majorBidi"/>
                <w:b/>
                <w:bCs/>
                <w:sz w:val="28"/>
              </w:rPr>
              <w:t xml:space="preserve"> 38,39</w:t>
            </w:r>
            <w:r w:rsidR="00046715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D9618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9E397A" w:rsidRPr="00D96182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6EB5E" w14:textId="50B68A7D" w:rsidR="009E397A" w:rsidRPr="00D96182" w:rsidRDefault="009E397A" w:rsidP="00D9618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96182">
              <w:rPr>
                <w:rFonts w:asciiTheme="majorBidi" w:hAnsiTheme="majorBidi" w:cstheme="majorBidi"/>
                <w:b/>
                <w:bCs/>
                <w:sz w:val="28"/>
              </w:rPr>
              <w:t xml:space="preserve"> 56,134 </w:t>
            </w:r>
          </w:p>
        </w:tc>
        <w:tc>
          <w:tcPr>
            <w:tcW w:w="270" w:type="dxa"/>
          </w:tcPr>
          <w:p w14:paraId="7DA0720D" w14:textId="77777777" w:rsidR="009E397A" w:rsidRPr="00D96182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5523" w14:textId="05EBB169" w:rsidR="009E397A" w:rsidRPr="00D96182" w:rsidRDefault="009E397A" w:rsidP="00D96182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96182">
              <w:rPr>
                <w:rFonts w:asciiTheme="majorBidi" w:hAnsiTheme="majorBidi" w:cstheme="majorBidi"/>
                <w:b/>
                <w:bCs/>
                <w:sz w:val="28"/>
              </w:rPr>
              <w:t xml:space="preserve"> 56,423 </w:t>
            </w:r>
          </w:p>
        </w:tc>
        <w:tc>
          <w:tcPr>
            <w:tcW w:w="270" w:type="dxa"/>
          </w:tcPr>
          <w:p w14:paraId="4B82CF4B" w14:textId="77777777" w:rsidR="009E397A" w:rsidRPr="00D96182" w:rsidRDefault="009E397A" w:rsidP="009E397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5732" w14:textId="2D1DD8D2" w:rsidR="009E397A" w:rsidRPr="00D96182" w:rsidRDefault="009E397A" w:rsidP="00D9618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D96182">
              <w:rPr>
                <w:rFonts w:asciiTheme="majorBidi" w:hAnsiTheme="majorBidi" w:cstheme="majorBidi"/>
                <w:b/>
                <w:bCs/>
                <w:sz w:val="28"/>
              </w:rPr>
              <w:t xml:space="preserve"> 150,95</w:t>
            </w:r>
            <w:r w:rsidR="00046715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D9618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86EEA" w:rsidRPr="00B8098D" w14:paraId="184B2EC1" w14:textId="77777777" w:rsidTr="001359F0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1D5349A9" w14:textId="77777777" w:rsidR="00186EEA" w:rsidRPr="00204BD4" w:rsidRDefault="00186EEA" w:rsidP="00186EEA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F3D935E" w14:textId="77777777" w:rsidR="00186EEA" w:rsidRPr="00454BB7" w:rsidRDefault="00186EEA" w:rsidP="000A23BE">
            <w:pPr>
              <w:tabs>
                <w:tab w:val="decimal" w:pos="936"/>
                <w:tab w:val="decimal" w:pos="1020"/>
                <w:tab w:val="left" w:pos="2266"/>
                <w:tab w:val="left" w:pos="3994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86EEA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19653CAC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787584F4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102</w:t>
            </w:r>
          </w:p>
        </w:tc>
        <w:tc>
          <w:tcPr>
            <w:tcW w:w="270" w:type="dxa"/>
          </w:tcPr>
          <w:p w14:paraId="7B474DF1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785CEA8F" w:rsidR="00186EEA" w:rsidRPr="00647630" w:rsidRDefault="00186EEA" w:rsidP="00186EEA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</w:p>
        </w:tc>
        <w:tc>
          <w:tcPr>
            <w:tcW w:w="270" w:type="dxa"/>
          </w:tcPr>
          <w:p w14:paraId="27AB014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77F6FAE0" w:rsidR="00186EEA" w:rsidRPr="00647630" w:rsidRDefault="00186EEA" w:rsidP="00186EEA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2869969E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352E9CD4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111</w:t>
            </w:r>
          </w:p>
        </w:tc>
      </w:tr>
      <w:tr w:rsidR="00F4302E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F4302E" w:rsidRPr="00B8098D" w:rsidRDefault="00F4302E" w:rsidP="00F4302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46FA6A28" w:rsidR="00F4302E" w:rsidRPr="00647630" w:rsidRDefault="00F4302E" w:rsidP="00F4302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109</w:t>
            </w:r>
          </w:p>
        </w:tc>
        <w:tc>
          <w:tcPr>
            <w:tcW w:w="270" w:type="dxa"/>
          </w:tcPr>
          <w:p w14:paraId="13411B25" w14:textId="77777777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11CF116D" w:rsidR="00F4302E" w:rsidRPr="00F4302E" w:rsidRDefault="00F4302E" w:rsidP="00F4302E">
            <w:pPr>
              <w:tabs>
                <w:tab w:val="decimal" w:pos="24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9E39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A7EFD20" w14:textId="77777777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71499F82" w:rsidR="00F4302E" w:rsidRPr="00647630" w:rsidRDefault="00F4302E" w:rsidP="00F4302E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45B900F8" w14:textId="130AC723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715301D2" w:rsidR="00F4302E" w:rsidRPr="00647630" w:rsidRDefault="00F4302E" w:rsidP="00F4302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109</w:t>
            </w:r>
          </w:p>
        </w:tc>
      </w:tr>
      <w:tr w:rsidR="00186EEA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53DF8929" w:rsidR="00186EEA" w:rsidRPr="00647630" w:rsidRDefault="00FF757F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38,084</w:t>
            </w:r>
          </w:p>
        </w:tc>
        <w:tc>
          <w:tcPr>
            <w:tcW w:w="270" w:type="dxa"/>
          </w:tcPr>
          <w:p w14:paraId="590AF896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576CA460" w:rsidR="00186EEA" w:rsidRPr="00647630" w:rsidRDefault="00FF757F" w:rsidP="00186EEA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50,622</w:t>
            </w:r>
          </w:p>
        </w:tc>
        <w:tc>
          <w:tcPr>
            <w:tcW w:w="270" w:type="dxa"/>
          </w:tcPr>
          <w:p w14:paraId="42914E3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40D1E07F" w:rsidR="00186EEA" w:rsidRPr="00647630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56,</w:t>
            </w:r>
            <w:r w:rsidR="00FF757F">
              <w:rPr>
                <w:rFonts w:ascii="Angsana New" w:eastAsia="Times New Roman" w:hAnsi="Angsana New" w:cs="Angsana New"/>
                <w:sz w:val="28"/>
                <w:lang w:eastAsia="zh-CN"/>
              </w:rPr>
              <w:t>848</w:t>
            </w:r>
          </w:p>
        </w:tc>
        <w:tc>
          <w:tcPr>
            <w:tcW w:w="270" w:type="dxa"/>
          </w:tcPr>
          <w:p w14:paraId="63D45DAA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485B5380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145,554</w:t>
            </w:r>
          </w:p>
        </w:tc>
      </w:tr>
      <w:tr w:rsidR="00186EEA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67C458BA" w:rsidR="00186EEA" w:rsidRPr="00647630" w:rsidRDefault="00FF757F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38,295</w:t>
            </w:r>
          </w:p>
        </w:tc>
        <w:tc>
          <w:tcPr>
            <w:tcW w:w="270" w:type="dxa"/>
          </w:tcPr>
          <w:p w14:paraId="680B339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5FBF36E3" w:rsidR="00186EEA" w:rsidRPr="00647630" w:rsidRDefault="00FF757F" w:rsidP="00186EEA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50,631</w:t>
            </w:r>
          </w:p>
        </w:tc>
        <w:tc>
          <w:tcPr>
            <w:tcW w:w="270" w:type="dxa"/>
          </w:tcPr>
          <w:p w14:paraId="55164CC9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38C136BD" w:rsidR="00186EEA" w:rsidRPr="00647630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56,</w:t>
            </w:r>
            <w:r w:rsidR="00FF757F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848</w:t>
            </w:r>
          </w:p>
        </w:tc>
        <w:tc>
          <w:tcPr>
            <w:tcW w:w="270" w:type="dxa"/>
          </w:tcPr>
          <w:p w14:paraId="54B8BC43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043A7032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145,774</w:t>
            </w:r>
          </w:p>
        </w:tc>
      </w:tr>
    </w:tbl>
    <w:p w14:paraId="08E8BCD5" w14:textId="47A28056" w:rsidR="004340D8" w:rsidRPr="00795612" w:rsidRDefault="004340D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778E7584" w14:textId="77777777" w:rsidR="00BA7E93" w:rsidRDefault="00BA7E93">
      <w: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CA781F" w:rsidRPr="0045192A" w:rsidDel="00F22AC4" w14:paraId="3E794F35" w14:textId="77777777" w:rsidTr="00560F12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55E024E5" w14:textId="768F6E7C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2F43A9D" w14:textId="34910C7B" w:rsidR="00CA781F" w:rsidRPr="0045192A" w:rsidDel="00F22AC4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CA781F" w:rsidRPr="00A34A08" w14:paraId="714E2398" w14:textId="77777777" w:rsidTr="00560F12">
        <w:trPr>
          <w:tblHeader/>
        </w:trPr>
        <w:tc>
          <w:tcPr>
            <w:tcW w:w="2970" w:type="dxa"/>
            <w:shd w:val="clear" w:color="auto" w:fill="auto"/>
          </w:tcPr>
          <w:p w14:paraId="4EE08A9B" w14:textId="77777777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7323ACC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7D065974" w14:textId="77777777" w:rsidR="00CA781F" w:rsidRPr="004C234B" w:rsidRDefault="00CA781F" w:rsidP="00560F12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7A2C3EE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A4366F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D2D68B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17D7C26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61075A0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07D6154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050BA411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A1DDC5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EC58DE2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BE0DD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C9421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9CBDDD9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D0AD2F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34CB87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CA781F" w:rsidRPr="00A34A08" w14:paraId="33CA4667" w14:textId="77777777" w:rsidTr="00560F12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5DB8610C" w14:textId="77777777" w:rsidR="00CA781F" w:rsidRPr="00A34A08" w:rsidRDefault="00CA781F" w:rsidP="00560F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6FF9AE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A781F" w:rsidRPr="00A34A08" w14:paraId="17A531C0" w14:textId="77777777" w:rsidTr="00560F12">
        <w:tc>
          <w:tcPr>
            <w:tcW w:w="2970" w:type="dxa"/>
            <w:shd w:val="clear" w:color="auto" w:fill="auto"/>
            <w:vAlign w:val="bottom"/>
          </w:tcPr>
          <w:p w14:paraId="71FBAE1D" w14:textId="4693D76E" w:rsidR="00CA781F" w:rsidRPr="00D83C75" w:rsidRDefault="00CA781F" w:rsidP="00560F12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0252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02521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3806D" w14:textId="77777777" w:rsidR="00CA781F" w:rsidRPr="004F38CD" w:rsidRDefault="00CA781F" w:rsidP="00560F12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72B309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B2727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29D691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193286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B3FAD8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EAB2B33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7199B" w:rsidRPr="00FD088E" w14:paraId="6DD2E35B" w14:textId="77777777">
        <w:tc>
          <w:tcPr>
            <w:tcW w:w="2970" w:type="dxa"/>
            <w:shd w:val="clear" w:color="auto" w:fill="auto"/>
            <w:vAlign w:val="bottom"/>
          </w:tcPr>
          <w:p w14:paraId="54AEDA5B" w14:textId="77777777" w:rsidR="00B7199B" w:rsidRPr="00C1382A" w:rsidRDefault="00B7199B" w:rsidP="00B7199B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2FBC05B" w14:textId="37BF8152" w:rsidR="00B7199B" w:rsidRPr="003525B9" w:rsidRDefault="00B7199B" w:rsidP="00B7199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25B9">
              <w:rPr>
                <w:rFonts w:asciiTheme="majorBidi" w:hAnsiTheme="majorBidi" w:cstheme="majorBidi"/>
                <w:sz w:val="28"/>
              </w:rPr>
              <w:t xml:space="preserve"> 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3525B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F0F4119" w14:textId="77777777" w:rsidR="00B7199B" w:rsidRPr="003525B9" w:rsidRDefault="00B7199B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410DFC" w14:textId="13675852" w:rsidR="00B7199B" w:rsidRPr="003525B9" w:rsidRDefault="00B7199B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9E39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5C25557" w14:textId="77777777" w:rsidR="00B7199B" w:rsidRPr="003525B9" w:rsidRDefault="00B7199B" w:rsidP="00B7199B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B50A773" w14:textId="1072AC9B" w:rsidR="00B7199B" w:rsidRPr="003525B9" w:rsidRDefault="00B7199B" w:rsidP="00B7199B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25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34AD23" w14:textId="77777777" w:rsidR="00B7199B" w:rsidRPr="003525B9" w:rsidRDefault="00B7199B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FE2E0B1" w14:textId="7C0EC5DB" w:rsidR="00B7199B" w:rsidRPr="003525B9" w:rsidRDefault="00B7199B" w:rsidP="00B7199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25B9">
              <w:rPr>
                <w:rFonts w:asciiTheme="majorBidi" w:hAnsiTheme="majorBidi" w:cstheme="majorBidi"/>
                <w:sz w:val="28"/>
              </w:rPr>
              <w:t xml:space="preserve"> 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3525B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3525B9" w:rsidRPr="00FD088E" w14:paraId="0B582C81" w14:textId="77777777">
        <w:tc>
          <w:tcPr>
            <w:tcW w:w="2970" w:type="dxa"/>
            <w:shd w:val="clear" w:color="auto" w:fill="auto"/>
            <w:vAlign w:val="bottom"/>
          </w:tcPr>
          <w:p w14:paraId="4E68FA0B" w14:textId="77777777" w:rsidR="003525B9" w:rsidRPr="00C1382A" w:rsidRDefault="003525B9" w:rsidP="003525B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D45B3" w14:textId="117A1B8C" w:rsidR="003525B9" w:rsidRPr="001C1469" w:rsidRDefault="003525B9" w:rsidP="003525B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C1469">
              <w:rPr>
                <w:rFonts w:asciiTheme="majorBidi" w:hAnsiTheme="majorBidi" w:cstheme="majorBidi"/>
                <w:b/>
                <w:bCs/>
                <w:sz w:val="28"/>
              </w:rPr>
              <w:t xml:space="preserve"> 8</w:t>
            </w:r>
            <w:r w:rsidR="00711AD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</w:t>
            </w:r>
            <w:r w:rsidRPr="001C146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B77A55E" w14:textId="77777777" w:rsidR="003525B9" w:rsidRPr="001C1469" w:rsidRDefault="003525B9" w:rsidP="003525B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99D" w14:textId="08F10D85" w:rsidR="003525B9" w:rsidRPr="00B7199B" w:rsidRDefault="003525B9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199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0B643F0" w14:textId="77777777" w:rsidR="003525B9" w:rsidRPr="001C1469" w:rsidRDefault="003525B9" w:rsidP="003525B9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58EEA1" w14:textId="22A05074" w:rsidR="003525B9" w:rsidRPr="001C1469" w:rsidRDefault="003525B9" w:rsidP="003525B9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C146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DC78947" w14:textId="77777777" w:rsidR="003525B9" w:rsidRPr="001C1469" w:rsidRDefault="003525B9" w:rsidP="003525B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EA58A8" w14:textId="11EA2413" w:rsidR="003525B9" w:rsidRPr="001C1469" w:rsidRDefault="003525B9" w:rsidP="003525B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C1469">
              <w:rPr>
                <w:rFonts w:asciiTheme="majorBidi" w:hAnsiTheme="majorBidi" w:cstheme="majorBidi"/>
                <w:b/>
                <w:bCs/>
                <w:sz w:val="28"/>
              </w:rPr>
              <w:t xml:space="preserve"> 8</w:t>
            </w:r>
            <w:r w:rsidR="00711AD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</w:t>
            </w:r>
            <w:r w:rsidRPr="001C146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86EEA" w:rsidRPr="00454BB7" w14:paraId="2C5B3971" w14:textId="77777777" w:rsidTr="00560F12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50B013EC" w14:textId="77777777" w:rsidR="00186EEA" w:rsidRPr="00204BD4" w:rsidRDefault="00186EEA" w:rsidP="00186EEA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DF93462" w14:textId="77777777" w:rsidR="00186EEA" w:rsidRPr="00454BB7" w:rsidRDefault="00186EEA" w:rsidP="00186EEA">
            <w:pPr>
              <w:tabs>
                <w:tab w:val="decimal" w:pos="936"/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86EEA" w:rsidRPr="00A34A08" w14:paraId="5B7C8AEA" w14:textId="77777777" w:rsidTr="00560F12">
        <w:tc>
          <w:tcPr>
            <w:tcW w:w="2970" w:type="dxa"/>
            <w:shd w:val="clear" w:color="auto" w:fill="auto"/>
            <w:vAlign w:val="bottom"/>
          </w:tcPr>
          <w:p w14:paraId="42B7737A" w14:textId="77777777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5D77B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B83A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944DF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F3E18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7209D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9373E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53F8C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647630" w14:paraId="55428613" w14:textId="77777777" w:rsidTr="00560F12">
        <w:tc>
          <w:tcPr>
            <w:tcW w:w="2970" w:type="dxa"/>
            <w:shd w:val="clear" w:color="auto" w:fill="auto"/>
            <w:vAlign w:val="bottom"/>
          </w:tcPr>
          <w:p w14:paraId="1A4FC1B4" w14:textId="777777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6CBD2" w14:textId="211741FB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125</w:t>
            </w:r>
          </w:p>
        </w:tc>
        <w:tc>
          <w:tcPr>
            <w:tcW w:w="270" w:type="dxa"/>
          </w:tcPr>
          <w:p w14:paraId="6585D7F5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BAB356" w14:textId="76945611" w:rsidR="00186EEA" w:rsidRPr="00B7199B" w:rsidRDefault="00186EEA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B7199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77ECDAC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A51ABF" w14:textId="0A6C5D80" w:rsidR="00186EEA" w:rsidRPr="00647630" w:rsidRDefault="00186EEA" w:rsidP="00186EEA">
            <w:pPr>
              <w:tabs>
                <w:tab w:val="decimal" w:pos="82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6FFF45D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E91F8" w14:textId="069936EA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125</w:t>
            </w:r>
          </w:p>
        </w:tc>
      </w:tr>
      <w:tr w:rsidR="00186EEA" w:rsidRPr="00C75FCB" w14:paraId="49398198" w14:textId="77777777" w:rsidTr="00560F12">
        <w:tc>
          <w:tcPr>
            <w:tcW w:w="2970" w:type="dxa"/>
            <w:shd w:val="clear" w:color="auto" w:fill="auto"/>
            <w:vAlign w:val="bottom"/>
          </w:tcPr>
          <w:p w14:paraId="741E5C78" w14:textId="77777777" w:rsidR="00186EEA" w:rsidRPr="00C75FCB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75FC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CE5211" w14:textId="34D035AE" w:rsidR="00186EEA" w:rsidRPr="00C75FCB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125</w:t>
            </w:r>
          </w:p>
        </w:tc>
        <w:tc>
          <w:tcPr>
            <w:tcW w:w="270" w:type="dxa"/>
          </w:tcPr>
          <w:p w14:paraId="452F345C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93A0" w14:textId="303B5B71" w:rsidR="00186EEA" w:rsidRPr="00B7199B" w:rsidRDefault="00186EEA" w:rsidP="00B7199B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199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14431AC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7771" w14:textId="4335F2A4" w:rsidR="00186EEA" w:rsidRPr="00C75FCB" w:rsidRDefault="00186EEA" w:rsidP="00186EEA">
            <w:pPr>
              <w:tabs>
                <w:tab w:val="decimal" w:pos="82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B1CE95D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318149" w14:textId="29A96A7A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125</w:t>
            </w:r>
          </w:p>
        </w:tc>
      </w:tr>
    </w:tbl>
    <w:p w14:paraId="2FD63455" w14:textId="1380F914" w:rsidR="00F30667" w:rsidRPr="00C75FCB" w:rsidRDefault="00F3066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D25A350" w14:textId="079F58F7" w:rsidR="00B4319D" w:rsidRPr="00C75FCB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C75FCB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C75FCB" w14:paraId="061F2831" w14:textId="7A83301F" w:rsidTr="00F239B3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E8E351" w14:textId="3F4BAAF1" w:rsidR="0051358D" w:rsidRPr="00C75FCB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C75FCB" w14:paraId="51E995A5" w14:textId="683D2195" w:rsidTr="00F239B3">
        <w:tc>
          <w:tcPr>
            <w:tcW w:w="5130" w:type="dxa"/>
            <w:shd w:val="clear" w:color="auto" w:fill="auto"/>
          </w:tcPr>
          <w:p w14:paraId="74559FB6" w14:textId="77777777" w:rsidR="0051358D" w:rsidRPr="00C75FCB" w:rsidRDefault="0051358D" w:rsidP="0051358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1358D" w:rsidRPr="00C75FCB" w14:paraId="1276471A" w14:textId="4A8A00AB" w:rsidTr="00F239B3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34C15D43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985" w:type="dxa"/>
            <w:vAlign w:val="bottom"/>
          </w:tcPr>
          <w:p w14:paraId="13772CEB" w14:textId="08DF3E1D" w:rsidR="0051358D" w:rsidRPr="00C75FCB" w:rsidRDefault="00335C96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</w:t>
            </w:r>
            <w:r w:rsidR="009E4C0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5,774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2FB3D1" w14:textId="6A1D5120" w:rsidR="0051358D" w:rsidRPr="00C75FCB" w:rsidRDefault="009E4C02" w:rsidP="00F32E2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125</w:t>
            </w:r>
          </w:p>
        </w:tc>
      </w:tr>
      <w:tr w:rsidR="0051358D" w:rsidRPr="00C75FCB" w14:paraId="356F4939" w14:textId="15705012" w:rsidTr="00F239B3">
        <w:tc>
          <w:tcPr>
            <w:tcW w:w="5130" w:type="dxa"/>
            <w:shd w:val="clear" w:color="auto" w:fill="auto"/>
          </w:tcPr>
          <w:p w14:paraId="5E9268F1" w14:textId="11FE7790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  <w:vAlign w:val="bottom"/>
          </w:tcPr>
          <w:p w14:paraId="30F45DC8" w14:textId="6F1ACECB" w:rsidR="0051358D" w:rsidRPr="00C75FCB" w:rsidRDefault="00A24F04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24F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30</w:t>
            </w:r>
            <w:r w:rsidRPr="00A24F0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A24F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205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0BF3D9" w14:textId="6D3994C7" w:rsidR="0051358D" w:rsidRPr="00C75FCB" w:rsidRDefault="00A24F04" w:rsidP="00F32E2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A24F04">
              <w:rPr>
                <w:rFonts w:asciiTheme="majorBidi" w:hAnsiTheme="majorBidi" w:cstheme="majorBidi"/>
                <w:sz w:val="28"/>
              </w:rPr>
              <w:t>(42)</w:t>
            </w:r>
          </w:p>
        </w:tc>
      </w:tr>
      <w:tr w:rsidR="0051358D" w:rsidRPr="00C75FCB" w14:paraId="0BB642B3" w14:textId="28E8AA8D" w:rsidTr="00F239B3">
        <w:tc>
          <w:tcPr>
            <w:tcW w:w="5130" w:type="dxa"/>
            <w:shd w:val="clear" w:color="auto" w:fill="auto"/>
          </w:tcPr>
          <w:p w14:paraId="502962B8" w14:textId="3210271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  <w:vAlign w:val="bottom"/>
          </w:tcPr>
          <w:p w14:paraId="0CF09063" w14:textId="17547EB1" w:rsidR="0051358D" w:rsidRPr="00C75FCB" w:rsidRDefault="00A24F04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24F0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(13,094)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0ED2B6" w14:textId="4BFE1C72" w:rsidR="0051358D" w:rsidRPr="00C75FCB" w:rsidRDefault="00F32E2E" w:rsidP="00F32E2E">
            <w:pPr>
              <w:tabs>
                <w:tab w:val="left" w:pos="1133"/>
              </w:tabs>
              <w:suppressAutoHyphens/>
              <w:spacing w:after="0" w:line="240" w:lineRule="auto"/>
              <w:ind w:left="750" w:right="50" w:hanging="6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="00A24F0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358D" w:rsidRPr="00C75FCB" w14:paraId="31E410B8" w14:textId="37133773" w:rsidTr="00F239B3">
        <w:tc>
          <w:tcPr>
            <w:tcW w:w="5130" w:type="dxa"/>
            <w:shd w:val="clear" w:color="auto" w:fill="auto"/>
          </w:tcPr>
          <w:p w14:paraId="0958D4A5" w14:textId="551A0DB1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  <w:vAlign w:val="bottom"/>
          </w:tcPr>
          <w:p w14:paraId="3CD69F09" w14:textId="2DE47C78" w:rsidR="0051358D" w:rsidRPr="00C75FCB" w:rsidRDefault="00A24F04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24F0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(12,024)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C6E04E" w14:textId="6CADA041" w:rsidR="0051358D" w:rsidRPr="00C75FCB" w:rsidRDefault="00F32E2E" w:rsidP="00F32E2E">
            <w:pPr>
              <w:tabs>
                <w:tab w:val="left" w:pos="1133"/>
              </w:tabs>
              <w:suppressAutoHyphens/>
              <w:spacing w:after="0" w:line="240" w:lineRule="auto"/>
              <w:ind w:left="750" w:right="50" w:hanging="6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="00A24F0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358D" w:rsidRPr="00C75FCB" w14:paraId="59F2B8F0" w14:textId="60D35233" w:rsidTr="00F239B3">
        <w:tc>
          <w:tcPr>
            <w:tcW w:w="5130" w:type="dxa"/>
            <w:shd w:val="clear" w:color="auto" w:fill="auto"/>
          </w:tcPr>
          <w:p w14:paraId="15622BD4" w14:textId="11CCBED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2193435" w14:textId="16C19CD6" w:rsidR="0051358D" w:rsidRPr="00C75FCB" w:rsidRDefault="00A24F04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24F0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94</w:t>
            </w:r>
          </w:p>
        </w:tc>
        <w:tc>
          <w:tcPr>
            <w:tcW w:w="283" w:type="dxa"/>
            <w:shd w:val="clear" w:color="auto" w:fill="auto"/>
          </w:tcPr>
          <w:p w14:paraId="72381457" w14:textId="109FEB79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153E0" w14:textId="2D1A4AC4" w:rsidR="0051358D" w:rsidRPr="00C75FCB" w:rsidRDefault="00F32E2E" w:rsidP="00F32E2E">
            <w:pPr>
              <w:tabs>
                <w:tab w:val="left" w:pos="1133"/>
              </w:tabs>
              <w:suppressAutoHyphens/>
              <w:spacing w:after="0" w:line="240" w:lineRule="auto"/>
              <w:ind w:left="750" w:right="50" w:hanging="64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           </w:t>
            </w:r>
            <w:r w:rsidR="00A24F0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51358D" w:rsidRPr="00C75FCB" w14:paraId="55649A2E" w14:textId="3639F2DA" w:rsidTr="00F239B3">
        <w:tc>
          <w:tcPr>
            <w:tcW w:w="5130" w:type="dxa"/>
            <w:shd w:val="clear" w:color="auto" w:fill="auto"/>
          </w:tcPr>
          <w:p w14:paraId="4FADAC79" w14:textId="5108484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FE6F7A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30 </w:t>
            </w:r>
            <w:r w:rsidR="00FE6F7A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C75FCB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75FC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26D5A" w14:textId="37A25296" w:rsidR="0051358D" w:rsidRPr="00876E02" w:rsidRDefault="00A24F04" w:rsidP="00F32E2E">
            <w:pPr>
              <w:tabs>
                <w:tab w:val="decimal" w:pos="151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24F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150,955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08D19DAF" w:rsidR="0051358D" w:rsidRPr="00C75FCB" w:rsidRDefault="00A24F04" w:rsidP="00F32E2E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24F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83</w:t>
            </w:r>
          </w:p>
        </w:tc>
      </w:tr>
    </w:tbl>
    <w:p w14:paraId="14195EF7" w14:textId="77777777" w:rsidR="00A525EA" w:rsidRPr="00C75FCB" w:rsidRDefault="00A525E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A8D0DC7" w14:textId="77777777" w:rsidR="00BA7E93" w:rsidRPr="00C75FCB" w:rsidRDefault="00BA7E93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C75FCB"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2AD0F6F4" w14:textId="358C997A" w:rsidR="008F3D9A" w:rsidRPr="00A844EE" w:rsidRDefault="008F3D9A" w:rsidP="003B706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C75FC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>กลุ่มบริษัท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มีการติดตามเพื่อประเมินความสามารถในการชำระหนี้ของลูกหนี้สำหรับสินเชื่อภายใต้การปรับปรุงโครงสร้างหนี้เบ็ดเสร็จตามมาตรการของ ธปท. เพื่อให้แน่ใจว่าลูกหนี้สามารถฟื้นตัวได้สอดคล้องกับภาวะ</w:t>
      </w:r>
      <w:r w:rsidR="00814D85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ของธุรกิจ นอกจากนั้น</w:t>
      </w:r>
      <w:r w:rsidR="00814D85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ยังพิจารณาความเสี่ยงด้านเครดิตรวมถึงผลขาดทุนที่คาดว่าจะเกิดขึ้นเพิ่มเติม</w:t>
      </w:r>
      <w:r w:rsidR="00841ABD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จากความไม่แน่นอนทางเศรษฐกิจที่อาจจะเกิดขึ้นจากปัจจัย</w:t>
      </w:r>
      <w:r w:rsidR="003B7067" w:rsidRPr="00BF3446">
        <w:rPr>
          <w:rFonts w:asciiTheme="majorBidi" w:hAnsiTheme="majorBidi" w:cs="Angsana New"/>
          <w:spacing w:val="-4"/>
          <w:sz w:val="30"/>
          <w:szCs w:val="30"/>
          <w:cs/>
        </w:rPr>
        <w:t>ภายนอก ณ วันที่</w:t>
      </w:r>
      <w:r w:rsidR="007A1359" w:rsidRPr="00BF344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E35DE5" w:rsidRPr="00BF3446">
        <w:rPr>
          <w:rFonts w:asciiTheme="majorBidi" w:hAnsiTheme="majorBidi" w:cs="Angsana New"/>
          <w:spacing w:val="-4"/>
          <w:sz w:val="30"/>
          <w:szCs w:val="30"/>
        </w:rPr>
        <w:t>3</w:t>
      </w:r>
      <w:r w:rsidR="00FE6F7A" w:rsidRPr="00BF3446">
        <w:rPr>
          <w:rFonts w:asciiTheme="majorBidi" w:hAnsiTheme="majorBidi" w:cs="Angsana New"/>
          <w:spacing w:val="-4"/>
          <w:sz w:val="30"/>
          <w:szCs w:val="30"/>
        </w:rPr>
        <w:t>0</w:t>
      </w:r>
      <w:r w:rsidR="003B7067" w:rsidRPr="00BF344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FE6F7A" w:rsidRPr="00BF3446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7A1359" w:rsidRPr="00BF3446">
        <w:rPr>
          <w:rFonts w:asciiTheme="majorBidi" w:hAnsiTheme="majorBidi" w:cs="Angsana New"/>
          <w:spacing w:val="-4"/>
          <w:sz w:val="30"/>
          <w:szCs w:val="30"/>
        </w:rPr>
        <w:t xml:space="preserve"> 2566 </w:t>
      </w:r>
      <w:r w:rsidR="00841ABD" w:rsidRPr="00BF344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</w:t>
      </w:r>
      <w:r w:rsidR="003B7067" w:rsidRPr="00BF3446">
        <w:rPr>
          <w:rFonts w:asciiTheme="majorBidi" w:hAnsiTheme="majorBidi" w:cs="Angsana New"/>
          <w:spacing w:val="-4"/>
          <w:sz w:val="30"/>
          <w:szCs w:val="30"/>
          <w:cs/>
        </w:rPr>
        <w:t>ได้พิจารณา</w:t>
      </w:r>
      <w:r w:rsidR="00841ABD" w:rsidRPr="00BF3446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BF3446">
        <w:rPr>
          <w:rFonts w:asciiTheme="majorBidi" w:hAnsiTheme="majorBidi" w:cs="Angsana New"/>
          <w:spacing w:val="-4"/>
          <w:sz w:val="30"/>
          <w:szCs w:val="30"/>
          <w:cs/>
        </w:rPr>
        <w:t>ตั้งสำรองเพิ่มเติมเพื่อครอบคลุมอุตสาหกรรมและลูกค้าบางกลุ่มที่ยังคงมีความเปราะบางต่อปัจจัยลบทางเศรษฐกิจรวมถึงสถานการณ์อื่นที่ส่งผลกระทบต่อภาวะเศรษฐกิจผ่านการตั้งสำรองเพิ่มเติม (</w:t>
      </w:r>
      <w:r w:rsidR="003B7067" w:rsidRPr="00BF3446">
        <w:rPr>
          <w:rFonts w:asciiTheme="majorBidi" w:hAnsiTheme="majorBidi" w:cs="Angsana New"/>
          <w:spacing w:val="-4"/>
          <w:sz w:val="30"/>
          <w:szCs w:val="30"/>
        </w:rPr>
        <w:t xml:space="preserve">Management overlay) </w:t>
      </w:r>
      <w:r w:rsidR="003B7067" w:rsidRPr="00BF3446">
        <w:rPr>
          <w:rFonts w:asciiTheme="majorBidi" w:hAnsiTheme="majorBidi" w:cs="Angsana New"/>
          <w:spacing w:val="-4"/>
          <w:sz w:val="30"/>
          <w:szCs w:val="30"/>
          <w:cs/>
        </w:rPr>
        <w:t>โดยพิจารณาจากพฤติกรรมและข้อมูลที่มีเพื่อให้ครอบคลุมความไม่แน่นอนที่อาจจะส่งผลกระทบในเชิงลบต่อคุณภาพด้านเครดิต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368F17D3" w14:textId="77777777" w:rsidR="008F3D9A" w:rsidRPr="00BA7E93" w:rsidRDefault="008F3D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EA60D3B" w14:textId="08B1FA19" w:rsidR="00735AC2" w:rsidRPr="009D2680" w:rsidRDefault="00F239B3" w:rsidP="00800DAA">
      <w:pPr>
        <w:pStyle w:val="Heading1"/>
      </w:pPr>
      <w:r>
        <w:rPr>
          <w:rFonts w:hint="cs"/>
          <w:cs/>
        </w:rPr>
        <w:t xml:space="preserve">    </w:t>
      </w:r>
      <w:bookmarkStart w:id="12" w:name="_Toc141724698"/>
      <w:r w:rsidR="00735AC2" w:rsidRPr="009D2680">
        <w:rPr>
          <w:rFonts w:hint="cs"/>
          <w:cs/>
        </w:rPr>
        <w:t>เงินให้สินเชื่อแก่ลูกหนี้ที่มีการเปลี่ยนแปลงเงื่อนไขใหม่</w:t>
      </w:r>
      <w:bookmarkEnd w:id="12"/>
    </w:p>
    <w:p w14:paraId="328B0F68" w14:textId="77777777" w:rsidR="00C7749A" w:rsidRPr="009D2680" w:rsidRDefault="00C774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2A7FC35" w14:textId="10DF2F18" w:rsidR="00557A4D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ในระหว่างงวด</w:t>
      </w:r>
      <w:r w:rsidR="00FE6F7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หก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FE6F7A">
        <w:rPr>
          <w:rFonts w:ascii="Angsana New" w:hAnsi="Angsana New" w:cs="Angsana New"/>
          <w:color w:val="000000"/>
          <w:sz w:val="30"/>
          <w:szCs w:val="30"/>
        </w:rPr>
        <w:t>30</w:t>
      </w:r>
      <w:r w:rsidR="000A4D6D" w:rsidRPr="009D268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E6F7A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E15404" w:rsidRPr="009D268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0A4D6D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="00A051CC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2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56</w:t>
      </w:r>
      <w:r w:rsidR="000A4D6D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</w:t>
      </w:r>
      <w:r w:rsidR="00E457BC"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</w:t>
      </w:r>
      <w:r w:rsidR="00C60F92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</w:t>
      </w:r>
      <w:r w:rsidR="00F95673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ให้ความช่วยเหลือที่มีการใช้มาตรการผ่อนปรนชั่วคราวทางบัญชี ดังนี้</w:t>
      </w:r>
    </w:p>
    <w:p w14:paraId="5D1E63EA" w14:textId="77777777" w:rsidR="00FE6F7A" w:rsidRPr="00A844EE" w:rsidRDefault="00FE6F7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A844EE" w14:paraId="4EE2EE22" w14:textId="77777777">
        <w:trPr>
          <w:trHeight w:val="70"/>
        </w:trPr>
        <w:tc>
          <w:tcPr>
            <w:tcW w:w="6480" w:type="dxa"/>
          </w:tcPr>
          <w:p w14:paraId="71D348AD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A844EE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64F555BA" w:rsidR="00DD3EFC" w:rsidRPr="000A4D6D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ดหก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5681CFC" w14:textId="737E8D48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A46A2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</w:tcPr>
          <w:p w14:paraId="262CB827" w14:textId="77777777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29533E94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A46A2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DD3EFC" w:rsidRPr="00A844EE" w14:paraId="5840CD45" w14:textId="77777777">
        <w:tc>
          <w:tcPr>
            <w:tcW w:w="6480" w:type="dxa"/>
          </w:tcPr>
          <w:p w14:paraId="66106912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A844EE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D3EFC" w:rsidRPr="00A844EE" w14:paraId="2740AA69" w14:textId="77777777" w:rsidTr="00A46A27">
        <w:tc>
          <w:tcPr>
            <w:tcW w:w="6480" w:type="dxa"/>
            <w:hideMark/>
          </w:tcPr>
          <w:p w14:paraId="490FA483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78270443" w14:textId="6AF2DA9E" w:rsidR="00DD3EFC" w:rsidRPr="00A844EE" w:rsidRDefault="00097AC4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97AC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10</w:t>
            </w:r>
            <w:r w:rsidRPr="00097AC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097AC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345</w:t>
            </w:r>
          </w:p>
        </w:tc>
        <w:tc>
          <w:tcPr>
            <w:tcW w:w="270" w:type="dxa"/>
          </w:tcPr>
          <w:p w14:paraId="0BDB73E8" w14:textId="77777777" w:rsidR="00DD3EFC" w:rsidRPr="00A844EE" w:rsidRDefault="00DD3EFC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7CFA3E9B" w14:textId="655F4E37" w:rsidR="00DD3EFC" w:rsidRPr="00AC1D81" w:rsidRDefault="0002201B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18,035</w:t>
            </w:r>
          </w:p>
        </w:tc>
      </w:tr>
      <w:tr w:rsidR="00DD3EFC" w:rsidRPr="00A844EE" w14:paraId="4C6E1CAA" w14:textId="77777777" w:rsidTr="00A46A27">
        <w:tc>
          <w:tcPr>
            <w:tcW w:w="6480" w:type="dxa"/>
            <w:vAlign w:val="bottom"/>
            <w:hideMark/>
          </w:tcPr>
          <w:p w14:paraId="76D63969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6564FD" w14:textId="06752C1D" w:rsidR="00DD3EFC" w:rsidRPr="004907A8" w:rsidRDefault="00097AC4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097AC4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4</w:t>
            </w:r>
            <w:r w:rsidR="00711AD0">
              <w:rPr>
                <w:rFonts w:asciiTheme="majorBidi" w:eastAsia="Times New Roman" w:hAnsiTheme="majorBidi" w:cs="Angsana New" w:hint="cs"/>
                <w:sz w:val="26"/>
                <w:szCs w:val="26"/>
                <w:cs/>
                <w:lang w:eastAsia="zh-CN"/>
              </w:rPr>
              <w:t>3</w:t>
            </w:r>
          </w:p>
        </w:tc>
        <w:tc>
          <w:tcPr>
            <w:tcW w:w="270" w:type="dxa"/>
          </w:tcPr>
          <w:p w14:paraId="33DFEA7E" w14:textId="77777777" w:rsidR="00DD3EFC" w:rsidRPr="00A844EE" w:rsidRDefault="00DD3EFC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3C089" w14:textId="4EB7DBB4" w:rsidR="00DD3EFC" w:rsidRPr="00AC1D81" w:rsidRDefault="00122AE4" w:rsidP="00122AE4">
            <w:pPr>
              <w:tabs>
                <w:tab w:val="left" w:pos="4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    </w:t>
            </w:r>
            <w:r w:rsidR="000220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(271)</w:t>
            </w:r>
          </w:p>
        </w:tc>
      </w:tr>
      <w:tr w:rsidR="00DD3EFC" w:rsidRPr="00A844EE" w14:paraId="49AA629A" w14:textId="77777777" w:rsidTr="00A46A27">
        <w:tc>
          <w:tcPr>
            <w:tcW w:w="6480" w:type="dxa"/>
            <w:vAlign w:val="bottom"/>
          </w:tcPr>
          <w:p w14:paraId="374E77E1" w14:textId="77777777" w:rsidR="00DD3EFC" w:rsidRPr="00A844EE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9CF93" w14:textId="61177A86" w:rsidR="00DD3EFC" w:rsidRPr="004907A8" w:rsidRDefault="00097AC4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097AC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10,38</w:t>
            </w:r>
            <w:r w:rsidR="00711AD0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8</w:t>
            </w:r>
          </w:p>
        </w:tc>
        <w:tc>
          <w:tcPr>
            <w:tcW w:w="270" w:type="dxa"/>
          </w:tcPr>
          <w:p w14:paraId="087D1645" w14:textId="77777777" w:rsidR="00DD3EFC" w:rsidRPr="00A844EE" w:rsidRDefault="00DD3EFC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CBFCB4" w14:textId="407BB444" w:rsidR="00DD3EFC" w:rsidRPr="00AC1D81" w:rsidRDefault="0002201B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17,764</w:t>
            </w:r>
          </w:p>
        </w:tc>
      </w:tr>
      <w:tr w:rsidR="00DD3EFC" w:rsidRPr="00A844EE" w14:paraId="3A8E97C9" w14:textId="77777777" w:rsidTr="00A46A27">
        <w:tc>
          <w:tcPr>
            <w:tcW w:w="6480" w:type="dxa"/>
            <w:shd w:val="clear" w:color="auto" w:fill="auto"/>
            <w:vAlign w:val="bottom"/>
            <w:hideMark/>
          </w:tcPr>
          <w:p w14:paraId="2895864A" w14:textId="77777777" w:rsidR="00DD3EFC" w:rsidRPr="00A844EE" w:rsidRDefault="00DD3EFC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DD3EFC" w:rsidRPr="00A844EE" w:rsidRDefault="00DD3EFC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248E1" w14:textId="45D653B1" w:rsidR="00DD3EFC" w:rsidRPr="00A844EE" w:rsidRDefault="00097AC4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1,204</w:t>
            </w:r>
          </w:p>
        </w:tc>
        <w:tc>
          <w:tcPr>
            <w:tcW w:w="270" w:type="dxa"/>
          </w:tcPr>
          <w:p w14:paraId="07E2A679" w14:textId="77777777" w:rsidR="00DD3EFC" w:rsidRPr="00A844EE" w:rsidRDefault="00DD3EFC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30BF5" w14:textId="3EB5ADE9" w:rsidR="00DD3EFC" w:rsidRPr="00AC1D81" w:rsidRDefault="0002201B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1,561</w:t>
            </w:r>
          </w:p>
        </w:tc>
      </w:tr>
    </w:tbl>
    <w:p w14:paraId="617C0C41" w14:textId="77777777" w:rsidR="00E52F2A" w:rsidRPr="00FE6F7A" w:rsidRDefault="00E52F2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7D682DC4" w14:textId="7BB931A9" w:rsidR="00F2484E" w:rsidRPr="00F048BA" w:rsidRDefault="004218FF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F048B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F048B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 xml:space="preserve">ในปี </w:t>
      </w:r>
      <w:r w:rsidR="00E52F2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 xml:space="preserve">2565 </w:t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 xml:space="preserve">รวมการให้ความช่วยเหลือรูปแบบที่ </w:t>
      </w:r>
      <w:r w:rsidR="00E52F2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 xml:space="preserve">2 </w:t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>ตามมาตรการแก้หนี้อย่างยั่งยืน</w:t>
      </w:r>
    </w:p>
    <w:p w14:paraId="5AA5C769" w14:textId="77777777" w:rsidR="002134D7" w:rsidRPr="00795612" w:rsidRDefault="002134D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80A7B2E" w14:textId="3304D9AB" w:rsidR="002134D7" w:rsidRDefault="002134D7" w:rsidP="00373C4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FE6F7A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FE6F7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E3326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11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เงินให้สินเชื่อแก่ลูกหนี้ของกลุ่มบริษัทได้รับความช่วยเหลือทางการเงินภายใต้การปรับโครงสร้างหนี้แบบเบ็ดเสร็จ มาตรการสีฟ้า </w:t>
      </w:r>
      <w:r w:rsidRPr="00A844EE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</w:t>
      </w:r>
      <w:r w:rsidR="00F95673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โดยกลุ่มบริษัทมีกระบวนการและการควบคุม</w:t>
      </w:r>
      <w:r w:rsidRPr="008868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ภายในที่เกี่ยวข้องเพิ่มเติมในการใช้ข้อผ่อนปรนในการจัดชั้นลูกหนี้</w:t>
      </w:r>
      <w:r w:rsidR="00634931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8868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กลุ่มดังกล่าว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256</w:t>
      </w:r>
      <w:r w:rsidRPr="00886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5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: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Pr="00886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ของเงินให้สินเชื่อแก่ลูกหนี้ของกลุ่มบริษัท)</w:t>
      </w:r>
    </w:p>
    <w:p w14:paraId="2F01E0A0" w14:textId="77777777" w:rsidR="005C2E19" w:rsidRDefault="005C2E19" w:rsidP="00373C4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</w:p>
    <w:p w14:paraId="16093F10" w14:textId="77777777" w:rsidR="00BA7E93" w:rsidRPr="00BA7E93" w:rsidRDefault="00BA7E93" w:rsidP="002134D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16"/>
          <w:szCs w:val="16"/>
        </w:rPr>
      </w:pPr>
    </w:p>
    <w:p w14:paraId="47C8EECB" w14:textId="3D4D51EA" w:rsidR="001C36A3" w:rsidRDefault="00373C44" w:rsidP="009E1D4C">
      <w:pPr>
        <w:pStyle w:val="Heading1"/>
        <w:ind w:left="540" w:hanging="540"/>
      </w:pPr>
      <w:bookmarkStart w:id="13" w:name="_Toc141724699"/>
      <w:bookmarkStart w:id="14" w:name="_Toc133445141"/>
      <w:r w:rsidRPr="00373C44">
        <w:rPr>
          <w:cs/>
        </w:rPr>
        <w:lastRenderedPageBreak/>
        <w:t>ตราสารหนี้ที่ออกและเงินกู้ยืม</w:t>
      </w:r>
      <w:bookmarkEnd w:id="13"/>
    </w:p>
    <w:p w14:paraId="63F0AF9C" w14:textId="77777777" w:rsidR="00164B91" w:rsidRPr="00164B91" w:rsidRDefault="00164B91" w:rsidP="00164B91">
      <w:pPr>
        <w:rPr>
          <w:sz w:val="2"/>
          <w:szCs w:val="6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889"/>
        <w:gridCol w:w="731"/>
        <w:gridCol w:w="261"/>
        <w:gridCol w:w="709"/>
        <w:gridCol w:w="283"/>
        <w:gridCol w:w="611"/>
        <w:gridCol w:w="240"/>
        <w:gridCol w:w="708"/>
        <w:gridCol w:w="284"/>
        <w:gridCol w:w="709"/>
        <w:gridCol w:w="245"/>
        <w:gridCol w:w="605"/>
      </w:tblGrid>
      <w:tr w:rsidR="007B790A" w:rsidRPr="00066AB1" w14:paraId="3E5653F2" w14:textId="77777777" w:rsidTr="00810F82">
        <w:tc>
          <w:tcPr>
            <w:tcW w:w="1800" w:type="dxa"/>
            <w:shd w:val="clear" w:color="auto" w:fill="auto"/>
            <w:vAlign w:val="bottom"/>
          </w:tcPr>
          <w:p w14:paraId="7AFDCAEF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F240A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DF67F27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5478EE2F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งบการเงินรวม</w:t>
            </w:r>
          </w:p>
        </w:tc>
      </w:tr>
      <w:tr w:rsidR="007B790A" w:rsidRPr="00066AB1" w14:paraId="476206C1" w14:textId="77777777" w:rsidTr="00810F82">
        <w:tc>
          <w:tcPr>
            <w:tcW w:w="1800" w:type="dxa"/>
            <w:shd w:val="clear" w:color="auto" w:fill="auto"/>
            <w:vAlign w:val="bottom"/>
          </w:tcPr>
          <w:p w14:paraId="10DF40B6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C238C4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908AF50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595" w:type="dxa"/>
            <w:gridSpan w:val="5"/>
            <w:shd w:val="clear" w:color="auto" w:fill="auto"/>
            <w:vAlign w:val="bottom"/>
          </w:tcPr>
          <w:p w14:paraId="1D3A706C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pacing w:val="-4"/>
                <w:szCs w:val="22"/>
                <w:cs/>
                <w:lang w:eastAsia="zh-CN"/>
              </w:rPr>
              <w:t xml:space="preserve">มิถุนายน </w:t>
            </w: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F7A956" w14:textId="77777777" w:rsidR="007B790A" w:rsidRPr="009E1D4C" w:rsidRDefault="007B790A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69283ABB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2565</w:t>
            </w:r>
          </w:p>
        </w:tc>
      </w:tr>
      <w:tr w:rsidR="007B790A" w:rsidRPr="00066AB1" w14:paraId="4F98891C" w14:textId="77777777" w:rsidTr="00810F82">
        <w:tc>
          <w:tcPr>
            <w:tcW w:w="1800" w:type="dxa"/>
            <w:shd w:val="clear" w:color="auto" w:fill="auto"/>
            <w:vAlign w:val="bottom"/>
          </w:tcPr>
          <w:p w14:paraId="16A9E665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F860B9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9A35D3D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ครบกำหนด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B3CEAAA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B035F1D" w14:textId="77777777" w:rsidR="007B790A" w:rsidRPr="009E1D4C" w:rsidRDefault="007B790A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64AFD5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BA3F1F" w14:textId="77777777" w:rsidR="007B790A" w:rsidRPr="009E1D4C" w:rsidRDefault="007B790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4143957" w14:textId="77777777" w:rsidR="007B790A" w:rsidRPr="009E1D4C" w:rsidRDefault="007B790A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E89779" w14:textId="77777777" w:rsidR="007B790A" w:rsidRPr="009E1D4C" w:rsidRDefault="007B790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407C0C5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7B07CF" w14:textId="77777777" w:rsidR="007B790A" w:rsidRPr="009E1D4C" w:rsidRDefault="007B790A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E73330" w14:textId="77777777" w:rsidR="007B790A" w:rsidRPr="009E1D4C" w:rsidRDefault="007B790A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AA3B1F9" w14:textId="77777777" w:rsidR="007B790A" w:rsidRPr="009E1D4C" w:rsidRDefault="007B790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4EF68E8" w14:textId="77777777" w:rsidR="007B790A" w:rsidRPr="009E1D4C" w:rsidRDefault="007B790A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7B790A" w:rsidRPr="00066AB1" w14:paraId="530F5103" w14:textId="77777777" w:rsidTr="00810F82">
        <w:tc>
          <w:tcPr>
            <w:tcW w:w="1800" w:type="dxa"/>
            <w:shd w:val="clear" w:color="auto" w:fill="auto"/>
            <w:vAlign w:val="bottom"/>
          </w:tcPr>
          <w:p w14:paraId="29D0E88A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75C927" w14:textId="77777777" w:rsidR="007B790A" w:rsidRPr="009E1D4C" w:rsidRDefault="007B790A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7B2C0E6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3F9F0854" w14:textId="77777777" w:rsidR="007B790A" w:rsidRPr="009E1D4C" w:rsidRDefault="007B790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B790A" w:rsidRPr="00066AB1" w14:paraId="61A126C8" w14:textId="77777777" w:rsidTr="00810F82">
        <w:tc>
          <w:tcPr>
            <w:tcW w:w="1800" w:type="dxa"/>
            <w:shd w:val="clear" w:color="auto" w:fill="auto"/>
            <w:vAlign w:val="bottom"/>
          </w:tcPr>
          <w:p w14:paraId="0DA3B968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หุ้น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0C9209" w14:textId="77777777" w:rsidR="007B790A" w:rsidRPr="009E1D4C" w:rsidRDefault="007B790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64B5982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3B59BD4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927F86B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720A00" w14:textId="77777777" w:rsidR="007B790A" w:rsidRPr="009E1D4C" w:rsidRDefault="007B790A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F64F7B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6540558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5DA48F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37EE682" w14:textId="77777777" w:rsidR="007B790A" w:rsidRPr="009E1D4C" w:rsidRDefault="007B790A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5DB390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BE66D7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A7C238A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076C5262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B790A" w:rsidRPr="00066AB1" w14:paraId="54C0539D" w14:textId="77777777" w:rsidTr="00810F82">
        <w:tc>
          <w:tcPr>
            <w:tcW w:w="1800" w:type="dxa"/>
            <w:shd w:val="clear" w:color="auto" w:fill="auto"/>
          </w:tcPr>
          <w:p w14:paraId="7E59B4CC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- เงินดอลลาร์สหรัฐฯ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9F6C3" w14:textId="3934CD6D" w:rsidR="007B790A" w:rsidRPr="009E1D4C" w:rsidRDefault="00E629EC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29E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3.90 - 4.40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BFC6C09" w14:textId="6668EACF" w:rsidR="007B790A" w:rsidRPr="009E1D4C" w:rsidRDefault="00E629E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29E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2567 - 2572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DC95CE8" w14:textId="6CAE9FD9" w:rsidR="007B790A" w:rsidRPr="009E1D4C" w:rsidRDefault="00CA0751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0FDD646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11F26E" w14:textId="7607BB11" w:rsidR="007B790A" w:rsidRPr="009E1D4C" w:rsidRDefault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35,585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8E25E0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44FE565" w14:textId="52888F70" w:rsidR="007B790A" w:rsidRPr="009E1D4C" w:rsidRDefault="00CA075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35,585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201BC5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D64ABB" w14:textId="77777777" w:rsidR="007B790A" w:rsidRPr="009E1D4C" w:rsidRDefault="007B790A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FDACA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D4FF13" w14:textId="77777777" w:rsidR="007B790A" w:rsidRPr="009E1D4C" w:rsidRDefault="007B790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51,824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54A513F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2F1BB375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51,824</w:t>
            </w:r>
          </w:p>
        </w:tc>
      </w:tr>
      <w:tr w:rsidR="00CA0751" w:rsidRPr="00066AB1" w14:paraId="2D1E077C" w14:textId="77777777" w:rsidTr="00810F82">
        <w:tc>
          <w:tcPr>
            <w:tcW w:w="1800" w:type="dxa"/>
            <w:shd w:val="clear" w:color="auto" w:fill="auto"/>
          </w:tcPr>
          <w:p w14:paraId="439DE8D1" w14:textId="6F8FB7F0" w:rsidR="00CA0751" w:rsidRPr="009E1D4C" w:rsidRDefault="00CA0751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 เงินบาท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F96289" w14:textId="380DA09F" w:rsidR="00CA0751" w:rsidRPr="00E629EC" w:rsidRDefault="00CA0751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2.61 - 3.71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945D59F" w14:textId="1AD89DB2" w:rsidR="00CA0751" w:rsidRPr="00E629EC" w:rsidRDefault="00CA075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5B3A6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- 2576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172102EA" w14:textId="6B709A52" w:rsidR="00CA0751" w:rsidRDefault="00CA0751" w:rsidP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49,991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8798FCA" w14:textId="77777777" w:rsidR="00CA0751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8E2ED9" w14:textId="1C6B69D1" w:rsidR="00CA0751" w:rsidRPr="00CA0751" w:rsidRDefault="00CA0751" w:rsidP="00CA0751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7F4FA" w14:textId="77777777" w:rsidR="00CA0751" w:rsidRPr="009E1D4C" w:rsidRDefault="00CA075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56DF2DC" w14:textId="33740A69" w:rsidR="00CA0751" w:rsidRPr="00CA0751" w:rsidRDefault="00CA075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0ACC2B" w14:textId="77777777" w:rsidR="00CA0751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7477D31" w14:textId="50224370" w:rsidR="00CA0751" w:rsidRPr="009E1D4C" w:rsidRDefault="00E9641D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9A861C" w14:textId="77777777" w:rsidR="00CA0751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17BAB0" w14:textId="4D820092" w:rsidR="00CA0751" w:rsidRPr="009E1D4C" w:rsidRDefault="00E9641D" w:rsidP="00E9641D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61B59A" w14:textId="77777777" w:rsidR="00CA0751" w:rsidRPr="009E1D4C" w:rsidRDefault="00CA075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1B80893F" w14:textId="0F5CB590" w:rsidR="00CA0751" w:rsidRPr="009E1D4C" w:rsidRDefault="00E9641D" w:rsidP="00E3326C">
            <w:pPr>
              <w:tabs>
                <w:tab w:val="decimal" w:pos="26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7B790A" w:rsidRPr="00066AB1" w14:paraId="45915A02" w14:textId="77777777" w:rsidTr="00810F82">
        <w:tc>
          <w:tcPr>
            <w:tcW w:w="1800" w:type="dxa"/>
            <w:shd w:val="clear" w:color="auto" w:fill="auto"/>
            <w:vAlign w:val="bottom"/>
          </w:tcPr>
          <w:p w14:paraId="71548C24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146AD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7512F98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09B9E67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D18BA7E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B77540" w14:textId="77777777" w:rsidR="007B790A" w:rsidRPr="009E1D4C" w:rsidRDefault="007B790A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19ED4A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AB1364F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B7D231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B7A0D1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A130A5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D3DEB0" w14:textId="77777777" w:rsidR="007B790A" w:rsidRPr="009E1D4C" w:rsidRDefault="007B790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E130159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2A276D1A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B790A" w:rsidRPr="00066AB1" w14:paraId="631D677E" w14:textId="77777777" w:rsidTr="00810F82">
        <w:tc>
          <w:tcPr>
            <w:tcW w:w="1800" w:type="dxa"/>
            <w:shd w:val="clear" w:color="auto" w:fill="auto"/>
            <w:vAlign w:val="bottom"/>
          </w:tcPr>
          <w:p w14:paraId="7436D737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Angsana New" w:hAnsiTheme="majorBidi" w:cstheme="majorBidi"/>
                <w:spacing w:val="-4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การเงินแฝง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EB46AC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B0331B1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4961AD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D912F4F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D0A4D2" w14:textId="77777777" w:rsidR="007B790A" w:rsidRPr="009E1D4C" w:rsidRDefault="007B790A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4FCBD5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104B5F0F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8A6A2A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7179970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F665B57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CB09F8" w14:textId="77777777" w:rsidR="007B790A" w:rsidRPr="009E1D4C" w:rsidRDefault="007B790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C4A687B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3D96F40D" w14:textId="77777777" w:rsidR="007B790A" w:rsidRPr="009E1D4C" w:rsidRDefault="007B790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B790A" w:rsidRPr="00066AB1" w14:paraId="292C7E98" w14:textId="77777777" w:rsidTr="00810F82">
        <w:tc>
          <w:tcPr>
            <w:tcW w:w="1800" w:type="dxa"/>
            <w:shd w:val="clear" w:color="auto" w:fill="auto"/>
          </w:tcPr>
          <w:p w14:paraId="7A1845A1" w14:textId="77777777" w:rsidR="007B790A" w:rsidRPr="009E1D4C" w:rsidRDefault="007B790A" w:rsidP="008E0F27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- เงินดอลลาร์สหรัฐฯ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34312B" w14:textId="6BE9F749" w:rsidR="007B790A" w:rsidRPr="009E1D4C" w:rsidRDefault="00CA0751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3.75 - 5.00 </w:t>
            </w:r>
            <w:r w:rsidRPr="00CA075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และ ดอกเบี้ยลอยตัว*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D4F05E1" w14:textId="5CE17E84" w:rsidR="007B790A" w:rsidRPr="009E1D4C" w:rsidRDefault="00CA075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2566 - 2567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1BA1589D" w14:textId="78E8DD95" w:rsidR="007B790A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3,657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7D14AA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29339E" w14:textId="3A70B384" w:rsidR="007B790A" w:rsidRPr="009E1D4C" w:rsidRDefault="00CA0751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E1D85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8AF7174" w14:textId="3DA9E987" w:rsidR="007B790A" w:rsidRPr="009E1D4C" w:rsidRDefault="00CA075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3,657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A0259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CFD3E6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00ECB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85A08B" w14:textId="77777777" w:rsidR="007B790A" w:rsidRPr="009E1D4C" w:rsidRDefault="007B790A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66C9E3B" w14:textId="77777777" w:rsidR="007B790A" w:rsidRPr="009E1D4C" w:rsidRDefault="007B790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FFF1DF0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660</w:t>
            </w:r>
          </w:p>
        </w:tc>
      </w:tr>
      <w:tr w:rsidR="007B790A" w:rsidRPr="00066AB1" w14:paraId="79A31901" w14:textId="77777777" w:rsidTr="00810F82">
        <w:tc>
          <w:tcPr>
            <w:tcW w:w="1800" w:type="dxa"/>
            <w:shd w:val="clear" w:color="auto" w:fill="auto"/>
          </w:tcPr>
          <w:p w14:paraId="2B01512E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 เงินบาท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421E2" w14:textId="3C4D8C44" w:rsidR="007B790A" w:rsidRPr="00CA0751" w:rsidRDefault="00CA0751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highlight w:val="yellow"/>
                <w:cs/>
                <w:lang w:eastAsia="zh-CN"/>
              </w:rPr>
            </w:pPr>
            <w:r w:rsidRPr="00E964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0</w:t>
            </w:r>
            <w:r w:rsidR="00E9641D" w:rsidRPr="00E964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.00</w:t>
            </w:r>
            <w:r w:rsidR="00D906A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  <w:r w:rsidRPr="00E964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- 25</w:t>
            </w:r>
            <w:r w:rsidR="00E9641D" w:rsidRPr="00E964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.00</w:t>
            </w:r>
            <w:r w:rsidRPr="00E9641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  <w:r w:rsidRPr="00E9641D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และ ดอกเบี้ยลอยตัว**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9E4C295" w14:textId="3CAA4C43" w:rsidR="007B790A" w:rsidRPr="009E1D4C" w:rsidRDefault="00CA075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2566 - 2567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28097BC3" w14:textId="50970753" w:rsidR="007B790A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22,135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EDDB312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2B7B19" w14:textId="1BE07259" w:rsidR="007B790A" w:rsidRPr="009E1D4C" w:rsidRDefault="00CA0751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1E6BD0" w14:textId="77777777" w:rsidR="007B790A" w:rsidRPr="009E1D4C" w:rsidRDefault="007B790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271ADC76" w14:textId="1D31D5B6" w:rsidR="007B790A" w:rsidRPr="009E1D4C" w:rsidRDefault="00CA0751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22,135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8862C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431456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20,968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6FF41E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F50AAE" w14:textId="77777777" w:rsidR="007B790A" w:rsidRPr="009E1D4C" w:rsidRDefault="007B790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BA75847" w14:textId="77777777" w:rsidR="007B790A" w:rsidRPr="009E1D4C" w:rsidRDefault="007B790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1DF275EF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20,968</w:t>
            </w:r>
          </w:p>
        </w:tc>
      </w:tr>
      <w:tr w:rsidR="007B790A" w:rsidRPr="00066AB1" w14:paraId="03FBB910" w14:textId="77777777" w:rsidTr="00810F82">
        <w:tc>
          <w:tcPr>
            <w:tcW w:w="1800" w:type="dxa"/>
            <w:shd w:val="clear" w:color="auto" w:fill="auto"/>
            <w:vAlign w:val="bottom"/>
          </w:tcPr>
          <w:p w14:paraId="01032AA3" w14:textId="77777777" w:rsidR="007B790A" w:rsidRPr="009E1D4C" w:rsidRDefault="007B790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เงินกู้ยืม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758A6" w14:textId="57C2F118" w:rsidR="007B790A" w:rsidRPr="009E1D4C" w:rsidRDefault="005F0624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060C34D" w14:textId="36277488" w:rsidR="007B790A" w:rsidRPr="009E1D4C" w:rsidRDefault="00CA075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2567 - 2571</w:t>
            </w:r>
          </w:p>
        </w:tc>
        <w:tc>
          <w:tcPr>
            <w:tcW w:w="73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315509" w14:textId="5604FB67" w:rsidR="007B790A" w:rsidRPr="009E1D4C" w:rsidRDefault="00CA075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98220C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5EEFC9" w14:textId="66560CFF" w:rsidR="007B790A" w:rsidRPr="009E1D4C" w:rsidRDefault="00CA0751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21F285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61C5F0" w14:textId="57C2C6EB" w:rsidR="007B790A" w:rsidRPr="009E1D4C" w:rsidRDefault="00CA0751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F35822" w14:textId="77777777" w:rsidR="007B790A" w:rsidRPr="009E1D4C" w:rsidRDefault="007B790A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E890949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3615F3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F502B8" w14:textId="77777777" w:rsidR="007B790A" w:rsidRPr="009E1D4C" w:rsidRDefault="007B790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D75EEA3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50B9FC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</w:p>
        </w:tc>
      </w:tr>
      <w:tr w:rsidR="007B790A" w:rsidRPr="00066AB1" w14:paraId="4934831D" w14:textId="77777777" w:rsidTr="00810F82">
        <w:tc>
          <w:tcPr>
            <w:tcW w:w="1800" w:type="dxa"/>
            <w:shd w:val="clear" w:color="auto" w:fill="auto"/>
            <w:vAlign w:val="bottom"/>
          </w:tcPr>
          <w:p w14:paraId="6AF75D59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C50490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74CCB13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8176BAC" w14:textId="2065E4AB" w:rsidR="007B790A" w:rsidRPr="009E1D4C" w:rsidRDefault="00CA0751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75,809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8A822B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DB09FE9" w14:textId="6A1519A6" w:rsidR="007B790A" w:rsidRPr="009E1D4C" w:rsidRDefault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35,585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F383E3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1777EE" w14:textId="57BEFC51" w:rsidR="007B790A" w:rsidRPr="009E1D4C" w:rsidRDefault="00CA0751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111,394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609E7C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0ACB74A" w14:textId="77777777" w:rsidR="007B790A" w:rsidRPr="009E1D4C" w:rsidRDefault="007B790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21,678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006D39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6AE74B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51,824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437FBF1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2C92246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73,502</w:t>
            </w:r>
          </w:p>
        </w:tc>
      </w:tr>
      <w:tr w:rsidR="007B790A" w:rsidRPr="00066AB1" w14:paraId="2B1B1987" w14:textId="77777777" w:rsidTr="00810F82">
        <w:tc>
          <w:tcPr>
            <w:tcW w:w="1800" w:type="dxa"/>
            <w:shd w:val="clear" w:color="auto" w:fill="auto"/>
            <w:vAlign w:val="bottom"/>
          </w:tcPr>
          <w:p w14:paraId="7E96C566" w14:textId="1E263A30" w:rsidR="007B790A" w:rsidRPr="009E1D4C" w:rsidRDefault="00810F82" w:rsidP="00810F82">
            <w:pPr>
              <w:tabs>
                <w:tab w:val="left" w:pos="164"/>
                <w:tab w:val="left" w:pos="432"/>
              </w:tabs>
              <w:suppressAutoHyphens/>
              <w:spacing w:after="0" w:line="240" w:lineRule="auto"/>
              <w:ind w:left="164" w:hanging="164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10F8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การปรับปรุงมูลค่า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   </w:t>
            </w:r>
            <w:r w:rsidRPr="00810F8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ยุติธรรมของรายการที่มีการป้องกันความเสี่ยง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FE066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6F09D1E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C86FAC" w14:textId="48D0FCB3" w:rsidR="007B790A" w:rsidRPr="009E1D4C" w:rsidRDefault="00CA0751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F710948" w14:textId="77777777" w:rsidR="007B790A" w:rsidRPr="009E1D4C" w:rsidRDefault="007B790A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7DC2EE" w14:textId="52BE76B4" w:rsidR="007B790A" w:rsidRPr="009E1D4C" w:rsidRDefault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(1,375)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AC1202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3B9FC9" w14:textId="5F5937A9" w:rsidR="007B790A" w:rsidRPr="009E1D4C" w:rsidRDefault="00CA0751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(1,375)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6D9952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9F9436" w14:textId="77777777" w:rsidR="007B790A" w:rsidRPr="009E1D4C" w:rsidRDefault="007B790A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05C903" w14:textId="77777777" w:rsidR="007B790A" w:rsidRPr="009E1D4C" w:rsidRDefault="007B790A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3FD596B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</w:t>
            </w: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Pr="009E1D4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506</w:t>
            </w:r>
            <w:r w:rsidRPr="009E1D4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95C5C34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749F3CF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(1,506)</w:t>
            </w:r>
          </w:p>
        </w:tc>
      </w:tr>
      <w:tr w:rsidR="007B790A" w:rsidRPr="00066AB1" w14:paraId="7F891D34" w14:textId="77777777" w:rsidTr="00810F82">
        <w:tc>
          <w:tcPr>
            <w:tcW w:w="1800" w:type="dxa"/>
            <w:shd w:val="clear" w:color="auto" w:fill="auto"/>
            <w:vAlign w:val="bottom"/>
          </w:tcPr>
          <w:p w14:paraId="49AF14E7" w14:textId="77777777" w:rsidR="007B790A" w:rsidRPr="009E1D4C" w:rsidRDefault="007B790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C1B8FC" w14:textId="77777777" w:rsidR="007B790A" w:rsidRPr="009E1D4C" w:rsidRDefault="007B790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EE277F0" w14:textId="77777777" w:rsidR="007B790A" w:rsidRPr="009E1D4C" w:rsidRDefault="007B790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11FE43E" w14:textId="1FCC17B9" w:rsidR="007B790A" w:rsidRPr="009E1D4C" w:rsidRDefault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75,809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83DEE3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10A856D" w14:textId="4C87968A" w:rsidR="007B790A" w:rsidRPr="009E1D4C" w:rsidRDefault="00CA075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CA07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34,210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AD9411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zh-CN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D163879" w14:textId="44102457" w:rsidR="007B790A" w:rsidRPr="009E1D4C" w:rsidRDefault="00CA0751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A075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110,019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81742A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95252FC" w14:textId="77777777" w:rsidR="007B790A" w:rsidRPr="009E1D4C" w:rsidRDefault="007B790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21,678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4684AE" w14:textId="77777777" w:rsidR="007B790A" w:rsidRPr="009E1D4C" w:rsidRDefault="007B790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A5D0039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50</w:t>
            </w: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318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CDE4B99" w14:textId="77777777" w:rsidR="007B790A" w:rsidRPr="009E1D4C" w:rsidRDefault="007B790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605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1706EB99" w14:textId="77777777" w:rsidR="007B790A" w:rsidRPr="009E1D4C" w:rsidRDefault="007B79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71,996</w:t>
            </w:r>
          </w:p>
        </w:tc>
      </w:tr>
    </w:tbl>
    <w:p w14:paraId="4B0C1CBA" w14:textId="77777777" w:rsidR="00CA0751" w:rsidRDefault="0021352B" w:rsidP="00E3326C">
      <w:pPr>
        <w:spacing w:after="0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066AB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C83984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="00CA0751" w:rsidRPr="00CA075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Compounded SOFR BS 5 BD + 0.15%</w:t>
      </w:r>
    </w:p>
    <w:p w14:paraId="212B2396" w14:textId="5DE2A17B" w:rsidR="00E9641D" w:rsidRDefault="00CA0751" w:rsidP="005F0624">
      <w:pPr>
        <w:spacing w:after="0"/>
        <w:ind w:left="630" w:hanging="91"/>
        <w:rPr>
          <w:lang w:eastAsia="zh-CN"/>
        </w:rPr>
      </w:pPr>
      <w:r w:rsidRPr="00066AB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="00017458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>*</w:t>
      </w:r>
      <w:r w:rsidRPr="00C83984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="00017458" w:rsidRPr="00017458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Compounded THOR BS 5 BD - 0.20%, 0.25%, 0.35%</w:t>
      </w:r>
    </w:p>
    <w:p w14:paraId="40887C86" w14:textId="77777777" w:rsidR="005F0624" w:rsidRPr="0021352B" w:rsidRDefault="005F0624" w:rsidP="005F0624">
      <w:pPr>
        <w:spacing w:after="0"/>
        <w:ind w:left="630" w:hanging="91"/>
        <w:rPr>
          <w:cs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900"/>
        <w:gridCol w:w="1800"/>
        <w:gridCol w:w="990"/>
        <w:gridCol w:w="270"/>
        <w:gridCol w:w="990"/>
        <w:gridCol w:w="270"/>
        <w:gridCol w:w="990"/>
      </w:tblGrid>
      <w:tr w:rsidR="008F4D20" w:rsidRPr="00066AB1" w14:paraId="35533BE4" w14:textId="77777777" w:rsidTr="00810F82">
        <w:trPr>
          <w:trHeight w:val="268"/>
        </w:trPr>
        <w:tc>
          <w:tcPr>
            <w:tcW w:w="1800" w:type="dxa"/>
            <w:shd w:val="clear" w:color="auto" w:fill="auto"/>
            <w:vAlign w:val="bottom"/>
          </w:tcPr>
          <w:p w14:paraId="4FBCF411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C152E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559DB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800" w:type="dxa"/>
          </w:tcPr>
          <w:p w14:paraId="5A44005B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14:paraId="1C84FFBA" w14:textId="0AE6FB51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>นเฉพาะกิจการ</w:t>
            </w:r>
          </w:p>
        </w:tc>
      </w:tr>
      <w:tr w:rsidR="008F4D20" w:rsidRPr="00066AB1" w14:paraId="3A5F2F9D" w14:textId="77777777" w:rsidTr="00810F82">
        <w:trPr>
          <w:trHeight w:val="279"/>
        </w:trPr>
        <w:tc>
          <w:tcPr>
            <w:tcW w:w="1800" w:type="dxa"/>
            <w:shd w:val="clear" w:color="auto" w:fill="auto"/>
            <w:vAlign w:val="bottom"/>
          </w:tcPr>
          <w:p w14:paraId="552D71F1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BC4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B19A8" w14:textId="77777777" w:rsidR="008F4D20" w:rsidRPr="009E1D4C" w:rsidRDefault="008F4D2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800" w:type="dxa"/>
          </w:tcPr>
          <w:p w14:paraId="1E21AFEE" w14:textId="77777777" w:rsidR="008F4D20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14:paraId="1083E148" w14:textId="7B73A22E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pacing w:val="-4"/>
                <w:szCs w:val="22"/>
                <w:cs/>
                <w:lang w:eastAsia="zh-CN"/>
              </w:rPr>
              <w:t xml:space="preserve">มิถุนายน </w:t>
            </w: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Cs w:val="22"/>
                <w:lang w:eastAsia="zh-CN"/>
              </w:rPr>
              <w:t>6</w:t>
            </w:r>
          </w:p>
        </w:tc>
      </w:tr>
      <w:tr w:rsidR="008F4D20" w:rsidRPr="00066AB1" w14:paraId="7A36C09B" w14:textId="77777777" w:rsidTr="00810F82">
        <w:trPr>
          <w:trHeight w:val="257"/>
        </w:trPr>
        <w:tc>
          <w:tcPr>
            <w:tcW w:w="1800" w:type="dxa"/>
            <w:shd w:val="clear" w:color="auto" w:fill="auto"/>
            <w:vAlign w:val="bottom"/>
          </w:tcPr>
          <w:p w14:paraId="70B26EB4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4DD2F9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35D5F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ครบกำหนด</w:t>
            </w:r>
          </w:p>
        </w:tc>
        <w:tc>
          <w:tcPr>
            <w:tcW w:w="1800" w:type="dxa"/>
          </w:tcPr>
          <w:p w14:paraId="65956023" w14:textId="77777777" w:rsidR="008F4D20" w:rsidRPr="009E1D4C" w:rsidRDefault="008F4D2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1C0DC" w14:textId="77828781" w:rsidR="008F4D20" w:rsidRPr="009E1D4C" w:rsidRDefault="008F4D2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06600" w14:textId="77777777" w:rsidR="008F4D20" w:rsidRPr="009E1D4C" w:rsidRDefault="008F4D2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60309" w14:textId="77777777" w:rsidR="008F4D20" w:rsidRPr="009E1D4C" w:rsidRDefault="008F4D2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F65FC" w14:textId="77777777" w:rsidR="008F4D20" w:rsidRPr="009E1D4C" w:rsidRDefault="008F4D2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8835BD" w14:textId="77777777" w:rsidR="008F4D20" w:rsidRPr="009E1D4C" w:rsidRDefault="008F4D2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8F4D20" w:rsidRPr="00066AB1" w14:paraId="56BD9070" w14:textId="77777777" w:rsidTr="00810F82">
        <w:trPr>
          <w:trHeight w:val="268"/>
        </w:trPr>
        <w:tc>
          <w:tcPr>
            <w:tcW w:w="1800" w:type="dxa"/>
            <w:shd w:val="clear" w:color="auto" w:fill="auto"/>
            <w:vAlign w:val="bottom"/>
          </w:tcPr>
          <w:p w14:paraId="2187E59C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04957" w14:textId="77777777" w:rsidR="008F4D20" w:rsidRPr="009E1D4C" w:rsidRDefault="008F4D2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A8D3C" w14:textId="77777777" w:rsidR="008F4D20" w:rsidRPr="009E1D4C" w:rsidRDefault="008F4D2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800" w:type="dxa"/>
          </w:tcPr>
          <w:p w14:paraId="522F6AF2" w14:textId="77777777" w:rsidR="008F4D20" w:rsidRPr="009E1D4C" w:rsidRDefault="008F4D2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14:paraId="3F590FBD" w14:textId="0274B424" w:rsidR="008F4D20" w:rsidRPr="009E1D4C" w:rsidRDefault="008F4D2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8F4D20" w:rsidRPr="00066AB1" w14:paraId="2410D813" w14:textId="77777777" w:rsidTr="00810F82">
        <w:trPr>
          <w:trHeight w:val="268"/>
        </w:trPr>
        <w:tc>
          <w:tcPr>
            <w:tcW w:w="1800" w:type="dxa"/>
            <w:shd w:val="clear" w:color="auto" w:fill="auto"/>
            <w:vAlign w:val="bottom"/>
          </w:tcPr>
          <w:p w14:paraId="415AFD2B" w14:textId="77777777" w:rsidR="008F4D20" w:rsidRPr="009E1D4C" w:rsidRDefault="008F4D2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th-TH" w:eastAsia="zh-CN"/>
              </w:rPr>
              <w:t>หุ้น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AF2459" w14:textId="77777777" w:rsidR="008F4D20" w:rsidRPr="009E1D4C" w:rsidRDefault="008F4D2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26059" w14:textId="77777777" w:rsidR="008F4D20" w:rsidRPr="009E1D4C" w:rsidRDefault="008F4D2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800" w:type="dxa"/>
          </w:tcPr>
          <w:p w14:paraId="25C177BC" w14:textId="77777777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06ED08" w14:textId="57D87305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C0164F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4BCB2" w14:textId="77777777" w:rsidR="008F4D20" w:rsidRPr="009E1D4C" w:rsidRDefault="008F4D2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7FD5D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6FA6A3" w14:textId="77777777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8F4D20" w:rsidRPr="00066AB1" w14:paraId="4E5A57EC" w14:textId="77777777" w:rsidTr="00810F82">
        <w:trPr>
          <w:trHeight w:val="268"/>
        </w:trPr>
        <w:tc>
          <w:tcPr>
            <w:tcW w:w="1800" w:type="dxa"/>
            <w:shd w:val="clear" w:color="auto" w:fill="auto"/>
          </w:tcPr>
          <w:p w14:paraId="353E2832" w14:textId="790A1187" w:rsidR="008F4D20" w:rsidRPr="009E1D4C" w:rsidRDefault="008F4D2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D4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9E1D4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- เงิน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8D118" w14:textId="7962DF4E" w:rsidR="008F4D20" w:rsidRPr="009E1D4C" w:rsidRDefault="00017458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2.61 - 3.71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9A51C4" w14:textId="1BDEFABD" w:rsidR="008F4D20" w:rsidRPr="009E1D4C" w:rsidRDefault="0001745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F41F0B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- 2576</w:t>
            </w:r>
          </w:p>
        </w:tc>
        <w:tc>
          <w:tcPr>
            <w:tcW w:w="1800" w:type="dxa"/>
          </w:tcPr>
          <w:p w14:paraId="639AED81" w14:textId="77777777" w:rsidR="008F4D20" w:rsidRPr="009E1D4C" w:rsidRDefault="008F4D20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3FDA6B" w14:textId="27D4F4A2" w:rsidR="008F4D20" w:rsidRPr="009E1D4C" w:rsidRDefault="00017458" w:rsidP="00017458">
            <w:pPr>
              <w:tabs>
                <w:tab w:val="decimal" w:pos="62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B0B6B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1EBD2" w14:textId="362EC88A" w:rsidR="008F4D20" w:rsidRPr="009E1D4C" w:rsidRDefault="00A251B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0E356" w14:textId="77777777" w:rsidR="008F4D20" w:rsidRPr="009E1D4C" w:rsidRDefault="008F4D2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DFA16" w14:textId="20D5817E" w:rsidR="008F4D20" w:rsidRPr="009E1D4C" w:rsidRDefault="00017458" w:rsidP="00017458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17458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49,805</w:t>
            </w:r>
          </w:p>
        </w:tc>
      </w:tr>
      <w:tr w:rsidR="008F4D20" w:rsidRPr="00066AB1" w14:paraId="10E1E24F" w14:textId="77777777" w:rsidTr="00810F82">
        <w:trPr>
          <w:trHeight w:val="279"/>
        </w:trPr>
        <w:tc>
          <w:tcPr>
            <w:tcW w:w="1800" w:type="dxa"/>
            <w:shd w:val="clear" w:color="auto" w:fill="auto"/>
            <w:vAlign w:val="bottom"/>
          </w:tcPr>
          <w:p w14:paraId="59579F50" w14:textId="77777777" w:rsidR="008F4D20" w:rsidRPr="009E1D4C" w:rsidRDefault="008F4D2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1D4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79B1B" w14:textId="77777777" w:rsidR="008F4D20" w:rsidRPr="009E1D4C" w:rsidRDefault="008F4D20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560286" w14:textId="77777777" w:rsidR="008F4D20" w:rsidRPr="009E1D4C" w:rsidRDefault="008F4D2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800" w:type="dxa"/>
          </w:tcPr>
          <w:p w14:paraId="732E93AC" w14:textId="77777777" w:rsidR="008F4D20" w:rsidRPr="009E1D4C" w:rsidRDefault="008F4D20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0AB8C7E" w14:textId="5B6B9F3B" w:rsidR="008F4D20" w:rsidRPr="009E1D4C" w:rsidRDefault="00A251B4" w:rsidP="00A251B4">
            <w:pPr>
              <w:tabs>
                <w:tab w:val="decimal" w:pos="62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251B4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49</w:t>
            </w:r>
            <w:r w:rsidRPr="00A251B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251B4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9B85C" w14:textId="77777777" w:rsidR="008F4D20" w:rsidRPr="009E1D4C" w:rsidRDefault="008F4D20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1625B31" w14:textId="04013F5E" w:rsidR="008F4D20" w:rsidRPr="009E1D4C" w:rsidRDefault="00A251B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1425D" w14:textId="77777777" w:rsidR="008F4D20" w:rsidRPr="009E1D4C" w:rsidRDefault="008F4D2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96BD0A9" w14:textId="2E2B4CCC" w:rsidR="008F4D20" w:rsidRPr="009E1D4C" w:rsidRDefault="00A251B4" w:rsidP="00A251B4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251B4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49</w:t>
            </w:r>
            <w:r w:rsidRPr="00A251B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A251B4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805</w:t>
            </w:r>
          </w:p>
        </w:tc>
      </w:tr>
    </w:tbl>
    <w:p w14:paraId="2B8E6824" w14:textId="77777777" w:rsidR="00D43CF8" w:rsidRPr="005A104E" w:rsidRDefault="00D43CF8" w:rsidP="00D43CF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056DA43A" w14:textId="5DE72DA4" w:rsidR="00D0267B" w:rsidRPr="00862BFE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065DAB" w:rsidRPr="005A104E">
        <w:rPr>
          <w:rFonts w:ascii="Angsana New" w:eastAsia="Times New Roman" w:hAnsi="Angsana New" w:cs="Angsana New"/>
          <w:spacing w:val="-4"/>
          <w:sz w:val="30"/>
          <w:szCs w:val="30"/>
        </w:rPr>
        <w:t>16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="00065DAB" w:rsidRPr="005A104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 w:rsidR="007154E0" w:rsidRPr="005A10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ไม่ด้อยสิทธิไม่มีประกัน ให้กับ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บุคคลในวงจำกัด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Private Placement)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จำนวน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25,000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2.61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ถึงร้อยละ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3.71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="002467BD"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 มิถุนายน และ ธันวาคม ของทุกปี โดยบริษัทไม่มีสิทธิไถ่ถอนตราสารนี้ก่อนกำหนด</w:t>
      </w:r>
    </w:p>
    <w:p w14:paraId="5A41E6F0" w14:textId="77777777" w:rsidR="00D0267B" w:rsidRPr="00862BFE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53C9ACFA" w14:textId="7100A04C" w:rsidR="007B790A" w:rsidRPr="00D0267B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 w:rsidR="007154E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ทธิไม่มีประกัน ให้กับ</w:t>
      </w:r>
      <w:r w:rsidR="007F00B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สาธารณะ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Public Offering)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จำนวน 25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3.10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="00065DAB"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 และ ธันวาคม ของทุกปี โดยบริษัทไม่มีสิทธิไถ่ถอนตราสารนี้ก่อนกำหนด</w:t>
      </w:r>
    </w:p>
    <w:p w14:paraId="1120F3A1" w14:textId="4BDD0722" w:rsidR="00D43CF8" w:rsidRDefault="00D43CF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val="th-TH" w:eastAsia="zh-CN"/>
        </w:rPr>
      </w:pPr>
      <w:r>
        <w:rPr>
          <w:cs/>
        </w:rPr>
        <w:br w:type="page"/>
      </w:r>
    </w:p>
    <w:p w14:paraId="4F03BAB6" w14:textId="703F123A" w:rsidR="00B01D78" w:rsidRPr="00C7749A" w:rsidRDefault="00B01D78" w:rsidP="009E1D4C">
      <w:pPr>
        <w:pStyle w:val="Heading1"/>
        <w:ind w:left="540" w:hanging="540"/>
      </w:pPr>
      <w:bookmarkStart w:id="15" w:name="_Toc141724700"/>
      <w:r w:rsidRPr="00C7749A">
        <w:rPr>
          <w:cs/>
        </w:rPr>
        <w:lastRenderedPageBreak/>
        <w:t>มูลค่ายุติธรรมของสินทรัพย์</w:t>
      </w:r>
      <w:r w:rsidRPr="00C7749A">
        <w:rPr>
          <w:rFonts w:hint="cs"/>
          <w:cs/>
        </w:rPr>
        <w:t>ทางการเงิน</w:t>
      </w:r>
      <w:r w:rsidRPr="00C7749A">
        <w:rPr>
          <w:cs/>
        </w:rPr>
        <w:t>และหนี้สิน</w:t>
      </w:r>
      <w:r w:rsidRPr="00C7749A">
        <w:rPr>
          <w:rFonts w:hint="cs"/>
          <w:cs/>
        </w:rPr>
        <w:t>ทางการเงิน</w:t>
      </w:r>
      <w:bookmarkEnd w:id="14"/>
      <w:bookmarkEnd w:id="15"/>
    </w:p>
    <w:p w14:paraId="5D1EA4C4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BA3EC6F" w14:textId="621A387B" w:rsidR="00B01D78" w:rsidRPr="004218FF" w:rsidRDefault="00B01D78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745F9C7" w14:textId="6A476218" w:rsidR="00B01D78" w:rsidRPr="00C7749A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731BE4CF" w14:textId="77777777" w:rsidR="00C314DE" w:rsidRPr="00795612" w:rsidRDefault="00C314DE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C314DE" w:rsidRPr="00A844EE" w14:paraId="7329F980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025CA7E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14D60FD4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C314DE" w:rsidRPr="00A844EE" w14:paraId="47D0FE75" w14:textId="77777777" w:rsidTr="00CC36FB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2C559A43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6B0BD26E" w14:textId="6286DAD7" w:rsidR="00C314DE" w:rsidRPr="00A844EE" w:rsidRDefault="00FE6F7A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มิถุนายน</w:t>
            </w:r>
            <w:r w:rsidR="00C314D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C314DE">
              <w:rPr>
                <w:rFonts w:ascii="Angsana New" w:hAnsi="Angsana New" w:cs="Angsana New"/>
                <w:color w:val="000000"/>
                <w:szCs w:val="22"/>
              </w:rPr>
              <w:t>2566</w:t>
            </w:r>
          </w:p>
        </w:tc>
        <w:tc>
          <w:tcPr>
            <w:tcW w:w="3568" w:type="dxa"/>
            <w:gridSpan w:val="4"/>
          </w:tcPr>
          <w:p w14:paraId="3F94BAD9" w14:textId="6DCBA09A" w:rsidR="00C314DE" w:rsidRPr="00C314D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</w:tr>
      <w:tr w:rsidR="00C314DE" w:rsidRPr="00A844EE" w14:paraId="66146B66" w14:textId="77777777" w:rsidTr="00CC36FB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4F12B07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030C6577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0D9D495F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C314DE" w:rsidRPr="00A844EE" w14:paraId="4C7B8CA9" w14:textId="77777777" w:rsidTr="00CC36FB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8690724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043B6D0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30C90F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C521B4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64ECE17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E932D7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F43D26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7EC48E3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EB4E32A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C314DE" w:rsidRPr="00A844EE" w14:paraId="13BD4652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AD01765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5C1E5C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C314DE" w:rsidRPr="00A844EE" w14:paraId="0202F86B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5F3F8018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221FD6D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D03F6DF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C228C4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46D1DC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1CDB05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30B4CB3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38A288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640763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0523D" w:rsidRPr="00A844EE" w14:paraId="2E6B83E8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3811889" w14:textId="77777777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5074710" w14:textId="6A973C4C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133E0F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EC11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16EEBAB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53E673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BC8FC2" w14:textId="77777777" w:rsidR="0040523D" w:rsidRPr="009D593B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E3F857" w14:textId="77777777" w:rsidR="0040523D" w:rsidRPr="009D593B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BB0CE7" w14:textId="77777777" w:rsidR="0040523D" w:rsidRPr="009D593B" w:rsidRDefault="0040523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EAD7F4" w14:textId="77777777" w:rsidR="0040523D" w:rsidRPr="009D593B" w:rsidRDefault="0040523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0523D" w:rsidRPr="00A844EE" w14:paraId="6D427E28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DB03412" w14:textId="07DDA1BB" w:rsidR="0040523D" w:rsidRPr="00A844EE" w:rsidRDefault="0040523D" w:rsidP="00B87102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BCA79BF" w14:textId="335D56CE" w:rsidR="0040523D" w:rsidRPr="001C1469" w:rsidRDefault="00635A0B" w:rsidP="00635A0B">
            <w:pPr>
              <w:tabs>
                <w:tab w:val="left" w:pos="30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EA06F4" w:rsidRPr="001C1469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1AD5ABF" w14:textId="4DCCA959" w:rsidR="0040523D" w:rsidRPr="00936CF3" w:rsidRDefault="00EA06F4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36,038</w:t>
            </w:r>
          </w:p>
        </w:tc>
        <w:tc>
          <w:tcPr>
            <w:tcW w:w="900" w:type="dxa"/>
            <w:vAlign w:val="bottom"/>
          </w:tcPr>
          <w:p w14:paraId="327F1A5E" w14:textId="1BC33499" w:rsidR="0040523D" w:rsidRPr="00936CF3" w:rsidRDefault="00EA06F4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623</w:t>
            </w:r>
          </w:p>
        </w:tc>
        <w:tc>
          <w:tcPr>
            <w:tcW w:w="900" w:type="dxa"/>
            <w:vAlign w:val="bottom"/>
          </w:tcPr>
          <w:p w14:paraId="51235ED7" w14:textId="6E499272" w:rsidR="0040523D" w:rsidRPr="00936CF3" w:rsidRDefault="00EA06F4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36,661</w:t>
            </w:r>
          </w:p>
        </w:tc>
        <w:tc>
          <w:tcPr>
            <w:tcW w:w="900" w:type="dxa"/>
            <w:vAlign w:val="bottom"/>
          </w:tcPr>
          <w:p w14:paraId="54FA3E03" w14:textId="3D3390CB" w:rsidR="0040523D" w:rsidRPr="005715FD" w:rsidRDefault="0032352A" w:rsidP="0032352A">
            <w:pP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   </w:t>
            </w:r>
            <w:r w:rsidR="005715FD"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F29E61D" w14:textId="345FBD1F" w:rsidR="0040523D" w:rsidRPr="005715FD" w:rsidRDefault="005715F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30,089</w:t>
            </w:r>
          </w:p>
        </w:tc>
        <w:tc>
          <w:tcPr>
            <w:tcW w:w="900" w:type="dxa"/>
            <w:vAlign w:val="bottom"/>
          </w:tcPr>
          <w:p w14:paraId="256DA507" w14:textId="394AEDB3" w:rsidR="0040523D" w:rsidRPr="005715FD" w:rsidRDefault="005715F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595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A60C3BF" w14:textId="695F800E" w:rsidR="0040523D" w:rsidRPr="005715FD" w:rsidRDefault="005715F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30,684</w:t>
            </w:r>
          </w:p>
        </w:tc>
      </w:tr>
      <w:tr w:rsidR="0040523D" w:rsidRPr="00A844EE" w14:paraId="2DBE4731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2AEEA378" w14:textId="43A2F8E0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2001EB77" w14:textId="65C857AC" w:rsidR="0040523D" w:rsidRPr="00936CF3" w:rsidRDefault="00EA06F4" w:rsidP="008E2273">
            <w:pP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5,616</w:t>
            </w:r>
          </w:p>
        </w:tc>
        <w:tc>
          <w:tcPr>
            <w:tcW w:w="900" w:type="dxa"/>
            <w:vAlign w:val="bottom"/>
          </w:tcPr>
          <w:p w14:paraId="04B308E7" w14:textId="75D1B3AB" w:rsidR="0040523D" w:rsidRPr="00936CF3" w:rsidRDefault="0032352A" w:rsidP="0032352A">
            <w:pPr>
              <w:tabs>
                <w:tab w:val="decimal" w:pos="50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</w:t>
            </w:r>
            <w:r w:rsidR="00EA06F4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3694322" w14:textId="312DD244" w:rsidR="0040523D" w:rsidRPr="00936CF3" w:rsidRDefault="00EA06F4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28,288</w:t>
            </w:r>
          </w:p>
        </w:tc>
        <w:tc>
          <w:tcPr>
            <w:tcW w:w="900" w:type="dxa"/>
            <w:vAlign w:val="bottom"/>
          </w:tcPr>
          <w:p w14:paraId="5841588D" w14:textId="195F0115" w:rsidR="0040523D" w:rsidRPr="00936CF3" w:rsidRDefault="00EA06F4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33,904</w:t>
            </w:r>
          </w:p>
        </w:tc>
        <w:tc>
          <w:tcPr>
            <w:tcW w:w="900" w:type="dxa"/>
            <w:vAlign w:val="bottom"/>
          </w:tcPr>
          <w:p w14:paraId="5DEEF3F6" w14:textId="07BE2118" w:rsidR="0040523D" w:rsidRPr="005715FD" w:rsidRDefault="005715F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5,698</w:t>
            </w:r>
          </w:p>
        </w:tc>
        <w:tc>
          <w:tcPr>
            <w:tcW w:w="900" w:type="dxa"/>
            <w:vAlign w:val="bottom"/>
          </w:tcPr>
          <w:p w14:paraId="3311FCEF" w14:textId="5C7788A8" w:rsidR="0040523D" w:rsidRPr="005715FD" w:rsidRDefault="005715FD" w:rsidP="00BD33AC">
            <w:pP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4212B20" w14:textId="032CCA9B" w:rsidR="0040523D" w:rsidRPr="005715FD" w:rsidRDefault="005715F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25,945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7803D59" w14:textId="361B7EF0" w:rsidR="0040523D" w:rsidRPr="005715FD" w:rsidRDefault="005715F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31,643</w:t>
            </w:r>
          </w:p>
        </w:tc>
      </w:tr>
      <w:tr w:rsidR="0040523D" w:rsidRPr="00A844EE" w14:paraId="681F0D0D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02DFAE8A" w14:textId="4BA51193" w:rsidR="0040523D" w:rsidRPr="00A844EE" w:rsidRDefault="0040523D" w:rsidP="0040523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5A37A1F3" w14:textId="41C8F2CC" w:rsidR="0040523D" w:rsidRPr="00A844EE" w:rsidRDefault="00EA06F4" w:rsidP="008E22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5,616</w:t>
            </w:r>
          </w:p>
        </w:tc>
        <w:tc>
          <w:tcPr>
            <w:tcW w:w="900" w:type="dxa"/>
            <w:vAlign w:val="bottom"/>
          </w:tcPr>
          <w:p w14:paraId="234CBB80" w14:textId="769A8B6C" w:rsidR="0040523D" w:rsidRPr="00A844EE" w:rsidRDefault="00EA06F4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36,038</w:t>
            </w:r>
          </w:p>
        </w:tc>
        <w:tc>
          <w:tcPr>
            <w:tcW w:w="900" w:type="dxa"/>
            <w:vAlign w:val="bottom"/>
          </w:tcPr>
          <w:p w14:paraId="51C1EE46" w14:textId="565DC7D7" w:rsidR="0040523D" w:rsidRPr="00A844EE" w:rsidRDefault="00EA06F4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28,911</w:t>
            </w:r>
          </w:p>
        </w:tc>
        <w:tc>
          <w:tcPr>
            <w:tcW w:w="900" w:type="dxa"/>
            <w:vAlign w:val="bottom"/>
          </w:tcPr>
          <w:p w14:paraId="17DEC5EE" w14:textId="4CA1BBCC" w:rsidR="0040523D" w:rsidRPr="00A844EE" w:rsidRDefault="00EA06F4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70,565</w:t>
            </w:r>
          </w:p>
        </w:tc>
        <w:tc>
          <w:tcPr>
            <w:tcW w:w="900" w:type="dxa"/>
            <w:vAlign w:val="bottom"/>
          </w:tcPr>
          <w:p w14:paraId="585BEE69" w14:textId="3F44D08A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5,698</w:t>
            </w:r>
          </w:p>
        </w:tc>
        <w:tc>
          <w:tcPr>
            <w:tcW w:w="900" w:type="dxa"/>
            <w:vAlign w:val="bottom"/>
          </w:tcPr>
          <w:p w14:paraId="59D61FC3" w14:textId="197A8EB8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30,089</w:t>
            </w:r>
          </w:p>
        </w:tc>
        <w:tc>
          <w:tcPr>
            <w:tcW w:w="900" w:type="dxa"/>
            <w:vAlign w:val="bottom"/>
          </w:tcPr>
          <w:p w14:paraId="068D7215" w14:textId="649D9FE3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26,540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B5E34DD" w14:textId="6FE4773F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62,327</w:t>
            </w:r>
          </w:p>
        </w:tc>
      </w:tr>
      <w:tr w:rsidR="0040523D" w:rsidRPr="00A844EE" w14:paraId="6D37FD0B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0A4494DA" w14:textId="77777777" w:rsidR="0040523D" w:rsidRPr="00A844EE" w:rsidRDefault="0040523D" w:rsidP="0040523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</w:tcPr>
          <w:p w14:paraId="040F1C9B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2C91CA1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85C40C8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2DE889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A3EAC3B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16232D2" w14:textId="77777777" w:rsidR="0040523D" w:rsidRPr="00A844EE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F445E87" w14:textId="77777777" w:rsidR="0040523D" w:rsidRPr="00A844EE" w:rsidRDefault="0040523D" w:rsidP="0040523D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CEB62BE" w14:textId="77777777" w:rsidR="0040523D" w:rsidRPr="00A844EE" w:rsidRDefault="0040523D" w:rsidP="0040523D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BD33AC" w:rsidRPr="00A844EE" w14:paraId="5906110E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17F3901A" w14:textId="77777777" w:rsidR="00BD33AC" w:rsidRPr="00A844EE" w:rsidRDefault="00BD33AC" w:rsidP="00BD33AC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</w:tcPr>
          <w:p w14:paraId="75EBE7B8" w14:textId="23D29158" w:rsidR="00BD33AC" w:rsidRPr="00A844EE" w:rsidRDefault="00BD33AC" w:rsidP="00A429F3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</w:t>
            </w:r>
            <w:r w:rsidR="00A429F3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6257979" w14:textId="69F961FF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21,993</w:t>
            </w:r>
          </w:p>
        </w:tc>
        <w:tc>
          <w:tcPr>
            <w:tcW w:w="900" w:type="dxa"/>
          </w:tcPr>
          <w:p w14:paraId="16B20C13" w14:textId="0DFB7793" w:rsidR="00BD33AC" w:rsidRPr="00A844EE" w:rsidRDefault="00BD33AC" w:rsidP="00BD33AC">
            <w:pPr>
              <w:tabs>
                <w:tab w:val="decimal" w:pos="6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-   </w:t>
            </w:r>
          </w:p>
        </w:tc>
        <w:tc>
          <w:tcPr>
            <w:tcW w:w="900" w:type="dxa"/>
          </w:tcPr>
          <w:p w14:paraId="4785E4C8" w14:textId="21877AC2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21,993</w:t>
            </w:r>
          </w:p>
        </w:tc>
        <w:tc>
          <w:tcPr>
            <w:tcW w:w="900" w:type="dxa"/>
          </w:tcPr>
          <w:p w14:paraId="76A6A91D" w14:textId="57182EEE" w:rsidR="00BD33AC" w:rsidRPr="00A844EE" w:rsidRDefault="00BD33AC" w:rsidP="00BD33AC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72B2C348" w14:textId="3FD7AA7E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  <w:tc>
          <w:tcPr>
            <w:tcW w:w="900" w:type="dxa"/>
          </w:tcPr>
          <w:p w14:paraId="4EFA83D6" w14:textId="081AFCF6" w:rsidR="00BD33AC" w:rsidRPr="00A844EE" w:rsidRDefault="00BD33AC" w:rsidP="00BD33AC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7BA08B1F" w14:textId="1E5164A5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</w:tr>
      <w:tr w:rsidR="00BD33AC" w:rsidRPr="00A844EE" w14:paraId="437A280E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58C93C66" w14:textId="77777777" w:rsidR="00BD33AC" w:rsidRPr="00A844EE" w:rsidRDefault="00BD33AC" w:rsidP="00BD33AC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</w:tcPr>
          <w:p w14:paraId="3B1EE7A0" w14:textId="4624024A" w:rsidR="00BD33AC" w:rsidRPr="00A844EE" w:rsidRDefault="00A429F3" w:rsidP="00A429F3">
            <w:pPr>
              <w:tabs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BD33AC"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BA8C569" w14:textId="3EB0E738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40,696</w:t>
            </w:r>
          </w:p>
        </w:tc>
        <w:tc>
          <w:tcPr>
            <w:tcW w:w="900" w:type="dxa"/>
          </w:tcPr>
          <w:p w14:paraId="04AA1049" w14:textId="0326EC71" w:rsidR="00BD33AC" w:rsidRPr="00A844EE" w:rsidRDefault="00BD33AC" w:rsidP="00BD33AC">
            <w:pPr>
              <w:tabs>
                <w:tab w:val="decimal" w:pos="6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-   </w:t>
            </w:r>
          </w:p>
        </w:tc>
        <w:tc>
          <w:tcPr>
            <w:tcW w:w="900" w:type="dxa"/>
          </w:tcPr>
          <w:p w14:paraId="0B3F6A68" w14:textId="07A17B7D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40,696</w:t>
            </w:r>
          </w:p>
        </w:tc>
        <w:tc>
          <w:tcPr>
            <w:tcW w:w="900" w:type="dxa"/>
          </w:tcPr>
          <w:p w14:paraId="1AE1DFDD" w14:textId="7E055957" w:rsidR="00BD33AC" w:rsidRPr="00A844EE" w:rsidRDefault="00BD33AC" w:rsidP="00BD33AC">
            <w:pP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6655F115" w14:textId="4DED295D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  <w:tc>
          <w:tcPr>
            <w:tcW w:w="900" w:type="dxa"/>
          </w:tcPr>
          <w:p w14:paraId="0A0E9DA1" w14:textId="24D01BE2" w:rsidR="00BD33AC" w:rsidRPr="00A844EE" w:rsidRDefault="00BD33AC" w:rsidP="00BD33AC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6DC1EBA6" w14:textId="3E982659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</w:tr>
      <w:tr w:rsidR="00BD33AC" w:rsidRPr="00A844EE" w14:paraId="112F8330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405F7887" w14:textId="77777777" w:rsidR="00BD33AC" w:rsidRPr="00A844EE" w:rsidRDefault="00BD33AC" w:rsidP="00BD33AC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</w:tcPr>
          <w:p w14:paraId="299FABE9" w14:textId="2401267D" w:rsidR="00BD33AC" w:rsidRPr="00A844EE" w:rsidRDefault="00A429F3" w:rsidP="00A429F3">
            <w:pPr>
              <w:tabs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BD33AC"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D92CD74" w14:textId="4E9AA32E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1,439</w:t>
            </w:r>
          </w:p>
        </w:tc>
        <w:tc>
          <w:tcPr>
            <w:tcW w:w="900" w:type="dxa"/>
          </w:tcPr>
          <w:p w14:paraId="33E0C3BE" w14:textId="07495AB5" w:rsidR="00BD33AC" w:rsidRPr="00A844EE" w:rsidRDefault="00BD33AC" w:rsidP="00BD33AC">
            <w:pPr>
              <w:tabs>
                <w:tab w:val="decimal" w:pos="6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-   </w:t>
            </w:r>
          </w:p>
        </w:tc>
        <w:tc>
          <w:tcPr>
            <w:tcW w:w="900" w:type="dxa"/>
          </w:tcPr>
          <w:p w14:paraId="50C21961" w14:textId="4334331B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1,439</w:t>
            </w:r>
          </w:p>
        </w:tc>
        <w:tc>
          <w:tcPr>
            <w:tcW w:w="900" w:type="dxa"/>
          </w:tcPr>
          <w:p w14:paraId="41547169" w14:textId="439861B9" w:rsidR="00BD33AC" w:rsidRPr="00A844EE" w:rsidRDefault="00BD33AC" w:rsidP="00BD33AC">
            <w:pP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5F8F9472" w14:textId="7D9D07A7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  <w:tc>
          <w:tcPr>
            <w:tcW w:w="900" w:type="dxa"/>
          </w:tcPr>
          <w:p w14:paraId="223EC84F" w14:textId="195A2C3A" w:rsidR="00BD33AC" w:rsidRPr="00A844EE" w:rsidRDefault="00BD33AC" w:rsidP="00BD33AC">
            <w:pP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5D9751F1" w14:textId="7D976AB7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</w:tr>
      <w:tr w:rsidR="00BD33AC" w:rsidRPr="00A844EE" w14:paraId="06EDB682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66C88CD8" w14:textId="77777777" w:rsidR="00BD33AC" w:rsidRPr="00A844EE" w:rsidRDefault="00BD33AC" w:rsidP="00BD33AC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36D03474" w14:textId="195E1111" w:rsidR="00BD33AC" w:rsidRPr="00A429F3" w:rsidRDefault="00A429F3" w:rsidP="00A429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</w:t>
            </w:r>
            <w:r w:rsidRPr="00A429F3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  </w:t>
            </w:r>
            <w:r w:rsidR="00BD33AC" w:rsidRPr="00A429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C7914E3" w14:textId="2E2C656E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64,128</w:t>
            </w:r>
          </w:p>
        </w:tc>
        <w:tc>
          <w:tcPr>
            <w:tcW w:w="900" w:type="dxa"/>
          </w:tcPr>
          <w:p w14:paraId="7C2344FE" w14:textId="24299951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-   </w:t>
            </w:r>
          </w:p>
        </w:tc>
        <w:tc>
          <w:tcPr>
            <w:tcW w:w="900" w:type="dxa"/>
          </w:tcPr>
          <w:p w14:paraId="701AC047" w14:textId="0A110F1B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64,128</w:t>
            </w:r>
          </w:p>
        </w:tc>
        <w:tc>
          <w:tcPr>
            <w:tcW w:w="900" w:type="dxa"/>
          </w:tcPr>
          <w:p w14:paraId="4D4F554F" w14:textId="02AD0EA5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900" w:type="dxa"/>
          </w:tcPr>
          <w:p w14:paraId="778898BA" w14:textId="76F8BC3F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  <w:tc>
          <w:tcPr>
            <w:tcW w:w="900" w:type="dxa"/>
          </w:tcPr>
          <w:p w14:paraId="4E582064" w14:textId="6F9CCEC9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   -</w:t>
            </w:r>
          </w:p>
        </w:tc>
        <w:tc>
          <w:tcPr>
            <w:tcW w:w="868" w:type="dxa"/>
            <w:shd w:val="clear" w:color="auto" w:fill="auto"/>
          </w:tcPr>
          <w:p w14:paraId="25DF69E1" w14:textId="51D78282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BD33AC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</w:tr>
      <w:tr w:rsidR="00EA06F4" w:rsidRPr="00A844EE" w14:paraId="6035F08F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687F3D91" w14:textId="77777777" w:rsidR="00EA06F4" w:rsidRPr="00A844EE" w:rsidRDefault="00EA06F4" w:rsidP="00EA06F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</w:tcPr>
          <w:p w14:paraId="7469C12F" w14:textId="77777777" w:rsidR="00EA06F4" w:rsidRPr="00A844EE" w:rsidRDefault="00EA06F4" w:rsidP="00EA06F4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8251C4A" w14:textId="77777777" w:rsidR="00EA06F4" w:rsidRPr="00A844EE" w:rsidRDefault="00EA06F4" w:rsidP="00EA06F4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2BB123B" w14:textId="77777777" w:rsidR="00EA06F4" w:rsidRPr="00A844EE" w:rsidRDefault="00EA06F4" w:rsidP="00EA06F4">
            <w:pPr>
              <w:tabs>
                <w:tab w:val="decimal" w:pos="460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DB748FC" w14:textId="77777777" w:rsidR="00EA06F4" w:rsidRPr="00A844EE" w:rsidRDefault="00EA06F4" w:rsidP="00EA06F4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77C66F" w14:textId="77777777" w:rsidR="00EA06F4" w:rsidRPr="00A844EE" w:rsidRDefault="00EA06F4" w:rsidP="00EA06F4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0476D3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F6913" w14:textId="77777777" w:rsidR="00EA06F4" w:rsidRPr="00A844EE" w:rsidRDefault="00EA06F4" w:rsidP="00EA06F4">
            <w:pPr>
              <w:tabs>
                <w:tab w:val="decimal" w:pos="56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47ED173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8E2273" w:rsidRPr="00A844EE" w14:paraId="2AD44D51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105A783E" w14:textId="1F3ECC6D" w:rsidR="008E2273" w:rsidRPr="00A844EE" w:rsidRDefault="008E2273" w:rsidP="008E2273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</w:tcPr>
          <w:p w14:paraId="1F7953CC" w14:textId="77777777" w:rsidR="008E2273" w:rsidRDefault="008E2273" w:rsidP="00A429F3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D20D6F7" w14:textId="77777777" w:rsidR="008E2273" w:rsidRDefault="008E2273" w:rsidP="00A429F3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9C39147" w14:textId="6A6C1EC2" w:rsidR="008E2273" w:rsidRPr="00A429F3" w:rsidRDefault="00A429F3" w:rsidP="00A429F3">
            <w:pPr>
              <w:tabs>
                <w:tab w:val="left" w:pos="241"/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8E2273" w:rsidRPr="00EA06F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EA937D1" w14:textId="4687AD10" w:rsidR="008E2273" w:rsidRPr="00A844EE" w:rsidRDefault="008E2273" w:rsidP="008E227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135,826</w:t>
            </w:r>
          </w:p>
        </w:tc>
        <w:tc>
          <w:tcPr>
            <w:tcW w:w="900" w:type="dxa"/>
            <w:vAlign w:val="bottom"/>
          </w:tcPr>
          <w:p w14:paraId="1CCF43D7" w14:textId="63D57D71" w:rsidR="008E2273" w:rsidRPr="0032352A" w:rsidRDefault="0032352A" w:rsidP="0032352A">
            <w:pPr>
              <w:tabs>
                <w:tab w:val="decimal" w:pos="350"/>
                <w:tab w:val="left" w:pos="446"/>
                <w:tab w:val="left" w:pos="5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</w:t>
            </w:r>
            <w:r w:rsidRPr="0032352A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</w:t>
            </w:r>
            <w:r w:rsidRPr="0032352A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566A4CB2" w14:textId="59D883DC" w:rsidR="008E2273" w:rsidRPr="00A844EE" w:rsidRDefault="008E2273" w:rsidP="008E227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135,826</w:t>
            </w:r>
          </w:p>
        </w:tc>
        <w:tc>
          <w:tcPr>
            <w:tcW w:w="900" w:type="dxa"/>
            <w:vAlign w:val="bottom"/>
          </w:tcPr>
          <w:p w14:paraId="470D2E57" w14:textId="2E0926CC" w:rsidR="008E2273" w:rsidRPr="0032352A" w:rsidRDefault="0032352A" w:rsidP="0032352A">
            <w:pPr>
              <w:tabs>
                <w:tab w:val="decimal" w:pos="350"/>
                <w:tab w:val="left" w:pos="446"/>
                <w:tab w:val="left" w:pos="5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</w:t>
            </w:r>
            <w:r w:rsidR="008E2273" w:rsidRPr="0032352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FB7AC1A" w14:textId="52D29F22" w:rsidR="008E2273" w:rsidRPr="00A844EE" w:rsidRDefault="008E2273" w:rsidP="008E2273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  <w:tc>
          <w:tcPr>
            <w:tcW w:w="900" w:type="dxa"/>
            <w:vAlign w:val="bottom"/>
          </w:tcPr>
          <w:p w14:paraId="24523BE3" w14:textId="3CBDA0F8" w:rsidR="008E2273" w:rsidRPr="00A844EE" w:rsidRDefault="00BD33AC" w:rsidP="00BD33AC">
            <w:pPr>
              <w:tabs>
                <w:tab w:val="left" w:pos="499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            </w:t>
            </w:r>
            <w:r w:rsidR="008E227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1D03029" w14:textId="1AA2B599" w:rsidR="008E2273" w:rsidRPr="00A844EE" w:rsidRDefault="008E2273" w:rsidP="008E2273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</w:tr>
      <w:tr w:rsidR="00EA06F4" w:rsidRPr="00A844EE" w14:paraId="04ADA6F9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2DA6EDA7" w14:textId="77777777" w:rsidR="00EA06F4" w:rsidRPr="00A844EE" w:rsidRDefault="00EA06F4" w:rsidP="00EA06F4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</w:tcPr>
          <w:p w14:paraId="30676836" w14:textId="77777777" w:rsidR="00EA06F4" w:rsidRPr="008E2273" w:rsidRDefault="00EA06F4" w:rsidP="00A429F3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9182DD5" w14:textId="77777777" w:rsidR="00A429F3" w:rsidRDefault="00A429F3" w:rsidP="00A429F3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80A201F" w14:textId="0FA33227" w:rsidR="00EA06F4" w:rsidRPr="008E2273" w:rsidRDefault="00A429F3" w:rsidP="00A429F3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EA06F4" w:rsidRPr="008E227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D8F318A" w14:textId="77777777" w:rsidR="00EA06F4" w:rsidRDefault="00EA06F4" w:rsidP="00EA06F4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7A6786F" w14:textId="77777777" w:rsidR="00EA06F4" w:rsidRDefault="00EA06F4" w:rsidP="00EA06F4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46EF97E" w14:textId="286731E9" w:rsidR="00EA06F4" w:rsidRPr="00A844EE" w:rsidRDefault="00EA06F4" w:rsidP="00B0012F">
            <w:pPr>
              <w:tabs>
                <w:tab w:val="decimal" w:pos="50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B575317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55636E9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5EEB033" w14:textId="501B609D" w:rsidR="00EA06F4" w:rsidRPr="00A844EE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1,726</w:t>
            </w:r>
          </w:p>
        </w:tc>
        <w:tc>
          <w:tcPr>
            <w:tcW w:w="900" w:type="dxa"/>
          </w:tcPr>
          <w:p w14:paraId="5DAE6B57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77726FAE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86C38E1" w14:textId="0758DF12" w:rsidR="00EA06F4" w:rsidRPr="00A844EE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EA06F4">
              <w:rPr>
                <w:rFonts w:asciiTheme="majorBidi" w:hAnsiTheme="majorBidi" w:cstheme="majorBidi"/>
                <w:szCs w:val="22"/>
                <w:lang w:val="en-GB"/>
              </w:rPr>
              <w:t>1,726</w:t>
            </w:r>
          </w:p>
        </w:tc>
        <w:tc>
          <w:tcPr>
            <w:tcW w:w="900" w:type="dxa"/>
          </w:tcPr>
          <w:p w14:paraId="55D764A7" w14:textId="77777777" w:rsidR="00EA06F4" w:rsidRDefault="00EA06F4" w:rsidP="00EA06F4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33D4C2F" w14:textId="77777777" w:rsidR="00EA06F4" w:rsidRDefault="00EA06F4" w:rsidP="00EA06F4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ACEC34A" w14:textId="21A08809" w:rsidR="00EA06F4" w:rsidRPr="00A844EE" w:rsidRDefault="00EA06F4" w:rsidP="00EA06F4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900" w:type="dxa"/>
          </w:tcPr>
          <w:p w14:paraId="68BDD236" w14:textId="77777777" w:rsidR="00EA06F4" w:rsidRDefault="00EA06F4" w:rsidP="00EA06F4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536536F" w14:textId="77777777" w:rsidR="00EA06F4" w:rsidRDefault="00EA06F4" w:rsidP="00EA06F4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926C686" w14:textId="202B9FCB" w:rsidR="00EA06F4" w:rsidRPr="00A844EE" w:rsidRDefault="00EA06F4" w:rsidP="00BD33AC">
            <w:pP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B830DC4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DB4224B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F9AD7F3" w14:textId="32948E75" w:rsidR="00EA06F4" w:rsidRPr="00A844EE" w:rsidRDefault="00EA06F4" w:rsidP="00EA06F4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68" w:type="dxa"/>
            <w:shd w:val="clear" w:color="auto" w:fill="auto"/>
          </w:tcPr>
          <w:p w14:paraId="4D1D9A28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3AFDA69" w14:textId="77777777" w:rsidR="00EA06F4" w:rsidRDefault="00EA06F4" w:rsidP="00EA06F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25B53E2" w14:textId="0C5A9483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9D593B">
              <w:rPr>
                <w:rFonts w:asciiTheme="majorBidi" w:hAnsiTheme="majorBidi" w:cstheme="majorBidi"/>
                <w:szCs w:val="22"/>
                <w:lang w:val="en-GB"/>
              </w:rPr>
              <w:t>1,6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6</w:t>
            </w:r>
          </w:p>
        </w:tc>
      </w:tr>
      <w:tr w:rsidR="00EA06F4" w:rsidRPr="00A844EE" w14:paraId="270A7C06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14EB55D6" w14:textId="77777777" w:rsidR="00EA06F4" w:rsidRPr="00A844EE" w:rsidRDefault="00EA06F4" w:rsidP="00EA06F4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23489FC4" w14:textId="3AFDEB8E" w:rsidR="00EA06F4" w:rsidRPr="00A429F3" w:rsidRDefault="0032352A" w:rsidP="00A429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429F3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="00A429F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</w:t>
            </w:r>
            <w:r w:rsidR="006E7512" w:rsidRPr="00A429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425F32A" w14:textId="25B4120F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135,826</w:t>
            </w:r>
          </w:p>
        </w:tc>
        <w:tc>
          <w:tcPr>
            <w:tcW w:w="900" w:type="dxa"/>
          </w:tcPr>
          <w:p w14:paraId="2EEE62FF" w14:textId="67927294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1,726</w:t>
            </w:r>
          </w:p>
        </w:tc>
        <w:tc>
          <w:tcPr>
            <w:tcW w:w="900" w:type="dxa"/>
          </w:tcPr>
          <w:p w14:paraId="0A588C78" w14:textId="7D30BC05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137,552</w:t>
            </w:r>
          </w:p>
        </w:tc>
        <w:tc>
          <w:tcPr>
            <w:tcW w:w="900" w:type="dxa"/>
          </w:tcPr>
          <w:p w14:paraId="02119FCB" w14:textId="40CE72D9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900" w:type="dxa"/>
          </w:tcPr>
          <w:p w14:paraId="792BCF73" w14:textId="10C600EF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178,016</w:t>
            </w:r>
          </w:p>
        </w:tc>
        <w:tc>
          <w:tcPr>
            <w:tcW w:w="900" w:type="dxa"/>
          </w:tcPr>
          <w:p w14:paraId="20C266C8" w14:textId="0C69A5BF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68" w:type="dxa"/>
            <w:shd w:val="clear" w:color="auto" w:fill="auto"/>
          </w:tcPr>
          <w:p w14:paraId="5CEDBA21" w14:textId="752E7ACC" w:rsidR="00EA06F4" w:rsidRPr="00A844EE" w:rsidRDefault="00EA06F4" w:rsidP="00EA06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179,652</w:t>
            </w:r>
          </w:p>
        </w:tc>
      </w:tr>
      <w:tr w:rsidR="00EA06F4" w:rsidRPr="00A844EE" w14:paraId="2EA92044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5844CB91" w14:textId="77777777" w:rsidR="00EA06F4" w:rsidRPr="00A844EE" w:rsidRDefault="00EA06F4" w:rsidP="00EA06F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</w:tcPr>
          <w:p w14:paraId="62426E43" w14:textId="4118DFB8" w:rsidR="00EA06F4" w:rsidRPr="00A844EE" w:rsidRDefault="00EA06F4" w:rsidP="008E2273">
            <w:pPr>
              <w:pBdr>
                <w:bottom w:val="doub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5,616</w:t>
            </w:r>
          </w:p>
        </w:tc>
        <w:tc>
          <w:tcPr>
            <w:tcW w:w="900" w:type="dxa"/>
          </w:tcPr>
          <w:p w14:paraId="298CF275" w14:textId="78651E48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235,992</w:t>
            </w:r>
          </w:p>
        </w:tc>
        <w:tc>
          <w:tcPr>
            <w:tcW w:w="900" w:type="dxa"/>
          </w:tcPr>
          <w:p w14:paraId="1F3E3E7C" w14:textId="4EEE1AA7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30,637</w:t>
            </w:r>
          </w:p>
        </w:tc>
        <w:tc>
          <w:tcPr>
            <w:tcW w:w="900" w:type="dxa"/>
          </w:tcPr>
          <w:p w14:paraId="31EFD591" w14:textId="1CF0EA58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272,245</w:t>
            </w:r>
          </w:p>
        </w:tc>
        <w:tc>
          <w:tcPr>
            <w:tcW w:w="900" w:type="dxa"/>
          </w:tcPr>
          <w:p w14:paraId="58E0F032" w14:textId="4887AA0D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5,709</w:t>
            </w:r>
          </w:p>
        </w:tc>
        <w:tc>
          <w:tcPr>
            <w:tcW w:w="900" w:type="dxa"/>
          </w:tcPr>
          <w:p w14:paraId="486B83CF" w14:textId="13E20FB4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274,189</w:t>
            </w:r>
          </w:p>
        </w:tc>
        <w:tc>
          <w:tcPr>
            <w:tcW w:w="900" w:type="dxa"/>
          </w:tcPr>
          <w:p w14:paraId="5FAC6747" w14:textId="0D7147AE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28,165</w:t>
            </w:r>
          </w:p>
        </w:tc>
        <w:tc>
          <w:tcPr>
            <w:tcW w:w="868" w:type="dxa"/>
            <w:shd w:val="clear" w:color="auto" w:fill="auto"/>
          </w:tcPr>
          <w:p w14:paraId="7402E8C7" w14:textId="617B846D" w:rsidR="00EA06F4" w:rsidRPr="00A844EE" w:rsidRDefault="00EA06F4" w:rsidP="00EA06F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308,063</w:t>
            </w:r>
          </w:p>
        </w:tc>
      </w:tr>
      <w:tr w:rsidR="00EA06F4" w:rsidRPr="00A844EE" w14:paraId="52FF7B66" w14:textId="77777777" w:rsidTr="00626341">
        <w:trPr>
          <w:trHeight w:val="344"/>
        </w:trPr>
        <w:tc>
          <w:tcPr>
            <w:tcW w:w="2554" w:type="dxa"/>
            <w:shd w:val="clear" w:color="auto" w:fill="auto"/>
          </w:tcPr>
          <w:p w14:paraId="2947A1DA" w14:textId="395E155B" w:rsidR="00EA06F4" w:rsidRPr="00A844EE" w:rsidRDefault="00EA06F4" w:rsidP="001D3D94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C18F72C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4CF17B2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CCD0CB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772E060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169A8B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38DE8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7B4BA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13D2D4B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EA06F4" w:rsidRPr="00A844EE" w14:paraId="0CDE3EBE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2E2DDA49" w14:textId="77777777" w:rsidR="00EA06F4" w:rsidRPr="00A844EE" w:rsidRDefault="00EA06F4" w:rsidP="00EA06F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301C0161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D6DBE6E" w14:textId="77777777" w:rsidR="00EA06F4" w:rsidRPr="001B71A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62F53C9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AE06FB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4EB788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E3A8E8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3B794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3686CC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2352A" w:rsidRPr="00A844EE" w14:paraId="3E34D56A" w14:textId="77777777" w:rsidTr="00CC36F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4519B19A" w14:textId="77777777" w:rsidR="0032352A" w:rsidRPr="00A844EE" w:rsidRDefault="0032352A" w:rsidP="0032352A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05BF2BBA" w14:textId="77777777" w:rsidR="0032352A" w:rsidRPr="00A844EE" w:rsidRDefault="0032352A" w:rsidP="0032352A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11FD3CB0" w14:textId="615AFA93" w:rsidR="0032352A" w:rsidRPr="00A844EE" w:rsidRDefault="0032352A" w:rsidP="0032352A">
            <w:pPr>
              <w:pBdr>
                <w:bottom w:val="sing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</w:t>
            </w:r>
          </w:p>
        </w:tc>
        <w:tc>
          <w:tcPr>
            <w:tcW w:w="900" w:type="dxa"/>
            <w:vAlign w:val="bottom"/>
          </w:tcPr>
          <w:p w14:paraId="3B0DF5AB" w14:textId="7A4BB39D" w:rsidR="0032352A" w:rsidRPr="00A844EE" w:rsidRDefault="0032352A" w:rsidP="0032352A">
            <w:pPr>
              <w:pBdr>
                <w:bottom w:val="single" w:sz="4" w:space="1" w:color="auto"/>
              </w:pBdr>
              <w:tabs>
                <w:tab w:val="decimal" w:pos="50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19670C6" w14:textId="1808D660" w:rsidR="0032352A" w:rsidRPr="009A5B6A" w:rsidRDefault="0032352A" w:rsidP="00B0012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A5B6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</w:t>
            </w:r>
            <w:r w:rsidRPr="009A5B6A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 </w:t>
            </w:r>
            <w:r w:rsidRPr="009A5B6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</w:t>
            </w:r>
            <w:r w:rsidRPr="009A5B6A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  <w:r w:rsidRPr="009A5B6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237112A1" w14:textId="573B2015" w:rsidR="0032352A" w:rsidRPr="00A844EE" w:rsidRDefault="0032352A" w:rsidP="0032352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E474E4" w14:textId="04DA7AEB" w:rsidR="0032352A" w:rsidRPr="00A844EE" w:rsidRDefault="0032352A" w:rsidP="0032352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6536D4" w14:textId="38915227" w:rsidR="0032352A" w:rsidRPr="00A844EE" w:rsidRDefault="0032352A" w:rsidP="00BD33AC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F54159" w14:textId="76446D94" w:rsidR="0032352A" w:rsidRPr="009A5B6A" w:rsidRDefault="00BD33AC" w:rsidP="00BD33AC">
            <w:pPr>
              <w:pBdr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A5B6A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             </w:t>
            </w:r>
            <w:r w:rsidR="0032352A" w:rsidRPr="009A5B6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AD8E779" w14:textId="17CE0639" w:rsidR="0032352A" w:rsidRPr="00A844EE" w:rsidRDefault="0032352A" w:rsidP="0032352A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39</w:t>
            </w:r>
          </w:p>
        </w:tc>
      </w:tr>
      <w:tr w:rsidR="00EA06F4" w:rsidRPr="00A844EE" w14:paraId="6E00EF15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0BEC0FCA" w14:textId="77777777" w:rsidR="00EA06F4" w:rsidRPr="00A844EE" w:rsidRDefault="00EA06F4" w:rsidP="00EA06F4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7A266869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E806E8B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1DA1A4" w14:textId="77777777" w:rsidR="00EA06F4" w:rsidRPr="00A844EE" w:rsidRDefault="00EA06F4" w:rsidP="00B0012F">
            <w:pPr>
              <w:tabs>
                <w:tab w:val="decimal" w:pos="428"/>
                <w:tab w:val="decimal" w:pos="518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BCECD92" w14:textId="77777777" w:rsidR="00EA06F4" w:rsidRPr="00A844EE" w:rsidRDefault="00EA06F4" w:rsidP="00EA06F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B12E56" w14:textId="77777777" w:rsidR="00EA06F4" w:rsidRPr="00A844EE" w:rsidRDefault="00EA06F4" w:rsidP="00EA06F4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34B59FB" w14:textId="77777777" w:rsidR="00EA06F4" w:rsidRPr="00A844EE" w:rsidRDefault="00EA06F4" w:rsidP="00EA06F4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CC7C9A1" w14:textId="77777777" w:rsidR="00EA06F4" w:rsidRPr="00A844EE" w:rsidRDefault="00EA06F4" w:rsidP="00EA06F4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78ED7FD" w14:textId="77777777" w:rsidR="00EA06F4" w:rsidRPr="00A844EE" w:rsidRDefault="00EA06F4" w:rsidP="00EA06F4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BD33AC" w:rsidRPr="00A844EE" w14:paraId="3228B2ED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34E0E13B" w14:textId="77777777" w:rsidR="00BD33AC" w:rsidRPr="00A844EE" w:rsidRDefault="00BD33AC" w:rsidP="00BD33AC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</w:tcPr>
          <w:p w14:paraId="322D5DCA" w14:textId="513AF3B9" w:rsidR="00BD33AC" w:rsidRPr="00CC75D3" w:rsidRDefault="00B0012F" w:rsidP="00B0012F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BD33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1173E18E" w14:textId="14994A9C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25,169</w:t>
            </w:r>
          </w:p>
        </w:tc>
        <w:tc>
          <w:tcPr>
            <w:tcW w:w="900" w:type="dxa"/>
          </w:tcPr>
          <w:p w14:paraId="25A0CFE4" w14:textId="248EBB97" w:rsidR="00BD33AC" w:rsidRPr="00CC75D3" w:rsidRDefault="00BD33AC" w:rsidP="00495E6F">
            <w:pPr>
              <w:tabs>
                <w:tab w:val="left" w:pos="490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2554265C" w14:textId="7B7D5DF7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theme="majorBidi"/>
                <w:szCs w:val="22"/>
              </w:rPr>
              <w:t>25,169</w:t>
            </w:r>
          </w:p>
        </w:tc>
        <w:tc>
          <w:tcPr>
            <w:tcW w:w="900" w:type="dxa"/>
            <w:vAlign w:val="bottom"/>
          </w:tcPr>
          <w:p w14:paraId="28506AAB" w14:textId="31ADC456" w:rsidR="00BD33AC" w:rsidRPr="0032352A" w:rsidRDefault="00BD33AC" w:rsidP="00BD33AC">
            <w:pPr>
              <w:tabs>
                <w:tab w:val="decimal" w:pos="350"/>
                <w:tab w:val="left" w:pos="423"/>
                <w:tab w:val="left" w:pos="5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 </w:t>
            </w:r>
            <w:r w:rsidRPr="0032352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018F465" w14:textId="52DA8D4F" w:rsidR="00BD33AC" w:rsidRPr="00A844EE" w:rsidRDefault="00BD33AC" w:rsidP="00BD33AC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  <w:tc>
          <w:tcPr>
            <w:tcW w:w="900" w:type="dxa"/>
          </w:tcPr>
          <w:p w14:paraId="48648B1A" w14:textId="723D3574" w:rsidR="00BD33AC" w:rsidRPr="00A844EE" w:rsidRDefault="00BD33AC" w:rsidP="00BD33AC">
            <w:pP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4393810" w14:textId="45B27958" w:rsidR="00BD33AC" w:rsidRPr="00A844EE" w:rsidRDefault="00BD33AC" w:rsidP="00BD33AC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</w:tr>
      <w:tr w:rsidR="00BD33AC" w:rsidRPr="00A844EE" w14:paraId="20679192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5E650443" w14:textId="77777777" w:rsidR="00BD33AC" w:rsidRPr="00A844EE" w:rsidRDefault="00BD33AC" w:rsidP="00BD33AC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</w:tcPr>
          <w:p w14:paraId="64617A32" w14:textId="5DA4F325" w:rsidR="00BD33AC" w:rsidRPr="00CC75D3" w:rsidRDefault="00B0012F" w:rsidP="00B0012F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BD33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0A99B3AC" w14:textId="175E14D8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EA06F4">
              <w:rPr>
                <w:rFonts w:asciiTheme="majorBidi" w:eastAsia="Times New Roman" w:hAnsiTheme="majorBidi" w:cs="Angsana New"/>
                <w:szCs w:val="22"/>
                <w:cs/>
              </w:rPr>
              <w:t>38</w:t>
            </w:r>
            <w:r w:rsidRPr="00EA06F4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EA06F4">
              <w:rPr>
                <w:rFonts w:asciiTheme="majorBidi" w:eastAsia="Times New Roman" w:hAnsiTheme="majorBidi" w:cs="Angsana New"/>
                <w:szCs w:val="22"/>
                <w:cs/>
              </w:rPr>
              <w:t>667</w:t>
            </w:r>
          </w:p>
        </w:tc>
        <w:tc>
          <w:tcPr>
            <w:tcW w:w="900" w:type="dxa"/>
          </w:tcPr>
          <w:p w14:paraId="458E895A" w14:textId="6ABA7920" w:rsidR="00BD33AC" w:rsidRPr="00CC75D3" w:rsidRDefault="00BD33AC" w:rsidP="00495E6F">
            <w:pPr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0838208F" w14:textId="138ABEB3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="Angsana New"/>
                <w:szCs w:val="22"/>
                <w:cs/>
              </w:rPr>
              <w:t>38</w:t>
            </w:r>
            <w:r w:rsidRPr="00EA06F4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EA06F4">
              <w:rPr>
                <w:rFonts w:asciiTheme="majorBidi" w:eastAsia="Times New Roman" w:hAnsiTheme="majorBidi" w:cs="Angsana New"/>
                <w:szCs w:val="22"/>
                <w:cs/>
              </w:rPr>
              <w:t>667</w:t>
            </w:r>
          </w:p>
        </w:tc>
        <w:tc>
          <w:tcPr>
            <w:tcW w:w="900" w:type="dxa"/>
            <w:vAlign w:val="bottom"/>
          </w:tcPr>
          <w:p w14:paraId="6C45BFC6" w14:textId="6F52067B" w:rsidR="00BD33AC" w:rsidRPr="0032352A" w:rsidRDefault="00BD33AC" w:rsidP="00BD33AC">
            <w:pPr>
              <w:tabs>
                <w:tab w:val="left" w:pos="629"/>
                <w:tab w:val="left" w:pos="719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</w:t>
            </w:r>
            <w:r w:rsidRPr="0032352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ADB071D" w14:textId="50989E32" w:rsidR="00BD33AC" w:rsidRPr="00A844EE" w:rsidRDefault="00BD33AC" w:rsidP="00BD33AC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37</w:t>
            </w:r>
            <w:r w:rsidRPr="000B77E6">
              <w:rPr>
                <w:rFonts w:asciiTheme="majorBidi" w:eastAsia="Times New Roman" w:hAnsiTheme="majorBidi" w:cs="Angsana New"/>
                <w:szCs w:val="22"/>
              </w:rPr>
              <w:t>,</w:t>
            </w: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301</w:t>
            </w:r>
          </w:p>
        </w:tc>
        <w:tc>
          <w:tcPr>
            <w:tcW w:w="900" w:type="dxa"/>
          </w:tcPr>
          <w:p w14:paraId="4FACCADC" w14:textId="3C9EA587" w:rsidR="00BD33AC" w:rsidRPr="00BD33AC" w:rsidRDefault="00BD33AC" w:rsidP="00BD33AC">
            <w:pP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2EF4645" w14:textId="113485CA" w:rsidR="00BD33AC" w:rsidRPr="00A844EE" w:rsidRDefault="00BD33AC" w:rsidP="00BD33AC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37,301</w:t>
            </w:r>
          </w:p>
        </w:tc>
      </w:tr>
      <w:tr w:rsidR="00BD33AC" w:rsidRPr="00A844EE" w14:paraId="3B6C0FCE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404852F9" w14:textId="77777777" w:rsidR="00BD33AC" w:rsidRPr="00A844EE" w:rsidRDefault="00BD33AC" w:rsidP="00BD33AC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</w:tcPr>
          <w:p w14:paraId="31A3F87E" w14:textId="1C10C4B6" w:rsidR="00BD33AC" w:rsidRPr="00CC75D3" w:rsidRDefault="00B0012F" w:rsidP="00B0012F">
            <w:pP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="00BD33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7A80D209" w14:textId="18FDE7B9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="Angsana New"/>
                <w:szCs w:val="22"/>
                <w:cs/>
              </w:rPr>
              <w:t>765</w:t>
            </w:r>
          </w:p>
        </w:tc>
        <w:tc>
          <w:tcPr>
            <w:tcW w:w="900" w:type="dxa"/>
          </w:tcPr>
          <w:p w14:paraId="3B06A26C" w14:textId="623252B4" w:rsidR="00BD33AC" w:rsidRPr="0032352A" w:rsidRDefault="00BD33AC" w:rsidP="00495E6F">
            <w:pPr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szCs w:val="22"/>
              </w:rPr>
            </w:pPr>
            <w:r>
              <w:rPr>
                <w:rFonts w:asciiTheme="majorBidi" w:eastAsia="Times New Roman" w:hAnsiTheme="majorBidi" w:cs="Angsana New"/>
                <w:szCs w:val="22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0891EC85" w14:textId="4CC29724" w:rsidR="00BD33AC" w:rsidRPr="00A844EE" w:rsidRDefault="00BD33AC" w:rsidP="00BD33A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EA06F4">
              <w:rPr>
                <w:rFonts w:asciiTheme="majorBidi" w:eastAsia="Times New Roman" w:hAnsiTheme="majorBidi" w:cs="Angsana New"/>
                <w:szCs w:val="22"/>
                <w:cs/>
              </w:rPr>
              <w:t>765</w:t>
            </w:r>
          </w:p>
        </w:tc>
        <w:tc>
          <w:tcPr>
            <w:tcW w:w="900" w:type="dxa"/>
            <w:vAlign w:val="bottom"/>
          </w:tcPr>
          <w:p w14:paraId="612B5147" w14:textId="3D9722C2" w:rsidR="00BD33AC" w:rsidRPr="0032352A" w:rsidRDefault="00BD33AC" w:rsidP="00BD33AC">
            <w:pPr>
              <w:tabs>
                <w:tab w:val="left" w:pos="543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szCs w:val="22"/>
              </w:rPr>
            </w:pPr>
            <w:r>
              <w:rPr>
                <w:rFonts w:asciiTheme="majorBidi" w:eastAsia="Times New Roman" w:hAnsiTheme="majorBidi" w:cs="Angsana New"/>
                <w:szCs w:val="22"/>
              </w:rPr>
              <w:t xml:space="preserve">      </w:t>
            </w:r>
            <w:r w:rsidRPr="0032352A">
              <w:rPr>
                <w:rFonts w:asciiTheme="majorBidi" w:eastAsia="Times New Roman" w:hAnsiTheme="majorBidi" w:cs="Angsana New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5D9FC04" w14:textId="7E3B99DF" w:rsidR="00BD33AC" w:rsidRPr="00A844EE" w:rsidRDefault="00BD33AC" w:rsidP="00BD33AC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  <w:tc>
          <w:tcPr>
            <w:tcW w:w="900" w:type="dxa"/>
          </w:tcPr>
          <w:p w14:paraId="26A5FC86" w14:textId="4F7AEBF2" w:rsidR="00BD33AC" w:rsidRPr="00BD33AC" w:rsidRDefault="00BD33AC" w:rsidP="00BD33AC">
            <w:pP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    </w:t>
            </w: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8D556B4" w14:textId="12B3C56D" w:rsidR="00BD33AC" w:rsidRPr="00A844EE" w:rsidRDefault="00BD33AC" w:rsidP="00BD33AC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</w:tr>
      <w:tr w:rsidR="00BD33AC" w:rsidRPr="00A844EE" w14:paraId="562A9949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3BA73890" w14:textId="77777777" w:rsidR="00BD33AC" w:rsidRPr="00A844EE" w:rsidRDefault="00BD33AC" w:rsidP="00BD33AC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1931C747" w14:textId="4A572DAB" w:rsidR="00BD33AC" w:rsidRPr="00B0012F" w:rsidRDefault="00B0012F" w:rsidP="00B001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01"/>
                <w:tab w:val="left" w:pos="527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0012F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         </w:t>
            </w:r>
            <w:r w:rsidR="00BD33AC" w:rsidRPr="00B0012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5B6B5E7" w14:textId="3F9D9FF5" w:rsidR="00BD33AC" w:rsidRPr="00EA5D5E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  <w:t>64,601</w:t>
            </w:r>
          </w:p>
        </w:tc>
        <w:tc>
          <w:tcPr>
            <w:tcW w:w="900" w:type="dxa"/>
          </w:tcPr>
          <w:p w14:paraId="6D6D20DA" w14:textId="2C315B1A" w:rsidR="00BD33AC" w:rsidRPr="0032352A" w:rsidRDefault="00BD33AC" w:rsidP="00B001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="Angsana New"/>
                <w:szCs w:val="22"/>
              </w:rPr>
            </w:pPr>
            <w:r>
              <w:rPr>
                <w:rFonts w:asciiTheme="majorBidi" w:eastAsia="Times New Roman" w:hAnsiTheme="majorBidi" w:cs="Angsana New"/>
                <w:szCs w:val="22"/>
              </w:rPr>
              <w:t xml:space="preserve">             </w:t>
            </w:r>
            <w:r w:rsidRPr="0032352A">
              <w:rPr>
                <w:rFonts w:asciiTheme="majorBidi" w:eastAsia="Times New Roman" w:hAnsiTheme="majorBidi" w:cs="Angsana New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E924568" w14:textId="7E97AA91" w:rsidR="00BD33AC" w:rsidRPr="00EA5D5E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64,601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7D6426" w14:textId="4EF4509F" w:rsidR="00BD33AC" w:rsidRPr="0032352A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szCs w:val="22"/>
              </w:rPr>
            </w:pPr>
            <w:r>
              <w:rPr>
                <w:rFonts w:asciiTheme="majorBidi" w:eastAsia="Times New Roman" w:hAnsiTheme="majorBidi" w:cs="Angsana New"/>
                <w:szCs w:val="22"/>
              </w:rPr>
              <w:t xml:space="preserve">    </w:t>
            </w: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Cs w:val="22"/>
              </w:rPr>
              <w:t xml:space="preserve"> </w:t>
            </w:r>
            <w:r w:rsidRPr="0032352A">
              <w:rPr>
                <w:rFonts w:asciiTheme="majorBidi" w:eastAsia="Times New Roman" w:hAnsiTheme="majorBidi" w:cs="Angsana New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77D695" w14:textId="4F65289B" w:rsidR="00BD33AC" w:rsidRPr="00EA5D5E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900" w:type="dxa"/>
            <w:shd w:val="clear" w:color="auto" w:fill="auto"/>
          </w:tcPr>
          <w:p w14:paraId="3D6FBE43" w14:textId="39BA7BEE" w:rsidR="00BD33AC" w:rsidRPr="00BD33AC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2E2E9A9" w14:textId="5EFDC62A" w:rsidR="00BD33AC" w:rsidRPr="00EA5D5E" w:rsidRDefault="00BD33AC" w:rsidP="00BD33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</w:tr>
      <w:tr w:rsidR="00BD33AC" w:rsidRPr="00A844EE" w14:paraId="56A03A9A" w14:textId="77777777" w:rsidTr="00CC36FB">
        <w:trPr>
          <w:trHeight w:val="20"/>
        </w:trPr>
        <w:tc>
          <w:tcPr>
            <w:tcW w:w="2554" w:type="dxa"/>
            <w:shd w:val="clear" w:color="auto" w:fill="auto"/>
          </w:tcPr>
          <w:p w14:paraId="3B477BC2" w14:textId="77777777" w:rsidR="00BD33AC" w:rsidRPr="00A844EE" w:rsidRDefault="00BD33AC" w:rsidP="00BD33AC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4063A415" w14:textId="5FAF62C5" w:rsidR="00BD33AC" w:rsidRPr="00EA5D5E" w:rsidRDefault="00BD33AC" w:rsidP="00BD33AC">
            <w:pPr>
              <w:pBdr>
                <w:bottom w:val="double" w:sz="4" w:space="1" w:color="auto"/>
              </w:pBdr>
              <w:tabs>
                <w:tab w:val="decimal" w:pos="5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</w:t>
            </w:r>
          </w:p>
        </w:tc>
        <w:tc>
          <w:tcPr>
            <w:tcW w:w="900" w:type="dxa"/>
            <w:vAlign w:val="bottom"/>
          </w:tcPr>
          <w:p w14:paraId="499A94F7" w14:textId="59FBC683" w:rsidR="00BD33AC" w:rsidRPr="00EA5D5E" w:rsidRDefault="00BD33AC" w:rsidP="00BD33A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64,601</w:t>
            </w:r>
          </w:p>
        </w:tc>
        <w:tc>
          <w:tcPr>
            <w:tcW w:w="900" w:type="dxa"/>
            <w:vAlign w:val="bottom"/>
          </w:tcPr>
          <w:p w14:paraId="4A51B1AE" w14:textId="72A02D8F" w:rsidR="00BD33AC" w:rsidRPr="0032352A" w:rsidRDefault="00BD33AC" w:rsidP="00B0012F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="Angsana New"/>
                <w:szCs w:val="22"/>
              </w:rPr>
            </w:pPr>
            <w:r>
              <w:rPr>
                <w:rFonts w:asciiTheme="majorBidi" w:eastAsia="Times New Roman" w:hAnsiTheme="majorBidi" w:cs="Angsana New"/>
                <w:szCs w:val="22"/>
              </w:rPr>
              <w:t xml:space="preserve">             </w:t>
            </w:r>
            <w:r w:rsidRPr="0032352A">
              <w:rPr>
                <w:rFonts w:asciiTheme="majorBidi" w:eastAsia="Times New Roman" w:hAnsiTheme="majorBidi" w:cs="Angsana New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B1A33E8" w14:textId="74FFF976" w:rsidR="00BD33AC" w:rsidRPr="00EA5D5E" w:rsidRDefault="00BD33AC" w:rsidP="00BD33A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06F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64,609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4620FF" w14:textId="0D3EF547" w:rsidR="00BD33AC" w:rsidRPr="0032352A" w:rsidRDefault="00BD33AC" w:rsidP="00BD33AC">
            <w:pPr>
              <w:pBdr>
                <w:bottom w:val="double" w:sz="4" w:space="1" w:color="auto"/>
              </w:pBdr>
              <w:tabs>
                <w:tab w:val="left" w:pos="678"/>
              </w:tabs>
              <w:suppressAutoHyphens/>
              <w:spacing w:after="0" w:line="240" w:lineRule="exact"/>
              <w:ind w:right="-86"/>
              <w:jc w:val="center"/>
              <w:rPr>
                <w:rFonts w:asciiTheme="majorBidi" w:eastAsia="Times New Roman" w:hAnsiTheme="majorBidi" w:cs="Angsana New"/>
                <w:b/>
                <w:bCs/>
                <w:szCs w:val="22"/>
              </w:rPr>
            </w:pPr>
            <w:r w:rsidRPr="0032352A">
              <w:rPr>
                <w:rFonts w:asciiTheme="majorBidi" w:eastAsia="Times New Roman" w:hAnsiTheme="majorBidi" w:cs="Angsana New"/>
                <w:b/>
                <w:bCs/>
                <w:szCs w:val="22"/>
              </w:rPr>
              <w:t xml:space="preserve">            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CCF0C" w14:textId="628106D7" w:rsidR="00BD33AC" w:rsidRPr="00EA5D5E" w:rsidRDefault="00BD33AC" w:rsidP="00BD33AC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4FD54D" w14:textId="42312B35" w:rsidR="00BD33AC" w:rsidRPr="00BD33AC" w:rsidRDefault="00BD33AC" w:rsidP="00BD33AC">
            <w:pPr>
              <w:pBdr>
                <w:bottom w:val="double" w:sz="4" w:space="1" w:color="auto"/>
              </w:pBdr>
              <w:tabs>
                <w:tab w:val="left" w:pos="49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     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Pr="00BD33AC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EB6D1EC" w14:textId="5C67543F" w:rsidR="00BD33AC" w:rsidRPr="00EA5D5E" w:rsidRDefault="00BD33AC" w:rsidP="00BD33AC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60,671</w:t>
            </w:r>
          </w:p>
        </w:tc>
      </w:tr>
    </w:tbl>
    <w:p w14:paraId="421AE7BA" w14:textId="12132C15" w:rsidR="00B14D99" w:rsidRDefault="00B14D99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cs/>
          <w:lang w:val="en-GB" w:eastAsia="en-GB"/>
        </w:rPr>
      </w:pPr>
    </w:p>
    <w:p w14:paraId="048EE5D1" w14:textId="791341A3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72CA0BB0" w14:textId="4C2F5A58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4FA9C21A" w14:textId="3E883B02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0B4C9438" w14:textId="13DEEFAE" w:rsidR="00DC20A3" w:rsidRDefault="00DC20A3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DC20A3" w:rsidRPr="00A844EE" w14:paraId="737633ED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AAACBC8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45589C6F" w14:textId="3D3263F0" w:rsidR="00DC20A3" w:rsidRPr="00DC20A3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</w:t>
            </w:r>
            <w:r w:rsidRPr="00183B12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  <w:t>เฉพาะกิจการ</w:t>
            </w:r>
          </w:p>
        </w:tc>
      </w:tr>
      <w:tr w:rsidR="00DC20A3" w:rsidRPr="00C314DE" w14:paraId="771E7DCF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8B2F0A1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23C608C3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2566</w:t>
            </w:r>
          </w:p>
        </w:tc>
        <w:tc>
          <w:tcPr>
            <w:tcW w:w="3568" w:type="dxa"/>
            <w:gridSpan w:val="4"/>
          </w:tcPr>
          <w:p w14:paraId="7F4AE41F" w14:textId="77777777" w:rsidR="00DC20A3" w:rsidRPr="00C314D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</w:tr>
      <w:tr w:rsidR="00DC20A3" w:rsidRPr="00A844EE" w14:paraId="2777DF59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7CD5479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4B2EA3E9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57530872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DC20A3" w:rsidRPr="00A844EE" w14:paraId="072D56AF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CC01C52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10B381A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6740DC5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7D410D9D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3B43213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2F1EE6C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4654982D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365EC267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54AAE7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DC20A3" w:rsidRPr="00A844EE" w14:paraId="696C448C" w14:textId="77777777" w:rsidTr="00CC36FB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7163274D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03E7A9DD" w14:textId="77777777" w:rsidR="00DC20A3" w:rsidRPr="00A844EE" w:rsidRDefault="00DC20A3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DC20A3" w:rsidRPr="00A844EE" w14:paraId="681BA6F4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798E90B6" w14:textId="77777777" w:rsidR="00DC20A3" w:rsidRPr="00A844EE" w:rsidRDefault="00DC20A3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D529EDC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15A54ACC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13324BE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2153C15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3AEA7CE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E685553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39E3E4A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68C852C1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C20A3" w:rsidRPr="009D593B" w14:paraId="43FB3EE6" w14:textId="77777777" w:rsidTr="00CC36FB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07E0CD9D" w14:textId="77777777" w:rsidR="00DC20A3" w:rsidRPr="00A844EE" w:rsidRDefault="00DC20A3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63CB3E2" w14:textId="77777777" w:rsidR="00DC20A3" w:rsidRPr="00A844EE" w:rsidRDefault="00DC20A3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1CDD99D" w14:textId="77777777" w:rsidR="00DC20A3" w:rsidRPr="00A844EE" w:rsidRDefault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1224730" w14:textId="77777777" w:rsidR="00DC20A3" w:rsidRPr="00A844EE" w:rsidRDefault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11A653" w14:textId="77777777" w:rsidR="00DC20A3" w:rsidRPr="00A844EE" w:rsidRDefault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26863D" w14:textId="77777777" w:rsidR="00DC20A3" w:rsidRPr="00A844EE" w:rsidRDefault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3F88719" w14:textId="77777777" w:rsidR="00DC20A3" w:rsidRPr="009D593B" w:rsidRDefault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639D5E" w14:textId="77777777" w:rsidR="00DC20A3" w:rsidRPr="009D593B" w:rsidRDefault="00DC20A3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898E1B0" w14:textId="77777777" w:rsidR="00DC20A3" w:rsidRPr="009D593B" w:rsidRDefault="00DC20A3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C16DBCD" w14:textId="77777777" w:rsidR="00DC20A3" w:rsidRPr="009D593B" w:rsidRDefault="00DC20A3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DC20A3" w:rsidRPr="005715FD" w14:paraId="38A51C2A" w14:textId="77777777" w:rsidTr="00CC36FB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2427CD9D" w14:textId="77777777" w:rsidR="00DC20A3" w:rsidRPr="00A844EE" w:rsidRDefault="00DC20A3" w:rsidP="00DC20A3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2607C2F3" w14:textId="2C7CAAF3" w:rsidR="00DC20A3" w:rsidRPr="00936CF3" w:rsidRDefault="00DC20A3" w:rsidP="00825DDE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2CE9FA0" w14:textId="17C911B7" w:rsidR="00DC20A3" w:rsidRPr="00DC20A3" w:rsidRDefault="00DC20A3" w:rsidP="00D91EE2">
            <w:pP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BCE6B35" w14:textId="3A236C2D" w:rsidR="00DC20A3" w:rsidRPr="00936CF3" w:rsidRDefault="00DC20A3" w:rsidP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3,844</w:t>
            </w:r>
          </w:p>
        </w:tc>
        <w:tc>
          <w:tcPr>
            <w:tcW w:w="900" w:type="dxa"/>
            <w:vAlign w:val="bottom"/>
          </w:tcPr>
          <w:p w14:paraId="58F39EED" w14:textId="3B8FF8A0" w:rsidR="00DC20A3" w:rsidRPr="00936CF3" w:rsidRDefault="00DC20A3" w:rsidP="00DC20A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3,844</w:t>
            </w:r>
          </w:p>
        </w:tc>
        <w:tc>
          <w:tcPr>
            <w:tcW w:w="900" w:type="dxa"/>
            <w:vAlign w:val="bottom"/>
          </w:tcPr>
          <w:p w14:paraId="1524DFAA" w14:textId="04CCB6FE" w:rsidR="00DC20A3" w:rsidRPr="00DC20A3" w:rsidRDefault="00DC20A3" w:rsidP="00DC20A3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2A53002" w14:textId="376E8B5F" w:rsidR="00DC20A3" w:rsidRPr="00DC20A3" w:rsidRDefault="00DC20A3" w:rsidP="00D91EE2">
            <w:pP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62F9FDB" w14:textId="4D91928B" w:rsidR="00DC20A3" w:rsidRPr="005715FD" w:rsidRDefault="00DC20A3" w:rsidP="00B065A4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C147A4F" w14:textId="45703F35" w:rsidR="00DC20A3" w:rsidRPr="005715FD" w:rsidRDefault="00DC20A3" w:rsidP="00D91EE2">
            <w:pPr>
              <w:tabs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C20A3" w:rsidRPr="00A844EE" w14:paraId="641F0803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31364DA7" w14:textId="77777777" w:rsidR="00DC20A3" w:rsidRPr="00A844EE" w:rsidRDefault="00DC20A3" w:rsidP="00DC20A3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0B4DC3B5" w14:textId="6A1A3AC5" w:rsidR="00DC20A3" w:rsidRPr="00A844EE" w:rsidRDefault="00DC20A3" w:rsidP="00825D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159A788" w14:textId="3A3A3872" w:rsidR="00DC20A3" w:rsidRPr="00DC20A3" w:rsidRDefault="00DC20A3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DC20A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77CEFC3" w14:textId="625310B7" w:rsidR="00DC20A3" w:rsidRPr="00A844EE" w:rsidRDefault="00DC20A3" w:rsidP="00DC20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3,844</w:t>
            </w:r>
          </w:p>
        </w:tc>
        <w:tc>
          <w:tcPr>
            <w:tcW w:w="900" w:type="dxa"/>
            <w:vAlign w:val="bottom"/>
          </w:tcPr>
          <w:p w14:paraId="7F06E021" w14:textId="695F96DF" w:rsidR="00DC20A3" w:rsidRPr="00A844EE" w:rsidRDefault="00DC20A3" w:rsidP="00DC20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3,844</w:t>
            </w:r>
          </w:p>
        </w:tc>
        <w:tc>
          <w:tcPr>
            <w:tcW w:w="900" w:type="dxa"/>
            <w:vAlign w:val="bottom"/>
          </w:tcPr>
          <w:p w14:paraId="45D15F74" w14:textId="15B2FF43" w:rsidR="00DC20A3" w:rsidRPr="00B065A4" w:rsidRDefault="00DC20A3" w:rsidP="00DC20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C47BC96" w14:textId="421F110C" w:rsidR="00DC20A3" w:rsidRPr="00B065A4" w:rsidRDefault="00DC20A3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71A78FF" w14:textId="25E7D299" w:rsidR="00DC20A3" w:rsidRPr="00B065A4" w:rsidRDefault="00DC20A3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DA09273" w14:textId="58FCE439" w:rsidR="00DC20A3" w:rsidRPr="00B065A4" w:rsidRDefault="00DC20A3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DC20A3" w:rsidRPr="00A844EE" w14:paraId="7AAA17DA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5834AD0" w14:textId="77777777" w:rsidR="00DC20A3" w:rsidRPr="00A844EE" w:rsidRDefault="00DC20A3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68D9BA5E" w14:textId="77777777" w:rsidR="00DC20A3" w:rsidRPr="00A844EE" w:rsidRDefault="00DC20A3" w:rsidP="00825DDE">
            <w:pPr>
              <w:tabs>
                <w:tab w:val="decimal" w:pos="345"/>
                <w:tab w:val="decimal" w:pos="531"/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3CF99D2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4CAF75" w14:textId="77777777" w:rsidR="00DC20A3" w:rsidRPr="00A844EE" w:rsidRDefault="00DC20A3" w:rsidP="00963DAB">
            <w:pPr>
              <w:tabs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F3EEBF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F1B0E06" w14:textId="77777777" w:rsidR="00DC20A3" w:rsidRPr="00A844EE" w:rsidRDefault="00DC20A3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BF5C0BD" w14:textId="77777777" w:rsidR="00DC20A3" w:rsidRPr="00A844EE" w:rsidRDefault="00DC20A3" w:rsidP="00D91EE2">
            <w:pPr>
              <w:tabs>
                <w:tab w:val="decimal" w:pos="542"/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DEFF437" w14:textId="77777777" w:rsidR="00DC20A3" w:rsidRPr="00A844EE" w:rsidRDefault="00DC20A3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78CF01" w14:textId="77777777" w:rsidR="00DC20A3" w:rsidRPr="00A844EE" w:rsidRDefault="00DC20A3" w:rsidP="00D91EE2">
            <w:pPr>
              <w:tabs>
                <w:tab w:val="decimal" w:pos="525"/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D91EE2" w:rsidRPr="00A844EE" w14:paraId="1D6B13F6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46C9719D" w14:textId="77777777" w:rsidR="00D91EE2" w:rsidRPr="00A844EE" w:rsidRDefault="00D91EE2" w:rsidP="00D91EE2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391871D9" w14:textId="296CE418" w:rsidR="00D91EE2" w:rsidRPr="00DC20A3" w:rsidRDefault="00D91EE2" w:rsidP="00825DDE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DC20A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9D46C31" w14:textId="66D23984" w:rsidR="00D91EE2" w:rsidRPr="00A844EE" w:rsidRDefault="00D91EE2" w:rsidP="00D91EE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178</w:t>
            </w:r>
          </w:p>
        </w:tc>
        <w:tc>
          <w:tcPr>
            <w:tcW w:w="900" w:type="dxa"/>
            <w:vAlign w:val="bottom"/>
          </w:tcPr>
          <w:p w14:paraId="65479640" w14:textId="7FF88061" w:rsidR="00D91EE2" w:rsidRPr="00A844EE" w:rsidRDefault="00D91EE2" w:rsidP="00D91EE2">
            <w:pPr>
              <w:tabs>
                <w:tab w:val="decimal" w:pos="390"/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            </w:t>
            </w: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65BF83C" w14:textId="200B4000" w:rsidR="00D91EE2" w:rsidRPr="00A844EE" w:rsidRDefault="00D91EE2" w:rsidP="00D91EE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178</w:t>
            </w:r>
          </w:p>
        </w:tc>
        <w:tc>
          <w:tcPr>
            <w:tcW w:w="900" w:type="dxa"/>
            <w:vAlign w:val="bottom"/>
          </w:tcPr>
          <w:p w14:paraId="114EC741" w14:textId="0C5CF337" w:rsidR="00D91EE2" w:rsidRPr="00A844EE" w:rsidRDefault="00D91EE2" w:rsidP="00D91EE2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63EB799" w14:textId="2EA834C3" w:rsidR="00D91EE2" w:rsidRPr="00A844EE" w:rsidRDefault="00D91EE2" w:rsidP="00D91EE2">
            <w:pP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F1617C9" w14:textId="555979D4" w:rsidR="00D91EE2" w:rsidRPr="00A844EE" w:rsidRDefault="00D91EE2" w:rsidP="00D91EE2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D9B647F" w14:textId="4F6EEA6D" w:rsidR="00D91EE2" w:rsidRPr="00A844EE" w:rsidRDefault="00D91EE2" w:rsidP="00D91EE2">
            <w:pPr>
              <w:tabs>
                <w:tab w:val="decimal" w:pos="433"/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            </w:t>
            </w: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91EE2" w:rsidRPr="00A844EE" w14:paraId="19B614A4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747FD871" w14:textId="77777777" w:rsidR="00D91EE2" w:rsidRPr="00A844EE" w:rsidRDefault="00D91EE2" w:rsidP="00D91EE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679F5711" w14:textId="51EE679E" w:rsidR="00D91EE2" w:rsidRPr="00DC20A3" w:rsidRDefault="00D91EE2" w:rsidP="00825D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DC20A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66DC164B" w14:textId="115FCE31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C20A3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178</w:t>
            </w:r>
          </w:p>
        </w:tc>
        <w:tc>
          <w:tcPr>
            <w:tcW w:w="900" w:type="dxa"/>
            <w:vAlign w:val="bottom"/>
          </w:tcPr>
          <w:p w14:paraId="24502366" w14:textId="4C9B6181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0"/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            </w:t>
            </w: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16AC5F7" w14:textId="0C9500DE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C20A3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178</w:t>
            </w:r>
          </w:p>
        </w:tc>
        <w:tc>
          <w:tcPr>
            <w:tcW w:w="900" w:type="dxa"/>
            <w:vAlign w:val="bottom"/>
          </w:tcPr>
          <w:p w14:paraId="68395A43" w14:textId="2E35E4F2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B48ABC1" w14:textId="73DF2BB0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DF20F23" w14:textId="21198B1A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A3B8DA7" w14:textId="6896902B" w:rsidR="00D91EE2" w:rsidRPr="00A844EE" w:rsidRDefault="00D91EE2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3"/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            </w:t>
            </w: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D91EE2" w:rsidRPr="00A844EE" w14:paraId="203A496F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93D5170" w14:textId="77777777" w:rsidR="00D91EE2" w:rsidRPr="00A844EE" w:rsidRDefault="00D91EE2" w:rsidP="00D91EE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069FE11" w14:textId="607B9C89" w:rsidR="00D91EE2" w:rsidRPr="00B065A4" w:rsidRDefault="00D91EE2" w:rsidP="00825DDE">
            <w:pPr>
              <w:pBdr>
                <w:bottom w:val="doub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D44BDD9" w14:textId="392BBF93" w:rsidR="00D91EE2" w:rsidRPr="00A844EE" w:rsidRDefault="00D91EE2" w:rsidP="00D91EE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178</w:t>
            </w:r>
          </w:p>
        </w:tc>
        <w:tc>
          <w:tcPr>
            <w:tcW w:w="900" w:type="dxa"/>
          </w:tcPr>
          <w:p w14:paraId="31340859" w14:textId="510018AC" w:rsidR="00D91EE2" w:rsidRPr="00A844EE" w:rsidRDefault="00D91EE2" w:rsidP="00D91EE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3,844</w:t>
            </w:r>
          </w:p>
        </w:tc>
        <w:tc>
          <w:tcPr>
            <w:tcW w:w="900" w:type="dxa"/>
          </w:tcPr>
          <w:p w14:paraId="343101FE" w14:textId="105BDAB1" w:rsidR="00D91EE2" w:rsidRPr="00A844EE" w:rsidRDefault="00D91EE2" w:rsidP="00D91EE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4,022</w:t>
            </w:r>
          </w:p>
        </w:tc>
        <w:tc>
          <w:tcPr>
            <w:tcW w:w="900" w:type="dxa"/>
            <w:vAlign w:val="bottom"/>
          </w:tcPr>
          <w:p w14:paraId="572647F0" w14:textId="1C33B841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2A293C8" w14:textId="073049D8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54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20C5870" w14:textId="628D87BB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EA9B966" w14:textId="25EEBBF4" w:rsidR="00D91EE2" w:rsidRPr="00B065A4" w:rsidRDefault="00D91EE2" w:rsidP="00D91EE2">
            <w:pPr>
              <w:pBdr>
                <w:bottom w:val="double" w:sz="4" w:space="1" w:color="auto"/>
              </w:pBdr>
              <w:tabs>
                <w:tab w:val="decimal" w:pos="426"/>
                <w:tab w:val="decimal" w:pos="52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            </w:t>
            </w:r>
            <w:r w:rsidRPr="001E74C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B065A4" w:rsidRPr="00A844EE" w14:paraId="3AB9962C" w14:textId="77777777" w:rsidTr="00626341">
        <w:trPr>
          <w:trHeight w:val="353"/>
        </w:trPr>
        <w:tc>
          <w:tcPr>
            <w:tcW w:w="2560" w:type="dxa"/>
            <w:shd w:val="clear" w:color="auto" w:fill="auto"/>
          </w:tcPr>
          <w:p w14:paraId="62570DCE" w14:textId="77777777" w:rsidR="00B065A4" w:rsidRPr="00A844EE" w:rsidRDefault="00B065A4" w:rsidP="001D3D94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40B99604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2ABCECCC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CD523AE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7C68E53" w14:textId="77777777" w:rsidR="00B065A4" w:rsidRPr="00EA06F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74EBDE6" w14:textId="77777777" w:rsidR="00B065A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2D7FFCA" w14:textId="77777777" w:rsidR="00B065A4" w:rsidRPr="009D593B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7CBD0D" w14:textId="77777777" w:rsidR="00B065A4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236D7F4E" w14:textId="77777777" w:rsidR="00B065A4" w:rsidRPr="009D593B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B065A4" w:rsidRPr="00A844EE" w14:paraId="1EBDA1D8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4926C507" w14:textId="20200C36" w:rsidR="00B065A4" w:rsidRPr="00A844EE" w:rsidRDefault="00B065A4" w:rsidP="00B065A4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6171E9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85BE5B8" w14:textId="77777777" w:rsidR="00B065A4" w:rsidRPr="001B71A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88870E0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55F2195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833A9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2AEC3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F75CE9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4B42A0A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B065A4" w:rsidRPr="00A844EE" w14:paraId="7F51AADB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5692DE0B" w14:textId="77777777" w:rsidR="00B065A4" w:rsidRPr="00A844EE" w:rsidRDefault="00B065A4" w:rsidP="00B065A4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B5D3977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2727288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A09F41" w14:textId="77777777" w:rsidR="00B065A4" w:rsidRPr="00A844EE" w:rsidRDefault="00B065A4" w:rsidP="00B065A4">
            <w:pPr>
              <w:tabs>
                <w:tab w:val="decimal" w:pos="466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0A3DE7" w14:textId="77777777" w:rsidR="00B065A4" w:rsidRPr="00A844EE" w:rsidRDefault="00B065A4" w:rsidP="00B065A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FF5B716" w14:textId="77777777" w:rsidR="00B065A4" w:rsidRPr="00A844EE" w:rsidRDefault="00B065A4" w:rsidP="00B065A4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7D9DB0" w14:textId="77777777" w:rsidR="00B065A4" w:rsidRPr="00A844EE" w:rsidRDefault="00B065A4" w:rsidP="00B065A4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17227B" w14:textId="77777777" w:rsidR="00B065A4" w:rsidRPr="00A844EE" w:rsidRDefault="00B065A4" w:rsidP="00B065A4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892B5B6" w14:textId="77777777" w:rsidR="00B065A4" w:rsidRPr="00A844EE" w:rsidRDefault="00B065A4" w:rsidP="00B065A4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B065A4" w:rsidRPr="00A844EE" w14:paraId="36BCBA55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3C6447E" w14:textId="77777777" w:rsidR="00B065A4" w:rsidRPr="00A844EE" w:rsidRDefault="00B065A4" w:rsidP="00B065A4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383E62F3" w14:textId="7EDCAFFB" w:rsidR="00B065A4" w:rsidRPr="00CC75D3" w:rsidRDefault="00B065A4" w:rsidP="00825DDE">
            <w:pP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C66E190" w14:textId="73583E9F" w:rsidR="00B065A4" w:rsidRPr="00A844EE" w:rsidRDefault="00B065A4" w:rsidP="00D91EE2">
            <w:pP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1E830A0" w14:textId="57C018F9" w:rsidR="00B065A4" w:rsidRPr="00A844EE" w:rsidRDefault="00963DAB" w:rsidP="00963DAB">
            <w:pPr>
              <w:tabs>
                <w:tab w:val="decimal" w:pos="390"/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            </w:t>
            </w:r>
            <w:r w:rsidR="00B065A4" w:rsidRPr="001E74C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639E1F66" w14:textId="62EE18C6" w:rsidR="00B065A4" w:rsidRPr="00A844EE" w:rsidRDefault="00B065A4" w:rsidP="00B065A4">
            <w:pPr>
              <w:tabs>
                <w:tab w:val="decimal" w:pos="4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276B83" w14:textId="77777777" w:rsidR="00B065A4" w:rsidRPr="00A844EE" w:rsidRDefault="00B065A4" w:rsidP="00B065A4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7546A2A" w14:textId="3F3460A6" w:rsidR="00B065A4" w:rsidRPr="00A844EE" w:rsidRDefault="00B065A4" w:rsidP="00B065A4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>639</w:t>
            </w:r>
          </w:p>
        </w:tc>
        <w:tc>
          <w:tcPr>
            <w:tcW w:w="900" w:type="dxa"/>
            <w:vAlign w:val="bottom"/>
          </w:tcPr>
          <w:p w14:paraId="3C79A47A" w14:textId="77777777" w:rsidR="00B065A4" w:rsidRPr="00A844EE" w:rsidRDefault="00B065A4" w:rsidP="00B065A4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1A7A048" w14:textId="235251AF" w:rsidR="00B065A4" w:rsidRPr="00A844EE" w:rsidRDefault="00B065A4" w:rsidP="00B065A4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>639</w:t>
            </w:r>
          </w:p>
        </w:tc>
      </w:tr>
      <w:tr w:rsidR="00B065A4" w:rsidRPr="00A844EE" w14:paraId="5C1CB933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11154384" w14:textId="77777777" w:rsidR="00B065A4" w:rsidRPr="00A844EE" w:rsidRDefault="00B065A4" w:rsidP="00B065A4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7CBE250" w14:textId="0C1A3A9D" w:rsidR="00B065A4" w:rsidRPr="00B065A4" w:rsidRDefault="00B065A4" w:rsidP="00825D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3B5FC37" w14:textId="65475DBE" w:rsidR="00B065A4" w:rsidRPr="00B065A4" w:rsidRDefault="00B065A4" w:rsidP="00D91E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799AC36" w14:textId="64BA92FA" w:rsidR="00B065A4" w:rsidRPr="00963DAB" w:rsidRDefault="00963DAB" w:rsidP="00963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0"/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            </w:t>
            </w:r>
            <w:r w:rsidR="00B065A4" w:rsidRPr="00963DA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D70727A" w14:textId="364C7995" w:rsidR="00B065A4" w:rsidRPr="00B065A4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B065A4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E48A83" w14:textId="77777777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A29569" w14:textId="119189D6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4AC478" w14:textId="77777777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2601BF1" w14:textId="313C85F9" w:rsidR="00B065A4" w:rsidRPr="00A844EE" w:rsidRDefault="00B065A4" w:rsidP="00B065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</w:tr>
      <w:tr w:rsidR="00B065A4" w:rsidRPr="00A844EE" w14:paraId="48D464EC" w14:textId="77777777" w:rsidTr="00CC36FB">
        <w:trPr>
          <w:trHeight w:val="20"/>
        </w:trPr>
        <w:tc>
          <w:tcPr>
            <w:tcW w:w="2560" w:type="dxa"/>
            <w:shd w:val="clear" w:color="auto" w:fill="auto"/>
          </w:tcPr>
          <w:p w14:paraId="54F9D2C3" w14:textId="77777777" w:rsidR="00B065A4" w:rsidRPr="00A844EE" w:rsidRDefault="00B065A4" w:rsidP="00B065A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0F1758A3" w14:textId="5C9C14D5" w:rsidR="00B065A4" w:rsidRPr="00963DAB" w:rsidRDefault="00B065A4" w:rsidP="00825DDE">
            <w:pPr>
              <w:pBdr>
                <w:bottom w:val="double" w:sz="4" w:space="1" w:color="auto"/>
              </w:pBdr>
              <w:tabs>
                <w:tab w:val="decimal" w:pos="34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DB017DF" w14:textId="6AD82337" w:rsidR="00B065A4" w:rsidRPr="00963DAB" w:rsidRDefault="00B065A4" w:rsidP="00D91EE2">
            <w:pPr>
              <w:pBdr>
                <w:bottom w:val="double" w:sz="4" w:space="1" w:color="auto"/>
              </w:pBdr>
              <w:tabs>
                <w:tab w:val="decimal" w:pos="50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7907165" w14:textId="0D70337F" w:rsidR="00B065A4" w:rsidRPr="00963DAB" w:rsidRDefault="00963DAB" w:rsidP="00963DAB">
            <w:pPr>
              <w:pBdr>
                <w:bottom w:val="double" w:sz="4" w:space="1" w:color="auto"/>
              </w:pBdr>
              <w:tabs>
                <w:tab w:val="decimal" w:pos="390"/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63DAB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            </w:t>
            </w:r>
            <w:r w:rsidR="00B065A4" w:rsidRPr="00963DA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3B5B100D" w14:textId="2A7BA9FB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4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838CD4" w14:textId="3B3985A7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BE6D24" w14:textId="728E8942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 w:rsidRPr="00963DAB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6DECE5" w14:textId="77777777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C25FFD5" w14:textId="7C7FEF9A" w:rsidR="00B065A4" w:rsidRPr="00963DAB" w:rsidRDefault="00B065A4" w:rsidP="00B065A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63DA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 w:rsidRPr="00963DAB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</w:tr>
    </w:tbl>
    <w:p w14:paraId="23914EE1" w14:textId="2D687A3E" w:rsidR="00C314DE" w:rsidRPr="006C22F3" w:rsidRDefault="00C314DE" w:rsidP="009227CB">
      <w:pPr>
        <w:spacing w:after="0" w:line="240" w:lineRule="auto"/>
        <w:ind w:left="540" w:hanging="270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13A1FD49" w14:textId="73D1726F" w:rsidR="00115C5C" w:rsidRDefault="00CD2862" w:rsidP="00AE2101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  <w:r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EE58E7" w:rsidRDefault="00C206EF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4"/>
          <w:szCs w:val="4"/>
          <w:cs/>
          <w:lang w:eastAsia="zh-CN"/>
        </w:rPr>
      </w:pPr>
    </w:p>
    <w:tbl>
      <w:tblPr>
        <w:tblW w:w="967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575"/>
      </w:tblGrid>
      <w:tr w:rsidR="00C10A97" w:rsidRPr="00A844EE" w14:paraId="77505CDE" w14:textId="2D327FFC" w:rsidTr="0063302C">
        <w:trPr>
          <w:trHeight w:val="290"/>
        </w:trPr>
        <w:tc>
          <w:tcPr>
            <w:tcW w:w="6300" w:type="dxa"/>
            <w:vAlign w:val="bottom"/>
            <w:hideMark/>
          </w:tcPr>
          <w:p w14:paraId="7373B720" w14:textId="1DE998F3" w:rsidR="00C10A97" w:rsidRPr="00F7065B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</w:tcPr>
          <w:p w14:paraId="2EFAC486" w14:textId="5A0F4DC8" w:rsidR="00C10A97" w:rsidRPr="00F7065B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706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F7065B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575" w:type="dxa"/>
          </w:tcPr>
          <w:p w14:paraId="0564AB43" w14:textId="7AAC6154" w:rsidR="00C10A97" w:rsidRPr="00F7065B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7065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F706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43154E" w:rsidRPr="00A844EE" w14:paraId="361D9271" w14:textId="3AFAFC5B" w:rsidTr="0063302C">
        <w:trPr>
          <w:trHeight w:val="290"/>
        </w:trPr>
        <w:tc>
          <w:tcPr>
            <w:tcW w:w="6300" w:type="dxa"/>
            <w:vAlign w:val="bottom"/>
          </w:tcPr>
          <w:p w14:paraId="7BD215A4" w14:textId="77777777" w:rsidR="0043154E" w:rsidRPr="00F7065B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375" w:type="dxa"/>
            <w:gridSpan w:val="3"/>
          </w:tcPr>
          <w:p w14:paraId="49B00D8B" w14:textId="244C116F" w:rsidR="0043154E" w:rsidRPr="00F7065B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(</w:t>
            </w: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ล้านบาท</w:t>
            </w: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C10A97" w:rsidRPr="00A844EE" w14:paraId="06035F8B" w14:textId="379E84AB" w:rsidTr="0063302C">
        <w:trPr>
          <w:trHeight w:val="290"/>
        </w:trPr>
        <w:tc>
          <w:tcPr>
            <w:tcW w:w="6300" w:type="dxa"/>
            <w:vAlign w:val="bottom"/>
          </w:tcPr>
          <w:p w14:paraId="77D4ACD8" w14:textId="7E3BAAB8" w:rsidR="00C10A97" w:rsidRPr="00F7065B" w:rsidRDefault="00C10A97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230B7021" w14:textId="77777777" w:rsidR="00C10A97" w:rsidRPr="00F7065B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C10A97" w:rsidRPr="00F7065B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575" w:type="dxa"/>
          </w:tcPr>
          <w:p w14:paraId="57545C6D" w14:textId="77777777" w:rsidR="00C10A97" w:rsidRPr="00F7065B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C10A97" w:rsidRPr="00A844EE" w14:paraId="7BF7A833" w14:textId="26BC41F6" w:rsidTr="0063302C">
        <w:trPr>
          <w:trHeight w:val="72"/>
        </w:trPr>
        <w:tc>
          <w:tcPr>
            <w:tcW w:w="6300" w:type="dxa"/>
            <w:vAlign w:val="bottom"/>
            <w:hideMark/>
          </w:tcPr>
          <w:p w14:paraId="6107B93E" w14:textId="608FCA02" w:rsidR="00C10A97" w:rsidRPr="00F7065B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1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1530" w:type="dxa"/>
          </w:tcPr>
          <w:p w14:paraId="25E68DAA" w14:textId="197236FB" w:rsidR="00C10A97" w:rsidRPr="00F7065B" w:rsidRDefault="00C10A97" w:rsidP="0043154E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26,540</w:t>
            </w:r>
          </w:p>
        </w:tc>
        <w:tc>
          <w:tcPr>
            <w:tcW w:w="270" w:type="dxa"/>
          </w:tcPr>
          <w:p w14:paraId="0E2F8BD5" w14:textId="77777777" w:rsidR="00C10A97" w:rsidRPr="00F7065B" w:rsidRDefault="00C10A97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1F3B3231" w14:textId="50A7AAEC" w:rsidR="00C10A97" w:rsidRPr="00F7065B" w:rsidRDefault="00260D18" w:rsidP="00260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                       </w:t>
            </w:r>
            <w:r w:rsidR="0043154E"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C10A97" w:rsidRPr="00A844EE" w14:paraId="06EAE06D" w14:textId="56780C94" w:rsidTr="0063302C">
        <w:trPr>
          <w:trHeight w:val="281"/>
        </w:trPr>
        <w:tc>
          <w:tcPr>
            <w:tcW w:w="6300" w:type="dxa"/>
            <w:vAlign w:val="bottom"/>
            <w:hideMark/>
          </w:tcPr>
          <w:p w14:paraId="66FC9D11" w14:textId="77777777" w:rsidR="00C10A97" w:rsidRPr="00F7065B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530" w:type="dxa"/>
            <w:vAlign w:val="bottom"/>
          </w:tcPr>
          <w:p w14:paraId="3CCC874B" w14:textId="300708C5" w:rsidR="00C10A97" w:rsidRPr="00F7065B" w:rsidRDefault="00C10A97" w:rsidP="0043154E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893</w:t>
            </w:r>
          </w:p>
        </w:tc>
        <w:tc>
          <w:tcPr>
            <w:tcW w:w="270" w:type="dxa"/>
          </w:tcPr>
          <w:p w14:paraId="3F2F3502" w14:textId="77777777" w:rsidR="00C10A97" w:rsidRPr="00F7065B" w:rsidRDefault="00C10A97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56876F98" w14:textId="149456C8" w:rsidR="00C10A97" w:rsidRPr="00F7065B" w:rsidRDefault="0043154E" w:rsidP="00260D18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3,801</w:t>
            </w:r>
          </w:p>
        </w:tc>
      </w:tr>
      <w:tr w:rsidR="00260D18" w:rsidRPr="00A844EE" w14:paraId="4206FE20" w14:textId="39166612" w:rsidTr="0063302C">
        <w:trPr>
          <w:trHeight w:val="281"/>
        </w:trPr>
        <w:tc>
          <w:tcPr>
            <w:tcW w:w="6300" w:type="dxa"/>
          </w:tcPr>
          <w:p w14:paraId="7BB06A92" w14:textId="77777777" w:rsidR="00260D18" w:rsidRPr="00F7065B" w:rsidRDefault="00260D18" w:rsidP="00260D1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29759C2" w14:textId="635E5CEB" w:rsidR="00260D18" w:rsidRPr="00F7065B" w:rsidRDefault="00260D18" w:rsidP="00260D18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(19)</w:t>
            </w:r>
          </w:p>
        </w:tc>
        <w:tc>
          <w:tcPr>
            <w:tcW w:w="270" w:type="dxa"/>
          </w:tcPr>
          <w:p w14:paraId="7A4D02E7" w14:textId="77777777" w:rsidR="00260D18" w:rsidRPr="00F7065B" w:rsidRDefault="00260D18" w:rsidP="00260D1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2B569848" w14:textId="2418D344" w:rsidR="00260D18" w:rsidRPr="00F7065B" w:rsidRDefault="00260D18" w:rsidP="00260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                       -</w:t>
            </w:r>
          </w:p>
        </w:tc>
      </w:tr>
      <w:tr w:rsidR="00260D18" w:rsidRPr="00A844EE" w14:paraId="28F7790E" w14:textId="451441D1" w:rsidTr="0063302C">
        <w:trPr>
          <w:trHeight w:val="281"/>
        </w:trPr>
        <w:tc>
          <w:tcPr>
            <w:tcW w:w="6300" w:type="dxa"/>
          </w:tcPr>
          <w:p w14:paraId="30A095DB" w14:textId="220E3466" w:rsidR="00260D18" w:rsidRPr="00F7065B" w:rsidRDefault="00260D18" w:rsidP="00260D1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โอน</w:t>
            </w:r>
            <w:r w:rsidRPr="00F7065B">
              <w:rPr>
                <w:rFonts w:asciiTheme="majorBidi" w:eastAsia="Times New Roman" w:hAnsiTheme="majorBidi" w:cs="Angsana New" w:hint="cs"/>
                <w:color w:val="000000"/>
                <w:spacing w:val="-6"/>
                <w:sz w:val="24"/>
                <w:szCs w:val="24"/>
                <w:cs/>
                <w:lang w:eastAsia="zh-CN"/>
              </w:rPr>
              <w:t>ไป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1BA1CB0D" w14:textId="5D0E2CB0" w:rsidR="00260D18" w:rsidRPr="00F7065B" w:rsidRDefault="00260D18" w:rsidP="00260D18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(5)</w:t>
            </w:r>
          </w:p>
        </w:tc>
        <w:tc>
          <w:tcPr>
            <w:tcW w:w="270" w:type="dxa"/>
          </w:tcPr>
          <w:p w14:paraId="597A5DBF" w14:textId="77777777" w:rsidR="00260D18" w:rsidRPr="00F7065B" w:rsidRDefault="00260D18" w:rsidP="00260D1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352DD08F" w14:textId="6A028F28" w:rsidR="00260D18" w:rsidRPr="00F7065B" w:rsidRDefault="00260D18" w:rsidP="00260D18">
            <w:pPr>
              <w:pStyle w:val="acctfourfigures"/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                       -</w:t>
            </w:r>
          </w:p>
        </w:tc>
      </w:tr>
      <w:tr w:rsidR="00C10A97" w:rsidRPr="00A844EE" w14:paraId="2DF5A0EA" w14:textId="2577DC85" w:rsidTr="0063302C">
        <w:trPr>
          <w:trHeight w:val="272"/>
        </w:trPr>
        <w:tc>
          <w:tcPr>
            <w:tcW w:w="6300" w:type="dxa"/>
          </w:tcPr>
          <w:p w14:paraId="214FE001" w14:textId="13C429AC" w:rsidR="00C10A97" w:rsidRPr="00F7065B" w:rsidRDefault="00C10A97" w:rsidP="0063302C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การเปลี่ยนแปลงสุทธิในมูลค่ายุติธรรม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t xml:space="preserve"> (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รวม</w:t>
            </w:r>
            <w:r w:rsidR="00FA4CE9"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กำไรที่ยังไม่เกิดขึ้น</w:t>
            </w:r>
            <w:r w:rsidR="00BE6BF9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br/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และการแปลงค่าเงินตราต่างประเทศ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  <w:vAlign w:val="bottom"/>
          </w:tcPr>
          <w:p w14:paraId="171EFF0A" w14:textId="7344F130" w:rsidR="00C10A97" w:rsidRPr="00F7065B" w:rsidRDefault="00C10A97" w:rsidP="0043154E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1,502</w:t>
            </w:r>
          </w:p>
        </w:tc>
        <w:tc>
          <w:tcPr>
            <w:tcW w:w="270" w:type="dxa"/>
          </w:tcPr>
          <w:p w14:paraId="54FDCEA9" w14:textId="77777777" w:rsidR="00C10A97" w:rsidRPr="00F7065B" w:rsidRDefault="00C10A97" w:rsidP="001C1469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1C9E92B7" w14:textId="77777777" w:rsidR="00BE6BF9" w:rsidRDefault="00BE6BF9" w:rsidP="00260D18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02539118" w14:textId="677F604F" w:rsidR="00C10A97" w:rsidRPr="00F7065B" w:rsidRDefault="0043154E" w:rsidP="00260D18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43</w:t>
            </w:r>
          </w:p>
        </w:tc>
      </w:tr>
      <w:tr w:rsidR="00C10A97" w:rsidRPr="00A844EE" w14:paraId="71790658" w14:textId="1C04787E" w:rsidTr="0063302C">
        <w:trPr>
          <w:trHeight w:val="68"/>
        </w:trPr>
        <w:tc>
          <w:tcPr>
            <w:tcW w:w="6300" w:type="dxa"/>
          </w:tcPr>
          <w:p w14:paraId="7CCA633B" w14:textId="4B582614" w:rsidR="00C10A97" w:rsidRPr="00F7065B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2566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20668C38" w:rsidR="00C10A97" w:rsidRPr="00F7065B" w:rsidRDefault="00C10A97" w:rsidP="0043154E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7065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28,911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6372A" w14:textId="77777777" w:rsidR="00C10A97" w:rsidRPr="00F7065B" w:rsidRDefault="00C10A97" w:rsidP="00242A6E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F3AF5" w14:textId="33AFA7C4" w:rsidR="00C10A97" w:rsidRPr="00F7065B" w:rsidRDefault="0043154E" w:rsidP="00260D18">
            <w:pPr>
              <w:pStyle w:val="acctfourfigures"/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7065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3,844</w:t>
            </w:r>
          </w:p>
        </w:tc>
      </w:tr>
    </w:tbl>
    <w:p w14:paraId="79209518" w14:textId="346B8989" w:rsidR="00187BF5" w:rsidRDefault="00187BF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881BF9" w14:textId="2CA5D2B6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0914CE2" w14:textId="113F5FDB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74D21CF" w14:textId="7516E673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A93CB55" w14:textId="62EC319A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A37C3DA" w14:textId="6861530A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8BBA675" w14:textId="51EDD20F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BA07785" w14:textId="4615FCA3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489D274" w14:textId="465B92CB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21B49BE" w14:textId="2BE8C941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7D842E" w14:textId="164489B8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E640360" w14:textId="3DE2682B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1C321D9" w14:textId="25F64EB6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5365D87" w14:textId="41AEF3D6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FCD32E1" w14:textId="2E25CF49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B8DEC92" w14:textId="0EB9A111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264BEC1" w14:textId="6DF6A0B7" w:rsidR="00F37B29" w:rsidRDefault="00F37B29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9E38AAA" w14:textId="77777777" w:rsidR="00F37B29" w:rsidRPr="00795612" w:rsidRDefault="00F37B29" w:rsidP="00207582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2AB3EED" w14:textId="471B83D2" w:rsidR="00B01D78" w:rsidRPr="004218FF" w:rsidRDefault="00725521" w:rsidP="00CB3169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lastRenderedPageBreak/>
        <w:t xml:space="preserve"> </w:t>
      </w:r>
      <w:r w:rsidR="00B01D78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01D78"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="00B01D78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01D78"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C61EA6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62C14960" w14:textId="623BE4A3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FE6F7A">
        <w:rPr>
          <w:rFonts w:ascii="Angsana New" w:hAnsi="Angsana New" w:cs="Angsana New"/>
          <w:color w:val="000000"/>
          <w:sz w:val="30"/>
          <w:szCs w:val="30"/>
        </w:rPr>
        <w:t>30</w:t>
      </w:r>
      <w:r w:rsidR="00C314D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E6F7A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CA23A5" w:rsidRPr="00C77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C314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C314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795612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6A10FD" w:rsidRPr="00A844EE" w14:paraId="19BE5B60" w14:textId="77777777" w:rsidTr="00F97DED">
        <w:trPr>
          <w:cantSplit/>
        </w:trPr>
        <w:tc>
          <w:tcPr>
            <w:tcW w:w="297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F97DED">
        <w:trPr>
          <w:cantSplit/>
        </w:trPr>
        <w:tc>
          <w:tcPr>
            <w:tcW w:w="297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029E4BA" w14:textId="6F9FECC0" w:rsidR="006A10FD" w:rsidRPr="00F129EB" w:rsidRDefault="00FE6F7A" w:rsidP="00F129EB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มิถุนายน</w:t>
            </w:r>
            <w:r w:rsidR="00C314DE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C314DE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3240" w:type="dxa"/>
            <w:gridSpan w:val="3"/>
          </w:tcPr>
          <w:p w14:paraId="02388805" w14:textId="23394167" w:rsidR="006A10FD" w:rsidRPr="00A844EE" w:rsidRDefault="006A10FD" w:rsidP="00F129E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C314D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</w:tr>
      <w:tr w:rsidR="002526F5" w:rsidRPr="00A844EE" w14:paraId="5F05A622" w14:textId="77777777" w:rsidTr="00F97DED">
        <w:trPr>
          <w:cantSplit/>
        </w:trPr>
        <w:tc>
          <w:tcPr>
            <w:tcW w:w="297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F97DED">
        <w:trPr>
          <w:cantSplit/>
        </w:trPr>
        <w:tc>
          <w:tcPr>
            <w:tcW w:w="297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F97DED">
        <w:trPr>
          <w:cantSplit/>
        </w:trPr>
        <w:tc>
          <w:tcPr>
            <w:tcW w:w="297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966DDE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F97DED">
        <w:trPr>
          <w:cantSplit/>
        </w:trPr>
        <w:tc>
          <w:tcPr>
            <w:tcW w:w="297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314DE" w:rsidRPr="00A844EE" w14:paraId="3ADA80E5" w14:textId="77777777" w:rsidTr="00F97DED">
        <w:trPr>
          <w:cantSplit/>
        </w:trPr>
        <w:tc>
          <w:tcPr>
            <w:tcW w:w="2970" w:type="dxa"/>
            <w:vAlign w:val="bottom"/>
            <w:hideMark/>
          </w:tcPr>
          <w:p w14:paraId="59C5D6A4" w14:textId="77777777" w:rsidR="00C314DE" w:rsidRPr="00A844EE" w:rsidRDefault="00C314DE" w:rsidP="00C314DE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C314DE" w:rsidRPr="00A844EE" w:rsidRDefault="00C314DE" w:rsidP="00C314DE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6AE6F" w14:textId="42E83C00" w:rsidR="00C314DE" w:rsidRPr="00A844EE" w:rsidRDefault="00F37B29" w:rsidP="00C314DE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37B29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209</w:t>
            </w:r>
            <w:r w:rsidRPr="00F37B2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F37B29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960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F1495" w14:textId="5F8AD259" w:rsidR="00C314DE" w:rsidRPr="00A844EE" w:rsidRDefault="00F37B29" w:rsidP="00C314DE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37B2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208,980</w:t>
            </w:r>
          </w:p>
        </w:tc>
        <w:tc>
          <w:tcPr>
            <w:tcW w:w="1080" w:type="dxa"/>
            <w:vAlign w:val="bottom"/>
          </w:tcPr>
          <w:p w14:paraId="263AEED9" w14:textId="4065F105" w:rsidR="00C314DE" w:rsidRPr="00A844EE" w:rsidRDefault="00F37B29" w:rsidP="00C314DE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F37B29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77BEA" w14:textId="34AC5B0E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211,019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24EFF" w14:textId="264C1B70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209,831</w:t>
            </w:r>
          </w:p>
        </w:tc>
        <w:tc>
          <w:tcPr>
            <w:tcW w:w="1080" w:type="dxa"/>
            <w:vAlign w:val="bottom"/>
          </w:tcPr>
          <w:p w14:paraId="32FD4F5D" w14:textId="3CF26FA5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1,932</w:t>
            </w:r>
          </w:p>
        </w:tc>
      </w:tr>
    </w:tbl>
    <w:p w14:paraId="77B99922" w14:textId="5D84603B" w:rsidR="00A05CDC" w:rsidRPr="00176A4D" w:rsidRDefault="00A05CDC">
      <w:pPr>
        <w:rPr>
          <w:rFonts w:ascii="Angsana New" w:eastAsia="Times New Roman" w:hAnsi="Angsana New" w:cs="Angsana New"/>
          <w:color w:val="000000"/>
          <w:sz w:val="10"/>
          <w:szCs w:val="10"/>
          <w:lang w:val="x-none"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14280" w:rsidRPr="00A844EE" w14:paraId="4FE26CD8" w14:textId="77777777" w:rsidTr="00F97DED">
        <w:trPr>
          <w:cantSplit/>
        </w:trPr>
        <w:tc>
          <w:tcPr>
            <w:tcW w:w="2970" w:type="dxa"/>
            <w:hideMark/>
          </w:tcPr>
          <w:p w14:paraId="1793EB56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20B80D49" w14:textId="45563D1A" w:rsidR="00C14280" w:rsidRPr="00A844EE" w:rsidRDefault="00C14280" w:rsidP="00560F12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เฉพาะกิจการ</w:t>
            </w:r>
          </w:p>
        </w:tc>
      </w:tr>
      <w:tr w:rsidR="00FE6F7A" w:rsidRPr="00A844EE" w14:paraId="35AB8D7B" w14:textId="77777777" w:rsidTr="00F97DED">
        <w:trPr>
          <w:cantSplit/>
        </w:trPr>
        <w:tc>
          <w:tcPr>
            <w:tcW w:w="2970" w:type="dxa"/>
          </w:tcPr>
          <w:p w14:paraId="3C7668F5" w14:textId="77777777" w:rsidR="00FE6F7A" w:rsidRPr="00A844EE" w:rsidRDefault="00FE6F7A" w:rsidP="00FE6F7A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5A54FEE" w14:textId="710A9C9B" w:rsidR="00FE6F7A" w:rsidRPr="00F129EB" w:rsidRDefault="00FE6F7A" w:rsidP="00FE6F7A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3240" w:type="dxa"/>
            <w:gridSpan w:val="3"/>
          </w:tcPr>
          <w:p w14:paraId="51F81788" w14:textId="77777777" w:rsidR="00FE6F7A" w:rsidRPr="00A844EE" w:rsidRDefault="00FE6F7A" w:rsidP="00FE6F7A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</w:tr>
      <w:tr w:rsidR="00C14280" w:rsidRPr="00A844EE" w14:paraId="302B63B3" w14:textId="77777777" w:rsidTr="00F97DED">
        <w:trPr>
          <w:cantSplit/>
        </w:trPr>
        <w:tc>
          <w:tcPr>
            <w:tcW w:w="2970" w:type="dxa"/>
          </w:tcPr>
          <w:p w14:paraId="115F6FB1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54CA222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37F4BB1C" w14:textId="77777777" w:rsidR="00C14280" w:rsidRPr="00A844EE" w:rsidRDefault="00C14280" w:rsidP="00560F12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2BAE2F6" w14:textId="77777777" w:rsidR="00C14280" w:rsidRPr="00A844EE" w:rsidRDefault="00C14280" w:rsidP="00560F12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6A1BD47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5E71253" w14:textId="77777777" w:rsidR="00C14280" w:rsidRPr="00A844EE" w:rsidRDefault="00C14280" w:rsidP="00560F12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1CB6E993" w14:textId="77777777" w:rsidR="00C14280" w:rsidRPr="00A844EE" w:rsidRDefault="00C14280" w:rsidP="00560F12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C14280" w:rsidRPr="00A844EE" w14:paraId="40F2B09E" w14:textId="77777777" w:rsidTr="00F97DED">
        <w:trPr>
          <w:cantSplit/>
        </w:trPr>
        <w:tc>
          <w:tcPr>
            <w:tcW w:w="2970" w:type="dxa"/>
          </w:tcPr>
          <w:p w14:paraId="0B9CA5D1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39209F6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6494DD55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DFC0435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083A488A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3EFD7D19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DB4ECF2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C14280" w:rsidRPr="00A844EE" w14:paraId="14F9CD0C" w14:textId="77777777" w:rsidTr="00F97DED">
        <w:trPr>
          <w:cantSplit/>
        </w:trPr>
        <w:tc>
          <w:tcPr>
            <w:tcW w:w="2970" w:type="dxa"/>
          </w:tcPr>
          <w:p w14:paraId="396E79C9" w14:textId="77777777" w:rsidR="00C14280" w:rsidRPr="00A844EE" w:rsidRDefault="00C14280" w:rsidP="00560F12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E42EC6F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4875450D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55E6DEAF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C14280" w:rsidRPr="00A844EE" w14:paraId="5A29AA4A" w14:textId="77777777" w:rsidTr="00F97DED">
        <w:trPr>
          <w:cantSplit/>
        </w:trPr>
        <w:tc>
          <w:tcPr>
            <w:tcW w:w="2970" w:type="dxa"/>
            <w:vAlign w:val="bottom"/>
          </w:tcPr>
          <w:p w14:paraId="4E3C074C" w14:textId="77777777" w:rsidR="00C14280" w:rsidRPr="00A844EE" w:rsidRDefault="00C14280" w:rsidP="00560F12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F0C274" w14:textId="77777777" w:rsidR="00C14280" w:rsidRPr="00A844EE" w:rsidRDefault="00C14280" w:rsidP="00560F12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260BFCD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4AABF10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570AD5F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3EB7D6D9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DBA2BA8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14280" w:rsidRPr="00A844EE" w14:paraId="616DDA9C" w14:textId="77777777" w:rsidTr="00F97DED">
        <w:trPr>
          <w:cantSplit/>
        </w:trPr>
        <w:tc>
          <w:tcPr>
            <w:tcW w:w="2970" w:type="dxa"/>
            <w:vAlign w:val="bottom"/>
            <w:hideMark/>
          </w:tcPr>
          <w:p w14:paraId="0B76C60F" w14:textId="77777777" w:rsidR="00C14280" w:rsidRPr="00A844EE" w:rsidRDefault="00C14280" w:rsidP="00560F12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698D383" w14:textId="77777777" w:rsidR="00C14280" w:rsidRPr="00A844EE" w:rsidRDefault="00C14280" w:rsidP="00560F12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72CEC" w14:textId="58906327" w:rsidR="00C14280" w:rsidRPr="00A844EE" w:rsidRDefault="00F37B29" w:rsidP="00A07459">
            <w:pPr>
              <w:tabs>
                <w:tab w:val="decimal" w:pos="218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831588" w14:textId="3638B4C6" w:rsidR="00C14280" w:rsidRPr="00A844EE" w:rsidRDefault="00F37B29" w:rsidP="00B67355">
            <w:pPr>
              <w:tabs>
                <w:tab w:val="decimal" w:pos="76"/>
              </w:tabs>
              <w:suppressAutoHyphens/>
              <w:spacing w:after="0" w:line="240" w:lineRule="auto"/>
              <w:ind w:left="92" w:right="7" w:hanging="6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77DDB3EE" w14:textId="387BCF18" w:rsidR="00C14280" w:rsidRPr="00A844EE" w:rsidRDefault="00F37B29" w:rsidP="00B67355">
            <w:pPr>
              <w:suppressAutoHyphens/>
              <w:spacing w:after="0" w:line="240" w:lineRule="auto"/>
              <w:ind w:left="92" w:right="-67" w:hanging="6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CB424" w14:textId="1E230095" w:rsidR="00C14280" w:rsidRPr="00A844EE" w:rsidRDefault="00C14280" w:rsidP="00560F12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7742A" w14:textId="2AB5F33B" w:rsidR="00C14280" w:rsidRPr="00A844EE" w:rsidRDefault="00C14280" w:rsidP="00B67355">
            <w:pPr>
              <w:tabs>
                <w:tab w:val="decimal" w:pos="629"/>
              </w:tabs>
              <w:suppressAutoHyphens/>
              <w:spacing w:after="0" w:line="240" w:lineRule="auto"/>
              <w:ind w:left="92" w:right="10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0F2033BF" w14:textId="326814F2" w:rsidR="00C14280" w:rsidRPr="00A844EE" w:rsidRDefault="00C14280" w:rsidP="00560F12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472</w:t>
            </w:r>
          </w:p>
        </w:tc>
      </w:tr>
    </w:tbl>
    <w:p w14:paraId="2A8679DA" w14:textId="77777777" w:rsidR="00C14280" w:rsidRPr="00795612" w:rsidRDefault="00C1428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4D1F6A2" w14:textId="4FA25281" w:rsidR="0019799A" w:rsidRPr="001737B1" w:rsidRDefault="0019799A" w:rsidP="00C12851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1737B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ไม่มีการเปลี่ยนแปลงวิธีการและข้อสมมติที่มีนัยสำคัญในระหว่างงวด</w:t>
      </w:r>
    </w:p>
    <w:p w14:paraId="78B18C60" w14:textId="77777777" w:rsidR="00980A96" w:rsidRPr="00795612" w:rsidRDefault="00980A96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BF66DEE" w14:textId="1028C7E1" w:rsidR="00040632" w:rsidRDefault="00E70DE3" w:rsidP="007D0EFC">
      <w:pPr>
        <w:pStyle w:val="Heading1"/>
        <w:tabs>
          <w:tab w:val="left" w:pos="450"/>
        </w:tabs>
      </w:pPr>
      <w:r>
        <w:rPr>
          <w:rFonts w:hint="cs"/>
          <w:cs/>
        </w:rPr>
        <w:t xml:space="preserve">    </w:t>
      </w:r>
      <w:bookmarkStart w:id="16" w:name="nfs11"/>
      <w:bookmarkStart w:id="17" w:name="_Toc141724701"/>
      <w:bookmarkEnd w:id="16"/>
      <w:r>
        <w:rPr>
          <w:rFonts w:hint="cs"/>
          <w:cs/>
        </w:rPr>
        <w:t>เงินปันผล</w:t>
      </w:r>
      <w:bookmarkEnd w:id="17"/>
    </w:p>
    <w:p w14:paraId="7EE967E0" w14:textId="77777777" w:rsidR="003552D5" w:rsidRPr="004218FF" w:rsidRDefault="003552D5" w:rsidP="003552D5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4218FF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795612" w:rsidRDefault="003552D5" w:rsidP="003552D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332" w:type="dxa"/>
        <w:tblInd w:w="461" w:type="dxa"/>
        <w:tblLook w:val="04A0" w:firstRow="1" w:lastRow="0" w:firstColumn="1" w:lastColumn="0" w:noHBand="0" w:noVBand="1"/>
      </w:tblPr>
      <w:tblGrid>
        <w:gridCol w:w="2959"/>
        <w:gridCol w:w="1530"/>
        <w:gridCol w:w="1710"/>
        <w:gridCol w:w="1440"/>
        <w:gridCol w:w="270"/>
        <w:gridCol w:w="1423"/>
      </w:tblGrid>
      <w:tr w:rsidR="00163078" w:rsidRPr="00013082" w14:paraId="09D2C7DA" w14:textId="77777777" w:rsidTr="00A16B35">
        <w:trPr>
          <w:trHeight w:val="747"/>
        </w:trPr>
        <w:tc>
          <w:tcPr>
            <w:tcW w:w="2959" w:type="dxa"/>
            <w:shd w:val="clear" w:color="auto" w:fill="auto"/>
          </w:tcPr>
          <w:p w14:paraId="30A4B0C2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1DE070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37F9FC" w14:textId="77777777" w:rsidR="00163078" w:rsidRPr="00790B36" w:rsidRDefault="0016307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07E1575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A0C55" w14:textId="77777777" w:rsidR="00163078" w:rsidRPr="00790B36" w:rsidRDefault="0016307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2B98E33F" w14:textId="77777777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C88091E" w14:textId="72EDE5E1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63078" w:rsidRPr="00013082" w14:paraId="502591B6" w14:textId="77777777" w:rsidTr="00A16B35">
        <w:trPr>
          <w:trHeight w:val="400"/>
        </w:trPr>
        <w:tc>
          <w:tcPr>
            <w:tcW w:w="2959" w:type="dxa"/>
            <w:shd w:val="clear" w:color="auto" w:fill="auto"/>
          </w:tcPr>
          <w:p w14:paraId="7649A4B9" w14:textId="77777777" w:rsidR="00163078" w:rsidRPr="00790B36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4145B2" w14:textId="77777777" w:rsidR="00163078" w:rsidRPr="00790B36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1B7424" w14:textId="77777777" w:rsidR="00163078" w:rsidRPr="00790B36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1433E94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780FD29C" w14:textId="77777777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</w:tcPr>
          <w:p w14:paraId="4BC498C5" w14:textId="6467AAC9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63078" w:rsidRPr="00013082" w14:paraId="0965258A" w14:textId="77777777" w:rsidTr="00A16B35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4C53CC48" w14:textId="77777777" w:rsidR="00163078" w:rsidRPr="00790B36" w:rsidRDefault="00163078">
            <w:pPr>
              <w:spacing w:after="0"/>
              <w:ind w:right="-146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0C5D7" w14:textId="77777777" w:rsidR="00163078" w:rsidRPr="00790B36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42A138" w14:textId="77777777" w:rsidR="00163078" w:rsidRPr="00790B36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FD290" w14:textId="77777777" w:rsidR="00163078" w:rsidRPr="00790B36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64B7A53" w14:textId="77777777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DADA378" w14:textId="614DF20B" w:rsidR="00163078" w:rsidRPr="00790B36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63078" w:rsidRPr="00013082" w14:paraId="3B6A68A4" w14:textId="77777777" w:rsidTr="00A16B35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085DC4D3" w14:textId="40B10D2D" w:rsidR="00163078" w:rsidRPr="00D24FB0" w:rsidRDefault="00163078" w:rsidP="00C37C9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FB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D24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49425" w14:textId="63534306" w:rsidR="00163078" w:rsidRPr="00D24FB0" w:rsidRDefault="00163078" w:rsidP="00C37C9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C3F97B" w14:textId="0C3F288E" w:rsidR="00163078" w:rsidRPr="00790B36" w:rsidRDefault="00163078" w:rsidP="00C37C9B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9356" w14:textId="30C24D59" w:rsidR="00163078" w:rsidRPr="00790B36" w:rsidRDefault="00163078" w:rsidP="00A16B35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5.19</w:t>
            </w:r>
          </w:p>
        </w:tc>
        <w:tc>
          <w:tcPr>
            <w:tcW w:w="270" w:type="dxa"/>
          </w:tcPr>
          <w:p w14:paraId="0373E598" w14:textId="77777777" w:rsidR="00163078" w:rsidRDefault="00163078" w:rsidP="00C37C9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F382A" w14:textId="794C6963" w:rsidR="00163078" w:rsidRPr="00790B36" w:rsidRDefault="00163078" w:rsidP="00A16B35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17,475</w:t>
            </w:r>
          </w:p>
        </w:tc>
      </w:tr>
      <w:tr w:rsidR="00163078" w:rsidRPr="00013082" w14:paraId="51DF877D" w14:textId="77777777" w:rsidTr="00A16B35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6116DF68" w14:textId="19741B38" w:rsidR="00163078" w:rsidRPr="00D24FB0" w:rsidRDefault="00163078" w:rsidP="00C37C9B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97E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97E9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858BCC" w14:textId="77777777" w:rsidR="00163078" w:rsidRPr="00D24FB0" w:rsidRDefault="00163078" w:rsidP="00C37C9B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50E3FB" w14:textId="77777777" w:rsidR="00163078" w:rsidRPr="00790B36" w:rsidRDefault="00163078" w:rsidP="00C37C9B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6E9FA" w14:textId="53427AA0" w:rsidR="00163078" w:rsidRPr="00046AF7" w:rsidRDefault="00163078" w:rsidP="00A16B35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6AF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5.19</w:t>
            </w:r>
          </w:p>
        </w:tc>
        <w:tc>
          <w:tcPr>
            <w:tcW w:w="270" w:type="dxa"/>
          </w:tcPr>
          <w:p w14:paraId="2D4CAFBD" w14:textId="77777777" w:rsidR="00163078" w:rsidRDefault="00163078" w:rsidP="00C37C9B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AF4D6" w14:textId="4487EAEF" w:rsidR="00163078" w:rsidRPr="00046AF7" w:rsidRDefault="00163078" w:rsidP="00A16B35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6AF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17,475</w:t>
            </w:r>
          </w:p>
        </w:tc>
      </w:tr>
    </w:tbl>
    <w:p w14:paraId="47B4926E" w14:textId="0DA1706C" w:rsidR="00B742E5" w:rsidRPr="00923D87" w:rsidRDefault="007D099F" w:rsidP="004218FF">
      <w:pPr>
        <w:pStyle w:val="Heading1"/>
      </w:pPr>
      <w:bookmarkStart w:id="18" w:name="nfs12"/>
      <w:bookmarkEnd w:id="18"/>
      <w:r>
        <w:rPr>
          <w:rFonts w:hint="cs"/>
          <w:cs/>
        </w:rPr>
        <w:lastRenderedPageBreak/>
        <w:t xml:space="preserve">    </w:t>
      </w:r>
      <w:bookmarkStart w:id="19" w:name="_Toc141724702"/>
      <w:r w:rsidR="00B742E5" w:rsidRPr="00923D87">
        <w:rPr>
          <w:cs/>
        </w:rPr>
        <w:t>สินทรัพย์ที่มีภาระผูกพันและข้อจำ</w:t>
      </w:r>
      <w:r w:rsidR="00357723" w:rsidRPr="00923D87">
        <w:rPr>
          <w:rFonts w:hint="cs"/>
          <w:cs/>
        </w:rPr>
        <w:t>กัด</w:t>
      </w:r>
      <w:bookmarkEnd w:id="19"/>
    </w:p>
    <w:p w14:paraId="75625A07" w14:textId="77777777" w:rsidR="00B742E5" w:rsidRPr="00795612" w:rsidRDefault="00B742E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619"/>
      </w:tblGrid>
      <w:tr w:rsidR="008911FF" w:rsidRPr="00A844EE" w14:paraId="2EA96233" w14:textId="15A042A7" w:rsidTr="00162D8A">
        <w:tc>
          <w:tcPr>
            <w:tcW w:w="5877" w:type="dxa"/>
            <w:shd w:val="clear" w:color="auto" w:fill="auto"/>
            <w:vAlign w:val="bottom"/>
          </w:tcPr>
          <w:p w14:paraId="5924B71A" w14:textId="77777777" w:rsidR="008911FF" w:rsidRPr="00F17985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70914452" w14:textId="77777777" w:rsidR="008911FF" w:rsidRPr="00F17985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A844EE" w14:paraId="160568B0" w14:textId="1BB6A440" w:rsidTr="00162D8A">
        <w:tc>
          <w:tcPr>
            <w:tcW w:w="5877" w:type="dxa"/>
            <w:shd w:val="clear" w:color="auto" w:fill="auto"/>
            <w:vAlign w:val="bottom"/>
          </w:tcPr>
          <w:p w14:paraId="3328FEBE" w14:textId="77777777" w:rsidR="008911FF" w:rsidRPr="00F17985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C18C0D" w14:textId="10107783" w:rsidR="008911FF" w:rsidRPr="00F17985" w:rsidRDefault="00FE6F7A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</w:t>
            </w:r>
            <w:r w:rsidR="00AE591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="008911FF"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911FF" w:rsidRPr="00F17985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068B0018" w14:textId="14F0E97B" w:rsidR="008911FF" w:rsidRPr="00F17985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2565</w:t>
            </w:r>
          </w:p>
        </w:tc>
      </w:tr>
      <w:tr w:rsidR="00DD4646" w:rsidRPr="00A844EE" w14:paraId="040E96D3" w14:textId="77AFD041" w:rsidTr="00162D8A">
        <w:tc>
          <w:tcPr>
            <w:tcW w:w="5877" w:type="dxa"/>
            <w:shd w:val="clear" w:color="auto" w:fill="auto"/>
            <w:vAlign w:val="bottom"/>
          </w:tcPr>
          <w:p w14:paraId="70706B72" w14:textId="77777777" w:rsidR="00DD4646" w:rsidRPr="00F17985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2ED54114" w14:textId="133D8231" w:rsidR="00DD4646" w:rsidRPr="00F17985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8911FF" w:rsidRPr="00A844EE" w14:paraId="6AB8DDDE" w14:textId="11FF301B" w:rsidTr="00162D8A">
        <w:tc>
          <w:tcPr>
            <w:tcW w:w="5877" w:type="dxa"/>
            <w:shd w:val="clear" w:color="auto" w:fill="auto"/>
          </w:tcPr>
          <w:p w14:paraId="4DFD6874" w14:textId="793AAE25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D0CC0" w14:textId="64044114" w:rsidR="008911FF" w:rsidRPr="00C75FCB" w:rsidRDefault="00E55F0E" w:rsidP="00C75FCB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5F0E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E55F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55F0E">
              <w:rPr>
                <w:rFonts w:ascii="Angsana New" w:hAnsi="Angsana New" w:cs="Angsana New"/>
                <w:sz w:val="30"/>
                <w:szCs w:val="30"/>
                <w:cs/>
              </w:rPr>
              <w:t>939</w:t>
            </w:r>
          </w:p>
        </w:tc>
        <w:tc>
          <w:tcPr>
            <w:tcW w:w="284" w:type="dxa"/>
            <w:shd w:val="clear" w:color="auto" w:fill="auto"/>
          </w:tcPr>
          <w:p w14:paraId="5CFED6B9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7806128" w14:textId="5A9D2D80" w:rsidR="008911FF" w:rsidRPr="00F17985" w:rsidRDefault="008911FF" w:rsidP="00DD4646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52,516</w:t>
            </w:r>
          </w:p>
        </w:tc>
      </w:tr>
      <w:tr w:rsidR="008911FF" w:rsidRPr="00A844EE" w14:paraId="21AA8838" w14:textId="0BEB49FC" w:rsidTr="00162D8A">
        <w:tc>
          <w:tcPr>
            <w:tcW w:w="5877" w:type="dxa"/>
            <w:shd w:val="clear" w:color="auto" w:fill="auto"/>
          </w:tcPr>
          <w:p w14:paraId="0F0384A7" w14:textId="1AC0F433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04C1DA" w14:textId="15E62FE2" w:rsidR="008911FF" w:rsidRPr="00F17985" w:rsidRDefault="00E55F0E" w:rsidP="00DD464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5F0E">
              <w:rPr>
                <w:rFonts w:ascii="Angsana New" w:hAnsi="Angsana New" w:cs="Angsana New"/>
                <w:sz w:val="30"/>
                <w:szCs w:val="30"/>
              </w:rPr>
              <w:t>1,424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C04622B" w14:textId="4C8798AC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1,373</w:t>
            </w:r>
          </w:p>
        </w:tc>
      </w:tr>
      <w:tr w:rsidR="008911FF" w:rsidRPr="00A844EE" w14:paraId="7557EAEF" w14:textId="1D5226CD" w:rsidTr="00162D8A">
        <w:tc>
          <w:tcPr>
            <w:tcW w:w="5877" w:type="dxa"/>
            <w:shd w:val="clear" w:color="auto" w:fill="auto"/>
          </w:tcPr>
          <w:p w14:paraId="78F7A8A2" w14:textId="43420CF8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D48D6" w14:textId="12B2B4EA" w:rsidR="008911FF" w:rsidRPr="00F17985" w:rsidRDefault="00E55F0E" w:rsidP="00DD4646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5F0E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4DAF5867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80</w:t>
            </w:r>
          </w:p>
        </w:tc>
      </w:tr>
      <w:tr w:rsidR="008911FF" w:rsidRPr="00A844EE" w14:paraId="1A9A1747" w14:textId="36AE59A9" w:rsidTr="00162D8A">
        <w:tc>
          <w:tcPr>
            <w:tcW w:w="5877" w:type="dxa"/>
            <w:shd w:val="clear" w:color="auto" w:fill="auto"/>
          </w:tcPr>
          <w:p w14:paraId="48DCCB02" w14:textId="13004525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36D3B968" w:rsidR="008911FF" w:rsidRPr="00F17985" w:rsidRDefault="00E55F0E" w:rsidP="00DD464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55F0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51,443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8911FF" w:rsidRPr="00F17985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2F364ED7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53,969</w:t>
            </w:r>
          </w:p>
        </w:tc>
      </w:tr>
    </w:tbl>
    <w:p w14:paraId="5EEF7A36" w14:textId="0E4CFB8B" w:rsidR="00A05CDC" w:rsidRDefault="00A05CDC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A5AB34D" w14:textId="3A509BD2" w:rsidR="00A05CDC" w:rsidRDefault="00A05CDC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E48B470" w14:textId="03A14915" w:rsidR="00F20B48" w:rsidRPr="00A844EE" w:rsidRDefault="00F239B3" w:rsidP="004218FF">
      <w:pPr>
        <w:pStyle w:val="Heading1"/>
        <w:rPr>
          <w:spacing w:val="-4"/>
        </w:rPr>
      </w:pPr>
      <w:r>
        <w:rPr>
          <w:rFonts w:hint="cs"/>
          <w:cs/>
        </w:rPr>
        <w:t xml:space="preserve">    </w:t>
      </w:r>
      <w:bookmarkStart w:id="20" w:name="_Toc141724703"/>
      <w:r w:rsidR="00F20B48" w:rsidRPr="00A844EE">
        <w:rPr>
          <w:rFonts w:hint="cs"/>
          <w:cs/>
        </w:rPr>
        <w:t>ห</w:t>
      </w:r>
      <w:r w:rsidR="00F20B48" w:rsidRPr="00A844EE">
        <w:rPr>
          <w:cs/>
        </w:rPr>
        <w:t>นี้สินที่อาจเกิดขึ้น</w:t>
      </w:r>
      <w:bookmarkEnd w:id="20"/>
    </w:p>
    <w:p w14:paraId="2E7BF3E6" w14:textId="77777777" w:rsidR="00AD0711" w:rsidRPr="00795612" w:rsidRDefault="00AD0711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559"/>
      </w:tblGrid>
      <w:tr w:rsidR="008911FF" w:rsidRPr="00A844EE" w14:paraId="52A4E548" w14:textId="2D4A105B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61CA3E99" w14:textId="77777777" w:rsidR="008911FF" w:rsidRPr="00F17985" w:rsidRDefault="008911FF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26D04FBF" w14:textId="77777777" w:rsidR="008911FF" w:rsidRPr="00F17985" w:rsidRDefault="008911FF" w:rsidP="00F81A2D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AE5911" w:rsidRPr="00A844EE" w14:paraId="70D6E371" w14:textId="7FD7BC38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AFCD4FF" w14:textId="77777777" w:rsidR="00AE5911" w:rsidRPr="00F17985" w:rsidRDefault="00AE5911" w:rsidP="00AE591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840C4E" w14:textId="3E22EA61" w:rsidR="00AE5911" w:rsidRPr="00F17985" w:rsidRDefault="00AE5911" w:rsidP="00AE591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284" w:type="dxa"/>
            <w:shd w:val="clear" w:color="auto" w:fill="auto"/>
          </w:tcPr>
          <w:p w14:paraId="14D90C17" w14:textId="77777777" w:rsidR="00AE5911" w:rsidRPr="00F17985" w:rsidRDefault="00AE5911" w:rsidP="00AE591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B19CA7" w14:textId="70A22BF4" w:rsidR="00AE5911" w:rsidRPr="00F17985" w:rsidRDefault="00AE5911" w:rsidP="00AE591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AE5911" w:rsidRPr="00A844EE" w14:paraId="05D474A0" w14:textId="3571AF7F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30B9F2E" w14:textId="77777777" w:rsidR="00AE5911" w:rsidRPr="00F17985" w:rsidRDefault="00AE5911" w:rsidP="00AE591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65666EC1" w14:textId="5C923FB8" w:rsidR="00AE5911" w:rsidRPr="00F17985" w:rsidRDefault="00AE5911" w:rsidP="00AE5911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AE5911" w:rsidRPr="00A844EE" w14:paraId="18E886ED" w14:textId="6CE0D3A7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428AE4A2" w14:textId="072503FF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1F1C4" w14:textId="71481C4D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11</w:t>
            </w: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AC6E11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714</w:t>
            </w:r>
          </w:p>
        </w:tc>
        <w:tc>
          <w:tcPr>
            <w:tcW w:w="284" w:type="dxa"/>
            <w:shd w:val="clear" w:color="auto" w:fill="auto"/>
          </w:tcPr>
          <w:p w14:paraId="5F54E104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49371C" w14:textId="15626E9E" w:rsidR="00AE5911" w:rsidRPr="00F17985" w:rsidRDefault="00AE5911" w:rsidP="00580AB4">
            <w:pPr>
              <w:tabs>
                <w:tab w:val="decimal" w:pos="776"/>
                <w:tab w:val="left" w:pos="1129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5</w:t>
            </w: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42</w:t>
            </w: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AE5911" w:rsidRPr="00A844EE" w14:paraId="104A90AC" w14:textId="6BEE9563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2B8CFDA0" w14:textId="1AFF85E4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EAC08F" w14:textId="08525D46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1,208</w:t>
            </w:r>
          </w:p>
        </w:tc>
        <w:tc>
          <w:tcPr>
            <w:tcW w:w="284" w:type="dxa"/>
            <w:shd w:val="clear" w:color="auto" w:fill="auto"/>
          </w:tcPr>
          <w:p w14:paraId="7AEA1B31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22090" w14:textId="7C3A61F6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1,346</w:t>
            </w:r>
          </w:p>
        </w:tc>
      </w:tr>
      <w:tr w:rsidR="00AE5911" w:rsidRPr="00A844EE" w14:paraId="568DDC36" w14:textId="5357CD02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79CDB6C" w14:textId="66609B1D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A75E7" w14:textId="32486BA7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54,390</w:t>
            </w:r>
          </w:p>
        </w:tc>
        <w:tc>
          <w:tcPr>
            <w:tcW w:w="284" w:type="dxa"/>
            <w:shd w:val="clear" w:color="auto" w:fill="auto"/>
          </w:tcPr>
          <w:p w14:paraId="7BAA1D8B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3C5CCD" w14:textId="66CD0DE8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57,271</w:t>
            </w:r>
          </w:p>
        </w:tc>
      </w:tr>
      <w:tr w:rsidR="00AE5911" w:rsidRPr="00A844EE" w14:paraId="3C1F7C8A" w14:textId="67E9E3E6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B45DFDB" w14:textId="07E967A1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A99F09" w14:textId="004E2C60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22,394</w:t>
            </w:r>
          </w:p>
        </w:tc>
        <w:tc>
          <w:tcPr>
            <w:tcW w:w="284" w:type="dxa"/>
            <w:shd w:val="clear" w:color="auto" w:fill="auto"/>
          </w:tcPr>
          <w:p w14:paraId="20470B3E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86FD5F" w14:textId="639B5AB7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30,051</w:t>
            </w:r>
          </w:p>
        </w:tc>
      </w:tr>
      <w:tr w:rsidR="00AE5911" w:rsidRPr="00A844EE" w14:paraId="4C75CF0E" w14:textId="3F03D83A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EF97E18" w14:textId="77133D84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672EE4" w14:textId="77777777" w:rsidR="00AE5911" w:rsidRPr="00F17985" w:rsidRDefault="00AE59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657EC84D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D72C41" w14:textId="77777777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E5911" w:rsidRPr="00A844EE" w14:paraId="08D67ECB" w14:textId="6545163E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5E953270" w14:textId="42027E2A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CD12D" w14:textId="3A2DC4FC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184,895</w:t>
            </w:r>
          </w:p>
        </w:tc>
        <w:tc>
          <w:tcPr>
            <w:tcW w:w="284" w:type="dxa"/>
            <w:shd w:val="clear" w:color="auto" w:fill="auto"/>
          </w:tcPr>
          <w:p w14:paraId="12B160B3" w14:textId="77777777" w:rsidR="00AE5911" w:rsidRPr="00F17985" w:rsidRDefault="00AE5911" w:rsidP="00AE5911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D77317" w14:textId="59F40BBA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185,088</w:t>
            </w:r>
          </w:p>
        </w:tc>
      </w:tr>
      <w:tr w:rsidR="00AE5911" w:rsidRPr="00A844EE" w14:paraId="35ABA3F4" w14:textId="26A38DD5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27CAD4AA" w14:textId="36C6D4B0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D49F6" w14:textId="0B44D944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169,762</w:t>
            </w:r>
          </w:p>
        </w:tc>
        <w:tc>
          <w:tcPr>
            <w:tcW w:w="284" w:type="dxa"/>
            <w:shd w:val="clear" w:color="auto" w:fill="auto"/>
          </w:tcPr>
          <w:p w14:paraId="4F1B31CA" w14:textId="77777777" w:rsidR="00AE5911" w:rsidRPr="00F17985" w:rsidRDefault="00AE5911" w:rsidP="00AE5911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5200E6" w14:textId="0272B1F8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176,519</w:t>
            </w:r>
          </w:p>
        </w:tc>
      </w:tr>
      <w:tr w:rsidR="00AE5911" w:rsidRPr="00A844EE" w14:paraId="319CE664" w14:textId="17AC0481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4BD9472" w14:textId="4065D979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493DC" w14:textId="4932C34C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11,981</w:t>
            </w:r>
          </w:p>
        </w:tc>
        <w:tc>
          <w:tcPr>
            <w:tcW w:w="284" w:type="dxa"/>
            <w:shd w:val="clear" w:color="auto" w:fill="auto"/>
          </w:tcPr>
          <w:p w14:paraId="0CD92C7A" w14:textId="77777777" w:rsidR="00AE5911" w:rsidRPr="00F17985" w:rsidRDefault="00AE5911" w:rsidP="00AE5911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8BF7BA" w14:textId="052230F1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5,880</w:t>
            </w:r>
          </w:p>
        </w:tc>
      </w:tr>
      <w:tr w:rsidR="00AE5911" w:rsidRPr="00A844EE" w14:paraId="25E3E867" w14:textId="44030762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6B3F6943" w14:textId="7E3817BC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68AF3D59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100,932</w:t>
            </w:r>
          </w:p>
        </w:tc>
        <w:tc>
          <w:tcPr>
            <w:tcW w:w="284" w:type="dxa"/>
            <w:shd w:val="clear" w:color="auto" w:fill="auto"/>
          </w:tcPr>
          <w:p w14:paraId="37104E63" w14:textId="77777777" w:rsidR="00AE5911" w:rsidRPr="00F17985" w:rsidRDefault="00AE5911" w:rsidP="00AE5911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9C0475" w14:textId="0BBC49B9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70,325</w:t>
            </w:r>
          </w:p>
        </w:tc>
      </w:tr>
      <w:tr w:rsidR="00AE5911" w:rsidRPr="00A844EE" w14:paraId="3ABBA61D" w14:textId="47087D3C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33577695" w14:textId="0A023C3E" w:rsidR="00AE5911" w:rsidRPr="00F17985" w:rsidRDefault="00AE5911" w:rsidP="00AE5911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0CAEB20E" w:rsidR="00AE5911" w:rsidRPr="00F17985" w:rsidRDefault="00AC6E11" w:rsidP="00AE5911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C6E1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557,276</w:t>
            </w:r>
          </w:p>
        </w:tc>
        <w:tc>
          <w:tcPr>
            <w:tcW w:w="284" w:type="dxa"/>
            <w:shd w:val="clear" w:color="auto" w:fill="auto"/>
          </w:tcPr>
          <w:p w14:paraId="1C26129F" w14:textId="77777777" w:rsidR="00AE5911" w:rsidRPr="00F17985" w:rsidRDefault="00AE5911" w:rsidP="00AE5911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51650335" w:rsidR="00AE5911" w:rsidRPr="00F17985" w:rsidRDefault="00AE5911" w:rsidP="00580AB4">
            <w:pPr>
              <w:tabs>
                <w:tab w:val="decimal" w:pos="776"/>
                <w:tab w:val="left" w:pos="1129"/>
                <w:tab w:val="left" w:pos="1222"/>
              </w:tabs>
              <w:suppressAutoHyphens/>
              <w:spacing w:after="0" w:line="240" w:lineRule="auto"/>
              <w:ind w:left="-72" w:right="139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531,904</w:t>
            </w:r>
          </w:p>
        </w:tc>
      </w:tr>
    </w:tbl>
    <w:p w14:paraId="17CA776F" w14:textId="77777777" w:rsidR="00305AFA" w:rsidRPr="00795612" w:rsidRDefault="00305AF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179AC8A" w14:textId="02926654" w:rsidR="00420371" w:rsidRPr="00E95AF5" w:rsidRDefault="00D3534B" w:rsidP="00420371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</w:pPr>
      <w:r w:rsidRPr="00FC73FE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x-none" w:eastAsia="zh-CN"/>
        </w:rPr>
        <w:t xml:space="preserve">ในเดือนกรกฎาคม </w:t>
      </w:r>
      <w:r w:rsidR="00FE545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>2566</w:t>
      </w:r>
      <w:r w:rsidRPr="00FC73FE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x-none" w:eastAsia="zh-CN"/>
        </w:rPr>
        <w:t xml:space="preserve"> ศาลในประเทศอังกฤษมีคำพิพากษายกฟ้องบริษัทย่อยแห่งหนึ่ง ซึ่งเคยถูกฟ้องเป็นจำเลยร่วมในคดีแพ่งคดีหนึ่ง </w:t>
      </w:r>
      <w:r w:rsidR="003D365F" w:rsidRPr="003D365F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  <w:lang w:val="x-none" w:eastAsia="zh-CN"/>
        </w:rPr>
        <w:t>โดย</w:t>
      </w:r>
      <w:r w:rsidRPr="00FC73FE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x-none" w:eastAsia="zh-CN"/>
        </w:rPr>
        <w:t>บริษัทย่อยไม่ต้องรับผิดชอบความเสียหายใด ๆ กับคดีนี้</w:t>
      </w:r>
      <w:r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 xml:space="preserve"> </w:t>
      </w:r>
    </w:p>
    <w:p w14:paraId="52C16EC9" w14:textId="77777777" w:rsidR="00F81A2D" w:rsidRDefault="00F81A2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624A2C63" w14:textId="5D7D4B39" w:rsidR="00B742E5" w:rsidRPr="00A844EE" w:rsidRDefault="00F239B3" w:rsidP="004218FF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21" w:name="_Toc141724704"/>
      <w:r w:rsidR="00B742E5" w:rsidRPr="00A844EE">
        <w:rPr>
          <w:cs/>
        </w:rPr>
        <w:t>บุคคลหรือกิจการที่เกี่ยวข้องกัน</w:t>
      </w:r>
      <w:bookmarkEnd w:id="21"/>
    </w:p>
    <w:p w14:paraId="6DEADD3F" w14:textId="77777777" w:rsidR="00B77ABA" w:rsidRPr="00795612" w:rsidRDefault="00B77AB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B65ABD2" w14:textId="73B8FA91" w:rsidR="00080BA2" w:rsidRDefault="00231A14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="00D91301">
        <w:rPr>
          <w:rFonts w:asciiTheme="majorBidi" w:eastAsia="Calibri" w:hAnsiTheme="majorBidi" w:cstheme="majorBidi"/>
          <w:sz w:val="30"/>
          <w:szCs w:val="30"/>
        </w:rPr>
        <w:br/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ในการคิดราคา โดยเป็นเงื่อนไขปกติของการทำธุรกิจ หรือเป็นไปตามสัญญาที่ตกลงกันไว้ </w:t>
      </w:r>
    </w:p>
    <w:p w14:paraId="34828002" w14:textId="77777777" w:rsidR="00F81A2D" w:rsidRPr="00F81A2D" w:rsidRDefault="00F81A2D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37F68E9" w14:textId="365CD1A9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A05CD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และภาระผูกพัน</w:t>
      </w:r>
    </w:p>
    <w:p w14:paraId="2D8D2432" w14:textId="77777777" w:rsidR="00380C2A" w:rsidRPr="00795612" w:rsidRDefault="00380C2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1466E5" w:rsidRPr="00A844EE" w14:paraId="7E948336" w14:textId="0E4ADCEC" w:rsidTr="001466E5">
        <w:trPr>
          <w:cantSplit/>
          <w:tblHeader/>
        </w:trPr>
        <w:tc>
          <w:tcPr>
            <w:tcW w:w="4049" w:type="dxa"/>
          </w:tcPr>
          <w:p w14:paraId="1AB25B99" w14:textId="77777777" w:rsidR="001466E5" w:rsidRPr="00701592" w:rsidRDefault="001466E5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4770B05B" w14:textId="77777777" w:rsidR="001466E5" w:rsidRPr="00701592" w:rsidRDefault="001466E5" w:rsidP="00560F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909F424" w14:textId="4157FCC5" w:rsidR="001466E5" w:rsidRPr="00701592" w:rsidRDefault="001466E5" w:rsidP="00560F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01592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FE6F7A" w:rsidRPr="00A844EE" w14:paraId="4412E3AF" w14:textId="5DA1751E" w:rsidTr="00560F12">
        <w:trPr>
          <w:cantSplit/>
          <w:tblHeader/>
        </w:trPr>
        <w:tc>
          <w:tcPr>
            <w:tcW w:w="4049" w:type="dxa"/>
          </w:tcPr>
          <w:p w14:paraId="045CDF5D" w14:textId="77777777" w:rsidR="00FE6F7A" w:rsidRPr="00701592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1AC8D" w14:textId="78FE281A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9" w:type="dxa"/>
            <w:vAlign w:val="bottom"/>
          </w:tcPr>
          <w:p w14:paraId="47759F26" w14:textId="244DD984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6674D73" w14:textId="563EC6E8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9" w:type="dxa"/>
            <w:vAlign w:val="bottom"/>
          </w:tcPr>
          <w:p w14:paraId="1616F623" w14:textId="558EBE2F" w:rsidR="00FE6F7A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FE6F7A" w:rsidRPr="00A844EE" w14:paraId="1741F355" w14:textId="537CE124" w:rsidTr="00560F12">
        <w:trPr>
          <w:cantSplit/>
          <w:tblHeader/>
        </w:trPr>
        <w:tc>
          <w:tcPr>
            <w:tcW w:w="4049" w:type="dxa"/>
          </w:tcPr>
          <w:p w14:paraId="227AA4B5" w14:textId="77777777" w:rsidR="00FE6F7A" w:rsidRPr="00701592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0D716B" w14:textId="2C493D90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bottom"/>
          </w:tcPr>
          <w:p w14:paraId="5CC50284" w14:textId="69B27008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CFE6A55" w14:textId="56F2EB4D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bottom"/>
          </w:tcPr>
          <w:p w14:paraId="78D5F5EB" w14:textId="6022FDCB" w:rsidR="00FE6F7A" w:rsidRPr="00701592" w:rsidRDefault="00FE6F7A" w:rsidP="00FE6F7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FE6F7A" w:rsidRPr="00A844EE" w14:paraId="2E8F347E" w14:textId="7E086EB5" w:rsidTr="00560F12">
        <w:trPr>
          <w:cantSplit/>
          <w:tblHeader/>
        </w:trPr>
        <w:tc>
          <w:tcPr>
            <w:tcW w:w="4049" w:type="dxa"/>
          </w:tcPr>
          <w:p w14:paraId="21CBAEFB" w14:textId="77777777" w:rsidR="00FE6F7A" w:rsidRPr="00701592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248C0CD1" w14:textId="0DF239FF" w:rsidR="00FE6F7A" w:rsidRPr="00701592" w:rsidRDefault="00FE6F7A" w:rsidP="00FE6F7A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FE6F7A" w:rsidRPr="00A844EE" w14:paraId="1F963D0E" w14:textId="6EE84289" w:rsidTr="001466E5">
        <w:trPr>
          <w:cantSplit/>
        </w:trPr>
        <w:tc>
          <w:tcPr>
            <w:tcW w:w="4049" w:type="dxa"/>
          </w:tcPr>
          <w:p w14:paraId="46DD7FC5" w14:textId="77777777" w:rsidR="00FE6F7A" w:rsidRPr="009F039F" w:rsidRDefault="00FE6F7A" w:rsidP="00FE6F7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3A7B72AC" w14:textId="77777777" w:rsidR="00FE6F7A" w:rsidRPr="009F039F" w:rsidRDefault="00FE6F7A" w:rsidP="00FE6F7A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2CEAFC9D" w14:textId="77777777" w:rsidR="00FE6F7A" w:rsidRPr="009F039F" w:rsidRDefault="00FE6F7A" w:rsidP="00FE6F7A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DE9DB7E" w14:textId="77777777" w:rsidR="00FE6F7A" w:rsidRPr="009F039F" w:rsidRDefault="00FE6F7A" w:rsidP="00FE6F7A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F4D7BE7" w14:textId="77777777" w:rsidR="00FE6F7A" w:rsidRPr="009F039F" w:rsidRDefault="00FE6F7A" w:rsidP="00FE6F7A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97360" w:rsidRPr="00A844EE" w14:paraId="5DB30649" w14:textId="5DDDC0D2">
        <w:trPr>
          <w:cantSplit/>
        </w:trPr>
        <w:tc>
          <w:tcPr>
            <w:tcW w:w="4049" w:type="dxa"/>
          </w:tcPr>
          <w:p w14:paraId="61B0F21D" w14:textId="74E5B488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  <w:r w:rsidRPr="006355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5C452CEF" w14:textId="2CB7A224" w:rsidR="00F97360" w:rsidRPr="009F039F" w:rsidRDefault="00F97360" w:rsidP="000B1A4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64D9A3F7" w14:textId="020DA6B1" w:rsidR="00F97360" w:rsidRPr="009F039F" w:rsidRDefault="00F97360" w:rsidP="000B1A42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C741E17" w14:textId="0A272E0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41</w:t>
            </w: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779</w:t>
            </w:r>
          </w:p>
        </w:tc>
        <w:tc>
          <w:tcPr>
            <w:tcW w:w="1349" w:type="dxa"/>
          </w:tcPr>
          <w:p w14:paraId="1F3B1581" w14:textId="199E2571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7,412</w:t>
            </w:r>
          </w:p>
        </w:tc>
      </w:tr>
      <w:tr w:rsidR="00F97360" w:rsidRPr="00A844EE" w14:paraId="02E1785D" w14:textId="77777777">
        <w:trPr>
          <w:cantSplit/>
        </w:trPr>
        <w:tc>
          <w:tcPr>
            <w:tcW w:w="4049" w:type="dxa"/>
          </w:tcPr>
          <w:p w14:paraId="44F23648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1B19504F" w14:textId="1BD3F82D" w:rsidR="00F97360" w:rsidRPr="009F039F" w:rsidRDefault="00F97360" w:rsidP="000B1A4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352AAC9C" w14:textId="77777777" w:rsidR="00F97360" w:rsidRPr="009F039F" w:rsidRDefault="00F97360" w:rsidP="000B1A42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412CA235" w14:textId="3612806E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41,676</w:t>
            </w:r>
          </w:p>
        </w:tc>
        <w:tc>
          <w:tcPr>
            <w:tcW w:w="1349" w:type="dxa"/>
          </w:tcPr>
          <w:p w14:paraId="6857944F" w14:textId="1BC8A81E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26</w:t>
            </w:r>
            <w:r w:rsidR="000327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454</w:t>
            </w:r>
          </w:p>
        </w:tc>
      </w:tr>
      <w:tr w:rsidR="00F97360" w:rsidRPr="00A844EE" w14:paraId="5E0149C8" w14:textId="1085A34F">
        <w:trPr>
          <w:cantSplit/>
        </w:trPr>
        <w:tc>
          <w:tcPr>
            <w:tcW w:w="4049" w:type="dxa"/>
          </w:tcPr>
          <w:p w14:paraId="638D06A8" w14:textId="3369D2DD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  <w:r w:rsidR="003B0E2C"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44545CE" w14:textId="35E3DA2B" w:rsidR="00F97360" w:rsidRPr="009F039F" w:rsidRDefault="00F97360" w:rsidP="000B1A4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6093C374" w14:textId="272E5E1B" w:rsidR="00F97360" w:rsidRPr="009F039F" w:rsidRDefault="00F97360" w:rsidP="000B1A42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FBE2E41" w14:textId="3D8E7B30" w:rsidR="00F97360" w:rsidRPr="009F039F" w:rsidRDefault="00F97360" w:rsidP="00F97360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-   </w:t>
            </w:r>
          </w:p>
        </w:tc>
        <w:tc>
          <w:tcPr>
            <w:tcW w:w="1349" w:type="dxa"/>
          </w:tcPr>
          <w:p w14:paraId="71D6B7BC" w14:textId="517F76F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1,460</w:t>
            </w:r>
          </w:p>
        </w:tc>
      </w:tr>
      <w:tr w:rsidR="00F97360" w:rsidRPr="00A844EE" w14:paraId="15AA53AF" w14:textId="77777777">
        <w:trPr>
          <w:cantSplit/>
        </w:trPr>
        <w:tc>
          <w:tcPr>
            <w:tcW w:w="4049" w:type="dxa"/>
          </w:tcPr>
          <w:p w14:paraId="045F353F" w14:textId="19B6B416" w:rsidR="00F97360" w:rsidRPr="009F039F" w:rsidRDefault="004447AB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="00EF0CD2"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  <w:vAlign w:val="center"/>
          </w:tcPr>
          <w:p w14:paraId="538A69B5" w14:textId="01356796" w:rsidR="00F97360" w:rsidRPr="009F039F" w:rsidRDefault="00F97360" w:rsidP="000B1A4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0062AF6" w14:textId="597FD647" w:rsidR="00F97360" w:rsidRPr="009F039F" w:rsidRDefault="00F97360" w:rsidP="000B1A42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53" w:type="dxa"/>
          </w:tcPr>
          <w:p w14:paraId="07AAC98E" w14:textId="747BAD5E" w:rsidR="00F97360" w:rsidRPr="00F97360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(186)</w:t>
            </w:r>
          </w:p>
        </w:tc>
        <w:tc>
          <w:tcPr>
            <w:tcW w:w="1349" w:type="dxa"/>
          </w:tcPr>
          <w:p w14:paraId="3E030A2E" w14:textId="47B6EE9A" w:rsidR="00F97360" w:rsidRPr="009F039F" w:rsidRDefault="00F97360" w:rsidP="00F97360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F97360" w:rsidRPr="00A844EE" w14:paraId="16B70AFC" w14:textId="49458C3C">
        <w:trPr>
          <w:cantSplit/>
        </w:trPr>
        <w:tc>
          <w:tcPr>
            <w:tcW w:w="4049" w:type="dxa"/>
          </w:tcPr>
          <w:p w14:paraId="72785326" w14:textId="04FD592E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  <w:vAlign w:val="center"/>
          </w:tcPr>
          <w:p w14:paraId="0D1ABC50" w14:textId="78D38F4D" w:rsidR="00F97360" w:rsidRPr="009F039F" w:rsidRDefault="00F97360" w:rsidP="000B1A4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5B704EE" w14:textId="068FB540" w:rsidR="00F97360" w:rsidRPr="009F039F" w:rsidRDefault="00F97360" w:rsidP="000B1A42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944FD51" w14:textId="3F79A9EF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227</w:t>
            </w:r>
          </w:p>
        </w:tc>
        <w:tc>
          <w:tcPr>
            <w:tcW w:w="1349" w:type="dxa"/>
          </w:tcPr>
          <w:p w14:paraId="0C21B717" w14:textId="502B334E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</w:p>
        </w:tc>
      </w:tr>
      <w:tr w:rsidR="00F97360" w:rsidRPr="00A844EE" w14:paraId="0FBD2231" w14:textId="70AD7B8B" w:rsidTr="00F81A2D">
        <w:trPr>
          <w:cantSplit/>
          <w:trHeight w:val="110"/>
        </w:trPr>
        <w:tc>
          <w:tcPr>
            <w:tcW w:w="4049" w:type="dxa"/>
          </w:tcPr>
          <w:p w14:paraId="072D1102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66F23AB0" w14:textId="77777777" w:rsidR="00F97360" w:rsidRPr="009F039F" w:rsidRDefault="00F97360" w:rsidP="00F97360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5C25E48" w14:textId="77777777" w:rsidR="00F97360" w:rsidRPr="009F039F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CA7E306" w14:textId="77777777" w:rsidR="00F97360" w:rsidRPr="009F039F" w:rsidRDefault="00F97360" w:rsidP="00F9736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A696CFF" w14:textId="77777777" w:rsidR="00F97360" w:rsidRPr="009F039F" w:rsidRDefault="00F97360" w:rsidP="00F9736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97360" w:rsidRPr="00A844EE" w14:paraId="6F48E8B7" w14:textId="4256B8A8" w:rsidTr="001466E5">
        <w:trPr>
          <w:cantSplit/>
        </w:trPr>
        <w:tc>
          <w:tcPr>
            <w:tcW w:w="4049" w:type="dxa"/>
          </w:tcPr>
          <w:p w14:paraId="65D57070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48477332" w14:textId="7777777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81B1E53" w14:textId="77777777" w:rsidR="00F97360" w:rsidRPr="009F039F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43675C33" w14:textId="77777777" w:rsidR="00F97360" w:rsidRPr="009F039F" w:rsidRDefault="00F97360" w:rsidP="00F9736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3F6F008" w14:textId="77777777" w:rsidR="00F97360" w:rsidRPr="009F039F" w:rsidRDefault="00F97360" w:rsidP="00F9736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97360" w:rsidRPr="00A844EE" w14:paraId="61143616" w14:textId="312E8C64" w:rsidTr="001466E5">
        <w:trPr>
          <w:cantSplit/>
        </w:trPr>
        <w:tc>
          <w:tcPr>
            <w:tcW w:w="4049" w:type="dxa"/>
          </w:tcPr>
          <w:p w14:paraId="5B14ACAA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4330DD16" w14:textId="58415EB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8,017</w:t>
            </w:r>
          </w:p>
        </w:tc>
        <w:tc>
          <w:tcPr>
            <w:tcW w:w="1349" w:type="dxa"/>
            <w:vAlign w:val="center"/>
          </w:tcPr>
          <w:p w14:paraId="449E5AFA" w14:textId="1792FFFA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8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315</w:t>
            </w:r>
          </w:p>
        </w:tc>
        <w:tc>
          <w:tcPr>
            <w:tcW w:w="1353" w:type="dxa"/>
          </w:tcPr>
          <w:p w14:paraId="0A14F553" w14:textId="6A81592B" w:rsidR="00F97360" w:rsidRPr="009F039F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61CCA341" w14:textId="20210246" w:rsidR="00F97360" w:rsidRPr="009F039F" w:rsidRDefault="00F97360" w:rsidP="00F97360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97360" w:rsidRPr="00A844EE" w14:paraId="3368FF42" w14:textId="777CF617" w:rsidTr="001466E5">
        <w:trPr>
          <w:cantSplit/>
        </w:trPr>
        <w:tc>
          <w:tcPr>
            <w:tcW w:w="4049" w:type="dxa"/>
          </w:tcPr>
          <w:p w14:paraId="5F6BC807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  <w:vAlign w:val="center"/>
          </w:tcPr>
          <w:p w14:paraId="44E58CCF" w14:textId="7A8FFEE8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310</w:t>
            </w:r>
          </w:p>
        </w:tc>
        <w:tc>
          <w:tcPr>
            <w:tcW w:w="1349" w:type="dxa"/>
            <w:vAlign w:val="center"/>
          </w:tcPr>
          <w:p w14:paraId="3557B9FD" w14:textId="6A31DB0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346</w:t>
            </w:r>
          </w:p>
        </w:tc>
        <w:tc>
          <w:tcPr>
            <w:tcW w:w="1353" w:type="dxa"/>
          </w:tcPr>
          <w:p w14:paraId="0187021F" w14:textId="7F46A541" w:rsidR="00F97360" w:rsidRPr="009F039F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FF9BD61" w14:textId="45A489B7" w:rsidR="00F97360" w:rsidRPr="009F039F" w:rsidRDefault="00F97360" w:rsidP="008E3445">
            <w:pPr>
              <w:tabs>
                <w:tab w:val="left" w:pos="70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97360" w:rsidRPr="00A844EE" w14:paraId="4264725F" w14:textId="0CD13C87" w:rsidTr="001466E5">
        <w:trPr>
          <w:cantSplit/>
        </w:trPr>
        <w:tc>
          <w:tcPr>
            <w:tcW w:w="4049" w:type="dxa"/>
          </w:tcPr>
          <w:p w14:paraId="5E154FF5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  <w:vAlign w:val="center"/>
          </w:tcPr>
          <w:p w14:paraId="72A94C32" w14:textId="26C1F88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136</w:t>
            </w:r>
          </w:p>
        </w:tc>
        <w:tc>
          <w:tcPr>
            <w:tcW w:w="1349" w:type="dxa"/>
            <w:vAlign w:val="center"/>
          </w:tcPr>
          <w:p w14:paraId="63DD08C2" w14:textId="7A7F9658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435</w:t>
            </w:r>
          </w:p>
        </w:tc>
        <w:tc>
          <w:tcPr>
            <w:tcW w:w="1353" w:type="dxa"/>
          </w:tcPr>
          <w:p w14:paraId="31A5D837" w14:textId="543E9843" w:rsidR="00F97360" w:rsidRPr="009F039F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0BCE00" w14:textId="3681B12A" w:rsidR="00F97360" w:rsidRPr="009F039F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97360" w:rsidRPr="00A844EE" w14:paraId="1BD29C31" w14:textId="6B403CEA" w:rsidTr="009F039F">
        <w:trPr>
          <w:cantSplit/>
          <w:trHeight w:val="80"/>
        </w:trPr>
        <w:tc>
          <w:tcPr>
            <w:tcW w:w="4049" w:type="dxa"/>
          </w:tcPr>
          <w:p w14:paraId="22848FCA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528CF3BA" w14:textId="7777777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46EFB05" w14:textId="77777777" w:rsidR="00F97360" w:rsidRPr="009F039F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A09721" w14:textId="77777777" w:rsidR="00F97360" w:rsidRPr="009F039F" w:rsidRDefault="00F97360" w:rsidP="00F9736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A6DD439" w14:textId="77777777" w:rsidR="00F97360" w:rsidRPr="009F039F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97360" w:rsidRPr="00A844EE" w14:paraId="4F896472" w14:textId="6D278F37" w:rsidTr="001466E5">
        <w:trPr>
          <w:cantSplit/>
        </w:trPr>
        <w:tc>
          <w:tcPr>
            <w:tcW w:w="4049" w:type="dxa"/>
          </w:tcPr>
          <w:p w14:paraId="79BEB70C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248150DB" w14:textId="7777777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007A107" w14:textId="77777777" w:rsidR="00F97360" w:rsidRPr="009F039F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FB93741" w14:textId="77777777" w:rsidR="00F97360" w:rsidRPr="009F039F" w:rsidRDefault="00F97360" w:rsidP="00F9736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AE14B6" w14:textId="77777777" w:rsidR="00F97360" w:rsidRPr="009F039F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97360" w:rsidRPr="00A844EE" w14:paraId="60D941D7" w14:textId="5BBD465B" w:rsidTr="001466E5">
        <w:trPr>
          <w:cantSplit/>
        </w:trPr>
        <w:tc>
          <w:tcPr>
            <w:tcW w:w="4049" w:type="dxa"/>
          </w:tcPr>
          <w:p w14:paraId="64DF4D37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65A23515" w14:textId="32600110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</w:t>
            </w: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000</w:t>
            </w:r>
          </w:p>
        </w:tc>
        <w:tc>
          <w:tcPr>
            <w:tcW w:w="1349" w:type="dxa"/>
            <w:vAlign w:val="center"/>
          </w:tcPr>
          <w:p w14:paraId="1ADB5B5F" w14:textId="34B1DE3F" w:rsidR="00F97360" w:rsidRPr="009F039F" w:rsidRDefault="00F97360" w:rsidP="00F97360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700</w:t>
            </w:r>
          </w:p>
        </w:tc>
        <w:tc>
          <w:tcPr>
            <w:tcW w:w="1353" w:type="dxa"/>
          </w:tcPr>
          <w:p w14:paraId="6C4CFED6" w14:textId="2924EBD1" w:rsidR="00F97360" w:rsidRPr="008E1A27" w:rsidRDefault="008E1A27" w:rsidP="008E1A2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E1A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2,012</w:t>
            </w:r>
          </w:p>
        </w:tc>
        <w:tc>
          <w:tcPr>
            <w:tcW w:w="1349" w:type="dxa"/>
          </w:tcPr>
          <w:p w14:paraId="0740FF0F" w14:textId="4A644892" w:rsidR="00F97360" w:rsidRPr="009F039F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97360" w:rsidRPr="00A844EE" w14:paraId="6DCCFEA4" w14:textId="0CB7C8A4" w:rsidTr="001466E5">
        <w:trPr>
          <w:cantSplit/>
        </w:trPr>
        <w:tc>
          <w:tcPr>
            <w:tcW w:w="4049" w:type="dxa"/>
          </w:tcPr>
          <w:p w14:paraId="09BFB6BE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  <w:vAlign w:val="center"/>
          </w:tcPr>
          <w:p w14:paraId="1AD23E23" w14:textId="2C5F170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151</w:t>
            </w:r>
          </w:p>
        </w:tc>
        <w:tc>
          <w:tcPr>
            <w:tcW w:w="1349" w:type="dxa"/>
            <w:vAlign w:val="center"/>
          </w:tcPr>
          <w:p w14:paraId="0EA69784" w14:textId="13D8D5D9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319</w:t>
            </w:r>
          </w:p>
        </w:tc>
        <w:tc>
          <w:tcPr>
            <w:tcW w:w="1353" w:type="dxa"/>
          </w:tcPr>
          <w:p w14:paraId="280F4B6B" w14:textId="787AEAC5" w:rsidR="00F97360" w:rsidRPr="009F039F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608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198ECBC" w14:textId="652E186D" w:rsidR="00F97360" w:rsidRPr="009F039F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97360" w:rsidRPr="00A844EE" w14:paraId="62A68C94" w14:textId="23392C0E" w:rsidTr="009F039F">
        <w:trPr>
          <w:cantSplit/>
          <w:trHeight w:val="113"/>
        </w:trPr>
        <w:tc>
          <w:tcPr>
            <w:tcW w:w="4049" w:type="dxa"/>
          </w:tcPr>
          <w:p w14:paraId="6C51D150" w14:textId="6939D4D8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19D7CE18" w14:textId="7777777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70A3515" w14:textId="77777777" w:rsidR="00F97360" w:rsidRPr="009F039F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2DA3093F" w14:textId="77777777" w:rsidR="00F97360" w:rsidRPr="009F039F" w:rsidRDefault="00F97360" w:rsidP="00F9736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5BD2E6" w14:textId="77777777" w:rsidR="00F97360" w:rsidRPr="009F039F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97360" w:rsidRPr="00A844EE" w14:paraId="0CC0A222" w14:textId="517BE265" w:rsidTr="001466E5">
        <w:trPr>
          <w:cantSplit/>
        </w:trPr>
        <w:tc>
          <w:tcPr>
            <w:tcW w:w="4049" w:type="dxa"/>
          </w:tcPr>
          <w:p w14:paraId="2A6BE9AD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08F05882" w14:textId="77777777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78031B8" w14:textId="77777777" w:rsidR="00F97360" w:rsidRPr="009F039F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C00260D" w14:textId="77777777" w:rsidR="00F97360" w:rsidRPr="009F039F" w:rsidRDefault="00F97360" w:rsidP="00F9736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A91530" w14:textId="77777777" w:rsidR="00F97360" w:rsidRPr="009F039F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97360" w:rsidRPr="00A844EE" w14:paraId="4B6531DE" w14:textId="09E491E2" w:rsidTr="001466E5">
        <w:trPr>
          <w:cantSplit/>
        </w:trPr>
        <w:tc>
          <w:tcPr>
            <w:tcW w:w="4049" w:type="dxa"/>
          </w:tcPr>
          <w:p w14:paraId="5518AAEC" w14:textId="77777777" w:rsidR="00F97360" w:rsidRPr="009F039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61FEE5" w14:textId="7EEB8060" w:rsidR="00F97360" w:rsidRPr="009F039F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8</w:t>
            </w:r>
            <w:r w:rsidRPr="00F9736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261</w:t>
            </w:r>
          </w:p>
        </w:tc>
        <w:tc>
          <w:tcPr>
            <w:tcW w:w="1349" w:type="dxa"/>
          </w:tcPr>
          <w:p w14:paraId="007C64E5" w14:textId="3D3ACFA0" w:rsidR="00F97360" w:rsidRPr="009F039F" w:rsidRDefault="00F97360" w:rsidP="00F97360">
            <w:pPr>
              <w:tabs>
                <w:tab w:val="decimal" w:pos="945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13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629</w:t>
            </w:r>
          </w:p>
        </w:tc>
        <w:tc>
          <w:tcPr>
            <w:tcW w:w="1353" w:type="dxa"/>
          </w:tcPr>
          <w:p w14:paraId="3F376687" w14:textId="1E8D7078" w:rsidR="00F97360" w:rsidRPr="009F039F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0BD361D" w14:textId="30B16DC0" w:rsidR="00F97360" w:rsidRPr="009F039F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97360" w:rsidRPr="00F81A2D" w14:paraId="671944A9" w14:textId="77777777" w:rsidTr="001466E5">
        <w:trPr>
          <w:cantSplit/>
        </w:trPr>
        <w:tc>
          <w:tcPr>
            <w:tcW w:w="4049" w:type="dxa"/>
          </w:tcPr>
          <w:p w14:paraId="68999FDA" w14:textId="77777777" w:rsidR="00F97360" w:rsidRPr="00F81A2D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68965DE9" w14:textId="77777777" w:rsidR="00F97360" w:rsidRPr="00F81A2D" w:rsidRDefault="00F97360" w:rsidP="00F97360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6B9DAD2D" w14:textId="77777777" w:rsidR="00F97360" w:rsidRPr="00F81A2D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098904" w14:textId="77777777" w:rsidR="00F97360" w:rsidRPr="00F81A2D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7DA270F" w14:textId="77777777" w:rsidR="00F97360" w:rsidRPr="00F81A2D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97360" w:rsidRPr="00F81A2D" w14:paraId="3B6D703F" w14:textId="77777777">
        <w:trPr>
          <w:cantSplit/>
        </w:trPr>
        <w:tc>
          <w:tcPr>
            <w:tcW w:w="9450" w:type="dxa"/>
            <w:gridSpan w:val="5"/>
          </w:tcPr>
          <w:p w14:paraId="312D8C55" w14:textId="1807E28D" w:rsidR="00F97360" w:rsidRPr="00277DCF" w:rsidRDefault="00F97360" w:rsidP="004B229C">
            <w:pPr>
              <w:tabs>
                <w:tab w:val="left" w:pos="252"/>
                <w:tab w:val="left" w:pos="540"/>
              </w:tabs>
              <w:suppressAutoHyphens/>
              <w:spacing w:after="0" w:line="240" w:lineRule="auto"/>
              <w:ind w:left="75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Cs w:val="22"/>
                <w:lang w:eastAsia="zh-CN"/>
              </w:rPr>
            </w:pP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vertAlign w:val="superscript"/>
                <w:lang w:eastAsia="zh-CN"/>
              </w:rPr>
              <w:t>*</w:t>
            </w: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lang w:eastAsia="zh-CN"/>
              </w:rPr>
              <w:t xml:space="preserve"> </w:t>
            </w:r>
            <w:r w:rsidR="000E2449">
              <w:rPr>
                <w:rFonts w:ascii="Angsana New" w:eastAsia="Times New Roman" w:hAnsi="Angsana New" w:cs="Angsana New"/>
                <w:color w:val="000000"/>
                <w:kern w:val="2"/>
                <w:szCs w:val="22"/>
                <w:lang w:eastAsia="zh-CN"/>
              </w:rPr>
              <w:t xml:space="preserve">  </w:t>
            </w:r>
            <w:r w:rsidRPr="00277DCF">
              <w:rPr>
                <w:rFonts w:ascii="Angsana New" w:eastAsia="Times New Roman" w:hAnsi="Angsana New" w:cs="Angsana New" w:hint="cs"/>
                <w:color w:val="000000"/>
                <w:kern w:val="2"/>
                <w:szCs w:val="22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</w:tc>
      </w:tr>
      <w:tr w:rsidR="003B0E2C" w:rsidRPr="00F81A2D" w14:paraId="0D3C34FB" w14:textId="620FAD94">
        <w:trPr>
          <w:cantSplit/>
        </w:trPr>
        <w:tc>
          <w:tcPr>
            <w:tcW w:w="9450" w:type="dxa"/>
            <w:gridSpan w:val="5"/>
          </w:tcPr>
          <w:p w14:paraId="0E82E0D5" w14:textId="2B9E2391" w:rsidR="003B0E2C" w:rsidRPr="00277DCF" w:rsidRDefault="004B229C" w:rsidP="000E2449">
            <w:pPr>
              <w:tabs>
                <w:tab w:val="left" w:pos="252"/>
                <w:tab w:val="left" w:pos="540"/>
              </w:tabs>
              <w:suppressAutoHyphens/>
              <w:spacing w:after="0" w:line="240" w:lineRule="auto"/>
              <w:ind w:left="75" w:right="-25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277DCF">
              <w:rPr>
                <w:rFonts w:asciiTheme="majorBidi" w:eastAsia="Times New Roman" w:hAnsiTheme="majorBidi" w:cstheme="majorBidi"/>
                <w:spacing w:val="-4"/>
                <w:szCs w:val="22"/>
                <w:vertAlign w:val="superscript"/>
                <w:cs/>
                <w:lang w:eastAsia="zh-CN"/>
              </w:rPr>
              <w:t>*</w:t>
            </w:r>
            <w:r w:rsidRPr="00277DCF">
              <w:rPr>
                <w:rFonts w:asciiTheme="majorBidi" w:eastAsia="Times New Roman" w:hAnsiTheme="majorBidi" w:cstheme="majorBidi"/>
                <w:spacing w:val="-4"/>
                <w:szCs w:val="22"/>
                <w:vertAlign w:val="superscript"/>
                <w:lang w:eastAsia="zh-CN"/>
              </w:rPr>
              <w:t>*</w:t>
            </w:r>
            <w:r w:rsidR="003B0E2C"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vertAlign w:val="superscript"/>
                <w:lang w:eastAsia="zh-CN"/>
              </w:rPr>
              <w:t xml:space="preserve">   </w:t>
            </w: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vertAlign w:val="superscript"/>
                <w:lang w:eastAsia="zh-CN"/>
              </w:rPr>
              <w:t xml:space="preserve"> </w:t>
            </w:r>
            <w:r w:rsidRPr="00277DCF">
              <w:rPr>
                <w:rFonts w:ascii="Angsana New" w:eastAsia="Times New Roman" w:hAnsi="Angsana New" w:cs="Angsana New"/>
                <w:color w:val="000000"/>
                <w:kern w:val="2"/>
                <w:szCs w:val="22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</w:tr>
      <w:tr w:rsidR="00F97360" w:rsidRPr="00F81A2D" w14:paraId="2F272B71" w14:textId="77777777" w:rsidTr="001466E5">
        <w:trPr>
          <w:cantSplit/>
        </w:trPr>
        <w:tc>
          <w:tcPr>
            <w:tcW w:w="4049" w:type="dxa"/>
          </w:tcPr>
          <w:p w14:paraId="01ACBA2E" w14:textId="77777777" w:rsidR="00F97360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  <w:p w14:paraId="42004803" w14:textId="77777777" w:rsidR="00A24F04" w:rsidRDefault="00A24F04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  <w:p w14:paraId="52FECA5E" w14:textId="10AFC409" w:rsidR="00946700" w:rsidRPr="00F81A2D" w:rsidRDefault="0094670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13A663C0" w14:textId="77777777" w:rsidR="00F97360" w:rsidRPr="00F81A2D" w:rsidRDefault="00F97360" w:rsidP="00F97360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714D69EE" w14:textId="77777777" w:rsidR="00F97360" w:rsidRPr="00F81A2D" w:rsidRDefault="00F97360" w:rsidP="00F9736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1E5BD9B" w14:textId="77777777" w:rsidR="00F97360" w:rsidRPr="00F81A2D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5A7BDC0" w14:textId="77777777" w:rsidR="00F97360" w:rsidRPr="00F81A2D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97360" w:rsidRPr="00A844EE" w14:paraId="16A61A04" w14:textId="6FAB75E3" w:rsidTr="001466E5">
        <w:trPr>
          <w:cantSplit/>
        </w:trPr>
        <w:tc>
          <w:tcPr>
            <w:tcW w:w="4049" w:type="dxa"/>
          </w:tcPr>
          <w:p w14:paraId="59C92BE5" w14:textId="49735240" w:rsidR="00F97360" w:rsidRPr="00EA4A1F" w:rsidRDefault="00F97360" w:rsidP="00F9736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lastRenderedPageBreak/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15A5CF32" w14:textId="77777777" w:rsidR="00F97360" w:rsidRPr="00701592" w:rsidRDefault="00F97360" w:rsidP="00F97360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50A61A5" w14:textId="77777777" w:rsidR="00F97360" w:rsidRPr="00701592" w:rsidRDefault="00F97360" w:rsidP="00F97360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A50BE6C" w14:textId="77777777" w:rsidR="00F97360" w:rsidRPr="00767E95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FD67F4D" w14:textId="77777777" w:rsidR="00F97360" w:rsidRPr="00767E95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97360" w:rsidRPr="00A844EE" w14:paraId="12AC6FD4" w14:textId="01F2A27E" w:rsidTr="001466E5">
        <w:trPr>
          <w:cantSplit/>
        </w:trPr>
        <w:tc>
          <w:tcPr>
            <w:tcW w:w="4049" w:type="dxa"/>
          </w:tcPr>
          <w:p w14:paraId="7D40CAB0" w14:textId="734AF659" w:rsidR="00F97360" w:rsidRPr="00EA4A1F" w:rsidRDefault="00F97360" w:rsidP="00F97360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350" w:type="dxa"/>
          </w:tcPr>
          <w:p w14:paraId="39ACCDD4" w14:textId="77777777" w:rsidR="00F97360" w:rsidRPr="00701592" w:rsidRDefault="00F97360" w:rsidP="00F97360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5611CA7" w14:textId="77777777" w:rsidR="00F97360" w:rsidRPr="00701592" w:rsidRDefault="00F97360" w:rsidP="00F97360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3" w:type="dxa"/>
          </w:tcPr>
          <w:p w14:paraId="6994F5F4" w14:textId="77777777" w:rsidR="00F97360" w:rsidRPr="00767E95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507159" w14:textId="77777777" w:rsidR="00F97360" w:rsidRPr="00767E95" w:rsidRDefault="00F97360" w:rsidP="00F9736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97360" w:rsidRPr="00A844EE" w14:paraId="63F55C57" w14:textId="6434A5D3" w:rsidTr="001466E5">
        <w:trPr>
          <w:cantSplit/>
        </w:trPr>
        <w:tc>
          <w:tcPr>
            <w:tcW w:w="4049" w:type="dxa"/>
          </w:tcPr>
          <w:p w14:paraId="7C4AD7DA" w14:textId="77777777" w:rsidR="00F97360" w:rsidRPr="00701592" w:rsidRDefault="00F97360" w:rsidP="00F9736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5E47BD1B" w14:textId="77673173" w:rsidR="00F97360" w:rsidRPr="003279D2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27,28</w:t>
            </w:r>
            <w:r w:rsidR="00A24F0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349" w:type="dxa"/>
            <w:vAlign w:val="center"/>
          </w:tcPr>
          <w:p w14:paraId="012E98D8" w14:textId="6C2B170E" w:rsidR="00F97360" w:rsidRPr="003279D2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28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976</w:t>
            </w:r>
          </w:p>
        </w:tc>
        <w:tc>
          <w:tcPr>
            <w:tcW w:w="1353" w:type="dxa"/>
          </w:tcPr>
          <w:p w14:paraId="73AA3663" w14:textId="42ADC470" w:rsidR="00F97360" w:rsidRPr="00767E95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493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CA6CB6" w14:textId="4B0810DA" w:rsidR="00F97360" w:rsidRPr="008753E9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F97360" w:rsidRPr="00A844EE" w14:paraId="1D7D5EC3" w14:textId="7F3733C7" w:rsidTr="001466E5">
        <w:trPr>
          <w:cantSplit/>
          <w:trHeight w:val="73"/>
        </w:trPr>
        <w:tc>
          <w:tcPr>
            <w:tcW w:w="4049" w:type="dxa"/>
          </w:tcPr>
          <w:p w14:paraId="56E45C08" w14:textId="77777777" w:rsidR="00F97360" w:rsidRPr="00701592" w:rsidRDefault="00F97360" w:rsidP="00F9736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  <w:vAlign w:val="center"/>
          </w:tcPr>
          <w:p w14:paraId="11AB845D" w14:textId="071D2BA0" w:rsidR="00F97360" w:rsidRPr="003279D2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51,06</w:t>
            </w:r>
            <w:r w:rsidR="00A24F0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center"/>
          </w:tcPr>
          <w:p w14:paraId="7C019502" w14:textId="301BDC59" w:rsidR="00F97360" w:rsidRPr="003279D2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49,984</w:t>
            </w:r>
          </w:p>
        </w:tc>
        <w:tc>
          <w:tcPr>
            <w:tcW w:w="1353" w:type="dxa"/>
          </w:tcPr>
          <w:p w14:paraId="63BE7AE4" w14:textId="1F55CB97" w:rsidR="00F97360" w:rsidRPr="00767E95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493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3CA4D83" w14:textId="21508A66" w:rsidR="00F97360" w:rsidRPr="008753E9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F97360" w:rsidRPr="00A844EE" w14:paraId="02AF691B" w14:textId="154D7C89" w:rsidTr="001466E5">
        <w:trPr>
          <w:cantSplit/>
        </w:trPr>
        <w:tc>
          <w:tcPr>
            <w:tcW w:w="4049" w:type="dxa"/>
          </w:tcPr>
          <w:p w14:paraId="6DA921D3" w14:textId="77777777" w:rsidR="00F97360" w:rsidRPr="00701592" w:rsidRDefault="00F97360" w:rsidP="00F9736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  <w:vAlign w:val="center"/>
          </w:tcPr>
          <w:p w14:paraId="0C838455" w14:textId="5B0410B4" w:rsidR="00F97360" w:rsidRPr="003279D2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9736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2,083</w:t>
            </w:r>
          </w:p>
        </w:tc>
        <w:tc>
          <w:tcPr>
            <w:tcW w:w="1349" w:type="dxa"/>
            <w:vAlign w:val="center"/>
          </w:tcPr>
          <w:p w14:paraId="2C785AEA" w14:textId="49801788" w:rsidR="00F97360" w:rsidRPr="003279D2" w:rsidRDefault="00F97360" w:rsidP="00F9736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1,459</w:t>
            </w:r>
          </w:p>
        </w:tc>
        <w:tc>
          <w:tcPr>
            <w:tcW w:w="1353" w:type="dxa"/>
          </w:tcPr>
          <w:p w14:paraId="20449907" w14:textId="39701D99" w:rsidR="00F97360" w:rsidRPr="00767E95" w:rsidRDefault="00F97360" w:rsidP="00F9736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C493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8AF448A" w14:textId="6984BBAB" w:rsidR="00F97360" w:rsidRPr="008753E9" w:rsidRDefault="00F97360" w:rsidP="00F97360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29BBE424" w14:textId="282C03C9" w:rsidR="00380C2A" w:rsidRPr="004218FF" w:rsidRDefault="00380C2A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3E82021A" w14:textId="311DB826" w:rsidR="00224623" w:rsidRPr="00277DCF" w:rsidRDefault="00B742E5" w:rsidP="00277DCF">
      <w:pPr>
        <w:tabs>
          <w:tab w:val="left" w:pos="540"/>
        </w:tabs>
        <w:suppressAutoHyphens/>
        <w:spacing w:after="0" w:line="240" w:lineRule="auto"/>
        <w:ind w:left="630" w:right="-25" w:hanging="90"/>
        <w:jc w:val="thaiDistribute"/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</w:pPr>
      <w:r w:rsidRPr="00277DCF">
        <w:rPr>
          <w:rFonts w:ascii="Angsana New" w:eastAsia="Times New Roman" w:hAnsi="Angsana New" w:cs="Angsana New"/>
          <w:color w:val="000000"/>
          <w:kern w:val="2"/>
          <w:szCs w:val="22"/>
          <w:vertAlign w:val="superscript"/>
          <w:lang w:eastAsia="zh-CN"/>
        </w:rPr>
        <w:t>*</w:t>
      </w:r>
      <w:r w:rsidRPr="00277DCF"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  <w:t xml:space="preserve"> </w:t>
      </w:r>
      <w:r w:rsidR="00F048BA" w:rsidRPr="00277DCF"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  <w:tab/>
      </w:r>
      <w:r w:rsidR="00F048BA" w:rsidRPr="00277DCF">
        <w:rPr>
          <w:rFonts w:ascii="Angsana New" w:eastAsia="Times New Roman" w:hAnsi="Angsana New" w:cs="Angsana New"/>
          <w:color w:val="000000"/>
          <w:kern w:val="2"/>
          <w:szCs w:val="22"/>
          <w:lang w:eastAsia="zh-CN"/>
        </w:rPr>
        <w:tab/>
      </w:r>
      <w:r w:rsidRPr="00277DCF">
        <w:rPr>
          <w:rFonts w:ascii="Angsana New" w:eastAsia="Times New Roman" w:hAnsi="Angsana New" w:cs="Angsana New" w:hint="cs"/>
          <w:color w:val="000000"/>
          <w:kern w:val="2"/>
          <w:szCs w:val="22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5C2E4CB7" w14:textId="77777777" w:rsidR="00F81A2D" w:rsidRPr="00F048BA" w:rsidRDefault="00F81A2D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</w:p>
    <w:p w14:paraId="1115D18C" w14:textId="47A3F7E6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A05CD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E16034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bookmarkStart w:id="22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326686" w:rsidRPr="00A844EE" w14:paraId="513CF1DA" w14:textId="77777777" w:rsidTr="000F3EF8">
        <w:trPr>
          <w:cantSplit/>
          <w:tblHeader/>
        </w:trPr>
        <w:tc>
          <w:tcPr>
            <w:tcW w:w="4045" w:type="dxa"/>
          </w:tcPr>
          <w:p w14:paraId="1D415F3E" w14:textId="77777777" w:rsidR="00326686" w:rsidRPr="00F81A2D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6FEF9F45" w14:textId="77777777" w:rsidR="00326686" w:rsidRPr="00F81A2D" w:rsidRDefault="0032668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56BDFA6C" w14:textId="77777777" w:rsidR="00326686" w:rsidRPr="00F81A2D" w:rsidRDefault="003266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F81A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90CFD" w:rsidRPr="00A844EE" w14:paraId="76EE2D26" w14:textId="77777777" w:rsidTr="000F3EF8">
        <w:trPr>
          <w:cantSplit/>
          <w:trHeight w:val="308"/>
          <w:tblHeader/>
        </w:trPr>
        <w:tc>
          <w:tcPr>
            <w:tcW w:w="4045" w:type="dxa"/>
          </w:tcPr>
          <w:p w14:paraId="2A171243" w14:textId="7C2209AE" w:rsidR="00A90CFD" w:rsidRPr="00F81A2D" w:rsidRDefault="00A90CFD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center"/>
          </w:tcPr>
          <w:p w14:paraId="5224548D" w14:textId="77777777" w:rsidR="00A90CFD" w:rsidRPr="00F81A2D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center"/>
          </w:tcPr>
          <w:p w14:paraId="56CC989C" w14:textId="77777777" w:rsidR="00A90CFD" w:rsidRPr="00F81A2D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1" w:type="dxa"/>
            <w:vAlign w:val="center"/>
          </w:tcPr>
          <w:p w14:paraId="2F75C80C" w14:textId="77777777" w:rsidR="00A90CFD" w:rsidRPr="00F81A2D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Pr="00F81A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3" w:type="dxa"/>
            <w:vAlign w:val="center"/>
          </w:tcPr>
          <w:p w14:paraId="02078E63" w14:textId="7E395EF7" w:rsidR="00A90CFD" w:rsidRPr="00F81A2D" w:rsidRDefault="00376C7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26686" w:rsidRPr="00A844EE" w14:paraId="3A6BC529" w14:textId="77777777" w:rsidTr="000F3EF8">
        <w:trPr>
          <w:cantSplit/>
          <w:tblHeader/>
        </w:trPr>
        <w:tc>
          <w:tcPr>
            <w:tcW w:w="4045" w:type="dxa"/>
          </w:tcPr>
          <w:p w14:paraId="167F0521" w14:textId="77777777" w:rsidR="00326686" w:rsidRPr="00F81A2D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1F47651" w14:textId="77777777" w:rsidR="00326686" w:rsidRPr="00F81A2D" w:rsidRDefault="00326686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90CFD" w:rsidRPr="00A844EE" w14:paraId="069CC990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3779786" w14:textId="77777777" w:rsidR="00A90CFD" w:rsidRPr="00F81A2D" w:rsidRDefault="00A90CF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2DFCE385" w14:textId="77777777" w:rsidR="00A90CFD" w:rsidRPr="00F81A2D" w:rsidRDefault="00A90CFD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1381C" w14:textId="77777777" w:rsidR="00A90CFD" w:rsidRPr="00F81A2D" w:rsidRDefault="00A90CFD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3ACE16BC" w14:textId="77777777" w:rsidR="00A90CFD" w:rsidRPr="00F81A2D" w:rsidRDefault="00A90CFD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C27F5B" w14:textId="49DCE871" w:rsidR="00A90CFD" w:rsidRPr="00F81A2D" w:rsidRDefault="00A90CFD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3EF8" w:rsidRPr="00A844EE" w14:paraId="5AD9EC3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47ED4465" w14:textId="77777777" w:rsidR="000F3EF8" w:rsidRPr="00F81A2D" w:rsidRDefault="000F3EF8" w:rsidP="000F3EF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465C189" w14:textId="001396F6" w:rsidR="000F3EF8" w:rsidRPr="000F3EF8" w:rsidRDefault="000F3EF8" w:rsidP="000F3EF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EBEA5B8" w14:textId="41130AF8" w:rsidR="000F3EF8" w:rsidRPr="00F81A2D" w:rsidRDefault="000F3EF8" w:rsidP="000F3EF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F75BFE9" w14:textId="27FB2C79" w:rsidR="000F3EF8" w:rsidRPr="000F3EF8" w:rsidRDefault="000F3EF8" w:rsidP="000F3EF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F3EF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607</w:t>
            </w:r>
          </w:p>
        </w:tc>
        <w:tc>
          <w:tcPr>
            <w:tcW w:w="1353" w:type="dxa"/>
          </w:tcPr>
          <w:p w14:paraId="72E874E8" w14:textId="1B5232DB" w:rsidR="000F3EF8" w:rsidRPr="00F81A2D" w:rsidRDefault="000F3EF8" w:rsidP="008A234E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F3EF8" w:rsidRPr="00A844EE" w14:paraId="2AB8085D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5486853" w14:textId="77777777" w:rsidR="000F3EF8" w:rsidRPr="00F81A2D" w:rsidRDefault="000F3EF8" w:rsidP="000F3EF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5D730A2" w14:textId="0A92FE5D" w:rsidR="000F3EF8" w:rsidRPr="000F3EF8" w:rsidRDefault="000F3EF8" w:rsidP="000F3EF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B71BA0D" w14:textId="1D1DC6DE" w:rsidR="000F3EF8" w:rsidRPr="00F81A2D" w:rsidRDefault="000F3EF8" w:rsidP="000F3EF8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324E4330" w14:textId="30112712" w:rsidR="000F3EF8" w:rsidRPr="000F3EF8" w:rsidRDefault="000F3EF8" w:rsidP="000F3EF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F3EF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353" w:type="dxa"/>
          </w:tcPr>
          <w:p w14:paraId="34FB60A9" w14:textId="662B6726" w:rsidR="000F3EF8" w:rsidRPr="00F81A2D" w:rsidRDefault="000F3EF8" w:rsidP="000F3EF8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</w:tr>
      <w:tr w:rsidR="00E73E25" w:rsidRPr="00A844EE" w14:paraId="6C4948A1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125B0DF" w14:textId="23D9C9A5" w:rsidR="00E73E25" w:rsidRPr="00F81A2D" w:rsidRDefault="00E73E25" w:rsidP="00E73E2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DFF5A17" w14:textId="70B99154" w:rsidR="00E73E25" w:rsidRPr="000F3EF8" w:rsidRDefault="00E73E25" w:rsidP="00E73E2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8300097" w14:textId="6D52DFCD" w:rsidR="00E73E25" w:rsidRPr="00F81A2D" w:rsidRDefault="00E73E25" w:rsidP="00E73E2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5E3B0FA8" w14:textId="58B9FF75" w:rsidR="00E73E25" w:rsidRPr="000F3EF8" w:rsidRDefault="00E73E25" w:rsidP="00E73E2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F3EF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38,137</w:t>
            </w:r>
          </w:p>
        </w:tc>
        <w:tc>
          <w:tcPr>
            <w:tcW w:w="1353" w:type="dxa"/>
          </w:tcPr>
          <w:p w14:paraId="449391B3" w14:textId="380F43B2" w:rsidR="00E73E25" w:rsidRPr="0093669B" w:rsidRDefault="00E73E25" w:rsidP="008A234E">
            <w:pPr>
              <w:tabs>
                <w:tab w:val="left" w:pos="791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73E25" w:rsidRPr="00A844EE" w14:paraId="6247130C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2744910" w14:textId="3C1385B0" w:rsidR="00E73E25" w:rsidRPr="00F81A2D" w:rsidRDefault="00E73E25" w:rsidP="00E73E2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223DF53" w14:textId="1A08CA1B" w:rsidR="00E73E25" w:rsidRPr="000F3EF8" w:rsidRDefault="00E73E25" w:rsidP="00E73E2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53B5E4D" w14:textId="13026300" w:rsidR="00E73E25" w:rsidRPr="00F81A2D" w:rsidRDefault="00E73E25" w:rsidP="00E73E2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F68A0E3" w14:textId="618C363A" w:rsidR="00E73E25" w:rsidRPr="000F3EF8" w:rsidRDefault="00E73E25" w:rsidP="00E73E25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F3EF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353" w:type="dxa"/>
          </w:tcPr>
          <w:p w14:paraId="119D8013" w14:textId="0D055B32" w:rsidR="00E73E25" w:rsidRPr="0093669B" w:rsidRDefault="00E73E25" w:rsidP="004F600E">
            <w:pPr>
              <w:tabs>
                <w:tab w:val="left" w:pos="78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73E25" w:rsidRPr="00A844EE" w14:paraId="3CB7C95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BB28B66" w14:textId="2BD5AF2D" w:rsidR="00E73E25" w:rsidRPr="00F81A2D" w:rsidRDefault="00E73E25" w:rsidP="00E73E2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B9AB24D" w14:textId="533B7A75" w:rsidR="00E73E25" w:rsidRPr="00F81A2D" w:rsidRDefault="00E73E25" w:rsidP="00E73E25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238B" w14:textId="68B3C28D" w:rsidR="00E73E25" w:rsidRPr="00F81A2D" w:rsidRDefault="00E73E25" w:rsidP="00E73E2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2021FECD" w14:textId="4E3F2D25" w:rsidR="00E73E25" w:rsidRPr="00F81A2D" w:rsidRDefault="00E73E25" w:rsidP="00E73E2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4DB50CF" w14:textId="3FD44A9D" w:rsidR="00E73E25" w:rsidRPr="000F3EF8" w:rsidRDefault="00E73E25" w:rsidP="00E73E25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73E25" w:rsidRPr="00A844EE" w14:paraId="459AF71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1B4455A" w14:textId="77777777" w:rsidR="00E73E25" w:rsidRPr="00F81A2D" w:rsidRDefault="00E73E25" w:rsidP="00E73E2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BD58EB9" w14:textId="77777777" w:rsidR="00E73E25" w:rsidRPr="00F81A2D" w:rsidRDefault="00E73E25" w:rsidP="00E73E25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20F4" w14:textId="77777777" w:rsidR="00E73E25" w:rsidRPr="00F81A2D" w:rsidRDefault="00E73E25" w:rsidP="00E73E2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4F8F7A4C" w14:textId="77777777" w:rsidR="00E73E25" w:rsidRPr="00F81A2D" w:rsidRDefault="00E73E25" w:rsidP="00E73E2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3EA1101" w14:textId="3AA463A5" w:rsidR="00E73E25" w:rsidRPr="000F3EF8" w:rsidRDefault="00E73E25" w:rsidP="00E73E25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10E1E" w:rsidRPr="00A844EE" w14:paraId="3E6E7BFF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F497063" w14:textId="0FF06C9B" w:rsidR="00E10E1E" w:rsidRPr="00F81A2D" w:rsidRDefault="00E10E1E" w:rsidP="00E10E1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F697070" w14:textId="643FF1AE" w:rsidR="00E10E1E" w:rsidRPr="000F3EF8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4B0B56DF" w14:textId="7D4ACACF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51" w:type="dxa"/>
          </w:tcPr>
          <w:p w14:paraId="0D108F38" w14:textId="4E795A56" w:rsidR="00E10E1E" w:rsidRPr="00F81A2D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F530187" w14:textId="208A664B" w:rsidR="00E10E1E" w:rsidRPr="000F3EF8" w:rsidRDefault="00E10E1E" w:rsidP="00E10E1E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00264BB3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50692EF" w14:textId="313AD916" w:rsidR="00E10E1E" w:rsidRPr="00F81A2D" w:rsidRDefault="00E10E1E" w:rsidP="00E10E1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83FC9A5" w14:textId="5647CB2C" w:rsidR="00E10E1E" w:rsidRPr="000F3EF8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0F3E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52278B38" w14:textId="06E6EFD9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3669B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351" w:type="dxa"/>
          </w:tcPr>
          <w:p w14:paraId="133E1EBE" w14:textId="6AE86F63" w:rsidR="00E10E1E" w:rsidRPr="00F81A2D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214B9BC" w14:textId="6F60BFA5" w:rsidR="00E10E1E" w:rsidRPr="000F3EF8" w:rsidRDefault="00E10E1E" w:rsidP="00E10E1E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5E0F95BC" w14:textId="77777777">
        <w:trPr>
          <w:cantSplit/>
        </w:trPr>
        <w:tc>
          <w:tcPr>
            <w:tcW w:w="4045" w:type="dxa"/>
            <w:shd w:val="clear" w:color="auto" w:fill="auto"/>
          </w:tcPr>
          <w:p w14:paraId="5832C2CE" w14:textId="7CB51AE5" w:rsidR="00E10E1E" w:rsidRPr="00F81A2D" w:rsidRDefault="00E10E1E" w:rsidP="00E10E1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E683C32" w14:textId="14899210" w:rsidR="00E10E1E" w:rsidRPr="00F81A2D" w:rsidRDefault="00E10E1E" w:rsidP="00E10E1E">
            <w:pPr>
              <w:tabs>
                <w:tab w:val="decimal" w:pos="1030"/>
                <w:tab w:val="decimal" w:pos="116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DA067B" w14:textId="73F4E1DB" w:rsidR="00E10E1E" w:rsidRPr="00F81A2D" w:rsidRDefault="00E10E1E" w:rsidP="00E10E1E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7212D16D" w14:textId="1471FC9D" w:rsidR="00E10E1E" w:rsidRPr="00F81A2D" w:rsidRDefault="00E10E1E" w:rsidP="00E10E1E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1A377EFE" w14:textId="069B7206" w:rsidR="00E10E1E" w:rsidRPr="00F81A2D" w:rsidRDefault="00E10E1E" w:rsidP="00E10E1E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0E1E" w:rsidRPr="00A844EE" w14:paraId="7B514CC8" w14:textId="77777777" w:rsidTr="000F3EF8">
        <w:trPr>
          <w:cantSplit/>
        </w:trPr>
        <w:tc>
          <w:tcPr>
            <w:tcW w:w="4045" w:type="dxa"/>
            <w:shd w:val="clear" w:color="auto" w:fill="auto"/>
            <w:vAlign w:val="center"/>
          </w:tcPr>
          <w:p w14:paraId="16F047BC" w14:textId="77777777" w:rsidR="00E10E1E" w:rsidRPr="00F81A2D" w:rsidRDefault="00E10E1E" w:rsidP="00E10E1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1AFCA322" w14:textId="77777777" w:rsidR="00E10E1E" w:rsidRPr="00F81A2D" w:rsidRDefault="00E10E1E" w:rsidP="00E10E1E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0B0CCA" w14:textId="77777777" w:rsidR="00E10E1E" w:rsidRPr="00F81A2D" w:rsidRDefault="00E10E1E" w:rsidP="00E10E1E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0EAFE2A" w14:textId="77777777" w:rsidR="00E10E1E" w:rsidRPr="00F81A2D" w:rsidRDefault="00E10E1E" w:rsidP="00E10E1E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7F69F7C" w14:textId="41AB3A5E" w:rsidR="00E10E1E" w:rsidRPr="00F81A2D" w:rsidRDefault="00E10E1E" w:rsidP="00E10E1E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E1E" w:rsidRPr="00A844EE" w14:paraId="2C6E65A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8FB94B5" w14:textId="77777777" w:rsidR="00E10E1E" w:rsidRPr="00F81A2D" w:rsidRDefault="00E10E1E" w:rsidP="00E10E1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684CDED" w14:textId="0844CCC8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50" w:type="dxa"/>
          </w:tcPr>
          <w:p w14:paraId="0FDCE5C7" w14:textId="02363704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1" w:type="dxa"/>
          </w:tcPr>
          <w:p w14:paraId="0F26AC1D" w14:textId="6E890648" w:rsidR="00E10E1E" w:rsidRPr="008E1A27" w:rsidRDefault="008E1A27" w:rsidP="008E1A2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E1A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353" w:type="dxa"/>
          </w:tcPr>
          <w:p w14:paraId="2867AD41" w14:textId="7986F1D3" w:rsidR="00E10E1E" w:rsidRPr="00F81A2D" w:rsidRDefault="00E10E1E" w:rsidP="008E3445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43819DDE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223EF670" w14:textId="77777777" w:rsidR="00E10E1E" w:rsidRPr="00F81A2D" w:rsidRDefault="00E10E1E" w:rsidP="00E10E1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480EBB2" w14:textId="77777777" w:rsidR="00E10E1E" w:rsidRPr="00F81A2D" w:rsidRDefault="00E10E1E" w:rsidP="00E10E1E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DEF0AB" w14:textId="77777777" w:rsidR="00E10E1E" w:rsidRPr="00F81A2D" w:rsidRDefault="00E10E1E" w:rsidP="00E10E1E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106B4A" w14:textId="77777777" w:rsidR="00E10E1E" w:rsidRPr="00F81A2D" w:rsidRDefault="00E10E1E" w:rsidP="00E10E1E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3C3A444" w14:textId="480D7A0F" w:rsidR="00E10E1E" w:rsidRPr="00F81A2D" w:rsidRDefault="00E10E1E" w:rsidP="006270A5">
            <w:pPr>
              <w:tabs>
                <w:tab w:val="left" w:pos="240"/>
                <w:tab w:val="left" w:pos="793"/>
                <w:tab w:val="decimal" w:pos="9090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E1E" w:rsidRPr="00A844EE" w14:paraId="0EAB75AF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E922D55" w14:textId="77777777" w:rsidR="00E10E1E" w:rsidRPr="00F81A2D" w:rsidRDefault="00E10E1E" w:rsidP="00E10E1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8E1EDFF" w14:textId="77777777" w:rsidR="00E10E1E" w:rsidRPr="00F81A2D" w:rsidRDefault="00E10E1E" w:rsidP="00E10E1E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41A7D" w14:textId="77777777" w:rsidR="00E10E1E" w:rsidRPr="00F81A2D" w:rsidRDefault="00E10E1E" w:rsidP="00E10E1E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C3F67C" w14:textId="77777777" w:rsidR="00E10E1E" w:rsidRPr="00F81A2D" w:rsidRDefault="00E10E1E" w:rsidP="00E10E1E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72918DB" w14:textId="4C6CB0B5" w:rsidR="00E10E1E" w:rsidRPr="00F81A2D" w:rsidRDefault="00E10E1E" w:rsidP="006270A5">
            <w:pPr>
              <w:tabs>
                <w:tab w:val="left" w:pos="240"/>
                <w:tab w:val="left" w:pos="793"/>
                <w:tab w:val="decimal" w:pos="9090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E1E" w:rsidRPr="00A844EE" w14:paraId="45D1A79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2CE722B" w14:textId="77777777" w:rsidR="00E10E1E" w:rsidRPr="00F81A2D" w:rsidRDefault="00E10E1E" w:rsidP="00E10E1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4FED349" w14:textId="41118653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50" w:type="dxa"/>
          </w:tcPr>
          <w:p w14:paraId="5EFC4E11" w14:textId="35E376D7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351" w:type="dxa"/>
          </w:tcPr>
          <w:p w14:paraId="4D32B0FF" w14:textId="5C6A72F0" w:rsidR="00E10E1E" w:rsidRPr="00F81A2D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3E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04BC502" w14:textId="5A36DDA1" w:rsidR="00E10E1E" w:rsidRPr="00F81A2D" w:rsidRDefault="00E10E1E" w:rsidP="006270A5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5BC9B72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1717C2E6" w14:textId="77777777" w:rsidR="00E10E1E" w:rsidRPr="00F81A2D" w:rsidRDefault="00E10E1E" w:rsidP="00E10E1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59CA004" w14:textId="4EC2F04D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50" w:type="dxa"/>
          </w:tcPr>
          <w:p w14:paraId="64B35E3E" w14:textId="26BDB3B3" w:rsidR="00E10E1E" w:rsidRPr="00F81A2D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1" w:type="dxa"/>
          </w:tcPr>
          <w:p w14:paraId="20D9D205" w14:textId="7AC836FA" w:rsidR="00E10E1E" w:rsidRPr="00F81A2D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3E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033517B" w14:textId="301EF387" w:rsidR="00E10E1E" w:rsidRPr="00F81A2D" w:rsidRDefault="00E10E1E" w:rsidP="006270A5">
            <w:pPr>
              <w:tabs>
                <w:tab w:val="left" w:pos="793"/>
              </w:tabs>
              <w:spacing w:after="0" w:line="240" w:lineRule="auto"/>
              <w:ind w:right="-108" w:firstLine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155EB4F8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758094F" w14:textId="77777777" w:rsidR="00E10E1E" w:rsidRPr="00F81A2D" w:rsidRDefault="00E10E1E" w:rsidP="00E10E1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076A1C34" w14:textId="77777777" w:rsidR="00E10E1E" w:rsidRPr="000F3EF8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C8BE27" w14:textId="77777777" w:rsidR="00E10E1E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C3387AF" w14:textId="77777777" w:rsidR="00E10E1E" w:rsidRPr="006B3E17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FE8E9D1" w14:textId="77777777" w:rsidR="00E10E1E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10E1E" w:rsidRPr="00A844EE" w14:paraId="4CD947B5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397B554" w14:textId="77777777" w:rsidR="00E10E1E" w:rsidRDefault="00E10E1E" w:rsidP="00E10E1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293C8E" w14:textId="77777777" w:rsidR="00E10E1E" w:rsidRDefault="00E10E1E" w:rsidP="00E10E1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EF5BAD" w14:textId="4E14345A" w:rsidR="00E10E1E" w:rsidRPr="00F81A2D" w:rsidRDefault="00E10E1E" w:rsidP="00E10E1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9CED37" w14:textId="77777777" w:rsidR="00E10E1E" w:rsidRPr="00F81A2D" w:rsidRDefault="00E10E1E" w:rsidP="00E10E1E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52A01" w14:textId="77777777" w:rsidR="00E10E1E" w:rsidRPr="00F81A2D" w:rsidRDefault="00E10E1E" w:rsidP="00E10E1E">
            <w:pPr>
              <w:tabs>
                <w:tab w:val="decimal" w:pos="1056"/>
              </w:tabs>
              <w:spacing w:after="0"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7828B1C" w14:textId="77777777" w:rsidR="00E10E1E" w:rsidRPr="00F81A2D" w:rsidRDefault="00E10E1E" w:rsidP="00E10E1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6925BB" w14:textId="3C5AEEA9" w:rsidR="00E10E1E" w:rsidRPr="00F81A2D" w:rsidRDefault="00E10E1E" w:rsidP="00E10E1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E1E" w:rsidRPr="00A844EE" w14:paraId="21BC4C4E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0BBF8E4" w14:textId="77777777" w:rsidR="00E10E1E" w:rsidRPr="00B4225E" w:rsidRDefault="00E10E1E" w:rsidP="00E10E1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lastRenderedPageBreak/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56482BF4" w14:textId="77777777" w:rsidR="00E10E1E" w:rsidRPr="00B4225E" w:rsidRDefault="00E10E1E" w:rsidP="00E10E1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B036A" w14:textId="77777777" w:rsidR="00E10E1E" w:rsidRPr="00B4225E" w:rsidRDefault="00E10E1E" w:rsidP="00E10E1E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EBF0677" w14:textId="77777777" w:rsidR="00E10E1E" w:rsidRPr="008660B6" w:rsidRDefault="00E10E1E" w:rsidP="00E10E1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C4EAFD4" w14:textId="0BCC7C08" w:rsidR="00E10E1E" w:rsidRPr="008660B6" w:rsidRDefault="00E10E1E" w:rsidP="00E10E1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E1E" w:rsidRPr="00A844EE" w14:paraId="200F32B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4FC82294" w14:textId="77777777" w:rsidR="00E10E1E" w:rsidRPr="00B4225E" w:rsidRDefault="00E10E1E" w:rsidP="00E10E1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350" w:type="dxa"/>
          </w:tcPr>
          <w:p w14:paraId="4BE3643A" w14:textId="77777777" w:rsidR="00E10E1E" w:rsidRPr="00B4225E" w:rsidRDefault="00E10E1E" w:rsidP="00E10E1E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88E474" w14:textId="77777777" w:rsidR="00E10E1E" w:rsidRPr="00B4225E" w:rsidRDefault="00E10E1E" w:rsidP="00E10E1E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9D55CCB" w14:textId="77777777" w:rsidR="00E10E1E" w:rsidRPr="008660B6" w:rsidRDefault="00E10E1E" w:rsidP="00E10E1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7B118BF" w14:textId="1AB8AD19" w:rsidR="00E10E1E" w:rsidRPr="008660B6" w:rsidRDefault="00E10E1E" w:rsidP="00E10E1E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E1E" w:rsidRPr="00A844EE" w14:paraId="0E6ED221" w14:textId="77777777" w:rsidTr="000F3EF8">
        <w:trPr>
          <w:cantSplit/>
        </w:trPr>
        <w:tc>
          <w:tcPr>
            <w:tcW w:w="4045" w:type="dxa"/>
          </w:tcPr>
          <w:p w14:paraId="0219CD29" w14:textId="77777777" w:rsidR="00E10E1E" w:rsidRPr="00B4225E" w:rsidRDefault="00E10E1E" w:rsidP="00E10E1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2E04B3A" w14:textId="063C8073" w:rsidR="00E10E1E" w:rsidRPr="000F3EF8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350" w:type="dxa"/>
          </w:tcPr>
          <w:p w14:paraId="61B2C5CA" w14:textId="7F631A92" w:rsidR="00E10E1E" w:rsidRPr="00B4225E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1351" w:type="dxa"/>
          </w:tcPr>
          <w:p w14:paraId="5E5E0B91" w14:textId="32666525" w:rsidR="00E10E1E" w:rsidRPr="000F3EF8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25ABF6F" w14:textId="554D150B" w:rsidR="00E10E1E" w:rsidRPr="008660B6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48EDED2B" w14:textId="77777777" w:rsidTr="000F3EF8">
        <w:trPr>
          <w:cantSplit/>
        </w:trPr>
        <w:tc>
          <w:tcPr>
            <w:tcW w:w="4045" w:type="dxa"/>
          </w:tcPr>
          <w:p w14:paraId="4C7FF66F" w14:textId="77777777" w:rsidR="00E10E1E" w:rsidRPr="00B4225E" w:rsidRDefault="00E10E1E" w:rsidP="00E10E1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41DCDE0" w14:textId="190ED291" w:rsidR="00E10E1E" w:rsidRPr="000F3EF8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666FE423" w14:textId="37AAF48C" w:rsidR="00E10E1E" w:rsidRPr="00B4225E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351" w:type="dxa"/>
          </w:tcPr>
          <w:p w14:paraId="7194261A" w14:textId="1D42F8C3" w:rsidR="00E10E1E" w:rsidRPr="000F3EF8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D9003C7" w14:textId="2DFCD859" w:rsidR="00E10E1E" w:rsidRPr="008660B6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10E1E" w:rsidRPr="00A844EE" w14:paraId="67FB31FE" w14:textId="77777777" w:rsidTr="000F3EF8">
        <w:trPr>
          <w:cantSplit/>
        </w:trPr>
        <w:tc>
          <w:tcPr>
            <w:tcW w:w="4045" w:type="dxa"/>
          </w:tcPr>
          <w:p w14:paraId="6AB05878" w14:textId="77777777" w:rsidR="00E10E1E" w:rsidRPr="00B4225E" w:rsidRDefault="00E10E1E" w:rsidP="00E10E1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A3EE93C" w14:textId="610745DF" w:rsidR="00E10E1E" w:rsidRPr="000F3EF8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0F3EF8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50" w:type="dxa"/>
          </w:tcPr>
          <w:p w14:paraId="2A865D05" w14:textId="406E1A25" w:rsidR="00E10E1E" w:rsidRPr="00B4225E" w:rsidRDefault="00E10E1E" w:rsidP="00E10E1E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351" w:type="dxa"/>
          </w:tcPr>
          <w:p w14:paraId="10F3E4C5" w14:textId="2D4E0CC9" w:rsidR="00E10E1E" w:rsidRPr="000F3EF8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FAB4175" w14:textId="7879CB0C" w:rsidR="00E10E1E" w:rsidRPr="008660B6" w:rsidRDefault="00E10E1E" w:rsidP="00E10E1E">
            <w:pPr>
              <w:spacing w:after="0" w:line="240" w:lineRule="auto"/>
              <w:ind w:right="-108" w:firstLine="1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4CE8F487" w14:textId="77777777" w:rsidR="00326686" w:rsidRPr="00B01402" w:rsidRDefault="00326686" w:rsidP="00B01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537DF258" w14:textId="130630B1" w:rsidR="00B742E5" w:rsidRPr="00FE6F7A" w:rsidRDefault="00F239B3" w:rsidP="004218FF">
      <w:pPr>
        <w:pStyle w:val="Heading1"/>
        <w:rPr>
          <w:cs/>
        </w:rPr>
      </w:pPr>
      <w:r w:rsidRPr="00FE6F7A">
        <w:rPr>
          <w:rFonts w:hint="cs"/>
          <w:cs/>
        </w:rPr>
        <w:t xml:space="preserve">    </w:t>
      </w:r>
      <w:bookmarkStart w:id="23" w:name="_Toc141724705"/>
      <w:r w:rsidR="00B742E5" w:rsidRPr="00FE6F7A">
        <w:rPr>
          <w:cs/>
        </w:rPr>
        <w:t>ผลประโยชน์อื่นที่จ่ายแก่กรรมการและผู้มีอำนาจในการจัดการ</w:t>
      </w:r>
      <w:bookmarkEnd w:id="22"/>
      <w:bookmarkEnd w:id="23"/>
    </w:p>
    <w:p w14:paraId="738EACCE" w14:textId="77777777" w:rsidR="004051E0" w:rsidRPr="00FE6F7A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3884D5E" w14:textId="60BF74B7" w:rsidR="004051E0" w:rsidRPr="00FE6F7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B01402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0BE7C96C" w14:textId="3A1B37C7" w:rsidR="00D27AB7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</w:t>
      </w:r>
      <w:r w:rsidR="00CC17EB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FE6F7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FE6F7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FE6F7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77A1CE76" w14:textId="77777777" w:rsidR="007007C6" w:rsidRPr="00B01402" w:rsidRDefault="007007C6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Cs w:val="22"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63"/>
      </w:tblGrid>
      <w:tr w:rsidR="007007C6" w:rsidRPr="00A844EE" w14:paraId="5FFC30EF" w14:textId="77777777" w:rsidTr="00354E7F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59E6722D" w14:textId="77777777" w:rsidR="007007C6" w:rsidRPr="00A844EE" w:rsidRDefault="007007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8B70029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1F8E209A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3" w:type="dxa"/>
            <w:gridSpan w:val="3"/>
          </w:tcPr>
          <w:p w14:paraId="2A858997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D05D1" w:rsidRPr="00A844EE" w14:paraId="29394328" w14:textId="77777777" w:rsidTr="00354E7F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68EE1AD0" w14:textId="1EAA775C" w:rsidR="00571252" w:rsidRPr="007007C6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77D2D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9D222" w14:textId="77777777" w:rsidR="00571252" w:rsidRPr="00A844EE" w:rsidRDefault="0057125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F3153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70" w:type="dxa"/>
          </w:tcPr>
          <w:p w14:paraId="3EF4283A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31E9F71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48D76C0C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37B80233" w14:textId="386E67D5" w:rsidR="00571252" w:rsidRPr="00A844EE" w:rsidRDefault="003D05D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7007C6" w:rsidRPr="00A844EE" w14:paraId="4F9B047A" w14:textId="77777777" w:rsidTr="00354E7F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5188AA4C" w14:textId="77777777" w:rsidR="007007C6" w:rsidRPr="00A844EE" w:rsidRDefault="007007C6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02FA18EE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85BBE" w:rsidRPr="00A844EE" w14:paraId="26CBE34A" w14:textId="77777777" w:rsidTr="00354E7F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907A800" w14:textId="77777777" w:rsidR="00571252" w:rsidRPr="00A844EE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5C4ACCB" w14:textId="6B4CF9EA" w:rsidR="00571252" w:rsidRPr="00AD132A" w:rsidRDefault="00AD7F6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6525A257" w14:textId="77777777" w:rsidR="00571252" w:rsidRPr="00A844EE" w:rsidRDefault="00571252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FD1BF17" w14:textId="180BE60F" w:rsidR="00571252" w:rsidRPr="0075291F" w:rsidRDefault="00571252" w:rsidP="00B448F4">
            <w:pPr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684</w:t>
            </w:r>
          </w:p>
        </w:tc>
        <w:tc>
          <w:tcPr>
            <w:tcW w:w="270" w:type="dxa"/>
          </w:tcPr>
          <w:p w14:paraId="5C9CCD3D" w14:textId="77777777" w:rsidR="00571252" w:rsidRPr="00A844EE" w:rsidRDefault="0057125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14B5CD28" w14:textId="392E44CA" w:rsidR="00571252" w:rsidRPr="00A844EE" w:rsidRDefault="003D0B9A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145</w:t>
            </w:r>
          </w:p>
        </w:tc>
        <w:tc>
          <w:tcPr>
            <w:tcW w:w="270" w:type="dxa"/>
          </w:tcPr>
          <w:p w14:paraId="2644D2DA" w14:textId="623488C2" w:rsidR="00571252" w:rsidRPr="00A844EE" w:rsidRDefault="00571252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67A8EFB" w14:textId="3F857255" w:rsidR="00571252" w:rsidRPr="001359F0" w:rsidRDefault="00DB7030" w:rsidP="00B448F4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84</w:t>
            </w:r>
          </w:p>
        </w:tc>
      </w:tr>
      <w:tr w:rsidR="00FC42BB" w:rsidRPr="00A844EE" w14:paraId="571F403D" w14:textId="77777777" w:rsidTr="002617E6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355C0C4D" w14:textId="7386F220" w:rsidR="00FC42BB" w:rsidRPr="00A844EE" w:rsidRDefault="00FC42BB" w:rsidP="00FC42BB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2750C3EF" w14:textId="6D71CA77" w:rsidR="00FC42BB" w:rsidRPr="00FC42BB" w:rsidRDefault="00FC42BB" w:rsidP="00FC42B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6 </w:t>
            </w:r>
          </w:p>
        </w:tc>
        <w:tc>
          <w:tcPr>
            <w:tcW w:w="270" w:type="dxa"/>
            <w:shd w:val="clear" w:color="auto" w:fill="auto"/>
          </w:tcPr>
          <w:p w14:paraId="6079791F" w14:textId="77777777" w:rsidR="00FC42BB" w:rsidRPr="00FC42BB" w:rsidRDefault="00FC42BB" w:rsidP="00FC42B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F28772D" w14:textId="4171241A" w:rsidR="00FC42BB" w:rsidRPr="00FC42BB" w:rsidRDefault="00FC42BB" w:rsidP="00FC42BB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34</w:t>
            </w:r>
          </w:p>
        </w:tc>
        <w:tc>
          <w:tcPr>
            <w:tcW w:w="270" w:type="dxa"/>
          </w:tcPr>
          <w:p w14:paraId="3E70B5D1" w14:textId="77777777" w:rsidR="00FC42BB" w:rsidRPr="00FC42BB" w:rsidRDefault="00FC42BB" w:rsidP="00FC42B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4FBDCCF" w14:textId="08764AC9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D52A86C" w14:textId="77777777" w:rsidR="00FC42BB" w:rsidRPr="00FC42BB" w:rsidRDefault="00FC42BB" w:rsidP="00FC42B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77140C0D" w14:textId="31832E1B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FC42BB" w:rsidRPr="00A844EE" w14:paraId="2896DABB" w14:textId="77777777" w:rsidTr="002617E6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6DB58E2" w14:textId="7480C482" w:rsidR="00FC42BB" w:rsidRPr="00A844EE" w:rsidRDefault="00FC42BB" w:rsidP="00FC42BB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7EDCF7C" w14:textId="7DA37C51" w:rsidR="00FC42BB" w:rsidRPr="00FC42BB" w:rsidRDefault="00FC42BB" w:rsidP="00FC42B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  <w:tc>
          <w:tcPr>
            <w:tcW w:w="270" w:type="dxa"/>
            <w:shd w:val="clear" w:color="auto" w:fill="auto"/>
          </w:tcPr>
          <w:p w14:paraId="593DABC6" w14:textId="77777777" w:rsidR="00FC42BB" w:rsidRPr="00FC42BB" w:rsidRDefault="00FC42BB" w:rsidP="00FC42B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DF3C211" w14:textId="0B133D38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B68D8AB" w14:textId="77777777" w:rsidR="00FC42BB" w:rsidRPr="00FC42BB" w:rsidRDefault="00FC42BB" w:rsidP="00FC42B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A2EF668" w14:textId="7F51C834" w:rsidR="00FC42BB" w:rsidRPr="00FC42BB" w:rsidRDefault="00FC42BB" w:rsidP="00FC42B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  <w:tc>
          <w:tcPr>
            <w:tcW w:w="270" w:type="dxa"/>
          </w:tcPr>
          <w:p w14:paraId="46AFB186" w14:textId="77777777" w:rsidR="00FC42BB" w:rsidRPr="00FC42BB" w:rsidRDefault="00FC42BB" w:rsidP="00FC42BB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04D17CE" w14:textId="17593492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485BBE" w:rsidRPr="00A844EE" w14:paraId="4F0FFE13" w14:textId="77777777" w:rsidTr="002617E6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3E5207CF" w14:textId="77777777" w:rsidR="00571252" w:rsidRPr="00A844EE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6C026A30" w14:textId="14ADE568" w:rsidR="00571252" w:rsidRPr="00A844EE" w:rsidRDefault="003D0B9A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B0930C" w14:textId="77777777" w:rsidR="00571252" w:rsidRPr="00A844EE" w:rsidRDefault="00571252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8060482" w14:textId="55AEC120" w:rsidR="00571252" w:rsidRPr="00A844EE" w:rsidRDefault="00571252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39E7BE34" w14:textId="77777777" w:rsidR="00571252" w:rsidRPr="00A844EE" w:rsidRDefault="0057125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52E229" w14:textId="4FB9BBEE" w:rsidR="00571252" w:rsidRPr="00FC42BB" w:rsidRDefault="003D0B9A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8BB02A2" w14:textId="77777777" w:rsidR="00571252" w:rsidRPr="00A844EE" w:rsidRDefault="0057125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A78959A" w14:textId="366D719F" w:rsidR="00571252" w:rsidRPr="002617E6" w:rsidRDefault="00DA3BEF" w:rsidP="00DA3BEF">
            <w:pPr>
              <w:pStyle w:val="ListParagraph"/>
              <w:tabs>
                <w:tab w:val="left" w:pos="540"/>
              </w:tabs>
              <w:spacing w:line="240" w:lineRule="auto"/>
              <w:ind w:left="540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85BBE" w:rsidRPr="00A844EE" w14:paraId="7DACA8E9" w14:textId="77777777" w:rsidTr="002617E6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33930388" w14:textId="77777777" w:rsidR="00571252" w:rsidRPr="00A844EE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FB5013" w14:textId="5BC4EA85" w:rsidR="00571252" w:rsidRPr="00A844EE" w:rsidRDefault="003D0B9A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293BB050" w14:textId="77777777" w:rsidR="00571252" w:rsidRPr="00A844EE" w:rsidRDefault="00571252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1E7A482" w14:textId="7D22C820" w:rsidR="00571252" w:rsidRPr="00A844EE" w:rsidRDefault="00571252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724</w:t>
            </w:r>
          </w:p>
        </w:tc>
        <w:tc>
          <w:tcPr>
            <w:tcW w:w="270" w:type="dxa"/>
            <w:tcBorders>
              <w:left w:val="nil"/>
            </w:tcBorders>
          </w:tcPr>
          <w:p w14:paraId="5E9EF8F3" w14:textId="77777777" w:rsidR="00571252" w:rsidRPr="00A844EE" w:rsidRDefault="0057125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24D40224" w14:textId="23A25EDB" w:rsidR="00571252" w:rsidRPr="00A844EE" w:rsidRDefault="003D0B9A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165</w:t>
            </w:r>
          </w:p>
        </w:tc>
        <w:tc>
          <w:tcPr>
            <w:tcW w:w="270" w:type="dxa"/>
          </w:tcPr>
          <w:p w14:paraId="7462E835" w14:textId="77777777" w:rsidR="00571252" w:rsidRPr="00A844EE" w:rsidRDefault="0057125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13C16782" w14:textId="100B4AB7" w:rsidR="00571252" w:rsidRPr="00A844EE" w:rsidRDefault="002617E6" w:rsidP="00DA3BEF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84</w:t>
            </w:r>
          </w:p>
        </w:tc>
      </w:tr>
    </w:tbl>
    <w:p w14:paraId="53B9FC54" w14:textId="249BD7BB" w:rsidR="00FE6F7A" w:rsidRPr="00B01402" w:rsidRDefault="00FE6F7A" w:rsidP="00B01402">
      <w:pPr>
        <w:spacing w:after="0"/>
        <w:rPr>
          <w:rFonts w:asciiTheme="majorBidi" w:hAnsiTheme="majorBidi" w:cstheme="majorBidi"/>
          <w:sz w:val="16"/>
          <w:szCs w:val="16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65"/>
        <w:gridCol w:w="1175"/>
        <w:gridCol w:w="277"/>
        <w:gridCol w:w="1156"/>
      </w:tblGrid>
      <w:tr w:rsidR="007007C6" w:rsidRPr="00A844EE" w14:paraId="6181AA52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200186CC" w14:textId="77777777" w:rsidR="007007C6" w:rsidRPr="00A844EE" w:rsidRDefault="007007C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59CFE39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5" w:type="dxa"/>
          </w:tcPr>
          <w:p w14:paraId="22D1C0CD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8" w:type="dxa"/>
            <w:gridSpan w:val="3"/>
          </w:tcPr>
          <w:p w14:paraId="63DE481F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54E7F" w:rsidRPr="00A844EE" w14:paraId="2EC5F43C" w14:textId="77777777" w:rsidTr="00B01402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466FFC8E" w14:textId="36179DA9" w:rsidR="00571252" w:rsidRPr="007007C6" w:rsidRDefault="0057125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หก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B96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147D5" w14:textId="77777777" w:rsidR="00571252" w:rsidRPr="00A844EE" w:rsidRDefault="0057125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D5DCA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65" w:type="dxa"/>
          </w:tcPr>
          <w:p w14:paraId="2FF3FD0E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1F54CCC1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7" w:type="dxa"/>
          </w:tcPr>
          <w:p w14:paraId="133FCAE1" w14:textId="77777777" w:rsidR="00571252" w:rsidRPr="00A844EE" w:rsidRDefault="0057125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E3FC06D" w14:textId="366FCE7C" w:rsidR="00571252" w:rsidRPr="00A844EE" w:rsidRDefault="003D05D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7007C6" w:rsidRPr="00A844EE" w14:paraId="2EC626FB" w14:textId="77777777" w:rsidTr="00354E7F">
        <w:trPr>
          <w:trHeight w:val="173"/>
        </w:trPr>
        <w:tc>
          <w:tcPr>
            <w:tcW w:w="3960" w:type="dxa"/>
            <w:shd w:val="clear" w:color="auto" w:fill="auto"/>
            <w:vAlign w:val="bottom"/>
          </w:tcPr>
          <w:p w14:paraId="081C8FE8" w14:textId="77777777" w:rsidR="007007C6" w:rsidRPr="00A844EE" w:rsidRDefault="007007C6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shd w:val="clear" w:color="auto" w:fill="auto"/>
            <w:vAlign w:val="bottom"/>
          </w:tcPr>
          <w:p w14:paraId="4AC97CD0" w14:textId="77777777" w:rsidR="007007C6" w:rsidRPr="00A844EE" w:rsidRDefault="007007C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AD7F6D" w:rsidRPr="00A844EE" w14:paraId="6837FBD4" w14:textId="77777777" w:rsidTr="00B01402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02D248D9" w14:textId="77777777" w:rsidR="00AD7F6D" w:rsidRPr="00A844EE" w:rsidRDefault="00AD7F6D" w:rsidP="00AD7F6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8416241" w14:textId="316A696F" w:rsidR="00AD7F6D" w:rsidRPr="00AD132A" w:rsidRDefault="00AD7F6D" w:rsidP="00AD7F6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165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1,493</w:t>
            </w:r>
          </w:p>
        </w:tc>
        <w:tc>
          <w:tcPr>
            <w:tcW w:w="270" w:type="dxa"/>
            <w:shd w:val="clear" w:color="auto" w:fill="auto"/>
          </w:tcPr>
          <w:p w14:paraId="5F634502" w14:textId="77777777" w:rsidR="00AD7F6D" w:rsidRPr="00A844EE" w:rsidRDefault="00AD7F6D" w:rsidP="00AD7F6D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E5B560F" w14:textId="07B15659" w:rsidR="00AD7F6D" w:rsidRPr="0075291F" w:rsidRDefault="00AD7F6D" w:rsidP="00AD7F6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1,439</w:t>
            </w:r>
          </w:p>
        </w:tc>
        <w:tc>
          <w:tcPr>
            <w:tcW w:w="265" w:type="dxa"/>
          </w:tcPr>
          <w:p w14:paraId="110172B7" w14:textId="77777777" w:rsidR="00AD7F6D" w:rsidRPr="00A844EE" w:rsidRDefault="00AD7F6D" w:rsidP="00AD7F6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75" w:type="dxa"/>
          </w:tcPr>
          <w:p w14:paraId="19E08240" w14:textId="5175E4F2" w:rsidR="00AD7F6D" w:rsidRPr="001359F0" w:rsidRDefault="00AD7F6D" w:rsidP="00AD7F6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81654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227</w:t>
            </w:r>
          </w:p>
        </w:tc>
        <w:tc>
          <w:tcPr>
            <w:tcW w:w="277" w:type="dxa"/>
          </w:tcPr>
          <w:p w14:paraId="54F198CE" w14:textId="77777777" w:rsidR="00AD7F6D" w:rsidRPr="001359F0" w:rsidRDefault="00AD7F6D" w:rsidP="00AD7F6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7F9A944B" w14:textId="5AEA7689" w:rsidR="00AD7F6D" w:rsidRPr="001359F0" w:rsidRDefault="00AD7F6D" w:rsidP="00AD7F6D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110</w:t>
            </w:r>
          </w:p>
        </w:tc>
      </w:tr>
      <w:tr w:rsidR="00FC42BB" w:rsidRPr="00A844EE" w14:paraId="1F13F3B0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04F77BB0" w14:textId="286A976A" w:rsidR="00FC42BB" w:rsidRPr="00A844EE" w:rsidRDefault="00FC42BB" w:rsidP="00FC42BB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2550C2B7" w14:textId="1319EB4D" w:rsidR="00FC42BB" w:rsidRPr="00FC42BB" w:rsidRDefault="00FC42BB" w:rsidP="00FC42B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22 </w:t>
            </w:r>
          </w:p>
        </w:tc>
        <w:tc>
          <w:tcPr>
            <w:tcW w:w="270" w:type="dxa"/>
            <w:shd w:val="clear" w:color="auto" w:fill="auto"/>
          </w:tcPr>
          <w:p w14:paraId="264AADAA" w14:textId="77777777" w:rsidR="00FC42BB" w:rsidRPr="00FC42BB" w:rsidRDefault="00FC42BB" w:rsidP="00FC42B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9F51BAA" w14:textId="6464A510" w:rsidR="00FC42BB" w:rsidRPr="00FC42BB" w:rsidRDefault="00FC42BB" w:rsidP="00FC42BB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  <w:tc>
          <w:tcPr>
            <w:tcW w:w="265" w:type="dxa"/>
          </w:tcPr>
          <w:p w14:paraId="6B33187B" w14:textId="77777777" w:rsidR="00FC42BB" w:rsidRPr="00FC42BB" w:rsidRDefault="00FC42BB" w:rsidP="00FC42B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223F0AB7" w14:textId="041D4A95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-</w:t>
            </w:r>
          </w:p>
        </w:tc>
        <w:tc>
          <w:tcPr>
            <w:tcW w:w="277" w:type="dxa"/>
          </w:tcPr>
          <w:p w14:paraId="678AD4D6" w14:textId="77777777" w:rsidR="00FC42BB" w:rsidRPr="00FC42BB" w:rsidRDefault="00FC42BB" w:rsidP="00FC42BB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54140516" w14:textId="72C2DB97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FC42BB" w:rsidRPr="00A844EE" w14:paraId="55E5FF8D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46C4D426" w14:textId="4D0015A0" w:rsidR="00FC42BB" w:rsidRPr="00A844EE" w:rsidRDefault="00FC42BB" w:rsidP="00FC42BB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80B915F" w14:textId="1B8B0D19" w:rsidR="00FC42BB" w:rsidRPr="00FC42BB" w:rsidRDefault="00FC42BB" w:rsidP="00FC42BB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  <w:tc>
          <w:tcPr>
            <w:tcW w:w="270" w:type="dxa"/>
            <w:shd w:val="clear" w:color="auto" w:fill="auto"/>
          </w:tcPr>
          <w:p w14:paraId="3ED49BA4" w14:textId="77777777" w:rsidR="00FC42BB" w:rsidRPr="00FC42BB" w:rsidRDefault="00FC42BB" w:rsidP="00FC42BB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D63A9E8" w14:textId="5D1B7B21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5" w:type="dxa"/>
          </w:tcPr>
          <w:p w14:paraId="737A267C" w14:textId="77777777" w:rsidR="00FC42BB" w:rsidRPr="00FC42BB" w:rsidRDefault="00FC42BB" w:rsidP="00FC42BB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6AE74AD4" w14:textId="3EA942DE" w:rsidR="00FC42BB" w:rsidRPr="00FC42BB" w:rsidRDefault="00FC42BB" w:rsidP="00FC42BB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  <w:tc>
          <w:tcPr>
            <w:tcW w:w="277" w:type="dxa"/>
          </w:tcPr>
          <w:p w14:paraId="462E9922" w14:textId="77777777" w:rsidR="00FC42BB" w:rsidRPr="00FC42BB" w:rsidRDefault="00FC42BB" w:rsidP="00FC42BB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02350F8" w14:textId="3AD671DE" w:rsidR="00FC42BB" w:rsidRPr="00FC42BB" w:rsidRDefault="00FC42BB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AD7F6D" w:rsidRPr="00A844EE" w14:paraId="6A6FAD4B" w14:textId="77777777" w:rsidTr="00B01402">
        <w:trPr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7389ACAB" w14:textId="77777777" w:rsidR="00AD7F6D" w:rsidRPr="00A844EE" w:rsidRDefault="00AD7F6D" w:rsidP="00AD7F6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03B22445" w14:textId="67E5A134" w:rsidR="00AD7F6D" w:rsidRPr="00A844EE" w:rsidRDefault="00AD7F6D" w:rsidP="00AD7F6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1654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4262030" w14:textId="77777777" w:rsidR="00AD7F6D" w:rsidRPr="00A844EE" w:rsidRDefault="00AD7F6D" w:rsidP="00AD7F6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5ADC953" w14:textId="3CB02065" w:rsidR="00AD7F6D" w:rsidRPr="00A844EE" w:rsidRDefault="00AD7F6D" w:rsidP="00AD7F6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</w:t>
            </w:r>
          </w:p>
        </w:tc>
        <w:tc>
          <w:tcPr>
            <w:tcW w:w="265" w:type="dxa"/>
          </w:tcPr>
          <w:p w14:paraId="1711409C" w14:textId="77777777" w:rsidR="00AD7F6D" w:rsidRPr="00A844EE" w:rsidRDefault="00AD7F6D" w:rsidP="00AD7F6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4D4F526" w14:textId="62587D98" w:rsidR="00AD7F6D" w:rsidRPr="00FC42BB" w:rsidRDefault="00AD7F6D" w:rsidP="00FC42BB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C42B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7" w:type="dxa"/>
          </w:tcPr>
          <w:p w14:paraId="18CD7F89" w14:textId="77777777" w:rsidR="00AD7F6D" w:rsidRPr="00A844EE" w:rsidRDefault="00AD7F6D" w:rsidP="00AD7F6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BE850C8" w14:textId="1075BE8E" w:rsidR="00AD7F6D" w:rsidRPr="00A844EE" w:rsidRDefault="00AD7F6D" w:rsidP="00AD7F6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AD7F6D" w:rsidRPr="00A844EE" w14:paraId="05095B80" w14:textId="77777777" w:rsidTr="00B01402">
        <w:trPr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59580FA1" w14:textId="77777777" w:rsidR="00AD7F6D" w:rsidRPr="00A844EE" w:rsidRDefault="00AD7F6D" w:rsidP="00AD7F6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5C7738" w14:textId="6F663522" w:rsidR="00AD7F6D" w:rsidRPr="00A844EE" w:rsidRDefault="00AD7F6D" w:rsidP="00AD7F6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68165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14:paraId="5056701E" w14:textId="77777777" w:rsidR="00AD7F6D" w:rsidRPr="00A844EE" w:rsidRDefault="00AD7F6D" w:rsidP="00AD7F6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180166" w14:textId="1CDEFADB" w:rsidR="00AD7F6D" w:rsidRPr="00A844EE" w:rsidRDefault="00AD7F6D" w:rsidP="00AD7F6D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1,523</w:t>
            </w:r>
          </w:p>
        </w:tc>
        <w:tc>
          <w:tcPr>
            <w:tcW w:w="265" w:type="dxa"/>
            <w:tcBorders>
              <w:left w:val="nil"/>
            </w:tcBorders>
          </w:tcPr>
          <w:p w14:paraId="76FA5901" w14:textId="77777777" w:rsidR="00AD7F6D" w:rsidRPr="00A844EE" w:rsidRDefault="00AD7F6D" w:rsidP="00AD7F6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000000"/>
            </w:tcBorders>
          </w:tcPr>
          <w:p w14:paraId="16577821" w14:textId="77D70B41" w:rsidR="00AD7F6D" w:rsidRPr="00A844EE" w:rsidRDefault="00AD7F6D" w:rsidP="00AD7F6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6816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247</w:t>
            </w:r>
          </w:p>
        </w:tc>
        <w:tc>
          <w:tcPr>
            <w:tcW w:w="277" w:type="dxa"/>
          </w:tcPr>
          <w:p w14:paraId="34A84F99" w14:textId="77777777" w:rsidR="00AD7F6D" w:rsidRPr="00A844EE" w:rsidRDefault="00AD7F6D" w:rsidP="00AD7F6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000000"/>
            </w:tcBorders>
          </w:tcPr>
          <w:p w14:paraId="7D3568FB" w14:textId="4AA55A20" w:rsidR="00AD7F6D" w:rsidRPr="00483253" w:rsidRDefault="00AD7F6D" w:rsidP="00AD7F6D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48325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110</w:t>
            </w:r>
          </w:p>
        </w:tc>
      </w:tr>
    </w:tbl>
    <w:p w14:paraId="567080D1" w14:textId="4D5A124A" w:rsidR="00540EFF" w:rsidRDefault="00F239B3" w:rsidP="004218FF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24" w:name="_Toc141724706"/>
      <w:r w:rsidR="00540EFF" w:rsidRPr="00A844EE">
        <w:rPr>
          <w:rFonts w:hint="cs"/>
          <w:cs/>
        </w:rPr>
        <w:t>ส่วนงานดำเนินงาน</w:t>
      </w:r>
      <w:bookmarkEnd w:id="24"/>
    </w:p>
    <w:p w14:paraId="2230AE1C" w14:textId="72539E31" w:rsidR="00E72843" w:rsidRPr="00795612" w:rsidRDefault="00E72843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0CF6938" w14:textId="5A2AF004" w:rsidR="00FE3F92" w:rsidRPr="00A844EE" w:rsidRDefault="00B62A4D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กลุ่มบริษัทและข้อมูลจำแนกตามส่วนงานดำเนินงานเป็นส่วนหนึ่งในรายงานประจำปี โครงสร้างการดำเนินงานและการวิเคราะห์ส่วนงานที่เกี่ยวข้องถูกปรับปรุงหลังจากการปรับโครงสร้างกิจการเสร็จสิ้นในเดือนธันวาคม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ารวิเคราะห์ส่วนงานดำเนินงานแสดงถึงข้อมูลภายหลังการปรับโครงสร้างกิจการรวมถึงการปรับปรุงข้อมูลของปีก่อนเพื่อวัตถุประสงค์ในการเปรียบเทียบ โดยกลุ่มบริษัทดำเนินงานผ่าน</w:t>
      </w:r>
      <w:r w:rsidR="00462F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กลุ่มธุรกิจทางการเงิน </w:t>
      </w:r>
      <w:r w:rsidR="00637EF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กลุ่ม ประกอบด้วย กลุ่มธุรกิจธนาคาร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กลุ่มบริการทางการเงินเพื่อผู้บริโภคและดิจิทัล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และกลุ่มบริการทางแพลตฟอร์มและสินทรัพย์ดิจิทัล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0308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2657A08E" w14:textId="6F7E5339" w:rsidR="00932030" w:rsidRPr="004A396E" w:rsidRDefault="00932030">
      <w:pPr>
        <w:rPr>
          <w:rFonts w:ascii="Angsana New" w:eastAsia="Times New Roman" w:hAnsi="Angsana New" w:cs="Angsana New"/>
          <w:color w:val="000000"/>
          <w:sz w:val="18"/>
          <w:szCs w:val="18"/>
          <w:cs/>
          <w:lang w:val="en-GB"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7A9E78FD" w14:textId="77777777">
        <w:trPr>
          <w:cantSplit/>
        </w:trPr>
        <w:tc>
          <w:tcPr>
            <w:tcW w:w="3060" w:type="dxa"/>
            <w:shd w:val="clear" w:color="auto" w:fill="auto"/>
          </w:tcPr>
          <w:p w14:paraId="21A7605B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2D2835A3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09EDCC10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2C948CC1" w14:textId="3388F2E9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E891EB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4A32BAFD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3C54DA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8FF9FA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2E75A9F0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525EA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78C8386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549E7123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67342A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49110A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1D1F880C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B2FEE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6EA2695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FD6F83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4FD713C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3F044847" w14:textId="77777777">
        <w:trPr>
          <w:cantSplit/>
        </w:trPr>
        <w:tc>
          <w:tcPr>
            <w:tcW w:w="3060" w:type="dxa"/>
            <w:shd w:val="clear" w:color="auto" w:fill="auto"/>
          </w:tcPr>
          <w:p w14:paraId="02BA3D4F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DCEBBB8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030" w:rsidRPr="00A844EE" w14:paraId="3046D85C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2255B2BF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B712E4" w14:textId="0F8CE6C7" w:rsidR="00932030" w:rsidRPr="007E339B" w:rsidRDefault="004C4C0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C4C0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25,705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C95F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8F0DB40" w14:textId="40ECA1DA" w:rsidR="00932030" w:rsidRPr="00001AD4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5,353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17EF87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04D009C" w14:textId="57277722" w:rsidR="00932030" w:rsidRPr="00001AD4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D3018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AF73D" w14:textId="3340DA7B" w:rsidR="00932030" w:rsidRPr="00001AD4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(205)</w:t>
            </w:r>
          </w:p>
        </w:tc>
        <w:tc>
          <w:tcPr>
            <w:tcW w:w="180" w:type="dxa"/>
            <w:vAlign w:val="bottom"/>
          </w:tcPr>
          <w:p w14:paraId="247BB5EE" w14:textId="77777777" w:rsidR="00932030" w:rsidRPr="00A844EE" w:rsidRDefault="0093203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FF2BFA" w14:textId="25B4E699" w:rsidR="00932030" w:rsidRPr="00001AD4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30,791</w:t>
            </w:r>
          </w:p>
        </w:tc>
      </w:tr>
      <w:tr w:rsidR="00932030" w:rsidRPr="00A844EE" w14:paraId="79FFCA5B" w14:textId="77777777">
        <w:trPr>
          <w:cantSplit/>
        </w:trPr>
        <w:tc>
          <w:tcPr>
            <w:tcW w:w="3060" w:type="dxa"/>
            <w:shd w:val="clear" w:color="auto" w:fill="auto"/>
          </w:tcPr>
          <w:p w14:paraId="28E7004A" w14:textId="77777777" w:rsidR="0093203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102D992" w14:textId="5F0678A6" w:rsidR="0093203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9,305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6182D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8E552EA" w14:textId="32A8AC3A" w:rsidR="0093203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1,847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AAA89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E114FB7" w14:textId="77FDBAC3" w:rsidR="0093203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BEA2F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3F616" w14:textId="7BD5C3B2" w:rsidR="0093203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(1,410)</w:t>
            </w:r>
          </w:p>
        </w:tc>
        <w:tc>
          <w:tcPr>
            <w:tcW w:w="180" w:type="dxa"/>
          </w:tcPr>
          <w:p w14:paraId="7CC4867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66EF87" w14:textId="3012EC0C" w:rsidR="0093203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11,242</w:t>
            </w:r>
          </w:p>
        </w:tc>
      </w:tr>
      <w:tr w:rsidR="00932030" w:rsidRPr="00A844EE" w14:paraId="6997BFE6" w14:textId="77777777">
        <w:trPr>
          <w:cantSplit/>
        </w:trPr>
        <w:tc>
          <w:tcPr>
            <w:tcW w:w="3060" w:type="dxa"/>
            <w:shd w:val="clear" w:color="auto" w:fill="auto"/>
          </w:tcPr>
          <w:p w14:paraId="65030DBA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7E66" w14:textId="3F6CBF13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1,070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7E32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114D3" w14:textId="65ED2C15" w:rsidR="00932030" w:rsidRPr="00A844EE" w:rsidRDefault="004A06EE" w:rsidP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C8A01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9076" w14:textId="32E89BE9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5CCD3D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9D37" w14:textId="434FBDEA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(218)</w:t>
            </w:r>
          </w:p>
        </w:tc>
        <w:tc>
          <w:tcPr>
            <w:tcW w:w="180" w:type="dxa"/>
          </w:tcPr>
          <w:p w14:paraId="33AE0ACB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E0CFFC" w14:textId="78876E1D" w:rsidR="00932030" w:rsidRPr="00001AD4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2,283</w:t>
            </w:r>
          </w:p>
        </w:tc>
      </w:tr>
      <w:tr w:rsidR="00932030" w:rsidRPr="00A844EE" w14:paraId="63FD3578" w14:textId="77777777">
        <w:trPr>
          <w:cantSplit/>
        </w:trPr>
        <w:tc>
          <w:tcPr>
            <w:tcW w:w="3060" w:type="dxa"/>
            <w:shd w:val="clear" w:color="auto" w:fill="auto"/>
          </w:tcPr>
          <w:p w14:paraId="7DA9D416" w14:textId="77777777" w:rsidR="00932030" w:rsidRPr="00C7494C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A41A8" w14:textId="69E970D6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36,080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5B90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70F4A" w14:textId="1C7F5C22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7,231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A25F0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36A07" w14:textId="6B4F7D3B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75F0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4F971" w14:textId="16821BC3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(1,833)</w:t>
            </w:r>
          </w:p>
        </w:tc>
        <w:tc>
          <w:tcPr>
            <w:tcW w:w="180" w:type="dxa"/>
          </w:tcPr>
          <w:p w14:paraId="1D12279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848C0A" w14:textId="0FC39598" w:rsidR="00932030" w:rsidRPr="00001AD4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44</w:t>
            </w: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316</w:t>
            </w:r>
          </w:p>
        </w:tc>
      </w:tr>
      <w:tr w:rsidR="00932030" w:rsidRPr="00A844EE" w14:paraId="5576D035" w14:textId="77777777">
        <w:trPr>
          <w:cantSplit/>
        </w:trPr>
        <w:tc>
          <w:tcPr>
            <w:tcW w:w="3060" w:type="dxa"/>
            <w:shd w:val="clear" w:color="auto" w:fill="auto"/>
          </w:tcPr>
          <w:p w14:paraId="03F934A2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4DDE2" w14:textId="7244465A" w:rsidR="00932030" w:rsidRPr="00A844EE" w:rsidRDefault="004711C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4A06EE"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13,194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A0CEF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57B" w14:textId="596FF0D8" w:rsidR="00932030" w:rsidRPr="00A844EE" w:rsidRDefault="004711C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4A06EE"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2,367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495205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C910F" w14:textId="2EF09A4E" w:rsidR="00932030" w:rsidRPr="00A844EE" w:rsidRDefault="004711C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A06EE"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2,045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5E76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5D65" w14:textId="799BE173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80" w:type="dxa"/>
          </w:tcPr>
          <w:p w14:paraId="1EBAB2A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464AA" w14:textId="5E90A809" w:rsidR="00932030" w:rsidRPr="00001AD4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A06EE"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17</w:t>
            </w:r>
            <w:r w:rsidR="004A06EE"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A06EE"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015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76733A9B" w14:textId="77777777">
        <w:trPr>
          <w:cantSplit/>
        </w:trPr>
        <w:tc>
          <w:tcPr>
            <w:tcW w:w="3060" w:type="dxa"/>
            <w:shd w:val="clear" w:color="auto" w:fill="auto"/>
          </w:tcPr>
          <w:p w14:paraId="4A1E643C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8299E" w14:textId="3A0B81C2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22,886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1416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5FBCE" w14:textId="1AE04911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4,864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69F87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D8C8D" w14:textId="4AF87615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5D43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B1765" w14:textId="1D303749" w:rsidR="00932030" w:rsidRPr="00A844EE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(1,242)</w:t>
            </w:r>
          </w:p>
        </w:tc>
        <w:tc>
          <w:tcPr>
            <w:tcW w:w="180" w:type="dxa"/>
          </w:tcPr>
          <w:p w14:paraId="64DD809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B0749" w14:textId="48BE9DFA" w:rsidR="00932030" w:rsidRPr="00001AD4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27</w:t>
            </w: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301</w:t>
            </w:r>
          </w:p>
        </w:tc>
      </w:tr>
      <w:tr w:rsidR="00932030" w:rsidRPr="00A844EE" w14:paraId="1CFE63F0" w14:textId="77777777">
        <w:trPr>
          <w:cantSplit/>
        </w:trPr>
        <w:tc>
          <w:tcPr>
            <w:tcW w:w="3060" w:type="dxa"/>
            <w:shd w:val="clear" w:color="auto" w:fill="auto"/>
          </w:tcPr>
          <w:p w14:paraId="3D9C4A43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9D338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88CDE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4F15F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60A8DC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DFE74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47AF5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D5D9E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9D29C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59682D" w14:textId="521B7DE7" w:rsidR="00932030" w:rsidRPr="00001AD4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A06EE"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12</w:t>
            </w:r>
            <w:r w:rsidR="004A06EE"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A06EE"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098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569E4C8E" w14:textId="77777777">
        <w:trPr>
          <w:cantSplit/>
        </w:trPr>
        <w:tc>
          <w:tcPr>
            <w:tcW w:w="3060" w:type="dxa"/>
            <w:shd w:val="clear" w:color="auto" w:fill="auto"/>
          </w:tcPr>
          <w:p w14:paraId="664C9CA4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4223119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C246AD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1E365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81752C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CEF4A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CA78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02A4A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737BA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5A849D" w14:textId="0E7FD22D" w:rsidR="00932030" w:rsidRPr="00001AD4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A06EE"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</w:t>
            </w:r>
            <w:r w:rsidR="004A06EE"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A06EE"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289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37FBA500" w14:textId="77777777">
        <w:trPr>
          <w:cantSplit/>
        </w:trPr>
        <w:tc>
          <w:tcPr>
            <w:tcW w:w="3060" w:type="dxa"/>
            <w:shd w:val="clear" w:color="auto" w:fill="auto"/>
          </w:tcPr>
          <w:p w14:paraId="11EBD568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66A6E3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1D1D7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00579D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2E05C5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A000FB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524952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D3901E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4C85F9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C6857" w14:textId="031A90AF" w:rsidR="00932030" w:rsidRPr="00001AD4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11</w:t>
            </w:r>
            <w:r w:rsidRPr="004A06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A06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914</w:t>
            </w:r>
          </w:p>
        </w:tc>
      </w:tr>
    </w:tbl>
    <w:p w14:paraId="6BBD25C2" w14:textId="7412203C" w:rsidR="004A396E" w:rsidRDefault="004A396E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Cs w:val="22"/>
          <w:cs/>
          <w:lang w:val="en-GB" w:eastAsia="zh-CN"/>
        </w:rPr>
      </w:pPr>
    </w:p>
    <w:p w14:paraId="766B9B99" w14:textId="77777777" w:rsidR="004A396E" w:rsidRDefault="004A396E">
      <w:pPr>
        <w:rPr>
          <w:rFonts w:asciiTheme="majorBidi" w:eastAsia="Times New Roman" w:hAnsiTheme="majorBidi" w:cstheme="majorBidi"/>
          <w:color w:val="000000"/>
          <w:szCs w:val="22"/>
          <w:cs/>
          <w:lang w:val="en-GB" w:eastAsia="zh-CN"/>
        </w:rPr>
      </w:pPr>
      <w:r>
        <w:rPr>
          <w:rFonts w:asciiTheme="majorBidi" w:eastAsia="Times New Roman" w:hAnsiTheme="majorBidi" w:cstheme="majorBidi"/>
          <w:color w:val="000000"/>
          <w:szCs w:val="22"/>
          <w:cs/>
          <w:lang w:val="en-GB"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3CB62D0E" w14:textId="77777777">
        <w:trPr>
          <w:cantSplit/>
        </w:trPr>
        <w:tc>
          <w:tcPr>
            <w:tcW w:w="3060" w:type="dxa"/>
            <w:shd w:val="clear" w:color="auto" w:fill="auto"/>
          </w:tcPr>
          <w:p w14:paraId="15D007DE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8CA8751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01F3F006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3EB4AE1" w14:textId="27DBB5D4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A45694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0F9A587D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417C64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E4DDF04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C71A2BA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7C8039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5015ED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6065EB74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06B07C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D5BBD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DA54191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7D144B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245459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68BA57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657D0D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7588FF9A" w14:textId="77777777">
        <w:trPr>
          <w:cantSplit/>
        </w:trPr>
        <w:tc>
          <w:tcPr>
            <w:tcW w:w="3060" w:type="dxa"/>
            <w:shd w:val="clear" w:color="auto" w:fill="auto"/>
          </w:tcPr>
          <w:p w14:paraId="064BCBD5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4D75FF5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030" w:rsidRPr="00A844EE" w14:paraId="5AB5BE90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23C29E16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3779D8" w14:textId="3CAAB0F7" w:rsidR="00932030" w:rsidRPr="007E339B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E74F9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21</w:t>
            </w: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0E74F9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4A5B1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A955280" w14:textId="3E758E2C" w:rsidR="00932030" w:rsidRPr="00001AD4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4,198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8AEDEA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5D5F5C2" w14:textId="61DD1BD4" w:rsidR="00932030" w:rsidRPr="00001AD4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4205D1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603CE" w14:textId="6F241C48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0" w:type="dxa"/>
            <w:vAlign w:val="bottom"/>
          </w:tcPr>
          <w:p w14:paraId="722CF0B7" w14:textId="77777777" w:rsidR="00932030" w:rsidRPr="00A844EE" w:rsidRDefault="0093203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1B987D" w14:textId="62482ABA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26,068</w:t>
            </w:r>
          </w:p>
        </w:tc>
      </w:tr>
      <w:tr w:rsidR="00932030" w:rsidRPr="00A844EE" w14:paraId="5A05FB7D" w14:textId="77777777">
        <w:trPr>
          <w:cantSplit/>
        </w:trPr>
        <w:tc>
          <w:tcPr>
            <w:tcW w:w="3060" w:type="dxa"/>
            <w:shd w:val="clear" w:color="auto" w:fill="auto"/>
          </w:tcPr>
          <w:p w14:paraId="095C7B46" w14:textId="77777777" w:rsidR="0093203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F1E18E" w14:textId="02EBC0EC" w:rsidR="00932030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13,966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66D61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930BBA1" w14:textId="66003EBC" w:rsidR="00932030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742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9ABF9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4B4F539" w14:textId="1D81067B" w:rsidR="00932030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05EBA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EE94D" w14:textId="647AA0E4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(5,723)</w:t>
            </w:r>
          </w:p>
        </w:tc>
        <w:tc>
          <w:tcPr>
            <w:tcW w:w="180" w:type="dxa"/>
          </w:tcPr>
          <w:p w14:paraId="7838FFB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B814E2" w14:textId="7AE11190" w:rsidR="0093203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11,034</w:t>
            </w:r>
          </w:p>
        </w:tc>
      </w:tr>
      <w:tr w:rsidR="00932030" w:rsidRPr="00A844EE" w14:paraId="1AACA848" w14:textId="77777777">
        <w:trPr>
          <w:cantSplit/>
        </w:trPr>
        <w:tc>
          <w:tcPr>
            <w:tcW w:w="3060" w:type="dxa"/>
            <w:shd w:val="clear" w:color="auto" w:fill="auto"/>
          </w:tcPr>
          <w:p w14:paraId="328DDF00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0CEC2" w14:textId="0C23557E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633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F88E1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E93C" w14:textId="6D6D8D23" w:rsidR="00932030" w:rsidRPr="00A844EE" w:rsidRDefault="000E74F9" w:rsidP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539DA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F1DA" w14:textId="49AAE57D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F29A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2C34" w14:textId="7F1562F4" w:rsidR="00932030" w:rsidRPr="00A844EE" w:rsidRDefault="000A09FE" w:rsidP="000A09FE">
            <w:pPr>
              <w:shd w:val="clear" w:color="auto" w:fill="FFFFFF"/>
              <w:tabs>
                <w:tab w:val="decimal" w:pos="732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95A68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214DA5" w14:textId="5322E620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1,600</w:t>
            </w:r>
          </w:p>
        </w:tc>
      </w:tr>
      <w:tr w:rsidR="00932030" w:rsidRPr="00A844EE" w14:paraId="181127E6" w14:textId="77777777">
        <w:trPr>
          <w:cantSplit/>
        </w:trPr>
        <w:tc>
          <w:tcPr>
            <w:tcW w:w="3060" w:type="dxa"/>
            <w:shd w:val="clear" w:color="auto" w:fill="auto"/>
          </w:tcPr>
          <w:p w14:paraId="6CC096DD" w14:textId="77777777" w:rsidR="00932030" w:rsidRPr="00C7494C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8BC8" w14:textId="06D91A39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36,507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C735E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C7667" w14:textId="3357999C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4,939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0714D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C076" w14:textId="49028CC6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2,981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2589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D7E15" w14:textId="27197465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(5,725)</w:t>
            </w:r>
          </w:p>
        </w:tc>
        <w:tc>
          <w:tcPr>
            <w:tcW w:w="180" w:type="dxa"/>
          </w:tcPr>
          <w:p w14:paraId="3AAAD4A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ADE403" w14:textId="3543C631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38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702</w:t>
            </w:r>
          </w:p>
        </w:tc>
      </w:tr>
      <w:tr w:rsidR="00932030" w:rsidRPr="00A844EE" w14:paraId="59FDD70D" w14:textId="77777777">
        <w:trPr>
          <w:cantSplit/>
        </w:trPr>
        <w:tc>
          <w:tcPr>
            <w:tcW w:w="3060" w:type="dxa"/>
            <w:shd w:val="clear" w:color="auto" w:fill="auto"/>
          </w:tcPr>
          <w:p w14:paraId="6534701B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D9593" w14:textId="56ECBB72" w:rsidR="00932030" w:rsidRPr="00A844EE" w:rsidRDefault="0078483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0E74F9"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13,741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1FF31B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E3051" w14:textId="7404A23A" w:rsidR="00932030" w:rsidRPr="00A844EE" w:rsidRDefault="0078483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0E74F9"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1,492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5087A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06DED" w14:textId="08319426" w:rsidR="00932030" w:rsidRPr="00A844EE" w:rsidRDefault="0078483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2,344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3604A5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D2F32" w14:textId="1FF88C36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1,639</w:t>
            </w:r>
          </w:p>
        </w:tc>
        <w:tc>
          <w:tcPr>
            <w:tcW w:w="180" w:type="dxa"/>
          </w:tcPr>
          <w:p w14:paraId="3EE8516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86C343" w14:textId="2B3DAD4D" w:rsidR="00932030" w:rsidRPr="00001AD4" w:rsidRDefault="0078483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15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938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172CD214" w14:textId="77777777">
        <w:trPr>
          <w:cantSplit/>
        </w:trPr>
        <w:tc>
          <w:tcPr>
            <w:tcW w:w="3060" w:type="dxa"/>
            <w:shd w:val="clear" w:color="auto" w:fill="auto"/>
          </w:tcPr>
          <w:p w14:paraId="7A2FF558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43931" w14:textId="66E3EF3F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22,766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72C8F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4A677" w14:textId="6B1AFE83" w:rsidR="00932030" w:rsidRPr="00A844EE" w:rsidRDefault="000E74F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0E74F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3,447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C2EB1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18C40" w14:textId="5D91812E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E443F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234B" w14:textId="68E90A32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(4,086)</w:t>
            </w:r>
          </w:p>
        </w:tc>
        <w:tc>
          <w:tcPr>
            <w:tcW w:w="180" w:type="dxa"/>
          </w:tcPr>
          <w:p w14:paraId="2C3FB835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8A996E" w14:textId="11B6B0D6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22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764</w:t>
            </w:r>
          </w:p>
        </w:tc>
      </w:tr>
      <w:tr w:rsidR="00932030" w:rsidRPr="00A844EE" w14:paraId="1AA5D749" w14:textId="77777777">
        <w:trPr>
          <w:cantSplit/>
        </w:trPr>
        <w:tc>
          <w:tcPr>
            <w:tcW w:w="3060" w:type="dxa"/>
            <w:shd w:val="clear" w:color="auto" w:fill="auto"/>
          </w:tcPr>
          <w:p w14:paraId="2D83F6D3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0C0EA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1596B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2DB4C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EE3A1AB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BDD34C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5FCA9A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EC2E10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B01DE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7773E4" w14:textId="26E1D49A" w:rsidR="00932030" w:rsidRPr="00001AD4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10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250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5AAE3529" w14:textId="77777777">
        <w:trPr>
          <w:cantSplit/>
        </w:trPr>
        <w:tc>
          <w:tcPr>
            <w:tcW w:w="3060" w:type="dxa"/>
            <w:shd w:val="clear" w:color="auto" w:fill="auto"/>
          </w:tcPr>
          <w:p w14:paraId="6740BCE5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99B91EE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3A312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37C68E6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6D1478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B2B9C6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8DBAB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0095E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B438A9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EE793E" w14:textId="3717CB5F" w:rsidR="00932030" w:rsidRPr="00001AD4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681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6AB42D7F" w14:textId="77777777">
        <w:trPr>
          <w:cantSplit/>
        </w:trPr>
        <w:tc>
          <w:tcPr>
            <w:tcW w:w="3060" w:type="dxa"/>
            <w:shd w:val="clear" w:color="auto" w:fill="auto"/>
          </w:tcPr>
          <w:p w14:paraId="683A467A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AE9555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A39DA5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1E38C85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192B26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D28BA2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438F8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E536E8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78437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0F643" w14:textId="3B809B8A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833</w:t>
            </w:r>
          </w:p>
        </w:tc>
      </w:tr>
    </w:tbl>
    <w:p w14:paraId="525E663B" w14:textId="787694DF" w:rsidR="00683099" w:rsidRDefault="00683099" w:rsidP="00683099">
      <w:pPr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61D9402B" w14:textId="77777777">
        <w:trPr>
          <w:cantSplit/>
        </w:trPr>
        <w:tc>
          <w:tcPr>
            <w:tcW w:w="3060" w:type="dxa"/>
            <w:shd w:val="clear" w:color="auto" w:fill="auto"/>
          </w:tcPr>
          <w:p w14:paraId="0874583D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269D9E6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72D52F7D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67F95F3" w14:textId="32DB500C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บงวดหกเดือนสิ้นสุด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A86D6F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237B133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9D014B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476BB1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43FB5026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3E9C8C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085910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74D891C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1F041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BADBD6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4905BB6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11B2D15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A9D61E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2C1F4F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5DFB95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47A39F5F" w14:textId="77777777">
        <w:trPr>
          <w:cantSplit/>
        </w:trPr>
        <w:tc>
          <w:tcPr>
            <w:tcW w:w="3060" w:type="dxa"/>
            <w:shd w:val="clear" w:color="auto" w:fill="auto"/>
          </w:tcPr>
          <w:p w14:paraId="778BD12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E3EA62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030" w:rsidRPr="00A844EE" w14:paraId="59348213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6B25DD5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A87C84" w14:textId="2A1DF2A3" w:rsidR="00932030" w:rsidRPr="007E339B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50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BD92D2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BB644FB" w14:textId="56632556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10,167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80F79F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0A86F91" w14:textId="742E8EC5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D0198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2D7B2" w14:textId="6C6F8D64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(624)</w:t>
            </w:r>
          </w:p>
        </w:tc>
        <w:tc>
          <w:tcPr>
            <w:tcW w:w="180" w:type="dxa"/>
            <w:vAlign w:val="bottom"/>
          </w:tcPr>
          <w:p w14:paraId="3CD99956" w14:textId="77777777" w:rsidR="00932030" w:rsidRPr="00A844EE" w:rsidRDefault="0093203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DC51A3" w14:textId="22B823E8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59,734</w:t>
            </w:r>
          </w:p>
        </w:tc>
      </w:tr>
      <w:tr w:rsidR="00932030" w:rsidRPr="00A844EE" w14:paraId="52508A69" w14:textId="77777777">
        <w:trPr>
          <w:cantSplit/>
        </w:trPr>
        <w:tc>
          <w:tcPr>
            <w:tcW w:w="3060" w:type="dxa"/>
            <w:shd w:val="clear" w:color="auto" w:fill="auto"/>
          </w:tcPr>
          <w:p w14:paraId="4E6F0505" w14:textId="77777777" w:rsidR="0093203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2073CD" w14:textId="688521B9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19,205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0730ED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AECC970" w14:textId="72B1C419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2,847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F8C99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B5B9D06" w14:textId="68650CEE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3B4D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E5947" w14:textId="16D84A32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(2,623)</w:t>
            </w:r>
          </w:p>
        </w:tc>
        <w:tc>
          <w:tcPr>
            <w:tcW w:w="180" w:type="dxa"/>
          </w:tcPr>
          <w:p w14:paraId="0993CE4A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5DAA07" w14:textId="216661A0" w:rsidR="0093203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22,229</w:t>
            </w:r>
          </w:p>
        </w:tc>
      </w:tr>
      <w:tr w:rsidR="00932030" w:rsidRPr="00A844EE" w14:paraId="02ABD526" w14:textId="77777777">
        <w:trPr>
          <w:cantSplit/>
        </w:trPr>
        <w:tc>
          <w:tcPr>
            <w:tcW w:w="3060" w:type="dxa"/>
            <w:shd w:val="clear" w:color="auto" w:fill="auto"/>
          </w:tcPr>
          <w:p w14:paraId="76DABD00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A78E" w14:textId="2CA8D335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1,875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D5C47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F90FA" w14:textId="2892F02E" w:rsidR="00932030" w:rsidRPr="00A844EE" w:rsidRDefault="00451F6E" w:rsidP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C9AF0B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2C3D" w14:textId="2B032504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6E1BA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4D92" w14:textId="732ED5D4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80" w:type="dxa"/>
          </w:tcPr>
          <w:p w14:paraId="6B62D24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2A9BE7" w14:textId="2FA9B7CE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3,253</w:t>
            </w:r>
          </w:p>
        </w:tc>
      </w:tr>
      <w:tr w:rsidR="00932030" w:rsidRPr="00A844EE" w14:paraId="3844E48C" w14:textId="77777777">
        <w:trPr>
          <w:cantSplit/>
        </w:trPr>
        <w:tc>
          <w:tcPr>
            <w:tcW w:w="3060" w:type="dxa"/>
            <w:shd w:val="clear" w:color="auto" w:fill="auto"/>
          </w:tcPr>
          <w:p w14:paraId="151CB952" w14:textId="77777777" w:rsidR="00932030" w:rsidRPr="00C7494C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4035" w14:textId="7DA23600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71,224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F1EB52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DA039" w14:textId="627E5E85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13,045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589939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B1CD7" w14:textId="700BFD2F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4,047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E249F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FAA4C" w14:textId="1CF743FC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(3,100)</w:t>
            </w:r>
          </w:p>
        </w:tc>
        <w:tc>
          <w:tcPr>
            <w:tcW w:w="180" w:type="dxa"/>
          </w:tcPr>
          <w:p w14:paraId="53D50AD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0D9CCB" w14:textId="164D8374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85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216</w:t>
            </w:r>
          </w:p>
        </w:tc>
      </w:tr>
      <w:tr w:rsidR="00932030" w:rsidRPr="00A844EE" w14:paraId="0FF9BAD4" w14:textId="77777777">
        <w:trPr>
          <w:cantSplit/>
        </w:trPr>
        <w:tc>
          <w:tcPr>
            <w:tcW w:w="3060" w:type="dxa"/>
            <w:shd w:val="clear" w:color="auto" w:fill="auto"/>
          </w:tcPr>
          <w:p w14:paraId="4600AFAB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000AD" w14:textId="2E648269" w:rsidR="00932030" w:rsidRPr="00A844EE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26,370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06A04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E81F4" w14:textId="4D7AB78D" w:rsidR="00932030" w:rsidRPr="00A844EE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4,620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0C4B2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BE506" w14:textId="682EA6EB" w:rsidR="00932030" w:rsidRPr="00A844EE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3,810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DC01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12F1" w14:textId="36D4BA0E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180" w:type="dxa"/>
          </w:tcPr>
          <w:p w14:paraId="2FC6603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65444A" w14:textId="59F154DB" w:rsidR="00932030" w:rsidRPr="00001AD4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33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773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739BC1FD" w14:textId="77777777">
        <w:trPr>
          <w:cantSplit/>
        </w:trPr>
        <w:tc>
          <w:tcPr>
            <w:tcW w:w="3060" w:type="dxa"/>
            <w:shd w:val="clear" w:color="auto" w:fill="auto"/>
          </w:tcPr>
          <w:p w14:paraId="7A8118B9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E7CE0" w14:textId="343289BF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44,854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9670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26697" w14:textId="7DB422BB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8,425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0669D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69B9E" w14:textId="039558F9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CDFAF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E389" w14:textId="47F9E339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(2,073)</w:t>
            </w:r>
          </w:p>
        </w:tc>
        <w:tc>
          <w:tcPr>
            <w:tcW w:w="180" w:type="dxa"/>
          </w:tcPr>
          <w:p w14:paraId="640EE9FD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338C57" w14:textId="356B3E8F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51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443</w:t>
            </w:r>
          </w:p>
        </w:tc>
      </w:tr>
      <w:tr w:rsidR="00932030" w:rsidRPr="00A844EE" w14:paraId="6D8DF8FB" w14:textId="77777777">
        <w:trPr>
          <w:cantSplit/>
        </w:trPr>
        <w:tc>
          <w:tcPr>
            <w:tcW w:w="3060" w:type="dxa"/>
            <w:shd w:val="clear" w:color="auto" w:fill="auto"/>
          </w:tcPr>
          <w:p w14:paraId="396E05B1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D17AA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E1AFB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F1350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434CC5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90DFA2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E0073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81C01E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B4116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C2903" w14:textId="39339C16" w:rsidR="00932030" w:rsidRPr="00001AD4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22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025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44EBF7A3" w14:textId="77777777">
        <w:trPr>
          <w:cantSplit/>
        </w:trPr>
        <w:tc>
          <w:tcPr>
            <w:tcW w:w="3060" w:type="dxa"/>
            <w:shd w:val="clear" w:color="auto" w:fill="auto"/>
          </w:tcPr>
          <w:p w14:paraId="7A95AB6B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DE279F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A2F36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1616F51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1F864A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39EF32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9A48A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2E3D2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ADA5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A7EAEB" w14:textId="3A9EC80E" w:rsidR="00932030" w:rsidRPr="00001AD4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6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436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093B8C24" w14:textId="77777777">
        <w:trPr>
          <w:cantSplit/>
        </w:trPr>
        <w:tc>
          <w:tcPr>
            <w:tcW w:w="3060" w:type="dxa"/>
            <w:shd w:val="clear" w:color="auto" w:fill="auto"/>
          </w:tcPr>
          <w:p w14:paraId="2B87FFE2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B7053FA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524D4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6A6944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455277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1D74723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D0D3D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5AEB6B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06305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8D2CA" w14:textId="2ADE1B82" w:rsidR="00932030" w:rsidRPr="00001AD4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22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982</w:t>
            </w:r>
          </w:p>
        </w:tc>
      </w:tr>
    </w:tbl>
    <w:p w14:paraId="02061B77" w14:textId="77777777" w:rsidR="00683099" w:rsidRPr="004155B9" w:rsidRDefault="00683099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p w14:paraId="0E67B5DC" w14:textId="77777777" w:rsidR="00683099" w:rsidRPr="00100D20" w:rsidRDefault="00683099" w:rsidP="00683099">
      <w:pPr>
        <w:spacing w:line="240" w:lineRule="auto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A844EE" w14:paraId="7528B6F9" w14:textId="77777777">
        <w:trPr>
          <w:cantSplit/>
        </w:trPr>
        <w:tc>
          <w:tcPr>
            <w:tcW w:w="3060" w:type="dxa"/>
            <w:shd w:val="clear" w:color="auto" w:fill="auto"/>
          </w:tcPr>
          <w:p w14:paraId="4F3C22B8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510CDA8A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A844EE" w14:paraId="7DF4DFFC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6005C4E" w14:textId="229AA185" w:rsidR="00932030" w:rsidRPr="001C2723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บงวดหกเดือนสิ้นสุด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E1DAE7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1979D1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727F02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37F28AD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10482A20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84C6B9" w14:textId="77777777" w:rsidR="00932030" w:rsidRPr="00A844EE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FC86A6A" w14:textId="77777777" w:rsidR="0093203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6A76216" w14:textId="77777777" w:rsidR="00932030" w:rsidRPr="00D61F57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AD052" w14:textId="77777777" w:rsidR="00932030" w:rsidRPr="00A844EE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683AD" w14:textId="77777777" w:rsidR="00932030" w:rsidRPr="00542705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4B64BEF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8BB94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B4F03F9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1584FFB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4013902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A844EE" w14:paraId="1E9B2945" w14:textId="77777777">
        <w:trPr>
          <w:cantSplit/>
        </w:trPr>
        <w:tc>
          <w:tcPr>
            <w:tcW w:w="3060" w:type="dxa"/>
            <w:shd w:val="clear" w:color="auto" w:fill="auto"/>
          </w:tcPr>
          <w:p w14:paraId="3641B3B8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11986659" w14:textId="77777777" w:rsidR="00932030" w:rsidRPr="00A844EE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030" w:rsidRPr="00A844EE" w14:paraId="4AC3F431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418AF3BD" w14:textId="77777777" w:rsidR="00932030" w:rsidRPr="00A844EE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B571EE" w14:textId="1131A62C" w:rsidR="00932030" w:rsidRPr="007E339B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43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E069E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54B0CAB" w14:textId="1980174A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7,867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31E8D8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BE6F74" w14:textId="6B5B6D4B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C66579" w14:textId="77777777" w:rsidR="00932030" w:rsidRPr="00A844EE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F8C81" w14:textId="4A052348" w:rsidR="00932030" w:rsidRPr="00001AD4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0" w:type="dxa"/>
            <w:vAlign w:val="bottom"/>
          </w:tcPr>
          <w:p w14:paraId="512DF785" w14:textId="77777777" w:rsidR="00932030" w:rsidRPr="00A844EE" w:rsidRDefault="0093203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B7D8E2B" w14:textId="720EC32E" w:rsidR="00932030" w:rsidRPr="00001AD4" w:rsidRDefault="009F2BF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50,812</w:t>
            </w:r>
          </w:p>
        </w:tc>
      </w:tr>
      <w:tr w:rsidR="00932030" w:rsidRPr="00A844EE" w14:paraId="017450A4" w14:textId="77777777">
        <w:trPr>
          <w:cantSplit/>
        </w:trPr>
        <w:tc>
          <w:tcPr>
            <w:tcW w:w="3060" w:type="dxa"/>
            <w:shd w:val="clear" w:color="auto" w:fill="auto"/>
          </w:tcPr>
          <w:p w14:paraId="5A7BDD48" w14:textId="77777777" w:rsidR="0093203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E4F90F" w14:textId="07E3CE0D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24,171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338F7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0147C7C" w14:textId="0D610F0F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1,800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F88539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51BD65D" w14:textId="3738EBB4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FB94E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B9FE7" w14:textId="4DE6035F" w:rsidR="0093203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(6,753)</w:t>
            </w:r>
          </w:p>
        </w:tc>
        <w:tc>
          <w:tcPr>
            <w:tcW w:w="180" w:type="dxa"/>
          </w:tcPr>
          <w:p w14:paraId="2C82602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AF559E" w14:textId="1122CE4B" w:rsidR="00932030" w:rsidRDefault="009F2BF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22,675</w:t>
            </w:r>
          </w:p>
        </w:tc>
      </w:tr>
      <w:tr w:rsidR="00932030" w:rsidRPr="00A844EE" w14:paraId="25D4234C" w14:textId="77777777">
        <w:trPr>
          <w:cantSplit/>
        </w:trPr>
        <w:tc>
          <w:tcPr>
            <w:tcW w:w="3060" w:type="dxa"/>
            <w:shd w:val="clear" w:color="auto" w:fill="auto"/>
          </w:tcPr>
          <w:p w14:paraId="66464691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2236" w14:textId="6BE4785E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34863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CBE7A" w14:textId="39EA69E4" w:rsidR="00932030" w:rsidRPr="00A844EE" w:rsidRDefault="00451F6E" w:rsidP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643738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74493" w14:textId="5BB6B90D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2,434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FE7E1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80527" w14:textId="1E0BFF4C" w:rsidR="00932030" w:rsidRPr="00A844EE" w:rsidRDefault="00451F6E" w:rsidP="00D24546">
            <w:pPr>
              <w:shd w:val="clear" w:color="auto" w:fill="FFFFFF"/>
              <w:tabs>
                <w:tab w:val="decimal" w:pos="732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2AB057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BBC729" w14:textId="6427DC4B" w:rsidR="00932030" w:rsidRPr="00001AD4" w:rsidRDefault="009F2BF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2,919</w:t>
            </w:r>
          </w:p>
        </w:tc>
      </w:tr>
      <w:tr w:rsidR="00932030" w:rsidRPr="00A844EE" w14:paraId="53D3E881" w14:textId="77777777">
        <w:trPr>
          <w:cantSplit/>
        </w:trPr>
        <w:tc>
          <w:tcPr>
            <w:tcW w:w="3060" w:type="dxa"/>
            <w:shd w:val="clear" w:color="auto" w:fill="auto"/>
          </w:tcPr>
          <w:p w14:paraId="565AE550" w14:textId="77777777" w:rsidR="00932030" w:rsidRPr="00C7494C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C0B92" w14:textId="2FD030EE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67,680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F4D44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90F6" w14:textId="7D8A1C02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9,666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E914E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45642" w14:textId="50412325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</w:t>
            </w: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51F6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E087B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81CBD" w14:textId="096B7C94" w:rsidR="00932030" w:rsidRPr="00A844EE" w:rsidRDefault="009F2BF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(6,755)</w:t>
            </w:r>
          </w:p>
        </w:tc>
        <w:tc>
          <w:tcPr>
            <w:tcW w:w="180" w:type="dxa"/>
          </w:tcPr>
          <w:p w14:paraId="7393787E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826119" w14:textId="478761B4" w:rsidR="00932030" w:rsidRPr="00001AD4" w:rsidRDefault="009F2BF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76</w:t>
            </w: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406</w:t>
            </w:r>
          </w:p>
        </w:tc>
      </w:tr>
      <w:tr w:rsidR="00932030" w:rsidRPr="00A844EE" w14:paraId="7C8AA225" w14:textId="77777777">
        <w:trPr>
          <w:cantSplit/>
        </w:trPr>
        <w:tc>
          <w:tcPr>
            <w:tcW w:w="3060" w:type="dxa"/>
            <w:shd w:val="clear" w:color="auto" w:fill="auto"/>
          </w:tcPr>
          <w:p w14:paraId="038B706A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433EE" w14:textId="7C6BF362" w:rsidR="00932030" w:rsidRPr="00A844EE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27,759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28E562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4DC16" w14:textId="1347BA98" w:rsidR="00932030" w:rsidRPr="00A844EE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2,834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ABF8A9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F1581" w14:textId="533F394A" w:rsidR="00932030" w:rsidRPr="00A844EE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3,964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98D2DA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DB8A2" w14:textId="10F15EDB" w:rsidR="00932030" w:rsidRPr="00A844EE" w:rsidRDefault="009F2BF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2,480</w:t>
            </w:r>
          </w:p>
        </w:tc>
        <w:tc>
          <w:tcPr>
            <w:tcW w:w="180" w:type="dxa"/>
          </w:tcPr>
          <w:p w14:paraId="6700E49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4F12A2" w14:textId="60E1CB8C" w:rsidR="00932030" w:rsidRPr="00001AD4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9F2BF0"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32</w:t>
            </w:r>
            <w:r w:rsidR="009F2BF0"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9F2BF0"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077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5AB00478" w14:textId="77777777">
        <w:trPr>
          <w:cantSplit/>
        </w:trPr>
        <w:tc>
          <w:tcPr>
            <w:tcW w:w="3060" w:type="dxa"/>
            <w:shd w:val="clear" w:color="auto" w:fill="auto"/>
          </w:tcPr>
          <w:p w14:paraId="6D7B68B7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D1750" w14:textId="11AC10A2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39,921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242205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9D801" w14:textId="53A8C74C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6,832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20956D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14233" w14:textId="65CBFE00" w:rsidR="00932030" w:rsidRPr="00A844EE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51F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1,851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582EF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CCD95" w14:textId="5036E961" w:rsidR="00932030" w:rsidRPr="00A844EE" w:rsidRDefault="009F2BF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(4,275)</w:t>
            </w:r>
          </w:p>
        </w:tc>
        <w:tc>
          <w:tcPr>
            <w:tcW w:w="180" w:type="dxa"/>
          </w:tcPr>
          <w:p w14:paraId="1D07C744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743207" w14:textId="35DF6A03" w:rsidR="00932030" w:rsidRPr="00001AD4" w:rsidRDefault="009F2BF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44</w:t>
            </w: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329</w:t>
            </w:r>
          </w:p>
        </w:tc>
      </w:tr>
      <w:tr w:rsidR="00932030" w:rsidRPr="00A844EE" w14:paraId="6DA7F5F0" w14:textId="77777777">
        <w:trPr>
          <w:cantSplit/>
        </w:trPr>
        <w:tc>
          <w:tcPr>
            <w:tcW w:w="3060" w:type="dxa"/>
            <w:shd w:val="clear" w:color="auto" w:fill="auto"/>
          </w:tcPr>
          <w:p w14:paraId="2DA845D6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8BFF35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CA4D46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35909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7B899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AE942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35CAB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F70833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0284F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B2C122" w14:textId="3922535A" w:rsidR="00932030" w:rsidRPr="00001AD4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9F2BF0"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19</w:t>
            </w:r>
            <w:r w:rsidR="009F2BF0"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9F2BF0"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000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4B3418FD" w14:textId="77777777">
        <w:trPr>
          <w:cantSplit/>
        </w:trPr>
        <w:tc>
          <w:tcPr>
            <w:tcW w:w="3060" w:type="dxa"/>
            <w:shd w:val="clear" w:color="auto" w:fill="auto"/>
          </w:tcPr>
          <w:p w14:paraId="5F92E80E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DD4245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441B19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D0533E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6163E1A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E593759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AD2B4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0E88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C55851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9C3A9" w14:textId="7AB9B912" w:rsidR="00932030" w:rsidRPr="00001AD4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9F2BF0"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</w:t>
            </w:r>
            <w:r w:rsidR="009F2BF0"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9F2BF0"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545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A844EE" w14:paraId="1A920DD5" w14:textId="77777777">
        <w:trPr>
          <w:cantSplit/>
        </w:trPr>
        <w:tc>
          <w:tcPr>
            <w:tcW w:w="3060" w:type="dxa"/>
            <w:shd w:val="clear" w:color="auto" w:fill="auto"/>
          </w:tcPr>
          <w:p w14:paraId="28AF7FA6" w14:textId="77777777" w:rsidR="00932030" w:rsidRPr="00A844EE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FC0BFB2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86F8F0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508F0F8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113582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63E86C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5763C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558B87" w14:textId="77777777" w:rsidR="00932030" w:rsidRPr="00A844EE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D68892" w14:textId="77777777" w:rsidR="00932030" w:rsidRPr="00A844EE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20A4D" w14:textId="2B5E8DE6" w:rsidR="00932030" w:rsidRPr="00001AD4" w:rsidRDefault="009F2BF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19</w:t>
            </w:r>
            <w:r w:rsidRPr="009F2B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9F2BF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784</w:t>
            </w:r>
          </w:p>
        </w:tc>
      </w:tr>
    </w:tbl>
    <w:p w14:paraId="6F7403ED" w14:textId="77777777" w:rsidR="00683099" w:rsidRDefault="00683099" w:rsidP="00795612">
      <w:pPr>
        <w:spacing w:after="0" w:line="240" w:lineRule="auto"/>
        <w:ind w:left="540"/>
        <w:jc w:val="thaiDistribute"/>
      </w:pPr>
    </w:p>
    <w:p w14:paraId="1654D2B1" w14:textId="77777777" w:rsidR="004A396E" w:rsidRDefault="004A396E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72257E9D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4C5B497C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51F0591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74E32AF9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23773F4E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0C446F6" w14:textId="68084229" w:rsidR="00765110" w:rsidRPr="00AD0711" w:rsidRDefault="00683099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  <w:r w:rsidR="0076511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76511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2566</w:t>
            </w:r>
          </w:p>
        </w:tc>
      </w:tr>
      <w:tr w:rsidR="00765110" w:rsidRPr="00A844EE" w14:paraId="15CB5E46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1785334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0CC311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40A45DA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ADBC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FA137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F988F1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B797CA" w14:textId="77777777" w:rsidR="00765110" w:rsidRPr="00EC538D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70038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EE02408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D32FE2" w14:textId="77777777" w:rsidR="00765110" w:rsidRPr="00EC538D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0C55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8FEBAEC" w14:textId="77777777" w:rsidR="00765110" w:rsidRPr="00A844EE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5CB4D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964FB1A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201DBC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C59382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7B62ECE5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35EC68D0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7DD50B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65110" w:rsidRPr="00A844EE" w14:paraId="37875EC2" w14:textId="77777777" w:rsidTr="00560F12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1D270E98" w14:textId="5D32EA5E" w:rsidR="00765110" w:rsidRPr="00A844EE" w:rsidRDefault="00765110" w:rsidP="00560F1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2C2A40" w:rsidRPr="002C2A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68" w:type="dxa"/>
          </w:tcPr>
          <w:p w14:paraId="7E67AB5E" w14:textId="25877F90" w:rsidR="00765110" w:rsidRPr="00A844EE" w:rsidRDefault="009F2BF0" w:rsidP="00560F1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2,330,430</w:t>
            </w:r>
          </w:p>
        </w:tc>
        <w:tc>
          <w:tcPr>
            <w:tcW w:w="180" w:type="dxa"/>
          </w:tcPr>
          <w:p w14:paraId="6A26204B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3B1D3DB" w14:textId="30977BE4" w:rsidR="00765110" w:rsidRPr="00A844EE" w:rsidRDefault="009F2BF0" w:rsidP="00560F1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149,737</w:t>
            </w:r>
          </w:p>
        </w:tc>
        <w:tc>
          <w:tcPr>
            <w:tcW w:w="180" w:type="dxa"/>
          </w:tcPr>
          <w:p w14:paraId="68196700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191612A" w14:textId="188C4F56" w:rsidR="00765110" w:rsidRPr="00A844EE" w:rsidRDefault="009F2BF0" w:rsidP="00560F1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3,257</w:t>
            </w:r>
          </w:p>
        </w:tc>
        <w:tc>
          <w:tcPr>
            <w:tcW w:w="180" w:type="dxa"/>
          </w:tcPr>
          <w:p w14:paraId="31494CE5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417AF5A" w14:textId="5DA28558" w:rsidR="00765110" w:rsidRPr="00A844EE" w:rsidRDefault="009F2BF0" w:rsidP="00560F1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(60,475)</w:t>
            </w:r>
          </w:p>
        </w:tc>
        <w:tc>
          <w:tcPr>
            <w:tcW w:w="180" w:type="dxa"/>
          </w:tcPr>
          <w:p w14:paraId="7BAEF871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27E04B6" w14:textId="08E895E9" w:rsidR="00765110" w:rsidRPr="00A844EE" w:rsidRDefault="009F2BF0" w:rsidP="00560F12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</w:rPr>
              <w:t>2,422,949</w:t>
            </w:r>
          </w:p>
        </w:tc>
      </w:tr>
      <w:tr w:rsidR="00765110" w:rsidRPr="00A844EE" w14:paraId="108A93A8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5F4B0B7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5D0501DE" w14:textId="4096F3B1" w:rsidR="00765110" w:rsidRPr="00A844EE" w:rsidRDefault="009F2BF0" w:rsidP="00560F1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3,334,590</w:t>
            </w:r>
          </w:p>
        </w:tc>
        <w:tc>
          <w:tcPr>
            <w:tcW w:w="180" w:type="dxa"/>
          </w:tcPr>
          <w:p w14:paraId="24258FB8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007592A" w14:textId="5F3EB003" w:rsidR="00765110" w:rsidRPr="00A844EE" w:rsidRDefault="009F2BF0" w:rsidP="00560F1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156,039</w:t>
            </w:r>
          </w:p>
        </w:tc>
        <w:tc>
          <w:tcPr>
            <w:tcW w:w="180" w:type="dxa"/>
          </w:tcPr>
          <w:p w14:paraId="44F4797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1E5E3C9" w14:textId="29A55607" w:rsidR="00765110" w:rsidRPr="00A844EE" w:rsidRDefault="009F2BF0" w:rsidP="00560F1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44,609</w:t>
            </w:r>
          </w:p>
        </w:tc>
        <w:tc>
          <w:tcPr>
            <w:tcW w:w="180" w:type="dxa"/>
          </w:tcPr>
          <w:p w14:paraId="1B609061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28FA48A" w14:textId="7F5B8BD3" w:rsidR="00765110" w:rsidRPr="00111A24" w:rsidRDefault="009F2BF0" w:rsidP="00560F1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11A24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(94,84</w:t>
            </w:r>
            <w:r w:rsidR="00932574" w:rsidRPr="00111A24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  <w:r w:rsidRPr="00111A24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3BA83107" w14:textId="77777777" w:rsidR="00765110" w:rsidRPr="00111A24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6DACCA" w14:textId="3584A8C3" w:rsidR="00765110" w:rsidRPr="00111A24" w:rsidRDefault="009F2BF0" w:rsidP="00560F12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1A24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3,440,39</w:t>
            </w:r>
            <w:r w:rsidR="00932574" w:rsidRPr="00111A24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</w:t>
            </w:r>
          </w:p>
        </w:tc>
      </w:tr>
      <w:tr w:rsidR="00765110" w:rsidRPr="00A844EE" w14:paraId="038C988D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2F4F5871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200BAAD" w14:textId="123D5C2F" w:rsidR="00765110" w:rsidRPr="00A844EE" w:rsidRDefault="009F2BF0" w:rsidP="00560F1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2,916,158</w:t>
            </w:r>
          </w:p>
        </w:tc>
        <w:tc>
          <w:tcPr>
            <w:tcW w:w="180" w:type="dxa"/>
          </w:tcPr>
          <w:p w14:paraId="4106273C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41BFEF7" w14:textId="22B6D886" w:rsidR="00765110" w:rsidRPr="00A844EE" w:rsidRDefault="009F2BF0" w:rsidP="00560F1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129,143</w:t>
            </w:r>
          </w:p>
        </w:tc>
        <w:tc>
          <w:tcPr>
            <w:tcW w:w="180" w:type="dxa"/>
          </w:tcPr>
          <w:p w14:paraId="61111F39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8E7B136" w14:textId="3EB19B46" w:rsidR="00765110" w:rsidRPr="00A844EE" w:rsidRDefault="009F2BF0" w:rsidP="00560F1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14,317</w:t>
            </w:r>
          </w:p>
        </w:tc>
        <w:tc>
          <w:tcPr>
            <w:tcW w:w="180" w:type="dxa"/>
          </w:tcPr>
          <w:p w14:paraId="1B8646DA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958D1B2" w14:textId="41780495" w:rsidR="00765110" w:rsidRPr="00A844EE" w:rsidRDefault="009F2BF0" w:rsidP="00560F1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(90,317)</w:t>
            </w:r>
          </w:p>
        </w:tc>
        <w:tc>
          <w:tcPr>
            <w:tcW w:w="180" w:type="dxa"/>
          </w:tcPr>
          <w:p w14:paraId="2F714B7E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869F299" w14:textId="3D0044CB" w:rsidR="00765110" w:rsidRPr="00A844EE" w:rsidRDefault="009F2BF0" w:rsidP="00560F12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9F2B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2,969,301</w:t>
            </w:r>
          </w:p>
        </w:tc>
      </w:tr>
    </w:tbl>
    <w:p w14:paraId="7E9ECA87" w14:textId="77777777" w:rsidR="00EA266B" w:rsidRPr="00EA266B" w:rsidRDefault="00EA266B" w:rsidP="002C2A4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vertAlign w:val="superscript"/>
          <w:lang w:eastAsia="zh-CN"/>
        </w:rPr>
      </w:pPr>
    </w:p>
    <w:p w14:paraId="2CCCA6FD" w14:textId="7FEA409B" w:rsidR="002C2A40" w:rsidRDefault="002C2A40" w:rsidP="002C2A40">
      <w:pPr>
        <w:spacing w:after="0" w:line="240" w:lineRule="auto"/>
        <w:ind w:left="540"/>
        <w:jc w:val="thaiDistribute"/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F7065B" w:rsidRPr="00F7065B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32F036B9" w14:textId="0A95C531" w:rsidR="004A396E" w:rsidRDefault="004A396E">
      <w:pPr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2EBAA7BE" w14:textId="77777777" w:rsidR="004A396E" w:rsidRDefault="004A396E">
      <w:pPr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142F502C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D1B040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07784D2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3D085D7E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76236054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6336722" w14:textId="2E558F84" w:rsidR="00765110" w:rsidRPr="00AD0711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765110" w:rsidRPr="00A844EE" w14:paraId="5DD23618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2CA782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7142F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5023F2A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0A532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6E2F4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198965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8BB29" w14:textId="77777777" w:rsidR="00765110" w:rsidRPr="00EC538D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FB12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55DCBFF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CA206" w14:textId="77777777" w:rsidR="00765110" w:rsidRPr="00EC538D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0845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02C8DD" w14:textId="77777777" w:rsidR="00765110" w:rsidRPr="00A844EE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0A16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19C9B19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FF6EE2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F1AAFAD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0ED1ABBA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6472240A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9DD6E00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65110" w:rsidRPr="00A844EE" w14:paraId="077236EC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1CB5BB1D" w14:textId="7E131896" w:rsidR="00765110" w:rsidRPr="00A844EE" w:rsidRDefault="00765110" w:rsidP="00737F2D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2C2A40" w:rsidRPr="002C2A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68" w:type="dxa"/>
          </w:tcPr>
          <w:p w14:paraId="02D81863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2,306,747</w:t>
            </w:r>
          </w:p>
        </w:tc>
        <w:tc>
          <w:tcPr>
            <w:tcW w:w="180" w:type="dxa"/>
          </w:tcPr>
          <w:p w14:paraId="372C4111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7C8FE5F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132,942</w:t>
            </w:r>
          </w:p>
        </w:tc>
        <w:tc>
          <w:tcPr>
            <w:tcW w:w="180" w:type="dxa"/>
          </w:tcPr>
          <w:p w14:paraId="34D36126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42B218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3,712</w:t>
            </w:r>
          </w:p>
        </w:tc>
        <w:tc>
          <w:tcPr>
            <w:tcW w:w="180" w:type="dxa"/>
          </w:tcPr>
          <w:p w14:paraId="15B6FA8B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66656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(66,186)</w:t>
            </w:r>
          </w:p>
        </w:tc>
        <w:tc>
          <w:tcPr>
            <w:tcW w:w="180" w:type="dxa"/>
          </w:tcPr>
          <w:p w14:paraId="1B80C1CB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5974657" w14:textId="77777777" w:rsidR="00765110" w:rsidRPr="00A844EE" w:rsidRDefault="00765110" w:rsidP="0076511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2,377,215</w:t>
            </w:r>
          </w:p>
        </w:tc>
      </w:tr>
      <w:tr w:rsidR="00765110" w:rsidRPr="00A844EE" w14:paraId="7B1F4646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3B1C1D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15673C17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3,383,657</w:t>
            </w:r>
          </w:p>
        </w:tc>
        <w:tc>
          <w:tcPr>
            <w:tcW w:w="180" w:type="dxa"/>
          </w:tcPr>
          <w:p w14:paraId="3478FB0C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043DA25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133,782</w:t>
            </w:r>
          </w:p>
        </w:tc>
        <w:tc>
          <w:tcPr>
            <w:tcW w:w="180" w:type="dxa"/>
          </w:tcPr>
          <w:p w14:paraId="66148EA9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DB1E5B3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44,645</w:t>
            </w:r>
          </w:p>
        </w:tc>
        <w:tc>
          <w:tcPr>
            <w:tcW w:w="180" w:type="dxa"/>
          </w:tcPr>
          <w:p w14:paraId="6CC5EAFA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FD468AF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(107,632)</w:t>
            </w:r>
          </w:p>
        </w:tc>
        <w:tc>
          <w:tcPr>
            <w:tcW w:w="180" w:type="dxa"/>
          </w:tcPr>
          <w:p w14:paraId="12C1091F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287B45E" w14:textId="77777777" w:rsidR="00765110" w:rsidRPr="00A844EE" w:rsidRDefault="00765110" w:rsidP="0076511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3,454,452</w:t>
            </w:r>
          </w:p>
        </w:tc>
      </w:tr>
      <w:tr w:rsidR="00765110" w:rsidRPr="00A844EE" w14:paraId="30339B24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9D7DA3F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68DC959A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2,952,042</w:t>
            </w:r>
          </w:p>
        </w:tc>
        <w:tc>
          <w:tcPr>
            <w:tcW w:w="180" w:type="dxa"/>
          </w:tcPr>
          <w:p w14:paraId="71641261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722007C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113,291</w:t>
            </w:r>
          </w:p>
        </w:tc>
        <w:tc>
          <w:tcPr>
            <w:tcW w:w="180" w:type="dxa"/>
          </w:tcPr>
          <w:p w14:paraId="5E796897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2AE56FF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13,233</w:t>
            </w:r>
          </w:p>
        </w:tc>
        <w:tc>
          <w:tcPr>
            <w:tcW w:w="180" w:type="dxa"/>
          </w:tcPr>
          <w:p w14:paraId="254C754A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13C6D15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(90,725)</w:t>
            </w:r>
          </w:p>
        </w:tc>
        <w:tc>
          <w:tcPr>
            <w:tcW w:w="180" w:type="dxa"/>
          </w:tcPr>
          <w:p w14:paraId="06315FE7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F38C6E9" w14:textId="77777777" w:rsidR="00765110" w:rsidRPr="00A844EE" w:rsidRDefault="00765110" w:rsidP="00765110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2,987,841</w:t>
            </w:r>
          </w:p>
        </w:tc>
      </w:tr>
    </w:tbl>
    <w:p w14:paraId="422EFAD2" w14:textId="77777777" w:rsidR="002C2A40" w:rsidRPr="00EA266B" w:rsidRDefault="002C2A40" w:rsidP="002C2A40">
      <w:pPr>
        <w:spacing w:after="0" w:line="240" w:lineRule="auto"/>
        <w:ind w:left="540"/>
        <w:jc w:val="thaiDistribute"/>
        <w:rPr>
          <w:sz w:val="16"/>
          <w:szCs w:val="16"/>
        </w:rPr>
      </w:pPr>
    </w:p>
    <w:p w14:paraId="1F592BFF" w14:textId="658AAABD" w:rsidR="002C2A40" w:rsidRDefault="002C2A40" w:rsidP="002C2A40">
      <w:pPr>
        <w:spacing w:after="0" w:line="240" w:lineRule="auto"/>
        <w:ind w:left="540"/>
        <w:jc w:val="thaiDistribute"/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F7065B" w:rsidRPr="00F7065B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7357AEF5" w14:textId="05DFDAB5" w:rsidR="00765110" w:rsidRPr="00795612" w:rsidRDefault="0076511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72007DA" w14:textId="4B814815" w:rsidR="00EA4882" w:rsidRPr="001F588C" w:rsidRDefault="001F588C" w:rsidP="007F2D05">
      <w:pPr>
        <w:pStyle w:val="Heading1"/>
        <w:numPr>
          <w:ilvl w:val="0"/>
          <w:numId w:val="0"/>
        </w:numPr>
        <w:tabs>
          <w:tab w:val="left" w:pos="180"/>
          <w:tab w:val="left" w:pos="540"/>
        </w:tabs>
        <w:ind w:left="540"/>
        <w:rPr>
          <w:cs/>
        </w:rPr>
      </w:pPr>
      <w:r w:rsidRPr="00795612">
        <w:rPr>
          <w:b w:val="0"/>
          <w:bCs w:val="0"/>
          <w:sz w:val="16"/>
          <w:szCs w:val="16"/>
          <w:cs/>
          <w:lang w:val="en-US"/>
        </w:rPr>
        <w:br/>
      </w:r>
    </w:p>
    <w:sectPr w:rsidR="00EA4882" w:rsidRPr="001F588C" w:rsidSect="00883DCB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1965C" w14:textId="77777777" w:rsidR="00133F1C" w:rsidRDefault="00133F1C" w:rsidP="00B742E5">
      <w:pPr>
        <w:spacing w:after="0" w:line="240" w:lineRule="auto"/>
      </w:pPr>
      <w:r>
        <w:separator/>
      </w:r>
    </w:p>
  </w:endnote>
  <w:endnote w:type="continuationSeparator" w:id="0">
    <w:p w14:paraId="35AA45B5" w14:textId="77777777" w:rsidR="00133F1C" w:rsidRDefault="00133F1C" w:rsidP="00B742E5">
      <w:pPr>
        <w:spacing w:after="0" w:line="240" w:lineRule="auto"/>
      </w:pPr>
      <w:r>
        <w:continuationSeparator/>
      </w:r>
    </w:p>
  </w:endnote>
  <w:endnote w:type="continuationNotice" w:id="1">
    <w:p w14:paraId="3629E9F7" w14:textId="77777777" w:rsidR="00133F1C" w:rsidRDefault="00133F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1"/>
    <w:family w:val="auto"/>
    <w:pitch w:val="variable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AC6BE" w14:textId="77777777" w:rsidR="00133F1C" w:rsidRDefault="00133F1C" w:rsidP="00B742E5">
      <w:pPr>
        <w:spacing w:after="0" w:line="240" w:lineRule="auto"/>
      </w:pPr>
      <w:r>
        <w:separator/>
      </w:r>
    </w:p>
  </w:footnote>
  <w:footnote w:type="continuationSeparator" w:id="0">
    <w:p w14:paraId="0F8749E2" w14:textId="77777777" w:rsidR="00133F1C" w:rsidRDefault="00133F1C" w:rsidP="00B742E5">
      <w:pPr>
        <w:spacing w:after="0" w:line="240" w:lineRule="auto"/>
      </w:pPr>
      <w:r>
        <w:continuationSeparator/>
      </w:r>
    </w:p>
  </w:footnote>
  <w:footnote w:type="continuationNotice" w:id="1">
    <w:p w14:paraId="6D57E172" w14:textId="77777777" w:rsidR="00133F1C" w:rsidRDefault="00133F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1A91D127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หก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591016"/>
    <w:multiLevelType w:val="multilevel"/>
    <w:tmpl w:val="F342ABD4"/>
    <w:numStyleLink w:val="Style3"/>
  </w:abstractNum>
  <w:abstractNum w:abstractNumId="17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C1231B"/>
    <w:multiLevelType w:val="multilevel"/>
    <w:tmpl w:val="D3E226E0"/>
    <w:numStyleLink w:val="Style4"/>
  </w:abstractNum>
  <w:abstractNum w:abstractNumId="20" w15:restartNumberingAfterBreak="0">
    <w:nsid w:val="40E72C31"/>
    <w:multiLevelType w:val="multilevel"/>
    <w:tmpl w:val="792890D4"/>
    <w:numStyleLink w:val="Style6"/>
  </w:abstractNum>
  <w:abstractNum w:abstractNumId="21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54934"/>
    <w:multiLevelType w:val="multilevel"/>
    <w:tmpl w:val="1D82791C"/>
    <w:numStyleLink w:val="Style7"/>
  </w:abstractNum>
  <w:abstractNum w:abstractNumId="28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74774CC9"/>
    <w:multiLevelType w:val="multilevel"/>
    <w:tmpl w:val="5D2E3B0C"/>
    <w:numStyleLink w:val="Style1"/>
  </w:abstractNum>
  <w:abstractNum w:abstractNumId="34" w15:restartNumberingAfterBreak="0">
    <w:nsid w:val="75A214DB"/>
    <w:multiLevelType w:val="multilevel"/>
    <w:tmpl w:val="8CC048B8"/>
    <w:numStyleLink w:val="Style2"/>
  </w:abstractNum>
  <w:abstractNum w:abstractNumId="35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4"/>
  </w:num>
  <w:num w:numId="5" w16cid:durableId="1017463650">
    <w:abstractNumId w:val="25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6"/>
  </w:num>
  <w:num w:numId="12" w16cid:durableId="1079213365">
    <w:abstractNumId w:val="34"/>
  </w:num>
  <w:num w:numId="13" w16cid:durableId="2121144082">
    <w:abstractNumId w:val="19"/>
  </w:num>
  <w:num w:numId="14" w16cid:durableId="130103983">
    <w:abstractNumId w:val="27"/>
  </w:num>
  <w:num w:numId="15" w16cid:durableId="648099037">
    <w:abstractNumId w:val="20"/>
  </w:num>
  <w:num w:numId="16" w16cid:durableId="718013683">
    <w:abstractNumId w:val="13"/>
  </w:num>
  <w:num w:numId="17" w16cid:durableId="344477718">
    <w:abstractNumId w:val="33"/>
  </w:num>
  <w:num w:numId="18" w16cid:durableId="1275213852">
    <w:abstractNumId w:val="23"/>
  </w:num>
  <w:num w:numId="19" w16cid:durableId="154105463">
    <w:abstractNumId w:val="22"/>
  </w:num>
  <w:num w:numId="20" w16cid:durableId="1712001587">
    <w:abstractNumId w:val="18"/>
  </w:num>
  <w:num w:numId="21" w16cid:durableId="480658548">
    <w:abstractNumId w:val="29"/>
  </w:num>
  <w:num w:numId="22" w16cid:durableId="41443713">
    <w:abstractNumId w:val="28"/>
  </w:num>
  <w:num w:numId="23" w16cid:durableId="1956671288">
    <w:abstractNumId w:val="15"/>
  </w:num>
  <w:num w:numId="24" w16cid:durableId="352877558">
    <w:abstractNumId w:val="36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1"/>
  </w:num>
  <w:num w:numId="30" w16cid:durableId="1191919438">
    <w:abstractNumId w:val="31"/>
  </w:num>
  <w:num w:numId="31" w16cid:durableId="2049185075">
    <w:abstractNumId w:val="17"/>
  </w:num>
  <w:num w:numId="32" w16cid:durableId="636952049">
    <w:abstractNumId w:val="30"/>
  </w:num>
  <w:num w:numId="33" w16cid:durableId="1462722087">
    <w:abstractNumId w:val="26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2"/>
  </w:num>
  <w:num w:numId="37" w16cid:durableId="93887510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69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81E"/>
    <w:rsid w:val="00006836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766"/>
    <w:rsid w:val="000146C3"/>
    <w:rsid w:val="00015829"/>
    <w:rsid w:val="0001650F"/>
    <w:rsid w:val="00016932"/>
    <w:rsid w:val="00017458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211"/>
    <w:rsid w:val="00025241"/>
    <w:rsid w:val="000257AF"/>
    <w:rsid w:val="000257DD"/>
    <w:rsid w:val="00025969"/>
    <w:rsid w:val="000262CC"/>
    <w:rsid w:val="000264B9"/>
    <w:rsid w:val="0002682B"/>
    <w:rsid w:val="0002781A"/>
    <w:rsid w:val="000279E6"/>
    <w:rsid w:val="000301DB"/>
    <w:rsid w:val="00030311"/>
    <w:rsid w:val="00030858"/>
    <w:rsid w:val="000314C6"/>
    <w:rsid w:val="00031540"/>
    <w:rsid w:val="00031C08"/>
    <w:rsid w:val="00031F9C"/>
    <w:rsid w:val="00032758"/>
    <w:rsid w:val="0003275E"/>
    <w:rsid w:val="00032D07"/>
    <w:rsid w:val="00032F28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632"/>
    <w:rsid w:val="00040E99"/>
    <w:rsid w:val="0004128F"/>
    <w:rsid w:val="000418D8"/>
    <w:rsid w:val="000419F7"/>
    <w:rsid w:val="00041D03"/>
    <w:rsid w:val="00042CDB"/>
    <w:rsid w:val="00043B35"/>
    <w:rsid w:val="00043C19"/>
    <w:rsid w:val="0004413B"/>
    <w:rsid w:val="00044B7E"/>
    <w:rsid w:val="00044DF2"/>
    <w:rsid w:val="00044FEA"/>
    <w:rsid w:val="00045740"/>
    <w:rsid w:val="000457AB"/>
    <w:rsid w:val="0004629A"/>
    <w:rsid w:val="00046567"/>
    <w:rsid w:val="000466CE"/>
    <w:rsid w:val="00046715"/>
    <w:rsid w:val="00046AF7"/>
    <w:rsid w:val="00046E9A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051"/>
    <w:rsid w:val="0005325D"/>
    <w:rsid w:val="0005336C"/>
    <w:rsid w:val="00053648"/>
    <w:rsid w:val="00053675"/>
    <w:rsid w:val="00054496"/>
    <w:rsid w:val="000547E4"/>
    <w:rsid w:val="00055550"/>
    <w:rsid w:val="00055892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40F"/>
    <w:rsid w:val="00061ABB"/>
    <w:rsid w:val="00061C33"/>
    <w:rsid w:val="00062B5E"/>
    <w:rsid w:val="00063740"/>
    <w:rsid w:val="00063BE0"/>
    <w:rsid w:val="00063CB3"/>
    <w:rsid w:val="00064B76"/>
    <w:rsid w:val="00065A25"/>
    <w:rsid w:val="00065B20"/>
    <w:rsid w:val="00065DAB"/>
    <w:rsid w:val="00066810"/>
    <w:rsid w:val="00066D8C"/>
    <w:rsid w:val="0006711F"/>
    <w:rsid w:val="00067188"/>
    <w:rsid w:val="000671B5"/>
    <w:rsid w:val="00067463"/>
    <w:rsid w:val="00070FD6"/>
    <w:rsid w:val="00071507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C46"/>
    <w:rsid w:val="00083CED"/>
    <w:rsid w:val="00083EB1"/>
    <w:rsid w:val="00083EC6"/>
    <w:rsid w:val="00085317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1D21"/>
    <w:rsid w:val="000927F4"/>
    <w:rsid w:val="000932AD"/>
    <w:rsid w:val="00093C4B"/>
    <w:rsid w:val="000951C0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0FD3"/>
    <w:rsid w:val="000C1234"/>
    <w:rsid w:val="000C1535"/>
    <w:rsid w:val="000C191A"/>
    <w:rsid w:val="000C1FF0"/>
    <w:rsid w:val="000C2715"/>
    <w:rsid w:val="000C27EF"/>
    <w:rsid w:val="000C2A69"/>
    <w:rsid w:val="000C2D31"/>
    <w:rsid w:val="000C3603"/>
    <w:rsid w:val="000C376D"/>
    <w:rsid w:val="000C3C85"/>
    <w:rsid w:val="000C4831"/>
    <w:rsid w:val="000C4C2D"/>
    <w:rsid w:val="000C4D07"/>
    <w:rsid w:val="000C5355"/>
    <w:rsid w:val="000C5943"/>
    <w:rsid w:val="000C66F5"/>
    <w:rsid w:val="000C7248"/>
    <w:rsid w:val="000C79DD"/>
    <w:rsid w:val="000C7C45"/>
    <w:rsid w:val="000D069E"/>
    <w:rsid w:val="000D0DB2"/>
    <w:rsid w:val="000D0ECB"/>
    <w:rsid w:val="000D1465"/>
    <w:rsid w:val="000D2344"/>
    <w:rsid w:val="000D26B7"/>
    <w:rsid w:val="000D3222"/>
    <w:rsid w:val="000D3B5B"/>
    <w:rsid w:val="000D49C9"/>
    <w:rsid w:val="000D4B51"/>
    <w:rsid w:val="000D5224"/>
    <w:rsid w:val="000D546B"/>
    <w:rsid w:val="000D5848"/>
    <w:rsid w:val="000D6335"/>
    <w:rsid w:val="000D655B"/>
    <w:rsid w:val="000D6C57"/>
    <w:rsid w:val="000D7294"/>
    <w:rsid w:val="000D747A"/>
    <w:rsid w:val="000D776F"/>
    <w:rsid w:val="000D77AD"/>
    <w:rsid w:val="000D78B5"/>
    <w:rsid w:val="000D7D7F"/>
    <w:rsid w:val="000E03B3"/>
    <w:rsid w:val="000E03C0"/>
    <w:rsid w:val="000E0CA3"/>
    <w:rsid w:val="000E10A7"/>
    <w:rsid w:val="000E1BCE"/>
    <w:rsid w:val="000E2449"/>
    <w:rsid w:val="000E26DB"/>
    <w:rsid w:val="000E26E7"/>
    <w:rsid w:val="000E2CE3"/>
    <w:rsid w:val="000E36D1"/>
    <w:rsid w:val="000E5EB7"/>
    <w:rsid w:val="000E641A"/>
    <w:rsid w:val="000E6867"/>
    <w:rsid w:val="000E7292"/>
    <w:rsid w:val="000E74F9"/>
    <w:rsid w:val="000E7573"/>
    <w:rsid w:val="000E7782"/>
    <w:rsid w:val="000E78B4"/>
    <w:rsid w:val="000E7A8C"/>
    <w:rsid w:val="000F0A85"/>
    <w:rsid w:val="000F122B"/>
    <w:rsid w:val="000F2FA8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08E"/>
    <w:rsid w:val="0010111A"/>
    <w:rsid w:val="00101CC7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503"/>
    <w:rsid w:val="001106ED"/>
    <w:rsid w:val="00110796"/>
    <w:rsid w:val="00110C86"/>
    <w:rsid w:val="00111391"/>
    <w:rsid w:val="001117C2"/>
    <w:rsid w:val="00111A24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2022C"/>
    <w:rsid w:val="001202B4"/>
    <w:rsid w:val="0012087A"/>
    <w:rsid w:val="0012094F"/>
    <w:rsid w:val="00121401"/>
    <w:rsid w:val="0012210C"/>
    <w:rsid w:val="001226D8"/>
    <w:rsid w:val="00122AE4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3EA3"/>
    <w:rsid w:val="00133F1C"/>
    <w:rsid w:val="001342D0"/>
    <w:rsid w:val="001345F7"/>
    <w:rsid w:val="00134786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67A1"/>
    <w:rsid w:val="00157A7C"/>
    <w:rsid w:val="00157AE2"/>
    <w:rsid w:val="00160251"/>
    <w:rsid w:val="0016059C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AB1"/>
    <w:rsid w:val="00172BFB"/>
    <w:rsid w:val="001734E7"/>
    <w:rsid w:val="00173554"/>
    <w:rsid w:val="0017375A"/>
    <w:rsid w:val="001737B1"/>
    <w:rsid w:val="00173820"/>
    <w:rsid w:val="00173B6E"/>
    <w:rsid w:val="001746D8"/>
    <w:rsid w:val="00174EC1"/>
    <w:rsid w:val="001761BB"/>
    <w:rsid w:val="00176A4D"/>
    <w:rsid w:val="00176F37"/>
    <w:rsid w:val="00176FF2"/>
    <w:rsid w:val="001771CB"/>
    <w:rsid w:val="0017739F"/>
    <w:rsid w:val="00180219"/>
    <w:rsid w:val="001809B8"/>
    <w:rsid w:val="00180A9E"/>
    <w:rsid w:val="0018117F"/>
    <w:rsid w:val="001815BB"/>
    <w:rsid w:val="0018186A"/>
    <w:rsid w:val="00181BE4"/>
    <w:rsid w:val="00181C56"/>
    <w:rsid w:val="00181C87"/>
    <w:rsid w:val="00182214"/>
    <w:rsid w:val="001822B5"/>
    <w:rsid w:val="0018320F"/>
    <w:rsid w:val="00183329"/>
    <w:rsid w:val="00183330"/>
    <w:rsid w:val="00183606"/>
    <w:rsid w:val="001836CD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EEA"/>
    <w:rsid w:val="00187100"/>
    <w:rsid w:val="00187403"/>
    <w:rsid w:val="0018797C"/>
    <w:rsid w:val="00187BF5"/>
    <w:rsid w:val="00190C22"/>
    <w:rsid w:val="00191B21"/>
    <w:rsid w:val="0019201A"/>
    <w:rsid w:val="0019212C"/>
    <w:rsid w:val="001922EE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99A"/>
    <w:rsid w:val="00197CA3"/>
    <w:rsid w:val="001A1A3E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14C2"/>
    <w:rsid w:val="001B155E"/>
    <w:rsid w:val="001B1EA5"/>
    <w:rsid w:val="001B252C"/>
    <w:rsid w:val="001B2732"/>
    <w:rsid w:val="001B277D"/>
    <w:rsid w:val="001B36C5"/>
    <w:rsid w:val="001B4278"/>
    <w:rsid w:val="001B4950"/>
    <w:rsid w:val="001B49D9"/>
    <w:rsid w:val="001B4B9D"/>
    <w:rsid w:val="001B4DCD"/>
    <w:rsid w:val="001B6828"/>
    <w:rsid w:val="001B68D1"/>
    <w:rsid w:val="001B716E"/>
    <w:rsid w:val="001B74DF"/>
    <w:rsid w:val="001B7514"/>
    <w:rsid w:val="001B7E83"/>
    <w:rsid w:val="001C0028"/>
    <w:rsid w:val="001C05A8"/>
    <w:rsid w:val="001C0C49"/>
    <w:rsid w:val="001C0EE0"/>
    <w:rsid w:val="001C1469"/>
    <w:rsid w:val="001C16C3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3D94"/>
    <w:rsid w:val="001D4790"/>
    <w:rsid w:val="001D4A18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18A"/>
    <w:rsid w:val="001E1D64"/>
    <w:rsid w:val="001E201A"/>
    <w:rsid w:val="001E2500"/>
    <w:rsid w:val="001E3975"/>
    <w:rsid w:val="001E5C54"/>
    <w:rsid w:val="001E5DD0"/>
    <w:rsid w:val="001E6894"/>
    <w:rsid w:val="001E6F00"/>
    <w:rsid w:val="001E7406"/>
    <w:rsid w:val="001E74CA"/>
    <w:rsid w:val="001E792C"/>
    <w:rsid w:val="001E7C91"/>
    <w:rsid w:val="001E7ED5"/>
    <w:rsid w:val="001E7ED8"/>
    <w:rsid w:val="001E7F7D"/>
    <w:rsid w:val="001F030A"/>
    <w:rsid w:val="001F035F"/>
    <w:rsid w:val="001F0FD3"/>
    <w:rsid w:val="001F10FF"/>
    <w:rsid w:val="001F19C7"/>
    <w:rsid w:val="001F1BA6"/>
    <w:rsid w:val="001F1FB6"/>
    <w:rsid w:val="001F2060"/>
    <w:rsid w:val="001F2D3A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1F7B45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582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D7"/>
    <w:rsid w:val="0021352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4F6"/>
    <w:rsid w:val="0025399F"/>
    <w:rsid w:val="00253C30"/>
    <w:rsid w:val="0025424B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60AAE"/>
    <w:rsid w:val="00260D18"/>
    <w:rsid w:val="00261579"/>
    <w:rsid w:val="002617E6"/>
    <w:rsid w:val="00261A0F"/>
    <w:rsid w:val="00261F5B"/>
    <w:rsid w:val="0026208F"/>
    <w:rsid w:val="00262577"/>
    <w:rsid w:val="0026261D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DCF"/>
    <w:rsid w:val="00277F43"/>
    <w:rsid w:val="0028068F"/>
    <w:rsid w:val="00280A96"/>
    <w:rsid w:val="00280B44"/>
    <w:rsid w:val="00281284"/>
    <w:rsid w:val="00281CBE"/>
    <w:rsid w:val="00281D65"/>
    <w:rsid w:val="002834DA"/>
    <w:rsid w:val="00283CD3"/>
    <w:rsid w:val="0028435A"/>
    <w:rsid w:val="002848D1"/>
    <w:rsid w:val="00285D01"/>
    <w:rsid w:val="002861F7"/>
    <w:rsid w:val="00286ED7"/>
    <w:rsid w:val="00287625"/>
    <w:rsid w:val="00287923"/>
    <w:rsid w:val="00290469"/>
    <w:rsid w:val="002910AE"/>
    <w:rsid w:val="00291BA8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0CC2"/>
    <w:rsid w:val="002A12D1"/>
    <w:rsid w:val="002A1516"/>
    <w:rsid w:val="002A2D0E"/>
    <w:rsid w:val="002A2F0F"/>
    <w:rsid w:val="002A30F5"/>
    <w:rsid w:val="002A33FC"/>
    <w:rsid w:val="002A391F"/>
    <w:rsid w:val="002A3CDA"/>
    <w:rsid w:val="002A3FA7"/>
    <w:rsid w:val="002A4114"/>
    <w:rsid w:val="002A4A4F"/>
    <w:rsid w:val="002A527C"/>
    <w:rsid w:val="002A58FE"/>
    <w:rsid w:val="002A5B3C"/>
    <w:rsid w:val="002A69DA"/>
    <w:rsid w:val="002A6C9C"/>
    <w:rsid w:val="002A6E36"/>
    <w:rsid w:val="002A6E50"/>
    <w:rsid w:val="002A73A4"/>
    <w:rsid w:val="002A7519"/>
    <w:rsid w:val="002A77C8"/>
    <w:rsid w:val="002A7823"/>
    <w:rsid w:val="002B0152"/>
    <w:rsid w:val="002B020B"/>
    <w:rsid w:val="002B0707"/>
    <w:rsid w:val="002B0FFA"/>
    <w:rsid w:val="002B12AF"/>
    <w:rsid w:val="002B1446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BFF"/>
    <w:rsid w:val="002B6FFD"/>
    <w:rsid w:val="002B70F3"/>
    <w:rsid w:val="002B7AF0"/>
    <w:rsid w:val="002C031A"/>
    <w:rsid w:val="002C1733"/>
    <w:rsid w:val="002C221F"/>
    <w:rsid w:val="002C251F"/>
    <w:rsid w:val="002C2A40"/>
    <w:rsid w:val="002C2B3F"/>
    <w:rsid w:val="002C3D0D"/>
    <w:rsid w:val="002C3FF1"/>
    <w:rsid w:val="002C40DA"/>
    <w:rsid w:val="002C67AC"/>
    <w:rsid w:val="002C69E0"/>
    <w:rsid w:val="002C7381"/>
    <w:rsid w:val="002C764F"/>
    <w:rsid w:val="002D0D6B"/>
    <w:rsid w:val="002D1138"/>
    <w:rsid w:val="002D12A7"/>
    <w:rsid w:val="002D1A61"/>
    <w:rsid w:val="002D2EDB"/>
    <w:rsid w:val="002D312B"/>
    <w:rsid w:val="002D423F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23"/>
    <w:rsid w:val="002E1C37"/>
    <w:rsid w:val="002E1EFE"/>
    <w:rsid w:val="002E2096"/>
    <w:rsid w:val="002E2ED0"/>
    <w:rsid w:val="002E2F2A"/>
    <w:rsid w:val="002E3186"/>
    <w:rsid w:val="002E3AAF"/>
    <w:rsid w:val="002E405E"/>
    <w:rsid w:val="002E528D"/>
    <w:rsid w:val="002E534B"/>
    <w:rsid w:val="002E554C"/>
    <w:rsid w:val="002E5EDB"/>
    <w:rsid w:val="002E68FA"/>
    <w:rsid w:val="002E76E9"/>
    <w:rsid w:val="002E7D04"/>
    <w:rsid w:val="002F2291"/>
    <w:rsid w:val="002F2367"/>
    <w:rsid w:val="002F24FE"/>
    <w:rsid w:val="002F287A"/>
    <w:rsid w:val="002F3D41"/>
    <w:rsid w:val="002F40C7"/>
    <w:rsid w:val="002F4304"/>
    <w:rsid w:val="002F5359"/>
    <w:rsid w:val="002F5BD0"/>
    <w:rsid w:val="002F5C89"/>
    <w:rsid w:val="002F5DA2"/>
    <w:rsid w:val="002F64FB"/>
    <w:rsid w:val="002F6823"/>
    <w:rsid w:val="002F6C8E"/>
    <w:rsid w:val="002F7191"/>
    <w:rsid w:val="0030048B"/>
    <w:rsid w:val="003010A2"/>
    <w:rsid w:val="003019B4"/>
    <w:rsid w:val="003019F4"/>
    <w:rsid w:val="003020B4"/>
    <w:rsid w:val="003023A5"/>
    <w:rsid w:val="00302C4F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DA3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17151"/>
    <w:rsid w:val="00317EBB"/>
    <w:rsid w:val="0032025B"/>
    <w:rsid w:val="00321F58"/>
    <w:rsid w:val="0032256C"/>
    <w:rsid w:val="00322958"/>
    <w:rsid w:val="00322FDD"/>
    <w:rsid w:val="0032352A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5C96"/>
    <w:rsid w:val="003360B1"/>
    <w:rsid w:val="003362E7"/>
    <w:rsid w:val="00336E3F"/>
    <w:rsid w:val="00336F90"/>
    <w:rsid w:val="00337A19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3A3B"/>
    <w:rsid w:val="00353CA5"/>
    <w:rsid w:val="00353E1F"/>
    <w:rsid w:val="00354174"/>
    <w:rsid w:val="00354549"/>
    <w:rsid w:val="00354E7F"/>
    <w:rsid w:val="00354EDD"/>
    <w:rsid w:val="003550F3"/>
    <w:rsid w:val="003552D5"/>
    <w:rsid w:val="0035562B"/>
    <w:rsid w:val="00356145"/>
    <w:rsid w:val="0035668B"/>
    <w:rsid w:val="00356A6A"/>
    <w:rsid w:val="00356BBF"/>
    <w:rsid w:val="00357126"/>
    <w:rsid w:val="00357723"/>
    <w:rsid w:val="00360102"/>
    <w:rsid w:val="003601CB"/>
    <w:rsid w:val="00361226"/>
    <w:rsid w:val="00361576"/>
    <w:rsid w:val="00361F6C"/>
    <w:rsid w:val="00362281"/>
    <w:rsid w:val="0036288C"/>
    <w:rsid w:val="003628D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C94"/>
    <w:rsid w:val="00372EB5"/>
    <w:rsid w:val="00372F30"/>
    <w:rsid w:val="0037327F"/>
    <w:rsid w:val="00373C44"/>
    <w:rsid w:val="00373F73"/>
    <w:rsid w:val="00374279"/>
    <w:rsid w:val="00374C5C"/>
    <w:rsid w:val="00374E49"/>
    <w:rsid w:val="00374FB9"/>
    <w:rsid w:val="00375957"/>
    <w:rsid w:val="00375D48"/>
    <w:rsid w:val="00376075"/>
    <w:rsid w:val="00376083"/>
    <w:rsid w:val="0037659A"/>
    <w:rsid w:val="00376C72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34FB"/>
    <w:rsid w:val="00383B41"/>
    <w:rsid w:val="00383BF8"/>
    <w:rsid w:val="00384284"/>
    <w:rsid w:val="00384560"/>
    <w:rsid w:val="00384D18"/>
    <w:rsid w:val="00385370"/>
    <w:rsid w:val="0038555C"/>
    <w:rsid w:val="00385CBA"/>
    <w:rsid w:val="003869C8"/>
    <w:rsid w:val="003873C2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4525"/>
    <w:rsid w:val="003A4621"/>
    <w:rsid w:val="003A4965"/>
    <w:rsid w:val="003A5432"/>
    <w:rsid w:val="003A55BF"/>
    <w:rsid w:val="003A60BA"/>
    <w:rsid w:val="003A6D93"/>
    <w:rsid w:val="003A73D4"/>
    <w:rsid w:val="003A7C46"/>
    <w:rsid w:val="003B03D9"/>
    <w:rsid w:val="003B072C"/>
    <w:rsid w:val="003B0E2C"/>
    <w:rsid w:val="003B17DE"/>
    <w:rsid w:val="003B1BCA"/>
    <w:rsid w:val="003B1BF6"/>
    <w:rsid w:val="003B2253"/>
    <w:rsid w:val="003B22EA"/>
    <w:rsid w:val="003B2581"/>
    <w:rsid w:val="003B28C5"/>
    <w:rsid w:val="003B33CE"/>
    <w:rsid w:val="003B43E8"/>
    <w:rsid w:val="003B550D"/>
    <w:rsid w:val="003B5B2A"/>
    <w:rsid w:val="003B66FE"/>
    <w:rsid w:val="003B7067"/>
    <w:rsid w:val="003C0055"/>
    <w:rsid w:val="003C05E7"/>
    <w:rsid w:val="003C0F69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4C9B"/>
    <w:rsid w:val="003C4E82"/>
    <w:rsid w:val="003C52B0"/>
    <w:rsid w:val="003C5919"/>
    <w:rsid w:val="003C5D33"/>
    <w:rsid w:val="003C5DC8"/>
    <w:rsid w:val="003C5FBA"/>
    <w:rsid w:val="003C68FA"/>
    <w:rsid w:val="003C773F"/>
    <w:rsid w:val="003C7743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90C"/>
    <w:rsid w:val="003D39A0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907"/>
    <w:rsid w:val="003E4D70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AC7"/>
    <w:rsid w:val="003F1CF7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E15"/>
    <w:rsid w:val="003F5EF2"/>
    <w:rsid w:val="003F67FC"/>
    <w:rsid w:val="003F6ACC"/>
    <w:rsid w:val="003F7030"/>
    <w:rsid w:val="00400CA1"/>
    <w:rsid w:val="00400FD4"/>
    <w:rsid w:val="00401CCA"/>
    <w:rsid w:val="004039EB"/>
    <w:rsid w:val="00403B34"/>
    <w:rsid w:val="00403F3A"/>
    <w:rsid w:val="004044C1"/>
    <w:rsid w:val="00404A07"/>
    <w:rsid w:val="004051E0"/>
    <w:rsid w:val="0040523D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2C67"/>
    <w:rsid w:val="00413AF8"/>
    <w:rsid w:val="00413CAE"/>
    <w:rsid w:val="0041435E"/>
    <w:rsid w:val="00414681"/>
    <w:rsid w:val="004149CC"/>
    <w:rsid w:val="004151DE"/>
    <w:rsid w:val="00415A7C"/>
    <w:rsid w:val="00415BA7"/>
    <w:rsid w:val="00416F50"/>
    <w:rsid w:val="00417004"/>
    <w:rsid w:val="0041754C"/>
    <w:rsid w:val="0041757D"/>
    <w:rsid w:val="00417E68"/>
    <w:rsid w:val="0042032E"/>
    <w:rsid w:val="00420371"/>
    <w:rsid w:val="004216CC"/>
    <w:rsid w:val="00421858"/>
    <w:rsid w:val="004218FF"/>
    <w:rsid w:val="00421F35"/>
    <w:rsid w:val="0042375B"/>
    <w:rsid w:val="00423C1F"/>
    <w:rsid w:val="00425B17"/>
    <w:rsid w:val="00425F43"/>
    <w:rsid w:val="004262EB"/>
    <w:rsid w:val="00426457"/>
    <w:rsid w:val="00426F37"/>
    <w:rsid w:val="0043076E"/>
    <w:rsid w:val="0043105A"/>
    <w:rsid w:val="00431404"/>
    <w:rsid w:val="0043154E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947"/>
    <w:rsid w:val="00435B70"/>
    <w:rsid w:val="00436A49"/>
    <w:rsid w:val="00437B7C"/>
    <w:rsid w:val="00441409"/>
    <w:rsid w:val="0044148C"/>
    <w:rsid w:val="00441704"/>
    <w:rsid w:val="00441D2C"/>
    <w:rsid w:val="00442EE6"/>
    <w:rsid w:val="00443372"/>
    <w:rsid w:val="00444652"/>
    <w:rsid w:val="004447AB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52"/>
    <w:rsid w:val="00447150"/>
    <w:rsid w:val="0044744C"/>
    <w:rsid w:val="00447BB6"/>
    <w:rsid w:val="00450310"/>
    <w:rsid w:val="0045058E"/>
    <w:rsid w:val="004505D2"/>
    <w:rsid w:val="00450800"/>
    <w:rsid w:val="00450A1B"/>
    <w:rsid w:val="00450D2F"/>
    <w:rsid w:val="0045192A"/>
    <w:rsid w:val="00451F6E"/>
    <w:rsid w:val="0045265A"/>
    <w:rsid w:val="00452664"/>
    <w:rsid w:val="00452B86"/>
    <w:rsid w:val="00454686"/>
    <w:rsid w:val="00454693"/>
    <w:rsid w:val="004546CA"/>
    <w:rsid w:val="00454736"/>
    <w:rsid w:val="00454BB7"/>
    <w:rsid w:val="00455436"/>
    <w:rsid w:val="00455C49"/>
    <w:rsid w:val="00456363"/>
    <w:rsid w:val="0045683A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E20"/>
    <w:rsid w:val="0046419C"/>
    <w:rsid w:val="00464A2A"/>
    <w:rsid w:val="00464A96"/>
    <w:rsid w:val="0046557D"/>
    <w:rsid w:val="00465696"/>
    <w:rsid w:val="004656E4"/>
    <w:rsid w:val="00465C0F"/>
    <w:rsid w:val="00466177"/>
    <w:rsid w:val="004663E5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BBE"/>
    <w:rsid w:val="00485C43"/>
    <w:rsid w:val="00486549"/>
    <w:rsid w:val="00486895"/>
    <w:rsid w:val="00486F45"/>
    <w:rsid w:val="00487B20"/>
    <w:rsid w:val="00487F36"/>
    <w:rsid w:val="004907A8"/>
    <w:rsid w:val="00490DA6"/>
    <w:rsid w:val="00491836"/>
    <w:rsid w:val="0049331E"/>
    <w:rsid w:val="0049339B"/>
    <w:rsid w:val="004933ED"/>
    <w:rsid w:val="0049583B"/>
    <w:rsid w:val="00495E6F"/>
    <w:rsid w:val="00495FEE"/>
    <w:rsid w:val="00496315"/>
    <w:rsid w:val="0049680A"/>
    <w:rsid w:val="00496BE9"/>
    <w:rsid w:val="004973C5"/>
    <w:rsid w:val="00497544"/>
    <w:rsid w:val="0049799D"/>
    <w:rsid w:val="004A06EE"/>
    <w:rsid w:val="004A0885"/>
    <w:rsid w:val="004A13B5"/>
    <w:rsid w:val="004A20A8"/>
    <w:rsid w:val="004A20B1"/>
    <w:rsid w:val="004A26DD"/>
    <w:rsid w:val="004A28C4"/>
    <w:rsid w:val="004A37C3"/>
    <w:rsid w:val="004A396E"/>
    <w:rsid w:val="004A3D3D"/>
    <w:rsid w:val="004A3EF6"/>
    <w:rsid w:val="004A5504"/>
    <w:rsid w:val="004A5D74"/>
    <w:rsid w:val="004A6029"/>
    <w:rsid w:val="004A64B9"/>
    <w:rsid w:val="004A673D"/>
    <w:rsid w:val="004A70B0"/>
    <w:rsid w:val="004A772B"/>
    <w:rsid w:val="004A78C0"/>
    <w:rsid w:val="004A7D27"/>
    <w:rsid w:val="004B02F1"/>
    <w:rsid w:val="004B0423"/>
    <w:rsid w:val="004B1725"/>
    <w:rsid w:val="004B229C"/>
    <w:rsid w:val="004B2333"/>
    <w:rsid w:val="004B23CC"/>
    <w:rsid w:val="004B2698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5C1C"/>
    <w:rsid w:val="004B60FB"/>
    <w:rsid w:val="004B6247"/>
    <w:rsid w:val="004B7B88"/>
    <w:rsid w:val="004B7D2C"/>
    <w:rsid w:val="004B7D4E"/>
    <w:rsid w:val="004B7D7F"/>
    <w:rsid w:val="004C0393"/>
    <w:rsid w:val="004C0431"/>
    <w:rsid w:val="004C167B"/>
    <w:rsid w:val="004C1999"/>
    <w:rsid w:val="004C1CB1"/>
    <w:rsid w:val="004C1FFC"/>
    <w:rsid w:val="004C234B"/>
    <w:rsid w:val="004C2762"/>
    <w:rsid w:val="004C30AB"/>
    <w:rsid w:val="004C37CF"/>
    <w:rsid w:val="004C4C0C"/>
    <w:rsid w:val="004C538E"/>
    <w:rsid w:val="004C5F6F"/>
    <w:rsid w:val="004C5FAA"/>
    <w:rsid w:val="004C6988"/>
    <w:rsid w:val="004C6A42"/>
    <w:rsid w:val="004C726E"/>
    <w:rsid w:val="004C7856"/>
    <w:rsid w:val="004D0036"/>
    <w:rsid w:val="004D083D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B85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57F9"/>
    <w:rsid w:val="004E60A9"/>
    <w:rsid w:val="004F04C9"/>
    <w:rsid w:val="004F080E"/>
    <w:rsid w:val="004F18DF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6B7B"/>
    <w:rsid w:val="00516DF6"/>
    <w:rsid w:val="00521170"/>
    <w:rsid w:val="00522190"/>
    <w:rsid w:val="005224A2"/>
    <w:rsid w:val="0052279A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63A1"/>
    <w:rsid w:val="0052702B"/>
    <w:rsid w:val="005277A1"/>
    <w:rsid w:val="00527976"/>
    <w:rsid w:val="00527A0B"/>
    <w:rsid w:val="00527D59"/>
    <w:rsid w:val="00530315"/>
    <w:rsid w:val="00530F2D"/>
    <w:rsid w:val="0053114E"/>
    <w:rsid w:val="005314EA"/>
    <w:rsid w:val="005315C3"/>
    <w:rsid w:val="00531979"/>
    <w:rsid w:val="00532E2B"/>
    <w:rsid w:val="00533655"/>
    <w:rsid w:val="00533698"/>
    <w:rsid w:val="00533E61"/>
    <w:rsid w:val="0053443E"/>
    <w:rsid w:val="00534A44"/>
    <w:rsid w:val="0053577C"/>
    <w:rsid w:val="00535BDF"/>
    <w:rsid w:val="00535C70"/>
    <w:rsid w:val="00540BA0"/>
    <w:rsid w:val="00540C84"/>
    <w:rsid w:val="00540D44"/>
    <w:rsid w:val="00540EFF"/>
    <w:rsid w:val="0054107B"/>
    <w:rsid w:val="00541556"/>
    <w:rsid w:val="00541575"/>
    <w:rsid w:val="00541608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505A4"/>
    <w:rsid w:val="00550682"/>
    <w:rsid w:val="00551ADC"/>
    <w:rsid w:val="00552142"/>
    <w:rsid w:val="00552D95"/>
    <w:rsid w:val="005544BD"/>
    <w:rsid w:val="00554DBD"/>
    <w:rsid w:val="00554FA1"/>
    <w:rsid w:val="005550FF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0F12"/>
    <w:rsid w:val="00561250"/>
    <w:rsid w:val="00561326"/>
    <w:rsid w:val="00561691"/>
    <w:rsid w:val="005624FE"/>
    <w:rsid w:val="00562796"/>
    <w:rsid w:val="00562843"/>
    <w:rsid w:val="00563623"/>
    <w:rsid w:val="00563958"/>
    <w:rsid w:val="00563C3A"/>
    <w:rsid w:val="005644AB"/>
    <w:rsid w:val="00565760"/>
    <w:rsid w:val="00565DEA"/>
    <w:rsid w:val="005666C8"/>
    <w:rsid w:val="00566D92"/>
    <w:rsid w:val="00566F0D"/>
    <w:rsid w:val="0056792B"/>
    <w:rsid w:val="00567B65"/>
    <w:rsid w:val="005703F1"/>
    <w:rsid w:val="00570EDC"/>
    <w:rsid w:val="00571002"/>
    <w:rsid w:val="00571252"/>
    <w:rsid w:val="005715FD"/>
    <w:rsid w:val="005727E9"/>
    <w:rsid w:val="00572C76"/>
    <w:rsid w:val="00572CFA"/>
    <w:rsid w:val="00575C7F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9E5"/>
    <w:rsid w:val="00581B67"/>
    <w:rsid w:val="00581F21"/>
    <w:rsid w:val="00582172"/>
    <w:rsid w:val="005824B3"/>
    <w:rsid w:val="00582A56"/>
    <w:rsid w:val="005834FC"/>
    <w:rsid w:val="00585A6B"/>
    <w:rsid w:val="0058603A"/>
    <w:rsid w:val="00586B4C"/>
    <w:rsid w:val="00586D4E"/>
    <w:rsid w:val="005871A1"/>
    <w:rsid w:val="005875AC"/>
    <w:rsid w:val="00587EB6"/>
    <w:rsid w:val="0059101F"/>
    <w:rsid w:val="00591E40"/>
    <w:rsid w:val="005922B2"/>
    <w:rsid w:val="00592A42"/>
    <w:rsid w:val="00592AA9"/>
    <w:rsid w:val="00593095"/>
    <w:rsid w:val="00593338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F54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5AB"/>
    <w:rsid w:val="005A3A70"/>
    <w:rsid w:val="005A3E76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1C2"/>
    <w:rsid w:val="005B25B2"/>
    <w:rsid w:val="005B2C94"/>
    <w:rsid w:val="005B3A67"/>
    <w:rsid w:val="005B4428"/>
    <w:rsid w:val="005B47C7"/>
    <w:rsid w:val="005B4DF0"/>
    <w:rsid w:val="005B502D"/>
    <w:rsid w:val="005B5131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778"/>
    <w:rsid w:val="005C3A78"/>
    <w:rsid w:val="005C3D76"/>
    <w:rsid w:val="005C3FAA"/>
    <w:rsid w:val="005C418B"/>
    <w:rsid w:val="005C4C2A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4AF7"/>
    <w:rsid w:val="005E515B"/>
    <w:rsid w:val="005E60A5"/>
    <w:rsid w:val="005E672A"/>
    <w:rsid w:val="005E6919"/>
    <w:rsid w:val="005E697F"/>
    <w:rsid w:val="005E742F"/>
    <w:rsid w:val="005E7D31"/>
    <w:rsid w:val="005F0624"/>
    <w:rsid w:val="005F07AE"/>
    <w:rsid w:val="005F156A"/>
    <w:rsid w:val="005F2146"/>
    <w:rsid w:val="005F2D04"/>
    <w:rsid w:val="005F3187"/>
    <w:rsid w:val="005F35DB"/>
    <w:rsid w:val="005F3AAB"/>
    <w:rsid w:val="005F40DD"/>
    <w:rsid w:val="005F4149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B23"/>
    <w:rsid w:val="00601E78"/>
    <w:rsid w:val="006031A3"/>
    <w:rsid w:val="0060320D"/>
    <w:rsid w:val="00603DF0"/>
    <w:rsid w:val="0060452E"/>
    <w:rsid w:val="006047FD"/>
    <w:rsid w:val="00605CBF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21E0"/>
    <w:rsid w:val="00612A7A"/>
    <w:rsid w:val="00612C0A"/>
    <w:rsid w:val="0061338B"/>
    <w:rsid w:val="00613B1E"/>
    <w:rsid w:val="00613B3B"/>
    <w:rsid w:val="00613E70"/>
    <w:rsid w:val="006142CA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CFC"/>
    <w:rsid w:val="00617E40"/>
    <w:rsid w:val="0062019F"/>
    <w:rsid w:val="006201FF"/>
    <w:rsid w:val="006202EF"/>
    <w:rsid w:val="006205E3"/>
    <w:rsid w:val="00620A23"/>
    <w:rsid w:val="00620AC8"/>
    <w:rsid w:val="00621120"/>
    <w:rsid w:val="006221B5"/>
    <w:rsid w:val="00622768"/>
    <w:rsid w:val="0062290B"/>
    <w:rsid w:val="00622BB4"/>
    <w:rsid w:val="00623536"/>
    <w:rsid w:val="00624243"/>
    <w:rsid w:val="006244A3"/>
    <w:rsid w:val="006246AC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931"/>
    <w:rsid w:val="00634B33"/>
    <w:rsid w:val="00634FFE"/>
    <w:rsid w:val="0063544D"/>
    <w:rsid w:val="00635567"/>
    <w:rsid w:val="006355E2"/>
    <w:rsid w:val="00635A0B"/>
    <w:rsid w:val="00635F83"/>
    <w:rsid w:val="00636430"/>
    <w:rsid w:val="006364BD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3CB6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67E4"/>
    <w:rsid w:val="00656FAE"/>
    <w:rsid w:val="00657121"/>
    <w:rsid w:val="00657AC9"/>
    <w:rsid w:val="00657F45"/>
    <w:rsid w:val="00657F7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1F81"/>
    <w:rsid w:val="0067222B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4703"/>
    <w:rsid w:val="00684BFB"/>
    <w:rsid w:val="00684FB4"/>
    <w:rsid w:val="00685BD3"/>
    <w:rsid w:val="00685C36"/>
    <w:rsid w:val="00685C84"/>
    <w:rsid w:val="00685D8E"/>
    <w:rsid w:val="006866D2"/>
    <w:rsid w:val="00686C45"/>
    <w:rsid w:val="006874D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1F0B"/>
    <w:rsid w:val="006923A4"/>
    <w:rsid w:val="00692561"/>
    <w:rsid w:val="00692D30"/>
    <w:rsid w:val="00693645"/>
    <w:rsid w:val="006939A6"/>
    <w:rsid w:val="0069405A"/>
    <w:rsid w:val="0069473B"/>
    <w:rsid w:val="0069663A"/>
    <w:rsid w:val="006970C3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B5D"/>
    <w:rsid w:val="006B044F"/>
    <w:rsid w:val="006B0B50"/>
    <w:rsid w:val="006B13EF"/>
    <w:rsid w:val="006B17BE"/>
    <w:rsid w:val="006B215D"/>
    <w:rsid w:val="006B273B"/>
    <w:rsid w:val="006B34CC"/>
    <w:rsid w:val="006B3BDD"/>
    <w:rsid w:val="006B3D5D"/>
    <w:rsid w:val="006B4E58"/>
    <w:rsid w:val="006B52B5"/>
    <w:rsid w:val="006B57A1"/>
    <w:rsid w:val="006B5B5C"/>
    <w:rsid w:val="006B5FDE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6B5"/>
    <w:rsid w:val="006D5771"/>
    <w:rsid w:val="006D5E72"/>
    <w:rsid w:val="006D6296"/>
    <w:rsid w:val="006D6325"/>
    <w:rsid w:val="006D647E"/>
    <w:rsid w:val="006D65CB"/>
    <w:rsid w:val="006D67D9"/>
    <w:rsid w:val="006D7A01"/>
    <w:rsid w:val="006E004D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2EE8"/>
    <w:rsid w:val="006F3770"/>
    <w:rsid w:val="006F3B66"/>
    <w:rsid w:val="006F3CF6"/>
    <w:rsid w:val="006F3DEC"/>
    <w:rsid w:val="006F45FA"/>
    <w:rsid w:val="006F4657"/>
    <w:rsid w:val="006F51CD"/>
    <w:rsid w:val="006F6553"/>
    <w:rsid w:val="006F6698"/>
    <w:rsid w:val="006F78E9"/>
    <w:rsid w:val="006F7BC8"/>
    <w:rsid w:val="007007AC"/>
    <w:rsid w:val="007007C6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B25"/>
    <w:rsid w:val="00710D91"/>
    <w:rsid w:val="007117EC"/>
    <w:rsid w:val="00711AD0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4C24"/>
    <w:rsid w:val="00725521"/>
    <w:rsid w:val="007258D8"/>
    <w:rsid w:val="00725DCA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BE0"/>
    <w:rsid w:val="00743C16"/>
    <w:rsid w:val="00744C4E"/>
    <w:rsid w:val="0074518E"/>
    <w:rsid w:val="007457FE"/>
    <w:rsid w:val="00745B09"/>
    <w:rsid w:val="0074655F"/>
    <w:rsid w:val="0074695B"/>
    <w:rsid w:val="00746E6B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F94"/>
    <w:rsid w:val="007536E7"/>
    <w:rsid w:val="0075429E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0FBF"/>
    <w:rsid w:val="00761049"/>
    <w:rsid w:val="0076146D"/>
    <w:rsid w:val="0076228A"/>
    <w:rsid w:val="00763019"/>
    <w:rsid w:val="0076339F"/>
    <w:rsid w:val="0076368A"/>
    <w:rsid w:val="0076387B"/>
    <w:rsid w:val="0076420D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70117"/>
    <w:rsid w:val="007701D2"/>
    <w:rsid w:val="0077067C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E6E"/>
    <w:rsid w:val="00776F65"/>
    <w:rsid w:val="0077739C"/>
    <w:rsid w:val="00777A99"/>
    <w:rsid w:val="00780035"/>
    <w:rsid w:val="00780F28"/>
    <w:rsid w:val="0078139D"/>
    <w:rsid w:val="007816A2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7D3"/>
    <w:rsid w:val="0078483D"/>
    <w:rsid w:val="00784D91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CB6"/>
    <w:rsid w:val="007A0436"/>
    <w:rsid w:val="007A04E0"/>
    <w:rsid w:val="007A058F"/>
    <w:rsid w:val="007A109C"/>
    <w:rsid w:val="007A1359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B02D1"/>
    <w:rsid w:val="007B07A6"/>
    <w:rsid w:val="007B084D"/>
    <w:rsid w:val="007B0943"/>
    <w:rsid w:val="007B0BA2"/>
    <w:rsid w:val="007B0BD7"/>
    <w:rsid w:val="007B1122"/>
    <w:rsid w:val="007B23DD"/>
    <w:rsid w:val="007B296C"/>
    <w:rsid w:val="007B2ADD"/>
    <w:rsid w:val="007B2B12"/>
    <w:rsid w:val="007B5380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6ECB"/>
    <w:rsid w:val="007C71A8"/>
    <w:rsid w:val="007C7719"/>
    <w:rsid w:val="007C7EBB"/>
    <w:rsid w:val="007D04D7"/>
    <w:rsid w:val="007D0537"/>
    <w:rsid w:val="007D099F"/>
    <w:rsid w:val="007D0D94"/>
    <w:rsid w:val="007D0EFC"/>
    <w:rsid w:val="007D1F24"/>
    <w:rsid w:val="007D254D"/>
    <w:rsid w:val="007D3391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0B1"/>
    <w:rsid w:val="007F0BCB"/>
    <w:rsid w:val="007F0E07"/>
    <w:rsid w:val="007F0E3F"/>
    <w:rsid w:val="007F0E74"/>
    <w:rsid w:val="007F1103"/>
    <w:rsid w:val="007F1845"/>
    <w:rsid w:val="007F19D9"/>
    <w:rsid w:val="007F1EB9"/>
    <w:rsid w:val="007F2805"/>
    <w:rsid w:val="007F2A30"/>
    <w:rsid w:val="007F2D05"/>
    <w:rsid w:val="007F33AE"/>
    <w:rsid w:val="007F41BD"/>
    <w:rsid w:val="007F4527"/>
    <w:rsid w:val="007F4867"/>
    <w:rsid w:val="007F4E0D"/>
    <w:rsid w:val="007F5BAB"/>
    <w:rsid w:val="007F5E03"/>
    <w:rsid w:val="007F68FF"/>
    <w:rsid w:val="007F693D"/>
    <w:rsid w:val="007F6DE6"/>
    <w:rsid w:val="007F7A3B"/>
    <w:rsid w:val="007F7BAE"/>
    <w:rsid w:val="00800154"/>
    <w:rsid w:val="0080030A"/>
    <w:rsid w:val="00800312"/>
    <w:rsid w:val="008005C5"/>
    <w:rsid w:val="00800D7C"/>
    <w:rsid w:val="00800DAA"/>
    <w:rsid w:val="00800E8A"/>
    <w:rsid w:val="00801A43"/>
    <w:rsid w:val="00801B2E"/>
    <w:rsid w:val="00801D67"/>
    <w:rsid w:val="008020F0"/>
    <w:rsid w:val="0080229F"/>
    <w:rsid w:val="00802D31"/>
    <w:rsid w:val="00802DD4"/>
    <w:rsid w:val="00804131"/>
    <w:rsid w:val="00804371"/>
    <w:rsid w:val="008051E8"/>
    <w:rsid w:val="00805453"/>
    <w:rsid w:val="00805806"/>
    <w:rsid w:val="008059AF"/>
    <w:rsid w:val="0080622D"/>
    <w:rsid w:val="0080647B"/>
    <w:rsid w:val="0080674E"/>
    <w:rsid w:val="00806C26"/>
    <w:rsid w:val="008073B5"/>
    <w:rsid w:val="0080797B"/>
    <w:rsid w:val="00810F82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4D85"/>
    <w:rsid w:val="0081596B"/>
    <w:rsid w:val="008159E1"/>
    <w:rsid w:val="00816C9D"/>
    <w:rsid w:val="008171C5"/>
    <w:rsid w:val="00817B78"/>
    <w:rsid w:val="008205D0"/>
    <w:rsid w:val="008211AF"/>
    <w:rsid w:val="0082291D"/>
    <w:rsid w:val="00822BA0"/>
    <w:rsid w:val="0082453C"/>
    <w:rsid w:val="008245BE"/>
    <w:rsid w:val="00824798"/>
    <w:rsid w:val="00824872"/>
    <w:rsid w:val="00824D45"/>
    <w:rsid w:val="00824E38"/>
    <w:rsid w:val="00824F72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7B"/>
    <w:rsid w:val="00831CD8"/>
    <w:rsid w:val="00831DEA"/>
    <w:rsid w:val="0083285A"/>
    <w:rsid w:val="00832976"/>
    <w:rsid w:val="0083402A"/>
    <w:rsid w:val="0083441A"/>
    <w:rsid w:val="00836BF7"/>
    <w:rsid w:val="008370D8"/>
    <w:rsid w:val="00837605"/>
    <w:rsid w:val="00837E79"/>
    <w:rsid w:val="008405CE"/>
    <w:rsid w:val="00840708"/>
    <w:rsid w:val="008407FA"/>
    <w:rsid w:val="00840F9F"/>
    <w:rsid w:val="008413E2"/>
    <w:rsid w:val="00841868"/>
    <w:rsid w:val="00841ABD"/>
    <w:rsid w:val="00841C9C"/>
    <w:rsid w:val="00841E35"/>
    <w:rsid w:val="00841E7D"/>
    <w:rsid w:val="00842153"/>
    <w:rsid w:val="00842A8E"/>
    <w:rsid w:val="00843220"/>
    <w:rsid w:val="00843F41"/>
    <w:rsid w:val="00844146"/>
    <w:rsid w:val="00844CE9"/>
    <w:rsid w:val="00845B53"/>
    <w:rsid w:val="00845CB1"/>
    <w:rsid w:val="00846786"/>
    <w:rsid w:val="00846BD5"/>
    <w:rsid w:val="00846EBA"/>
    <w:rsid w:val="008477C0"/>
    <w:rsid w:val="00847920"/>
    <w:rsid w:val="008502D9"/>
    <w:rsid w:val="00850531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222B"/>
    <w:rsid w:val="0086247C"/>
    <w:rsid w:val="00862BFE"/>
    <w:rsid w:val="00863177"/>
    <w:rsid w:val="00863639"/>
    <w:rsid w:val="00864A47"/>
    <w:rsid w:val="00864ECD"/>
    <w:rsid w:val="00865C71"/>
    <w:rsid w:val="008660B6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5A0"/>
    <w:rsid w:val="008727DE"/>
    <w:rsid w:val="0087282E"/>
    <w:rsid w:val="00873013"/>
    <w:rsid w:val="00873083"/>
    <w:rsid w:val="008734D5"/>
    <w:rsid w:val="00873685"/>
    <w:rsid w:val="00873ECB"/>
    <w:rsid w:val="008741C0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B2A"/>
    <w:rsid w:val="00882E70"/>
    <w:rsid w:val="00883038"/>
    <w:rsid w:val="00883DA9"/>
    <w:rsid w:val="00883DCB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E6C"/>
    <w:rsid w:val="008935D6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2E2F"/>
    <w:rsid w:val="008B3693"/>
    <w:rsid w:val="008B3A2C"/>
    <w:rsid w:val="008B3E7C"/>
    <w:rsid w:val="008B41EC"/>
    <w:rsid w:val="008B44FF"/>
    <w:rsid w:val="008B64F4"/>
    <w:rsid w:val="008B6571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D41"/>
    <w:rsid w:val="008C6334"/>
    <w:rsid w:val="008C6721"/>
    <w:rsid w:val="008C6C5B"/>
    <w:rsid w:val="008C6FCB"/>
    <w:rsid w:val="008C7133"/>
    <w:rsid w:val="008C77D6"/>
    <w:rsid w:val="008C7954"/>
    <w:rsid w:val="008C7AD5"/>
    <w:rsid w:val="008C7CAA"/>
    <w:rsid w:val="008C7D25"/>
    <w:rsid w:val="008C7ED0"/>
    <w:rsid w:val="008D0050"/>
    <w:rsid w:val="008D090A"/>
    <w:rsid w:val="008D16ED"/>
    <w:rsid w:val="008D1AAC"/>
    <w:rsid w:val="008D1CF0"/>
    <w:rsid w:val="008D2A72"/>
    <w:rsid w:val="008D324B"/>
    <w:rsid w:val="008D33B3"/>
    <w:rsid w:val="008D3718"/>
    <w:rsid w:val="008D3ED5"/>
    <w:rsid w:val="008D42DD"/>
    <w:rsid w:val="008D4507"/>
    <w:rsid w:val="008D4C1F"/>
    <w:rsid w:val="008D50E9"/>
    <w:rsid w:val="008D60A1"/>
    <w:rsid w:val="008D6483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56F"/>
    <w:rsid w:val="008E5D1F"/>
    <w:rsid w:val="008E5DE4"/>
    <w:rsid w:val="008E6604"/>
    <w:rsid w:val="008E70B8"/>
    <w:rsid w:val="008E78B8"/>
    <w:rsid w:val="008E7E28"/>
    <w:rsid w:val="008F19F9"/>
    <w:rsid w:val="008F267B"/>
    <w:rsid w:val="008F268B"/>
    <w:rsid w:val="008F2825"/>
    <w:rsid w:val="008F28E5"/>
    <w:rsid w:val="008F3D9A"/>
    <w:rsid w:val="008F45BB"/>
    <w:rsid w:val="008F45E8"/>
    <w:rsid w:val="008F4D20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44BC"/>
    <w:rsid w:val="009048E2"/>
    <w:rsid w:val="0090500E"/>
    <w:rsid w:val="009066D1"/>
    <w:rsid w:val="009068A9"/>
    <w:rsid w:val="00910116"/>
    <w:rsid w:val="00910B06"/>
    <w:rsid w:val="00910F9A"/>
    <w:rsid w:val="00911054"/>
    <w:rsid w:val="0091164B"/>
    <w:rsid w:val="00912D45"/>
    <w:rsid w:val="00913695"/>
    <w:rsid w:val="00913933"/>
    <w:rsid w:val="0091480C"/>
    <w:rsid w:val="00915584"/>
    <w:rsid w:val="00915AFC"/>
    <w:rsid w:val="009165A0"/>
    <w:rsid w:val="009170E0"/>
    <w:rsid w:val="00917224"/>
    <w:rsid w:val="009172A4"/>
    <w:rsid w:val="00917690"/>
    <w:rsid w:val="00917EC8"/>
    <w:rsid w:val="00920BEF"/>
    <w:rsid w:val="00920CF4"/>
    <w:rsid w:val="0092118A"/>
    <w:rsid w:val="009219DE"/>
    <w:rsid w:val="00921C7E"/>
    <w:rsid w:val="009220DA"/>
    <w:rsid w:val="0092230B"/>
    <w:rsid w:val="00922472"/>
    <w:rsid w:val="009227BA"/>
    <w:rsid w:val="009227CB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700"/>
    <w:rsid w:val="00946D21"/>
    <w:rsid w:val="00947273"/>
    <w:rsid w:val="009478B7"/>
    <w:rsid w:val="009507B7"/>
    <w:rsid w:val="00950A37"/>
    <w:rsid w:val="00950A7D"/>
    <w:rsid w:val="00950CC4"/>
    <w:rsid w:val="00950EEC"/>
    <w:rsid w:val="00950FBB"/>
    <w:rsid w:val="00951B18"/>
    <w:rsid w:val="00951BB6"/>
    <w:rsid w:val="00951EED"/>
    <w:rsid w:val="009529F9"/>
    <w:rsid w:val="00953484"/>
    <w:rsid w:val="0095352E"/>
    <w:rsid w:val="009549E3"/>
    <w:rsid w:val="00955EA8"/>
    <w:rsid w:val="00956A92"/>
    <w:rsid w:val="009579EC"/>
    <w:rsid w:val="0096051A"/>
    <w:rsid w:val="009606F6"/>
    <w:rsid w:val="0096073F"/>
    <w:rsid w:val="009610BC"/>
    <w:rsid w:val="009613B1"/>
    <w:rsid w:val="00962175"/>
    <w:rsid w:val="00962E01"/>
    <w:rsid w:val="00963B4E"/>
    <w:rsid w:val="00963DAB"/>
    <w:rsid w:val="00964A26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9A"/>
    <w:rsid w:val="00972A6E"/>
    <w:rsid w:val="00972A7C"/>
    <w:rsid w:val="00972AE0"/>
    <w:rsid w:val="009735ED"/>
    <w:rsid w:val="00973CA1"/>
    <w:rsid w:val="00973D3A"/>
    <w:rsid w:val="00973F6D"/>
    <w:rsid w:val="00974CC1"/>
    <w:rsid w:val="009757A2"/>
    <w:rsid w:val="00975BB8"/>
    <w:rsid w:val="00976083"/>
    <w:rsid w:val="009766E0"/>
    <w:rsid w:val="00976E02"/>
    <w:rsid w:val="0097736C"/>
    <w:rsid w:val="009809E5"/>
    <w:rsid w:val="00980A96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41B"/>
    <w:rsid w:val="00986D6B"/>
    <w:rsid w:val="00987539"/>
    <w:rsid w:val="00987668"/>
    <w:rsid w:val="00987891"/>
    <w:rsid w:val="00987C51"/>
    <w:rsid w:val="00990481"/>
    <w:rsid w:val="00990CBC"/>
    <w:rsid w:val="00992D5A"/>
    <w:rsid w:val="0099371C"/>
    <w:rsid w:val="009949DD"/>
    <w:rsid w:val="00994A18"/>
    <w:rsid w:val="00994A37"/>
    <w:rsid w:val="00995388"/>
    <w:rsid w:val="009953DE"/>
    <w:rsid w:val="00995C32"/>
    <w:rsid w:val="009963F4"/>
    <w:rsid w:val="009967C4"/>
    <w:rsid w:val="00996D44"/>
    <w:rsid w:val="009973D4"/>
    <w:rsid w:val="00997A9D"/>
    <w:rsid w:val="00997F5B"/>
    <w:rsid w:val="009A041E"/>
    <w:rsid w:val="009A04F1"/>
    <w:rsid w:val="009A0C1C"/>
    <w:rsid w:val="009A12C5"/>
    <w:rsid w:val="009A13B6"/>
    <w:rsid w:val="009A18D7"/>
    <w:rsid w:val="009A1A08"/>
    <w:rsid w:val="009A1C64"/>
    <w:rsid w:val="009A1E75"/>
    <w:rsid w:val="009A201E"/>
    <w:rsid w:val="009A2B72"/>
    <w:rsid w:val="009A3313"/>
    <w:rsid w:val="009A3350"/>
    <w:rsid w:val="009A35DA"/>
    <w:rsid w:val="009A3A63"/>
    <w:rsid w:val="009A401F"/>
    <w:rsid w:val="009A460C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A89"/>
    <w:rsid w:val="009B4D63"/>
    <w:rsid w:val="009B51C8"/>
    <w:rsid w:val="009B6A4B"/>
    <w:rsid w:val="009B6C1A"/>
    <w:rsid w:val="009B6CBB"/>
    <w:rsid w:val="009C04CA"/>
    <w:rsid w:val="009C0D52"/>
    <w:rsid w:val="009C14D7"/>
    <w:rsid w:val="009C30AF"/>
    <w:rsid w:val="009C365B"/>
    <w:rsid w:val="009C381D"/>
    <w:rsid w:val="009C387E"/>
    <w:rsid w:val="009C3E45"/>
    <w:rsid w:val="009C511F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0EC6"/>
    <w:rsid w:val="009E1D4C"/>
    <w:rsid w:val="009E21E0"/>
    <w:rsid w:val="009E2A18"/>
    <w:rsid w:val="009E397A"/>
    <w:rsid w:val="009E3A68"/>
    <w:rsid w:val="009E3E4B"/>
    <w:rsid w:val="009E468F"/>
    <w:rsid w:val="009E4857"/>
    <w:rsid w:val="009E4C02"/>
    <w:rsid w:val="009E52A9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12D2"/>
    <w:rsid w:val="009F2BF0"/>
    <w:rsid w:val="009F31EB"/>
    <w:rsid w:val="009F35A9"/>
    <w:rsid w:val="009F3889"/>
    <w:rsid w:val="009F39AA"/>
    <w:rsid w:val="009F3B48"/>
    <w:rsid w:val="009F4C24"/>
    <w:rsid w:val="009F5A9D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3BAB"/>
    <w:rsid w:val="00A051CC"/>
    <w:rsid w:val="00A0595C"/>
    <w:rsid w:val="00A05CDC"/>
    <w:rsid w:val="00A0624A"/>
    <w:rsid w:val="00A06797"/>
    <w:rsid w:val="00A06D6F"/>
    <w:rsid w:val="00A07056"/>
    <w:rsid w:val="00A0736B"/>
    <w:rsid w:val="00A07459"/>
    <w:rsid w:val="00A10434"/>
    <w:rsid w:val="00A108A3"/>
    <w:rsid w:val="00A10A7E"/>
    <w:rsid w:val="00A110F8"/>
    <w:rsid w:val="00A11252"/>
    <w:rsid w:val="00A115C4"/>
    <w:rsid w:val="00A11B53"/>
    <w:rsid w:val="00A1203F"/>
    <w:rsid w:val="00A122C7"/>
    <w:rsid w:val="00A12E7A"/>
    <w:rsid w:val="00A13E0D"/>
    <w:rsid w:val="00A14569"/>
    <w:rsid w:val="00A14F3D"/>
    <w:rsid w:val="00A15E3C"/>
    <w:rsid w:val="00A15FE5"/>
    <w:rsid w:val="00A161EA"/>
    <w:rsid w:val="00A1672F"/>
    <w:rsid w:val="00A16B35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773"/>
    <w:rsid w:val="00A24F04"/>
    <w:rsid w:val="00A251B4"/>
    <w:rsid w:val="00A265D2"/>
    <w:rsid w:val="00A26AE3"/>
    <w:rsid w:val="00A27CE7"/>
    <w:rsid w:val="00A304D4"/>
    <w:rsid w:val="00A3066F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7C47"/>
    <w:rsid w:val="00A37F7A"/>
    <w:rsid w:val="00A40097"/>
    <w:rsid w:val="00A405B4"/>
    <w:rsid w:val="00A406EC"/>
    <w:rsid w:val="00A40C92"/>
    <w:rsid w:val="00A411A1"/>
    <w:rsid w:val="00A41C72"/>
    <w:rsid w:val="00A429F3"/>
    <w:rsid w:val="00A42EE4"/>
    <w:rsid w:val="00A43CA9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23F"/>
    <w:rsid w:val="00A628C3"/>
    <w:rsid w:val="00A62C63"/>
    <w:rsid w:val="00A634B2"/>
    <w:rsid w:val="00A634DB"/>
    <w:rsid w:val="00A64CD9"/>
    <w:rsid w:val="00A6595D"/>
    <w:rsid w:val="00A66F06"/>
    <w:rsid w:val="00A67A1B"/>
    <w:rsid w:val="00A706B7"/>
    <w:rsid w:val="00A70C1B"/>
    <w:rsid w:val="00A70C73"/>
    <w:rsid w:val="00A71709"/>
    <w:rsid w:val="00A7180E"/>
    <w:rsid w:val="00A721CE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6FBF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21BE"/>
    <w:rsid w:val="00A822AD"/>
    <w:rsid w:val="00A82696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4CD8"/>
    <w:rsid w:val="00A952E6"/>
    <w:rsid w:val="00A95336"/>
    <w:rsid w:val="00A953DB"/>
    <w:rsid w:val="00A955CA"/>
    <w:rsid w:val="00A957F4"/>
    <w:rsid w:val="00A9664E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8AF"/>
    <w:rsid w:val="00AA640C"/>
    <w:rsid w:val="00AA657C"/>
    <w:rsid w:val="00AA714D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A2C"/>
    <w:rsid w:val="00AB3E6C"/>
    <w:rsid w:val="00AB4D0E"/>
    <w:rsid w:val="00AB4ED5"/>
    <w:rsid w:val="00AB4FE7"/>
    <w:rsid w:val="00AB55C8"/>
    <w:rsid w:val="00AB5897"/>
    <w:rsid w:val="00AB5AC5"/>
    <w:rsid w:val="00AB5D25"/>
    <w:rsid w:val="00AB63BF"/>
    <w:rsid w:val="00AB68D2"/>
    <w:rsid w:val="00AB791D"/>
    <w:rsid w:val="00AB7B0F"/>
    <w:rsid w:val="00AB7BA2"/>
    <w:rsid w:val="00AB7FD9"/>
    <w:rsid w:val="00AC13DB"/>
    <w:rsid w:val="00AC143D"/>
    <w:rsid w:val="00AC1D81"/>
    <w:rsid w:val="00AC2AD0"/>
    <w:rsid w:val="00AC31E1"/>
    <w:rsid w:val="00AC3423"/>
    <w:rsid w:val="00AC3C90"/>
    <w:rsid w:val="00AC445C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D7D"/>
    <w:rsid w:val="00AD5B72"/>
    <w:rsid w:val="00AD6097"/>
    <w:rsid w:val="00AD72E1"/>
    <w:rsid w:val="00AD7381"/>
    <w:rsid w:val="00AD7B4C"/>
    <w:rsid w:val="00AD7DF7"/>
    <w:rsid w:val="00AD7E4F"/>
    <w:rsid w:val="00AD7F6D"/>
    <w:rsid w:val="00AE1760"/>
    <w:rsid w:val="00AE17D5"/>
    <w:rsid w:val="00AE1D0B"/>
    <w:rsid w:val="00AE2101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5911"/>
    <w:rsid w:val="00AE61D0"/>
    <w:rsid w:val="00AE6678"/>
    <w:rsid w:val="00AE6C33"/>
    <w:rsid w:val="00AE6F9B"/>
    <w:rsid w:val="00AE7060"/>
    <w:rsid w:val="00AE70BF"/>
    <w:rsid w:val="00AE7780"/>
    <w:rsid w:val="00AE7DFD"/>
    <w:rsid w:val="00AF0264"/>
    <w:rsid w:val="00AF06C2"/>
    <w:rsid w:val="00AF0912"/>
    <w:rsid w:val="00AF108C"/>
    <w:rsid w:val="00AF2327"/>
    <w:rsid w:val="00AF2A54"/>
    <w:rsid w:val="00AF3B73"/>
    <w:rsid w:val="00AF451C"/>
    <w:rsid w:val="00AF4EA1"/>
    <w:rsid w:val="00AF4EE6"/>
    <w:rsid w:val="00AF50F2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69"/>
    <w:rsid w:val="00B00574"/>
    <w:rsid w:val="00B01402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A4"/>
    <w:rsid w:val="00B06627"/>
    <w:rsid w:val="00B06E34"/>
    <w:rsid w:val="00B070A4"/>
    <w:rsid w:val="00B071D9"/>
    <w:rsid w:val="00B07878"/>
    <w:rsid w:val="00B07B1A"/>
    <w:rsid w:val="00B07E26"/>
    <w:rsid w:val="00B10822"/>
    <w:rsid w:val="00B11951"/>
    <w:rsid w:val="00B11F43"/>
    <w:rsid w:val="00B1358D"/>
    <w:rsid w:val="00B13E2A"/>
    <w:rsid w:val="00B14D99"/>
    <w:rsid w:val="00B1572F"/>
    <w:rsid w:val="00B162B6"/>
    <w:rsid w:val="00B17117"/>
    <w:rsid w:val="00B17210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7DCE"/>
    <w:rsid w:val="00B30680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B69"/>
    <w:rsid w:val="00B4459E"/>
    <w:rsid w:val="00B445D8"/>
    <w:rsid w:val="00B448F4"/>
    <w:rsid w:val="00B44ADF"/>
    <w:rsid w:val="00B44C3E"/>
    <w:rsid w:val="00B459DE"/>
    <w:rsid w:val="00B45AE9"/>
    <w:rsid w:val="00B47080"/>
    <w:rsid w:val="00B473EE"/>
    <w:rsid w:val="00B500BA"/>
    <w:rsid w:val="00B50404"/>
    <w:rsid w:val="00B50579"/>
    <w:rsid w:val="00B51931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A4D"/>
    <w:rsid w:val="00B63119"/>
    <w:rsid w:val="00B63553"/>
    <w:rsid w:val="00B63889"/>
    <w:rsid w:val="00B63E82"/>
    <w:rsid w:val="00B64626"/>
    <w:rsid w:val="00B650E9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42E5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311D"/>
    <w:rsid w:val="00B83BA1"/>
    <w:rsid w:val="00B84A6F"/>
    <w:rsid w:val="00B84BDD"/>
    <w:rsid w:val="00B86119"/>
    <w:rsid w:val="00B861CD"/>
    <w:rsid w:val="00B862A8"/>
    <w:rsid w:val="00B86417"/>
    <w:rsid w:val="00B87102"/>
    <w:rsid w:val="00B90251"/>
    <w:rsid w:val="00B9059B"/>
    <w:rsid w:val="00B905FC"/>
    <w:rsid w:val="00B90698"/>
    <w:rsid w:val="00B90A70"/>
    <w:rsid w:val="00B90F04"/>
    <w:rsid w:val="00B91327"/>
    <w:rsid w:val="00B923CE"/>
    <w:rsid w:val="00B92897"/>
    <w:rsid w:val="00B9367D"/>
    <w:rsid w:val="00B93B81"/>
    <w:rsid w:val="00B93FEF"/>
    <w:rsid w:val="00B94F95"/>
    <w:rsid w:val="00B95A74"/>
    <w:rsid w:val="00B96715"/>
    <w:rsid w:val="00B96821"/>
    <w:rsid w:val="00B9685E"/>
    <w:rsid w:val="00B96EF2"/>
    <w:rsid w:val="00BA0166"/>
    <w:rsid w:val="00BA0C1F"/>
    <w:rsid w:val="00BA26C4"/>
    <w:rsid w:val="00BA29BB"/>
    <w:rsid w:val="00BA29D4"/>
    <w:rsid w:val="00BA2E1B"/>
    <w:rsid w:val="00BA435B"/>
    <w:rsid w:val="00BA4543"/>
    <w:rsid w:val="00BA4B6F"/>
    <w:rsid w:val="00BA4E60"/>
    <w:rsid w:val="00BA6AC0"/>
    <w:rsid w:val="00BA6B65"/>
    <w:rsid w:val="00BA7169"/>
    <w:rsid w:val="00BA735B"/>
    <w:rsid w:val="00BA7A9E"/>
    <w:rsid w:val="00BA7B44"/>
    <w:rsid w:val="00BA7E93"/>
    <w:rsid w:val="00BB22A5"/>
    <w:rsid w:val="00BB263E"/>
    <w:rsid w:val="00BB3299"/>
    <w:rsid w:val="00BB45B2"/>
    <w:rsid w:val="00BB4A38"/>
    <w:rsid w:val="00BB53D6"/>
    <w:rsid w:val="00BB6864"/>
    <w:rsid w:val="00BB79DF"/>
    <w:rsid w:val="00BB7CC3"/>
    <w:rsid w:val="00BC018B"/>
    <w:rsid w:val="00BC09F6"/>
    <w:rsid w:val="00BC14BC"/>
    <w:rsid w:val="00BC1646"/>
    <w:rsid w:val="00BC2707"/>
    <w:rsid w:val="00BC354B"/>
    <w:rsid w:val="00BC3CD2"/>
    <w:rsid w:val="00BC3EA4"/>
    <w:rsid w:val="00BC5F70"/>
    <w:rsid w:val="00BC6B82"/>
    <w:rsid w:val="00BC70AA"/>
    <w:rsid w:val="00BC780D"/>
    <w:rsid w:val="00BC7C97"/>
    <w:rsid w:val="00BD078C"/>
    <w:rsid w:val="00BD0C2B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63B0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6BF9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61AF"/>
    <w:rsid w:val="00C0633F"/>
    <w:rsid w:val="00C06A47"/>
    <w:rsid w:val="00C07501"/>
    <w:rsid w:val="00C102E6"/>
    <w:rsid w:val="00C10323"/>
    <w:rsid w:val="00C10A97"/>
    <w:rsid w:val="00C1117F"/>
    <w:rsid w:val="00C123FF"/>
    <w:rsid w:val="00C12464"/>
    <w:rsid w:val="00C12851"/>
    <w:rsid w:val="00C129B1"/>
    <w:rsid w:val="00C12C2F"/>
    <w:rsid w:val="00C1323D"/>
    <w:rsid w:val="00C1382A"/>
    <w:rsid w:val="00C141F3"/>
    <w:rsid w:val="00C14280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52CB"/>
    <w:rsid w:val="00C254DD"/>
    <w:rsid w:val="00C25650"/>
    <w:rsid w:val="00C261DB"/>
    <w:rsid w:val="00C26522"/>
    <w:rsid w:val="00C26AFA"/>
    <w:rsid w:val="00C26CDA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37C9B"/>
    <w:rsid w:val="00C40657"/>
    <w:rsid w:val="00C411D4"/>
    <w:rsid w:val="00C415C9"/>
    <w:rsid w:val="00C429F2"/>
    <w:rsid w:val="00C445AF"/>
    <w:rsid w:val="00C44F0A"/>
    <w:rsid w:val="00C44FE3"/>
    <w:rsid w:val="00C450A6"/>
    <w:rsid w:val="00C457CC"/>
    <w:rsid w:val="00C45A40"/>
    <w:rsid w:val="00C46212"/>
    <w:rsid w:val="00C4672E"/>
    <w:rsid w:val="00C4678A"/>
    <w:rsid w:val="00C46FF1"/>
    <w:rsid w:val="00C47116"/>
    <w:rsid w:val="00C473DD"/>
    <w:rsid w:val="00C5029D"/>
    <w:rsid w:val="00C51AA3"/>
    <w:rsid w:val="00C52069"/>
    <w:rsid w:val="00C52107"/>
    <w:rsid w:val="00C5276B"/>
    <w:rsid w:val="00C5386D"/>
    <w:rsid w:val="00C53C66"/>
    <w:rsid w:val="00C54237"/>
    <w:rsid w:val="00C54A51"/>
    <w:rsid w:val="00C5566F"/>
    <w:rsid w:val="00C5651C"/>
    <w:rsid w:val="00C56A0F"/>
    <w:rsid w:val="00C571F1"/>
    <w:rsid w:val="00C577D8"/>
    <w:rsid w:val="00C57F3C"/>
    <w:rsid w:val="00C6002A"/>
    <w:rsid w:val="00C60341"/>
    <w:rsid w:val="00C60479"/>
    <w:rsid w:val="00C606BE"/>
    <w:rsid w:val="00C608AF"/>
    <w:rsid w:val="00C60F92"/>
    <w:rsid w:val="00C61EA6"/>
    <w:rsid w:val="00C62994"/>
    <w:rsid w:val="00C634F4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1C32"/>
    <w:rsid w:val="00C72081"/>
    <w:rsid w:val="00C725F8"/>
    <w:rsid w:val="00C731BE"/>
    <w:rsid w:val="00C7329E"/>
    <w:rsid w:val="00C739FC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9A6"/>
    <w:rsid w:val="00C80EDD"/>
    <w:rsid w:val="00C80FF7"/>
    <w:rsid w:val="00C81D26"/>
    <w:rsid w:val="00C81D68"/>
    <w:rsid w:val="00C81F29"/>
    <w:rsid w:val="00C82120"/>
    <w:rsid w:val="00C823BF"/>
    <w:rsid w:val="00C839EA"/>
    <w:rsid w:val="00C83E95"/>
    <w:rsid w:val="00C8446F"/>
    <w:rsid w:val="00C84552"/>
    <w:rsid w:val="00C84F49"/>
    <w:rsid w:val="00C8628E"/>
    <w:rsid w:val="00C86681"/>
    <w:rsid w:val="00C86721"/>
    <w:rsid w:val="00C90443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BCA"/>
    <w:rsid w:val="00CA0751"/>
    <w:rsid w:val="00CA0C6C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3169"/>
    <w:rsid w:val="00CB3329"/>
    <w:rsid w:val="00CB338B"/>
    <w:rsid w:val="00CB37FB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9E"/>
    <w:rsid w:val="00CC112D"/>
    <w:rsid w:val="00CC17EB"/>
    <w:rsid w:val="00CC180D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5D3"/>
    <w:rsid w:val="00CC7AFB"/>
    <w:rsid w:val="00CC7DD3"/>
    <w:rsid w:val="00CD01DB"/>
    <w:rsid w:val="00CD0343"/>
    <w:rsid w:val="00CD10BD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6C04"/>
    <w:rsid w:val="00CD70D0"/>
    <w:rsid w:val="00CD7A13"/>
    <w:rsid w:val="00CD7D7A"/>
    <w:rsid w:val="00CD7F0C"/>
    <w:rsid w:val="00CE01C3"/>
    <w:rsid w:val="00CE0923"/>
    <w:rsid w:val="00CE0BCD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34B"/>
    <w:rsid w:val="00D01378"/>
    <w:rsid w:val="00D01AC3"/>
    <w:rsid w:val="00D0222B"/>
    <w:rsid w:val="00D0267B"/>
    <w:rsid w:val="00D0295C"/>
    <w:rsid w:val="00D0313D"/>
    <w:rsid w:val="00D034BD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33F"/>
    <w:rsid w:val="00D07425"/>
    <w:rsid w:val="00D07C7D"/>
    <w:rsid w:val="00D10C73"/>
    <w:rsid w:val="00D128F0"/>
    <w:rsid w:val="00D13AFD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F25"/>
    <w:rsid w:val="00D22A99"/>
    <w:rsid w:val="00D22C09"/>
    <w:rsid w:val="00D22FB0"/>
    <w:rsid w:val="00D2372C"/>
    <w:rsid w:val="00D240D9"/>
    <w:rsid w:val="00D24546"/>
    <w:rsid w:val="00D24FB0"/>
    <w:rsid w:val="00D25B7F"/>
    <w:rsid w:val="00D25D29"/>
    <w:rsid w:val="00D26496"/>
    <w:rsid w:val="00D27215"/>
    <w:rsid w:val="00D27926"/>
    <w:rsid w:val="00D27AB7"/>
    <w:rsid w:val="00D27BA9"/>
    <w:rsid w:val="00D30AB5"/>
    <w:rsid w:val="00D30CD6"/>
    <w:rsid w:val="00D311F7"/>
    <w:rsid w:val="00D3133E"/>
    <w:rsid w:val="00D319FF"/>
    <w:rsid w:val="00D31A2F"/>
    <w:rsid w:val="00D31A3D"/>
    <w:rsid w:val="00D32192"/>
    <w:rsid w:val="00D32825"/>
    <w:rsid w:val="00D32C56"/>
    <w:rsid w:val="00D33418"/>
    <w:rsid w:val="00D335E9"/>
    <w:rsid w:val="00D342D8"/>
    <w:rsid w:val="00D345AF"/>
    <w:rsid w:val="00D347ED"/>
    <w:rsid w:val="00D3534B"/>
    <w:rsid w:val="00D35DBF"/>
    <w:rsid w:val="00D36A23"/>
    <w:rsid w:val="00D36DE5"/>
    <w:rsid w:val="00D375F1"/>
    <w:rsid w:val="00D37BAF"/>
    <w:rsid w:val="00D37C04"/>
    <w:rsid w:val="00D37CE5"/>
    <w:rsid w:val="00D409EB"/>
    <w:rsid w:val="00D42FD7"/>
    <w:rsid w:val="00D43B39"/>
    <w:rsid w:val="00D43CF8"/>
    <w:rsid w:val="00D442D3"/>
    <w:rsid w:val="00D44A60"/>
    <w:rsid w:val="00D44C17"/>
    <w:rsid w:val="00D453C8"/>
    <w:rsid w:val="00D46190"/>
    <w:rsid w:val="00D46862"/>
    <w:rsid w:val="00D46866"/>
    <w:rsid w:val="00D46B8A"/>
    <w:rsid w:val="00D517D6"/>
    <w:rsid w:val="00D5222B"/>
    <w:rsid w:val="00D533B9"/>
    <w:rsid w:val="00D5408C"/>
    <w:rsid w:val="00D546AB"/>
    <w:rsid w:val="00D55714"/>
    <w:rsid w:val="00D5579D"/>
    <w:rsid w:val="00D55E22"/>
    <w:rsid w:val="00D56785"/>
    <w:rsid w:val="00D570B3"/>
    <w:rsid w:val="00D57481"/>
    <w:rsid w:val="00D57E82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284"/>
    <w:rsid w:val="00D66549"/>
    <w:rsid w:val="00D6657D"/>
    <w:rsid w:val="00D6678C"/>
    <w:rsid w:val="00D67112"/>
    <w:rsid w:val="00D67179"/>
    <w:rsid w:val="00D676FD"/>
    <w:rsid w:val="00D7122E"/>
    <w:rsid w:val="00D7164D"/>
    <w:rsid w:val="00D71F06"/>
    <w:rsid w:val="00D72332"/>
    <w:rsid w:val="00D7256D"/>
    <w:rsid w:val="00D72A94"/>
    <w:rsid w:val="00D742FD"/>
    <w:rsid w:val="00D74F97"/>
    <w:rsid w:val="00D753DB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77E10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1301"/>
    <w:rsid w:val="00D916B9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6182"/>
    <w:rsid w:val="00D9759C"/>
    <w:rsid w:val="00D97F45"/>
    <w:rsid w:val="00DA0B23"/>
    <w:rsid w:val="00DA1286"/>
    <w:rsid w:val="00DA1A67"/>
    <w:rsid w:val="00DA29FA"/>
    <w:rsid w:val="00DA306E"/>
    <w:rsid w:val="00DA3BEF"/>
    <w:rsid w:val="00DA3D63"/>
    <w:rsid w:val="00DA3F3F"/>
    <w:rsid w:val="00DA45FD"/>
    <w:rsid w:val="00DA4EF8"/>
    <w:rsid w:val="00DA56B8"/>
    <w:rsid w:val="00DA60D2"/>
    <w:rsid w:val="00DA62D0"/>
    <w:rsid w:val="00DA75E4"/>
    <w:rsid w:val="00DA7BF9"/>
    <w:rsid w:val="00DA7CC0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B7030"/>
    <w:rsid w:val="00DC0345"/>
    <w:rsid w:val="00DC1572"/>
    <w:rsid w:val="00DC15F4"/>
    <w:rsid w:val="00DC18E0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513D"/>
    <w:rsid w:val="00DC5775"/>
    <w:rsid w:val="00DC5F03"/>
    <w:rsid w:val="00DC738B"/>
    <w:rsid w:val="00DC7617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63CB"/>
    <w:rsid w:val="00DD7016"/>
    <w:rsid w:val="00DD73D8"/>
    <w:rsid w:val="00DD79C0"/>
    <w:rsid w:val="00DE042F"/>
    <w:rsid w:val="00DE0DA0"/>
    <w:rsid w:val="00DE1175"/>
    <w:rsid w:val="00DE1178"/>
    <w:rsid w:val="00DE193F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404"/>
    <w:rsid w:val="00E02ECE"/>
    <w:rsid w:val="00E0341C"/>
    <w:rsid w:val="00E035D1"/>
    <w:rsid w:val="00E04C42"/>
    <w:rsid w:val="00E04C75"/>
    <w:rsid w:val="00E0513F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679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2072C"/>
    <w:rsid w:val="00E207F4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5DA"/>
    <w:rsid w:val="00E30D0C"/>
    <w:rsid w:val="00E311D9"/>
    <w:rsid w:val="00E32C95"/>
    <w:rsid w:val="00E32E76"/>
    <w:rsid w:val="00E3326C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94A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DCA"/>
    <w:rsid w:val="00E65010"/>
    <w:rsid w:val="00E65E89"/>
    <w:rsid w:val="00E6644B"/>
    <w:rsid w:val="00E66B98"/>
    <w:rsid w:val="00E67201"/>
    <w:rsid w:val="00E6727E"/>
    <w:rsid w:val="00E674B7"/>
    <w:rsid w:val="00E703F5"/>
    <w:rsid w:val="00E70546"/>
    <w:rsid w:val="00E70CC4"/>
    <w:rsid w:val="00E70DE3"/>
    <w:rsid w:val="00E71582"/>
    <w:rsid w:val="00E71AFE"/>
    <w:rsid w:val="00E72843"/>
    <w:rsid w:val="00E72937"/>
    <w:rsid w:val="00E737F2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66B"/>
    <w:rsid w:val="00EA2B46"/>
    <w:rsid w:val="00EA2BCA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274D"/>
    <w:rsid w:val="00EB27FE"/>
    <w:rsid w:val="00EB2B96"/>
    <w:rsid w:val="00EB2D3D"/>
    <w:rsid w:val="00EB2E28"/>
    <w:rsid w:val="00EB2E4F"/>
    <w:rsid w:val="00EB32C9"/>
    <w:rsid w:val="00EB4116"/>
    <w:rsid w:val="00EB4419"/>
    <w:rsid w:val="00EB4844"/>
    <w:rsid w:val="00EB4849"/>
    <w:rsid w:val="00EB5198"/>
    <w:rsid w:val="00EB5838"/>
    <w:rsid w:val="00EB597D"/>
    <w:rsid w:val="00EB5B7B"/>
    <w:rsid w:val="00EB6EBD"/>
    <w:rsid w:val="00EB7218"/>
    <w:rsid w:val="00EB732C"/>
    <w:rsid w:val="00EB7439"/>
    <w:rsid w:val="00EB7554"/>
    <w:rsid w:val="00EB7A47"/>
    <w:rsid w:val="00EB7B58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39B5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69BA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AF1"/>
    <w:rsid w:val="00EE2F46"/>
    <w:rsid w:val="00EE31DE"/>
    <w:rsid w:val="00EE42B7"/>
    <w:rsid w:val="00EE4857"/>
    <w:rsid w:val="00EE495B"/>
    <w:rsid w:val="00EE52FC"/>
    <w:rsid w:val="00EE58E7"/>
    <w:rsid w:val="00EE6A99"/>
    <w:rsid w:val="00EE76BA"/>
    <w:rsid w:val="00EF060D"/>
    <w:rsid w:val="00EF0CD2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7E40"/>
    <w:rsid w:val="00F000C9"/>
    <w:rsid w:val="00F00557"/>
    <w:rsid w:val="00F0132C"/>
    <w:rsid w:val="00F01555"/>
    <w:rsid w:val="00F01AB5"/>
    <w:rsid w:val="00F01EF2"/>
    <w:rsid w:val="00F02258"/>
    <w:rsid w:val="00F03228"/>
    <w:rsid w:val="00F048BA"/>
    <w:rsid w:val="00F04A15"/>
    <w:rsid w:val="00F04B6E"/>
    <w:rsid w:val="00F04E57"/>
    <w:rsid w:val="00F0787E"/>
    <w:rsid w:val="00F103EF"/>
    <w:rsid w:val="00F103FE"/>
    <w:rsid w:val="00F10F22"/>
    <w:rsid w:val="00F122D0"/>
    <w:rsid w:val="00F1242F"/>
    <w:rsid w:val="00F129EB"/>
    <w:rsid w:val="00F12DD4"/>
    <w:rsid w:val="00F13EA8"/>
    <w:rsid w:val="00F14A45"/>
    <w:rsid w:val="00F14CFC"/>
    <w:rsid w:val="00F15756"/>
    <w:rsid w:val="00F15A39"/>
    <w:rsid w:val="00F15D25"/>
    <w:rsid w:val="00F16064"/>
    <w:rsid w:val="00F16357"/>
    <w:rsid w:val="00F16C0D"/>
    <w:rsid w:val="00F16F35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F18"/>
    <w:rsid w:val="00F3220D"/>
    <w:rsid w:val="00F323F5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D1"/>
    <w:rsid w:val="00F4391B"/>
    <w:rsid w:val="00F43F7D"/>
    <w:rsid w:val="00F4440F"/>
    <w:rsid w:val="00F447D2"/>
    <w:rsid w:val="00F44874"/>
    <w:rsid w:val="00F46393"/>
    <w:rsid w:val="00F46A2C"/>
    <w:rsid w:val="00F46FC2"/>
    <w:rsid w:val="00F47846"/>
    <w:rsid w:val="00F47D44"/>
    <w:rsid w:val="00F47DCD"/>
    <w:rsid w:val="00F501FF"/>
    <w:rsid w:val="00F5070B"/>
    <w:rsid w:val="00F507C2"/>
    <w:rsid w:val="00F50DEF"/>
    <w:rsid w:val="00F51106"/>
    <w:rsid w:val="00F5140E"/>
    <w:rsid w:val="00F51D85"/>
    <w:rsid w:val="00F51DF4"/>
    <w:rsid w:val="00F525DD"/>
    <w:rsid w:val="00F52D6C"/>
    <w:rsid w:val="00F52DDA"/>
    <w:rsid w:val="00F5307C"/>
    <w:rsid w:val="00F5353C"/>
    <w:rsid w:val="00F53BC1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6025"/>
    <w:rsid w:val="00F6638C"/>
    <w:rsid w:val="00F667A2"/>
    <w:rsid w:val="00F667D7"/>
    <w:rsid w:val="00F672D4"/>
    <w:rsid w:val="00F67ED2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BEF"/>
    <w:rsid w:val="00F80F00"/>
    <w:rsid w:val="00F814A2"/>
    <w:rsid w:val="00F81A2D"/>
    <w:rsid w:val="00F81A55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400E"/>
    <w:rsid w:val="00FA4538"/>
    <w:rsid w:val="00FA4CE9"/>
    <w:rsid w:val="00FA546F"/>
    <w:rsid w:val="00FA6B25"/>
    <w:rsid w:val="00FA7401"/>
    <w:rsid w:val="00FA7868"/>
    <w:rsid w:val="00FA786A"/>
    <w:rsid w:val="00FB0211"/>
    <w:rsid w:val="00FB02DB"/>
    <w:rsid w:val="00FB0CFF"/>
    <w:rsid w:val="00FB0D11"/>
    <w:rsid w:val="00FB0EFD"/>
    <w:rsid w:val="00FB11F2"/>
    <w:rsid w:val="00FB164C"/>
    <w:rsid w:val="00FB23E0"/>
    <w:rsid w:val="00FB2659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602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EE2"/>
    <w:rsid w:val="00FC73FE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F05EF"/>
    <w:rsid w:val="00FF0E1D"/>
    <w:rsid w:val="00FF1E3A"/>
    <w:rsid w:val="00FF23A8"/>
    <w:rsid w:val="00FF23D3"/>
    <w:rsid w:val="00FF28BA"/>
    <w:rsid w:val="00FF35A2"/>
    <w:rsid w:val="00FF3A78"/>
    <w:rsid w:val="00FF40CC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97F370F5-B834-468C-9C0F-022FAA83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6" ma:contentTypeDescription="สร้างเอกสารใหม่" ma:contentTypeScope="" ma:versionID="d87e2f310967d909219eae1c1eeab2d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d1d396d7458c8990a3d9dc2a1e570c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27479C-DD32-4C57-940C-7C1CC4637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5731</TotalTime>
  <Pages>28</Pages>
  <Words>6044</Words>
  <Characters>34455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40419</CharactersWithSpaces>
  <SharedDoc>false</SharedDoc>
  <HLinks>
    <vt:vector size="126" baseType="variant">
      <vt:variant>
        <vt:i4>6357036</vt:i4>
      </vt:variant>
      <vt:variant>
        <vt:i4>105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102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99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96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_Toc141724706</vt:lpwstr>
      </vt:variant>
      <vt:variant>
        <vt:i4>1048629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_Toc141724705</vt:lpwstr>
      </vt:variant>
      <vt:variant>
        <vt:i4>1048629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_Toc141724704</vt:lpwstr>
      </vt:variant>
      <vt:variant>
        <vt:i4>1048629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_Toc141724703</vt:lpwstr>
      </vt:variant>
      <vt:variant>
        <vt:i4>1048629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_Toc141724702</vt:lpwstr>
      </vt:variant>
      <vt:variant>
        <vt:i4>1048629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_Toc141724701</vt:lpwstr>
      </vt:variant>
      <vt:variant>
        <vt:i4>1048629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_Toc141724700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_Toc141724699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_Toc141724698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_Toc141724697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_Toc141724696</vt:lpwstr>
      </vt:variant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_Toc141724695</vt:lpwstr>
      </vt:variant>
      <vt:variant>
        <vt:i4>1638452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_Toc141724694</vt:lpwstr>
      </vt:variant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_Toc141724693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_Toc141724692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_Toc141724691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_Toc141724690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513</cp:revision>
  <cp:lastPrinted>2023-08-10T11:53:00Z</cp:lastPrinted>
  <dcterms:created xsi:type="dcterms:W3CDTF">2023-04-25T22:49:00Z</dcterms:created>
  <dcterms:modified xsi:type="dcterms:W3CDTF">2023-08-10T14:06:00Z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