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0F8065" w14:textId="0F018733" w:rsidR="00CE7369" w:rsidRPr="00CC776F" w:rsidRDefault="00CE7369" w:rsidP="00D947D5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cs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E28" w:rsidRPr="00CC776F" w14:paraId="11BE58C4" w14:textId="77777777" w:rsidTr="00722E3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C85DAC" w14:textId="3F12556F" w:rsidR="00B54E28" w:rsidRPr="00CC776F" w:rsidRDefault="00371E7C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B54E28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4E602368" w14:textId="77777777" w:rsidR="00B54E28" w:rsidRPr="00CC776F" w:rsidRDefault="00B54E2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593B1C34" w14:textId="6CADA4A9" w:rsidR="003D7A40" w:rsidRPr="00CC776F" w:rsidRDefault="001E06A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CC776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ข้อมูลทางการเงิน</w:t>
      </w:r>
      <w:r w:rsidR="008314B3" w:rsidRPr="00CC776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CC776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ระหว่างกาลได้จัดทำขึ้นตามมาตรฐานการบัญชี</w:t>
      </w:r>
      <w:r w:rsidRPr="00CC776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ฉบับที่ </w:t>
      </w:r>
      <w:r w:rsidR="00371E7C" w:rsidRPr="00371E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34</w:t>
      </w:r>
      <w:r w:rsidRPr="00CC776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E60DF4"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และข้อกำหนดเพิ่มเติมอื่นเกี่ยวกับรายงานทางการเงิน</w:t>
      </w: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4BB5E569" w14:textId="77777777" w:rsidR="00305DB7" w:rsidRPr="00CC776F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91EA885" w14:textId="2FE769BA" w:rsidR="00305DB7" w:rsidRPr="00CC776F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776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ข้อมูลทางการเงินระหว่างกาลนี้ควรอ่านควบคู่กับงบการเงินสำหรับปี</w:t>
      </w:r>
      <w:r w:rsidR="00532EA7" w:rsidRPr="00CC776F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Pr="00CC776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E5B9F" w:rsidRPr="00CC77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B9F" w:rsidRPr="00CC776F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4869CA" w:rsidRPr="00CC77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218D"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4250722" w14:textId="77777777" w:rsidR="002203AE" w:rsidRPr="00CC776F" w:rsidRDefault="002203AE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33DF38" w14:textId="673CA6E0" w:rsidR="003D7A40" w:rsidRPr="00CC776F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776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8314B3" w:rsidRPr="00CC776F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="003D7A40" w:rsidRPr="00CC776F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ระหว่างกาลฉบับภาษาอังกฤษจัดทำขึ้น</w:t>
      </w:r>
      <w:r w:rsidR="00A15B61" w:rsidRPr="00CC776F">
        <w:rPr>
          <w:rFonts w:ascii="Browallia New" w:eastAsia="Arial Unicode MS" w:hAnsi="Browallia New" w:cs="Browallia New"/>
          <w:sz w:val="26"/>
          <w:szCs w:val="26"/>
        </w:rPr>
        <w:br/>
      </w:r>
      <w:r w:rsidR="003D7A40"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</w:t>
      </w:r>
      <w:r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3D7A40"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ระหว่างกาล</w:t>
      </w:r>
      <w:r w:rsidR="00442AEF"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ฉบับ</w:t>
      </w:r>
      <w:r w:rsidR="003D7A40"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ในกรณีที่มีเนื้อความขัดแย้งกันหรือมีการตีความในสองภาษาแตกต่างกัน</w:t>
      </w:r>
      <w:r w:rsidR="00015E34" w:rsidRPr="00CC77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D7A40" w:rsidRPr="00CC77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ให้ใช้</w:t>
      </w:r>
      <w:r w:rsidRPr="00CC77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3D7A40" w:rsidRPr="00CC77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="003D7A40"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ฉบับภาษาไทยเป็นหลัก</w:t>
      </w:r>
    </w:p>
    <w:p w14:paraId="39072636" w14:textId="77777777" w:rsidR="004723C5" w:rsidRPr="00CC776F" w:rsidRDefault="004723C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E28" w:rsidRPr="00CC776F" w14:paraId="71B28522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51A84D" w14:textId="31E53AE8" w:rsidR="00B54E28" w:rsidRPr="00CC776F" w:rsidRDefault="00D41E11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C776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445D9" w:rsidRPr="00CC776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A7CAA"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DB1EEC" w:rsidRPr="00CC77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DB1EEC" w:rsidRPr="00CC77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B54E28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8AA7085" w14:textId="77777777" w:rsidR="00B54E28" w:rsidRPr="00CC776F" w:rsidRDefault="00B54E2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B923A" w14:textId="238522DC" w:rsidR="00A5401A" w:rsidRPr="00CC776F" w:rsidRDefault="00E6776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</w:t>
      </w:r>
      <w:r w:rsidR="004A218D"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6A15BB32" w14:textId="77777777" w:rsidR="00A5401A" w:rsidRPr="00CC776F" w:rsidRDefault="00A5401A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BB5E61" w14:textId="4A2453A0" w:rsidR="00E6776D" w:rsidRPr="00CC776F" w:rsidRDefault="00A5401A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1264B0"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ตั้งแต่</w:t>
      </w:r>
      <w:r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371E7C" w:rsidRPr="00371E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</w:t>
      </w:r>
      <w:r w:rsidR="001264B0"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71E7C" w:rsidRPr="00371E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ไม่มีผลกระทบที่มีนัยสำคัญต่อบริษัท</w:t>
      </w:r>
    </w:p>
    <w:p w14:paraId="55209AAF" w14:textId="77777777" w:rsidR="00856930" w:rsidRPr="00CC776F" w:rsidRDefault="00856930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E21" w:rsidRPr="00CC776F" w14:paraId="162325E3" w14:textId="77777777" w:rsidTr="006D6F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DB178B" w14:textId="2F476651" w:rsidR="001D0E21" w:rsidRPr="00CC776F" w:rsidRDefault="00371E7C" w:rsidP="006D6FB8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D0E21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E21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D7128A4" w14:textId="77777777" w:rsidR="001D0E21" w:rsidRPr="00CC776F" w:rsidRDefault="001D0E21" w:rsidP="001D0E2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930F7BD" w14:textId="77777777" w:rsidR="001D0E21" w:rsidRPr="00CC776F" w:rsidRDefault="001D0E21" w:rsidP="00D947D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C776F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</w:t>
      </w:r>
      <w:r w:rsidR="00226F8A" w:rsidRPr="00CC776F">
        <w:rPr>
          <w:rFonts w:ascii="Browallia New" w:hAnsi="Browallia New" w:cs="Browallia New"/>
          <w:color w:val="000000"/>
          <w:sz w:val="26"/>
          <w:szCs w:val="26"/>
          <w:cs/>
        </w:rPr>
        <w:t>นี้</w:t>
      </w:r>
      <w:r w:rsidRPr="00CC776F">
        <w:rPr>
          <w:rFonts w:ascii="Browallia New" w:hAnsi="Browallia New" w:cs="Browallia New"/>
          <w:color w:val="000000"/>
          <w:sz w:val="26"/>
          <w:szCs w:val="26"/>
          <w:cs/>
        </w:rPr>
        <w:t xml:space="preserve"> ผู้บริหารต้องใช้ดุลยพินิจ การประมาณการ</w:t>
      </w:r>
      <w:r w:rsidRPr="00CC776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C776F">
        <w:rPr>
          <w:rFonts w:ascii="Browallia New" w:hAnsi="Browallia New" w:cs="Browallia New"/>
          <w:color w:val="000000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9FD5BA0" w14:textId="4A6D3121" w:rsidR="00286CFB" w:rsidRPr="00CC776F" w:rsidRDefault="00286CFB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CC776F" w14:paraId="054C54FB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ED10F80" w14:textId="07EEAB3C" w:rsidR="00AE08BD" w:rsidRPr="00CC776F" w:rsidRDefault="00371E7C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E08BD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5C64CC7E" w14:textId="77777777" w:rsidR="00AE08BD" w:rsidRPr="00CC776F" w:rsidRDefault="00AE08B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C9F45D" w14:textId="51B050ED" w:rsidR="00482F97" w:rsidRPr="00CC776F" w:rsidRDefault="00482F97" w:rsidP="00D947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ณะกรรมการกำหนดกลยุทธ์ของบริษัทประกอบไปด้วยคณะกรรมการบริษัทซึ่งมีอำนาจตัดสินใจสูงสุดด้านการดำเนินงาน ได้พิจารณาผลประกอบการของบริษัทตามกลุ่มของผลิตภัณฑ์และที่ตั้งภูมิศาสตร์จากข้อมูลในลักษณะเดียวกันกับที่นำเสนอในงบการเงินนี้</w:t>
      </w:r>
    </w:p>
    <w:p w14:paraId="741D7653" w14:textId="29515360" w:rsidR="00482F97" w:rsidRPr="00CC776F" w:rsidRDefault="00482F97" w:rsidP="00D947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6DCB7BD" w14:textId="77777777" w:rsidR="00482F97" w:rsidRPr="00CC776F" w:rsidRDefault="00482F97" w:rsidP="00482F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C7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3C81ACBF" w14:textId="77777777" w:rsidR="00482F97" w:rsidRPr="00CC776F" w:rsidRDefault="00482F97" w:rsidP="00482F9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5CCE21E" w14:textId="77777777" w:rsidR="00482F97" w:rsidRPr="00CC776F" w:rsidRDefault="00482F97" w:rsidP="00482F9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C77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บริษัทไม่ได้จัดทำข้อมูลจำแนกตามส่วนงานสำหรับธุรกิจแม่พิมพ์และการออกแบบผลิตภัณฑ์ เนื่องจากผู้บริหารของบริษัทพิจารณาว่ารายได้ สินทรัพย์ และผลกำไรของส่วนงานแม่พิมพ์และการออกแบบผลิตภัณฑ์ มีจำนวนไม่ถึงเกณฑ์เชิงปริมาณที่บริษัทต้องแยกรายงานข้อมูลของส่วนงานดำเนินงาน ผู้มีอำนาจตัดสินใจสูงสุดด้านการดำเนินงานพิจารณาผลการดำเนินงานจากข้อมูลในลักษณะเดียวกันกับที่นำเสนอในงบการเงินนี้</w:t>
      </w:r>
    </w:p>
    <w:p w14:paraId="56991B05" w14:textId="77777777" w:rsidR="00252909" w:rsidRPr="00CC776F" w:rsidRDefault="00252909" w:rsidP="00D947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C776F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133474AA" w14:textId="03EDD88C" w:rsidR="001666DF" w:rsidRPr="00CC776F" w:rsidRDefault="001666DF" w:rsidP="00D947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CC7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</w:t>
      </w:r>
      <w:r w:rsidR="00226F8A" w:rsidRPr="00CC7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จากการขาย</w:t>
      </w:r>
      <w:r w:rsidR="00C41BBE" w:rsidRPr="00CC7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และการให้บริการ</w:t>
      </w:r>
      <w:r w:rsidRPr="00CC7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ตามกลุ่มผลิตภัณฑ์</w:t>
      </w:r>
    </w:p>
    <w:p w14:paraId="5E6C4BEA" w14:textId="77777777" w:rsidR="001666DF" w:rsidRPr="00CC776F" w:rsidRDefault="001666DF" w:rsidP="001666D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BA925A6" w14:textId="17C864DF" w:rsidR="001666DF" w:rsidRPr="00CC776F" w:rsidRDefault="00226F8A" w:rsidP="001666D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776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</w:t>
      </w:r>
      <w:r w:rsidR="001666DF" w:rsidRPr="00CC776F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4E5C68" w:rsidRPr="00CC776F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385856" w:rsidRPr="00CC776F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85856" w:rsidRPr="00CC77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85856"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1666DF"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บริษัทมีรายได้ตามกลุ่มผลิตภัณฑ์ดังนี้</w:t>
      </w:r>
    </w:p>
    <w:p w14:paraId="231642C0" w14:textId="1A035B9A" w:rsidR="001666DF" w:rsidRPr="00CC776F" w:rsidRDefault="001666DF" w:rsidP="001666D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61617E" w:rsidRPr="00CC776F" w14:paraId="568A40A5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8E3546B" w14:textId="77777777" w:rsidR="0061617E" w:rsidRPr="00CC776F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2A661D" w14:textId="746F4A7F" w:rsidR="0061617E" w:rsidRPr="00CC776F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9C26D3" w14:textId="7EB40298" w:rsidR="0061617E" w:rsidRPr="00CC776F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61617E" w:rsidRPr="00CC776F" w14:paraId="4352EEC9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10DEEB89" w14:textId="77777777" w:rsidR="0061617E" w:rsidRPr="00CC776F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FEA855" w14:textId="77777777" w:rsidR="0061617E" w:rsidRPr="00CC776F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8C9C40" w14:textId="77777777" w:rsidR="0061617E" w:rsidRPr="00CC776F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1617E" w:rsidRPr="00CC776F" w14:paraId="5DFB6596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5F9F5CF3" w14:textId="77777777" w:rsidR="0061617E" w:rsidRPr="00CC776F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BDBE80" w14:textId="77777777" w:rsidR="0061617E" w:rsidRPr="00CC776F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D4227BE" w14:textId="77777777" w:rsidR="0061617E" w:rsidRPr="00CC776F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174A50" w:rsidRPr="00CC776F" w14:paraId="08D96793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107502DD" w14:textId="44C53D7B" w:rsidR="00174A50" w:rsidRPr="00CC776F" w:rsidRDefault="00174A50" w:rsidP="00174A5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หลอดไฟและอุปกรณ์ส่องสว่างยานยนต์</w:t>
            </w: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FB83D1" w14:textId="51358D85" w:rsidR="00174A50" w:rsidRPr="00CC776F" w:rsidRDefault="00371E7C" w:rsidP="00174A5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892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269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116</w:t>
            </w:r>
          </w:p>
        </w:tc>
        <w:tc>
          <w:tcPr>
            <w:tcW w:w="1440" w:type="dxa"/>
            <w:vAlign w:val="center"/>
          </w:tcPr>
          <w:p w14:paraId="12FCD739" w14:textId="159D555A" w:rsidR="00174A50" w:rsidRPr="00CC776F" w:rsidRDefault="00371E7C" w:rsidP="00174A5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758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486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288</w:t>
            </w:r>
          </w:p>
        </w:tc>
      </w:tr>
      <w:tr w:rsidR="00174A50" w:rsidRPr="00CC776F" w14:paraId="6AA98DEA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176718EB" w14:textId="7D56DF70" w:rsidR="00174A50" w:rsidRPr="00CC776F" w:rsidRDefault="00174A50" w:rsidP="00174A5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แม่พิมพ์และการออกแบบผลิตภัณฑ์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33B0C8" w14:textId="5220D517" w:rsidR="00174A50" w:rsidRPr="00CC776F" w:rsidRDefault="00371E7C" w:rsidP="00174A5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158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789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11D872" w14:textId="14C0E1AD" w:rsidR="00174A50" w:rsidRPr="00CC776F" w:rsidRDefault="00371E7C" w:rsidP="00174A5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75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797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699</w:t>
            </w:r>
          </w:p>
        </w:tc>
      </w:tr>
      <w:tr w:rsidR="00174A50" w:rsidRPr="00CC776F" w14:paraId="5D4B2C5E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05B637A2" w14:textId="77777777" w:rsidR="00174A50" w:rsidRPr="00CC776F" w:rsidRDefault="00174A50" w:rsidP="00174A50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80EB5D" w14:textId="48A21A75" w:rsidR="00174A50" w:rsidRPr="00CC776F" w:rsidRDefault="00371E7C" w:rsidP="00174A5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174A50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051</w:t>
            </w:r>
            <w:r w:rsidR="00174A50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058</w:t>
            </w:r>
            <w:r w:rsidR="00174A50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21A62" w14:textId="1114120F" w:rsidR="00174A50" w:rsidRPr="00CC776F" w:rsidRDefault="00371E7C" w:rsidP="00174A5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</w:t>
            </w:r>
            <w:r w:rsidR="00174A50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834</w:t>
            </w:r>
            <w:r w:rsidR="00174A50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283</w:t>
            </w:r>
            <w:r w:rsidR="00174A50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987</w:t>
            </w:r>
          </w:p>
        </w:tc>
      </w:tr>
    </w:tbl>
    <w:p w14:paraId="56853528" w14:textId="77777777" w:rsidR="001666DF" w:rsidRPr="00CC776F" w:rsidRDefault="001666DF" w:rsidP="00D947D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F5530AC" w14:textId="271C0369" w:rsidR="008372FA" w:rsidRPr="00CC776F" w:rsidRDefault="008372FA" w:rsidP="008372F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CC7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</w:t>
      </w:r>
      <w:r w:rsidR="00226F8A" w:rsidRPr="00CC7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จา</w:t>
      </w:r>
      <w:r w:rsidR="00B61234" w:rsidRPr="00CC7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226F8A" w:rsidRPr="00CC7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การขาย</w:t>
      </w:r>
      <w:r w:rsidR="00C41BBE" w:rsidRPr="00CC7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และการให้บริการ</w:t>
      </w:r>
      <w:r w:rsidRPr="00CC7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ตามที่ตั้งทางภูมิศาสตร์</w:t>
      </w:r>
    </w:p>
    <w:p w14:paraId="12391AF7" w14:textId="77777777" w:rsidR="008372FA" w:rsidRPr="00CC776F" w:rsidRDefault="008372FA" w:rsidP="008372F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3CC3F76" w14:textId="72F0E6F2" w:rsidR="008372FA" w:rsidRPr="00CC776F" w:rsidRDefault="008372FA" w:rsidP="008372FA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776F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4E5C68" w:rsidRPr="00CC776F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385856" w:rsidRPr="00CC776F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85856"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</w:t>
      </w:r>
      <w:r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บริษัทมีรายได้ตามที่ตั้งทางภูมิศาสตร์ดังนี้</w:t>
      </w:r>
    </w:p>
    <w:p w14:paraId="3DAB6184" w14:textId="0EA53945" w:rsidR="008372FA" w:rsidRPr="00CC776F" w:rsidRDefault="008372FA" w:rsidP="008619C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4E5C68" w:rsidRPr="00CC776F" w14:paraId="598AC50E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8958008" w14:textId="77777777" w:rsidR="004E5C68" w:rsidRPr="00CC776F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5D87CE" w14:textId="10512A0B" w:rsidR="004E5C68" w:rsidRPr="00CC776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2F9598" w14:textId="20F6F1C3" w:rsidR="004E5C68" w:rsidRPr="00CC776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4E5C68" w:rsidRPr="00CC776F" w14:paraId="49326CB4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3BB685F3" w14:textId="77777777" w:rsidR="004E5C68" w:rsidRPr="00CC776F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3D8947" w14:textId="77777777" w:rsidR="004E5C68" w:rsidRPr="00CC776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C84601" w14:textId="77777777" w:rsidR="004E5C68" w:rsidRPr="00CC776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E5C68" w:rsidRPr="00CC776F" w14:paraId="68C65FC5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E811526" w14:textId="77777777" w:rsidR="004E5C68" w:rsidRPr="00CC776F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1531E4" w14:textId="77777777" w:rsidR="004E5C68" w:rsidRPr="00CC776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D27BE90" w14:textId="77777777" w:rsidR="004E5C68" w:rsidRPr="00CC776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174A50" w:rsidRPr="00CC776F" w14:paraId="388FFF2C" w14:textId="77777777" w:rsidTr="00D07587">
        <w:trPr>
          <w:trHeight w:val="20"/>
        </w:trPr>
        <w:tc>
          <w:tcPr>
            <w:tcW w:w="6696" w:type="dxa"/>
            <w:vAlign w:val="bottom"/>
          </w:tcPr>
          <w:p w14:paraId="1D54F105" w14:textId="46EA1C17" w:rsidR="00174A50" w:rsidRPr="00CC776F" w:rsidRDefault="00174A50" w:rsidP="00174A5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1" w:name="OLE_LINK5"/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ในประเทศ</w:t>
            </w: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AF083C" w14:textId="51510DDA" w:rsidR="00174A50" w:rsidRPr="00CC776F" w:rsidRDefault="00371E7C" w:rsidP="00174A5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430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961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245</w:t>
            </w:r>
          </w:p>
        </w:tc>
        <w:tc>
          <w:tcPr>
            <w:tcW w:w="1440" w:type="dxa"/>
          </w:tcPr>
          <w:p w14:paraId="7BDBC135" w14:textId="21211375" w:rsidR="00174A50" w:rsidRPr="00CC776F" w:rsidRDefault="00371E7C" w:rsidP="00174A5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498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801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334</w:t>
            </w:r>
          </w:p>
        </w:tc>
      </w:tr>
      <w:tr w:rsidR="00174A50" w:rsidRPr="00CC776F" w14:paraId="0001E026" w14:textId="77777777" w:rsidTr="00D07587">
        <w:trPr>
          <w:trHeight w:val="20"/>
        </w:trPr>
        <w:tc>
          <w:tcPr>
            <w:tcW w:w="6696" w:type="dxa"/>
            <w:vAlign w:val="bottom"/>
          </w:tcPr>
          <w:p w14:paraId="073D0AA3" w14:textId="084A85FE" w:rsidR="00174A50" w:rsidRPr="00CC776F" w:rsidRDefault="00174A50" w:rsidP="00174A5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CDC5E9" w14:textId="0FC8E803" w:rsidR="00174A50" w:rsidRPr="00CC776F" w:rsidRDefault="00371E7C" w:rsidP="00174A5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620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097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2E6C6A" w14:textId="36843476" w:rsidR="00174A50" w:rsidRPr="00CC776F" w:rsidRDefault="00371E7C" w:rsidP="00174A5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335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482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653</w:t>
            </w:r>
          </w:p>
        </w:tc>
      </w:tr>
      <w:tr w:rsidR="00174A50" w:rsidRPr="00CC776F" w14:paraId="219FEA40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6300C9C6" w14:textId="77777777" w:rsidR="00174A50" w:rsidRPr="00CC776F" w:rsidRDefault="00174A50" w:rsidP="00174A50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9A512" w14:textId="30DE9602" w:rsidR="00174A50" w:rsidRPr="00CC776F" w:rsidRDefault="00371E7C" w:rsidP="00174A5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051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058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E79B6" w14:textId="7C210D9C" w:rsidR="00174A50" w:rsidRPr="00CC776F" w:rsidRDefault="00371E7C" w:rsidP="00174A5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834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283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987</w:t>
            </w:r>
          </w:p>
        </w:tc>
      </w:tr>
      <w:bookmarkEnd w:id="1"/>
    </w:tbl>
    <w:p w14:paraId="3B81F511" w14:textId="77777777" w:rsidR="00482F97" w:rsidRPr="00CC776F" w:rsidRDefault="00482F97" w:rsidP="00482F97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AB070EF" w14:textId="157E1C10" w:rsidR="00482F97" w:rsidRPr="00CC776F" w:rsidRDefault="00482F97" w:rsidP="00482F9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C776F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385856" w:rsidRPr="00CC776F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85856" w:rsidRPr="00CC776F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</w:t>
      </w:r>
      <w:r w:rsidRPr="00CC776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71E7C" w:rsidRPr="00371E7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C77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C776F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CC776F" w:rsidRPr="00CC77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C776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71E7C" w:rsidRPr="00371E7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C776F">
        <w:rPr>
          <w:rFonts w:ascii="Browallia New" w:hAnsi="Browallia New" w:cs="Browallia New"/>
          <w:sz w:val="26"/>
          <w:szCs w:val="26"/>
          <w:cs/>
        </w:rPr>
        <w:t xml:space="preserve"> รายได้จากการขายและบริการทั้งหมดมีจังหวะเวลาการรับรู้รายได้เมื่อปฏิบัติตามภาระที่ต้องปฏิบัติเสร็จสิ้น (</w:t>
      </w:r>
      <w:r w:rsidRPr="00CC776F">
        <w:rPr>
          <w:rFonts w:ascii="Browallia New" w:hAnsi="Browallia New" w:cs="Browallia New"/>
          <w:sz w:val="26"/>
          <w:szCs w:val="26"/>
        </w:rPr>
        <w:t>point in time</w:t>
      </w:r>
      <w:r w:rsidRPr="00CC776F">
        <w:rPr>
          <w:rFonts w:ascii="Browallia New" w:hAnsi="Browallia New" w:cs="Browallia New"/>
          <w:sz w:val="26"/>
          <w:szCs w:val="26"/>
          <w:cs/>
        </w:rPr>
        <w:t>)</w:t>
      </w:r>
    </w:p>
    <w:p w14:paraId="0EEA5665" w14:textId="085643B3" w:rsidR="0061617E" w:rsidRPr="00CC776F" w:rsidRDefault="0061617E" w:rsidP="0061617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FD83D9" w14:textId="77777777" w:rsidR="001666DF" w:rsidRPr="00CC776F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7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ลูกค้ารายใหญ่</w:t>
      </w:r>
    </w:p>
    <w:p w14:paraId="65B7EF9A" w14:textId="77777777" w:rsidR="001666DF" w:rsidRPr="00CC776F" w:rsidRDefault="001666DF" w:rsidP="00D947D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FE3B6B5" w14:textId="5CD78F89" w:rsidR="0061617E" w:rsidRPr="00CC776F" w:rsidRDefault="0061617E" w:rsidP="0061617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C776F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4E5C68" w:rsidRPr="00CC776F">
        <w:rPr>
          <w:rFonts w:ascii="Browallia New" w:hAnsi="Browallia New" w:cs="Browallia New"/>
          <w:sz w:val="26"/>
          <w:szCs w:val="26"/>
          <w:cs/>
        </w:rPr>
        <w:t>งวด</w:t>
      </w:r>
      <w:r w:rsidR="00385856" w:rsidRPr="00CC776F">
        <w:rPr>
          <w:rFonts w:ascii="Browallia New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371E7C" w:rsidRPr="00371E7C">
        <w:rPr>
          <w:rFonts w:ascii="Browallia New" w:hAnsi="Browallia New" w:cs="Browallia New"/>
          <w:sz w:val="26"/>
          <w:szCs w:val="26"/>
          <w:lang w:val="en-GB"/>
        </w:rPr>
        <w:t>30</w:t>
      </w:r>
      <w:r w:rsidR="00385856" w:rsidRPr="00CC77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85856" w:rsidRPr="00CC776F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385856" w:rsidRPr="00CC77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C77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71E7C" w:rsidRPr="00371E7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C776F">
        <w:rPr>
          <w:rFonts w:ascii="Browallia New" w:hAnsi="Browallia New" w:cs="Browallia New"/>
          <w:sz w:val="26"/>
          <w:szCs w:val="26"/>
        </w:rPr>
        <w:t xml:space="preserve"> </w:t>
      </w:r>
      <w:r w:rsidRPr="00CC776F">
        <w:rPr>
          <w:rFonts w:ascii="Browallia New" w:hAnsi="Browallia New" w:cs="Browallia New"/>
          <w:sz w:val="26"/>
          <w:szCs w:val="26"/>
          <w:cs/>
        </w:rPr>
        <w:t xml:space="preserve">บริษัทมีรายได้จากลูกค้ารายใหญ่ซึ่งมีรายการกับบริษัทเป็นสัดส่วนเท่ากับหรือมากกว่าร้อยละ </w:t>
      </w:r>
      <w:r w:rsidR="00371E7C" w:rsidRPr="00371E7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C77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C776F">
        <w:rPr>
          <w:rFonts w:ascii="Browallia New" w:hAnsi="Browallia New" w:cs="Browallia New"/>
          <w:sz w:val="26"/>
          <w:szCs w:val="26"/>
          <w:cs/>
          <w:lang w:val="en-GB"/>
        </w:rPr>
        <w:t>ของรายได้ทั้งหมดของบริษัท เป็นจำนวน</w:t>
      </w:r>
      <w:r w:rsidRPr="00CC77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71E7C" w:rsidRPr="00371E7C">
        <w:rPr>
          <w:rFonts w:ascii="Browallia New" w:hAnsi="Browallia New" w:cs="Browallia New"/>
          <w:sz w:val="26"/>
          <w:szCs w:val="26"/>
          <w:lang w:val="en-GB"/>
        </w:rPr>
        <w:t>3</w:t>
      </w:r>
      <w:r w:rsidR="00385856" w:rsidRPr="00CC77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C776F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กลุ่มกิจการดังนี้ </w:t>
      </w:r>
      <w:r w:rsidRPr="00CC776F">
        <w:rPr>
          <w:rFonts w:ascii="Browallia New" w:hAnsi="Browallia New" w:cs="Browallia New"/>
          <w:sz w:val="26"/>
          <w:szCs w:val="26"/>
          <w:cs/>
        </w:rPr>
        <w:t>(</w:t>
      </w:r>
      <w:r w:rsidR="00371E7C" w:rsidRPr="00371E7C">
        <w:rPr>
          <w:rFonts w:ascii="Browallia New" w:hAnsi="Browallia New" w:cs="Browallia New"/>
          <w:sz w:val="26"/>
          <w:szCs w:val="26"/>
          <w:lang w:val="en-GB"/>
        </w:rPr>
        <w:t>30</w:t>
      </w:r>
      <w:r w:rsidR="00385856" w:rsidRPr="00CC77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85856" w:rsidRPr="00CC776F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385856" w:rsidRPr="00CC77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C77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71E7C" w:rsidRPr="00371E7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C776F">
        <w:rPr>
          <w:rFonts w:ascii="Browallia New" w:hAnsi="Browallia New" w:cs="Browallia New"/>
          <w:sz w:val="26"/>
          <w:szCs w:val="26"/>
        </w:rPr>
        <w:t xml:space="preserve"> : </w:t>
      </w:r>
      <w:r w:rsidR="00371E7C" w:rsidRPr="00371E7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C776F">
        <w:rPr>
          <w:rFonts w:ascii="Browallia New" w:hAnsi="Browallia New" w:cs="Browallia New"/>
          <w:sz w:val="26"/>
          <w:szCs w:val="26"/>
        </w:rPr>
        <w:t xml:space="preserve"> </w:t>
      </w:r>
      <w:r w:rsidRPr="00CC776F">
        <w:rPr>
          <w:rFonts w:ascii="Browallia New" w:hAnsi="Browallia New" w:cs="Browallia New"/>
          <w:sz w:val="26"/>
          <w:szCs w:val="26"/>
          <w:cs/>
        </w:rPr>
        <w:t>กลุ่มกิจการ)</w:t>
      </w:r>
    </w:p>
    <w:p w14:paraId="46B0EBC7" w14:textId="490C918D" w:rsidR="001666DF" w:rsidRPr="00CC776F" w:rsidRDefault="001666DF" w:rsidP="00D947D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4E5C68" w:rsidRPr="00CC776F" w14:paraId="1389D1F9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6B73B4D" w14:textId="77777777" w:rsidR="004E5C68" w:rsidRPr="00CC776F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6ABBA8" w14:textId="22C7630E" w:rsidR="004E5C68" w:rsidRPr="00CC776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AE0F32" w14:textId="04035F3E" w:rsidR="004E5C68" w:rsidRPr="00CC776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4E5C68" w:rsidRPr="00CC776F" w14:paraId="658EAEE7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9490B02" w14:textId="77777777" w:rsidR="004E5C68" w:rsidRPr="00CC776F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38257D" w14:textId="77777777" w:rsidR="004E5C68" w:rsidRPr="00CC776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031D79" w14:textId="77777777" w:rsidR="004E5C68" w:rsidRPr="00CC776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</w:tr>
      <w:tr w:rsidR="004E5C68" w:rsidRPr="00CC776F" w14:paraId="1101EAE7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DD8CF2D" w14:textId="77777777" w:rsidR="004E5C68" w:rsidRPr="00CC776F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90C377" w14:textId="77777777" w:rsidR="004E5C68" w:rsidRPr="00CC776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A7AF6E" w14:textId="77777777" w:rsidR="004E5C68" w:rsidRPr="00CC776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174A50" w:rsidRPr="00CC776F" w14:paraId="39456765" w14:textId="77777777" w:rsidTr="00D07587">
        <w:trPr>
          <w:trHeight w:val="20"/>
        </w:trPr>
        <w:tc>
          <w:tcPr>
            <w:tcW w:w="6696" w:type="dxa"/>
            <w:vAlign w:val="bottom"/>
          </w:tcPr>
          <w:p w14:paraId="119D4E87" w14:textId="65965BDF" w:rsidR="00174A50" w:rsidRPr="00CC776F" w:rsidRDefault="00174A50" w:rsidP="00174A5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2" w:name="OLE_LINK1"/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371E7C" w:rsidRPr="00371E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5ADA43C5" w14:textId="4BA0C86F" w:rsidR="00174A50" w:rsidRPr="00CC776F" w:rsidRDefault="00371E7C" w:rsidP="00174A5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577</w:t>
            </w:r>
          </w:p>
        </w:tc>
        <w:tc>
          <w:tcPr>
            <w:tcW w:w="1440" w:type="dxa"/>
            <w:vAlign w:val="center"/>
          </w:tcPr>
          <w:p w14:paraId="0266B549" w14:textId="24B3F2CC" w:rsidR="00174A50" w:rsidRPr="00CC776F" w:rsidRDefault="00371E7C" w:rsidP="00174A5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743</w:t>
            </w:r>
          </w:p>
        </w:tc>
      </w:tr>
      <w:tr w:rsidR="00174A50" w:rsidRPr="00CC776F" w14:paraId="678A441F" w14:textId="77777777" w:rsidTr="00D07587">
        <w:trPr>
          <w:trHeight w:val="20"/>
        </w:trPr>
        <w:tc>
          <w:tcPr>
            <w:tcW w:w="6696" w:type="dxa"/>
            <w:vAlign w:val="bottom"/>
          </w:tcPr>
          <w:p w14:paraId="369C582C" w14:textId="7003B73B" w:rsidR="00174A50" w:rsidRPr="00CC776F" w:rsidRDefault="00174A50" w:rsidP="00174A5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371E7C" w:rsidRPr="00371E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26EF6F98" w14:textId="78FF51AF" w:rsidR="00174A50" w:rsidRPr="00CC776F" w:rsidRDefault="00371E7C" w:rsidP="00174A5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929</w:t>
            </w:r>
          </w:p>
        </w:tc>
        <w:tc>
          <w:tcPr>
            <w:tcW w:w="1440" w:type="dxa"/>
            <w:vAlign w:val="center"/>
          </w:tcPr>
          <w:p w14:paraId="4A98EB5E" w14:textId="3951EFF9" w:rsidR="00174A50" w:rsidRPr="00CC776F" w:rsidRDefault="00371E7C" w:rsidP="00174A5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174A5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639</w:t>
            </w:r>
          </w:p>
        </w:tc>
      </w:tr>
      <w:tr w:rsidR="00174A50" w:rsidRPr="00CC776F" w14:paraId="230C99BF" w14:textId="77777777" w:rsidTr="00D07587">
        <w:trPr>
          <w:trHeight w:val="20"/>
        </w:trPr>
        <w:tc>
          <w:tcPr>
            <w:tcW w:w="6696" w:type="dxa"/>
            <w:vAlign w:val="bottom"/>
          </w:tcPr>
          <w:p w14:paraId="3E644456" w14:textId="1AD9CB79" w:rsidR="00174A50" w:rsidRPr="00CC776F" w:rsidRDefault="00174A50" w:rsidP="00174A5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371E7C" w:rsidRPr="00371E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FAFAFA"/>
          </w:tcPr>
          <w:p w14:paraId="279E6060" w14:textId="62A3E841" w:rsidR="00174A50" w:rsidRPr="00CC776F" w:rsidRDefault="00371E7C" w:rsidP="00174A5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856</w:t>
            </w:r>
          </w:p>
        </w:tc>
        <w:tc>
          <w:tcPr>
            <w:tcW w:w="1440" w:type="dxa"/>
            <w:vAlign w:val="center"/>
          </w:tcPr>
          <w:p w14:paraId="01E40125" w14:textId="59AD9733" w:rsidR="00174A50" w:rsidRPr="00CC776F" w:rsidRDefault="00371E7C" w:rsidP="00174A5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824</w:t>
            </w:r>
          </w:p>
        </w:tc>
      </w:tr>
      <w:tr w:rsidR="00174A50" w:rsidRPr="00CC776F" w14:paraId="1C936E9F" w14:textId="77777777" w:rsidTr="003826CB">
        <w:trPr>
          <w:trHeight w:val="20"/>
        </w:trPr>
        <w:tc>
          <w:tcPr>
            <w:tcW w:w="6696" w:type="dxa"/>
            <w:vAlign w:val="bottom"/>
          </w:tcPr>
          <w:p w14:paraId="5F1206E6" w14:textId="13DD0AB3" w:rsidR="00174A50" w:rsidRPr="00CC776F" w:rsidRDefault="00174A50" w:rsidP="00174A50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9F88AF" w14:textId="714A0488" w:rsidR="00174A50" w:rsidRPr="00227375" w:rsidRDefault="00371E7C" w:rsidP="00174A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</w:t>
            </w:r>
            <w:r w:rsidR="00174A50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B8753" w14:textId="7A380768" w:rsidR="00174A50" w:rsidRPr="00CC776F" w:rsidRDefault="00371E7C" w:rsidP="00174A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</w:t>
            </w:r>
            <w:r w:rsidR="00174A50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206</w:t>
            </w:r>
          </w:p>
        </w:tc>
      </w:tr>
      <w:bookmarkEnd w:id="2"/>
    </w:tbl>
    <w:p w14:paraId="16D33006" w14:textId="77777777" w:rsidR="001666DF" w:rsidRPr="00CC776F" w:rsidRDefault="001666DF" w:rsidP="00D947D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0129532" w14:textId="2A729DBE" w:rsidR="0061617E" w:rsidRPr="00CC776F" w:rsidRDefault="00B3130E" w:rsidP="001A088B">
      <w:pPr>
        <w:rPr>
          <w:rFonts w:ascii="Browallia New" w:eastAsia="Arial Unicode MS" w:hAnsi="Browallia New" w:cs="Browallia New"/>
          <w:sz w:val="26"/>
          <w:szCs w:val="26"/>
          <w:vertAlign w:val="superscript"/>
        </w:rPr>
      </w:pPr>
      <w:r w:rsidRPr="00CC776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 หมายถึง</w:t>
      </w:r>
      <w:r w:rsidR="001666DF" w:rsidRPr="00CC77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079FD" w:rsidRPr="00CC776F">
        <w:rPr>
          <w:rFonts w:ascii="Browallia New" w:eastAsia="Arial Unicode MS" w:hAnsi="Browallia New" w:cs="Browallia New"/>
          <w:sz w:val="26"/>
          <w:szCs w:val="26"/>
          <w:cs/>
        </w:rPr>
        <w:t>ลูกค้าที่อยู่ภายใต้การควบคุมเดียวกัน</w:t>
      </w:r>
    </w:p>
    <w:p w14:paraId="3EE61E43" w14:textId="53F272C8" w:rsidR="00374590" w:rsidRPr="00CC776F" w:rsidRDefault="00EF795D" w:rsidP="001A088B">
      <w:pPr>
        <w:rPr>
          <w:rFonts w:ascii="Browallia New" w:eastAsia="Arial Unicode MS" w:hAnsi="Browallia New" w:cs="Browallia New"/>
          <w:sz w:val="26"/>
          <w:szCs w:val="26"/>
        </w:rPr>
      </w:pPr>
      <w:r w:rsidRPr="00CC776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33F77" w:rsidRPr="00CC776F" w14:paraId="7F8EE9B5" w14:textId="77777777" w:rsidTr="00960A9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D23C024" w14:textId="1A314363" w:rsidR="00D33F77" w:rsidRPr="00CC776F" w:rsidRDefault="00371E7C" w:rsidP="00960A9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3" w:name="_Hlk117004257"/>
            <w:r w:rsidRPr="00371E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33F77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3F77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8A8D3A5" w14:textId="77777777" w:rsidR="00D33F77" w:rsidRPr="00CC776F" w:rsidRDefault="00D33F77" w:rsidP="00D33F77">
      <w:pPr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  <w:bookmarkStart w:id="4" w:name="FairValue"/>
      <w:bookmarkEnd w:id="3"/>
      <w:bookmarkEnd w:id="4"/>
    </w:p>
    <w:p w14:paraId="6FCC2366" w14:textId="77777777" w:rsidR="00D33F77" w:rsidRPr="00CC776F" w:rsidRDefault="00D33F77" w:rsidP="00D33F7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057704AF" w14:textId="77777777" w:rsidR="00816499" w:rsidRPr="00CC776F" w:rsidRDefault="00816499" w:rsidP="00D33F77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tbl>
      <w:tblPr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947B6" w:rsidRPr="00CC776F" w14:paraId="573D1CA2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B4E2B" w14:textId="77777777" w:rsidR="002947B6" w:rsidRPr="00CC776F" w:rsidRDefault="002947B6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2A1FC" w14:textId="77777777" w:rsidR="002947B6" w:rsidRPr="00CC776F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ข้อมูลทางการเงินที่</w:t>
            </w:r>
            <w:r w:rsidRPr="00CC776F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18"/>
                <w:szCs w:val="18"/>
                <w:cs/>
              </w:rPr>
              <w:t>แสดงเงินลงทุน</w:t>
            </w:r>
            <w:r w:rsidRPr="00CC776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ตามวิธีส่วนได้เสียและข้อมูลทางการเงินเฉพาะกิจการ</w:t>
            </w:r>
          </w:p>
        </w:tc>
      </w:tr>
      <w:tr w:rsidR="002947B6" w:rsidRPr="00CC776F" w14:paraId="38A5647B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055C1" w14:textId="77777777" w:rsidR="002947B6" w:rsidRPr="00CC776F" w:rsidRDefault="002947B6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6C452" w14:textId="3F3CEA42" w:rsidR="002947B6" w:rsidRPr="00CC776F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67D9F" w14:textId="3FEC72EA" w:rsidR="002947B6" w:rsidRPr="00CC776F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DEBBD" w14:textId="31518C38" w:rsidR="002947B6" w:rsidRPr="00CC776F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9AD98" w14:textId="77777777" w:rsidR="002947B6" w:rsidRPr="00CC776F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7C25C2" w:rsidRPr="00CC776F" w14:paraId="58578030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C885E" w14:textId="77777777" w:rsidR="007C25C2" w:rsidRPr="00CC776F" w:rsidRDefault="007C25C2" w:rsidP="007C25C2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CD1EA" w14:textId="0FA536E6" w:rsidR="007C25C2" w:rsidRPr="00CC776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16A3846D" w14:textId="7B67E2F9" w:rsidR="00385856" w:rsidRPr="00CC776F" w:rsidRDefault="00371E7C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385856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85856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  <w:p w14:paraId="51471B7F" w14:textId="74538DBA" w:rsidR="007C25C2" w:rsidRPr="00CC776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1BBC57" w14:textId="77777777" w:rsidR="00A963C5" w:rsidRPr="00CC776F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039776CB" w14:textId="2238F500" w:rsidR="007C25C2" w:rsidRPr="00CC776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2FF6B3AD" w14:textId="29F0F8F9" w:rsidR="007C25C2" w:rsidRPr="00CC776F" w:rsidRDefault="00371E7C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2657B3D7" w14:textId="3E6B5B0E" w:rsidR="007C25C2" w:rsidRPr="00CC776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41278" w14:textId="77777777" w:rsidR="007C25C2" w:rsidRPr="00CC776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6A265F0A" w14:textId="47B37F01" w:rsidR="00385856" w:rsidRPr="00CC776F" w:rsidRDefault="00371E7C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385856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85856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  <w:p w14:paraId="0D0B47C9" w14:textId="3134C243" w:rsidR="007C25C2" w:rsidRPr="00CC776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BAC143" w14:textId="77777777" w:rsidR="00A963C5" w:rsidRPr="00CC776F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4C472E06" w14:textId="0915506B" w:rsidR="007C25C2" w:rsidRPr="00CC776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61BD68E8" w14:textId="6C5A4C43" w:rsidR="007C25C2" w:rsidRPr="00CC776F" w:rsidRDefault="00371E7C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6102CD15" w14:textId="14C8A214" w:rsidR="007C25C2" w:rsidRPr="00CC776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90341" w14:textId="77777777" w:rsidR="007C25C2" w:rsidRPr="00CC776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5D18EF94" w14:textId="4C26B509" w:rsidR="00385856" w:rsidRPr="00CC776F" w:rsidRDefault="00371E7C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385856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85856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  <w:p w14:paraId="7EFE2924" w14:textId="40264247" w:rsidR="007C25C2" w:rsidRPr="00CC776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0E7BF0" w14:textId="77777777" w:rsidR="00A963C5" w:rsidRPr="00CC776F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40B2FAD5" w14:textId="4494D725" w:rsidR="007C25C2" w:rsidRPr="00CC776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2D4D9E43" w14:textId="76DBA4CB" w:rsidR="007C25C2" w:rsidRPr="00CC776F" w:rsidRDefault="00371E7C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1DCDEFF0" w14:textId="6FCB4234" w:rsidR="007C25C2" w:rsidRPr="00CC776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0637C9" w14:textId="77777777" w:rsidR="007C25C2" w:rsidRPr="00CC776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20ABDEA7" w14:textId="41ABC719" w:rsidR="00385856" w:rsidRPr="00CC776F" w:rsidRDefault="00371E7C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385856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85856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  <w:p w14:paraId="797B0EAA" w14:textId="7F747947" w:rsidR="007C25C2" w:rsidRPr="00CC776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B06FBE" w14:textId="77777777" w:rsidR="00A963C5" w:rsidRPr="00CC776F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70276084" w14:textId="4FB56354" w:rsidR="007C25C2" w:rsidRPr="00CC776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31AEAB87" w14:textId="402A5693" w:rsidR="007C25C2" w:rsidRPr="00CC776F" w:rsidRDefault="00371E7C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58E806BE" w14:textId="673396AE" w:rsidR="007C25C2" w:rsidRPr="00CC776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37348D" w:rsidRPr="00CC776F" w14:paraId="5FCEA1B3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BDC0A" w14:textId="77777777" w:rsidR="0037348D" w:rsidRPr="00CC776F" w:rsidRDefault="0037348D" w:rsidP="00436A55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54625" w14:textId="77777777" w:rsidR="0037348D" w:rsidRPr="00CC776F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0E378" w14:textId="77777777" w:rsidR="0037348D" w:rsidRPr="00CC776F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8326E6" w14:textId="77777777" w:rsidR="0037348D" w:rsidRPr="00CC776F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7F0CA" w14:textId="77777777" w:rsidR="0037348D" w:rsidRPr="00CC776F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5D47CF" w14:textId="77777777" w:rsidR="0037348D" w:rsidRPr="00CC776F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987C2E" w14:textId="77777777" w:rsidR="0037348D" w:rsidRPr="00CC776F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0E274" w14:textId="77777777" w:rsidR="0037348D" w:rsidRPr="00CC776F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5C4BA4" w14:textId="77777777" w:rsidR="0037348D" w:rsidRPr="00CC776F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7C25C2" w:rsidRPr="00CC776F" w14:paraId="40E1AEE7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D9C96" w14:textId="77777777" w:rsidR="007C25C2" w:rsidRPr="00CC776F" w:rsidRDefault="007C25C2" w:rsidP="007C25C2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CF697" w14:textId="77777777" w:rsidR="007C25C2" w:rsidRPr="00CC776F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CDF5D" w14:textId="77777777" w:rsidR="007C25C2" w:rsidRPr="00CC776F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1CAD3" w14:textId="77777777" w:rsidR="007C25C2" w:rsidRPr="00CC776F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EEAE8" w14:textId="77777777" w:rsidR="007C25C2" w:rsidRPr="00CC776F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66945" w14:textId="77777777" w:rsidR="007C25C2" w:rsidRPr="00CC776F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17599" w14:textId="77777777" w:rsidR="007C25C2" w:rsidRPr="00CC776F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96040" w14:textId="77777777" w:rsidR="007C25C2" w:rsidRPr="00CC776F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E3FC7" w14:textId="77777777" w:rsidR="007C25C2" w:rsidRPr="00CC776F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7C25C2" w:rsidRPr="00CC776F" w14:paraId="1159030A" w14:textId="77777777" w:rsidTr="00414E86">
        <w:trPr>
          <w:trHeight w:val="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31926" w14:textId="77777777" w:rsidR="007C25C2" w:rsidRPr="00CC776F" w:rsidRDefault="007C25C2" w:rsidP="007C25C2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</w:pPr>
            <w:r w:rsidRPr="00CC776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</w:r>
            <w:r w:rsidRPr="00CC776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สินทรัพย์ทางการเงินที่วัด</w:t>
            </w:r>
          </w:p>
          <w:p w14:paraId="2418AF68" w14:textId="77777777" w:rsidR="007C25C2" w:rsidRPr="00CC776F" w:rsidRDefault="007C25C2" w:rsidP="007C25C2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</w:pPr>
            <w:r w:rsidRPr="00CC776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</w:t>
            </w:r>
            <w:r w:rsidRPr="00CC776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มูลค่า</w:t>
            </w:r>
            <w:r w:rsidRPr="00CC776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>ด้วยมูลค่า</w:t>
            </w:r>
            <w:r w:rsidRPr="00CC776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ยุติธรรมผ่าน</w:t>
            </w:r>
          </w:p>
          <w:p w14:paraId="23B33FA5" w14:textId="1858EA3A" w:rsidR="00414E86" w:rsidRPr="00CC776F" w:rsidRDefault="007C25C2" w:rsidP="00414E86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</w:pPr>
            <w:r w:rsidRPr="00CC776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</w:r>
            <w:r w:rsidR="00414E86" w:rsidRPr="00CC776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 xml:space="preserve">    กำไรขาดทุน</w:t>
            </w:r>
          </w:p>
          <w:p w14:paraId="3173B207" w14:textId="77777777" w:rsidR="005C4319" w:rsidRPr="00CC776F" w:rsidRDefault="005C4319" w:rsidP="005C4319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</w:rPr>
            </w:pPr>
            <w:r w:rsidRPr="00CC776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</w:r>
            <w:r w:rsidRPr="00CC776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 xml:space="preserve">   ตราสารอนุพันธ์เพื่อค้า </w:t>
            </w:r>
          </w:p>
          <w:p w14:paraId="3E818AFD" w14:textId="77777777" w:rsidR="005C4319" w:rsidRPr="00CC776F" w:rsidRDefault="005C4319" w:rsidP="005C4319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</w:rPr>
            </w:pPr>
            <w:r w:rsidRPr="00CC776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   - </w:t>
            </w:r>
            <w:r w:rsidRPr="00CC776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สัญญาแลกเปลี่ยน</w:t>
            </w:r>
          </w:p>
          <w:p w14:paraId="620DF222" w14:textId="0ABDDA97" w:rsidR="007C25C2" w:rsidRPr="00CC776F" w:rsidRDefault="005C4319" w:rsidP="005C4319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CC776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</w:r>
            <w:r w:rsidRPr="00CC776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 xml:space="preserve">         เงินตราต่างประเทศ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EFBE3" w14:textId="6EABC9C5" w:rsidR="007C25C2" w:rsidRPr="00CC776F" w:rsidRDefault="00414E86" w:rsidP="00414E8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1FEC4" w14:textId="4F686F7F" w:rsidR="007C25C2" w:rsidRPr="00CC776F" w:rsidRDefault="00414E86" w:rsidP="00414E8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79418" w14:textId="746C4400" w:rsidR="007C25C2" w:rsidRPr="00CC776F" w:rsidRDefault="00371E7C" w:rsidP="00414E8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154</w:t>
            </w:r>
            <w:r w:rsidR="00414E86"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148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95654" w14:textId="6506C4D5" w:rsidR="007C25C2" w:rsidRPr="00CC776F" w:rsidRDefault="00414E86" w:rsidP="00414E8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71A6DC" w14:textId="4FBA1BC2" w:rsidR="007C25C2" w:rsidRPr="00CC776F" w:rsidRDefault="00414E86" w:rsidP="00414E8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B37A9" w14:textId="31C7CF66" w:rsidR="007C25C2" w:rsidRPr="00CC776F" w:rsidRDefault="00414E86" w:rsidP="00414E8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34441" w14:textId="6BB05280" w:rsidR="007C25C2" w:rsidRPr="00CC776F" w:rsidRDefault="00371E7C" w:rsidP="00414E8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154</w:t>
            </w:r>
            <w:r w:rsidR="00414E86"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148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E672D" w14:textId="3FE5BA3E" w:rsidR="007C25C2" w:rsidRPr="00CC776F" w:rsidRDefault="00414E86" w:rsidP="00414E8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</w:tr>
      <w:tr w:rsidR="001A5F31" w:rsidRPr="00CC776F" w14:paraId="52D79BD0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1FAA0" w14:textId="77777777" w:rsidR="006B290B" w:rsidRPr="00CC776F" w:rsidRDefault="00414E86" w:rsidP="006B290B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lang w:val="en-GB"/>
              </w:rPr>
            </w:pPr>
            <w:r w:rsidRPr="00CC776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 xml:space="preserve">     </w:t>
            </w:r>
            <w:r w:rsidR="006B290B" w:rsidRPr="00CC776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>สินทรัพย์ทางการเงินที่วัด</w:t>
            </w:r>
          </w:p>
          <w:p w14:paraId="44D89A20" w14:textId="77777777" w:rsidR="006B290B" w:rsidRPr="00CC776F" w:rsidRDefault="006B290B" w:rsidP="006B290B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lang w:val="en-GB"/>
              </w:rPr>
            </w:pPr>
            <w:r w:rsidRPr="00CC776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มูลค่าด้วยมูลค่ายุติธรรมผ่าน</w:t>
            </w:r>
          </w:p>
          <w:p w14:paraId="4D095D26" w14:textId="261E6772" w:rsidR="001A5F31" w:rsidRPr="00CC776F" w:rsidRDefault="006B290B" w:rsidP="006B290B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lang w:val="en-GB"/>
              </w:rPr>
            </w:pPr>
            <w:r w:rsidRPr="00CC776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กำไรขาดทุน</w:t>
            </w:r>
            <w:r w:rsidR="00414E86" w:rsidRPr="00CC776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>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754A4" w14:textId="77777777" w:rsidR="001A5F31" w:rsidRPr="00CC776F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70F9C" w14:textId="77777777" w:rsidR="001A5F31" w:rsidRPr="00CC776F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ED393" w14:textId="77777777" w:rsidR="001A5F31" w:rsidRPr="00CC776F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78AA3" w14:textId="77777777" w:rsidR="001A5F31" w:rsidRPr="00CC776F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E800F" w14:textId="77777777" w:rsidR="001A5F31" w:rsidRPr="00CC776F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8834" w14:textId="77777777" w:rsidR="001A5F31" w:rsidRPr="00CC776F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D1B0B" w14:textId="77777777" w:rsidR="001A5F31" w:rsidRPr="00CC776F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33AE8" w14:textId="77777777" w:rsidR="001A5F31" w:rsidRPr="00CC776F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414E86" w:rsidRPr="00CC776F" w14:paraId="3CF09003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32BEB" w14:textId="715F792D" w:rsidR="00414E86" w:rsidRPr="00CC776F" w:rsidRDefault="00414E86" w:rsidP="007C25C2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lang w:val="en-GB"/>
              </w:rPr>
            </w:pPr>
            <w:r w:rsidRPr="00CC776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lang w:val="en-GB"/>
              </w:rPr>
              <w:tab/>
              <w:t xml:space="preserve">      </w:t>
            </w:r>
            <w:r w:rsidRPr="00CC776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88CC4" w14:textId="01401E6E" w:rsidR="00414E86" w:rsidRPr="00CC776F" w:rsidRDefault="00371E7C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371E7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164</w:t>
            </w:r>
            <w:r w:rsidR="00414E86"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033</w:t>
            </w:r>
            <w:r w:rsidR="00414E86"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918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D3676" w14:textId="7D5A596B" w:rsidR="00414E86" w:rsidRPr="00CC776F" w:rsidRDefault="00371E7C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116</w:t>
            </w:r>
            <w:r w:rsidR="00414E86"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367</w:t>
            </w:r>
            <w:r w:rsidR="00414E86"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689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F1EFE" w14:textId="5441B51C" w:rsidR="00414E86" w:rsidRPr="00CC776F" w:rsidRDefault="00414E86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4ACBF" w14:textId="77CDDFAA" w:rsidR="00414E86" w:rsidRPr="00CC776F" w:rsidRDefault="00414E86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83F740" w14:textId="40D6F0E4" w:rsidR="00414E86" w:rsidRPr="00CC776F" w:rsidRDefault="00371E7C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371E7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1A06D5"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570</w:t>
            </w:r>
            <w:r w:rsidR="001A06D5"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464</w:t>
            </w:r>
            <w:r w:rsidR="001A06D5"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1203F" w14:textId="16E986AB" w:rsidR="00414E86" w:rsidRPr="00CC776F" w:rsidRDefault="00371E7C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414E86" w:rsidRPr="00CC776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566</w:t>
            </w:r>
            <w:r w:rsidR="00414E86" w:rsidRPr="00CC776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461</w:t>
            </w:r>
            <w:r w:rsidR="00414E86" w:rsidRPr="00CC776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F1477" w14:textId="48BB1604" w:rsidR="00414E86" w:rsidRPr="00CC776F" w:rsidRDefault="00371E7C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1A06D5" w:rsidRPr="00CC776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734</w:t>
            </w:r>
            <w:r w:rsidR="001A06D5" w:rsidRPr="00CC776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498</w:t>
            </w:r>
            <w:r w:rsidR="001A06D5" w:rsidRPr="00CC776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0CB34" w14:textId="115D455D" w:rsidR="00414E86" w:rsidRPr="00CC776F" w:rsidRDefault="00371E7C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414E86" w:rsidRPr="00CC776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682</w:t>
            </w:r>
            <w:r w:rsidR="00414E86" w:rsidRPr="00CC776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829</w:t>
            </w:r>
            <w:r w:rsidR="00414E86" w:rsidRPr="00CC776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463</w:t>
            </w:r>
          </w:p>
        </w:tc>
      </w:tr>
      <w:tr w:rsidR="00414E86" w:rsidRPr="00CC776F" w14:paraId="5E485762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65A5F" w14:textId="076CC7EC" w:rsidR="00414E86" w:rsidRPr="00CC776F" w:rsidRDefault="00414E86" w:rsidP="007C25C2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55A9C8" w14:textId="60282B43" w:rsidR="00414E86" w:rsidRPr="00CC776F" w:rsidRDefault="00371E7C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164</w:t>
            </w:r>
            <w:r w:rsidR="00414E86" w:rsidRPr="00CC776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033</w:t>
            </w:r>
            <w:r w:rsidR="00414E86" w:rsidRPr="00CC776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918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F2B23" w14:textId="1670D745" w:rsidR="00414E86" w:rsidRPr="00CC776F" w:rsidRDefault="00371E7C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116</w:t>
            </w:r>
            <w:r w:rsidR="00414E86" w:rsidRPr="00CC776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367</w:t>
            </w:r>
            <w:r w:rsidR="00414E86" w:rsidRPr="00CC776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689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068A27" w14:textId="1FC860E6" w:rsidR="00414E86" w:rsidRPr="00CC776F" w:rsidRDefault="00371E7C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154</w:t>
            </w:r>
            <w:r w:rsidR="00414E86" w:rsidRPr="00CC776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148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EA2A2" w14:textId="54A08BD6" w:rsidR="00414E86" w:rsidRPr="00CC776F" w:rsidRDefault="00414E86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E1D7A0" w14:textId="418EB4A2" w:rsidR="00414E86" w:rsidRPr="00CC776F" w:rsidRDefault="00371E7C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="001A06D5" w:rsidRPr="00CC776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570</w:t>
            </w:r>
            <w:r w:rsidR="001A06D5" w:rsidRPr="00CC776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464</w:t>
            </w:r>
            <w:r w:rsidR="001A06D5" w:rsidRPr="00CC776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664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19E67F" w14:textId="3A5846BE" w:rsidR="00414E86" w:rsidRPr="00CC776F" w:rsidRDefault="00371E7C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414E86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566</w:t>
            </w:r>
            <w:r w:rsidR="00414E86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461</w:t>
            </w:r>
            <w:r w:rsidR="00414E86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774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AC7A05" w14:textId="4B6568C4" w:rsidR="00414E86" w:rsidRPr="00CC776F" w:rsidRDefault="00371E7C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1A06D5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734</w:t>
            </w:r>
            <w:r w:rsidR="001A06D5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652</w:t>
            </w:r>
            <w:r w:rsidR="004B3F5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730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1CA3C" w14:textId="37DF5BD4" w:rsidR="00414E86" w:rsidRPr="00CC776F" w:rsidRDefault="00371E7C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414E86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682</w:t>
            </w:r>
            <w:r w:rsidR="00414E86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829</w:t>
            </w:r>
            <w:r w:rsidR="00414E86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463</w:t>
            </w:r>
          </w:p>
        </w:tc>
      </w:tr>
      <w:tr w:rsidR="00414E86" w:rsidRPr="00CC776F" w14:paraId="1F61AF22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D208C" w14:textId="69826A3B" w:rsidR="00414E86" w:rsidRPr="00CC776F" w:rsidRDefault="00414E86" w:rsidP="00AF25B6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65B72" w14:textId="4B32385E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F1448" w14:textId="60A94D4E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C9EF44" w14:textId="5A079D66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CC6C5" w14:textId="712E39C1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2167C" w14:textId="308949A6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755F40" w14:textId="156A89F1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3E9AD" w14:textId="1D44816E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B85A01" w14:textId="333A9A86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414E86" w:rsidRPr="00CC776F" w14:paraId="3AED346B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86BDE" w14:textId="6A46D474" w:rsidR="00414E86" w:rsidRPr="00CC776F" w:rsidRDefault="00414E86" w:rsidP="00AF25B6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EE62F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17E4F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7447D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B3431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E3243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B14D8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BA0DF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77555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414E86" w:rsidRPr="00CC776F" w14:paraId="202F6F9C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F6DE7" w14:textId="77777777" w:rsidR="00414E86" w:rsidRPr="00CC776F" w:rsidRDefault="00414E86" w:rsidP="00AF25B6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</w:pPr>
            <w:r w:rsidRPr="00CC776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</w:r>
            <w:r w:rsidRPr="00CC776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หนี้สินทางการเงินที่วัดมูลค่า</w:t>
            </w:r>
          </w:p>
          <w:p w14:paraId="7F98158D" w14:textId="77777777" w:rsidR="00414E86" w:rsidRPr="00CC776F" w:rsidRDefault="00414E86" w:rsidP="00AF25B6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</w:pPr>
            <w:r w:rsidRPr="00CC776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</w:t>
            </w:r>
            <w:r w:rsidRPr="00CC776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ด้วยมูลค่ายุติธรรมผ่าน</w:t>
            </w:r>
          </w:p>
          <w:p w14:paraId="3900AE22" w14:textId="458CF163" w:rsidR="00414E86" w:rsidRPr="00CC776F" w:rsidRDefault="00414E86" w:rsidP="00AF25B6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CC776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</w:t>
            </w:r>
            <w:r w:rsidR="006B290B" w:rsidRPr="00CC776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 xml:space="preserve">  </w:t>
            </w:r>
            <w:r w:rsidRPr="00CC776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กำไรขาดทุน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53035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743A3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A8AA6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5D241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FDA2F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1D5B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D158F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DF32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414E86" w:rsidRPr="00CC776F" w14:paraId="2D0DA592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FF262" w14:textId="5C3CEC1B" w:rsidR="00414E86" w:rsidRPr="002F79F1" w:rsidRDefault="00414E86" w:rsidP="00AF25B6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lang w:val="en-GB"/>
              </w:rPr>
            </w:pPr>
            <w:r w:rsidRPr="00CC776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</w:t>
            </w:r>
            <w:r w:rsidRPr="00CC776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 xml:space="preserve">ตราสารอนุพันธ์เพื่อค้า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25C11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2B012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798FB7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B058B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6089D4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445CF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6EE17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C4AA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414E86" w:rsidRPr="00CC776F" w14:paraId="0AF45C5F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59698" w14:textId="16E69041" w:rsidR="00414E86" w:rsidRPr="00CC776F" w:rsidRDefault="006B290B" w:rsidP="006B290B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CC776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   - </w:t>
            </w:r>
            <w:r w:rsidRPr="00CC776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สัญญาแลกเปลี่ยน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F4D24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F24BC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12526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B0F61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9B749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2417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A6584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46A7" w14:textId="77777777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414E86" w:rsidRPr="00CC776F" w14:paraId="20A8364C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86AF9" w14:textId="067DAE32" w:rsidR="00414E86" w:rsidRPr="00CC776F" w:rsidRDefault="006B290B" w:rsidP="00AF25B6">
            <w:pPr>
              <w:pStyle w:val="Header"/>
              <w:tabs>
                <w:tab w:val="left" w:pos="147"/>
              </w:tabs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CC776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 xml:space="preserve">         </w:t>
            </w:r>
            <w:r w:rsidRPr="00CC776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Pr="00CC776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เงินตราต่างประเทศ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7CB0B8" w14:textId="59A8D1AC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449A7" w14:textId="3C809591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A5818" w14:textId="3AB5F226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2750D" w14:textId="422ED926" w:rsidR="00414E86" w:rsidRPr="00CC776F" w:rsidRDefault="00371E7C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414E86" w:rsidRPr="00CC776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094</w:t>
            </w:r>
            <w:r w:rsidR="00414E86" w:rsidRPr="00CC776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012F85" w14:textId="71177E68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88B2D7" w14:textId="31484A04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41E4C8" w14:textId="40787DCF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F29E1B" w14:textId="271F58FE" w:rsidR="00414E86" w:rsidRPr="00CC776F" w:rsidRDefault="00371E7C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414E86"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094</w:t>
            </w:r>
            <w:r w:rsidR="00414E86"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303</w:t>
            </w:r>
          </w:p>
        </w:tc>
      </w:tr>
      <w:tr w:rsidR="00414E86" w:rsidRPr="00CC776F" w14:paraId="787FA48A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7B5D5" w14:textId="05827E8F" w:rsidR="00414E86" w:rsidRPr="00CC776F" w:rsidRDefault="00414E86" w:rsidP="00AF25B6">
            <w:pPr>
              <w:pStyle w:val="Header"/>
              <w:tabs>
                <w:tab w:val="left" w:pos="147"/>
              </w:tabs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รวมหนี้สิน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479D5F" w14:textId="3154AFC2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D1C0D" w14:textId="01153A3E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DA170E" w14:textId="60448A3F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3695A" w14:textId="0C1D2406" w:rsidR="00414E86" w:rsidRPr="00CC776F" w:rsidRDefault="00371E7C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414E86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094</w:t>
            </w:r>
            <w:r w:rsidR="00414E86" w:rsidRPr="00CC776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DD5F83" w14:textId="2D595D7C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A5F8CF" w14:textId="5F7E8BD8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46FD55" w14:textId="697F4FC1" w:rsidR="00414E86" w:rsidRPr="00CC776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C776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718172" w14:textId="58A33C49" w:rsidR="00414E86" w:rsidRPr="00CC776F" w:rsidRDefault="00371E7C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="00414E86" w:rsidRPr="00CC776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094</w:t>
            </w:r>
            <w:r w:rsidR="00414E86" w:rsidRPr="00CC776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303</w:t>
            </w:r>
          </w:p>
        </w:tc>
      </w:tr>
    </w:tbl>
    <w:p w14:paraId="11D34199" w14:textId="77777777" w:rsidR="00340823" w:rsidRPr="00CC776F" w:rsidRDefault="00340823" w:rsidP="00DC42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AE49F1" w14:textId="3CAC7E0D" w:rsidR="00DF7A77" w:rsidRPr="00CC776F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C77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71E7C" w:rsidRPr="00371E7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</w:p>
    <w:p w14:paraId="315774D3" w14:textId="77777777" w:rsidR="00DF7A77" w:rsidRPr="00CC776F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298711" w14:textId="20C3AA0A" w:rsidR="00DF7A77" w:rsidRPr="00CC776F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C776F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371E7C" w:rsidRPr="00371E7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C77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C776F">
        <w:rPr>
          <w:rFonts w:ascii="Browallia New" w:hAnsi="Browallia New" w:cs="Browallia New"/>
          <w:sz w:val="26"/>
          <w:szCs w:val="26"/>
          <w:cs/>
          <w:lang w:val="en-GB"/>
        </w:rPr>
        <w:t>คำนวณจากราคาปิดที่อ้างอิงจากตลาดหลักทรัพย์</w:t>
      </w:r>
    </w:p>
    <w:p w14:paraId="6B2F446E" w14:textId="77777777" w:rsidR="00DF7A77" w:rsidRPr="00CC776F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612514" w14:textId="2C2E66BB" w:rsidR="00DF7A77" w:rsidRPr="00CC776F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C77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71E7C" w:rsidRPr="00371E7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</w:p>
    <w:p w14:paraId="1CD83713" w14:textId="77777777" w:rsidR="00DF7A77" w:rsidRPr="00CC776F" w:rsidRDefault="00DF7A77" w:rsidP="00DF7A7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C5A055" w14:textId="14E261BA" w:rsidR="00DF7A77" w:rsidRPr="00CC776F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C776F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371E7C" w:rsidRPr="00371E7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C77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C776F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11A49AD9" w14:textId="77777777" w:rsidR="00DF7A77" w:rsidRPr="00CC776F" w:rsidRDefault="00DF7A77" w:rsidP="00DF7A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D5329F" w14:textId="23933738" w:rsidR="00DF7A77" w:rsidRPr="00CC776F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C77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CC776F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371E7C" w:rsidRPr="00371E7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7803FC03" w14:textId="77777777" w:rsidR="00DF7A77" w:rsidRPr="00CC776F" w:rsidRDefault="00DF7A77" w:rsidP="00DF7A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57449D" w14:textId="3A7C5372" w:rsidR="00DF7A77" w:rsidRPr="00CC776F" w:rsidRDefault="00DF7A77" w:rsidP="00DF7A7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C776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วัดมูลค่ายุติธรรมของเงินลงทุนในตราสารทุนที่ไม่อยู่ในความต้องการของตลาดโดยใช้เทคนิคการประเมินมูลค่าซึ่งมาจากข้อมูลที่ไม่สามารถสังเกตได้ในตลาด (ข้อมูลระดับที่ 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C776F">
        <w:rPr>
          <w:rFonts w:ascii="Browallia New" w:eastAsia="Arial Unicode MS" w:hAnsi="Browallia New" w:cs="Browallia New"/>
          <w:sz w:val="26"/>
          <w:szCs w:val="26"/>
          <w:cs/>
        </w:rPr>
        <w:t>) โดยผู้บริหารได้ทำการปรับปรุงเพื่อให้สะท้อนความเสี่ยงและลักษณะของตราสารทุน</w:t>
      </w:r>
    </w:p>
    <w:p w14:paraId="67704259" w14:textId="6BFBD2AD" w:rsidR="00DF7A77" w:rsidRPr="00CC776F" w:rsidRDefault="00DF7A77" w:rsidP="003C4BE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C776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F351C6D" w14:textId="57065E03" w:rsidR="00DC4276" w:rsidRPr="00CC776F" w:rsidRDefault="00DC4276" w:rsidP="0073771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371E7C" w:rsidRPr="00371E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CC776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</w:t>
      </w:r>
      <w:r w:rsidR="00385856"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งวดหกเดือนสิ้นสุดวันที่ </w:t>
      </w:r>
      <w:r w:rsidR="00371E7C" w:rsidRPr="00371E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385856" w:rsidRPr="00CC776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85856"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กันยายน </w:t>
      </w:r>
      <w:r w:rsidR="00EC3227"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71E7C" w:rsidRPr="00371E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13907391" w14:textId="77777777" w:rsidR="00DC4276" w:rsidRPr="00CC776F" w:rsidRDefault="00DC4276" w:rsidP="00DC42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985"/>
        <w:gridCol w:w="2268"/>
      </w:tblGrid>
      <w:tr w:rsidR="003C4BE0" w:rsidRPr="00CC776F" w14:paraId="2A47E9F4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E3FB8" w14:textId="77777777" w:rsidR="003C4BE0" w:rsidRPr="00CC776F" w:rsidRDefault="003C4BE0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389A" w14:textId="77777777" w:rsidR="003C4BE0" w:rsidRPr="00CC776F" w:rsidRDefault="003C4BE0" w:rsidP="003C4BE0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B6614" w14:textId="77777777" w:rsidR="003C4BE0" w:rsidRPr="00CC776F" w:rsidRDefault="003C4BE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3C4BE0" w:rsidRPr="00CC776F" w14:paraId="7E326B2F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70391" w14:textId="77777777" w:rsidR="003C4BE0" w:rsidRPr="00CC776F" w:rsidRDefault="003C4BE0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BED6" w14:textId="32EAEB58" w:rsidR="003C4BE0" w:rsidRPr="00CC776F" w:rsidRDefault="003C4BE0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3D0EB" w14:textId="77777777" w:rsidR="003C4BE0" w:rsidRPr="00CC776F" w:rsidRDefault="003C4BE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D26C6B" w:rsidRPr="00CC776F" w14:paraId="106A9601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D6A22" w14:textId="77777777" w:rsidR="00D26C6B" w:rsidRPr="00CC776F" w:rsidRDefault="00D26C6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D8FD7" w14:textId="79536FD9" w:rsidR="00D26C6B" w:rsidRPr="00CC776F" w:rsidRDefault="00D26C6B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3FDC1" w14:textId="1EF0484C" w:rsidR="00D26C6B" w:rsidRPr="00CC776F" w:rsidRDefault="00D26C6B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C4BE0" w:rsidRPr="00CC776F" w14:paraId="1B915E80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6E388" w14:textId="77777777" w:rsidR="003C4BE0" w:rsidRPr="00CC776F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3C32F" w14:textId="10F6D2B8" w:rsidR="003C4BE0" w:rsidRPr="00CC776F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38F67" w14:textId="77777777" w:rsidR="003C4BE0" w:rsidRPr="00CC776F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C4BE0" w:rsidRPr="00CC776F" w14:paraId="3F858636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3268C" w14:textId="77777777" w:rsidR="003C4BE0" w:rsidRPr="00CC776F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A9EBA" w14:textId="77777777" w:rsidR="003C4BE0" w:rsidRPr="00CC776F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8258D" w14:textId="77777777" w:rsidR="003C4BE0" w:rsidRPr="00CC776F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C4BE0" w:rsidRPr="00CC776F" w14:paraId="3E019F27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AA65B" w14:textId="3F3C0D5F" w:rsidR="003C4BE0" w:rsidRPr="00CC776F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D26C6B"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คงเหลือ</w:t>
            </w: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ต้นงวด</w:t>
            </w:r>
            <w:r w:rsidR="002C1ACA" w:rsidRPr="00CC77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1ACA"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C9146" w14:textId="67FE8C1F" w:rsidR="003C4BE0" w:rsidRPr="00CC776F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E2EAE" w14:textId="2AE5A014" w:rsidR="003C4BE0" w:rsidRPr="00CC776F" w:rsidRDefault="00371E7C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31830" w:rsidRPr="00CC77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E31830" w:rsidRPr="00CC77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E31830" w:rsidRPr="00CC77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3C4BE0" w:rsidRPr="00CC776F" w14:paraId="1E4B9A1E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DDCE7" w14:textId="77777777" w:rsidR="003C4BE0" w:rsidRPr="00CC776F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กำไรที่รับรู้ในกำไรขาดทุนเบ็ดเสร็จอื่น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07C7C" w14:textId="51CA91D9" w:rsidR="003C4BE0" w:rsidRPr="00CC776F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B47078" w14:textId="5B6D4ADE" w:rsidR="003C4BE0" w:rsidRPr="00CC776F" w:rsidRDefault="00371E7C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11E31" w:rsidRPr="00CC77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="00611E31" w:rsidRPr="00CC77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3C4BE0" w:rsidRPr="00CC776F" w14:paraId="3174192A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4214D" w14:textId="32129C1C" w:rsidR="003C4BE0" w:rsidRPr="00CC776F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D26C6B"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คงเหลือ</w:t>
            </w: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="00D16AD7"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งวด</w:t>
            </w:r>
            <w:r w:rsidR="002C1ACA"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E6DD9" w14:textId="634A02FA" w:rsidR="003C4BE0" w:rsidRPr="00CC776F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A906BC" w14:textId="5E81DD58" w:rsidR="003C4BE0" w:rsidRPr="00CC776F" w:rsidRDefault="00371E7C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11E31" w:rsidRPr="00CC77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611E31" w:rsidRPr="00CC77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611E31" w:rsidRPr="00CC77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</w:tbl>
    <w:p w14:paraId="4DF622F2" w14:textId="77777777" w:rsidR="00A05BB9" w:rsidRPr="00CC776F" w:rsidRDefault="00A05BB9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5" w:name="_Toc48681841"/>
    </w:p>
    <w:p w14:paraId="76A76AB6" w14:textId="77777777" w:rsidR="000E17CB" w:rsidRPr="00CC776F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C7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5"/>
    </w:p>
    <w:p w14:paraId="0FB5CF4B" w14:textId="77777777" w:rsidR="000E17CB" w:rsidRPr="00CC776F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DE176F" w14:textId="77777777" w:rsidR="000E17CB" w:rsidRPr="00CC776F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</w:t>
      </w:r>
      <w:r w:rsidR="00E70371"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เกี่ยวกับ</w:t>
      </w:r>
      <w:r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กระบวนการประเมินและผลลัพธ์จะจัดขึ้นอย่างน้อยทุกไตรมาส</w:t>
      </w:r>
    </w:p>
    <w:p w14:paraId="7F35D716" w14:textId="77777777" w:rsidR="000E17CB" w:rsidRPr="00CC776F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F89580F" w14:textId="01413A54" w:rsidR="00613EDB" w:rsidRPr="00CC776F" w:rsidRDefault="000E17CB" w:rsidP="00DC427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371E7C" w:rsidRPr="00371E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CC77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คือปัจจัยการขาดสภาพคล่อง (</w:t>
      </w:r>
      <w:r w:rsidRPr="00CC77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Discount for Lack of Marketability : DLOM) </w:t>
      </w:r>
      <w:r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ประมาณโดยอ้างอิงจากมาตรฐานการประเมินมูลค่า </w:t>
      </w:r>
      <w:r w:rsidRPr="00CC77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(International Valuation </w:t>
      </w:r>
      <w:r w:rsidR="005B059C" w:rsidRPr="00CC776F">
        <w:rPr>
          <w:rFonts w:ascii="Browallia New" w:eastAsia="Arial Unicode MS" w:hAnsi="Browallia New" w:cs="Browallia New"/>
          <w:spacing w:val="-2"/>
          <w:sz w:val="26"/>
          <w:szCs w:val="26"/>
        </w:rPr>
        <w:t>S</w:t>
      </w:r>
      <w:r w:rsidRPr="00CC776F">
        <w:rPr>
          <w:rFonts w:ascii="Browallia New" w:eastAsia="Arial Unicode MS" w:hAnsi="Browallia New" w:cs="Browallia New"/>
          <w:spacing w:val="-2"/>
          <w:sz w:val="26"/>
          <w:szCs w:val="26"/>
        </w:rPr>
        <w:t>tandards)</w:t>
      </w:r>
      <w:r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โดยบริษัทได้ใช้</w:t>
      </w:r>
      <w:r w:rsidR="00EB3900"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ค่ากลางของช่วงข้อมูลดังกล่าว</w:t>
      </w:r>
    </w:p>
    <w:p w14:paraId="63041508" w14:textId="151E490A" w:rsidR="00D60707" w:rsidRPr="00CC776F" w:rsidRDefault="00D60707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CC776F" w14:paraId="4FA90C2F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6C07081" w14:textId="65384A94" w:rsidR="00AE08BD" w:rsidRPr="00CC776F" w:rsidRDefault="00DC427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C776F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F52B8D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E08BD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08BD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14:paraId="234542B7" w14:textId="77777777" w:rsidR="00AE08BD" w:rsidRPr="00CC776F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31D1F94" w14:textId="1F1B671F" w:rsidR="00EB0EB1" w:rsidRPr="00CC776F" w:rsidRDefault="00EB0EB1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เงินลงทุนระยะสั้นประกอบด้วยเงินลงทุนในเงินฝากธนาคารประเภทเงินฝากประจำที่มีกำหนดระยะเวลาครบกำหนดเกิน </w:t>
      </w:r>
      <w:r w:rsidR="00371E7C" w:rsidRPr="00371E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 </w:t>
      </w:r>
      <w:r w:rsidR="00333200" w:rsidRPr="00CC776F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แต่ไม่เกิน </w:t>
      </w:r>
      <w:r w:rsidR="00371E7C" w:rsidRPr="00371E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12</w:t>
      </w: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</w:t>
      </w:r>
    </w:p>
    <w:p w14:paraId="7F5133F9" w14:textId="77777777" w:rsidR="00AE08BD" w:rsidRPr="00CC776F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6943D509" w14:textId="77777777" w:rsidR="00C83BD7" w:rsidRPr="00CC776F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การเปลี่ยนแปลงของเงินลงทุนระยะสั้น</w:t>
      </w:r>
      <w:r w:rsidR="00122920"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ในระหว่างงวด</w:t>
      </w:r>
      <w:r w:rsidR="00F84D6F"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สามารถแสดงได้ดังนี้</w:t>
      </w:r>
    </w:p>
    <w:p w14:paraId="6A50A497" w14:textId="77777777" w:rsidR="00F924F3" w:rsidRPr="00CC776F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350C5F" w:rsidRPr="00CC776F" w14:paraId="161EECC2" w14:textId="77777777" w:rsidTr="00350C5F">
        <w:tc>
          <w:tcPr>
            <w:tcW w:w="7978" w:type="dxa"/>
            <w:vAlign w:val="bottom"/>
          </w:tcPr>
          <w:p w14:paraId="32C72B65" w14:textId="04CA1330" w:rsidR="00350C5F" w:rsidRPr="00CC776F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สำหรับ</w:t>
            </w:r>
            <w:r w:rsidR="004E5C68" w:rsidRPr="00CC776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งวด</w:t>
            </w:r>
            <w:r w:rsidR="00385856" w:rsidRPr="00CC776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หก</w:t>
            </w:r>
            <w:r w:rsidR="00385856" w:rsidRPr="00CC776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เดือน</w:t>
            </w:r>
            <w:r w:rsidR="00385856" w:rsidRPr="00CC776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30</w:t>
            </w:r>
            <w:r w:rsidR="00385856" w:rsidRPr="00CC776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="00385856" w:rsidRPr="00CC776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D882CE" w14:textId="46FA09F4" w:rsidR="00350C5F" w:rsidRPr="00CC776F" w:rsidRDefault="00350C5F" w:rsidP="00350C5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350C5F" w:rsidRPr="00CC776F" w14:paraId="098ED58E" w14:textId="77777777" w:rsidTr="00350C5F">
        <w:tc>
          <w:tcPr>
            <w:tcW w:w="7978" w:type="dxa"/>
            <w:vAlign w:val="bottom"/>
          </w:tcPr>
          <w:p w14:paraId="4B001AC1" w14:textId="050E21B1" w:rsidR="00350C5F" w:rsidRPr="00CC776F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0F3C72" w14:textId="5429FAE8" w:rsidR="00350C5F" w:rsidRPr="00CC776F" w:rsidRDefault="00350C5F" w:rsidP="002463E9">
            <w:pPr>
              <w:spacing w:before="10" w:after="1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50C5F" w:rsidRPr="00CC776F" w14:paraId="0E6960F7" w14:textId="77777777" w:rsidTr="00350C5F">
        <w:trPr>
          <w:trHeight w:val="95"/>
        </w:trPr>
        <w:tc>
          <w:tcPr>
            <w:tcW w:w="7978" w:type="dxa"/>
            <w:vAlign w:val="bottom"/>
          </w:tcPr>
          <w:p w14:paraId="3B6D92BD" w14:textId="77777777" w:rsidR="00350C5F" w:rsidRPr="00CC776F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32257" w14:textId="698B73DD" w:rsidR="00350C5F" w:rsidRPr="00CC776F" w:rsidRDefault="00350C5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</w:rPr>
            </w:pPr>
          </w:p>
        </w:tc>
      </w:tr>
      <w:tr w:rsidR="00350C5F" w:rsidRPr="00CC776F" w14:paraId="5CC568D4" w14:textId="77777777" w:rsidTr="00350C5F">
        <w:trPr>
          <w:trHeight w:val="85"/>
        </w:trPr>
        <w:tc>
          <w:tcPr>
            <w:tcW w:w="7978" w:type="dxa"/>
            <w:vAlign w:val="bottom"/>
          </w:tcPr>
          <w:p w14:paraId="7BB992DB" w14:textId="1AFCAA33" w:rsidR="00350C5F" w:rsidRPr="00CC776F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CC77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43E56E" w14:textId="02C281B5" w:rsidR="00350C5F" w:rsidRPr="00CC776F" w:rsidRDefault="00371E7C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E3183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891</w:t>
            </w:r>
            <w:r w:rsidR="00E3183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800</w:t>
            </w:r>
            <w:r w:rsidR="00E3183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350C5F" w:rsidRPr="00CC776F" w14:paraId="0712B480" w14:textId="77777777" w:rsidTr="00350C5F">
        <w:tc>
          <w:tcPr>
            <w:tcW w:w="7978" w:type="dxa"/>
            <w:vAlign w:val="bottom"/>
          </w:tcPr>
          <w:p w14:paraId="1C536BE1" w14:textId="0738BB41" w:rsidR="00350C5F" w:rsidRPr="00CC776F" w:rsidRDefault="00350C5F" w:rsidP="004869C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5E4891" w14:textId="39D07BE5" w:rsidR="00350C5F" w:rsidRPr="00CC776F" w:rsidRDefault="00371E7C" w:rsidP="004869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cyan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</w:t>
            </w:r>
            <w:r w:rsidR="00336BE2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185</w:t>
            </w:r>
            <w:r w:rsidR="00336BE2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336BE2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350C5F" w:rsidRPr="00CC776F" w14:paraId="4CB884A2" w14:textId="77777777" w:rsidTr="00350C5F">
        <w:tc>
          <w:tcPr>
            <w:tcW w:w="7978" w:type="dxa"/>
            <w:vAlign w:val="bottom"/>
          </w:tcPr>
          <w:p w14:paraId="73A35376" w14:textId="59BC8258" w:rsidR="00350C5F" w:rsidRPr="00CC776F" w:rsidRDefault="00350C5F" w:rsidP="004869CA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ไถ่ถอนระหว่างงวด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5C236" w14:textId="101AD632" w:rsidR="00350C5F" w:rsidRPr="00CC776F" w:rsidRDefault="00336BE2" w:rsidP="009045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580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350C5F" w:rsidRPr="00CC776F" w14:paraId="4B530104" w14:textId="77777777" w:rsidTr="00350C5F">
        <w:tc>
          <w:tcPr>
            <w:tcW w:w="7978" w:type="dxa"/>
            <w:vAlign w:val="bottom"/>
          </w:tcPr>
          <w:p w14:paraId="5DC50DB9" w14:textId="62D63F26" w:rsidR="00350C5F" w:rsidRPr="00CC776F" w:rsidRDefault="00350C5F" w:rsidP="004869CA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CC77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C47FF" w14:textId="622777E3" w:rsidR="00350C5F" w:rsidRPr="00CC776F" w:rsidRDefault="00371E7C" w:rsidP="004869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336BE2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496</w:t>
            </w:r>
            <w:r w:rsidR="00336BE2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800</w:t>
            </w:r>
            <w:r w:rsidR="00336BE2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0A4D0F2B" w14:textId="77777777" w:rsidR="00F924F3" w:rsidRPr="00CC776F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94BAD14" w14:textId="6DD08CA9" w:rsidR="00F52B8D" w:rsidRPr="00CC776F" w:rsidRDefault="001C0B1B" w:rsidP="00D947D5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  <w:r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ณ วันที่ </w:t>
      </w:r>
      <w:r w:rsidR="00371E7C" w:rsidRPr="00371E7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30</w:t>
      </w:r>
      <w:r w:rsidR="00385856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385856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กันยายน </w:t>
      </w:r>
      <w:r w:rsidR="00EC3227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พ.ศ. </w:t>
      </w:r>
      <w:r w:rsidR="00371E7C" w:rsidRPr="00371E7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2566</w:t>
      </w:r>
      <w:r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เงินลงทุนระยะสั้นมีอัตราดอกเบี้ยร้อยละ</w:t>
      </w:r>
      <w:r w:rsidR="002F2592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</w:t>
      </w:r>
      <w:r w:rsidR="00371E7C" w:rsidRPr="00371E7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0</w:t>
      </w:r>
      <w:r w:rsidR="00357E8E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>.</w:t>
      </w:r>
      <w:r w:rsidR="00371E7C" w:rsidRPr="00371E7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85</w:t>
      </w:r>
      <w:r w:rsidR="00385856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385856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ถึงร้อยละ</w:t>
      </w:r>
      <w:r w:rsidR="00385856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371E7C" w:rsidRPr="00371E7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1</w:t>
      </w:r>
      <w:r w:rsidR="00336BE2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.</w:t>
      </w:r>
      <w:r w:rsidR="00371E7C" w:rsidRPr="00371E7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89</w:t>
      </w:r>
      <w:r w:rsidR="00385856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ต่อปี</w:t>
      </w:r>
      <w:r w:rsidR="00FA0A42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(</w:t>
      </w:r>
      <w:r w:rsidR="00371E7C" w:rsidRPr="00371E7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31</w:t>
      </w:r>
      <w:r w:rsidR="00FA0A42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FA0A42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มีนาคม </w:t>
      </w:r>
      <w:r w:rsidR="004A218D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พ.ศ. </w:t>
      </w:r>
      <w:r w:rsidR="00371E7C" w:rsidRPr="00371E7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2566</w:t>
      </w:r>
      <w:r w:rsidR="00C655CD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</w:t>
      </w:r>
      <w:r w:rsidR="00FA0A42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: </w:t>
      </w:r>
      <w:r w:rsidR="00FA0A42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ร้อยละ</w:t>
      </w:r>
      <w:r w:rsidR="00C23CEC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371E7C" w:rsidRPr="00371E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4E5C68" w:rsidRPr="00CC776F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371E7C" w:rsidRPr="00371E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="004E5C68"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385856" w:rsidRPr="00CC776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4E5C68"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ถึงร้อยละ</w:t>
      </w:r>
      <w:r w:rsidR="004E5C68" w:rsidRPr="00CC77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71E7C" w:rsidRPr="00371E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4E5C68" w:rsidRPr="00CC776F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371E7C" w:rsidRPr="00371E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35</w:t>
      </w:r>
      <w:r w:rsidR="004E5C68" w:rsidRPr="00CC77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7053C" w:rsidRPr="00CC776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ต่อปี</w:t>
      </w:r>
      <w:r w:rsidR="00FA0A42" w:rsidRPr="00CC776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)</w:t>
      </w:r>
    </w:p>
    <w:p w14:paraId="773BA48A" w14:textId="45E4C585" w:rsidR="009B262E" w:rsidRPr="00CC776F" w:rsidRDefault="0037348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CC776F"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45D9" w:rsidRPr="00CC776F" w14:paraId="778D74EF" w14:textId="77777777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6243EE3" w14:textId="4827E018" w:rsidR="00D445D9" w:rsidRPr="00CC776F" w:rsidRDefault="00D445D9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08CBF94D" w14:textId="77777777" w:rsidR="00D445D9" w:rsidRPr="00CC776F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1427B7D9" w14:textId="238AD453" w:rsidR="00D445D9" w:rsidRPr="00CC776F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</w:pPr>
      <w:r w:rsidRPr="00CC776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รายละเอียดของลูกหนี้การค้าและลูกหนี้อื่น สุทธิ ณ วันที่ </w:t>
      </w:r>
      <w:r w:rsidR="00371E7C" w:rsidRPr="00371E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30</w:t>
      </w:r>
      <w:r w:rsidR="00385856" w:rsidRPr="00CC776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="00385856" w:rsidRPr="00CC776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กันยายน </w:t>
      </w:r>
      <w:r w:rsidR="00EC3227" w:rsidRPr="00CC776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พ.ศ. </w:t>
      </w:r>
      <w:r w:rsidR="00371E7C" w:rsidRPr="00371E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2566</w:t>
      </w:r>
      <w:r w:rsidRPr="00CC776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และวันที่ </w:t>
      </w:r>
      <w:r w:rsidR="00371E7C" w:rsidRPr="00371E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31</w:t>
      </w:r>
      <w:r w:rsidRPr="00CC776F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Pr="00CC776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มีนาคม พ.ศ. </w:t>
      </w:r>
      <w:r w:rsidR="00371E7C" w:rsidRPr="00371E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2566</w:t>
      </w:r>
      <w:r w:rsidRPr="00CC776F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Pr="00CC776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มีดังนี้</w:t>
      </w:r>
    </w:p>
    <w:p w14:paraId="52C4AE23" w14:textId="77777777" w:rsidR="00D445D9" w:rsidRPr="00CC776F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399"/>
        <w:gridCol w:w="1584"/>
        <w:gridCol w:w="1584"/>
      </w:tblGrid>
      <w:tr w:rsidR="008619CB" w:rsidRPr="00CC776F" w14:paraId="07156EBD" w14:textId="77777777" w:rsidTr="008619CB">
        <w:tc>
          <w:tcPr>
            <w:tcW w:w="6399" w:type="dxa"/>
          </w:tcPr>
          <w:p w14:paraId="5E59584B" w14:textId="77777777" w:rsidR="008619CB" w:rsidRPr="00CC776F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9D1E73" w14:textId="1DA1A765" w:rsidR="008619CB" w:rsidRPr="00CC776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A5D627" w14:textId="0E0A0FF7" w:rsidR="008619CB" w:rsidRPr="00CC776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</w:tr>
      <w:tr w:rsidR="00385856" w:rsidRPr="00CC776F" w14:paraId="3A1077CC" w14:textId="77777777" w:rsidTr="008619CB">
        <w:tc>
          <w:tcPr>
            <w:tcW w:w="6399" w:type="dxa"/>
          </w:tcPr>
          <w:p w14:paraId="46909F04" w14:textId="77777777" w:rsidR="00385856" w:rsidRPr="00CC776F" w:rsidRDefault="00385856" w:rsidP="0038585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5313C70" w14:textId="703960BE" w:rsidR="00385856" w:rsidRPr="00CC776F" w:rsidRDefault="00371E7C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385856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385856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3CE86250" w14:textId="3898E85F" w:rsidR="00385856" w:rsidRPr="00CC776F" w:rsidRDefault="00371E7C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85856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85856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8619CB" w:rsidRPr="00CC776F" w14:paraId="4977410F" w14:textId="77777777" w:rsidTr="008619CB">
        <w:tc>
          <w:tcPr>
            <w:tcW w:w="6399" w:type="dxa"/>
          </w:tcPr>
          <w:p w14:paraId="5C45F098" w14:textId="77777777" w:rsidR="008619CB" w:rsidRPr="00CC776F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22BF04F" w14:textId="741FFB3C" w:rsidR="008619CB" w:rsidRPr="00CC776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6AAEA831" w14:textId="460804DE" w:rsidR="008619CB" w:rsidRPr="00CC776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8619CB" w:rsidRPr="00CC776F" w14:paraId="7E15B13C" w14:textId="77777777" w:rsidTr="008619CB">
        <w:tc>
          <w:tcPr>
            <w:tcW w:w="6399" w:type="dxa"/>
          </w:tcPr>
          <w:p w14:paraId="7F07C472" w14:textId="77777777" w:rsidR="008619CB" w:rsidRPr="00CC776F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084E1C" w14:textId="77777777" w:rsidR="008619CB" w:rsidRPr="00CC776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A97C63" w14:textId="77777777" w:rsidR="008619CB" w:rsidRPr="00CC776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619CB" w:rsidRPr="00CC776F" w14:paraId="47124EBD" w14:textId="77777777" w:rsidTr="008619CB">
        <w:tc>
          <w:tcPr>
            <w:tcW w:w="6399" w:type="dxa"/>
          </w:tcPr>
          <w:p w14:paraId="213D51BF" w14:textId="77777777" w:rsidR="008619CB" w:rsidRPr="00CC776F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5C51B" w14:textId="77777777" w:rsidR="008619CB" w:rsidRPr="00CC776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1789E7" w14:textId="77777777" w:rsidR="008619CB" w:rsidRPr="00CC776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A333E5" w:rsidRPr="00CC776F" w14:paraId="5CB3DFA3" w14:textId="77777777" w:rsidTr="008619CB">
        <w:tc>
          <w:tcPr>
            <w:tcW w:w="6399" w:type="dxa"/>
            <w:vAlign w:val="bottom"/>
          </w:tcPr>
          <w:p w14:paraId="2463911D" w14:textId="2165428E" w:rsidR="00A333E5" w:rsidRPr="00CC776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AC2C0F5" w14:textId="4900BA6B" w:rsidR="00A333E5" w:rsidRPr="00CC776F" w:rsidRDefault="00371E7C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142177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283</w:t>
            </w:r>
            <w:r w:rsidR="00142177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136</w:t>
            </w:r>
            <w:r w:rsidR="00142177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584" w:type="dxa"/>
            <w:vAlign w:val="center"/>
          </w:tcPr>
          <w:p w14:paraId="3C712C0E" w14:textId="21231D47" w:rsidR="00A333E5" w:rsidRPr="00CC776F" w:rsidRDefault="00371E7C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A333E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353</w:t>
            </w:r>
            <w:r w:rsidR="00A333E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475</w:t>
            </w:r>
            <w:r w:rsidR="00A333E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682</w:t>
            </w:r>
          </w:p>
        </w:tc>
      </w:tr>
      <w:tr w:rsidR="00A333E5" w:rsidRPr="00CC776F" w14:paraId="7852F9DA" w14:textId="77777777" w:rsidTr="008619CB">
        <w:tc>
          <w:tcPr>
            <w:tcW w:w="6399" w:type="dxa"/>
            <w:vAlign w:val="bottom"/>
          </w:tcPr>
          <w:p w14:paraId="7B976626" w14:textId="034DEE51" w:rsidR="00A333E5" w:rsidRPr="00CC776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6BC42" w14:textId="5E8BAF8A" w:rsidR="00A333E5" w:rsidRPr="00CC776F" w:rsidRDefault="0089690D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446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001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E124F1" w14:textId="60297305" w:rsidR="00A333E5" w:rsidRPr="00CC776F" w:rsidRDefault="00A333E5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A333E5" w:rsidRPr="00CC776F" w14:paraId="3530FAFF" w14:textId="77777777" w:rsidTr="008619CB">
        <w:tc>
          <w:tcPr>
            <w:tcW w:w="6399" w:type="dxa"/>
            <w:vAlign w:val="bottom"/>
          </w:tcPr>
          <w:p w14:paraId="22482B44" w14:textId="38C7D696" w:rsidR="00A333E5" w:rsidRPr="00CC776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บริษัทอื่น 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087F9" w14:textId="156F843A" w:rsidR="00A333E5" w:rsidRPr="00CC776F" w:rsidRDefault="00371E7C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35092F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262</w:t>
            </w:r>
            <w:r w:rsidR="0035092F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690</w:t>
            </w:r>
            <w:r w:rsidR="0035092F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927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5D451C" w14:textId="4628E8DB" w:rsidR="00A333E5" w:rsidRPr="00CC776F" w:rsidRDefault="00371E7C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A333E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333</w:t>
            </w:r>
            <w:r w:rsidR="00A333E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029</w:t>
            </w:r>
            <w:r w:rsidR="00A333E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681</w:t>
            </w:r>
          </w:p>
        </w:tc>
      </w:tr>
      <w:tr w:rsidR="00A333E5" w:rsidRPr="00CC776F" w14:paraId="78BB41C5" w14:textId="77777777" w:rsidTr="008619CB">
        <w:tc>
          <w:tcPr>
            <w:tcW w:w="6399" w:type="dxa"/>
            <w:vAlign w:val="bottom"/>
          </w:tcPr>
          <w:p w14:paraId="3319C87A" w14:textId="70B2F198" w:rsidR="00A333E5" w:rsidRPr="00CC776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2CC0DD" w14:textId="237B61BB" w:rsidR="00A333E5" w:rsidRPr="00CC776F" w:rsidRDefault="00371E7C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92</w:t>
            </w:r>
            <w:r w:rsidR="0014217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878</w:t>
            </w:r>
            <w:r w:rsidR="0014217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088</w:t>
            </w:r>
          </w:p>
        </w:tc>
        <w:tc>
          <w:tcPr>
            <w:tcW w:w="1584" w:type="dxa"/>
            <w:vAlign w:val="bottom"/>
          </w:tcPr>
          <w:p w14:paraId="72EFE89A" w14:textId="55C8AC97" w:rsidR="00A333E5" w:rsidRPr="00CC776F" w:rsidRDefault="00371E7C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140</w:t>
            </w:r>
            <w:r w:rsidR="00A333E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003</w:t>
            </w:r>
            <w:r w:rsidR="00A333E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977</w:t>
            </w:r>
          </w:p>
        </w:tc>
      </w:tr>
      <w:tr w:rsidR="00A333E5" w:rsidRPr="00CC776F" w14:paraId="0F886BEE" w14:textId="77777777" w:rsidTr="008619CB">
        <w:tc>
          <w:tcPr>
            <w:tcW w:w="6399" w:type="dxa"/>
            <w:vAlign w:val="bottom"/>
          </w:tcPr>
          <w:p w14:paraId="42D71D13" w14:textId="2001B5B8" w:rsidR="00A333E5" w:rsidRPr="00CC776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ลูกหนี้อื่น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4F3488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833B24" w14:textId="0D96C7CA" w:rsidR="00A333E5" w:rsidRPr="00CC776F" w:rsidRDefault="00371E7C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</w:t>
            </w:r>
            <w:r w:rsidR="0089690D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601</w:t>
            </w:r>
            <w:r w:rsidR="0089690D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426</w:t>
            </w:r>
          </w:p>
        </w:tc>
        <w:tc>
          <w:tcPr>
            <w:tcW w:w="1584" w:type="dxa"/>
            <w:vAlign w:val="bottom"/>
          </w:tcPr>
          <w:p w14:paraId="3280BABB" w14:textId="40CC00C0" w:rsidR="00A333E5" w:rsidRPr="00CC776F" w:rsidRDefault="00371E7C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A333E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404</w:t>
            </w:r>
            <w:r w:rsidR="00A333E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007</w:t>
            </w:r>
          </w:p>
        </w:tc>
      </w:tr>
      <w:tr w:rsidR="00A333E5" w:rsidRPr="00CC776F" w14:paraId="5B411C82" w14:textId="77777777" w:rsidTr="008619CB">
        <w:tc>
          <w:tcPr>
            <w:tcW w:w="6399" w:type="dxa"/>
            <w:vAlign w:val="bottom"/>
          </w:tcPr>
          <w:p w14:paraId="7FA154AF" w14:textId="52B8A022" w:rsidR="00A333E5" w:rsidRPr="00CC776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ลูกหนี้อื่น 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กิจการที่เกี่ยวข้องกัน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(หมายเหตุ 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3ACBDC" w14:textId="2355D20A" w:rsidR="00A333E5" w:rsidRPr="00CC776F" w:rsidRDefault="00371E7C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</w:t>
            </w:r>
            <w:r w:rsidR="0089690D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007</w:t>
            </w:r>
            <w:r w:rsidR="0089690D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522</w:t>
            </w:r>
          </w:p>
        </w:tc>
        <w:tc>
          <w:tcPr>
            <w:tcW w:w="1584" w:type="dxa"/>
            <w:vAlign w:val="bottom"/>
          </w:tcPr>
          <w:p w14:paraId="49ABB4BA" w14:textId="6C579E7F" w:rsidR="00A333E5" w:rsidRPr="00CC776F" w:rsidRDefault="00371E7C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A333E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A333E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</w:p>
        </w:tc>
      </w:tr>
      <w:tr w:rsidR="00A333E5" w:rsidRPr="00CC776F" w14:paraId="3D6B57DD" w14:textId="77777777" w:rsidTr="008619CB">
        <w:tc>
          <w:tcPr>
            <w:tcW w:w="6399" w:type="dxa"/>
            <w:vAlign w:val="bottom"/>
          </w:tcPr>
          <w:p w14:paraId="6BEF985E" w14:textId="77E25477" w:rsidR="00A333E5" w:rsidRPr="00CC776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B532A0" w14:textId="14553270" w:rsidR="00A333E5" w:rsidRPr="00CC776F" w:rsidRDefault="00371E7C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</w:t>
            </w:r>
            <w:r w:rsidR="0089690D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083</w:t>
            </w:r>
            <w:r w:rsidR="0089690D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517</w:t>
            </w:r>
          </w:p>
        </w:tc>
        <w:tc>
          <w:tcPr>
            <w:tcW w:w="1584" w:type="dxa"/>
            <w:vAlign w:val="bottom"/>
          </w:tcPr>
          <w:p w14:paraId="7F64144A" w14:textId="1DBAF67A" w:rsidR="00A333E5" w:rsidRPr="00CC776F" w:rsidRDefault="00371E7C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</w:t>
            </w:r>
            <w:r w:rsidR="00A333E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033</w:t>
            </w:r>
            <w:r w:rsidR="00A333E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605</w:t>
            </w:r>
          </w:p>
        </w:tc>
      </w:tr>
      <w:tr w:rsidR="00A333E5" w:rsidRPr="00CC776F" w14:paraId="575B58CA" w14:textId="77777777" w:rsidTr="008619CB">
        <w:tc>
          <w:tcPr>
            <w:tcW w:w="6399" w:type="dxa"/>
            <w:vAlign w:val="bottom"/>
          </w:tcPr>
          <w:p w14:paraId="5A169239" w14:textId="4E755227" w:rsidR="00A333E5" w:rsidRPr="00CC776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รายได้ค้างรับ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F485DA" w14:textId="010D9EC7" w:rsidR="00A333E5" w:rsidRPr="00CC776F" w:rsidRDefault="00371E7C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</w:t>
            </w:r>
            <w:r w:rsidR="0089690D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014</w:t>
            </w:r>
            <w:r w:rsidR="0089690D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657</w:t>
            </w:r>
          </w:p>
        </w:tc>
        <w:tc>
          <w:tcPr>
            <w:tcW w:w="1584" w:type="dxa"/>
            <w:vAlign w:val="bottom"/>
          </w:tcPr>
          <w:p w14:paraId="75BFBA4F" w14:textId="7B2F6CD1" w:rsidR="00A333E5" w:rsidRPr="00CC776F" w:rsidRDefault="00371E7C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A333E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265</w:t>
            </w:r>
            <w:r w:rsidR="00A333E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551</w:t>
            </w:r>
          </w:p>
        </w:tc>
      </w:tr>
      <w:tr w:rsidR="00A333E5" w:rsidRPr="00CC776F" w14:paraId="7A54A72A" w14:textId="77777777" w:rsidTr="008619CB">
        <w:tc>
          <w:tcPr>
            <w:tcW w:w="6399" w:type="dxa"/>
            <w:vAlign w:val="bottom"/>
          </w:tcPr>
          <w:p w14:paraId="042585FB" w14:textId="77777777" w:rsidR="00A333E5" w:rsidRPr="00CC776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919599" w14:textId="4C674165" w:rsidR="00A333E5" w:rsidRPr="00CC776F" w:rsidRDefault="00371E7C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89690D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438</w:t>
            </w:r>
            <w:r w:rsidR="0089690D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276</w:t>
            </w:r>
            <w:r w:rsidR="0089690D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4D6E4" w14:textId="739A583F" w:rsidR="00A333E5" w:rsidRPr="00CC776F" w:rsidRDefault="00371E7C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914901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552</w:t>
            </w:r>
            <w:r w:rsidR="00914901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990</w:t>
            </w:r>
            <w:r w:rsidR="00914901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072</w:t>
            </w:r>
          </w:p>
        </w:tc>
      </w:tr>
    </w:tbl>
    <w:p w14:paraId="509074C6" w14:textId="747A64B1" w:rsidR="00160629" w:rsidRPr="00CC776F" w:rsidRDefault="00160629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A6BB2EC" w14:textId="159714E5" w:rsidR="003D7A40" w:rsidRPr="00CC776F" w:rsidRDefault="003D7A4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ลูกหนี้การค้า ณ วันที่ </w:t>
      </w:r>
      <w:r w:rsidR="00371E7C" w:rsidRPr="00371E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385856" w:rsidRPr="00CC776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385856"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กันยายน </w:t>
      </w:r>
      <w:r w:rsidR="00EC3227"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371E7C" w:rsidRPr="00371E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2566</w:t>
      </w: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และวันที่ </w:t>
      </w:r>
      <w:r w:rsidR="00371E7C" w:rsidRPr="00371E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มีนาคม </w:t>
      </w:r>
      <w:r w:rsidR="004A218D"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371E7C" w:rsidRPr="00371E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2566</w:t>
      </w: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แยกตามอายุหนี้ที่ค้างชำระได้ดังนี้</w:t>
      </w:r>
    </w:p>
    <w:p w14:paraId="50BBE698" w14:textId="77777777" w:rsidR="0032706B" w:rsidRPr="00CC776F" w:rsidRDefault="0032706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240"/>
        <w:gridCol w:w="1584"/>
        <w:gridCol w:w="1584"/>
        <w:gridCol w:w="1584"/>
        <w:gridCol w:w="1584"/>
      </w:tblGrid>
      <w:tr w:rsidR="00C4097A" w:rsidRPr="00CC776F" w14:paraId="2171FA82" w14:textId="77777777" w:rsidTr="00CC776F">
        <w:tc>
          <w:tcPr>
            <w:tcW w:w="3240" w:type="dxa"/>
            <w:vAlign w:val="bottom"/>
          </w:tcPr>
          <w:p w14:paraId="538A2D69" w14:textId="77777777" w:rsidR="00C4097A" w:rsidRPr="00CC776F" w:rsidRDefault="00C4097A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CE6F7" w14:textId="77777777" w:rsidR="00C4097A" w:rsidRPr="00CC776F" w:rsidRDefault="00C05B12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CC1BB2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5790E" w14:textId="77777777" w:rsidR="00C4097A" w:rsidRPr="00CC776F" w:rsidRDefault="00C05B12" w:rsidP="002463E9">
            <w:pPr>
              <w:spacing w:before="10" w:after="10"/>
              <w:ind w:left="-1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A74E9E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-</w:t>
            </w: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8619CB" w:rsidRPr="00CC776F" w14:paraId="12A14492" w14:textId="77777777" w:rsidTr="00CC776F">
        <w:tc>
          <w:tcPr>
            <w:tcW w:w="3240" w:type="dxa"/>
            <w:vAlign w:val="bottom"/>
          </w:tcPr>
          <w:p w14:paraId="2CA420B3" w14:textId="77777777" w:rsidR="008619CB" w:rsidRPr="00CC776F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8733D7" w14:textId="29E75E7A" w:rsidR="008619CB" w:rsidRPr="00CC776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DC9D83" w14:textId="2C204829" w:rsidR="008619CB" w:rsidRPr="00CC776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93A5B2" w14:textId="2C96D496" w:rsidR="008619CB" w:rsidRPr="00CC776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488849" w14:textId="316644C7" w:rsidR="008619CB" w:rsidRPr="00CC776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</w:tr>
      <w:tr w:rsidR="00E24795" w:rsidRPr="00CC776F" w14:paraId="7E4BF27E" w14:textId="77777777" w:rsidTr="00CC776F">
        <w:tc>
          <w:tcPr>
            <w:tcW w:w="3240" w:type="dxa"/>
            <w:vAlign w:val="bottom"/>
          </w:tcPr>
          <w:p w14:paraId="605FB5D6" w14:textId="77777777" w:rsidR="00E24795" w:rsidRPr="00CC776F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2CFAC35" w14:textId="3B6BF9E8" w:rsidR="00E24795" w:rsidRPr="00CC776F" w:rsidRDefault="00371E7C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E24795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24795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040E4274" w14:textId="336492D0" w:rsidR="00E24795" w:rsidRPr="00CC776F" w:rsidRDefault="00371E7C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E24795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E24795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217FD69" w14:textId="0928C4A6" w:rsidR="00E24795" w:rsidRPr="00CC776F" w:rsidRDefault="00371E7C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E24795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24795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D61717F" w14:textId="0FD7E6A9" w:rsidR="00E24795" w:rsidRPr="00CC776F" w:rsidRDefault="00371E7C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E24795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E24795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E24795" w:rsidRPr="00CC776F" w14:paraId="55C69E93" w14:textId="77777777" w:rsidTr="00CC776F">
        <w:tc>
          <w:tcPr>
            <w:tcW w:w="3240" w:type="dxa"/>
            <w:vAlign w:val="bottom"/>
          </w:tcPr>
          <w:p w14:paraId="4FD045D1" w14:textId="77777777" w:rsidR="00E24795" w:rsidRPr="00CC776F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4134649" w14:textId="6473C64B" w:rsidR="00E24795" w:rsidRPr="00CC776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727C0C73" w14:textId="5C575070" w:rsidR="00E24795" w:rsidRPr="00CC776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1BF67EE2" w14:textId="2DDA4CAE" w:rsidR="00E24795" w:rsidRPr="00CC776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5A6E552E" w14:textId="3385237E" w:rsidR="00E24795" w:rsidRPr="00CC776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E24795" w:rsidRPr="00CC776F" w14:paraId="6E0E6B01" w14:textId="77777777" w:rsidTr="00CC776F">
        <w:tc>
          <w:tcPr>
            <w:tcW w:w="3240" w:type="dxa"/>
            <w:vAlign w:val="bottom"/>
          </w:tcPr>
          <w:p w14:paraId="3FBE5793" w14:textId="77777777" w:rsidR="00E24795" w:rsidRPr="00CC776F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328B02" w14:textId="77777777" w:rsidR="00E24795" w:rsidRPr="00CC776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0B6EB8" w14:textId="77777777" w:rsidR="00E24795" w:rsidRPr="00CC776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A35C04" w14:textId="77777777" w:rsidR="00E24795" w:rsidRPr="00CC776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0DD0C2" w14:textId="77777777" w:rsidR="00E24795" w:rsidRPr="00CC776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24795" w:rsidRPr="00CC776F" w14:paraId="493B6FD8" w14:textId="77777777" w:rsidTr="00CC776F">
        <w:tc>
          <w:tcPr>
            <w:tcW w:w="3240" w:type="dxa"/>
            <w:vAlign w:val="bottom"/>
          </w:tcPr>
          <w:p w14:paraId="3A2BFEF9" w14:textId="77777777" w:rsidR="00E24795" w:rsidRPr="00CC776F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168CE" w14:textId="77777777" w:rsidR="00E24795" w:rsidRPr="00CC776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7E7237" w14:textId="77777777" w:rsidR="00E24795" w:rsidRPr="00CC776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0777C" w14:textId="77777777" w:rsidR="00E24795" w:rsidRPr="00CC776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2478CF" w14:textId="77777777" w:rsidR="00E24795" w:rsidRPr="00CC776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24795" w:rsidRPr="00CC776F" w14:paraId="4BC3B965" w14:textId="77777777" w:rsidTr="00CC776F">
        <w:tc>
          <w:tcPr>
            <w:tcW w:w="3240" w:type="dxa"/>
            <w:vAlign w:val="bottom"/>
          </w:tcPr>
          <w:p w14:paraId="083E98B9" w14:textId="77777777" w:rsidR="00E24795" w:rsidRPr="00CC776F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75B038" w14:textId="54C2710F" w:rsidR="00E24795" w:rsidRPr="00CC776F" w:rsidRDefault="00371E7C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9D0597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185</w:t>
            </w:r>
            <w:r w:rsidR="009D0597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760</w:t>
            </w:r>
            <w:r w:rsidR="009D0597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360</w:t>
            </w:r>
          </w:p>
        </w:tc>
        <w:tc>
          <w:tcPr>
            <w:tcW w:w="1584" w:type="dxa"/>
            <w:vAlign w:val="bottom"/>
          </w:tcPr>
          <w:p w14:paraId="11F64B55" w14:textId="22D18F63" w:rsidR="00E24795" w:rsidRPr="00CC776F" w:rsidRDefault="00371E7C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282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950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113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B4C071" w14:textId="707238B4" w:rsidR="00E24795" w:rsidRPr="00CC776F" w:rsidRDefault="00371E7C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88</w:t>
            </w:r>
            <w:r w:rsidR="009D0597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023</w:t>
            </w:r>
            <w:r w:rsidR="00142177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836</w:t>
            </w:r>
          </w:p>
        </w:tc>
        <w:tc>
          <w:tcPr>
            <w:tcW w:w="1584" w:type="dxa"/>
            <w:vAlign w:val="bottom"/>
          </w:tcPr>
          <w:p w14:paraId="21476A3F" w14:textId="486005ED" w:rsidR="00E24795" w:rsidRPr="00CC776F" w:rsidRDefault="00371E7C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137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298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561</w:t>
            </w:r>
          </w:p>
        </w:tc>
      </w:tr>
      <w:tr w:rsidR="00E24795" w:rsidRPr="00CC776F" w14:paraId="32045E82" w14:textId="77777777" w:rsidTr="00CC776F">
        <w:tc>
          <w:tcPr>
            <w:tcW w:w="3240" w:type="dxa"/>
            <w:vAlign w:val="bottom"/>
          </w:tcPr>
          <w:p w14:paraId="2EAC2E9C" w14:textId="77777777" w:rsidR="00E24795" w:rsidRPr="00CC776F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84E520" w14:textId="77777777" w:rsidR="00E24795" w:rsidRPr="00CC776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vAlign w:val="bottom"/>
          </w:tcPr>
          <w:p w14:paraId="6B56B6EB" w14:textId="28898CC5" w:rsidR="00E24795" w:rsidRPr="00CC776F" w:rsidRDefault="00E24795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8B43B58" w14:textId="77777777" w:rsidR="00E24795" w:rsidRPr="00CC776F" w:rsidRDefault="00E24795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555A76A" w14:textId="77777777" w:rsidR="00E24795" w:rsidRPr="00CC776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E24795" w:rsidRPr="00CC776F" w14:paraId="07322DEB" w14:textId="77777777" w:rsidTr="00CC776F">
        <w:tc>
          <w:tcPr>
            <w:tcW w:w="3240" w:type="dxa"/>
            <w:vAlign w:val="bottom"/>
          </w:tcPr>
          <w:p w14:paraId="6CAA6243" w14:textId="429DF682" w:rsidR="00E24795" w:rsidRPr="00CC776F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8897A7" w14:textId="10AD4353" w:rsidR="00E24795" w:rsidRPr="00CC776F" w:rsidRDefault="00371E7C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75</w:t>
            </w:r>
            <w:r w:rsidR="009D0597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143</w:t>
            </w:r>
            <w:r w:rsidR="009D0597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035</w:t>
            </w:r>
          </w:p>
        </w:tc>
        <w:tc>
          <w:tcPr>
            <w:tcW w:w="1584" w:type="dxa"/>
            <w:vAlign w:val="bottom"/>
          </w:tcPr>
          <w:p w14:paraId="162ED07D" w14:textId="19389ACC" w:rsidR="00E24795" w:rsidRPr="00CC776F" w:rsidRDefault="00371E7C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772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0117B1" w14:textId="622B0A5C" w:rsidR="00E24795" w:rsidRPr="00CC776F" w:rsidRDefault="00371E7C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</w:t>
            </w:r>
            <w:r w:rsidR="009D0597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853</w:t>
            </w:r>
            <w:r w:rsidR="009D0597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306</w:t>
            </w:r>
          </w:p>
        </w:tc>
        <w:tc>
          <w:tcPr>
            <w:tcW w:w="1584" w:type="dxa"/>
            <w:vAlign w:val="bottom"/>
          </w:tcPr>
          <w:p w14:paraId="4DF69154" w14:textId="5E32EC7D" w:rsidR="00E24795" w:rsidRPr="00CC776F" w:rsidRDefault="00371E7C" w:rsidP="00E24795">
            <w:pPr>
              <w:pStyle w:val="BlockText"/>
              <w:spacing w:before="10" w:after="1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1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24795" w:rsidRPr="00CC77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E24795" w:rsidRPr="00CC77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</w:tr>
      <w:tr w:rsidR="00E24795" w:rsidRPr="00CC776F" w14:paraId="1CC2B845" w14:textId="77777777" w:rsidTr="00CC776F">
        <w:tc>
          <w:tcPr>
            <w:tcW w:w="3240" w:type="dxa"/>
            <w:vAlign w:val="bottom"/>
          </w:tcPr>
          <w:p w14:paraId="2B184127" w14:textId="2A7B0A57" w:rsidR="00E24795" w:rsidRPr="00CC776F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883228" w14:textId="3C9819AB" w:rsidR="00E24795" w:rsidRPr="00CC776F" w:rsidRDefault="00371E7C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9D0597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787</w:t>
            </w:r>
            <w:r w:rsidR="009D0597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532</w:t>
            </w:r>
          </w:p>
        </w:tc>
        <w:tc>
          <w:tcPr>
            <w:tcW w:w="1584" w:type="dxa"/>
            <w:vAlign w:val="bottom"/>
          </w:tcPr>
          <w:p w14:paraId="6FF92330" w14:textId="34F94E68" w:rsidR="00E24795" w:rsidRPr="00CC776F" w:rsidRDefault="00371E7C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180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532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C7CF8A" w14:textId="6455FA7D" w:rsidR="00E24795" w:rsidRPr="00CC776F" w:rsidRDefault="00371E7C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946</w:t>
            </w:r>
          </w:p>
        </w:tc>
        <w:tc>
          <w:tcPr>
            <w:tcW w:w="1584" w:type="dxa"/>
            <w:vAlign w:val="bottom"/>
          </w:tcPr>
          <w:p w14:paraId="6371B893" w14:textId="45DCC14E" w:rsidR="00E24795" w:rsidRPr="00CC776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E24795" w:rsidRPr="00CC776F" w14:paraId="04CB070F" w14:textId="77777777" w:rsidTr="00CC776F">
        <w:tc>
          <w:tcPr>
            <w:tcW w:w="3240" w:type="dxa"/>
            <w:vAlign w:val="bottom"/>
          </w:tcPr>
          <w:p w14:paraId="7523F2E0" w14:textId="156F83FE" w:rsidR="00E24795" w:rsidRPr="00CC776F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2963F9" w14:textId="13F61F52" w:rsidR="00E24795" w:rsidRPr="00CC776F" w:rsidRDefault="009D0597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71ED372C" w14:textId="19D9AD60" w:rsidR="00E24795" w:rsidRPr="00CC776F" w:rsidRDefault="00371E7C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126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711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6A8C98" w14:textId="62E50858" w:rsidR="00E24795" w:rsidRPr="00CC776F" w:rsidRDefault="009D0597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76A07590" w14:textId="645C0BAA" w:rsidR="00E24795" w:rsidRPr="00CC776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E24795" w:rsidRPr="00CC776F" w14:paraId="4F77AA8B" w14:textId="77777777" w:rsidTr="00CC776F">
        <w:tc>
          <w:tcPr>
            <w:tcW w:w="3240" w:type="dxa"/>
            <w:vAlign w:val="bottom"/>
          </w:tcPr>
          <w:p w14:paraId="7BDA73BB" w14:textId="606994FF" w:rsidR="00E24795" w:rsidRPr="00CC776F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96D05D" w14:textId="51801C72" w:rsidR="00E24795" w:rsidRPr="00CC776F" w:rsidRDefault="00371E7C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20</w:t>
            </w:r>
            <w:r w:rsidR="009D0597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446</w:t>
            </w:r>
            <w:r w:rsidR="009D0597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C423F9" w14:textId="607B12B3" w:rsidR="00E24795" w:rsidRPr="00CC776F" w:rsidRDefault="00371E7C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20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446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4FD66" w14:textId="077E10AF" w:rsidR="00E24795" w:rsidRPr="00CC776F" w:rsidRDefault="009D0597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99E1C8" w14:textId="3A385299" w:rsidR="00E24795" w:rsidRPr="00CC776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E24795" w:rsidRPr="00CC776F" w14:paraId="64553368" w14:textId="77777777" w:rsidTr="00CC776F">
        <w:tc>
          <w:tcPr>
            <w:tcW w:w="3240" w:type="dxa"/>
            <w:vAlign w:val="bottom"/>
          </w:tcPr>
          <w:p w14:paraId="3CD67E1F" w14:textId="77777777" w:rsidR="00E24795" w:rsidRPr="00CC776F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14D1F" w14:textId="6F673566" w:rsidR="00E24795" w:rsidRPr="00CC776F" w:rsidRDefault="00371E7C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142177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283</w:t>
            </w:r>
            <w:r w:rsidR="00142177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136</w:t>
            </w:r>
            <w:r w:rsidR="00142177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85A48" w14:textId="46320721" w:rsidR="00E24795" w:rsidRPr="00CC776F" w:rsidRDefault="00371E7C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353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475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C4298" w14:textId="5A462FC7" w:rsidR="00E24795" w:rsidRPr="00CC776F" w:rsidRDefault="00371E7C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92</w:t>
            </w:r>
            <w:r w:rsidR="00142177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878</w:t>
            </w:r>
            <w:r w:rsidR="00142177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36ACE" w14:textId="12C5A312" w:rsidR="00E24795" w:rsidRPr="00CC776F" w:rsidRDefault="00371E7C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140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003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977</w:t>
            </w:r>
          </w:p>
        </w:tc>
      </w:tr>
    </w:tbl>
    <w:p w14:paraId="68E1E7E4" w14:textId="3D8A04A6" w:rsidR="00160629" w:rsidRPr="00CC776F" w:rsidRDefault="00160629" w:rsidP="002657B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63C5" w:rsidRPr="00CC776F" w14:paraId="3730F93E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B33625" w14:textId="79A86986" w:rsidR="009263C5" w:rsidRPr="00CC776F" w:rsidRDefault="00D2726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263C5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263C5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CD68428" w14:textId="77777777" w:rsidR="00E074E1" w:rsidRPr="00CC776F" w:rsidRDefault="00E074E1" w:rsidP="002657B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98DB0E" w14:textId="7AACA6E0" w:rsidR="00907AFC" w:rsidRPr="00CC776F" w:rsidRDefault="00907AFC" w:rsidP="008C69C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บริษัทมีรายการค้าที่มีสาระสำคัญกับผู้ถือหุ้นรายใหญ่ ได้แก่</w:t>
      </w:r>
      <w:r w:rsidR="008342EC" w:rsidRPr="00CC77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69CA"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สแตนเลย์ อีเล็กทริค ซึ่งตั้งอยู่ในประเทศญี่ปุ่น</w:t>
      </w:r>
      <w:r w:rsidR="00117F0F" w:rsidRPr="00CC77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B21"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โดยถือหุ้น</w:t>
      </w:r>
      <w:r w:rsidR="00003B21" w:rsidRPr="00CC77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ในบริษัท</w:t>
      </w:r>
      <w:r w:rsidR="002723BD" w:rsidRPr="00CC77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003B21"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คิดเป็นสัดส่วนร้อยละ 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447155" w:rsidRPr="00CC776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447155" w:rsidRPr="00CC77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B21"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และกลุ่มผู้ถือหุ้นบุคคลซึ่งเป็นผู้บริหารของบริษัท โดยถือหุ้น</w:t>
      </w:r>
      <w:r w:rsidR="00DD42B1"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403767"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บริษัทคิดเป็นสัดส่วนร้อยละ 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02248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DD42B1"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723BD" w:rsidRPr="00CC776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D42B1"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กลุ่มสแตนเลย์ อีเล็กทริค ประกอบด้วยบริษัท สแตนเลย์ อีเล็กทริค จำกัด และ</w:t>
      </w:r>
      <w:r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</w:p>
    <w:p w14:paraId="0F1890EA" w14:textId="3CE6C7FF" w:rsidR="00BB3A10" w:rsidRPr="00CC776F" w:rsidRDefault="00BB3A10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7C18FB" w14:textId="62489BDD" w:rsidR="00BB3A10" w:rsidRPr="00CC776F" w:rsidRDefault="00BB3A1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FD722F5" w14:textId="40D09525" w:rsidR="00C65F34" w:rsidRPr="00CC776F" w:rsidRDefault="00C65F34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7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160629" w:rsidRPr="00CC776F" w14:paraId="757073B9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8019E" w14:textId="749C737B" w:rsidR="00160629" w:rsidRPr="00CC776F" w:rsidRDefault="00160629" w:rsidP="0037348D">
            <w:pPr>
              <w:spacing w:before="10"/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สำหรับ</w:t>
            </w:r>
            <w:r w:rsidR="004E5C68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งวด</w:t>
            </w:r>
            <w:r w:rsidR="00E24795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หก</w:t>
            </w:r>
            <w:r w:rsidR="00E24795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เดือน</w:t>
            </w:r>
            <w:r w:rsidR="00E24795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E24795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24795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2CFB5" w14:textId="570FE42C" w:rsidR="00160629" w:rsidRPr="00CC776F" w:rsidRDefault="00160629" w:rsidP="0037348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72D44" w14:textId="07EA34A7" w:rsidR="00160629" w:rsidRPr="00CC776F" w:rsidRDefault="00160629" w:rsidP="0037348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160629" w:rsidRPr="00CC776F" w14:paraId="6C47EB88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4813B" w14:textId="77777777" w:rsidR="00160629" w:rsidRPr="00CC776F" w:rsidRDefault="00160629" w:rsidP="001810B9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AEAC8C" w14:textId="77777777" w:rsidR="00160629" w:rsidRPr="00CC776F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E30EE" w14:textId="77777777" w:rsidR="00160629" w:rsidRPr="00CC776F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702C38" w:rsidRPr="00CC776F" w14:paraId="4941B847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3AEC7" w14:textId="24DD7FFF" w:rsidR="00702C38" w:rsidRPr="00CC776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รายได้จากการขาย</w:t>
            </w:r>
            <w:r w:rsidR="009475FD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F4D132" w14:textId="77777777" w:rsidR="00702C38" w:rsidRPr="00CC776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A6141" w14:textId="77777777" w:rsidR="00702C38" w:rsidRPr="00CC776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E24795" w:rsidRPr="00CC776F" w14:paraId="57D3FA87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76870" w14:textId="4F79DC59" w:rsidR="00E24795" w:rsidRPr="00CC776F" w:rsidRDefault="00E24795" w:rsidP="00E24795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bookmarkStart w:id="6" w:name="OLE_LINK2"/>
            <w:bookmarkStart w:id="7" w:name="OLE_LINK6"/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E7910" w14:textId="2B115C47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161</w:t>
            </w:r>
            <w:r w:rsidR="001C2290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205</w:t>
            </w:r>
            <w:r w:rsidR="001C2290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735B3" w14:textId="2FA158E3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218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595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134</w:t>
            </w:r>
          </w:p>
        </w:tc>
      </w:tr>
      <w:tr w:rsidR="00E24795" w:rsidRPr="00CC776F" w14:paraId="7401C00A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EF976" w14:textId="3B196F86" w:rsidR="00E24795" w:rsidRPr="00CC776F" w:rsidRDefault="00E24795" w:rsidP="00E24795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51DB3" w14:textId="00337086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51</w:t>
            </w:r>
            <w:r w:rsidR="001C2290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281</w:t>
            </w:r>
            <w:r w:rsidR="001C2290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1435B" w14:textId="04543881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458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602</w:t>
            </w:r>
          </w:p>
        </w:tc>
      </w:tr>
      <w:tr w:rsidR="00E24795" w:rsidRPr="00CC776F" w14:paraId="239B6795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13281" w14:textId="243CEAB7" w:rsidR="00E24795" w:rsidRPr="00CC776F" w:rsidRDefault="00E24795" w:rsidP="00E24795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B1D83" w14:textId="11CF4201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54</w:t>
            </w:r>
            <w:r w:rsidR="001C2290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768</w:t>
            </w:r>
            <w:r w:rsidR="001C2290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7E93C" w14:textId="7F397269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108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567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183</w:t>
            </w:r>
          </w:p>
        </w:tc>
      </w:tr>
      <w:tr w:rsidR="00E24795" w:rsidRPr="00CC776F" w14:paraId="28BE3E16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18F3B" w14:textId="149FFB4E" w:rsidR="00E24795" w:rsidRPr="00CC776F" w:rsidRDefault="00E24795" w:rsidP="00E24795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408494" w14:textId="0B06E854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34</w:t>
            </w:r>
            <w:r w:rsidR="001C2290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182</w:t>
            </w:r>
            <w:r w:rsidR="001C2290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AF9CE" w14:textId="17AB8EB2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256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796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753</w:t>
            </w:r>
          </w:p>
        </w:tc>
      </w:tr>
      <w:tr w:rsidR="00E24795" w:rsidRPr="00CC776F" w14:paraId="57B071BF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09B33" w14:textId="77777777" w:rsidR="00E24795" w:rsidRPr="00CC776F" w:rsidRDefault="00E24795" w:rsidP="00E24795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2EB8C4" w14:textId="0FEF17CD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301</w:t>
            </w:r>
            <w:r w:rsidR="001C2290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438</w:t>
            </w:r>
            <w:r w:rsidR="001C2290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2E462" w14:textId="15B48635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634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417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672</w:t>
            </w:r>
          </w:p>
        </w:tc>
      </w:tr>
      <w:tr w:rsidR="00E24795" w:rsidRPr="00CC776F" w14:paraId="2FCD0BF3" w14:textId="77777777" w:rsidTr="009C01C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886AD" w14:textId="77777777" w:rsidR="00E24795" w:rsidRPr="00CC776F" w:rsidRDefault="00E24795" w:rsidP="00E24795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236FF8" w14:textId="77777777" w:rsidR="00E24795" w:rsidRPr="00CC776F" w:rsidRDefault="00E24795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B3DC2" w14:textId="77777777" w:rsidR="00E24795" w:rsidRPr="00CC776F" w:rsidRDefault="00E24795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green"/>
                <w:lang w:val="en-GB" w:eastAsia="ja-JP"/>
              </w:rPr>
            </w:pPr>
          </w:p>
        </w:tc>
      </w:tr>
      <w:bookmarkEnd w:id="6"/>
      <w:tr w:rsidR="0080763A" w:rsidRPr="00CC776F" w14:paraId="586D23B3" w14:textId="77777777" w:rsidTr="00154D36">
        <w:trPr>
          <w:trHeight w:val="331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04643" w14:textId="5A6ABEEF" w:rsidR="0080763A" w:rsidRPr="00CC776F" w:rsidRDefault="0080763A" w:rsidP="0080763A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46223" w14:textId="31BD8542" w:rsidR="0080763A" w:rsidRPr="00CC776F" w:rsidRDefault="0080763A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5C4D6" w14:textId="77777777" w:rsidR="0080763A" w:rsidRPr="00CC776F" w:rsidRDefault="0080763A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80763A" w:rsidRPr="00CC776F" w14:paraId="5ACE4FB6" w14:textId="77777777" w:rsidTr="009C01C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F81AF" w14:textId="448F6B22" w:rsidR="0080763A" w:rsidRPr="00CC776F" w:rsidRDefault="0080763A" w:rsidP="0080763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F19D8" w14:textId="049241EE" w:rsidR="0080763A" w:rsidRPr="00CC776F" w:rsidRDefault="00371E7C" w:rsidP="008969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20057E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157</w:t>
            </w:r>
            <w:r w:rsidR="0020057E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F7CAB" w14:textId="327C5EC0" w:rsidR="0080763A" w:rsidRPr="00CC776F" w:rsidRDefault="00371E7C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505</w:t>
            </w:r>
            <w:r w:rsidR="0080763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251</w:t>
            </w:r>
          </w:p>
        </w:tc>
      </w:tr>
      <w:tr w:rsidR="0080763A" w:rsidRPr="00CC776F" w14:paraId="65B48F61" w14:textId="77777777" w:rsidTr="009C01C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4DDAC" w14:textId="02A2EFCA" w:rsidR="0080763A" w:rsidRPr="00CC776F" w:rsidRDefault="0080763A" w:rsidP="0080763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8E02E" w14:textId="381249FE" w:rsidR="0080763A" w:rsidRPr="00CC776F" w:rsidRDefault="00371E7C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</w:t>
            </w:r>
            <w:r w:rsidR="0080763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D369B" w14:textId="2D5015D9" w:rsidR="0080763A" w:rsidRPr="00CC776F" w:rsidRDefault="0080763A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80763A" w:rsidRPr="00CC776F" w14:paraId="40C0AE82" w14:textId="77777777" w:rsidTr="009C01C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D697B" w14:textId="2DD1B1BE" w:rsidR="0080763A" w:rsidRPr="00CC776F" w:rsidRDefault="0080763A" w:rsidP="0080763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F48D71" w14:textId="797C4627" w:rsidR="0080763A" w:rsidRPr="00CC776F" w:rsidRDefault="0089690D" w:rsidP="008969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30843" w14:textId="266D6D68" w:rsidR="0080763A" w:rsidRPr="00CC776F" w:rsidRDefault="00371E7C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235</w:t>
            </w:r>
            <w:r w:rsidR="0080763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880</w:t>
            </w:r>
          </w:p>
        </w:tc>
      </w:tr>
      <w:tr w:rsidR="0080763A" w:rsidRPr="00CC776F" w14:paraId="31DC856A" w14:textId="77777777" w:rsidTr="009C01C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F44A3" w14:textId="77777777" w:rsidR="0080763A" w:rsidRPr="00CC776F" w:rsidRDefault="0080763A" w:rsidP="0080763A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591B92" w14:textId="0602DA70" w:rsidR="0080763A" w:rsidRPr="00CC776F" w:rsidRDefault="00371E7C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80763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247</w:t>
            </w:r>
            <w:r w:rsidR="0080763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3A1A2" w14:textId="7268BD03" w:rsidR="0080763A" w:rsidRPr="00CC776F" w:rsidRDefault="00371E7C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green"/>
                <w:lang w:eastAsia="th-TH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741</w:t>
            </w:r>
            <w:r w:rsidR="0080763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</w:p>
        </w:tc>
      </w:tr>
      <w:tr w:rsidR="0080763A" w:rsidRPr="00CC776F" w14:paraId="422FA682" w14:textId="77777777" w:rsidTr="00D06F9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03F11" w14:textId="77777777" w:rsidR="0080763A" w:rsidRPr="00CC776F" w:rsidRDefault="0080763A" w:rsidP="0080763A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03D08" w14:textId="77777777" w:rsidR="0080763A" w:rsidRPr="00CC776F" w:rsidRDefault="0080763A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204D1" w14:textId="77777777" w:rsidR="0080763A" w:rsidRPr="00CC776F" w:rsidRDefault="0080763A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0763A" w:rsidRPr="00CC776F" w14:paraId="7B2F7DAB" w14:textId="77777777" w:rsidTr="00D06F9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70ADF" w14:textId="763D9D0E" w:rsidR="0080763A" w:rsidRPr="00CC776F" w:rsidRDefault="0080763A" w:rsidP="0080763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910C5" w14:textId="77777777" w:rsidR="0080763A" w:rsidRPr="00CC776F" w:rsidRDefault="0080763A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5529F" w14:textId="77777777" w:rsidR="0080763A" w:rsidRPr="00CC776F" w:rsidRDefault="0080763A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80763A" w:rsidRPr="00CC776F" w14:paraId="029E7835" w14:textId="77777777" w:rsidTr="00D92CA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4F624" w14:textId="4CA0C963" w:rsidR="0080763A" w:rsidRPr="00CC776F" w:rsidRDefault="0080763A" w:rsidP="0080763A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8" w:name="OLE_LINK3"/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3A802" w14:textId="4FE74157" w:rsidR="0080763A" w:rsidRPr="00CC776F" w:rsidRDefault="00371E7C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124</w:t>
            </w:r>
            <w:r w:rsidR="0080763A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748</w:t>
            </w:r>
            <w:r w:rsidR="0080763A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121E8" w14:textId="34F256A3" w:rsidR="0080763A" w:rsidRPr="00CC776F" w:rsidRDefault="00371E7C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102</w:t>
            </w:r>
            <w:r w:rsidR="0080763A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240</w:t>
            </w:r>
            <w:r w:rsidR="0080763A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484</w:t>
            </w:r>
          </w:p>
        </w:tc>
      </w:tr>
      <w:tr w:rsidR="00D92CA8" w:rsidRPr="00CC776F" w14:paraId="03A36A48" w14:textId="77777777" w:rsidTr="00D92CA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1EF24" w14:textId="203C4B8B" w:rsidR="00D92CA8" w:rsidRPr="00CC776F" w:rsidRDefault="00D92CA8" w:rsidP="0080763A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FF5E4" w14:textId="43F40DFF" w:rsidR="00D92CA8" w:rsidRPr="00CC776F" w:rsidRDefault="00371E7C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D92CA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698</w:t>
            </w:r>
            <w:r w:rsidR="00D92CA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92668" w14:textId="12C4C59B" w:rsidR="00D92CA8" w:rsidRPr="00CC776F" w:rsidRDefault="00D92CA8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</w:tr>
      <w:tr w:rsidR="0080763A" w:rsidRPr="00CC776F" w14:paraId="560FEE72" w14:textId="77777777" w:rsidTr="00D92CA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FA867" w14:textId="4F5AC2BD" w:rsidR="0080763A" w:rsidRPr="00CC776F" w:rsidRDefault="0080763A" w:rsidP="0080763A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2C54DB" w14:textId="10624C15" w:rsidR="0080763A" w:rsidRPr="00CC776F" w:rsidRDefault="00371E7C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218</w:t>
            </w:r>
            <w:r w:rsidR="0080763A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756</w:t>
            </w:r>
            <w:r w:rsidR="0080763A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01C71" w14:textId="4D1D952A" w:rsidR="0080763A" w:rsidRPr="00CC776F" w:rsidRDefault="00371E7C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195</w:t>
            </w:r>
            <w:r w:rsidR="0080763A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333</w:t>
            </w:r>
            <w:r w:rsidR="0080763A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138</w:t>
            </w:r>
          </w:p>
        </w:tc>
      </w:tr>
      <w:tr w:rsidR="0080763A" w:rsidRPr="00CC776F" w14:paraId="397F1E96" w14:textId="77777777" w:rsidTr="00702C3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C07E6" w14:textId="77777777" w:rsidR="0080763A" w:rsidRPr="00CC776F" w:rsidRDefault="0080763A" w:rsidP="0080763A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28006F" w14:textId="41E8EA4F" w:rsidR="0080763A" w:rsidRPr="00CC776F" w:rsidRDefault="00371E7C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346</w:t>
            </w:r>
            <w:r w:rsidR="007C085A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203</w:t>
            </w:r>
            <w:r w:rsidR="007C085A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58229" w14:textId="55BB4A64" w:rsidR="0080763A" w:rsidRPr="00CC776F" w:rsidRDefault="00371E7C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297</w:t>
            </w:r>
            <w:r w:rsidR="0080763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573</w:t>
            </w:r>
            <w:r w:rsidR="0080763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</w:tr>
      <w:tr w:rsidR="0080763A" w:rsidRPr="00CC776F" w14:paraId="09B233A2" w14:textId="77777777" w:rsidTr="00D06F9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AB96D" w14:textId="77777777" w:rsidR="0080763A" w:rsidRPr="00CC776F" w:rsidRDefault="0080763A" w:rsidP="0080763A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8536F" w14:textId="77777777" w:rsidR="0080763A" w:rsidRPr="00CC776F" w:rsidRDefault="0080763A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56BB7" w14:textId="77777777" w:rsidR="0080763A" w:rsidRPr="00CC776F" w:rsidRDefault="0080763A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0763A" w:rsidRPr="00CC776F" w14:paraId="3D88B212" w14:textId="77777777" w:rsidTr="00D06F9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319AD" w14:textId="489129A0" w:rsidR="0080763A" w:rsidRPr="00CC776F" w:rsidRDefault="0080763A" w:rsidP="0080763A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CAD15" w14:textId="77777777" w:rsidR="0080763A" w:rsidRPr="00CC776F" w:rsidRDefault="0080763A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8D10E" w14:textId="77777777" w:rsidR="0080763A" w:rsidRPr="00CC776F" w:rsidRDefault="0080763A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green"/>
                <w:lang w:eastAsia="ja-JP"/>
              </w:rPr>
            </w:pPr>
          </w:p>
        </w:tc>
      </w:tr>
      <w:tr w:rsidR="0080763A" w:rsidRPr="00CC776F" w14:paraId="2F378421" w14:textId="77777777" w:rsidTr="00D06F9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BE020" w14:textId="22142333" w:rsidR="0080763A" w:rsidRPr="00CC776F" w:rsidRDefault="0080763A" w:rsidP="0080763A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421F8A" w14:textId="792954DB" w:rsidR="0080763A" w:rsidRPr="00CC776F" w:rsidRDefault="00371E7C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</w:t>
            </w:r>
            <w:r w:rsidR="0080763A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0CAF8" w14:textId="656906D7" w:rsidR="0080763A" w:rsidRPr="00CC776F" w:rsidRDefault="00371E7C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294</w:t>
            </w:r>
            <w:r w:rsidR="0080763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838</w:t>
            </w:r>
          </w:p>
        </w:tc>
      </w:tr>
      <w:tr w:rsidR="0080763A" w:rsidRPr="00CC776F" w14:paraId="6C11F470" w14:textId="77777777" w:rsidTr="00D06F9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06645" w14:textId="77777777" w:rsidR="0080763A" w:rsidRPr="00CC776F" w:rsidRDefault="0080763A" w:rsidP="0080763A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802AC1" w14:textId="77777777" w:rsidR="0080763A" w:rsidRPr="00CC776F" w:rsidRDefault="0080763A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4DEBE" w14:textId="77777777" w:rsidR="0080763A" w:rsidRPr="00CC776F" w:rsidRDefault="0080763A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green"/>
                <w:lang w:eastAsia="ja-JP"/>
              </w:rPr>
            </w:pPr>
          </w:p>
        </w:tc>
      </w:tr>
      <w:tr w:rsidR="0080763A" w:rsidRPr="00CC776F" w14:paraId="43AA484B" w14:textId="77777777" w:rsidTr="00702C3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86271" w14:textId="6E130BDF" w:rsidR="0080763A" w:rsidRPr="00CC776F" w:rsidRDefault="0080763A" w:rsidP="0080763A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ซื้อ</w:t>
            </w: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สินค้า</w:t>
            </w: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562AA" w14:textId="36455319" w:rsidR="0080763A" w:rsidRPr="00CC776F" w:rsidRDefault="0080763A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6F6E3" w14:textId="721B0357" w:rsidR="0080763A" w:rsidRPr="00CC776F" w:rsidRDefault="0080763A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80763A" w:rsidRPr="00CC776F" w14:paraId="01DC674B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43950" w14:textId="0D8AECE4" w:rsidR="0080763A" w:rsidRPr="00CC776F" w:rsidRDefault="0080763A" w:rsidP="0080763A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7AAA0" w14:textId="51C2AD01" w:rsidR="0080763A" w:rsidRPr="00CC776F" w:rsidRDefault="00371E7C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DB3D77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744</w:t>
            </w:r>
            <w:r w:rsidR="00DB3D77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140</w:t>
            </w:r>
            <w:r w:rsidR="00DB3D77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979A5" w14:textId="5A271FA8" w:rsidR="0080763A" w:rsidRPr="00CC776F" w:rsidRDefault="00371E7C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80763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632</w:t>
            </w:r>
            <w:r w:rsidR="0080763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094</w:t>
            </w:r>
            <w:r w:rsidR="0080763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813</w:t>
            </w:r>
          </w:p>
        </w:tc>
      </w:tr>
      <w:tr w:rsidR="0080763A" w:rsidRPr="00CC776F" w14:paraId="0E05BC36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34C22" w14:textId="08143535" w:rsidR="0080763A" w:rsidRPr="00CC776F" w:rsidRDefault="0080763A" w:rsidP="0080763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CB4C9" w14:textId="01EBBD7F" w:rsidR="0080763A" w:rsidRPr="00CC776F" w:rsidRDefault="00371E7C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257</w:t>
            </w:r>
            <w:r w:rsidR="00530F9F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297</w:t>
            </w:r>
            <w:r w:rsidR="00530F9F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033F4" w14:textId="30005A48" w:rsidR="0080763A" w:rsidRPr="00CC776F" w:rsidRDefault="00371E7C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216</w:t>
            </w:r>
            <w:r w:rsidR="0080763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887</w:t>
            </w:r>
            <w:r w:rsidR="0080763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991</w:t>
            </w:r>
          </w:p>
        </w:tc>
      </w:tr>
      <w:tr w:rsidR="0080763A" w:rsidRPr="00CC776F" w14:paraId="0DB21E97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D323A" w14:textId="21360621" w:rsidR="0080763A" w:rsidRPr="00CC776F" w:rsidRDefault="0080763A" w:rsidP="0080763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EC828F" w14:textId="1ECC27F1" w:rsidR="0080763A" w:rsidRPr="00CC776F" w:rsidRDefault="00371E7C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</w:t>
            </w:r>
            <w:r w:rsidR="00530F9F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088</w:t>
            </w:r>
            <w:r w:rsidR="00530F9F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98E3A" w14:textId="2E56CBB8" w:rsidR="0080763A" w:rsidRPr="00CC776F" w:rsidRDefault="00371E7C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</w:t>
            </w:r>
            <w:r w:rsidR="0080763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293</w:t>
            </w:r>
            <w:r w:rsidR="0080763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593</w:t>
            </w:r>
          </w:p>
        </w:tc>
      </w:tr>
      <w:tr w:rsidR="0080763A" w:rsidRPr="00CC776F" w14:paraId="43C7FBB5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F4A37" w14:textId="77777777" w:rsidR="0080763A" w:rsidRPr="00CC776F" w:rsidRDefault="0080763A" w:rsidP="0080763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4ED6E8" w14:textId="6421E766" w:rsidR="0080763A" w:rsidRPr="00CC776F" w:rsidRDefault="00371E7C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530F9F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019</w:t>
            </w:r>
            <w:r w:rsidR="00530F9F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527</w:t>
            </w:r>
            <w:r w:rsidR="00530F9F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73B3B" w14:textId="2434B27B" w:rsidR="0080763A" w:rsidRPr="00CC776F" w:rsidRDefault="00371E7C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80763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870</w:t>
            </w:r>
            <w:r w:rsidR="0080763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276</w:t>
            </w:r>
            <w:r w:rsidR="0080763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397</w:t>
            </w:r>
          </w:p>
        </w:tc>
      </w:tr>
      <w:tr w:rsidR="0080763A" w:rsidRPr="00CC776F" w14:paraId="7CED8B9F" w14:textId="77777777" w:rsidTr="00702C3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9810E" w14:textId="77777777" w:rsidR="0080763A" w:rsidRPr="00CC776F" w:rsidRDefault="0080763A" w:rsidP="0080763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C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8CB5A" w14:textId="77777777" w:rsidR="0080763A" w:rsidRPr="00CC776F" w:rsidRDefault="0080763A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70C0"/>
                <w:sz w:val="26"/>
                <w:szCs w:val="26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E30A9" w14:textId="77777777" w:rsidR="0080763A" w:rsidRPr="00CC776F" w:rsidRDefault="0080763A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C00000"/>
                <w:sz w:val="26"/>
                <w:szCs w:val="26"/>
                <w:highlight w:val="green"/>
                <w:lang w:val="en-GB"/>
              </w:rPr>
            </w:pPr>
          </w:p>
        </w:tc>
      </w:tr>
      <w:tr w:rsidR="0080763A" w:rsidRPr="00CC776F" w14:paraId="07F61D4F" w14:textId="77777777" w:rsidTr="00702C3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586DB" w14:textId="07CF14FA" w:rsidR="0080763A" w:rsidRPr="00CC776F" w:rsidRDefault="0080763A" w:rsidP="0080763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37ABE" w14:textId="77777777" w:rsidR="0080763A" w:rsidRPr="00CC776F" w:rsidRDefault="0080763A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8962C" w14:textId="77777777" w:rsidR="0080763A" w:rsidRPr="00CC776F" w:rsidRDefault="0080763A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80763A" w:rsidRPr="00CC776F" w14:paraId="28164325" w14:textId="77777777" w:rsidTr="00702C3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E424B" w14:textId="791AA713" w:rsidR="0080763A" w:rsidRPr="00CC776F" w:rsidRDefault="0080763A" w:rsidP="0080763A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2077E" w14:textId="5281A012" w:rsidR="0080763A" w:rsidRPr="00CC776F" w:rsidRDefault="00371E7C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159</w:t>
            </w:r>
            <w:r w:rsidR="004C4A48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011</w:t>
            </w:r>
            <w:r w:rsidR="004C4A48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65B39" w14:textId="18562396" w:rsidR="0080763A" w:rsidRPr="00CC776F" w:rsidRDefault="00371E7C" w:rsidP="008076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155</w:t>
            </w:r>
            <w:r w:rsidR="0080763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341</w:t>
            </w:r>
            <w:r w:rsidR="0080763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069</w:t>
            </w:r>
          </w:p>
        </w:tc>
      </w:tr>
      <w:bookmarkEnd w:id="7"/>
      <w:bookmarkEnd w:id="8"/>
    </w:tbl>
    <w:p w14:paraId="4DA63846" w14:textId="06C2BAFB" w:rsidR="004A4D18" w:rsidRPr="00CC776F" w:rsidRDefault="004A4D18" w:rsidP="00DE6C9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C776F">
        <w:rPr>
          <w:rFonts w:ascii="Browallia New" w:hAnsi="Browallia New" w:cs="Browallia New"/>
        </w:rPr>
        <w:br w:type="page"/>
      </w:r>
    </w:p>
    <w:tbl>
      <w:tblPr>
        <w:tblW w:w="974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160629" w:rsidRPr="00CC776F" w14:paraId="02658CAC" w14:textId="77777777" w:rsidTr="0037348D">
        <w:tc>
          <w:tcPr>
            <w:tcW w:w="6869" w:type="dxa"/>
            <w:shd w:val="clear" w:color="auto" w:fill="auto"/>
            <w:vAlign w:val="bottom"/>
          </w:tcPr>
          <w:p w14:paraId="21812DEE" w14:textId="6404A8E1" w:rsidR="00160629" w:rsidRPr="00CC776F" w:rsidRDefault="00160629" w:rsidP="0037348D">
            <w:pPr>
              <w:spacing w:before="10"/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E5C68" w:rsidRPr="00CC77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="00E24795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หก</w:t>
            </w:r>
            <w:r w:rsidR="00E24795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เดือน</w:t>
            </w:r>
            <w:r w:rsidR="00E24795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E24795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24795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BD594" w14:textId="29BC297D" w:rsidR="00160629" w:rsidRPr="00CC776F" w:rsidRDefault="00160629" w:rsidP="0037348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D91F6" w14:textId="68590154" w:rsidR="00160629" w:rsidRPr="00CC776F" w:rsidRDefault="00160629" w:rsidP="0037348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160629" w:rsidRPr="00CC776F" w14:paraId="7B9128DC" w14:textId="77777777" w:rsidTr="0037348D">
        <w:tc>
          <w:tcPr>
            <w:tcW w:w="6869" w:type="dxa"/>
            <w:shd w:val="clear" w:color="auto" w:fill="auto"/>
            <w:vAlign w:val="bottom"/>
          </w:tcPr>
          <w:p w14:paraId="0CD2512B" w14:textId="77777777" w:rsidR="00160629" w:rsidRPr="00CC776F" w:rsidRDefault="00160629" w:rsidP="001810B9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809851" w14:textId="77777777" w:rsidR="00160629" w:rsidRPr="00CC776F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604704" w14:textId="77777777" w:rsidR="00160629" w:rsidRPr="00CC776F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60629" w:rsidRPr="00CC776F" w14:paraId="0127BB66" w14:textId="77777777" w:rsidTr="0037348D">
        <w:tc>
          <w:tcPr>
            <w:tcW w:w="6869" w:type="dxa"/>
            <w:shd w:val="clear" w:color="auto" w:fill="auto"/>
            <w:vAlign w:val="bottom"/>
          </w:tcPr>
          <w:p w14:paraId="0AD979E9" w14:textId="77777777" w:rsidR="00160629" w:rsidRPr="00CC776F" w:rsidRDefault="00160629" w:rsidP="001810B9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4268808" w14:textId="77777777" w:rsidR="00160629" w:rsidRPr="00CC776F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3D7112" w14:textId="77777777" w:rsidR="00160629" w:rsidRPr="00CC776F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702C38" w:rsidRPr="00CC776F" w14:paraId="37FA0B5E" w14:textId="77777777" w:rsidTr="00436A55">
        <w:tc>
          <w:tcPr>
            <w:tcW w:w="6869" w:type="dxa"/>
            <w:shd w:val="clear" w:color="auto" w:fill="auto"/>
            <w:vAlign w:val="bottom"/>
          </w:tcPr>
          <w:p w14:paraId="6C4CF532" w14:textId="4383A2D9" w:rsidR="00702C38" w:rsidRPr="00CC776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ค่าออกแบบและพัฒนาผลิตภัณฑ์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676165" w14:textId="77777777" w:rsidR="00702C38" w:rsidRPr="00CC776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04A2B" w14:textId="77777777" w:rsidR="00702C38" w:rsidRPr="00CC776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E24795" w:rsidRPr="00CC776F" w14:paraId="2DBF1D24" w14:textId="77777777" w:rsidTr="00436A55">
        <w:tc>
          <w:tcPr>
            <w:tcW w:w="6869" w:type="dxa"/>
            <w:shd w:val="clear" w:color="auto" w:fill="auto"/>
            <w:vAlign w:val="bottom"/>
          </w:tcPr>
          <w:p w14:paraId="0E92F463" w14:textId="2B62DCCE" w:rsidR="00E24795" w:rsidRPr="00CC776F" w:rsidRDefault="00E24795" w:rsidP="00E24795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9" w:name="OLE_LINK7"/>
            <w:bookmarkStart w:id="10" w:name="OLE_LINK4"/>
            <w:r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B62845" w14:textId="1FC0830B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</w:t>
            </w:r>
            <w:r w:rsidR="00EF530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601</w:t>
            </w:r>
            <w:r w:rsidR="00EF530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33C2A6" w14:textId="6054567E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365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042</w:t>
            </w:r>
          </w:p>
        </w:tc>
      </w:tr>
      <w:tr w:rsidR="00E24795" w:rsidRPr="00CC776F" w14:paraId="4381B57E" w14:textId="77777777" w:rsidTr="00436A55">
        <w:tc>
          <w:tcPr>
            <w:tcW w:w="6869" w:type="dxa"/>
            <w:shd w:val="clear" w:color="auto" w:fill="auto"/>
            <w:vAlign w:val="bottom"/>
          </w:tcPr>
          <w:p w14:paraId="677933D7" w14:textId="0ABD9492" w:rsidR="00E24795" w:rsidRPr="00CC776F" w:rsidRDefault="00E24795" w:rsidP="00E24795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C6BC29" w14:textId="77D67CA2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27</w:t>
            </w:r>
            <w:r w:rsidR="00EF530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2D50CD" w14:textId="53DC3595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419</w:t>
            </w:r>
          </w:p>
        </w:tc>
      </w:tr>
      <w:tr w:rsidR="00E24795" w:rsidRPr="00CC776F" w14:paraId="03A67DA1" w14:textId="77777777" w:rsidTr="00702C38">
        <w:tc>
          <w:tcPr>
            <w:tcW w:w="6869" w:type="dxa"/>
            <w:shd w:val="clear" w:color="auto" w:fill="auto"/>
            <w:vAlign w:val="bottom"/>
          </w:tcPr>
          <w:p w14:paraId="17CDC8D2" w14:textId="683EA336" w:rsidR="00E24795" w:rsidRPr="00CC776F" w:rsidRDefault="00E24795" w:rsidP="00E24795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DD27E" w14:textId="3DFFCCBB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</w:t>
            </w:r>
            <w:r w:rsidR="00EF530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0FA12" w14:textId="292909AD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E2479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932</w:t>
            </w:r>
          </w:p>
        </w:tc>
      </w:tr>
      <w:tr w:rsidR="00E24795" w:rsidRPr="00CC776F" w14:paraId="6BBF33D5" w14:textId="77777777" w:rsidTr="00702C38">
        <w:tc>
          <w:tcPr>
            <w:tcW w:w="6869" w:type="dxa"/>
            <w:shd w:val="clear" w:color="auto" w:fill="auto"/>
            <w:vAlign w:val="bottom"/>
          </w:tcPr>
          <w:p w14:paraId="252E2AFC" w14:textId="20299E4E" w:rsidR="00E24795" w:rsidRPr="00CC776F" w:rsidRDefault="00E24795" w:rsidP="00E24795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33C070" w14:textId="0BB2454E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</w:t>
            </w:r>
            <w:r w:rsidR="00EF530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679</w:t>
            </w:r>
            <w:r w:rsidR="00EF530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A800D" w14:textId="59A5D598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</w:t>
            </w:r>
            <w:r w:rsidR="00E24795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401</w:t>
            </w:r>
            <w:r w:rsidR="00E24795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393</w:t>
            </w:r>
          </w:p>
        </w:tc>
      </w:tr>
      <w:tr w:rsidR="00E24795" w:rsidRPr="00CC776F" w14:paraId="5DFA20A4" w14:textId="77777777" w:rsidTr="00702C38">
        <w:tc>
          <w:tcPr>
            <w:tcW w:w="6869" w:type="dxa"/>
            <w:shd w:val="clear" w:color="auto" w:fill="auto"/>
            <w:vAlign w:val="bottom"/>
          </w:tcPr>
          <w:p w14:paraId="21346CAA" w14:textId="77777777" w:rsidR="00E24795" w:rsidRPr="00CC776F" w:rsidRDefault="00E24795" w:rsidP="00E24795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97A04" w14:textId="0D16E836" w:rsidR="00E24795" w:rsidRPr="00CC776F" w:rsidRDefault="00E24795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AD77F" w14:textId="7B9BB0BF" w:rsidR="00E24795" w:rsidRPr="00CC776F" w:rsidRDefault="00E24795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green"/>
                <w:lang w:eastAsia="ja-JP"/>
              </w:rPr>
            </w:pPr>
          </w:p>
        </w:tc>
      </w:tr>
      <w:tr w:rsidR="00E24795" w:rsidRPr="00CC776F" w14:paraId="50D130A5" w14:textId="77777777" w:rsidTr="00702C38">
        <w:tc>
          <w:tcPr>
            <w:tcW w:w="6869" w:type="dxa"/>
            <w:shd w:val="clear" w:color="auto" w:fill="auto"/>
            <w:vAlign w:val="bottom"/>
          </w:tcPr>
          <w:p w14:paraId="5FC31702" w14:textId="7270EFAA" w:rsidR="00E24795" w:rsidRPr="00CC776F" w:rsidRDefault="00E24795" w:rsidP="00E24795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ค่าวิชาการด้านเทคนิค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5682FD" w14:textId="77777777" w:rsidR="00E24795" w:rsidRPr="00CC776F" w:rsidRDefault="00E24795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EC06E4" w14:textId="77777777" w:rsidR="00E24795" w:rsidRPr="00CC776F" w:rsidRDefault="00E24795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E24795" w:rsidRPr="00CC776F" w14:paraId="466AC257" w14:textId="77777777" w:rsidTr="00702C38">
        <w:tc>
          <w:tcPr>
            <w:tcW w:w="6869" w:type="dxa"/>
            <w:shd w:val="clear" w:color="auto" w:fill="auto"/>
            <w:vAlign w:val="bottom"/>
          </w:tcPr>
          <w:p w14:paraId="0443FF4A" w14:textId="3A2F0BE4" w:rsidR="00E24795" w:rsidRPr="00CC776F" w:rsidRDefault="00E24795" w:rsidP="00E24795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56917" w14:textId="2403B83B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68236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371</w:t>
            </w:r>
            <w:r w:rsidR="0068236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D5B77" w14:textId="4D095F39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404</w:t>
            </w:r>
            <w:r w:rsidR="00E24795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199</w:t>
            </w:r>
          </w:p>
        </w:tc>
      </w:tr>
      <w:tr w:rsidR="00E24795" w:rsidRPr="00CC776F" w14:paraId="0502AD6E" w14:textId="77777777" w:rsidTr="00702C38">
        <w:tc>
          <w:tcPr>
            <w:tcW w:w="6869" w:type="dxa"/>
            <w:shd w:val="clear" w:color="auto" w:fill="auto"/>
            <w:vAlign w:val="bottom"/>
          </w:tcPr>
          <w:p w14:paraId="08AE62D8" w14:textId="13D354F4" w:rsidR="00E24795" w:rsidRPr="00CC776F" w:rsidRDefault="00E24795" w:rsidP="00E24795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2A6C7" w14:textId="42D7084E" w:rsidR="00E24795" w:rsidRPr="00CC776F" w:rsidRDefault="00E24795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4DD82" w14:textId="71275F17" w:rsidR="00E24795" w:rsidRPr="00CC776F" w:rsidRDefault="00E24795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E24795" w:rsidRPr="00CC776F" w14:paraId="767CA838" w14:textId="77777777" w:rsidTr="00702C38">
        <w:tc>
          <w:tcPr>
            <w:tcW w:w="6869" w:type="dxa"/>
            <w:shd w:val="clear" w:color="auto" w:fill="auto"/>
            <w:vAlign w:val="bottom"/>
          </w:tcPr>
          <w:p w14:paraId="52C40956" w14:textId="2D6ECB6A" w:rsidR="00E24795" w:rsidRPr="00CC776F" w:rsidRDefault="00E24795" w:rsidP="00E24795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ค่าใช้จ่ายฝึกอบรม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700CF" w14:textId="77777777" w:rsidR="00E24795" w:rsidRPr="00CC776F" w:rsidRDefault="00E24795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D6D380" w14:textId="77777777" w:rsidR="00E24795" w:rsidRPr="00CC776F" w:rsidRDefault="00E24795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E24795" w:rsidRPr="00CC776F" w14:paraId="3DA1F390" w14:textId="77777777" w:rsidTr="00702C38">
        <w:tc>
          <w:tcPr>
            <w:tcW w:w="6869" w:type="dxa"/>
            <w:shd w:val="clear" w:color="auto" w:fill="auto"/>
            <w:vAlign w:val="bottom"/>
          </w:tcPr>
          <w:p w14:paraId="274E5A91" w14:textId="240A059F" w:rsidR="00E24795" w:rsidRPr="00CC776F" w:rsidRDefault="00E24795" w:rsidP="00E24795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F527A6" w14:textId="71BDA122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</w:t>
            </w:r>
            <w:r w:rsidR="0068236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881</w:t>
            </w:r>
            <w:r w:rsidR="0068236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EBCE8" w14:textId="65DC2770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  <w:r w:rsidR="00E24795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310</w:t>
            </w:r>
            <w:r w:rsidR="00E24795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985</w:t>
            </w:r>
          </w:p>
        </w:tc>
      </w:tr>
      <w:tr w:rsidR="00E24795" w:rsidRPr="00CC776F" w14:paraId="188D3BB5" w14:textId="77777777" w:rsidTr="00702C38">
        <w:tc>
          <w:tcPr>
            <w:tcW w:w="6869" w:type="dxa"/>
            <w:shd w:val="clear" w:color="auto" w:fill="auto"/>
            <w:vAlign w:val="bottom"/>
          </w:tcPr>
          <w:p w14:paraId="0909A8B8" w14:textId="50AEC56D" w:rsidR="00E24795" w:rsidRPr="00CC776F" w:rsidRDefault="00E24795" w:rsidP="00E24795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A404F" w14:textId="4E666403" w:rsidR="00E24795" w:rsidRPr="00CC776F" w:rsidRDefault="00E24795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1E9A6" w14:textId="29F4CDA1" w:rsidR="00E24795" w:rsidRPr="00CC776F" w:rsidRDefault="00E24795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24795" w:rsidRPr="00CC776F" w14:paraId="7B6CCDBF" w14:textId="77777777" w:rsidTr="00702C38">
        <w:tc>
          <w:tcPr>
            <w:tcW w:w="6869" w:type="dxa"/>
            <w:shd w:val="clear" w:color="auto" w:fill="auto"/>
            <w:vAlign w:val="bottom"/>
          </w:tcPr>
          <w:p w14:paraId="7D383D49" w14:textId="2563F9F9" w:rsidR="00E24795" w:rsidRPr="00CC776F" w:rsidRDefault="00E24795" w:rsidP="00E24795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ค่านายหน้า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9402A4" w14:textId="4917B276" w:rsidR="00E24795" w:rsidRPr="00CC776F" w:rsidRDefault="00E24795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3647C9" w14:textId="2F816FF5" w:rsidR="00E24795" w:rsidRPr="00CC776F" w:rsidRDefault="00E24795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24795" w:rsidRPr="00CC776F" w14:paraId="77E999CB" w14:textId="77777777" w:rsidTr="00702C38">
        <w:tc>
          <w:tcPr>
            <w:tcW w:w="6869" w:type="dxa"/>
            <w:shd w:val="clear" w:color="auto" w:fill="auto"/>
            <w:vAlign w:val="bottom"/>
          </w:tcPr>
          <w:p w14:paraId="181E0F87" w14:textId="5DF56E65" w:rsidR="00E24795" w:rsidRPr="00CC776F" w:rsidRDefault="00E24795" w:rsidP="00E24795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65A53" w14:textId="77C17843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92</w:t>
            </w:r>
            <w:r w:rsidR="0095195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172</w:t>
            </w:r>
            <w:r w:rsidR="0095195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40968" w14:textId="192F4AA1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</w:t>
            </w:r>
            <w:r w:rsidR="00E24795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435</w:t>
            </w:r>
            <w:r w:rsidR="00E24795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054</w:t>
            </w:r>
          </w:p>
        </w:tc>
      </w:tr>
      <w:tr w:rsidR="00E24795" w:rsidRPr="00CC776F" w14:paraId="143F8F69" w14:textId="77777777" w:rsidTr="00702C38">
        <w:tc>
          <w:tcPr>
            <w:tcW w:w="6869" w:type="dxa"/>
            <w:shd w:val="clear" w:color="auto" w:fill="auto"/>
            <w:vAlign w:val="bottom"/>
          </w:tcPr>
          <w:p w14:paraId="57BDF7BB" w14:textId="77777777" w:rsidR="00E24795" w:rsidRPr="00CC776F" w:rsidRDefault="00E24795" w:rsidP="00E24795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D5ABDC" w14:textId="2F206828" w:rsidR="00E24795" w:rsidRPr="00CC776F" w:rsidRDefault="00E24795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ED21D" w14:textId="4FA0031E" w:rsidR="00E24795" w:rsidRPr="00CC776F" w:rsidRDefault="00E24795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E24795" w:rsidRPr="00CC776F" w14:paraId="4F03B83F" w14:textId="77777777" w:rsidTr="00702C38">
        <w:tc>
          <w:tcPr>
            <w:tcW w:w="6869" w:type="dxa"/>
            <w:shd w:val="clear" w:color="auto" w:fill="auto"/>
            <w:vAlign w:val="bottom"/>
          </w:tcPr>
          <w:p w14:paraId="653B58F0" w14:textId="27AB256A" w:rsidR="00E24795" w:rsidRPr="00CC776F" w:rsidRDefault="00E24795" w:rsidP="00E24795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CFCD39" w14:textId="77777777" w:rsidR="00E24795" w:rsidRPr="00CC776F" w:rsidRDefault="00E24795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00DBF9" w14:textId="77777777" w:rsidR="00E24795" w:rsidRPr="00CC776F" w:rsidRDefault="00E24795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E24795" w:rsidRPr="00CC776F" w14:paraId="06157901" w14:textId="77777777" w:rsidTr="00702C38">
        <w:tc>
          <w:tcPr>
            <w:tcW w:w="6869" w:type="dxa"/>
            <w:shd w:val="clear" w:color="auto" w:fill="auto"/>
            <w:vAlign w:val="bottom"/>
          </w:tcPr>
          <w:p w14:paraId="656D5FC5" w14:textId="4F498D5D" w:rsidR="00E24795" w:rsidRPr="00CC776F" w:rsidRDefault="00E24795" w:rsidP="00E24795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00459" w14:textId="6C2483BF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</w:t>
            </w:r>
            <w:r w:rsidR="005552A4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447</w:t>
            </w:r>
            <w:r w:rsidR="005552A4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3A6DF" w14:textId="416D4C66" w:rsidR="00E24795" w:rsidRPr="00CC776F" w:rsidRDefault="00371E7C" w:rsidP="00E247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</w:t>
            </w:r>
            <w:r w:rsidR="00E24795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421</w:t>
            </w:r>
            <w:r w:rsidR="00E24795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956</w:t>
            </w:r>
          </w:p>
        </w:tc>
      </w:tr>
      <w:bookmarkEnd w:id="9"/>
      <w:bookmarkEnd w:id="10"/>
    </w:tbl>
    <w:p w14:paraId="624FC9AF" w14:textId="57A3210D" w:rsidR="0033745D" w:rsidRPr="00CC776F" w:rsidRDefault="0033745D" w:rsidP="00D947D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11A2E5" w14:textId="77777777" w:rsidR="00331CC6" w:rsidRPr="00CC776F" w:rsidRDefault="0033745D" w:rsidP="00D947D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C776F">
        <w:rPr>
          <w:rFonts w:ascii="Browallia New" w:hAnsi="Browallia New" w:cs="Browallia New"/>
          <w:sz w:val="26"/>
          <w:szCs w:val="26"/>
        </w:rPr>
        <w:br w:type="page"/>
      </w:r>
    </w:p>
    <w:p w14:paraId="4FE77096" w14:textId="0FDE6831" w:rsidR="00D0554B" w:rsidRPr="00CC776F" w:rsidRDefault="0059536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CEBA745" w14:textId="77777777" w:rsidR="008619CB" w:rsidRPr="00CC776F" w:rsidRDefault="008619CB" w:rsidP="00D947D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394"/>
        <w:gridCol w:w="1584"/>
        <w:gridCol w:w="1584"/>
      </w:tblGrid>
      <w:tr w:rsidR="008619CB" w:rsidRPr="00CC776F" w14:paraId="6A5600A3" w14:textId="77777777" w:rsidTr="00160629">
        <w:tc>
          <w:tcPr>
            <w:tcW w:w="6394" w:type="dxa"/>
            <w:vAlign w:val="bottom"/>
          </w:tcPr>
          <w:p w14:paraId="31D83585" w14:textId="77777777" w:rsidR="008619CB" w:rsidRPr="00CC776F" w:rsidRDefault="008619CB" w:rsidP="001810B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8A057C" w14:textId="168281A1" w:rsidR="008619CB" w:rsidRPr="00CC776F" w:rsidRDefault="008619CB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013B8B" w14:textId="5EF5984D" w:rsidR="008619CB" w:rsidRPr="00CC776F" w:rsidRDefault="009736F8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="00B22ABF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แล้ว</w:t>
            </w:r>
          </w:p>
        </w:tc>
      </w:tr>
      <w:tr w:rsidR="001A6A5A" w:rsidRPr="00CC776F" w14:paraId="224D1C70" w14:textId="77777777" w:rsidTr="00160629">
        <w:tc>
          <w:tcPr>
            <w:tcW w:w="6394" w:type="dxa"/>
            <w:vAlign w:val="bottom"/>
          </w:tcPr>
          <w:p w14:paraId="618E6E60" w14:textId="77777777" w:rsidR="001A6A5A" w:rsidRPr="00CC776F" w:rsidRDefault="001A6A5A" w:rsidP="001A6A5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02D3BB5" w14:textId="00BDB444" w:rsidR="001A6A5A" w:rsidRPr="00CC776F" w:rsidRDefault="00371E7C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1A6A5A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1A6A5A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25858A2" w14:textId="47DEF534" w:rsidR="001A6A5A" w:rsidRPr="00CC776F" w:rsidRDefault="00371E7C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A6A5A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1A6A5A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D0554B" w:rsidRPr="00CC776F" w14:paraId="783ED5A7" w14:textId="77777777" w:rsidTr="00160629">
        <w:tc>
          <w:tcPr>
            <w:tcW w:w="6394" w:type="dxa"/>
            <w:vAlign w:val="bottom"/>
          </w:tcPr>
          <w:p w14:paraId="0348C983" w14:textId="77777777" w:rsidR="00D0554B" w:rsidRPr="00CC776F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A674B62" w14:textId="2E188799" w:rsidR="00D0554B" w:rsidRPr="00CC776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07C3A934" w14:textId="7BEE5E02" w:rsidR="00D0554B" w:rsidRPr="00CC776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D0554B" w:rsidRPr="00CC776F" w14:paraId="353335CE" w14:textId="77777777" w:rsidTr="00160629">
        <w:tc>
          <w:tcPr>
            <w:tcW w:w="6394" w:type="dxa"/>
            <w:vAlign w:val="bottom"/>
          </w:tcPr>
          <w:p w14:paraId="1D97567D" w14:textId="77777777" w:rsidR="00D0554B" w:rsidRPr="00CC776F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DDC5C3" w14:textId="77777777" w:rsidR="00D0554B" w:rsidRPr="00CC776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F8A733" w14:textId="77777777" w:rsidR="00D0554B" w:rsidRPr="00CC776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702C38" w:rsidRPr="00CC776F" w14:paraId="1BC98DB2" w14:textId="77777777" w:rsidTr="00436A55">
        <w:tc>
          <w:tcPr>
            <w:tcW w:w="6394" w:type="dxa"/>
            <w:vAlign w:val="bottom"/>
          </w:tcPr>
          <w:p w14:paraId="08A3F75B" w14:textId="2A3E9B06" w:rsidR="00702C38" w:rsidRPr="00CC776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 (</w:t>
            </w: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5551788" w14:textId="77777777" w:rsidR="00702C38" w:rsidRPr="00CC776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C747C18" w14:textId="77777777" w:rsidR="00702C38" w:rsidRPr="00CC776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702C38" w:rsidRPr="00CC776F" w14:paraId="21566B30" w14:textId="77777777" w:rsidTr="00160629">
        <w:tc>
          <w:tcPr>
            <w:tcW w:w="6394" w:type="dxa"/>
            <w:vAlign w:val="bottom"/>
          </w:tcPr>
          <w:p w14:paraId="1E4DAB93" w14:textId="5F26D8A2" w:rsidR="00702C38" w:rsidRPr="00CC776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bookmarkStart w:id="11" w:name="OLE_LINK8"/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BBEBF0" w14:textId="65898C35" w:rsidR="00702C38" w:rsidRPr="00CC776F" w:rsidRDefault="00371E7C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</w:t>
            </w:r>
            <w:r w:rsidR="008B641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749</w:t>
            </w:r>
            <w:r w:rsidR="008B641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584" w:type="dxa"/>
            <w:vAlign w:val="bottom"/>
          </w:tcPr>
          <w:p w14:paraId="58571F3E" w14:textId="3A0004BF" w:rsidR="00702C38" w:rsidRPr="00CC776F" w:rsidRDefault="00371E7C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</w:t>
            </w:r>
            <w:r w:rsidR="00702C3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154</w:t>
            </w:r>
            <w:r w:rsidR="00702C3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392</w:t>
            </w:r>
          </w:p>
        </w:tc>
      </w:tr>
      <w:tr w:rsidR="00702C38" w:rsidRPr="00CC776F" w14:paraId="3FA00471" w14:textId="77777777" w:rsidTr="00160629">
        <w:tc>
          <w:tcPr>
            <w:tcW w:w="6394" w:type="dxa"/>
            <w:vAlign w:val="bottom"/>
          </w:tcPr>
          <w:p w14:paraId="0B5AC5DD" w14:textId="58600D24" w:rsidR="00702C38" w:rsidRPr="00CC776F" w:rsidRDefault="00702C38" w:rsidP="00702C38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657651" w14:textId="2B08F0B0" w:rsidR="00702C38" w:rsidRPr="00CC776F" w:rsidRDefault="00371E7C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</w:t>
            </w:r>
            <w:r w:rsidR="00A950E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385</w:t>
            </w:r>
            <w:r w:rsidR="00A950E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584" w:type="dxa"/>
            <w:vAlign w:val="bottom"/>
          </w:tcPr>
          <w:p w14:paraId="3378E2C2" w14:textId="2CA93439" w:rsidR="00702C38" w:rsidRPr="00CC776F" w:rsidRDefault="00371E7C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="00702C3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194</w:t>
            </w:r>
            <w:r w:rsidR="00702C3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967</w:t>
            </w:r>
          </w:p>
        </w:tc>
      </w:tr>
      <w:tr w:rsidR="00702C38" w:rsidRPr="00CC776F" w14:paraId="596F05AD" w14:textId="77777777" w:rsidTr="00160629">
        <w:tc>
          <w:tcPr>
            <w:tcW w:w="6394" w:type="dxa"/>
            <w:vAlign w:val="bottom"/>
          </w:tcPr>
          <w:p w14:paraId="78D74654" w14:textId="68C63B5F" w:rsidR="00702C38" w:rsidRPr="00CC776F" w:rsidRDefault="00702C38" w:rsidP="00702C38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B1F834" w14:textId="653C88B4" w:rsidR="00702C38" w:rsidRPr="00CC776F" w:rsidRDefault="00371E7C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A950E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151</w:t>
            </w:r>
            <w:r w:rsidR="00A950E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584" w:type="dxa"/>
            <w:vAlign w:val="bottom"/>
          </w:tcPr>
          <w:p w14:paraId="478BCE1D" w14:textId="33400179" w:rsidR="00702C38" w:rsidRPr="00CC776F" w:rsidRDefault="00371E7C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</w:t>
            </w:r>
            <w:r w:rsidR="00702C3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886</w:t>
            </w:r>
            <w:r w:rsidR="00702C3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867</w:t>
            </w:r>
          </w:p>
        </w:tc>
      </w:tr>
      <w:tr w:rsidR="00702C38" w:rsidRPr="00CC776F" w14:paraId="1DBA7BCB" w14:textId="77777777" w:rsidTr="00160629">
        <w:tc>
          <w:tcPr>
            <w:tcW w:w="6394" w:type="dxa"/>
            <w:vAlign w:val="bottom"/>
          </w:tcPr>
          <w:p w14:paraId="1339A135" w14:textId="188BF917" w:rsidR="00702C38" w:rsidRPr="00CC776F" w:rsidRDefault="00702C38" w:rsidP="00702C38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A1C30" w14:textId="4C36C99D" w:rsidR="00702C38" w:rsidRPr="00CC776F" w:rsidRDefault="00371E7C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</w:t>
            </w:r>
            <w:r w:rsidR="009C7F8C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591</w:t>
            </w:r>
            <w:r w:rsidR="009C7F8C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481E2D" w14:textId="6FCC54C7" w:rsidR="00702C38" w:rsidRPr="00CC776F" w:rsidRDefault="00371E7C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702C3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767</w:t>
            </w:r>
            <w:r w:rsidR="00702C3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751</w:t>
            </w:r>
          </w:p>
        </w:tc>
      </w:tr>
      <w:tr w:rsidR="00702C38" w:rsidRPr="00CC776F" w14:paraId="783FB813" w14:textId="77777777" w:rsidTr="00160629">
        <w:tc>
          <w:tcPr>
            <w:tcW w:w="6394" w:type="dxa"/>
            <w:vAlign w:val="bottom"/>
          </w:tcPr>
          <w:p w14:paraId="162BCD40" w14:textId="77777777" w:rsidR="00702C38" w:rsidRPr="00CC776F" w:rsidRDefault="00702C38" w:rsidP="00702C38">
            <w:pPr>
              <w:spacing w:before="10" w:after="10"/>
              <w:ind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DD410" w14:textId="20417AB4" w:rsidR="00702C38" w:rsidRPr="00CC776F" w:rsidRDefault="00371E7C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</w:t>
            </w:r>
            <w:r w:rsidR="008B641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878</w:t>
            </w:r>
            <w:r w:rsidR="008B641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088</w:t>
            </w:r>
            <w:r w:rsidR="008B6410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D2C0C" w14:textId="0C3E6076" w:rsidR="00702C38" w:rsidRPr="00CC776F" w:rsidRDefault="00371E7C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140</w:t>
            </w:r>
            <w:r w:rsidR="00702C3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003</w:t>
            </w:r>
            <w:r w:rsidR="00702C3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977</w:t>
            </w:r>
          </w:p>
        </w:tc>
      </w:tr>
      <w:tr w:rsidR="00702C38" w:rsidRPr="00CC776F" w14:paraId="0F72A12E" w14:textId="77777777" w:rsidTr="00702C38">
        <w:tc>
          <w:tcPr>
            <w:tcW w:w="6394" w:type="dxa"/>
            <w:vAlign w:val="bottom"/>
          </w:tcPr>
          <w:p w14:paraId="3F85AA83" w14:textId="4B2496AB" w:rsidR="00702C38" w:rsidRPr="00CC776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ลูกหนี้อื่น </w:t>
            </w: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- </w:t>
            </w: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กิจการที่เกี่ยวข้องกัน (</w:t>
            </w: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5EB35F1" w14:textId="77777777" w:rsidR="00702C38" w:rsidRPr="00CC776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B810391" w14:textId="77777777" w:rsidR="00702C38" w:rsidRPr="00CC776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702C38" w:rsidRPr="00CC776F" w14:paraId="5FC0588A" w14:textId="77777777" w:rsidTr="00702C38">
        <w:tc>
          <w:tcPr>
            <w:tcW w:w="6394" w:type="dxa"/>
            <w:vAlign w:val="bottom"/>
          </w:tcPr>
          <w:p w14:paraId="3B9E0A79" w14:textId="43944568" w:rsidR="00702C38" w:rsidRPr="00CC776F" w:rsidRDefault="00702C38" w:rsidP="00702C38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4969B" w14:textId="193D99B1" w:rsidR="00702C38" w:rsidRPr="00CC776F" w:rsidRDefault="00371E7C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1A24D3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007</w:t>
            </w:r>
            <w:r w:rsidR="001A24D3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127933" w14:textId="4D822D52" w:rsidR="00702C38" w:rsidRPr="00CC776F" w:rsidRDefault="00371E7C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</w:t>
            </w:r>
            <w:r w:rsidR="00702C3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253</w:t>
            </w:r>
            <w:r w:rsidR="00702C3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251</w:t>
            </w:r>
            <w:r w:rsidR="00702C3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 </w:t>
            </w:r>
          </w:p>
        </w:tc>
      </w:tr>
      <w:tr w:rsidR="00702C38" w:rsidRPr="00CC776F" w14:paraId="46C24A50" w14:textId="77777777" w:rsidTr="00702C38">
        <w:tc>
          <w:tcPr>
            <w:tcW w:w="6394" w:type="dxa"/>
            <w:vAlign w:val="bottom"/>
          </w:tcPr>
          <w:p w14:paraId="71119D1E" w14:textId="2E4B4590" w:rsidR="00702C38" w:rsidRPr="00CC776F" w:rsidRDefault="00702C38" w:rsidP="00702C38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C58075" w14:textId="18B882D3" w:rsidR="00702C38" w:rsidRPr="00CC776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DDEC61" w14:textId="5C920420" w:rsidR="00702C38" w:rsidRPr="00CC776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702C38" w:rsidRPr="00CC776F" w14:paraId="3C5625F0" w14:textId="77777777" w:rsidTr="00702C38">
        <w:tc>
          <w:tcPr>
            <w:tcW w:w="6394" w:type="dxa"/>
            <w:vAlign w:val="bottom"/>
          </w:tcPr>
          <w:p w14:paraId="26A9A951" w14:textId="797FA680" w:rsidR="00702C38" w:rsidRPr="00CC776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เจ้าหนี้การค้า </w:t>
            </w: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D1627D" w14:textId="77777777" w:rsidR="00702C38" w:rsidRPr="00CC776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CBC3BFC" w14:textId="77777777" w:rsidR="00702C38" w:rsidRPr="00CC776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702C38" w:rsidRPr="00CC776F" w14:paraId="5BAF2159" w14:textId="77777777" w:rsidTr="00160629">
        <w:tc>
          <w:tcPr>
            <w:tcW w:w="6394" w:type="dxa"/>
            <w:vAlign w:val="bottom"/>
          </w:tcPr>
          <w:p w14:paraId="4FFA3789" w14:textId="37DE8973" w:rsidR="00702C38" w:rsidRPr="00CC776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316A52" w14:textId="43FB9F73" w:rsidR="00702C38" w:rsidRPr="00CC776F" w:rsidRDefault="00371E7C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453</w:t>
            </w:r>
            <w:r w:rsidR="00E36CCF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857</w:t>
            </w:r>
            <w:r w:rsidR="00E36CCF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584" w:type="dxa"/>
            <w:vAlign w:val="bottom"/>
          </w:tcPr>
          <w:p w14:paraId="7BC8A6AC" w14:textId="7D6E8BE4" w:rsidR="00702C38" w:rsidRPr="00CC776F" w:rsidRDefault="00371E7C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440</w:t>
            </w:r>
            <w:r w:rsidR="00702C3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232</w:t>
            </w:r>
            <w:r w:rsidR="00702C3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435</w:t>
            </w:r>
          </w:p>
        </w:tc>
      </w:tr>
      <w:tr w:rsidR="00702C38" w:rsidRPr="00CC776F" w14:paraId="39C52FBF" w14:textId="77777777" w:rsidTr="00160629">
        <w:tc>
          <w:tcPr>
            <w:tcW w:w="6394" w:type="dxa"/>
            <w:vAlign w:val="bottom"/>
          </w:tcPr>
          <w:p w14:paraId="689F3FC0" w14:textId="35FB8B1B" w:rsidR="00702C38" w:rsidRPr="00CC776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5DA295" w14:textId="273706FC" w:rsidR="00702C38" w:rsidRPr="00CC776F" w:rsidRDefault="00371E7C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</w:t>
            </w:r>
            <w:r w:rsidR="00E3242C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232</w:t>
            </w:r>
            <w:r w:rsidR="00E3242C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584" w:type="dxa"/>
            <w:vAlign w:val="bottom"/>
          </w:tcPr>
          <w:p w14:paraId="6333154E" w14:textId="5FB1FA13" w:rsidR="00702C38" w:rsidRPr="00CC776F" w:rsidRDefault="00371E7C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</w:t>
            </w:r>
            <w:r w:rsidR="00702C3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988</w:t>
            </w:r>
            <w:r w:rsidR="00702C3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033</w:t>
            </w:r>
          </w:p>
        </w:tc>
      </w:tr>
      <w:tr w:rsidR="00702C38" w:rsidRPr="00CC776F" w14:paraId="671EFAF1" w14:textId="77777777" w:rsidTr="00702C38">
        <w:tc>
          <w:tcPr>
            <w:tcW w:w="6394" w:type="dxa"/>
            <w:vAlign w:val="bottom"/>
          </w:tcPr>
          <w:p w14:paraId="5CC58721" w14:textId="1EBDB15A" w:rsidR="00702C38" w:rsidRPr="00CC776F" w:rsidRDefault="00702C38" w:rsidP="00702C38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DE78A" w14:textId="575B07DC" w:rsidR="00702C38" w:rsidRPr="00CC776F" w:rsidRDefault="00371E7C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</w:t>
            </w:r>
            <w:r w:rsidR="00E3242C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125</w:t>
            </w:r>
            <w:r w:rsidR="00E3242C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0857D8" w14:textId="1FCD998A" w:rsidR="00702C38" w:rsidRPr="00CC776F" w:rsidRDefault="00371E7C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</w:t>
            </w:r>
            <w:r w:rsidR="00702C3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648</w:t>
            </w:r>
            <w:r w:rsidR="00702C3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461</w:t>
            </w:r>
          </w:p>
        </w:tc>
      </w:tr>
      <w:tr w:rsidR="00702C38" w:rsidRPr="00CC776F" w14:paraId="6340A564" w14:textId="77777777" w:rsidTr="00702C38">
        <w:tc>
          <w:tcPr>
            <w:tcW w:w="6394" w:type="dxa"/>
            <w:vAlign w:val="bottom"/>
          </w:tcPr>
          <w:p w14:paraId="2A8DEAF6" w14:textId="64A74AA4" w:rsidR="00702C38" w:rsidRPr="00CC776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B9910" w14:textId="24310318" w:rsidR="00702C38" w:rsidRPr="00CC776F" w:rsidRDefault="00371E7C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517</w:t>
            </w:r>
            <w:r w:rsidR="00E36CCF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216</w:t>
            </w:r>
            <w:r w:rsidR="00E36CCF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BCF69" w14:textId="4D371A76" w:rsidR="00702C38" w:rsidRPr="00CC776F" w:rsidRDefault="00371E7C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497</w:t>
            </w:r>
            <w:r w:rsidR="00702C3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868</w:t>
            </w:r>
            <w:r w:rsidR="00702C3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929</w:t>
            </w:r>
          </w:p>
        </w:tc>
      </w:tr>
      <w:tr w:rsidR="00702C38" w:rsidRPr="00CC776F" w14:paraId="2A262C29" w14:textId="77777777" w:rsidTr="00702C38">
        <w:tc>
          <w:tcPr>
            <w:tcW w:w="6394" w:type="dxa"/>
            <w:vAlign w:val="bottom"/>
          </w:tcPr>
          <w:p w14:paraId="4215DAA6" w14:textId="77777777" w:rsidR="00702C38" w:rsidRPr="00CC776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71ECAB" w14:textId="34715C61" w:rsidR="00702C38" w:rsidRPr="00CC776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C913835" w14:textId="3CFAD658" w:rsidR="00702C38" w:rsidRPr="00CC776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702C38" w:rsidRPr="00CC776F" w14:paraId="329B68F1" w14:textId="77777777" w:rsidTr="00702C38">
        <w:tc>
          <w:tcPr>
            <w:tcW w:w="6394" w:type="dxa"/>
            <w:vAlign w:val="bottom"/>
          </w:tcPr>
          <w:p w14:paraId="1578F1BF" w14:textId="7BF1BAC5" w:rsidR="00702C38" w:rsidRPr="00CC776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เจ้าหนี้อื่น </w:t>
            </w: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DEDF7D" w14:textId="77777777" w:rsidR="00702C38" w:rsidRPr="00CC776F" w:rsidRDefault="00702C38" w:rsidP="00702C38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030939B" w14:textId="77777777" w:rsidR="00702C38" w:rsidRPr="00CC776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702C38" w:rsidRPr="00CC776F" w14:paraId="3CE3B40E" w14:textId="77777777" w:rsidTr="00702C38">
        <w:tc>
          <w:tcPr>
            <w:tcW w:w="6394" w:type="dxa"/>
            <w:vAlign w:val="bottom"/>
          </w:tcPr>
          <w:p w14:paraId="0F15B1E8" w14:textId="53F3CF48" w:rsidR="00702C38" w:rsidRPr="00CC776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6C847" w14:textId="75999B5E" w:rsidR="00702C38" w:rsidRPr="00CC776F" w:rsidRDefault="00371E7C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203</w:t>
            </w:r>
            <w:r w:rsidR="00144CB0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202</w:t>
            </w:r>
            <w:r w:rsidR="00144CB0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4E3211" w14:textId="35AE98D5" w:rsidR="00702C38" w:rsidRPr="00CC776F" w:rsidRDefault="00371E7C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206</w:t>
            </w:r>
            <w:r w:rsidR="00702C3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816</w:t>
            </w:r>
            <w:r w:rsidR="00702C3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410</w:t>
            </w:r>
          </w:p>
        </w:tc>
      </w:tr>
      <w:bookmarkEnd w:id="11"/>
    </w:tbl>
    <w:p w14:paraId="34211C0F" w14:textId="77777777" w:rsidR="008C5365" w:rsidRPr="00CC776F" w:rsidRDefault="00331CC6" w:rsidP="00D83185">
      <w:pPr>
        <w:spacing w:before="10" w:after="10"/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</w:pPr>
      <w:r w:rsidRPr="00CC776F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3B1A" w:rsidRPr="00CC776F" w14:paraId="408021BF" w14:textId="77777777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72062EE" w14:textId="6AEB1DA1" w:rsidR="00503B1A" w:rsidRPr="00CC776F" w:rsidRDefault="00371E7C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03B1A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03B1A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สุทธิ</w:t>
            </w:r>
          </w:p>
        </w:tc>
      </w:tr>
    </w:tbl>
    <w:p w14:paraId="0E9B7BB3" w14:textId="77777777" w:rsidR="00503B1A" w:rsidRPr="00CC776F" w:rsidRDefault="00503B1A" w:rsidP="00503B1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331CC6" w:rsidRPr="00CC776F" w14:paraId="51F453BA" w14:textId="77777777" w:rsidTr="00DB310A">
        <w:tc>
          <w:tcPr>
            <w:tcW w:w="6408" w:type="dxa"/>
          </w:tcPr>
          <w:p w14:paraId="7DE5374C" w14:textId="77777777" w:rsidR="00331CC6" w:rsidRPr="00CC776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87646E" w14:textId="3277E850" w:rsidR="00331CC6" w:rsidRPr="00CC776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24B9B0" w14:textId="5DD43EB7" w:rsidR="00331CC6" w:rsidRPr="00CC776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1A6A5A" w:rsidRPr="00CC776F" w14:paraId="17FA9BF9" w14:textId="77777777" w:rsidTr="00DB310A">
        <w:tc>
          <w:tcPr>
            <w:tcW w:w="6408" w:type="dxa"/>
          </w:tcPr>
          <w:p w14:paraId="17AF7AAB" w14:textId="77777777" w:rsidR="001A6A5A" w:rsidRPr="00CC776F" w:rsidRDefault="001A6A5A" w:rsidP="001A6A5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019F74" w14:textId="7EC794C0" w:rsidR="001A6A5A" w:rsidRPr="00CC776F" w:rsidRDefault="00371E7C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1A6A5A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1A6A5A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34EFADC" w14:textId="7C4DFEE7" w:rsidR="001A6A5A" w:rsidRPr="00CC776F" w:rsidRDefault="00371E7C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A6A5A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1A6A5A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31CC6" w:rsidRPr="00CC776F" w14:paraId="6D051BF4" w14:textId="77777777" w:rsidTr="00DB310A">
        <w:tc>
          <w:tcPr>
            <w:tcW w:w="6408" w:type="dxa"/>
          </w:tcPr>
          <w:p w14:paraId="253CE8A7" w14:textId="77777777" w:rsidR="00331CC6" w:rsidRPr="00CC776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2CB61F98" w14:textId="7C535783" w:rsidR="00331CC6" w:rsidRPr="00CC776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</w:tcPr>
          <w:p w14:paraId="61E6C449" w14:textId="07EF90CE" w:rsidR="00331CC6" w:rsidRPr="00CC776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331CC6" w:rsidRPr="00CC776F" w14:paraId="65B49452" w14:textId="77777777" w:rsidTr="00DB310A">
        <w:tc>
          <w:tcPr>
            <w:tcW w:w="6408" w:type="dxa"/>
          </w:tcPr>
          <w:p w14:paraId="780E4E02" w14:textId="77777777" w:rsidR="00331CC6" w:rsidRPr="00CC776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D391FE" w14:textId="77777777" w:rsidR="00331CC6" w:rsidRPr="00CC776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94B36F" w14:textId="77777777" w:rsidR="00331CC6" w:rsidRPr="00CC776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31CC6" w:rsidRPr="00CC776F" w14:paraId="2199F17D" w14:textId="77777777" w:rsidTr="00DB310A">
        <w:tc>
          <w:tcPr>
            <w:tcW w:w="6408" w:type="dxa"/>
            <w:vAlign w:val="bottom"/>
          </w:tcPr>
          <w:p w14:paraId="5BAAF650" w14:textId="77777777" w:rsidR="00331CC6" w:rsidRPr="00CC776F" w:rsidRDefault="00331CC6" w:rsidP="00331CC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B843D0" w14:textId="77777777" w:rsidR="00331CC6" w:rsidRPr="00CC776F" w:rsidRDefault="00331CC6" w:rsidP="00331CC6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00E59DA" w14:textId="77777777" w:rsidR="00331CC6" w:rsidRPr="00CC776F" w:rsidRDefault="00331CC6" w:rsidP="00331CC6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151DC" w:rsidRPr="00CC776F" w14:paraId="2DF0419E" w14:textId="77777777" w:rsidTr="00DB310A">
        <w:tc>
          <w:tcPr>
            <w:tcW w:w="6408" w:type="dxa"/>
          </w:tcPr>
          <w:p w14:paraId="29D21477" w14:textId="6E82FC0A" w:rsidR="005151DC" w:rsidRPr="00CC776F" w:rsidRDefault="005151DC" w:rsidP="005151D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bookmarkStart w:id="12" w:name="OLE_LINK9"/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584" w:type="dxa"/>
            <w:shd w:val="clear" w:color="auto" w:fill="FAFAFA"/>
          </w:tcPr>
          <w:p w14:paraId="7B67DAB7" w14:textId="20B7E778" w:rsidR="005151DC" w:rsidRPr="00CC776F" w:rsidRDefault="00371E7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230</w:t>
            </w:r>
            <w:r w:rsidR="00436599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136</w:t>
            </w:r>
            <w:r w:rsidR="00436599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84" w:type="dxa"/>
          </w:tcPr>
          <w:p w14:paraId="5A3E953E" w14:textId="0205B80E" w:rsidR="005151DC" w:rsidRPr="00CC776F" w:rsidRDefault="00371E7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208</w:t>
            </w:r>
            <w:r w:rsidR="005151DC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815</w:t>
            </w:r>
            <w:r w:rsidR="005151DC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858</w:t>
            </w:r>
          </w:p>
        </w:tc>
      </w:tr>
      <w:tr w:rsidR="005151DC" w:rsidRPr="00CC776F" w14:paraId="141E2A0C" w14:textId="77777777" w:rsidTr="00DB310A">
        <w:tc>
          <w:tcPr>
            <w:tcW w:w="6408" w:type="dxa"/>
          </w:tcPr>
          <w:p w14:paraId="751218EC" w14:textId="2B69D9C9" w:rsidR="005151DC" w:rsidRPr="00CC776F" w:rsidRDefault="005151DC" w:rsidP="005151D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</w:tcPr>
          <w:p w14:paraId="5252FD5C" w14:textId="392C27ED" w:rsidR="005151DC" w:rsidRPr="00CC776F" w:rsidRDefault="00371E7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90</w:t>
            </w:r>
            <w:r w:rsidR="00436599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695</w:t>
            </w:r>
            <w:r w:rsidR="00436599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584" w:type="dxa"/>
          </w:tcPr>
          <w:p w14:paraId="54CE945A" w14:textId="35BB11D6" w:rsidR="005151DC" w:rsidRPr="00CC776F" w:rsidRDefault="00371E7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221</w:t>
            </w:r>
            <w:r w:rsidR="005151DC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  <w:r w:rsidR="005151DC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798</w:t>
            </w:r>
          </w:p>
        </w:tc>
      </w:tr>
      <w:tr w:rsidR="005151DC" w:rsidRPr="00CC776F" w14:paraId="73433D00" w14:textId="77777777" w:rsidTr="00DB310A">
        <w:tc>
          <w:tcPr>
            <w:tcW w:w="6408" w:type="dxa"/>
          </w:tcPr>
          <w:p w14:paraId="643FD0AB" w14:textId="731EE83B" w:rsidR="005151DC" w:rsidRPr="00CC776F" w:rsidRDefault="005151DC" w:rsidP="005151D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</w:tcPr>
          <w:p w14:paraId="7F3526CE" w14:textId="7B4872CB" w:rsidR="005151DC" w:rsidRPr="00CC776F" w:rsidRDefault="00371E7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103</w:t>
            </w:r>
            <w:r w:rsidR="00436599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575</w:t>
            </w:r>
            <w:r w:rsidR="00436599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584" w:type="dxa"/>
          </w:tcPr>
          <w:p w14:paraId="351EA240" w14:textId="1C78DE6B" w:rsidR="005151DC" w:rsidRPr="00CC776F" w:rsidRDefault="00371E7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101</w:t>
            </w:r>
            <w:r w:rsidR="005151DC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716</w:t>
            </w:r>
            <w:r w:rsidR="005151DC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438</w:t>
            </w:r>
          </w:p>
        </w:tc>
      </w:tr>
      <w:tr w:rsidR="005151DC" w:rsidRPr="00CC776F" w14:paraId="624C67C1" w14:textId="77777777" w:rsidTr="00DB310A">
        <w:tc>
          <w:tcPr>
            <w:tcW w:w="6408" w:type="dxa"/>
          </w:tcPr>
          <w:p w14:paraId="75881B56" w14:textId="2CA13723" w:rsidR="005151DC" w:rsidRPr="00CC776F" w:rsidRDefault="005151DC" w:rsidP="005151D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8DB9A4" w14:textId="1F0BF18B" w:rsidR="005151DC" w:rsidRPr="00CC776F" w:rsidRDefault="00371E7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73</w:t>
            </w:r>
            <w:r w:rsidR="00436599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136</w:t>
            </w:r>
            <w:r w:rsidR="00436599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1784BF" w14:textId="747A5ACD" w:rsidR="005151DC" w:rsidRPr="00CC776F" w:rsidRDefault="00371E7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</w:t>
            </w:r>
            <w:r w:rsidR="005151DC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297</w:t>
            </w:r>
            <w:r w:rsidR="005151DC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860</w:t>
            </w:r>
          </w:p>
        </w:tc>
      </w:tr>
      <w:tr w:rsidR="005151DC" w:rsidRPr="00CC776F" w14:paraId="6273B32E" w14:textId="77777777" w:rsidTr="00DB310A">
        <w:tc>
          <w:tcPr>
            <w:tcW w:w="6408" w:type="dxa"/>
          </w:tcPr>
          <w:p w14:paraId="283550B0" w14:textId="77777777" w:rsidR="005151DC" w:rsidRPr="00CC776F" w:rsidRDefault="005151DC" w:rsidP="005151D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0652B95" w14:textId="65DE2063" w:rsidR="005151DC" w:rsidRPr="00CC776F" w:rsidRDefault="00371E7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497</w:t>
            </w:r>
            <w:r w:rsidR="00436599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543</w:t>
            </w:r>
            <w:r w:rsidR="00436599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45BD15" w14:textId="66840612" w:rsidR="005151DC" w:rsidRPr="00CC776F" w:rsidRDefault="00371E7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593</w:t>
            </w:r>
            <w:r w:rsidR="005151DC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730</w:t>
            </w:r>
            <w:r w:rsidR="005151DC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954</w:t>
            </w:r>
          </w:p>
        </w:tc>
      </w:tr>
      <w:tr w:rsidR="005151DC" w:rsidRPr="00CC776F" w14:paraId="529DC34F" w14:textId="77777777" w:rsidTr="00DB310A">
        <w:tc>
          <w:tcPr>
            <w:tcW w:w="6408" w:type="dxa"/>
          </w:tcPr>
          <w:p w14:paraId="50CFBDFE" w14:textId="6FEBADA1" w:rsidR="005151DC" w:rsidRPr="00CC776F" w:rsidRDefault="00130FEA" w:rsidP="005151DC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 </w:t>
            </w:r>
            <w:r w:rsidR="005151DC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ค่าเผื่อสินค้าเสื่อมสภาพและล้าสมัย</w:t>
            </w:r>
          </w:p>
        </w:tc>
        <w:tc>
          <w:tcPr>
            <w:tcW w:w="1584" w:type="dxa"/>
            <w:shd w:val="clear" w:color="auto" w:fill="FAFAFA"/>
          </w:tcPr>
          <w:p w14:paraId="4CB889BF" w14:textId="77777777" w:rsidR="005151DC" w:rsidRPr="00CC776F" w:rsidRDefault="005151D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E89415F" w14:textId="77777777" w:rsidR="005151DC" w:rsidRPr="00CC776F" w:rsidRDefault="005151D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5151DC" w:rsidRPr="00CC776F" w14:paraId="125022D9" w14:textId="77777777" w:rsidTr="00DB310A">
        <w:tc>
          <w:tcPr>
            <w:tcW w:w="6408" w:type="dxa"/>
          </w:tcPr>
          <w:p w14:paraId="095A99D3" w14:textId="6D173674" w:rsidR="005151DC" w:rsidRPr="00CC776F" w:rsidRDefault="005151DC" w:rsidP="005151DC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584" w:type="dxa"/>
            <w:shd w:val="clear" w:color="auto" w:fill="FAFAFA"/>
          </w:tcPr>
          <w:p w14:paraId="73CBEB3F" w14:textId="5F17FF91" w:rsidR="005151DC" w:rsidRPr="00CC776F" w:rsidRDefault="00436599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371E7C"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371E7C"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788</w:t>
            </w: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371E7C"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899</w:t>
            </w: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710CC78B" w14:textId="3D1879BA" w:rsidR="005151DC" w:rsidRPr="00CC776F" w:rsidRDefault="005151D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627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971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151DC" w:rsidRPr="00CC776F" w14:paraId="020EDA8A" w14:textId="77777777" w:rsidTr="00DB310A">
        <w:tc>
          <w:tcPr>
            <w:tcW w:w="6408" w:type="dxa"/>
          </w:tcPr>
          <w:p w14:paraId="2755A258" w14:textId="0B05C4F5" w:rsidR="005151DC" w:rsidRPr="00CC776F" w:rsidRDefault="005151DC" w:rsidP="005151DC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</w:tcPr>
          <w:p w14:paraId="1B41D6B3" w14:textId="134ABA77" w:rsidR="005151DC" w:rsidRPr="00CC776F" w:rsidRDefault="00436599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371E7C"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517</w:t>
            </w: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371E7C"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456</w:t>
            </w: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47D64481" w14:textId="3620D02D" w:rsidR="005151DC" w:rsidRPr="00CC776F" w:rsidRDefault="005151D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350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261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151DC" w:rsidRPr="00CC776F" w14:paraId="0D2894BB" w14:textId="77777777" w:rsidTr="00DB310A">
        <w:tc>
          <w:tcPr>
            <w:tcW w:w="6408" w:type="dxa"/>
          </w:tcPr>
          <w:p w14:paraId="0EE2932A" w14:textId="3746926B" w:rsidR="005151DC" w:rsidRPr="00CC776F" w:rsidRDefault="005151DC" w:rsidP="005151DC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 xml:space="preserve">   - </w:t>
            </w: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ja-JP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5345A20" w14:textId="6DC6A6BF" w:rsidR="005151DC" w:rsidRPr="00CC776F" w:rsidRDefault="00436599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371E7C"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</w:t>
            </w: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371E7C"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796</w:t>
            </w: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723A04" w14:textId="7727DFE4" w:rsidR="005151DC" w:rsidRPr="00CC776F" w:rsidRDefault="005151D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127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151DC" w:rsidRPr="00CC776F" w14:paraId="58579BF1" w14:textId="77777777" w:rsidTr="00DB310A">
        <w:tc>
          <w:tcPr>
            <w:tcW w:w="6408" w:type="dxa"/>
          </w:tcPr>
          <w:p w14:paraId="68DE8546" w14:textId="3C807D63" w:rsidR="005151DC" w:rsidRPr="00CC776F" w:rsidRDefault="005151DC" w:rsidP="005151D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สินค้าคงเหลือ 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ABC93D" w14:textId="5F9F3CC6" w:rsidR="005151DC" w:rsidRPr="00CC776F" w:rsidRDefault="00371E7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494</w:t>
            </w:r>
            <w:r w:rsidR="00436599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142</w:t>
            </w:r>
            <w:r w:rsidR="00436599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853F7D6" w14:textId="6BE6B695" w:rsidR="005151DC" w:rsidRPr="00CC776F" w:rsidRDefault="00371E7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590</w:t>
            </w:r>
            <w:r w:rsidR="005151DC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667</w:t>
            </w:r>
            <w:r w:rsidR="005151DC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595</w:t>
            </w:r>
          </w:p>
        </w:tc>
      </w:tr>
      <w:bookmarkEnd w:id="12"/>
    </w:tbl>
    <w:p w14:paraId="3406462B" w14:textId="77777777" w:rsidR="001E6DA8" w:rsidRPr="00CC776F" w:rsidRDefault="001E6DA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E6DA8" w:rsidRPr="00CC776F" w14:paraId="7E8267B7" w14:textId="77777777" w:rsidTr="00F06F6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FBE9C63" w14:textId="481D2EBA" w:rsidR="001E6DA8" w:rsidRPr="00CC776F" w:rsidRDefault="00371E7C" w:rsidP="00F06F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E6DA8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6DA8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</w:tc>
      </w:tr>
    </w:tbl>
    <w:p w14:paraId="6BD1CB18" w14:textId="77777777" w:rsidR="001E6DA8" w:rsidRPr="00CC776F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693C0C" w14:textId="0CB96722" w:rsidR="001E6DA8" w:rsidRPr="00CC776F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เปลี่ยนแปลง</w:t>
      </w:r>
      <w:r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ของเงินให้กู้ยืมแก่พนักงานในระหว่าง</w:t>
      </w:r>
      <w:r w:rsidR="003240F3"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สามารถแสดงได้ดังนี้</w:t>
      </w:r>
    </w:p>
    <w:p w14:paraId="62317A97" w14:textId="77777777" w:rsidR="001E6DA8" w:rsidRPr="00CC776F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992"/>
        <w:gridCol w:w="1584"/>
      </w:tblGrid>
      <w:tr w:rsidR="00331CC6" w:rsidRPr="00CC776F" w14:paraId="2C0AA551" w14:textId="77777777" w:rsidTr="00DB310A">
        <w:trPr>
          <w:trHeight w:val="312"/>
        </w:trPr>
        <w:tc>
          <w:tcPr>
            <w:tcW w:w="7992" w:type="dxa"/>
            <w:vAlign w:val="bottom"/>
          </w:tcPr>
          <w:p w14:paraId="1693308C" w14:textId="77777777" w:rsidR="00331CC6" w:rsidRPr="00CC776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BA2ADA" w14:textId="794A0C3B" w:rsidR="00331CC6" w:rsidRPr="00CC776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331CC6" w:rsidRPr="00CC776F" w14:paraId="4103B087" w14:textId="77777777" w:rsidTr="00DB310A">
        <w:trPr>
          <w:trHeight w:val="312"/>
        </w:trPr>
        <w:tc>
          <w:tcPr>
            <w:tcW w:w="7992" w:type="dxa"/>
            <w:vAlign w:val="bottom"/>
          </w:tcPr>
          <w:p w14:paraId="3DE348AA" w14:textId="77777777" w:rsidR="00331CC6" w:rsidRPr="00CC776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36767BD" w14:textId="77777777" w:rsidR="00331CC6" w:rsidRPr="00CC776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31CC6" w:rsidRPr="00CC776F" w14:paraId="15ABD4D4" w14:textId="77777777" w:rsidTr="00DB310A">
        <w:trPr>
          <w:trHeight w:val="302"/>
        </w:trPr>
        <w:tc>
          <w:tcPr>
            <w:tcW w:w="7992" w:type="dxa"/>
            <w:vAlign w:val="bottom"/>
          </w:tcPr>
          <w:p w14:paraId="4597EFFA" w14:textId="77777777" w:rsidR="00331CC6" w:rsidRPr="00CC776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DE27DA" w14:textId="77777777" w:rsidR="00331CC6" w:rsidRPr="00CC776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31CC6" w:rsidRPr="00CC776F" w14:paraId="17645B45" w14:textId="77777777" w:rsidTr="00DB310A">
        <w:trPr>
          <w:trHeight w:val="302"/>
        </w:trPr>
        <w:tc>
          <w:tcPr>
            <w:tcW w:w="7992" w:type="dxa"/>
          </w:tcPr>
          <w:p w14:paraId="7C107B97" w14:textId="0E782B22" w:rsidR="00331CC6" w:rsidRPr="00CC776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ยอดคงเหลือต้นงวด</w:t>
            </w:r>
            <w:r w:rsidR="00C83F99" w:rsidRPr="00CC77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83F99"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  <w:r w:rsidR="00C83F99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F624100" w14:textId="00BE6E59" w:rsidR="00331CC6" w:rsidRPr="00CC776F" w:rsidRDefault="00371E7C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D16E9D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D16E9D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697</w:t>
            </w:r>
          </w:p>
        </w:tc>
      </w:tr>
      <w:tr w:rsidR="00331CC6" w:rsidRPr="00CC776F" w14:paraId="117D3B30" w14:textId="77777777" w:rsidTr="00DB310A">
        <w:trPr>
          <w:trHeight w:val="292"/>
        </w:trPr>
        <w:tc>
          <w:tcPr>
            <w:tcW w:w="7992" w:type="dxa"/>
          </w:tcPr>
          <w:p w14:paraId="000E1760" w14:textId="77777777" w:rsidR="00331CC6" w:rsidRPr="00CC776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ให้กู้ยืมเพิ่มขึ้น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37A35EEB" w14:textId="0ECB8439" w:rsidR="00331CC6" w:rsidRPr="00CC776F" w:rsidRDefault="00371E7C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166</w:t>
            </w:r>
            <w:r w:rsidR="00F069ED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958</w:t>
            </w:r>
            <w:r w:rsidR="00F069ED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331CC6" w:rsidRPr="00CC776F" w14:paraId="1F1F6281" w14:textId="77777777" w:rsidTr="00DB310A">
        <w:trPr>
          <w:trHeight w:val="302"/>
        </w:trPr>
        <w:tc>
          <w:tcPr>
            <w:tcW w:w="7992" w:type="dxa"/>
          </w:tcPr>
          <w:p w14:paraId="0C544B13" w14:textId="77777777" w:rsidR="00331CC6" w:rsidRPr="00CC776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รับชำระคืนระหว่างงวด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D0D8F1" w14:textId="72901E91" w:rsidR="00331CC6" w:rsidRPr="00CC776F" w:rsidRDefault="001219A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024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397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31CC6" w:rsidRPr="00CC776F" w14:paraId="48F6A5AD" w14:textId="77777777" w:rsidTr="00DB310A">
        <w:trPr>
          <w:trHeight w:val="302"/>
        </w:trPr>
        <w:tc>
          <w:tcPr>
            <w:tcW w:w="7992" w:type="dxa"/>
          </w:tcPr>
          <w:p w14:paraId="1212B73F" w14:textId="755358AF" w:rsidR="00331CC6" w:rsidRPr="00CC776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ยอดคงเหลือปลายงวด</w:t>
            </w:r>
            <w:r w:rsidR="00C83F99" w:rsidRPr="00CC77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83F99"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0CB131" w14:textId="04D2D6A2" w:rsidR="00331CC6" w:rsidRPr="00CC776F" w:rsidRDefault="00371E7C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160</w:t>
            </w:r>
            <w:r w:rsidR="00D16E9D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187</w:t>
            </w:r>
            <w:r w:rsidR="00D16E9D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</w:tbl>
    <w:p w14:paraId="393EC7DF" w14:textId="64686879" w:rsidR="001E6DA8" w:rsidRPr="00CC776F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127E66DA" w14:textId="41B5AC9F" w:rsidR="00B66C4F" w:rsidRPr="00CC776F" w:rsidRDefault="00B66C4F" w:rsidP="00B66C4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  <w:r w:rsidRPr="00CC77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เงินให้กู้ยืมแก่พนักงานมีอัตราดอกเบี้ยร้อยละ</w:t>
      </w:r>
      <w:r w:rsidRPr="00CC77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="00371E7C" w:rsidRPr="00371E7C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1</w:t>
      </w:r>
      <w:r w:rsidR="00D16E9D" w:rsidRPr="00CC77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.</w:t>
      </w:r>
      <w:r w:rsidR="00371E7C" w:rsidRPr="00371E7C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00</w:t>
      </w:r>
      <w:r w:rsidR="001A6A5A" w:rsidRPr="00CC77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="008F14FA" w:rsidRPr="00CC77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-</w:t>
      </w:r>
      <w:r w:rsidRPr="00CC77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="00371E7C" w:rsidRPr="00371E7C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1</w:t>
      </w:r>
      <w:r w:rsidR="00D16E9D" w:rsidRPr="00CC77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.</w:t>
      </w:r>
      <w:r w:rsidR="00371E7C" w:rsidRPr="00371E7C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50</w:t>
      </w:r>
      <w:r w:rsidRPr="00CC77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Pr="00CC77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ต่อปี</w:t>
      </w:r>
      <w:r w:rsidRPr="00CC77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(</w:t>
      </w:r>
      <w:r w:rsidR="00371E7C" w:rsidRPr="00371E7C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31</w:t>
      </w:r>
      <w:r w:rsidRPr="00CC77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Pr="00CC77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มีนาคม พ.ศ.</w:t>
      </w:r>
      <w:r w:rsidRPr="00CC77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="00371E7C" w:rsidRPr="00371E7C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2566</w:t>
      </w:r>
      <w:r w:rsidRPr="00CC77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: </w:t>
      </w:r>
      <w:r w:rsidRPr="00CC77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ร้อยละ </w:t>
      </w:r>
      <w:r w:rsidR="00371E7C" w:rsidRPr="00371E7C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1</w:t>
      </w:r>
      <w:r w:rsidR="00544EDB" w:rsidRPr="00CC77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.</w:t>
      </w:r>
      <w:r w:rsidR="00371E7C" w:rsidRPr="00371E7C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00</w:t>
      </w:r>
      <w:r w:rsidR="00544EDB" w:rsidRPr="00CC77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Pr="00CC77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ต่อปี)</w:t>
      </w:r>
      <w:r w:rsidRPr="00CC77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Pr="00CC77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โดยมีกำหนดจ่ายชำระคืน</w:t>
      </w: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ระหว่าง </w:t>
      </w:r>
      <w:r w:rsidR="00371E7C" w:rsidRPr="00371E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เดือน ถึง</w:t>
      </w: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371E7C" w:rsidRPr="00371E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ปี</w:t>
      </w: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(</w:t>
      </w:r>
      <w:r w:rsidR="00371E7C" w:rsidRPr="00371E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 พ.ศ.</w:t>
      </w: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371E7C" w:rsidRPr="00371E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2566</w:t>
      </w: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:</w:t>
      </w: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371E7C" w:rsidRPr="00371E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="00A51198"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เดือน ถึง</w:t>
      </w:r>
      <w:r w:rsidR="00A51198" w:rsidRPr="00CC776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371E7C" w:rsidRPr="00371E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ปี)</w:t>
      </w:r>
    </w:p>
    <w:p w14:paraId="1D690E72" w14:textId="665B740D" w:rsidR="000C6B30" w:rsidRPr="00CC776F" w:rsidRDefault="00331CC6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br w:type="page"/>
      </w:r>
    </w:p>
    <w:p w14:paraId="7E25CD16" w14:textId="77777777" w:rsidR="001E6DA8" w:rsidRPr="00CC776F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เงินให้กู้ยืมแก่พนักงานสามารถวิเคราะห์ได้ดังนี้</w:t>
      </w:r>
    </w:p>
    <w:p w14:paraId="0B39B6BD" w14:textId="77777777" w:rsidR="001E6DA8" w:rsidRPr="00CC776F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331CC6" w:rsidRPr="00CC776F" w14:paraId="7F6BACB4" w14:textId="77777777" w:rsidTr="00B66C4F">
        <w:tc>
          <w:tcPr>
            <w:tcW w:w="6408" w:type="dxa"/>
            <w:vAlign w:val="bottom"/>
          </w:tcPr>
          <w:p w14:paraId="402419F2" w14:textId="77777777" w:rsidR="00331CC6" w:rsidRPr="00CC776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435FA" w14:textId="5D499785" w:rsidR="00331CC6" w:rsidRPr="00CC776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78239" w14:textId="3ABAFBC8" w:rsidR="00331CC6" w:rsidRPr="00CC776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ตรวจสอบแล้ว</w:t>
            </w:r>
          </w:p>
        </w:tc>
      </w:tr>
      <w:tr w:rsidR="001A6A5A" w:rsidRPr="00CC776F" w14:paraId="465CA7F3" w14:textId="77777777" w:rsidTr="00B66C4F">
        <w:tc>
          <w:tcPr>
            <w:tcW w:w="6408" w:type="dxa"/>
            <w:vAlign w:val="bottom"/>
          </w:tcPr>
          <w:p w14:paraId="76960AD1" w14:textId="77777777" w:rsidR="001A6A5A" w:rsidRPr="00CC776F" w:rsidRDefault="001A6A5A" w:rsidP="001A6A5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529E211" w14:textId="4448CDAC" w:rsidR="001A6A5A" w:rsidRPr="00CC776F" w:rsidRDefault="00371E7C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1A6A5A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1A6A5A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D2A6FA" w14:textId="0593DD9C" w:rsidR="001A6A5A" w:rsidRPr="00CC776F" w:rsidRDefault="00371E7C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A6A5A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1A6A5A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31CC6" w:rsidRPr="00CC776F" w14:paraId="7E807D9F" w14:textId="77777777" w:rsidTr="00B66C4F">
        <w:tc>
          <w:tcPr>
            <w:tcW w:w="6408" w:type="dxa"/>
            <w:vAlign w:val="bottom"/>
          </w:tcPr>
          <w:p w14:paraId="60CD7A16" w14:textId="77777777" w:rsidR="00331CC6" w:rsidRPr="00CC776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D19235" w14:textId="64122866" w:rsidR="00331CC6" w:rsidRPr="00CC776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E2CA88" w14:textId="203EB54D" w:rsidR="00331CC6" w:rsidRPr="00CC776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331CC6" w:rsidRPr="00CC776F" w14:paraId="68D6026A" w14:textId="77777777" w:rsidTr="00B66C4F">
        <w:tc>
          <w:tcPr>
            <w:tcW w:w="6408" w:type="dxa"/>
            <w:vAlign w:val="bottom"/>
          </w:tcPr>
          <w:p w14:paraId="22604223" w14:textId="77777777" w:rsidR="00331CC6" w:rsidRPr="00CC776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5F87A" w14:textId="77777777" w:rsidR="00331CC6" w:rsidRPr="00CC776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A5043" w14:textId="77777777" w:rsidR="00331CC6" w:rsidRPr="00CC776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31CC6" w:rsidRPr="00CC776F" w14:paraId="2461E23C" w14:textId="77777777" w:rsidTr="00B66C4F">
        <w:tc>
          <w:tcPr>
            <w:tcW w:w="6408" w:type="dxa"/>
            <w:vAlign w:val="bottom"/>
          </w:tcPr>
          <w:p w14:paraId="752781CF" w14:textId="77777777" w:rsidR="00331CC6" w:rsidRPr="00CC776F" w:rsidRDefault="00331CC6" w:rsidP="00B66C4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BD239" w14:textId="77777777" w:rsidR="00331CC6" w:rsidRPr="00CC776F" w:rsidRDefault="00331CC6" w:rsidP="00331CC6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AC7719" w14:textId="77777777" w:rsidR="00331CC6" w:rsidRPr="00CC776F" w:rsidRDefault="00331CC6" w:rsidP="00331CC6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51198" w:rsidRPr="00CC776F" w14:paraId="35F6F5D9" w14:textId="77777777" w:rsidTr="00436A55">
        <w:tc>
          <w:tcPr>
            <w:tcW w:w="6408" w:type="dxa"/>
          </w:tcPr>
          <w:p w14:paraId="5A30DDB4" w14:textId="0D9FBCC4" w:rsidR="00A51198" w:rsidRPr="00CC776F" w:rsidRDefault="00A51198" w:rsidP="00A5119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bookmarkStart w:id="13" w:name="OLE_LINK10"/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ส่วนที่ถึงกำหนดรับชำระภายในหนึ่งปี</w:t>
            </w:r>
          </w:p>
        </w:tc>
        <w:tc>
          <w:tcPr>
            <w:tcW w:w="1584" w:type="dxa"/>
            <w:shd w:val="clear" w:color="auto" w:fill="FAFAFA"/>
          </w:tcPr>
          <w:p w14:paraId="1FB62E4A" w14:textId="59A2FA5D" w:rsidR="00A51198" w:rsidRPr="00CC776F" w:rsidRDefault="00371E7C" w:rsidP="00A5119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</w:t>
            </w:r>
            <w:r w:rsidR="00052854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760</w:t>
            </w:r>
            <w:r w:rsidR="00052854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584" w:type="dxa"/>
          </w:tcPr>
          <w:p w14:paraId="2B1A95F1" w14:textId="2701BD84" w:rsidR="00A51198" w:rsidRPr="00CC776F" w:rsidRDefault="00371E7C" w:rsidP="00A5119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="00A51198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711</w:t>
            </w:r>
            <w:r w:rsidR="00A51198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779</w:t>
            </w:r>
          </w:p>
        </w:tc>
      </w:tr>
      <w:tr w:rsidR="00A51198" w:rsidRPr="00CC776F" w14:paraId="48BB9F3B" w14:textId="77777777" w:rsidTr="00436A55">
        <w:tc>
          <w:tcPr>
            <w:tcW w:w="6408" w:type="dxa"/>
          </w:tcPr>
          <w:p w14:paraId="5E42619E" w14:textId="2388DC7C" w:rsidR="00A51198" w:rsidRPr="00CC776F" w:rsidRDefault="00A51198" w:rsidP="00A5119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ส่วนที่ถึงกำหนดรับชำระเกินกว่าหนึ่งปี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A7D7CB" w14:textId="3579B178" w:rsidR="00A51198" w:rsidRPr="00CC776F" w:rsidRDefault="00371E7C" w:rsidP="00A5119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91</w:t>
            </w:r>
            <w:r w:rsidR="00052854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426</w:t>
            </w:r>
            <w:r w:rsidR="00052854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0E6814" w14:textId="69A10B18" w:rsidR="00A51198" w:rsidRPr="00CC776F" w:rsidRDefault="00371E7C" w:rsidP="00A5119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="00A51198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541</w:t>
            </w:r>
            <w:r w:rsidR="00A51198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918</w:t>
            </w:r>
          </w:p>
        </w:tc>
      </w:tr>
      <w:tr w:rsidR="00A51198" w:rsidRPr="00CC776F" w14:paraId="127FAA98" w14:textId="77777777" w:rsidTr="00436A55">
        <w:tc>
          <w:tcPr>
            <w:tcW w:w="6408" w:type="dxa"/>
          </w:tcPr>
          <w:p w14:paraId="60D87DB6" w14:textId="77777777" w:rsidR="00A51198" w:rsidRPr="00CC776F" w:rsidRDefault="00A51198" w:rsidP="00A5119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5BA2CE" w14:textId="3E85E889" w:rsidR="00A51198" w:rsidRPr="00CC776F" w:rsidRDefault="00371E7C" w:rsidP="00A5119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160</w:t>
            </w:r>
            <w:r w:rsidR="00052854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187</w:t>
            </w:r>
            <w:r w:rsidR="00052854" w:rsidRPr="00CC77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1A410" w14:textId="6B812225" w:rsidR="00A51198" w:rsidRPr="00CC776F" w:rsidRDefault="00371E7C" w:rsidP="00A5119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A51198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A51198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697</w:t>
            </w:r>
          </w:p>
        </w:tc>
      </w:tr>
      <w:bookmarkEnd w:id="13"/>
    </w:tbl>
    <w:p w14:paraId="46C04636" w14:textId="77777777" w:rsidR="001E6DA8" w:rsidRPr="00CC776F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595259E9" w14:textId="0FF1CB0B" w:rsidR="001E6DA8" w:rsidRPr="00CC776F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</w:pPr>
      <w:r w:rsidRPr="00CC776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บริษัทไม่ม</w:t>
      </w:r>
      <w:r w:rsidR="00565C5D" w:rsidRPr="00CC776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ียอด</w:t>
      </w:r>
      <w:r w:rsidRPr="00CC776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ค่าเผื่อผลขาดทุนสำหรับเงินให้กู้ยืมแก่พนักงานสำหรับ</w:t>
      </w:r>
      <w:r w:rsidR="00226CF8" w:rsidRPr="00CC776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งวด</w:t>
      </w:r>
      <w:r w:rsidRPr="00CC776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สิ้นสุดวันที่ </w:t>
      </w:r>
      <w:r w:rsidR="00371E7C" w:rsidRPr="00371E7C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30</w:t>
      </w:r>
      <w:r w:rsidR="001A6A5A" w:rsidRPr="00CC776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 xml:space="preserve"> </w:t>
      </w:r>
      <w:r w:rsidR="001A6A5A" w:rsidRPr="00CC776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กันยายน </w:t>
      </w:r>
      <w:r w:rsidRPr="00CC776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พ.ศ. </w:t>
      </w:r>
      <w:r w:rsidR="00371E7C" w:rsidRPr="00371E7C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2566</w:t>
      </w:r>
      <w:r w:rsidRPr="00CC776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 และ</w:t>
      </w:r>
      <w:r w:rsidR="00DE5E9D" w:rsidRPr="00CC776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วันที่</w:t>
      </w:r>
      <w:r w:rsidR="009C2EA3" w:rsidRPr="00CC776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 </w:t>
      </w:r>
      <w:r w:rsidR="00371E7C" w:rsidRPr="00371E7C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31</w:t>
      </w:r>
      <w:r w:rsidR="00226CF8" w:rsidRPr="00CC776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 xml:space="preserve"> </w:t>
      </w:r>
      <w:r w:rsidR="00226CF8" w:rsidRPr="00CC776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มีนาคม </w:t>
      </w:r>
      <w:r w:rsidRPr="00CC776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พ.ศ. </w:t>
      </w:r>
      <w:r w:rsidR="00371E7C" w:rsidRPr="00371E7C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2566</w:t>
      </w:r>
    </w:p>
    <w:p w14:paraId="475026BF" w14:textId="7C613CB0" w:rsidR="00F0509B" w:rsidRPr="00CC776F" w:rsidRDefault="00F0509B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6E89" w:rsidRPr="00CC776F" w14:paraId="46B527FA" w14:textId="77777777" w:rsidTr="001810B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E712C17" w14:textId="0EE01F60" w:rsidR="009E6E89" w:rsidRPr="00CC776F" w:rsidRDefault="00371E7C" w:rsidP="001810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E6E89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6E89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</w:tr>
    </w:tbl>
    <w:p w14:paraId="39621849" w14:textId="034A752D" w:rsidR="009E6E89" w:rsidRPr="00CC776F" w:rsidRDefault="009E6E89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9FB6BBF" w14:textId="3CE83ECB" w:rsidR="00EB41F6" w:rsidRPr="00CC776F" w:rsidRDefault="00EB41F6" w:rsidP="00CC776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C77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มูลค่ายุติธรรมของสินทรัพย์ทางการเงินอื่นที่วัดมูลค่าด้วยวิธีราคาทุนตัดจำหน่าย ณ วันที่ </w:t>
      </w:r>
      <w:r w:rsidR="00371E7C" w:rsidRPr="00371E7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30</w:t>
      </w:r>
      <w:r w:rsidR="001A6A5A" w:rsidRPr="00CC776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1A6A5A" w:rsidRPr="00CC776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กันยายน </w:t>
      </w:r>
      <w:r w:rsidRPr="00CC77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71E7C" w:rsidRPr="00371E7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CC77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คำนวณโดยใช้วิธี</w:t>
      </w:r>
      <w:r w:rsidR="00371E7C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CC77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คิดลด</w:t>
      </w:r>
      <w:r w:rsidRPr="00CC776F">
        <w:rPr>
          <w:rFonts w:ascii="Browallia New" w:hAnsi="Browallia New" w:cs="Browallia New"/>
          <w:sz w:val="26"/>
          <w:szCs w:val="26"/>
          <w:cs/>
          <w:lang w:val="en-GB"/>
        </w:rPr>
        <w:t>กระแสเงินสดซึ่งใช้อัตราคิดลด มีรายละเอียดดังต่อไปนี้</w:t>
      </w:r>
    </w:p>
    <w:p w14:paraId="7D6142F1" w14:textId="77777777" w:rsidR="00EB41F6" w:rsidRPr="00CC776F" w:rsidRDefault="00EB41F6" w:rsidP="00EB41F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EB41F6" w:rsidRPr="00CC776F" w14:paraId="1D2C0AE4" w14:textId="77777777" w:rsidTr="00DB310A">
        <w:tc>
          <w:tcPr>
            <w:tcW w:w="3110" w:type="dxa"/>
            <w:vAlign w:val="bottom"/>
          </w:tcPr>
          <w:p w14:paraId="17521F79" w14:textId="77777777" w:rsidR="00EB41F6" w:rsidRPr="00CC776F" w:rsidRDefault="00EB41F6" w:rsidP="001810B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85B13" w14:textId="77777777" w:rsidR="0037348D" w:rsidRPr="00CC776F" w:rsidRDefault="00EB41F6" w:rsidP="001810B9">
            <w:pPr>
              <w:ind w:left="-111" w:righ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77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48E2B9D" w14:textId="5CC02C17" w:rsidR="00EB41F6" w:rsidRPr="00CC776F" w:rsidRDefault="00EB41F6" w:rsidP="001810B9">
            <w:pPr>
              <w:ind w:left="-111" w:righ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77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EB41F6" w:rsidRPr="00CC776F" w14:paraId="126248C9" w14:textId="77777777" w:rsidTr="00DB310A">
        <w:tc>
          <w:tcPr>
            <w:tcW w:w="3110" w:type="dxa"/>
            <w:vAlign w:val="bottom"/>
          </w:tcPr>
          <w:p w14:paraId="3DAA9309" w14:textId="77777777" w:rsidR="00EB41F6" w:rsidRPr="00CC776F" w:rsidRDefault="00EB41F6" w:rsidP="001810B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7A1AD" w14:textId="77777777" w:rsidR="00EB41F6" w:rsidRPr="00CC776F" w:rsidRDefault="00EB41F6" w:rsidP="001810B9">
            <w:pPr>
              <w:ind w:righ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77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41F6" w:rsidRPr="00CC776F" w14:paraId="3C82967A" w14:textId="77777777" w:rsidTr="00DB310A">
        <w:tc>
          <w:tcPr>
            <w:tcW w:w="3110" w:type="dxa"/>
            <w:vAlign w:val="bottom"/>
          </w:tcPr>
          <w:p w14:paraId="5F8EFFD0" w14:textId="77777777" w:rsidR="00EB41F6" w:rsidRPr="00CC776F" w:rsidRDefault="00EB41F6" w:rsidP="001810B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8C2A1" w14:textId="77777777" w:rsidR="00EB41F6" w:rsidRPr="00CC776F" w:rsidRDefault="00EB41F6" w:rsidP="001810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77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F5BD3" w14:textId="77777777" w:rsidR="00EB41F6" w:rsidRPr="00CC776F" w:rsidRDefault="00EB41F6" w:rsidP="001810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77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B41F6" w:rsidRPr="00CC776F" w14:paraId="6640E1E3" w14:textId="77777777" w:rsidTr="00DB310A">
        <w:tc>
          <w:tcPr>
            <w:tcW w:w="3110" w:type="dxa"/>
            <w:vAlign w:val="bottom"/>
          </w:tcPr>
          <w:p w14:paraId="78D3A494" w14:textId="77777777" w:rsidR="00EB41F6" w:rsidRPr="00CC776F" w:rsidRDefault="00EB41F6" w:rsidP="001810B9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DAEEF" w14:textId="77777777" w:rsidR="00EB41F6" w:rsidRPr="00CC776F" w:rsidRDefault="00EB41F6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26E08D2C" w14:textId="40C41081" w:rsidR="001A6A5A" w:rsidRPr="00CC776F" w:rsidRDefault="00371E7C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1A6A5A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1A6A5A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  <w:p w14:paraId="37D3C03C" w14:textId="10A796F4" w:rsidR="00EB41F6" w:rsidRPr="00CC776F" w:rsidRDefault="00EB41F6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29BD5" w14:textId="77777777" w:rsidR="00EB41F6" w:rsidRPr="00CC776F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77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1AA112A6" w14:textId="4628142B" w:rsidR="00EB41F6" w:rsidRPr="00CC776F" w:rsidRDefault="00371E7C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1E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41F6" w:rsidRPr="00CC77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41F6" w:rsidRPr="00CC77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B41F6" w:rsidRPr="00CC77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0551CBC" w14:textId="1DC2E52D" w:rsidR="00EB41F6" w:rsidRPr="00CC776F" w:rsidRDefault="00EB41F6" w:rsidP="001810B9">
            <w:pPr>
              <w:tabs>
                <w:tab w:val="decimal" w:pos="62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C1523" w14:textId="77777777" w:rsidR="00EB41F6" w:rsidRPr="00CC776F" w:rsidRDefault="00EB41F6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1F523837" w14:textId="6400503F" w:rsidR="001A6A5A" w:rsidRPr="00CC776F" w:rsidRDefault="00371E7C" w:rsidP="001810B9">
            <w:pPr>
              <w:tabs>
                <w:tab w:val="decimal" w:pos="62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1A6A5A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1A6A5A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  <w:p w14:paraId="04C6ADAC" w14:textId="292B2994" w:rsidR="00EB41F6" w:rsidRPr="00CC776F" w:rsidRDefault="00EB41F6" w:rsidP="001810B9">
            <w:pPr>
              <w:tabs>
                <w:tab w:val="decimal" w:pos="62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14FD0" w14:textId="77777777" w:rsidR="00EB41F6" w:rsidRPr="00CC776F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77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2E5FBE79" w14:textId="355AABE4" w:rsidR="00EB41F6" w:rsidRPr="00CC776F" w:rsidRDefault="00371E7C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1E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41F6" w:rsidRPr="00CC77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41F6" w:rsidRPr="00CC77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B41F6" w:rsidRPr="00CC77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A1AEE9E" w14:textId="5F437BCE" w:rsidR="00EB41F6" w:rsidRPr="00CC776F" w:rsidRDefault="00EB41F6" w:rsidP="001810B9">
            <w:pPr>
              <w:tabs>
                <w:tab w:val="decimal" w:pos="5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B41F6" w:rsidRPr="00CC776F" w14:paraId="27C306E9" w14:textId="77777777" w:rsidTr="00DB310A">
        <w:tc>
          <w:tcPr>
            <w:tcW w:w="3110" w:type="dxa"/>
            <w:vAlign w:val="bottom"/>
          </w:tcPr>
          <w:p w14:paraId="6226AE09" w14:textId="77777777" w:rsidR="00EB41F6" w:rsidRPr="00CC776F" w:rsidRDefault="00EB41F6" w:rsidP="001810B9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F70AE" w14:textId="77777777" w:rsidR="00EB41F6" w:rsidRPr="00CC776F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27BC7" w14:textId="77777777" w:rsidR="00EB41F6" w:rsidRPr="00CC776F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386D1" w14:textId="77777777" w:rsidR="00EB41F6" w:rsidRPr="00CC776F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7D92B" w14:textId="77777777" w:rsidR="00EB41F6" w:rsidRPr="00CC776F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B41F6" w:rsidRPr="00CC776F" w14:paraId="55A1BE16" w14:textId="77777777" w:rsidTr="00DB310A">
        <w:tc>
          <w:tcPr>
            <w:tcW w:w="3110" w:type="dxa"/>
            <w:vAlign w:val="bottom"/>
          </w:tcPr>
          <w:p w14:paraId="7FECECA3" w14:textId="77777777" w:rsidR="00EB41F6" w:rsidRPr="00CC776F" w:rsidRDefault="00EB41F6" w:rsidP="00A32065">
            <w:pPr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C776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</w:t>
            </w:r>
          </w:p>
          <w:p w14:paraId="3F3F1ACE" w14:textId="77777777" w:rsidR="00EB41F6" w:rsidRPr="00CC776F" w:rsidRDefault="00EB41F6" w:rsidP="00A32065">
            <w:pPr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CC776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ด้วยวิธีราคาทุนตัดจำหน่าย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F438C2" w14:textId="18647CB0" w:rsidR="00EB41F6" w:rsidRPr="00CC776F" w:rsidRDefault="00371E7C" w:rsidP="001810B9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1E7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31830" w:rsidRPr="00CC77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E31830" w:rsidRPr="00CC77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326835" w14:textId="226EF634" w:rsidR="00EB41F6" w:rsidRPr="00CC776F" w:rsidRDefault="00371E7C" w:rsidP="001810B9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E7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96520" w:rsidRPr="00CC77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1E7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696520" w:rsidRPr="00CC77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1E7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D48B4E" w14:textId="2325A074" w:rsidR="00EB41F6" w:rsidRPr="00CC776F" w:rsidRDefault="00371E7C" w:rsidP="001810B9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1E7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8576D" w:rsidRPr="00CC77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A8576D" w:rsidRPr="00CC77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F0DED8" w14:textId="5F43876E" w:rsidR="00EB41F6" w:rsidRPr="00CC776F" w:rsidRDefault="00371E7C" w:rsidP="001810B9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1E7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67F3F" w:rsidRPr="00CC77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E67F3F" w:rsidRPr="00CC77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</w:tbl>
    <w:p w14:paraId="390645FB" w14:textId="77777777" w:rsidR="00EB41F6" w:rsidRPr="00CC776F" w:rsidRDefault="00EB41F6" w:rsidP="00EB41F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B78EEB" w14:textId="61C64FFF" w:rsidR="00EB41F6" w:rsidRPr="00CC776F" w:rsidRDefault="00EB41F6" w:rsidP="00EB41F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bookmarkStart w:id="14" w:name="_Hlk116940290"/>
      <w:r w:rsidRPr="00CC776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สินทรัพย์ทางการเงินอื่นที่วัดมูลค่าด้วยวิธีราคาทุนตัดจำหน่าย</w:t>
      </w:r>
      <w:r w:rsidR="00180585" w:rsidRPr="00CC776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CC776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คือพันธบัตรรัฐบาล จำนวน </w:t>
      </w:r>
      <w:r w:rsidR="00371E7C" w:rsidRPr="00371E7C">
        <w:rPr>
          <w:rFonts w:ascii="Browallia New" w:hAnsi="Browallia New" w:cs="Browallia New"/>
          <w:spacing w:val="-8"/>
          <w:sz w:val="26"/>
          <w:szCs w:val="26"/>
          <w:lang w:val="en-GB"/>
        </w:rPr>
        <w:t>20</w:t>
      </w:r>
      <w:r w:rsidRPr="00CC776F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371E7C" w:rsidRPr="00371E7C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CC776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หน่วย มูลค่าที่ตราไว้หน่วยละ </w:t>
      </w:r>
      <w:r w:rsidR="00371E7C" w:rsidRPr="00371E7C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CC776F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371E7C" w:rsidRPr="00371E7C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CC776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บาท</w:t>
      </w:r>
      <w:r w:rsidRPr="00CC77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รวมทั้งสิ้นมูลค่า </w:t>
      </w:r>
      <w:r w:rsidR="00371E7C" w:rsidRPr="00371E7C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CC77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ล้านบาท ซึ่งมีอัตราดอกเบี้ยร้อยละ </w:t>
      </w:r>
      <w:r w:rsidR="00371E7C" w:rsidRPr="00371E7C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CC77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ต่อปี และจะครบกำหนดไถ่ถอนในวันที่ </w:t>
      </w:r>
      <w:r w:rsidR="00371E7C" w:rsidRPr="00371E7C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Pr="00CC776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C77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371E7C" w:rsidRPr="00371E7C">
        <w:rPr>
          <w:rFonts w:ascii="Browallia New" w:hAnsi="Browallia New" w:cs="Browallia New"/>
          <w:spacing w:val="-2"/>
          <w:sz w:val="26"/>
          <w:szCs w:val="26"/>
          <w:lang w:val="en-GB"/>
        </w:rPr>
        <w:t>2570</w:t>
      </w:r>
      <w:r w:rsidRPr="00CC776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C77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ารประเมินมูลค่ายุติธรรมของสินทรัพย์ทางการเงินอื่นที่วัดมูลค่าด้วยวิธีราคาทุนตัดจำหน่ายคำนวณมาจากวิธีราคาทุนตัดจำหน่าย </w:t>
      </w:r>
      <w:r w:rsidR="00A32065" w:rsidRPr="00CC776F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CC77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โดยใช้อัตราคิดลดด้วยอัตราดอกเบี้ยตลาด และจัดเป็นมูลค่ายุติธรรมในระดับที่ </w:t>
      </w:r>
      <w:r w:rsidR="00371E7C" w:rsidRPr="00371E7C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</w:p>
    <w:p w14:paraId="151A97B0" w14:textId="03717741" w:rsidR="00B66C4F" w:rsidRPr="00CC776F" w:rsidRDefault="00B66C4F" w:rsidP="00EB41F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2F8A1D3" w14:textId="5E6A583F" w:rsidR="002512C3" w:rsidRPr="00CC776F" w:rsidRDefault="004B3F57" w:rsidP="00CC776F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371E7C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ในระหว่างปี</w:t>
      </w:r>
      <w:r w:rsidR="002512C3" w:rsidRPr="00371E7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371E7C" w:rsidRPr="00371E7C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="002512C3" w:rsidRPr="00371E7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บริษัทนำสินทรัพย</w:t>
      </w:r>
      <w:r w:rsidR="00A82DA9" w:rsidRPr="00371E7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์</w:t>
      </w:r>
      <w:r w:rsidR="002512C3" w:rsidRPr="00371E7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ทางการเงินอื่นที่วัดมูลค่าด้วยวิธ</w:t>
      </w:r>
      <w:r w:rsidR="00A82DA9" w:rsidRPr="00371E7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ี</w:t>
      </w:r>
      <w:r w:rsidR="002512C3" w:rsidRPr="00371E7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ราคาทุนตัดจำหน่าย คือพันธบัตรรัฐบาล</w:t>
      </w:r>
      <w:r w:rsidR="00180585" w:rsidRPr="00371E7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ดังกล่าว</w:t>
      </w:r>
      <w:r w:rsidR="002512C3" w:rsidRPr="00371E7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เป็นหลักประกัน</w:t>
      </w:r>
      <w:r w:rsidR="002512C3" w:rsidRPr="00CC77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สำหรับการใช้ไฟฟ้า</w:t>
      </w:r>
    </w:p>
    <w:bookmarkEnd w:id="14"/>
    <w:p w14:paraId="5A7DEBDB" w14:textId="4B41E06D" w:rsidR="009E6E89" w:rsidRPr="00CC776F" w:rsidRDefault="00642FAC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0958" w:rsidRPr="00CC776F" w14:paraId="24BC51E2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8EB44D3" w14:textId="1B6FE2A3" w:rsidR="00DE0958" w:rsidRPr="00CC776F" w:rsidRDefault="00371E7C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5" w:name="_Hlk117259149"/>
            <w:r w:rsidRPr="00371E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E0958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0958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</w:tr>
      <w:bookmarkEnd w:id="15"/>
    </w:tbl>
    <w:p w14:paraId="679E0EE9" w14:textId="77777777" w:rsidR="00CA08A7" w:rsidRPr="00CC776F" w:rsidRDefault="00CA08A7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35AEE93F" w14:textId="41F88FC7" w:rsidR="0056323E" w:rsidRPr="00CC776F" w:rsidRDefault="0056323E" w:rsidP="00297CB4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C776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รายละเอียดของเงินลงทุนในบริษัทร่วม</w:t>
      </w:r>
      <w:r w:rsidR="009B1850" w:rsidRPr="00CC776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และการร่วมค้า</w:t>
      </w:r>
      <w:r w:rsidR="00007923" w:rsidRPr="00CC776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2C4378" w:rsidRPr="00CC776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ณ วันที่ </w:t>
      </w:r>
      <w:r w:rsidR="00371E7C" w:rsidRPr="00371E7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30</w:t>
      </w:r>
      <w:r w:rsidR="009C4CE3" w:rsidRPr="00CC776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 </w:t>
      </w:r>
      <w:r w:rsidR="009C4CE3" w:rsidRPr="00CC776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กันยายน</w:t>
      </w:r>
      <w:r w:rsidR="009C4CE3" w:rsidRPr="00CC776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</w:t>
      </w:r>
      <w:r w:rsidR="00EC3227" w:rsidRPr="00CC776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พ.ศ. </w:t>
      </w:r>
      <w:r w:rsidR="00371E7C" w:rsidRPr="00371E7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2566</w:t>
      </w:r>
      <w:r w:rsidR="002C4378" w:rsidRPr="00CC776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และวันที่ </w:t>
      </w:r>
      <w:r w:rsidR="00371E7C" w:rsidRPr="00371E7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31</w:t>
      </w:r>
      <w:r w:rsidR="002C4378" w:rsidRPr="00CC776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มีนาคม พ.ศ. </w:t>
      </w:r>
      <w:r w:rsidR="00371E7C" w:rsidRPr="00371E7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2566</w:t>
      </w:r>
      <w:r w:rsidRPr="00CC7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D503F7" w:rsidRPr="00CC7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/>
      </w:r>
      <w:r w:rsidRPr="00CC7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สรุปได้ดังนี้</w:t>
      </w:r>
    </w:p>
    <w:p w14:paraId="1236DF3F" w14:textId="77777777" w:rsidR="000A2C80" w:rsidRPr="00CC776F" w:rsidRDefault="000A2C80" w:rsidP="00D8318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512"/>
        <w:gridCol w:w="1350"/>
        <w:gridCol w:w="1224"/>
        <w:gridCol w:w="792"/>
        <w:gridCol w:w="1008"/>
        <w:gridCol w:w="1008"/>
        <w:gridCol w:w="1008"/>
        <w:gridCol w:w="1008"/>
      </w:tblGrid>
      <w:tr w:rsidR="0088587D" w:rsidRPr="00CC776F" w14:paraId="71F3A294" w14:textId="77777777" w:rsidTr="00936609">
        <w:tc>
          <w:tcPr>
            <w:tcW w:w="1512" w:type="dxa"/>
            <w:vAlign w:val="bottom"/>
          </w:tcPr>
          <w:p w14:paraId="5E1F20B1" w14:textId="77777777" w:rsidR="0088587D" w:rsidRPr="00CC776F" w:rsidRDefault="0088587D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B3617F7" w14:textId="77777777" w:rsidR="0088587D" w:rsidRPr="00CC776F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15424DA1" w14:textId="77777777" w:rsidR="0088587D" w:rsidRPr="00CC776F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14:paraId="2BA8C65F" w14:textId="77777777" w:rsidR="0088587D" w:rsidRPr="00CC776F" w:rsidRDefault="0088587D" w:rsidP="007C5464">
            <w:pPr>
              <w:pStyle w:val="Heading7"/>
              <w:spacing w:before="10" w:after="10"/>
              <w:ind w:left="-29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EFCC9" w14:textId="77777777" w:rsidR="0088587D" w:rsidRPr="00CC776F" w:rsidRDefault="00C8240D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46F6F" w14:textId="77777777" w:rsidR="0088587D" w:rsidRPr="00CC776F" w:rsidRDefault="00C8240D" w:rsidP="007C5464">
            <w:pPr>
              <w:spacing w:before="10" w:after="10"/>
              <w:ind w:left="-16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D8011F" w:rsidRPr="00CC776F" w14:paraId="20AB1C67" w14:textId="77777777" w:rsidTr="00936609">
        <w:tc>
          <w:tcPr>
            <w:tcW w:w="1512" w:type="dxa"/>
            <w:vAlign w:val="bottom"/>
          </w:tcPr>
          <w:p w14:paraId="2AB0FCE1" w14:textId="77777777" w:rsidR="00D8011F" w:rsidRPr="00CC776F" w:rsidRDefault="00D8011F" w:rsidP="00D8011F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2E219FB" w14:textId="77777777" w:rsidR="00D8011F" w:rsidRPr="00CC776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170B8EA6" w14:textId="77777777" w:rsidR="00D8011F" w:rsidRPr="00CC776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316C2F54" w14:textId="77777777" w:rsidR="00D8011F" w:rsidRPr="00CC776F" w:rsidRDefault="00D8011F" w:rsidP="00D8011F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CC77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DBF3E" w14:textId="3F06AA34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1C5C7074" w14:textId="2F35B6CD" w:rsidR="009C4CE3" w:rsidRPr="00CC776F" w:rsidRDefault="00371E7C" w:rsidP="009C4C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30</w:t>
            </w:r>
            <w:r w:rsidR="009C4CE3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C4CE3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กันยายน</w:t>
            </w:r>
          </w:p>
          <w:p w14:paraId="732C9ED0" w14:textId="346B5352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49726" w14:textId="1A7430E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11D57B84" w14:textId="6FAAB234" w:rsidR="00D8011F" w:rsidRPr="00CC776F" w:rsidRDefault="00371E7C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8011F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14:paraId="45F0246F" w14:textId="3971E07D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84E8B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3116D033" w14:textId="06B47C8A" w:rsidR="009C4CE3" w:rsidRPr="00CC776F" w:rsidRDefault="00371E7C" w:rsidP="009C4C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30</w:t>
            </w:r>
            <w:r w:rsidR="009C4CE3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C4CE3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กันยายน</w:t>
            </w:r>
          </w:p>
          <w:p w14:paraId="66C9FBFC" w14:textId="299A147D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92358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333DC8E7" w14:textId="73EE6B2F" w:rsidR="00D8011F" w:rsidRPr="00CC776F" w:rsidRDefault="00371E7C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8011F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14:paraId="1CF5E6FC" w14:textId="1790CBA4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2566</w:t>
            </w:r>
          </w:p>
        </w:tc>
      </w:tr>
      <w:tr w:rsidR="00D8011F" w:rsidRPr="00CC776F" w14:paraId="53101A5E" w14:textId="77777777" w:rsidTr="00936609">
        <w:tc>
          <w:tcPr>
            <w:tcW w:w="1512" w:type="dxa"/>
            <w:vAlign w:val="bottom"/>
          </w:tcPr>
          <w:p w14:paraId="5F6D6080" w14:textId="77777777" w:rsidR="00D8011F" w:rsidRPr="00CC776F" w:rsidRDefault="00D8011F" w:rsidP="00D8011F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021BFA7A" w14:textId="77777777" w:rsidR="00D8011F" w:rsidRPr="00CC776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0664C3FC" w14:textId="77777777" w:rsidR="00D8011F" w:rsidRPr="00CC776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2BF4DB9" w14:textId="77777777" w:rsidR="00D8011F" w:rsidRPr="00CC776F" w:rsidRDefault="00D8011F" w:rsidP="00D8011F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CC77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15A55C" w14:textId="77777777" w:rsidR="00D8011F" w:rsidRPr="00CC776F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CC77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75B24F" w14:textId="77777777" w:rsidR="00D8011F" w:rsidRPr="00CC776F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CC77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464C26" w14:textId="77777777" w:rsidR="00D8011F" w:rsidRPr="00CC776F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CC77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E44AA2" w14:textId="77777777" w:rsidR="00D8011F" w:rsidRPr="00CC776F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CC77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</w:tr>
      <w:tr w:rsidR="00D8011F" w:rsidRPr="00CC776F" w14:paraId="74982367" w14:textId="77777777" w:rsidTr="00936609"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D0692F" w14:textId="77777777" w:rsidR="00D8011F" w:rsidRPr="00CC776F" w:rsidRDefault="00D8011F" w:rsidP="00D8011F">
            <w:pPr>
              <w:pStyle w:val="Heading5"/>
              <w:spacing w:before="10" w:after="10"/>
              <w:ind w:left="-72" w:right="3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C77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ชื่อ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5FEC2A" w14:textId="77777777" w:rsidR="00D8011F" w:rsidRPr="00CC776F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BF3FB05" w14:textId="77777777" w:rsidR="00D8011F" w:rsidRPr="00CC776F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9F1E115" w14:textId="77777777" w:rsidR="00D8011F" w:rsidRPr="00CC776F" w:rsidRDefault="00D8011F" w:rsidP="00D8011F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CC77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F54BC9E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D4D901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95F2DF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3934A59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</w:tr>
      <w:tr w:rsidR="00D8011F" w:rsidRPr="00CC776F" w14:paraId="36F3B33B" w14:textId="77777777" w:rsidTr="00936609">
        <w:tblPrEx>
          <w:tblCellMar>
            <w:left w:w="72" w:type="dxa"/>
            <w:right w:w="72" w:type="dxa"/>
          </w:tblCellMar>
        </w:tblPrEx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B9315FD" w14:textId="77777777" w:rsidR="00D8011F" w:rsidRPr="00CC776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4BF5039" w14:textId="77777777" w:rsidR="00D8011F" w:rsidRPr="00CC776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A754EDB" w14:textId="77777777" w:rsidR="00D8011F" w:rsidRPr="00CC776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15F1195" w14:textId="77777777" w:rsidR="00D8011F" w:rsidRPr="00CC776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25BCC" w14:textId="77777777" w:rsidR="00D8011F" w:rsidRPr="00CC776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84C59" w14:textId="77777777" w:rsidR="00D8011F" w:rsidRPr="00CC776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59E64" w14:textId="77777777" w:rsidR="00D8011F" w:rsidRPr="00CC776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FEA34AD" w14:textId="77777777" w:rsidR="00D8011F" w:rsidRPr="00CC776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D8011F" w:rsidRPr="00CC776F" w14:paraId="31E23AD0" w14:textId="77777777" w:rsidTr="00936609">
        <w:tc>
          <w:tcPr>
            <w:tcW w:w="1512" w:type="dxa"/>
            <w:vAlign w:val="bottom"/>
          </w:tcPr>
          <w:p w14:paraId="3E2FA4DE" w14:textId="77777777" w:rsidR="00D8011F" w:rsidRPr="00CC776F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บริษัทร่วม </w:t>
            </w:r>
          </w:p>
        </w:tc>
        <w:tc>
          <w:tcPr>
            <w:tcW w:w="1350" w:type="dxa"/>
            <w:vAlign w:val="bottom"/>
          </w:tcPr>
          <w:p w14:paraId="44D4A899" w14:textId="77777777" w:rsidR="00D8011F" w:rsidRPr="00CC776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2D54C828" w14:textId="77777777" w:rsidR="00D8011F" w:rsidRPr="00CC776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88F6074" w14:textId="77777777" w:rsidR="00D8011F" w:rsidRPr="00CC776F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740547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FB450B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947F15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5DBF211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8011F" w:rsidRPr="00CC776F" w14:paraId="5A58B02B" w14:textId="77777777" w:rsidTr="00936609">
        <w:tc>
          <w:tcPr>
            <w:tcW w:w="1512" w:type="dxa"/>
            <w:vAlign w:val="bottom"/>
          </w:tcPr>
          <w:p w14:paraId="4EF716BA" w14:textId="77777777" w:rsidR="00D8011F" w:rsidRPr="00CC776F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Vietnam Stanley Electric </w:t>
            </w:r>
          </w:p>
        </w:tc>
        <w:tc>
          <w:tcPr>
            <w:tcW w:w="1350" w:type="dxa"/>
            <w:vAlign w:val="bottom"/>
          </w:tcPr>
          <w:p w14:paraId="782FBD40" w14:textId="77777777" w:rsidR="00D8011F" w:rsidRPr="00CC776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  <w:vAlign w:val="bottom"/>
          </w:tcPr>
          <w:p w14:paraId="5A7C3EBA" w14:textId="305B6C36" w:rsidR="00D8011F" w:rsidRPr="00CC776F" w:rsidRDefault="00371E7C" w:rsidP="00D8011F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8</w:t>
            </w:r>
            <w:r w:rsidR="00D8011F"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30</w:t>
            </w:r>
            <w:r w:rsidR="00D8011F"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 xml:space="preserve"> </w:t>
            </w:r>
            <w:r w:rsidR="00D8011F"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ล้านดอลลาร์</w:t>
            </w:r>
          </w:p>
        </w:tc>
        <w:tc>
          <w:tcPr>
            <w:tcW w:w="792" w:type="dxa"/>
            <w:vAlign w:val="bottom"/>
          </w:tcPr>
          <w:p w14:paraId="6B7F56C9" w14:textId="77777777" w:rsidR="00D8011F" w:rsidRPr="00CC776F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314878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B5E959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C5FFA9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FEDA17A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8011F" w:rsidRPr="00CC776F" w14:paraId="199452FE" w14:textId="77777777" w:rsidTr="00170577">
        <w:trPr>
          <w:trHeight w:val="70"/>
        </w:trPr>
        <w:tc>
          <w:tcPr>
            <w:tcW w:w="1512" w:type="dxa"/>
            <w:vAlign w:val="bottom"/>
          </w:tcPr>
          <w:p w14:paraId="176B3C5D" w14:textId="77777777" w:rsidR="00D8011F" w:rsidRPr="00CC776F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</w:t>
            </w: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Company Limited</w:t>
            </w:r>
          </w:p>
        </w:tc>
        <w:tc>
          <w:tcPr>
            <w:tcW w:w="1350" w:type="dxa"/>
            <w:vAlign w:val="bottom"/>
          </w:tcPr>
          <w:p w14:paraId="07F76DFE" w14:textId="77777777" w:rsidR="00D8011F" w:rsidRPr="00CC776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  <w:vAlign w:val="bottom"/>
          </w:tcPr>
          <w:p w14:paraId="3A435136" w14:textId="77777777" w:rsidR="00D8011F" w:rsidRPr="00CC776F" w:rsidRDefault="00D8011F" w:rsidP="00D8011F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438F5757" w14:textId="4EEE4985" w:rsidR="00D8011F" w:rsidRPr="00CC776F" w:rsidRDefault="00371E7C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66C76" w14:textId="2F1E8A46" w:rsidR="00D8011F" w:rsidRPr="00CC776F" w:rsidRDefault="00371E7C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</w:t>
            </w:r>
            <w:r w:rsidR="000E1B17"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027</w:t>
            </w:r>
            <w:r w:rsidR="000E1B17"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553</w:t>
            </w:r>
            <w:r w:rsidR="000E1B17"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918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04BCC21" w14:textId="6BA1BDF6" w:rsidR="00D8011F" w:rsidRPr="00CC776F" w:rsidRDefault="00371E7C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</w:t>
            </w:r>
            <w:r w:rsidR="00372E3F"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003</w:t>
            </w:r>
            <w:r w:rsidR="00372E3F"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281</w:t>
            </w:r>
            <w:r w:rsidR="00372E3F"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357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6E2B8C6" w14:textId="6AE4F766" w:rsidR="00D8011F" w:rsidRPr="00CC776F" w:rsidRDefault="00371E7C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54</w:t>
            </w:r>
            <w:r w:rsidR="00E42F5C"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044</w:t>
            </w:r>
            <w:r w:rsidR="00E42F5C"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2D752E8" w14:textId="66BEDC08" w:rsidR="00D8011F" w:rsidRPr="00CC776F" w:rsidRDefault="00371E7C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54</w:t>
            </w:r>
            <w:r w:rsidR="00372E3F"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044</w:t>
            </w:r>
            <w:r w:rsidR="00372E3F"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189</w:t>
            </w:r>
          </w:p>
        </w:tc>
      </w:tr>
      <w:tr w:rsidR="00D8011F" w:rsidRPr="00CC776F" w14:paraId="44A9B524" w14:textId="77777777" w:rsidTr="00936609">
        <w:trPr>
          <w:trHeight w:val="89"/>
        </w:trPr>
        <w:tc>
          <w:tcPr>
            <w:tcW w:w="1512" w:type="dxa"/>
            <w:vAlign w:val="bottom"/>
          </w:tcPr>
          <w:p w14:paraId="6A40A367" w14:textId="77777777" w:rsidR="00D8011F" w:rsidRPr="00CC776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CC9A20D" w14:textId="77777777" w:rsidR="00D8011F" w:rsidRPr="00CC776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</w:tcPr>
          <w:p w14:paraId="6E5A9B52" w14:textId="77777777" w:rsidR="00D8011F" w:rsidRPr="00CC776F" w:rsidRDefault="00D8011F" w:rsidP="00D8011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25058763" w14:textId="77777777" w:rsidR="00D8011F" w:rsidRPr="00CC776F" w:rsidRDefault="00D8011F" w:rsidP="00D8011F">
            <w:pPr>
              <w:spacing w:before="10" w:after="10"/>
              <w:ind w:left="540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79856" w14:textId="77777777" w:rsidR="00D8011F" w:rsidRPr="00CC776F" w:rsidRDefault="00D8011F" w:rsidP="00D8011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BFDFF" w14:textId="77777777" w:rsidR="00D8011F" w:rsidRPr="00CC776F" w:rsidRDefault="00D8011F" w:rsidP="00D8011F">
            <w:pPr>
              <w:spacing w:before="10" w:after="10"/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C08E9" w14:textId="77777777" w:rsidR="00D8011F" w:rsidRPr="00CC776F" w:rsidRDefault="00D8011F" w:rsidP="00D8011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8EB459" w14:textId="77777777" w:rsidR="00D8011F" w:rsidRPr="00CC776F" w:rsidRDefault="00D8011F" w:rsidP="00D8011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D8011F" w:rsidRPr="00CC776F" w14:paraId="69EE2523" w14:textId="77777777" w:rsidTr="00936609">
        <w:tc>
          <w:tcPr>
            <w:tcW w:w="1512" w:type="dxa"/>
            <w:vAlign w:val="bottom"/>
          </w:tcPr>
          <w:p w14:paraId="3D96F4D4" w14:textId="77777777" w:rsidR="00D8011F" w:rsidRPr="00CC776F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633B3F2E" w14:textId="77777777" w:rsidR="00D8011F" w:rsidRPr="00CC776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</w:tcPr>
          <w:p w14:paraId="72F3C391" w14:textId="77777777" w:rsidR="00D8011F" w:rsidRPr="00CC776F" w:rsidRDefault="00D8011F" w:rsidP="00D8011F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0CA2752F" w14:textId="77777777" w:rsidR="00D8011F" w:rsidRPr="00CC776F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7647F1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B2C76A" w14:textId="77777777" w:rsidR="00D8011F" w:rsidRPr="00CC776F" w:rsidRDefault="00D8011F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98DF55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3BCB811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8011F" w:rsidRPr="00CC776F" w14:paraId="06B27D1A" w14:textId="77777777" w:rsidTr="00936609">
        <w:tc>
          <w:tcPr>
            <w:tcW w:w="1512" w:type="dxa"/>
            <w:vAlign w:val="bottom"/>
          </w:tcPr>
          <w:p w14:paraId="70139C0F" w14:textId="77777777" w:rsidR="00D8011F" w:rsidRPr="00CC776F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Lao Stanley </w:t>
            </w:r>
          </w:p>
        </w:tc>
        <w:tc>
          <w:tcPr>
            <w:tcW w:w="1350" w:type="dxa"/>
            <w:vAlign w:val="bottom"/>
          </w:tcPr>
          <w:p w14:paraId="3B56DE51" w14:textId="77777777" w:rsidR="00D8011F" w:rsidRPr="00CC776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</w:tcPr>
          <w:p w14:paraId="0E9B8E70" w14:textId="2E9C1F7C" w:rsidR="00D8011F" w:rsidRPr="00CC776F" w:rsidRDefault="00371E7C" w:rsidP="00D8011F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</w:t>
            </w:r>
            <w:r w:rsidR="00D8011F"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25</w:t>
            </w:r>
            <w:r w:rsidR="00D8011F"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 xml:space="preserve">  ล้านดอลลาร์</w:t>
            </w:r>
          </w:p>
        </w:tc>
        <w:tc>
          <w:tcPr>
            <w:tcW w:w="792" w:type="dxa"/>
            <w:vAlign w:val="bottom"/>
          </w:tcPr>
          <w:p w14:paraId="00B41D55" w14:textId="77777777" w:rsidR="00D8011F" w:rsidRPr="00CC776F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8D5F3AA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F1738F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3EB2022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E3C9F27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8011F" w:rsidRPr="00CC776F" w14:paraId="027BE696" w14:textId="77777777" w:rsidTr="00A13F71">
        <w:trPr>
          <w:trHeight w:val="70"/>
        </w:trPr>
        <w:tc>
          <w:tcPr>
            <w:tcW w:w="1512" w:type="dxa"/>
            <w:vAlign w:val="bottom"/>
          </w:tcPr>
          <w:p w14:paraId="0876116F" w14:textId="77777777" w:rsidR="00D8011F" w:rsidRPr="00CC776F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  Company</w:t>
            </w: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</w:rPr>
              <w:t xml:space="preserve"> </w:t>
            </w: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Limited</w:t>
            </w:r>
          </w:p>
        </w:tc>
        <w:tc>
          <w:tcPr>
            <w:tcW w:w="1350" w:type="dxa"/>
            <w:vAlign w:val="bottom"/>
          </w:tcPr>
          <w:p w14:paraId="348791A3" w14:textId="77777777" w:rsidR="00D8011F" w:rsidRPr="00CC776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</w:tcPr>
          <w:p w14:paraId="4FEAEA8A" w14:textId="77777777" w:rsidR="00D8011F" w:rsidRPr="00CC776F" w:rsidRDefault="00D8011F" w:rsidP="00D8011F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02347F30" w14:textId="18C4ACE9" w:rsidR="00D8011F" w:rsidRPr="00CC776F" w:rsidRDefault="00371E7C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FFF9C1" w14:textId="2B9DE928" w:rsidR="00D8011F" w:rsidRPr="00CC776F" w:rsidRDefault="00371E7C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20</w:t>
            </w:r>
            <w:r w:rsidR="000E1B17" w:rsidRPr="00CC776F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176</w:t>
            </w:r>
            <w:r w:rsidR="000E1B17" w:rsidRPr="00CC776F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600</w:t>
            </w:r>
          </w:p>
        </w:tc>
        <w:tc>
          <w:tcPr>
            <w:tcW w:w="1008" w:type="dxa"/>
            <w:shd w:val="clear" w:color="auto" w:fill="auto"/>
          </w:tcPr>
          <w:p w14:paraId="211D2620" w14:textId="403267F4" w:rsidR="00D8011F" w:rsidRPr="00CC776F" w:rsidRDefault="00371E7C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71E7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372E3F" w:rsidRPr="00CC776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095</w:t>
            </w:r>
            <w:r w:rsidR="00372E3F" w:rsidRPr="00CC776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1008" w:type="dxa"/>
            <w:shd w:val="clear" w:color="auto" w:fill="FAFAFA"/>
          </w:tcPr>
          <w:p w14:paraId="764C6F44" w14:textId="3896ED61" w:rsidR="00D8011F" w:rsidRPr="00CC776F" w:rsidRDefault="00371E7C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71E7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E42F5C" w:rsidRPr="00CC776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E42F5C" w:rsidRPr="00CC776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</w:tcPr>
          <w:p w14:paraId="6D557524" w14:textId="2FCCBADE" w:rsidR="00D8011F" w:rsidRPr="00CC776F" w:rsidRDefault="00371E7C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71E7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372E3F" w:rsidRPr="00CC776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372E3F" w:rsidRPr="00CC776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</w:tr>
      <w:tr w:rsidR="00D8011F" w:rsidRPr="00CC776F" w14:paraId="5A1F0CF3" w14:textId="77777777" w:rsidTr="00936609">
        <w:trPr>
          <w:trHeight w:val="228"/>
        </w:trPr>
        <w:tc>
          <w:tcPr>
            <w:tcW w:w="1512" w:type="dxa"/>
            <w:vAlign w:val="bottom"/>
          </w:tcPr>
          <w:p w14:paraId="6649A962" w14:textId="77777777" w:rsidR="00D8011F" w:rsidRPr="00CC776F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2F40AD8" w14:textId="77777777" w:rsidR="00D8011F" w:rsidRPr="00CC776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5750BCB6" w14:textId="77777777" w:rsidR="00D8011F" w:rsidRPr="00CC776F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F646D74" w14:textId="77777777" w:rsidR="00D8011F" w:rsidRPr="00CC776F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7E517" w14:textId="7559B141" w:rsidR="00D8011F" w:rsidRPr="00CC776F" w:rsidRDefault="00371E7C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2</w:t>
            </w:r>
            <w:r w:rsidR="000E1B17" w:rsidRPr="00CC776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047</w:t>
            </w:r>
            <w:r w:rsidR="000E1B17" w:rsidRPr="00CC776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730</w:t>
            </w:r>
            <w:r w:rsidR="000E1B17" w:rsidRPr="00CC776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518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C770D" w14:textId="457B833D" w:rsidR="00D8011F" w:rsidRPr="00CC776F" w:rsidRDefault="00371E7C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</w:t>
            </w:r>
            <w:r w:rsidR="00372E3F"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023</w:t>
            </w:r>
            <w:r w:rsidR="00372E3F"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376</w:t>
            </w:r>
            <w:r w:rsidR="00372E3F"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497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600372" w14:textId="313269E1" w:rsidR="00D8011F" w:rsidRPr="00CC776F" w:rsidRDefault="00371E7C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57</w:t>
            </w:r>
            <w:r w:rsidR="00E42F5C" w:rsidRPr="00CC776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176</w:t>
            </w:r>
            <w:r w:rsidR="00E42F5C" w:rsidRPr="00CC776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689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0D819" w14:textId="11DB7264" w:rsidR="00D8011F" w:rsidRPr="00CC776F" w:rsidRDefault="00371E7C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57</w:t>
            </w:r>
            <w:r w:rsidR="00372E3F"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176</w:t>
            </w:r>
            <w:r w:rsidR="00372E3F" w:rsidRPr="00CC77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689</w:t>
            </w:r>
          </w:p>
        </w:tc>
      </w:tr>
    </w:tbl>
    <w:p w14:paraId="7440A642" w14:textId="77777777" w:rsidR="00395964" w:rsidRPr="00CC776F" w:rsidRDefault="00395964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6F3725F7" w14:textId="2729BA57" w:rsidR="008F485E" w:rsidRPr="002F79F1" w:rsidRDefault="008F485E" w:rsidP="008F485E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</w:pPr>
      <w:r w:rsidRPr="002F79F1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</w:t>
      </w:r>
      <w:r w:rsidR="004E5C68" w:rsidRPr="002F79F1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งวด</w:t>
      </w:r>
      <w:r w:rsidR="009C4CE3" w:rsidRPr="002F79F1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 xml:space="preserve">หกเดือนสิ้นสุดวันที่ </w:t>
      </w:r>
      <w:r w:rsidR="00371E7C" w:rsidRPr="00371E7C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>30</w:t>
      </w:r>
      <w:r w:rsidR="009C4CE3" w:rsidRPr="002F79F1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 xml:space="preserve"> </w:t>
      </w:r>
      <w:r w:rsidR="009C4CE3" w:rsidRPr="002F79F1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/>
        </w:rPr>
        <w:t>กันยายน</w:t>
      </w:r>
      <w:r w:rsidR="009C4CE3" w:rsidRPr="002F79F1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 xml:space="preserve"> </w:t>
      </w:r>
      <w:r w:rsidRPr="002F79F1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 xml:space="preserve">พ.ศ. </w:t>
      </w:r>
      <w:r w:rsidR="00371E7C" w:rsidRPr="00371E7C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>2566</w:t>
      </w:r>
      <w:r w:rsidRPr="002F79F1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 xml:space="preserve"> </w:t>
      </w:r>
      <w:r w:rsidR="00A32065" w:rsidRPr="002F79F1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br/>
      </w:r>
      <w:r w:rsidRPr="002F79F1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มีดังนี้</w:t>
      </w:r>
    </w:p>
    <w:p w14:paraId="31B85577" w14:textId="77777777" w:rsidR="008F485E" w:rsidRPr="00CC776F" w:rsidRDefault="008F485E" w:rsidP="00D8318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9C4CE3" w:rsidRPr="00CC776F" w14:paraId="3F28D376" w14:textId="77777777" w:rsidTr="009C4CE3">
        <w:tc>
          <w:tcPr>
            <w:tcW w:w="6408" w:type="dxa"/>
            <w:vAlign w:val="bottom"/>
          </w:tcPr>
          <w:p w14:paraId="1C271766" w14:textId="77777777" w:rsidR="009C4CE3" w:rsidRPr="00CC776F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A359A0" w14:textId="3B9C2688" w:rsidR="009C4CE3" w:rsidRPr="00CC776F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B209A4" w14:textId="707EF3BD" w:rsidR="009C4CE3" w:rsidRPr="00CC776F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9C4CE3" w:rsidRPr="00CC776F" w14:paraId="3BFEB24E" w14:textId="77777777" w:rsidTr="009C4CE3">
        <w:tc>
          <w:tcPr>
            <w:tcW w:w="6408" w:type="dxa"/>
            <w:vAlign w:val="bottom"/>
          </w:tcPr>
          <w:p w14:paraId="6E049276" w14:textId="77777777" w:rsidR="009C4CE3" w:rsidRPr="00CC776F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192D85" w14:textId="77777777" w:rsidR="009C4CE3" w:rsidRPr="00CC776F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DF430BE" w14:textId="77777777" w:rsidR="009C4CE3" w:rsidRPr="00CC776F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C4CE3" w:rsidRPr="00CC776F" w14:paraId="1DEEBDB2" w14:textId="77777777" w:rsidTr="009C4CE3">
        <w:tc>
          <w:tcPr>
            <w:tcW w:w="6408" w:type="dxa"/>
            <w:vAlign w:val="bottom"/>
          </w:tcPr>
          <w:p w14:paraId="350B268A" w14:textId="77777777" w:rsidR="009C4CE3" w:rsidRPr="00CC776F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FE6393" w14:textId="77777777" w:rsidR="009C4CE3" w:rsidRPr="00CC776F" w:rsidRDefault="009C4CE3" w:rsidP="00D8011F">
            <w:pPr>
              <w:spacing w:before="10" w:after="10"/>
              <w:ind w:left="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3EE548" w14:textId="77777777" w:rsidR="009C4CE3" w:rsidRPr="00CC776F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9C4CE3" w:rsidRPr="00CC776F" w14:paraId="02134C86" w14:textId="77777777" w:rsidTr="009C4CE3">
        <w:tc>
          <w:tcPr>
            <w:tcW w:w="6408" w:type="dxa"/>
          </w:tcPr>
          <w:p w14:paraId="6AF01487" w14:textId="239F6693" w:rsidR="009C4CE3" w:rsidRPr="00CC776F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CC77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2202E7DE" w14:textId="28E9ABA5" w:rsidR="009C4CE3" w:rsidRPr="00CC776F" w:rsidRDefault="00371E7C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5F589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023</w:t>
            </w:r>
            <w:r w:rsidR="005F589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376</w:t>
            </w:r>
            <w:r w:rsidR="005F589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497</w:t>
            </w:r>
          </w:p>
        </w:tc>
        <w:tc>
          <w:tcPr>
            <w:tcW w:w="1584" w:type="dxa"/>
            <w:shd w:val="clear" w:color="auto" w:fill="FAFAFA"/>
          </w:tcPr>
          <w:p w14:paraId="6485F4F5" w14:textId="407F552D" w:rsidR="009C4CE3" w:rsidRPr="00CC776F" w:rsidRDefault="00371E7C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5F589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5F589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</w:tr>
      <w:tr w:rsidR="009C4CE3" w:rsidRPr="00CC776F" w14:paraId="70FC1065" w14:textId="77777777" w:rsidTr="009C4CE3">
        <w:tc>
          <w:tcPr>
            <w:tcW w:w="6408" w:type="dxa"/>
          </w:tcPr>
          <w:p w14:paraId="396B6B46" w14:textId="77777777" w:rsidR="009C4CE3" w:rsidRPr="00CC776F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ส่วนแบ่งผลกำไร</w:t>
            </w:r>
          </w:p>
        </w:tc>
        <w:tc>
          <w:tcPr>
            <w:tcW w:w="1584" w:type="dxa"/>
            <w:shd w:val="clear" w:color="auto" w:fill="FAFAFA"/>
          </w:tcPr>
          <w:p w14:paraId="0541ABF2" w14:textId="6C0F6600" w:rsidR="009C4CE3" w:rsidRPr="00CC776F" w:rsidRDefault="00371E7C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182</w:t>
            </w:r>
            <w:r w:rsidR="006F0B4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943</w:t>
            </w:r>
            <w:r w:rsidR="006F0B4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671</w:t>
            </w:r>
          </w:p>
        </w:tc>
        <w:tc>
          <w:tcPr>
            <w:tcW w:w="1584" w:type="dxa"/>
            <w:shd w:val="clear" w:color="auto" w:fill="FAFAFA"/>
          </w:tcPr>
          <w:p w14:paraId="436E13D8" w14:textId="64086E06" w:rsidR="009C4CE3" w:rsidRPr="00CC776F" w:rsidRDefault="005F5897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</w:tr>
      <w:tr w:rsidR="009C4CE3" w:rsidRPr="00CC776F" w14:paraId="1F6F9F77" w14:textId="77777777" w:rsidTr="009C4CE3">
        <w:tc>
          <w:tcPr>
            <w:tcW w:w="6408" w:type="dxa"/>
          </w:tcPr>
          <w:p w14:paraId="110DE51C" w14:textId="77777777" w:rsidR="009C4CE3" w:rsidRPr="00CC776F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shd w:val="clear" w:color="auto" w:fill="FAFAFA"/>
          </w:tcPr>
          <w:p w14:paraId="0F61A6A8" w14:textId="7508B09C" w:rsidR="009C4CE3" w:rsidRPr="00CC776F" w:rsidRDefault="005F5897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218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756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756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043430A" w14:textId="0E621691" w:rsidR="009C4CE3" w:rsidRPr="00CC776F" w:rsidRDefault="005F5897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9C4CE3" w:rsidRPr="00CC776F" w14:paraId="74943112" w14:textId="77777777" w:rsidTr="009C4CE3">
        <w:tc>
          <w:tcPr>
            <w:tcW w:w="6408" w:type="dxa"/>
          </w:tcPr>
          <w:p w14:paraId="184560FD" w14:textId="77777777" w:rsidR="009C4CE3" w:rsidRPr="00CC776F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D8517B8" w14:textId="424DA1E5" w:rsidR="009C4CE3" w:rsidRPr="00CC776F" w:rsidRDefault="00371E7C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</w:t>
            </w:r>
            <w:r w:rsidR="006F0B4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167</w:t>
            </w:r>
            <w:r w:rsidR="006F0B4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5EBDD42" w14:textId="3271C29C" w:rsidR="009C4CE3" w:rsidRPr="00CC776F" w:rsidRDefault="005F5897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9C4CE3" w:rsidRPr="00CC776F" w14:paraId="6671443F" w14:textId="77777777" w:rsidTr="009C4CE3">
        <w:tc>
          <w:tcPr>
            <w:tcW w:w="6408" w:type="dxa"/>
          </w:tcPr>
          <w:p w14:paraId="742B88BB" w14:textId="5AD795B9" w:rsidR="009C4CE3" w:rsidRPr="00CC776F" w:rsidRDefault="009C4CE3" w:rsidP="00AB040B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th-TH"/>
              </w:rPr>
            </w:pPr>
            <w:r w:rsidRPr="00CC77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ราคาตามบัญชีปลายงวด</w:t>
            </w:r>
            <w:r w:rsidRPr="00CC77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C77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C0C68" w14:textId="78E66FE2" w:rsidR="009C4CE3" w:rsidRPr="00CC776F" w:rsidRDefault="00371E7C" w:rsidP="00AB040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6F0B4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047</w:t>
            </w:r>
            <w:r w:rsidR="006F0B4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730</w:t>
            </w:r>
            <w:r w:rsidR="006F0B45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4B931" w14:textId="2CEDB5BE" w:rsidR="009C4CE3" w:rsidRPr="00CC776F" w:rsidRDefault="00371E7C" w:rsidP="00AB040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5F589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5F589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</w:tr>
    </w:tbl>
    <w:p w14:paraId="0DC15BD4" w14:textId="77777777" w:rsidR="00F0509B" w:rsidRPr="00CC776F" w:rsidRDefault="00CF1859" w:rsidP="00DE73E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C776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1D7" w:rsidRPr="00CC776F" w14:paraId="0752F039" w14:textId="77777777" w:rsidTr="00F0509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DEC8FBC" w14:textId="06A72F19" w:rsidR="009F21D7" w:rsidRPr="00CC776F" w:rsidRDefault="005A46DC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F21D7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F21D7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13D674C8" w14:textId="77777777" w:rsidR="00700172" w:rsidRPr="00CC776F" w:rsidRDefault="00700172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992"/>
        <w:gridCol w:w="1584"/>
      </w:tblGrid>
      <w:tr w:rsidR="00D8011F" w:rsidRPr="00CC776F" w14:paraId="6FA47C6D" w14:textId="77777777" w:rsidTr="0037348D">
        <w:tc>
          <w:tcPr>
            <w:tcW w:w="7992" w:type="dxa"/>
            <w:vAlign w:val="bottom"/>
          </w:tcPr>
          <w:p w14:paraId="5135DF08" w14:textId="16C84A1A" w:rsidR="00D8011F" w:rsidRPr="00CC776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E5C68" w:rsidRPr="00CC7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="00E2625A" w:rsidRPr="00CC7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E2625A" w:rsidRPr="00CC7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="00E2625A" w:rsidRPr="00CC7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2625A" w:rsidRPr="00CC7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2625A" w:rsidRPr="00CC7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ABA142B" w14:textId="582D30E6" w:rsidR="00D8011F" w:rsidRPr="00CC776F" w:rsidRDefault="00D8011F" w:rsidP="00D8011F">
            <w:pPr>
              <w:spacing w:before="10" w:after="10"/>
              <w:ind w:left="-1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8011F" w:rsidRPr="00CC776F" w14:paraId="56D7086D" w14:textId="77777777" w:rsidTr="0037348D">
        <w:tc>
          <w:tcPr>
            <w:tcW w:w="7992" w:type="dxa"/>
            <w:vAlign w:val="bottom"/>
          </w:tcPr>
          <w:p w14:paraId="2563348B" w14:textId="77777777" w:rsidR="00D8011F" w:rsidRPr="00CC776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E37A48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8011F" w:rsidRPr="00CC776F" w14:paraId="59115376" w14:textId="77777777" w:rsidTr="0037348D">
        <w:trPr>
          <w:trHeight w:val="60"/>
        </w:trPr>
        <w:tc>
          <w:tcPr>
            <w:tcW w:w="7992" w:type="dxa"/>
            <w:vAlign w:val="bottom"/>
          </w:tcPr>
          <w:p w14:paraId="126B297F" w14:textId="77777777" w:rsidR="00D8011F" w:rsidRPr="00CC776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23B631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D8011F" w:rsidRPr="00CC776F" w14:paraId="161BE426" w14:textId="77777777" w:rsidTr="0037348D">
        <w:tc>
          <w:tcPr>
            <w:tcW w:w="7992" w:type="dxa"/>
          </w:tcPr>
          <w:p w14:paraId="08BBB1A8" w14:textId="5965A9A7" w:rsidR="00D8011F" w:rsidRPr="00CC776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="00C83F99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="00C83F99"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239B4111" w14:textId="5E6D04AC" w:rsidR="00D8011F" w:rsidRPr="00CC776F" w:rsidRDefault="00371E7C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5F589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469</w:t>
            </w:r>
            <w:r w:rsidR="005F589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099</w:t>
            </w:r>
            <w:r w:rsidR="005F589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440</w:t>
            </w:r>
          </w:p>
        </w:tc>
      </w:tr>
      <w:tr w:rsidR="00D8011F" w:rsidRPr="00CC776F" w14:paraId="048F5724" w14:textId="77777777" w:rsidTr="0037348D">
        <w:tc>
          <w:tcPr>
            <w:tcW w:w="7992" w:type="dxa"/>
          </w:tcPr>
          <w:p w14:paraId="470C3768" w14:textId="77777777" w:rsidR="00D8011F" w:rsidRPr="00CC776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เพิ่มขึ้นระหว่างงวด </w:t>
            </w:r>
          </w:p>
        </w:tc>
        <w:tc>
          <w:tcPr>
            <w:tcW w:w="1584" w:type="dxa"/>
            <w:shd w:val="clear" w:color="auto" w:fill="FAFAFA"/>
          </w:tcPr>
          <w:p w14:paraId="3AB67410" w14:textId="2DC97EC9" w:rsidR="00D8011F" w:rsidRPr="00CC776F" w:rsidRDefault="00371E7C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469</w:t>
            </w:r>
            <w:r w:rsidR="005F589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196</w:t>
            </w:r>
            <w:r w:rsidR="005F589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933</w:t>
            </w:r>
          </w:p>
        </w:tc>
      </w:tr>
      <w:tr w:rsidR="00D8011F" w:rsidRPr="00CC776F" w14:paraId="42B15400" w14:textId="77777777" w:rsidTr="0037348D">
        <w:tc>
          <w:tcPr>
            <w:tcW w:w="7992" w:type="dxa"/>
          </w:tcPr>
          <w:p w14:paraId="0A0EC4F1" w14:textId="77777777" w:rsidR="00D8011F" w:rsidRPr="00CC776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จำหน่าย</w:t>
            </w: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/</w:t>
            </w: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ตัดจำหน่ายสินทรัพย์ สุทธิ</w:t>
            </w:r>
          </w:p>
        </w:tc>
        <w:tc>
          <w:tcPr>
            <w:tcW w:w="1584" w:type="dxa"/>
            <w:shd w:val="clear" w:color="auto" w:fill="FAFAFA"/>
          </w:tcPr>
          <w:p w14:paraId="73A60240" w14:textId="0E58B7B0" w:rsidR="00D8011F" w:rsidRPr="00CC776F" w:rsidRDefault="005F5897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218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8011F" w:rsidRPr="00CC776F" w14:paraId="1C4B83A7" w14:textId="77777777" w:rsidTr="0037348D">
        <w:tc>
          <w:tcPr>
            <w:tcW w:w="7992" w:type="dxa"/>
          </w:tcPr>
          <w:p w14:paraId="27F05C7E" w14:textId="77777777" w:rsidR="00D8011F" w:rsidRPr="00CC776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B19151B" w14:textId="488D5992" w:rsidR="00D8011F" w:rsidRPr="00CC776F" w:rsidRDefault="005F5897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644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236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1E7C"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801</w:t>
            </w: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8011F" w:rsidRPr="00CC776F" w14:paraId="23BE04BC" w14:textId="77777777" w:rsidTr="0037348D">
        <w:tc>
          <w:tcPr>
            <w:tcW w:w="7992" w:type="dxa"/>
          </w:tcPr>
          <w:p w14:paraId="18066527" w14:textId="553D44C3" w:rsidR="00D8011F" w:rsidRPr="00CC776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ราคาตามบัญชีปลายงวด สุทธิ</w:t>
            </w:r>
            <w:r w:rsidR="00C83F99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34795" w14:textId="128CB70B" w:rsidR="00D8011F" w:rsidRPr="00CC776F" w:rsidRDefault="00371E7C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5F589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293</w:t>
            </w:r>
            <w:r w:rsidR="005F589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230</w:t>
            </w:r>
            <w:r w:rsidR="005F589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354</w:t>
            </w:r>
          </w:p>
        </w:tc>
      </w:tr>
    </w:tbl>
    <w:p w14:paraId="4BC85F76" w14:textId="77777777" w:rsidR="00EA0788" w:rsidRPr="00CC776F" w:rsidRDefault="00EA078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6103106D" w14:textId="77777777" w:rsidR="00AC2EE7" w:rsidRPr="00CC776F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ายการสินทรัพย์ที่เพิ่มขึ้นระหว่างงวดส่วนใหญ่ประกอบด้วยเครื่องจักรระหว่างติดตั้งและงานระหว่างก่อสร้าง</w:t>
      </w:r>
    </w:p>
    <w:p w14:paraId="4D9A0847" w14:textId="77777777" w:rsidR="00AC2EE7" w:rsidRPr="00CC776F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293C6E1A" w14:textId="4E2FD289" w:rsidR="006529AC" w:rsidRPr="00CC776F" w:rsidRDefault="0003782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ณ</w:t>
      </w:r>
      <w:r w:rsidR="007F495E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วันที่ </w:t>
      </w:r>
      <w:r w:rsidR="00371E7C" w:rsidRPr="00371E7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30</w:t>
      </w:r>
      <w:r w:rsidR="00E2625A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E2625A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กันยายน </w:t>
      </w:r>
      <w:r w:rsidR="00EC3227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พ.ศ. </w:t>
      </w:r>
      <w:r w:rsidR="00371E7C" w:rsidRPr="00371E7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2566</w:t>
      </w:r>
      <w:r w:rsidR="00F50350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บริษัทมีภาระผูกพันสำหรั</w:t>
      </w:r>
      <w:r w:rsidR="00916E46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บรายจ่ายลงทุนในอนาคต</w:t>
      </w:r>
      <w:r w:rsidR="00341A3D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ที่ยังไม่</w:t>
      </w:r>
      <w:r w:rsidR="005E5F47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ได้รับรู้ในข้อมูลทางการเงิน</w:t>
      </w:r>
      <w:r w:rsidR="00916E46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จำนวน</w:t>
      </w:r>
      <w:r w:rsidR="00504640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371E7C" w:rsidRPr="00371E7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185</w:t>
      </w:r>
      <w:r w:rsidR="00E87E5E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F50350" w:rsidRPr="00CC776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ล้านบาท</w:t>
      </w:r>
      <w:r w:rsidR="00530FF0"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AE5F81" w:rsidRPr="00CC776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(</w:t>
      </w:r>
      <w:r w:rsidR="00371E7C" w:rsidRPr="00371E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E14F07"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AE5F81"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</w:t>
      </w:r>
      <w:r w:rsidR="00530FF0"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4A218D"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371E7C" w:rsidRPr="00371E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2566</w:t>
      </w:r>
      <w:r w:rsidR="00530FF0"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020946" w:rsidRPr="00CC776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:</w:t>
      </w:r>
      <w:r w:rsidR="00020946"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864276"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จำนวน</w:t>
      </w:r>
      <w:r w:rsidR="00504640" w:rsidRPr="00CC776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371E7C" w:rsidRPr="00371E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237</w:t>
      </w:r>
      <w:r w:rsidR="000576DB"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700172"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ล้านบาท)</w:t>
      </w:r>
    </w:p>
    <w:p w14:paraId="0E589AEA" w14:textId="77777777" w:rsidR="001D6D1E" w:rsidRPr="00CC776F" w:rsidRDefault="001D6D1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0172" w:rsidRPr="00CC776F" w14:paraId="24F72EAE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3BB0B6" w14:textId="127950FA" w:rsidR="00700172" w:rsidRPr="00CC776F" w:rsidRDefault="00371E7C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00172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0172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14:paraId="39C686BA" w14:textId="77777777" w:rsidR="00700172" w:rsidRPr="00CC776F" w:rsidRDefault="00700172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D8011F" w:rsidRPr="00CC776F" w14:paraId="0DBBA5FC" w14:textId="77777777" w:rsidTr="00D8011F">
        <w:tc>
          <w:tcPr>
            <w:tcW w:w="6408" w:type="dxa"/>
          </w:tcPr>
          <w:p w14:paraId="102B6C48" w14:textId="77777777" w:rsidR="00D8011F" w:rsidRPr="00CC776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E5D068" w14:textId="64DD16EB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bookmarkStart w:id="16" w:name="_Hlk140597381"/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  <w:bookmarkEnd w:id="16"/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792635" w14:textId="1B1D2EDF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bookmarkStart w:id="17" w:name="OLE_LINK12"/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ตรวจสอบแ</w:t>
            </w:r>
            <w:bookmarkEnd w:id="17"/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ล้ว</w:t>
            </w:r>
          </w:p>
        </w:tc>
      </w:tr>
      <w:tr w:rsidR="00D8011F" w:rsidRPr="00CC776F" w14:paraId="4661EB14" w14:textId="77777777" w:rsidTr="00D8011F">
        <w:tc>
          <w:tcPr>
            <w:tcW w:w="6408" w:type="dxa"/>
          </w:tcPr>
          <w:p w14:paraId="30C42EDD" w14:textId="77777777" w:rsidR="00D8011F" w:rsidRPr="00CC776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146909A" w14:textId="08C31CA8" w:rsidR="00D8011F" w:rsidRPr="00CC776F" w:rsidRDefault="00371E7C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E2625A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2625A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3B264640" w14:textId="665EDBA6" w:rsidR="00D8011F" w:rsidRPr="00CC776F" w:rsidRDefault="00371E7C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8011F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8011F"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D8011F" w:rsidRPr="00CC776F" w14:paraId="342886A1" w14:textId="77777777" w:rsidTr="00D8011F">
        <w:tc>
          <w:tcPr>
            <w:tcW w:w="6408" w:type="dxa"/>
          </w:tcPr>
          <w:p w14:paraId="72DB6925" w14:textId="77777777" w:rsidR="00D8011F" w:rsidRPr="00CC776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65D9DE9" w14:textId="0169CA7E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</w:tcPr>
          <w:p w14:paraId="307FDC05" w14:textId="6018524B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D8011F" w:rsidRPr="00CC776F" w14:paraId="225AF4A7" w14:textId="77777777" w:rsidTr="00D8011F">
        <w:tc>
          <w:tcPr>
            <w:tcW w:w="6408" w:type="dxa"/>
          </w:tcPr>
          <w:p w14:paraId="11C1AE06" w14:textId="77777777" w:rsidR="00D8011F" w:rsidRPr="00CC776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3DE65C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BB2A85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8011F" w:rsidRPr="00CC776F" w14:paraId="786C3E73" w14:textId="77777777" w:rsidTr="00D8011F">
        <w:tc>
          <w:tcPr>
            <w:tcW w:w="6408" w:type="dxa"/>
          </w:tcPr>
          <w:p w14:paraId="16687753" w14:textId="77777777" w:rsidR="00D8011F" w:rsidRPr="00CC776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657A9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4DC430" w14:textId="77777777" w:rsidR="00D8011F" w:rsidRPr="00CC776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3117A9" w:rsidRPr="00CC776F" w14:paraId="447371B2" w14:textId="77777777" w:rsidTr="00436A55">
        <w:tc>
          <w:tcPr>
            <w:tcW w:w="6408" w:type="dxa"/>
            <w:vAlign w:val="bottom"/>
          </w:tcPr>
          <w:p w14:paraId="69C37A34" w14:textId="132B3CAC" w:rsidR="003117A9" w:rsidRPr="00CC776F" w:rsidRDefault="003117A9" w:rsidP="003117A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3412D5" w14:textId="0DABF16D" w:rsidR="003117A9" w:rsidRPr="00CC776F" w:rsidRDefault="00371E7C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5360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583</w:t>
            </w:r>
            <w:r w:rsidR="00E5360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593</w:t>
            </w:r>
          </w:p>
        </w:tc>
        <w:tc>
          <w:tcPr>
            <w:tcW w:w="1584" w:type="dxa"/>
            <w:vAlign w:val="bottom"/>
          </w:tcPr>
          <w:p w14:paraId="67C3251B" w14:textId="28B2AA22" w:rsidR="003117A9" w:rsidRPr="00CC776F" w:rsidRDefault="00371E7C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8F4C8D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303</w:t>
            </w:r>
            <w:r w:rsidR="008F4C8D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335</w:t>
            </w:r>
          </w:p>
        </w:tc>
      </w:tr>
      <w:tr w:rsidR="003117A9" w:rsidRPr="00CC776F" w14:paraId="57E9915D" w14:textId="77777777" w:rsidTr="00436A55">
        <w:tc>
          <w:tcPr>
            <w:tcW w:w="6408" w:type="dxa"/>
            <w:vAlign w:val="bottom"/>
          </w:tcPr>
          <w:p w14:paraId="6BA4B9E3" w14:textId="7F45DB4B" w:rsidR="003117A9" w:rsidRPr="00CC776F" w:rsidRDefault="003117A9" w:rsidP="003117A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bookmarkStart w:id="18" w:name="OLE_LINK11"/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7C19E6" w14:textId="47321089" w:rsidR="003117A9" w:rsidRPr="00CC776F" w:rsidRDefault="00371E7C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238</w:t>
            </w:r>
            <w:r w:rsidR="00377D28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336</w:t>
            </w:r>
            <w:r w:rsidR="00377D28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1584" w:type="dxa"/>
            <w:vAlign w:val="bottom"/>
          </w:tcPr>
          <w:p w14:paraId="18FA5DB4" w14:textId="656412A7" w:rsidR="003117A9" w:rsidRPr="00CC776F" w:rsidRDefault="00371E7C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260</w:t>
            </w:r>
            <w:r w:rsidR="003117A9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040</w:t>
            </w:r>
            <w:r w:rsidR="003117A9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867</w:t>
            </w:r>
          </w:p>
        </w:tc>
      </w:tr>
      <w:tr w:rsidR="003117A9" w:rsidRPr="00CC776F" w14:paraId="4FAE9B5C" w14:textId="77777777" w:rsidTr="00436A55">
        <w:tc>
          <w:tcPr>
            <w:tcW w:w="6408" w:type="dxa"/>
            <w:vAlign w:val="bottom"/>
          </w:tcPr>
          <w:p w14:paraId="367A87DC" w14:textId="34CD4CBC" w:rsidR="003117A9" w:rsidRPr="00CC776F" w:rsidRDefault="003117A9" w:rsidP="003117A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BACC0E" w14:textId="2B173802" w:rsidR="003117A9" w:rsidRPr="00CC776F" w:rsidRDefault="00371E7C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E5360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853</w:t>
            </w:r>
            <w:r w:rsidR="00E5360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687</w:t>
            </w:r>
          </w:p>
        </w:tc>
        <w:tc>
          <w:tcPr>
            <w:tcW w:w="1584" w:type="dxa"/>
            <w:vAlign w:val="bottom"/>
          </w:tcPr>
          <w:p w14:paraId="3A32F35A" w14:textId="34115EA4" w:rsidR="003117A9" w:rsidRPr="00CC776F" w:rsidRDefault="00371E7C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</w:t>
            </w:r>
            <w:r w:rsidR="003117A9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012</w:t>
            </w:r>
            <w:r w:rsidR="003117A9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938</w:t>
            </w:r>
          </w:p>
        </w:tc>
      </w:tr>
      <w:tr w:rsidR="003117A9" w:rsidRPr="00CC776F" w14:paraId="7CACA4D7" w14:textId="77777777" w:rsidTr="00436A55">
        <w:tc>
          <w:tcPr>
            <w:tcW w:w="6408" w:type="dxa"/>
            <w:vAlign w:val="bottom"/>
          </w:tcPr>
          <w:p w14:paraId="788B0630" w14:textId="19A733B0" w:rsidR="003117A9" w:rsidRPr="00CC776F" w:rsidRDefault="003117A9" w:rsidP="003117A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79639D" w14:textId="5BD54293" w:rsidR="003117A9" w:rsidRPr="00CC776F" w:rsidRDefault="00371E7C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="00E5360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469</w:t>
            </w:r>
            <w:r w:rsidR="00E5360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584" w:type="dxa"/>
            <w:vAlign w:val="bottom"/>
          </w:tcPr>
          <w:p w14:paraId="33EF4166" w14:textId="2C5CF23F" w:rsidR="003117A9" w:rsidRPr="00CC776F" w:rsidRDefault="003117A9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117A9" w:rsidRPr="00CC776F" w14:paraId="6728D156" w14:textId="77777777" w:rsidTr="00D34095">
        <w:tc>
          <w:tcPr>
            <w:tcW w:w="6408" w:type="dxa"/>
            <w:vAlign w:val="bottom"/>
          </w:tcPr>
          <w:p w14:paraId="063CD48E" w14:textId="063D1081" w:rsidR="003117A9" w:rsidRPr="00CC776F" w:rsidRDefault="003117A9" w:rsidP="003117A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สำรองค่าประกันสินค้า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B2F638" w14:textId="73323311" w:rsidR="003117A9" w:rsidRPr="00CC776F" w:rsidRDefault="00371E7C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E5360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203</w:t>
            </w:r>
            <w:r w:rsidR="00E53607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584" w:type="dxa"/>
            <w:vAlign w:val="bottom"/>
          </w:tcPr>
          <w:p w14:paraId="7A9CA9BE" w14:textId="49F6EBE3" w:rsidR="003117A9" w:rsidRPr="00CC776F" w:rsidRDefault="00371E7C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="003117A9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122</w:t>
            </w:r>
            <w:r w:rsidR="003117A9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931</w:t>
            </w:r>
          </w:p>
        </w:tc>
      </w:tr>
      <w:tr w:rsidR="003117A9" w:rsidRPr="00CC776F" w14:paraId="2D96AEC9" w14:textId="77777777" w:rsidTr="00D34095">
        <w:tc>
          <w:tcPr>
            <w:tcW w:w="6408" w:type="dxa"/>
            <w:vAlign w:val="bottom"/>
          </w:tcPr>
          <w:p w14:paraId="23F3BF10" w14:textId="1BB8AEAA" w:rsidR="003117A9" w:rsidRPr="00CC776F" w:rsidRDefault="003117A9" w:rsidP="003117A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59517" w14:textId="234B4CB1" w:rsidR="003117A9" w:rsidRPr="00CC776F" w:rsidRDefault="00371E7C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</w:t>
            </w:r>
            <w:r w:rsidR="00377D2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935</w:t>
            </w:r>
            <w:r w:rsidR="00377D28" w:rsidRPr="00CC77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6569BF" w14:textId="1BE0986F" w:rsidR="003117A9" w:rsidRPr="00CC776F" w:rsidRDefault="00371E7C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</w:t>
            </w:r>
            <w:r w:rsidR="008F4C8D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554</w:t>
            </w:r>
            <w:r w:rsidR="008F4C8D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298</w:t>
            </w:r>
          </w:p>
        </w:tc>
      </w:tr>
      <w:tr w:rsidR="003117A9" w:rsidRPr="00CC776F" w14:paraId="7F0EBE98" w14:textId="77777777" w:rsidTr="00436A55">
        <w:trPr>
          <w:trHeight w:val="169"/>
        </w:trPr>
        <w:tc>
          <w:tcPr>
            <w:tcW w:w="6408" w:type="dxa"/>
            <w:vAlign w:val="bottom"/>
          </w:tcPr>
          <w:p w14:paraId="08BC2C2A" w14:textId="77777777" w:rsidR="003117A9" w:rsidRPr="00CC776F" w:rsidRDefault="003117A9" w:rsidP="003117A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F70440" w14:textId="369C4BB5" w:rsidR="003117A9" w:rsidRPr="00CC776F" w:rsidRDefault="00371E7C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418</w:t>
            </w:r>
            <w:r w:rsidR="00377D28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382</w:t>
            </w:r>
            <w:r w:rsidR="00377D28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ADF8B" w14:textId="6E287ECD" w:rsidR="003117A9" w:rsidRPr="00CC776F" w:rsidRDefault="00371E7C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363</w:t>
            </w:r>
            <w:r w:rsidR="003117A9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034</w:t>
            </w:r>
            <w:r w:rsidR="003117A9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369</w:t>
            </w:r>
          </w:p>
        </w:tc>
      </w:tr>
      <w:bookmarkEnd w:id="18"/>
    </w:tbl>
    <w:p w14:paraId="2D237E1F" w14:textId="77777777" w:rsidR="00887B1F" w:rsidRPr="00CC776F" w:rsidRDefault="00CF1859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776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BEB" w:rsidRPr="00CC776F" w14:paraId="2DEAE1FC" w14:textId="77777777" w:rsidTr="00386D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5AA361D" w14:textId="39A7852D" w:rsidR="00375BEB" w:rsidRPr="00CC776F" w:rsidRDefault="00371E7C" w:rsidP="00386D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75BEB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5BEB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6EC4628" w14:textId="77777777" w:rsidR="00C03B6D" w:rsidRPr="00CC776F" w:rsidRDefault="00C03B6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4C3C8E" w14:textId="5EE6756B" w:rsidR="00375BEB" w:rsidRPr="00CC776F" w:rsidRDefault="00375BEB" w:rsidP="002657B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ค่าใช้จ่ายภาษีเงินได้สำหรับ</w:t>
      </w:r>
      <w:r w:rsidR="004E5C68"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งวด</w:t>
      </w:r>
      <w:r w:rsidR="00E2625A"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หกเดือนสิ้นสุดวันที่ </w:t>
      </w:r>
      <w:r w:rsidR="00371E7C" w:rsidRPr="00371E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E2625A" w:rsidRPr="00CC776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E2625A"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กันยายน </w:t>
      </w: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มีดังนี้</w:t>
      </w:r>
    </w:p>
    <w:p w14:paraId="214F595C" w14:textId="77777777" w:rsidR="00504D8A" w:rsidRPr="00CC776F" w:rsidRDefault="00504D8A" w:rsidP="00504D8A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3227"/>
        <w:gridCol w:w="1559"/>
        <w:gridCol w:w="1559"/>
        <w:gridCol w:w="1560"/>
        <w:gridCol w:w="1672"/>
      </w:tblGrid>
      <w:tr w:rsidR="00504D8A" w:rsidRPr="00CC776F" w14:paraId="64A5DE8E" w14:textId="77777777" w:rsidTr="009A02B0">
        <w:tc>
          <w:tcPr>
            <w:tcW w:w="3227" w:type="dxa"/>
            <w:vAlign w:val="bottom"/>
          </w:tcPr>
          <w:p w14:paraId="7C23DAF6" w14:textId="77777777" w:rsidR="00504D8A" w:rsidRPr="00CC776F" w:rsidRDefault="00504D8A" w:rsidP="001810B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40695" w14:textId="77777777" w:rsidR="00504D8A" w:rsidRPr="00CC776F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</w:t>
            </w:r>
            <w:r w:rsidRPr="00CC776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แสดงเงินลงทุน</w:t>
            </w:r>
          </w:p>
          <w:p w14:paraId="77CD354D" w14:textId="77777777" w:rsidR="00504D8A" w:rsidRPr="00CC776F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2CD80" w14:textId="77777777" w:rsidR="00504D8A" w:rsidRPr="00CC776F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3126B29" w14:textId="77777777" w:rsidR="00504D8A" w:rsidRPr="00CC776F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131B" w:rsidRPr="00CC776F" w14:paraId="10BEB14F" w14:textId="77777777" w:rsidTr="009A02B0">
        <w:tc>
          <w:tcPr>
            <w:tcW w:w="3227" w:type="dxa"/>
            <w:vAlign w:val="bottom"/>
          </w:tcPr>
          <w:p w14:paraId="4A57E58C" w14:textId="77777777" w:rsidR="00E2131B" w:rsidRPr="00CC776F" w:rsidRDefault="00E2131B" w:rsidP="00E2131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90DFE48" w14:textId="63A42EA4" w:rsidR="00E2131B" w:rsidRPr="00CC776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18E0E281" w14:textId="4A14EDCB" w:rsidR="00E2131B" w:rsidRPr="00CC776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60" w:type="dxa"/>
            <w:vAlign w:val="bottom"/>
          </w:tcPr>
          <w:p w14:paraId="065E3A3F" w14:textId="3F14E75A" w:rsidR="00E2131B" w:rsidRPr="00CC776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72" w:type="dxa"/>
            <w:vAlign w:val="bottom"/>
          </w:tcPr>
          <w:p w14:paraId="67ED2C05" w14:textId="291DB0F4" w:rsidR="00E2131B" w:rsidRPr="00CC776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E2131B" w:rsidRPr="00CC776F" w14:paraId="37D1BF0E" w14:textId="77777777" w:rsidTr="009A02B0">
        <w:tc>
          <w:tcPr>
            <w:tcW w:w="3227" w:type="dxa"/>
            <w:vAlign w:val="bottom"/>
          </w:tcPr>
          <w:p w14:paraId="7EA4CFFA" w14:textId="77777777" w:rsidR="00E2131B" w:rsidRPr="00CC776F" w:rsidRDefault="00E2131B" w:rsidP="00E2131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3CBB770" w14:textId="77777777" w:rsidR="00E2131B" w:rsidRPr="00CC776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94902DB" w14:textId="77777777" w:rsidR="00E2131B" w:rsidRPr="00CC776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0FF43C1" w14:textId="77777777" w:rsidR="00E2131B" w:rsidRPr="00CC776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bottom"/>
          </w:tcPr>
          <w:p w14:paraId="6BD725CB" w14:textId="77777777" w:rsidR="00E2131B" w:rsidRPr="00CC776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C77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2131B" w:rsidRPr="00CC776F" w14:paraId="3BBE8E59" w14:textId="77777777" w:rsidTr="009A02B0">
        <w:tc>
          <w:tcPr>
            <w:tcW w:w="3227" w:type="dxa"/>
            <w:vAlign w:val="bottom"/>
          </w:tcPr>
          <w:p w14:paraId="049B3B8E" w14:textId="77777777" w:rsidR="00E2131B" w:rsidRPr="00CC776F" w:rsidRDefault="00E2131B" w:rsidP="00E2131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8644B" w14:textId="77777777" w:rsidR="00E2131B" w:rsidRPr="00CC776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3C6371" w14:textId="77777777" w:rsidR="00E2131B" w:rsidRPr="00CC776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FC9DB" w14:textId="77777777" w:rsidR="00E2131B" w:rsidRPr="00CC776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bottom"/>
          </w:tcPr>
          <w:p w14:paraId="31AFAE4D" w14:textId="77777777" w:rsidR="00E2131B" w:rsidRPr="00CC776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2625A" w:rsidRPr="00CC776F" w14:paraId="7817F5AA" w14:textId="77777777" w:rsidTr="00AF25B6">
        <w:tc>
          <w:tcPr>
            <w:tcW w:w="3227" w:type="dxa"/>
            <w:vAlign w:val="bottom"/>
          </w:tcPr>
          <w:p w14:paraId="1867C606" w14:textId="7D242EC5" w:rsidR="00E2625A" w:rsidRPr="00CC776F" w:rsidRDefault="00E2625A" w:rsidP="00E2625A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602497EA" w14:textId="6CDD0A25" w:rsidR="00E2625A" w:rsidRPr="00CC776F" w:rsidRDefault="00371E7C" w:rsidP="00E262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  <w:r w:rsidR="00C16312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601</w:t>
            </w:r>
            <w:r w:rsidR="00C16312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559" w:type="dxa"/>
          </w:tcPr>
          <w:p w14:paraId="76E4CDA3" w14:textId="478F177E" w:rsidR="00E2625A" w:rsidRPr="00CC776F" w:rsidRDefault="00371E7C" w:rsidP="00E262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1E7C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E2625A" w:rsidRPr="00CC77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1E7C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E2625A" w:rsidRPr="00CC77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1E7C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42B1DA0E" w14:textId="454388DB" w:rsidR="00E2625A" w:rsidRPr="00CC776F" w:rsidRDefault="00371E7C" w:rsidP="00E262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185</w:t>
            </w:r>
            <w:r w:rsidR="00C16312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601</w:t>
            </w:r>
            <w:r w:rsidR="00C16312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686</w:t>
            </w:r>
          </w:p>
        </w:tc>
        <w:tc>
          <w:tcPr>
            <w:tcW w:w="1672" w:type="dxa"/>
          </w:tcPr>
          <w:p w14:paraId="3C071E08" w14:textId="6733C82F" w:rsidR="00E2625A" w:rsidRPr="00CC776F" w:rsidRDefault="00371E7C" w:rsidP="00E262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1E7C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E2625A" w:rsidRPr="00CC77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1E7C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E2625A" w:rsidRPr="00CC77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1E7C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E2625A" w:rsidRPr="00CC776F" w14:paraId="736CEA29" w14:textId="77777777" w:rsidTr="009A02B0">
        <w:tc>
          <w:tcPr>
            <w:tcW w:w="3227" w:type="dxa"/>
            <w:vAlign w:val="bottom"/>
          </w:tcPr>
          <w:p w14:paraId="4A387604" w14:textId="562EA2AC" w:rsidR="00E2625A" w:rsidRPr="00CC776F" w:rsidRDefault="00E2625A" w:rsidP="00E2625A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31449A6" w14:textId="2799E2F5" w:rsidR="00E2625A" w:rsidRPr="00CC776F" w:rsidRDefault="00371E7C" w:rsidP="00E262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495</w:t>
            </w:r>
            <w:r w:rsidR="00CD5031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093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5A491B" w14:textId="53EBDB3E" w:rsidR="00E2625A" w:rsidRPr="00CC776F" w:rsidRDefault="00371E7C" w:rsidP="00E262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E2625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733</w:t>
            </w:r>
            <w:r w:rsidR="00E2625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061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EB38EE9" w14:textId="75F65392" w:rsidR="00E2625A" w:rsidRPr="00CC776F" w:rsidRDefault="00371E7C" w:rsidP="00E262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C16312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657</w:t>
            </w:r>
            <w:r w:rsidR="00C16312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708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297E7576" w14:textId="25751D99" w:rsidR="00E2625A" w:rsidRPr="00CC776F" w:rsidRDefault="00371E7C" w:rsidP="00E262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1E7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2625A" w:rsidRPr="00CC77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1E7C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E2625A" w:rsidRPr="00CC77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1E7C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E2625A" w:rsidRPr="00CC776F" w14:paraId="6DE5E143" w14:textId="77777777" w:rsidTr="009A02B0">
        <w:tc>
          <w:tcPr>
            <w:tcW w:w="3227" w:type="dxa"/>
          </w:tcPr>
          <w:p w14:paraId="34600CDF" w14:textId="77777777" w:rsidR="00E2625A" w:rsidRPr="00CC776F" w:rsidRDefault="00E2625A" w:rsidP="00E2625A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DAA917" w14:textId="04DCEE6A" w:rsidR="00E2625A" w:rsidRPr="00CC776F" w:rsidRDefault="00371E7C" w:rsidP="00E262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186</w:t>
            </w:r>
            <w:r w:rsidR="00CD5031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096</w:t>
            </w:r>
            <w:r w:rsidR="00CD5031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779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695CEA4" w14:textId="17FCBEA1" w:rsidR="00E2625A" w:rsidRPr="00CC776F" w:rsidRDefault="00371E7C" w:rsidP="00E262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181</w:t>
            </w:r>
            <w:r w:rsidR="00E2625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662</w:t>
            </w:r>
            <w:r w:rsidR="00E2625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54A03" w14:textId="45A951F8" w:rsidR="00E2625A" w:rsidRPr="00CC776F" w:rsidRDefault="00371E7C" w:rsidP="00E2625A">
            <w:pPr>
              <w:tabs>
                <w:tab w:val="left" w:pos="118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193</w:t>
            </w:r>
            <w:r w:rsidR="00C16312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259</w:t>
            </w:r>
            <w:r w:rsidR="00C16312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394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14:paraId="4D952629" w14:textId="0857EBD9" w:rsidR="00E2625A" w:rsidRPr="00CC776F" w:rsidRDefault="00371E7C" w:rsidP="00E262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181</w:t>
            </w:r>
            <w:r w:rsidR="00E2625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137</w:t>
            </w:r>
            <w:r w:rsidR="00E2625A" w:rsidRPr="00CC7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1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859</w:t>
            </w:r>
          </w:p>
        </w:tc>
      </w:tr>
    </w:tbl>
    <w:p w14:paraId="26FFB689" w14:textId="03964BF6" w:rsidR="00504D8A" w:rsidRPr="00CC776F" w:rsidRDefault="00504D8A" w:rsidP="00504D8A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37ECDC0F" w14:textId="5C81156E" w:rsidR="0056070F" w:rsidRPr="00CC776F" w:rsidRDefault="0056070F" w:rsidP="00504D8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ค่าใช้จ่ายภาษีเงินได้ระหว่างกาลสำหรับงวด</w:t>
      </w:r>
      <w:r w:rsidR="00E2625A" w:rsidRPr="00CC776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หก</w:t>
      </w:r>
      <w:r w:rsidR="00E2625A" w:rsidRPr="00CC776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เดือน</w:t>
      </w:r>
      <w:r w:rsidR="00E2625A" w:rsidRPr="00CC776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สิ้นสุดวันที่ </w:t>
      </w:r>
      <w:r w:rsidR="00371E7C" w:rsidRPr="00371E7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30</w:t>
      </w:r>
      <w:r w:rsidR="00E2625A" w:rsidRPr="00CC776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กันยายน </w:t>
      </w:r>
      <w:r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พ.ศ. 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C77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ตั้งค้างจ่ายโดยวิธีการประมาณการจากฝ่ายบริหารโดยใช้อัตราภาษีเดียวกันกับอัตราที่ใช้ในการคำนวณค่าใช้จ่ายภาษีเงินได้สำหรับปีที่คาดว่าจะเกิดขึ้น</w:t>
      </w:r>
      <w:r w:rsidR="0048043E" w:rsidRPr="00CC776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ในอัตราร้อยละ 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</w:p>
    <w:p w14:paraId="737DFE55" w14:textId="77777777" w:rsidR="0056070F" w:rsidRPr="00CC776F" w:rsidRDefault="0056070F" w:rsidP="00504D8A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43782" w:rsidRPr="00CC776F" w14:paraId="0AF1F6B7" w14:textId="77777777" w:rsidTr="00CE514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C613CA" w14:textId="691ADED5" w:rsidR="00343782" w:rsidRPr="00CC776F" w:rsidRDefault="00343782" w:rsidP="00CE51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C77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371E7C" w:rsidRPr="00371E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7F928525" w14:textId="0396DC00" w:rsidR="00343782" w:rsidRPr="00CC776F" w:rsidRDefault="00343782" w:rsidP="0034378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0A08E4" w14:textId="7B9BC086" w:rsidR="00343782" w:rsidRPr="00CC776F" w:rsidRDefault="00343782" w:rsidP="004F47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ตามมติที่ประชุมสามัญประจำปีผู้ถือหุ้นของบริษัท ไทยสแตนเลย์การไฟฟ้า จำกัด (มหาชน) เมื่อวันที่</w:t>
      </w:r>
      <w:r w:rsidR="0086316C"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86316C" w:rsidRPr="00CC77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316C" w:rsidRPr="00CC776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8011F"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C77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ผู้ถือหุ้นได้อนุมัติการจ่ายเงินปันผลจากผลการดำเนินงานของบริษัทสำหรับปีสิ้นสุดวันที่ </w:t>
      </w:r>
      <w:r w:rsidR="00371E7C" w:rsidRPr="00371E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CC77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371E7C" w:rsidRPr="00371E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CC77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ในอัตรา </w:t>
      </w:r>
      <w:r w:rsidR="00371E7C" w:rsidRPr="00371E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CC77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บาทต่อหุ้น</w:t>
      </w:r>
      <w:r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สำหรับหุ้นจำนวน 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="00463BE2" w:rsidRPr="00CC776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625</w:t>
      </w:r>
      <w:r w:rsidR="00463BE2" w:rsidRPr="00CC776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เป็นจำนวนเงินรวมทั้งสิ้นจำนวน </w:t>
      </w:r>
      <w:bookmarkStart w:id="19" w:name="_Hlk140142986"/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F6927" w:rsidRPr="00CC776F">
        <w:rPr>
          <w:rFonts w:ascii="Browallia New" w:eastAsia="Arial Unicode MS" w:hAnsi="Browallia New" w:cs="Browallia New"/>
          <w:sz w:val="26"/>
          <w:szCs w:val="26"/>
        </w:rPr>
        <w:t>,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532</w:t>
      </w:r>
      <w:r w:rsidR="002F6927" w:rsidRPr="00CC776F">
        <w:rPr>
          <w:rFonts w:ascii="Browallia New" w:eastAsia="Arial Unicode MS" w:hAnsi="Browallia New" w:cs="Browallia New"/>
          <w:sz w:val="26"/>
          <w:szCs w:val="26"/>
        </w:rPr>
        <w:t>,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="002F6927" w:rsidRPr="00CC776F">
        <w:rPr>
          <w:rFonts w:ascii="Browallia New" w:eastAsia="Arial Unicode MS" w:hAnsi="Browallia New" w:cs="Browallia New"/>
          <w:sz w:val="26"/>
          <w:szCs w:val="26"/>
        </w:rPr>
        <w:t>,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bookmarkEnd w:id="19"/>
      <w:r w:rsidR="00695FEC" w:rsidRPr="00CC77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="004F47A8"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โดยมีหุ้นจำนวน 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4F47A8"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ซึ่งไม่มีสิทธิได้รับเงินปันผลรวมเป็นเงิน 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4F47A8" w:rsidRPr="00CC776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4F47A8"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เนื่องจากการไม่ปฏิบัติตามระเบียบวิธีการปฏิบัติในการรับฝากหลักทรัพย์ของศูนย์รับฝากหลักทรัพย์ บริษัทได้จ่ายเงินปันผลจำนวน 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F47A8" w:rsidRPr="00CC776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532</w:t>
      </w:r>
      <w:r w:rsidR="004F47A8" w:rsidRPr="00CC776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494</w:t>
      </w:r>
      <w:r w:rsidR="004F47A8" w:rsidRPr="00CC776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4F47A8"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ให้กับผู้ถือหุ้นในวันที่ 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4F47A8" w:rsidRPr="00CC7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50C72A0F" w14:textId="77777777" w:rsidR="0018761F" w:rsidRPr="00CC776F" w:rsidRDefault="0018761F" w:rsidP="004F47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2108B" w:rsidRPr="00CC776F" w14:paraId="41984DEC" w14:textId="77777777" w:rsidTr="00D8011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003EC97" w14:textId="4006423E" w:rsidR="00F2108B" w:rsidRPr="00CC776F" w:rsidRDefault="00371E7C" w:rsidP="001F67A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0" w:name="_Hlk116729277"/>
            <w:r w:rsidRPr="00371E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2108B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2108B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  <w:bookmarkEnd w:id="20"/>
    </w:tbl>
    <w:p w14:paraId="0AF23440" w14:textId="77777777" w:rsidR="00F2108B" w:rsidRPr="00CC776F" w:rsidRDefault="00F2108B" w:rsidP="001F67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4097B5" w14:textId="3BF3B42D" w:rsidR="00A06CF8" w:rsidRPr="00CC776F" w:rsidRDefault="00F2108B" w:rsidP="00791982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CC776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ในระหว่าง</w:t>
      </w:r>
      <w:r w:rsidR="004E5C68" w:rsidRPr="00CC776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งวด</w:t>
      </w:r>
      <w:r w:rsidR="00E2625A" w:rsidRPr="00CC776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หก</w:t>
      </w:r>
      <w:r w:rsidR="00E2625A" w:rsidRPr="00CC776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เดือน</w:t>
      </w:r>
      <w:r w:rsidR="00E2625A" w:rsidRPr="00CC776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สิ้นสุดวันที่ </w:t>
      </w:r>
      <w:r w:rsidR="00371E7C" w:rsidRPr="00371E7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30</w:t>
      </w:r>
      <w:r w:rsidR="00E2625A" w:rsidRPr="00CC776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กันยายน </w:t>
      </w:r>
      <w:r w:rsidR="00EC3227" w:rsidRPr="00CC776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พ.ศ. </w:t>
      </w:r>
      <w:r w:rsidR="00371E7C" w:rsidRPr="00371E7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2566</w:t>
      </w:r>
      <w:r w:rsidRPr="00CC776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บริษัทไม่มีภาระผูกพันและหนี้สินที่อาจเกิดขึ้นในภายหน้ารวมทั้งสัญญาต่างๆ</w:t>
      </w:r>
      <w:r w:rsidRPr="00CC776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FF0385" w:rsidRPr="00CC776F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CC77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ที่เปลี่ยนแปลงอย่างเป็นสาระสำคัญจากปีสิ้นสุดวันที่ </w:t>
      </w:r>
      <w:r w:rsidR="00371E7C" w:rsidRPr="00371E7C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31</w:t>
      </w:r>
      <w:r w:rsidRPr="00CC77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 มีนาคม </w:t>
      </w:r>
      <w:r w:rsidRPr="00CC77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พ.ศ. </w:t>
      </w:r>
      <w:r w:rsidR="00371E7C" w:rsidRPr="00371E7C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2566</w:t>
      </w:r>
      <w:r w:rsidRPr="00CC77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 ยกเว้น</w:t>
      </w:r>
      <w:r w:rsidRPr="00CC77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ภาระผูกพันสำหรับรายจ่ายลงทุนตามที่กล่าวไว้</w:t>
      </w:r>
      <w:r w:rsidR="00A15B61" w:rsidRPr="00CC776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C776F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 </w:t>
      </w:r>
      <w:r w:rsidR="00371E7C" w:rsidRPr="00371E7C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14:paraId="64326726" w14:textId="055005FC" w:rsidR="005C5A3E" w:rsidRPr="00CC776F" w:rsidRDefault="005C5A3E" w:rsidP="001F67A7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558E" w:rsidRPr="00CC776F" w14:paraId="644BC5DE" w14:textId="77777777" w:rsidTr="00AF25B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BE32693" w14:textId="3CB245DC" w:rsidR="0054558E" w:rsidRPr="00CC776F" w:rsidRDefault="00371E7C" w:rsidP="00AF25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1E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4558E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558E" w:rsidRPr="00CC7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49F2C823" w14:textId="77777777" w:rsidR="0054558E" w:rsidRPr="00CC776F" w:rsidRDefault="0054558E" w:rsidP="0054558E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01F4D58A" w14:textId="1F75CCAA" w:rsidR="0054558E" w:rsidRPr="00CC776F" w:rsidRDefault="0054558E" w:rsidP="0054558E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  <w:r w:rsidRPr="00CC776F">
        <w:rPr>
          <w:rFonts w:ascii="Browallia New" w:eastAsia="Arial Unicode MS" w:hAnsi="Browallia New" w:cs="Browallia New"/>
          <w:noProof/>
          <w:sz w:val="26"/>
          <w:szCs w:val="26"/>
          <w:cs/>
        </w:rPr>
        <w:t>ข้</w:t>
      </w:r>
      <w:r w:rsidRPr="00CC776F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</w:rPr>
        <w:t>อมูลทางการเงินที่แสดงเงินลงทุนตามวิธีส่วนได้เสียและข้อมูลทางการเงินเฉพาะกิจการระหว่างกาลนี้ได้รับอนุมัติจากคณะกรรมการ</w:t>
      </w:r>
      <w:r w:rsidRPr="00CC776F">
        <w:rPr>
          <w:rFonts w:ascii="Browallia New" w:eastAsia="Arial Unicode MS" w:hAnsi="Browallia New" w:cs="Browallia New"/>
          <w:noProof/>
          <w:sz w:val="26"/>
          <w:szCs w:val="26"/>
        </w:rPr>
        <w:br/>
      </w:r>
      <w:r w:rsidRPr="00CC776F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ของบริษัทเมื่อวันที่ </w:t>
      </w:r>
      <w:r w:rsidR="00371E7C" w:rsidRPr="00371E7C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27</w:t>
      </w:r>
      <w:r w:rsidRPr="00CC776F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 xml:space="preserve"> </w:t>
      </w:r>
      <w:r w:rsidR="00C22175" w:rsidRPr="00CC776F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>ตุลาคม</w:t>
      </w:r>
      <w:r w:rsidRPr="00CC776F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 xml:space="preserve"> </w:t>
      </w:r>
      <w:r w:rsidRPr="00CC776F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พ.ศ. </w:t>
      </w:r>
      <w:r w:rsidR="00371E7C" w:rsidRPr="00371E7C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2566</w:t>
      </w:r>
    </w:p>
    <w:sectPr w:rsidR="0054558E" w:rsidRPr="00CC776F" w:rsidSect="008333A2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722AB" w14:textId="77777777" w:rsidR="00915FE6" w:rsidRDefault="00915FE6">
      <w:r>
        <w:separator/>
      </w:r>
    </w:p>
  </w:endnote>
  <w:endnote w:type="continuationSeparator" w:id="0">
    <w:p w14:paraId="3B937954" w14:textId="77777777" w:rsidR="00915FE6" w:rsidRDefault="00915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2731A" w14:textId="3A4C5AFC" w:rsidR="008B6410" w:rsidRPr="00A32065" w:rsidRDefault="008B6410" w:rsidP="00C358D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A32065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A32065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A32065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A32065">
      <w:rPr>
        <w:rFonts w:ascii="Browallia New" w:hAnsi="Browallia New" w:cs="Browallia New"/>
        <w:noProof/>
        <w:sz w:val="26"/>
        <w:szCs w:val="26"/>
        <w:lang w:val="en-GB"/>
      </w:rPr>
      <w:t>2</w:t>
    </w:r>
    <w:r w:rsidRPr="00FC21BF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A32065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22D82" w14:textId="77777777" w:rsidR="00915FE6" w:rsidRDefault="00915FE6">
      <w:r>
        <w:separator/>
      </w:r>
    </w:p>
  </w:footnote>
  <w:footnote w:type="continuationSeparator" w:id="0">
    <w:p w14:paraId="41794412" w14:textId="77777777" w:rsidR="00915FE6" w:rsidRDefault="00915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B0B52" w14:textId="77777777" w:rsidR="008B6410" w:rsidRPr="005E7D31" w:rsidRDefault="008B6410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ไทยสแตนเลย์การไฟฟ้า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4FDF42C" w14:textId="77777777" w:rsidR="008B6410" w:rsidRPr="005E7D31" w:rsidRDefault="008B6410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9181358" w14:textId="0CA53EA1" w:rsidR="008B6410" w:rsidRPr="005E7D31" w:rsidRDefault="008B6410" w:rsidP="00385856">
    <w:pPr>
      <w:pStyle w:val="Header"/>
      <w:pBdr>
        <w:bottom w:val="single" w:sz="8" w:space="1" w:color="auto"/>
      </w:pBdr>
      <w:tabs>
        <w:tab w:val="clear" w:pos="8640"/>
        <w:tab w:val="right" w:pos="9000"/>
      </w:tabs>
      <w:jc w:val="thaiDistribute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หกเดือน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สิ้นสุดวันที่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BA24FB" w:rsidRPr="00BA24F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กันยายน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BA24FB" w:rsidRPr="00BA24F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  <w:szCs w:val="22"/>
        <w:highlight w:val="cyan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04"/>
    <w:multiLevelType w:val="singleLevel"/>
    <w:tmpl w:val="9A4CC08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rowallia New" w:hAnsi="Browallia New" w:cs="Browallia New" w:hint="cs"/>
        <w:lang w:val="en-GB"/>
      </w:rPr>
    </w:lvl>
  </w:abstractNum>
  <w:abstractNum w:abstractNumId="5" w15:restartNumberingAfterBreak="0">
    <w:nsid w:val="003C2BFE"/>
    <w:multiLevelType w:val="hybridMultilevel"/>
    <w:tmpl w:val="6A70AB0C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3609C2"/>
    <w:multiLevelType w:val="hybridMultilevel"/>
    <w:tmpl w:val="91EA2868"/>
    <w:lvl w:ilvl="0" w:tplc="2F927F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FC3E2D"/>
    <w:multiLevelType w:val="hybridMultilevel"/>
    <w:tmpl w:val="FBE048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D12597"/>
    <w:multiLevelType w:val="hybridMultilevel"/>
    <w:tmpl w:val="FCE0D1DA"/>
    <w:lvl w:ilvl="0" w:tplc="5F465876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920B73"/>
    <w:multiLevelType w:val="hybridMultilevel"/>
    <w:tmpl w:val="205486E8"/>
    <w:lvl w:ilvl="0" w:tplc="2D12644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Cordia New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2853B70"/>
    <w:multiLevelType w:val="hybridMultilevel"/>
    <w:tmpl w:val="340C1FB6"/>
    <w:lvl w:ilvl="0" w:tplc="F51CEA4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14F356E9"/>
    <w:multiLevelType w:val="hybridMultilevel"/>
    <w:tmpl w:val="871EF65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CF943BC"/>
    <w:multiLevelType w:val="hybridMultilevel"/>
    <w:tmpl w:val="A1F49D24"/>
    <w:lvl w:ilvl="0" w:tplc="91BA1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F64F6"/>
    <w:multiLevelType w:val="hybridMultilevel"/>
    <w:tmpl w:val="C4823750"/>
    <w:lvl w:ilvl="0" w:tplc="A4CCB1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06D27"/>
    <w:multiLevelType w:val="multilevel"/>
    <w:tmpl w:val="91FA8F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A65B4E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590177"/>
    <w:multiLevelType w:val="hybridMultilevel"/>
    <w:tmpl w:val="CE92653C"/>
    <w:lvl w:ilvl="0" w:tplc="430E02A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2C4455AA"/>
    <w:multiLevelType w:val="hybridMultilevel"/>
    <w:tmpl w:val="6FD6E788"/>
    <w:lvl w:ilvl="0" w:tplc="3BF0BF9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B06063"/>
    <w:multiLevelType w:val="multilevel"/>
    <w:tmpl w:val="055E51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3D2C16"/>
    <w:multiLevelType w:val="hybridMultilevel"/>
    <w:tmpl w:val="0B9A4E32"/>
    <w:lvl w:ilvl="0" w:tplc="3DCC3FAA">
      <w:start w:val="1"/>
      <w:numFmt w:val="thaiLetters"/>
      <w:lvlText w:val="(%1)"/>
      <w:lvlJc w:val="left"/>
      <w:pPr>
        <w:ind w:left="405" w:hanging="360"/>
      </w:pPr>
      <w:rPr>
        <w:rFonts w:ascii="Browallia New" w:eastAsia="Arial Unicode MS" w:hAnsi="Browallia New" w:cs="Browallia New" w:hint="default"/>
        <w:b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446D52A6"/>
    <w:multiLevelType w:val="hybridMultilevel"/>
    <w:tmpl w:val="AD540F7C"/>
    <w:lvl w:ilvl="0" w:tplc="8EB405C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0657C5"/>
    <w:multiLevelType w:val="hybridMultilevel"/>
    <w:tmpl w:val="7E50547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92427A5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0" w15:restartNumberingAfterBreak="0">
    <w:nsid w:val="4D0B5C72"/>
    <w:multiLevelType w:val="hybridMultilevel"/>
    <w:tmpl w:val="733AF896"/>
    <w:lvl w:ilvl="0" w:tplc="8FF412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8103C2"/>
    <w:multiLevelType w:val="hybridMultilevel"/>
    <w:tmpl w:val="AFFE5546"/>
    <w:lvl w:ilvl="0" w:tplc="4DEE2A0E">
      <w:start w:val="1"/>
      <w:numFmt w:val="decimal"/>
      <w:lvlText w:val="%1"/>
      <w:lvlJc w:val="left"/>
      <w:pPr>
        <w:ind w:left="8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9" w:hanging="360"/>
      </w:pPr>
    </w:lvl>
    <w:lvl w:ilvl="2" w:tplc="0809001B" w:tentative="1">
      <w:start w:val="1"/>
      <w:numFmt w:val="lowerRoman"/>
      <w:lvlText w:val="%3."/>
      <w:lvlJc w:val="right"/>
      <w:pPr>
        <w:ind w:left="2329" w:hanging="180"/>
      </w:pPr>
    </w:lvl>
    <w:lvl w:ilvl="3" w:tplc="0809000F" w:tentative="1">
      <w:start w:val="1"/>
      <w:numFmt w:val="decimal"/>
      <w:lvlText w:val="%4."/>
      <w:lvlJc w:val="left"/>
      <w:pPr>
        <w:ind w:left="3049" w:hanging="360"/>
      </w:pPr>
    </w:lvl>
    <w:lvl w:ilvl="4" w:tplc="08090019" w:tentative="1">
      <w:start w:val="1"/>
      <w:numFmt w:val="lowerLetter"/>
      <w:lvlText w:val="%5."/>
      <w:lvlJc w:val="left"/>
      <w:pPr>
        <w:ind w:left="3769" w:hanging="360"/>
      </w:pPr>
    </w:lvl>
    <w:lvl w:ilvl="5" w:tplc="0809001B" w:tentative="1">
      <w:start w:val="1"/>
      <w:numFmt w:val="lowerRoman"/>
      <w:lvlText w:val="%6."/>
      <w:lvlJc w:val="right"/>
      <w:pPr>
        <w:ind w:left="4489" w:hanging="180"/>
      </w:pPr>
    </w:lvl>
    <w:lvl w:ilvl="6" w:tplc="0809000F" w:tentative="1">
      <w:start w:val="1"/>
      <w:numFmt w:val="decimal"/>
      <w:lvlText w:val="%7."/>
      <w:lvlJc w:val="left"/>
      <w:pPr>
        <w:ind w:left="5209" w:hanging="360"/>
      </w:pPr>
    </w:lvl>
    <w:lvl w:ilvl="7" w:tplc="08090019" w:tentative="1">
      <w:start w:val="1"/>
      <w:numFmt w:val="lowerLetter"/>
      <w:lvlText w:val="%8."/>
      <w:lvlJc w:val="left"/>
      <w:pPr>
        <w:ind w:left="5929" w:hanging="360"/>
      </w:pPr>
    </w:lvl>
    <w:lvl w:ilvl="8" w:tplc="080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32" w15:restartNumberingAfterBreak="0">
    <w:nsid w:val="52246315"/>
    <w:multiLevelType w:val="hybridMultilevel"/>
    <w:tmpl w:val="23A86C22"/>
    <w:lvl w:ilvl="0" w:tplc="5ECAD486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4631244"/>
    <w:multiLevelType w:val="hybridMultilevel"/>
    <w:tmpl w:val="607A89D2"/>
    <w:lvl w:ilvl="0" w:tplc="76CE34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092C3A"/>
    <w:multiLevelType w:val="hybridMultilevel"/>
    <w:tmpl w:val="DCFC4966"/>
    <w:lvl w:ilvl="0" w:tplc="430E02A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1C00B7"/>
    <w:multiLevelType w:val="hybridMultilevel"/>
    <w:tmpl w:val="81B0C31C"/>
    <w:lvl w:ilvl="0" w:tplc="05FE61CE">
      <w:start w:val="27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5D66FE"/>
    <w:multiLevelType w:val="hybridMultilevel"/>
    <w:tmpl w:val="27B6CC4C"/>
    <w:lvl w:ilvl="0" w:tplc="1F94CFB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37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7229A8"/>
    <w:multiLevelType w:val="hybridMultilevel"/>
    <w:tmpl w:val="AD88DDBC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9A91612"/>
    <w:multiLevelType w:val="hybridMultilevel"/>
    <w:tmpl w:val="0DD045F4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B92B30"/>
    <w:multiLevelType w:val="hybridMultilevel"/>
    <w:tmpl w:val="4E9E541C"/>
    <w:lvl w:ilvl="0" w:tplc="5A980EBA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34"/>
  </w:num>
  <w:num w:numId="2">
    <w:abstractNumId w:val="19"/>
  </w:num>
  <w:num w:numId="3">
    <w:abstractNumId w:val="17"/>
  </w:num>
  <w:num w:numId="4">
    <w:abstractNumId w:val="21"/>
  </w:num>
  <w:num w:numId="5">
    <w:abstractNumId w:val="10"/>
  </w:num>
  <w:num w:numId="6">
    <w:abstractNumId w:val="27"/>
  </w:num>
  <w:num w:numId="7">
    <w:abstractNumId w:val="5"/>
  </w:num>
  <w:num w:numId="8">
    <w:abstractNumId w:val="39"/>
  </w:num>
  <w:num w:numId="9">
    <w:abstractNumId w:val="13"/>
  </w:num>
  <w:num w:numId="10">
    <w:abstractNumId w:val="9"/>
  </w:num>
  <w:num w:numId="11">
    <w:abstractNumId w:val="7"/>
  </w:num>
  <w:num w:numId="12">
    <w:abstractNumId w:val="28"/>
  </w:num>
  <w:num w:numId="13">
    <w:abstractNumId w:val="18"/>
  </w:num>
  <w:num w:numId="14">
    <w:abstractNumId w:val="32"/>
  </w:num>
  <w:num w:numId="15">
    <w:abstractNumId w:val="15"/>
  </w:num>
  <w:num w:numId="16">
    <w:abstractNumId w:val="8"/>
  </w:num>
  <w:num w:numId="17">
    <w:abstractNumId w:val="40"/>
  </w:num>
  <w:num w:numId="18">
    <w:abstractNumId w:val="29"/>
  </w:num>
  <w:num w:numId="19">
    <w:abstractNumId w:val="11"/>
  </w:num>
  <w:num w:numId="20">
    <w:abstractNumId w:val="36"/>
  </w:num>
  <w:num w:numId="21">
    <w:abstractNumId w:val="20"/>
  </w:num>
  <w:num w:numId="22">
    <w:abstractNumId w:val="14"/>
  </w:num>
  <w:num w:numId="23">
    <w:abstractNumId w:val="6"/>
  </w:num>
  <w:num w:numId="24">
    <w:abstractNumId w:val="26"/>
  </w:num>
  <w:num w:numId="25">
    <w:abstractNumId w:val="0"/>
  </w:num>
  <w:num w:numId="26">
    <w:abstractNumId w:val="1"/>
  </w:num>
  <w:num w:numId="27">
    <w:abstractNumId w:val="2"/>
  </w:num>
  <w:num w:numId="28">
    <w:abstractNumId w:val="3"/>
  </w:num>
  <w:num w:numId="29">
    <w:abstractNumId w:val="4"/>
  </w:num>
  <w:num w:numId="30">
    <w:abstractNumId w:val="25"/>
  </w:num>
  <w:num w:numId="31">
    <w:abstractNumId w:val="38"/>
  </w:num>
  <w:num w:numId="32">
    <w:abstractNumId w:val="12"/>
  </w:num>
  <w:num w:numId="33">
    <w:abstractNumId w:val="35"/>
  </w:num>
  <w:num w:numId="34">
    <w:abstractNumId w:val="24"/>
  </w:num>
  <w:num w:numId="35">
    <w:abstractNumId w:val="16"/>
  </w:num>
  <w:num w:numId="36">
    <w:abstractNumId w:val="22"/>
  </w:num>
  <w:num w:numId="37">
    <w:abstractNumId w:val="37"/>
  </w:num>
  <w:num w:numId="38">
    <w:abstractNumId w:val="33"/>
  </w:num>
  <w:num w:numId="39">
    <w:abstractNumId w:val="31"/>
  </w:num>
  <w:num w:numId="40">
    <w:abstractNumId w:val="23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D87"/>
    <w:rsid w:val="00000375"/>
    <w:rsid w:val="00000417"/>
    <w:rsid w:val="00001800"/>
    <w:rsid w:val="00001997"/>
    <w:rsid w:val="00002815"/>
    <w:rsid w:val="0000392C"/>
    <w:rsid w:val="00003B21"/>
    <w:rsid w:val="00003D90"/>
    <w:rsid w:val="00004008"/>
    <w:rsid w:val="000055DF"/>
    <w:rsid w:val="000058B5"/>
    <w:rsid w:val="00005E4E"/>
    <w:rsid w:val="00005EAC"/>
    <w:rsid w:val="00006166"/>
    <w:rsid w:val="00006608"/>
    <w:rsid w:val="00006B7C"/>
    <w:rsid w:val="00007075"/>
    <w:rsid w:val="00007222"/>
    <w:rsid w:val="000072C7"/>
    <w:rsid w:val="0000747D"/>
    <w:rsid w:val="00007923"/>
    <w:rsid w:val="00007B32"/>
    <w:rsid w:val="00010361"/>
    <w:rsid w:val="000104DF"/>
    <w:rsid w:val="000112F7"/>
    <w:rsid w:val="00011815"/>
    <w:rsid w:val="00011842"/>
    <w:rsid w:val="00012581"/>
    <w:rsid w:val="000125D3"/>
    <w:rsid w:val="000127B8"/>
    <w:rsid w:val="00012EDB"/>
    <w:rsid w:val="0001339F"/>
    <w:rsid w:val="00013926"/>
    <w:rsid w:val="00013A11"/>
    <w:rsid w:val="00014221"/>
    <w:rsid w:val="0001464C"/>
    <w:rsid w:val="00014F91"/>
    <w:rsid w:val="000151A5"/>
    <w:rsid w:val="000152D9"/>
    <w:rsid w:val="00015621"/>
    <w:rsid w:val="00015E34"/>
    <w:rsid w:val="00015E5F"/>
    <w:rsid w:val="00016A3B"/>
    <w:rsid w:val="00017319"/>
    <w:rsid w:val="00017F25"/>
    <w:rsid w:val="00020946"/>
    <w:rsid w:val="000211EC"/>
    <w:rsid w:val="0002122A"/>
    <w:rsid w:val="0002143C"/>
    <w:rsid w:val="0002193D"/>
    <w:rsid w:val="0002248F"/>
    <w:rsid w:val="00022542"/>
    <w:rsid w:val="00022EF0"/>
    <w:rsid w:val="0002322A"/>
    <w:rsid w:val="00023335"/>
    <w:rsid w:val="0002386C"/>
    <w:rsid w:val="00023D77"/>
    <w:rsid w:val="00023D8B"/>
    <w:rsid w:val="00024766"/>
    <w:rsid w:val="000247A3"/>
    <w:rsid w:val="000257AB"/>
    <w:rsid w:val="0002595E"/>
    <w:rsid w:val="00025A92"/>
    <w:rsid w:val="00026BE8"/>
    <w:rsid w:val="00026F36"/>
    <w:rsid w:val="00027EAE"/>
    <w:rsid w:val="00030750"/>
    <w:rsid w:val="00030DD5"/>
    <w:rsid w:val="0003101F"/>
    <w:rsid w:val="000311C2"/>
    <w:rsid w:val="00031C1D"/>
    <w:rsid w:val="000321A4"/>
    <w:rsid w:val="0003264D"/>
    <w:rsid w:val="00032935"/>
    <w:rsid w:val="00032B25"/>
    <w:rsid w:val="00033882"/>
    <w:rsid w:val="0003399C"/>
    <w:rsid w:val="00033C01"/>
    <w:rsid w:val="000341FB"/>
    <w:rsid w:val="00034229"/>
    <w:rsid w:val="00034619"/>
    <w:rsid w:val="0003485B"/>
    <w:rsid w:val="00034E72"/>
    <w:rsid w:val="0003513E"/>
    <w:rsid w:val="00035682"/>
    <w:rsid w:val="00035CA5"/>
    <w:rsid w:val="0003782E"/>
    <w:rsid w:val="00037DBB"/>
    <w:rsid w:val="000404DA"/>
    <w:rsid w:val="00040E97"/>
    <w:rsid w:val="00040F71"/>
    <w:rsid w:val="00041D50"/>
    <w:rsid w:val="00043186"/>
    <w:rsid w:val="00043536"/>
    <w:rsid w:val="000435C1"/>
    <w:rsid w:val="00044065"/>
    <w:rsid w:val="00044574"/>
    <w:rsid w:val="000446ED"/>
    <w:rsid w:val="00044EF7"/>
    <w:rsid w:val="00045070"/>
    <w:rsid w:val="00045089"/>
    <w:rsid w:val="000453B2"/>
    <w:rsid w:val="000455AD"/>
    <w:rsid w:val="0004585C"/>
    <w:rsid w:val="000459CB"/>
    <w:rsid w:val="00045B70"/>
    <w:rsid w:val="00045DBC"/>
    <w:rsid w:val="00045F07"/>
    <w:rsid w:val="0004612A"/>
    <w:rsid w:val="00046515"/>
    <w:rsid w:val="0004699C"/>
    <w:rsid w:val="00046C6C"/>
    <w:rsid w:val="00046E9E"/>
    <w:rsid w:val="000472B2"/>
    <w:rsid w:val="00047358"/>
    <w:rsid w:val="00047912"/>
    <w:rsid w:val="000502C9"/>
    <w:rsid w:val="00051418"/>
    <w:rsid w:val="000527B3"/>
    <w:rsid w:val="00052854"/>
    <w:rsid w:val="00052D42"/>
    <w:rsid w:val="00053ABE"/>
    <w:rsid w:val="00053AD1"/>
    <w:rsid w:val="00054004"/>
    <w:rsid w:val="0005426B"/>
    <w:rsid w:val="00055128"/>
    <w:rsid w:val="00055E49"/>
    <w:rsid w:val="000562C4"/>
    <w:rsid w:val="00056BD0"/>
    <w:rsid w:val="00056D22"/>
    <w:rsid w:val="00056E79"/>
    <w:rsid w:val="00057447"/>
    <w:rsid w:val="000576DB"/>
    <w:rsid w:val="00060032"/>
    <w:rsid w:val="000620CB"/>
    <w:rsid w:val="000623B9"/>
    <w:rsid w:val="00063147"/>
    <w:rsid w:val="00063599"/>
    <w:rsid w:val="000637E1"/>
    <w:rsid w:val="0006533E"/>
    <w:rsid w:val="00066462"/>
    <w:rsid w:val="00066860"/>
    <w:rsid w:val="00067A4A"/>
    <w:rsid w:val="00067C20"/>
    <w:rsid w:val="000708BA"/>
    <w:rsid w:val="00070C99"/>
    <w:rsid w:val="00071401"/>
    <w:rsid w:val="0007145B"/>
    <w:rsid w:val="00071CE3"/>
    <w:rsid w:val="00071DCF"/>
    <w:rsid w:val="00072270"/>
    <w:rsid w:val="00072ACA"/>
    <w:rsid w:val="00072BA4"/>
    <w:rsid w:val="000738B3"/>
    <w:rsid w:val="00073D18"/>
    <w:rsid w:val="00073E70"/>
    <w:rsid w:val="000741A4"/>
    <w:rsid w:val="000742E7"/>
    <w:rsid w:val="00074689"/>
    <w:rsid w:val="000749B9"/>
    <w:rsid w:val="00075569"/>
    <w:rsid w:val="000755C2"/>
    <w:rsid w:val="00075A45"/>
    <w:rsid w:val="00075A6F"/>
    <w:rsid w:val="0007656C"/>
    <w:rsid w:val="00076958"/>
    <w:rsid w:val="00076ACB"/>
    <w:rsid w:val="00076C37"/>
    <w:rsid w:val="00076E10"/>
    <w:rsid w:val="0007710D"/>
    <w:rsid w:val="0007742E"/>
    <w:rsid w:val="000801EE"/>
    <w:rsid w:val="00080A04"/>
    <w:rsid w:val="00081DD2"/>
    <w:rsid w:val="00082313"/>
    <w:rsid w:val="00082460"/>
    <w:rsid w:val="000828AC"/>
    <w:rsid w:val="000828E8"/>
    <w:rsid w:val="00082A1D"/>
    <w:rsid w:val="000837D9"/>
    <w:rsid w:val="00083898"/>
    <w:rsid w:val="00083CBC"/>
    <w:rsid w:val="00084393"/>
    <w:rsid w:val="000848FB"/>
    <w:rsid w:val="00085007"/>
    <w:rsid w:val="00085361"/>
    <w:rsid w:val="00085C99"/>
    <w:rsid w:val="00087113"/>
    <w:rsid w:val="00087115"/>
    <w:rsid w:val="0008716F"/>
    <w:rsid w:val="00087897"/>
    <w:rsid w:val="00087C05"/>
    <w:rsid w:val="00090234"/>
    <w:rsid w:val="00090D10"/>
    <w:rsid w:val="00091849"/>
    <w:rsid w:val="00091EAB"/>
    <w:rsid w:val="00092469"/>
    <w:rsid w:val="00092565"/>
    <w:rsid w:val="00092693"/>
    <w:rsid w:val="00092DD3"/>
    <w:rsid w:val="00092F26"/>
    <w:rsid w:val="000939E4"/>
    <w:rsid w:val="00093FA2"/>
    <w:rsid w:val="000940B6"/>
    <w:rsid w:val="00094205"/>
    <w:rsid w:val="000948BD"/>
    <w:rsid w:val="000949B5"/>
    <w:rsid w:val="000955E5"/>
    <w:rsid w:val="00095FC6"/>
    <w:rsid w:val="000962EC"/>
    <w:rsid w:val="00096319"/>
    <w:rsid w:val="0009641E"/>
    <w:rsid w:val="00096B3A"/>
    <w:rsid w:val="00096F7F"/>
    <w:rsid w:val="00097A22"/>
    <w:rsid w:val="00097FDA"/>
    <w:rsid w:val="000A0916"/>
    <w:rsid w:val="000A095E"/>
    <w:rsid w:val="000A0CC7"/>
    <w:rsid w:val="000A11C3"/>
    <w:rsid w:val="000A2294"/>
    <w:rsid w:val="000A2C80"/>
    <w:rsid w:val="000A2D13"/>
    <w:rsid w:val="000A2D95"/>
    <w:rsid w:val="000A3074"/>
    <w:rsid w:val="000A3E27"/>
    <w:rsid w:val="000A4849"/>
    <w:rsid w:val="000A4EE8"/>
    <w:rsid w:val="000A5834"/>
    <w:rsid w:val="000A5E3B"/>
    <w:rsid w:val="000A73CA"/>
    <w:rsid w:val="000A7657"/>
    <w:rsid w:val="000A7945"/>
    <w:rsid w:val="000B099E"/>
    <w:rsid w:val="000B1A4A"/>
    <w:rsid w:val="000B1A7E"/>
    <w:rsid w:val="000B1B52"/>
    <w:rsid w:val="000B2419"/>
    <w:rsid w:val="000B296B"/>
    <w:rsid w:val="000B2A1B"/>
    <w:rsid w:val="000B2E40"/>
    <w:rsid w:val="000B39EB"/>
    <w:rsid w:val="000B39F9"/>
    <w:rsid w:val="000B48D5"/>
    <w:rsid w:val="000B507C"/>
    <w:rsid w:val="000B5B24"/>
    <w:rsid w:val="000B5CD7"/>
    <w:rsid w:val="000B65F3"/>
    <w:rsid w:val="000B6959"/>
    <w:rsid w:val="000B699D"/>
    <w:rsid w:val="000B6A5C"/>
    <w:rsid w:val="000B6CA2"/>
    <w:rsid w:val="000B6D6D"/>
    <w:rsid w:val="000B7376"/>
    <w:rsid w:val="000B7510"/>
    <w:rsid w:val="000B7CC0"/>
    <w:rsid w:val="000C0540"/>
    <w:rsid w:val="000C0A26"/>
    <w:rsid w:val="000C1D84"/>
    <w:rsid w:val="000C20BA"/>
    <w:rsid w:val="000C3311"/>
    <w:rsid w:val="000C33D3"/>
    <w:rsid w:val="000C3BAA"/>
    <w:rsid w:val="000C3C95"/>
    <w:rsid w:val="000C4011"/>
    <w:rsid w:val="000C45E8"/>
    <w:rsid w:val="000C483E"/>
    <w:rsid w:val="000C4A11"/>
    <w:rsid w:val="000C4ABE"/>
    <w:rsid w:val="000C50FD"/>
    <w:rsid w:val="000C5486"/>
    <w:rsid w:val="000C5D3F"/>
    <w:rsid w:val="000C5E86"/>
    <w:rsid w:val="000C6663"/>
    <w:rsid w:val="000C6B30"/>
    <w:rsid w:val="000C728D"/>
    <w:rsid w:val="000C77CC"/>
    <w:rsid w:val="000C7A18"/>
    <w:rsid w:val="000C7FF0"/>
    <w:rsid w:val="000D0047"/>
    <w:rsid w:val="000D06C1"/>
    <w:rsid w:val="000D1084"/>
    <w:rsid w:val="000D1E79"/>
    <w:rsid w:val="000D2246"/>
    <w:rsid w:val="000D27FD"/>
    <w:rsid w:val="000D36A1"/>
    <w:rsid w:val="000D378C"/>
    <w:rsid w:val="000D3ADD"/>
    <w:rsid w:val="000D421E"/>
    <w:rsid w:val="000D443C"/>
    <w:rsid w:val="000D4C34"/>
    <w:rsid w:val="000D54D6"/>
    <w:rsid w:val="000D5BC6"/>
    <w:rsid w:val="000D6222"/>
    <w:rsid w:val="000D6C0C"/>
    <w:rsid w:val="000D6EFE"/>
    <w:rsid w:val="000E0507"/>
    <w:rsid w:val="000E0AC9"/>
    <w:rsid w:val="000E17CB"/>
    <w:rsid w:val="000E1B17"/>
    <w:rsid w:val="000E1C3D"/>
    <w:rsid w:val="000E2507"/>
    <w:rsid w:val="000E2AB7"/>
    <w:rsid w:val="000E2C3F"/>
    <w:rsid w:val="000E30B4"/>
    <w:rsid w:val="000E3B14"/>
    <w:rsid w:val="000E3D7B"/>
    <w:rsid w:val="000E3DE7"/>
    <w:rsid w:val="000E45D3"/>
    <w:rsid w:val="000E4859"/>
    <w:rsid w:val="000E49E0"/>
    <w:rsid w:val="000E4EE4"/>
    <w:rsid w:val="000E5030"/>
    <w:rsid w:val="000E5DD1"/>
    <w:rsid w:val="000E5FB1"/>
    <w:rsid w:val="000E60B5"/>
    <w:rsid w:val="000E62FB"/>
    <w:rsid w:val="000E652A"/>
    <w:rsid w:val="000F002A"/>
    <w:rsid w:val="000F095C"/>
    <w:rsid w:val="000F0B09"/>
    <w:rsid w:val="000F1AB4"/>
    <w:rsid w:val="000F1BCE"/>
    <w:rsid w:val="000F1CCD"/>
    <w:rsid w:val="000F1D26"/>
    <w:rsid w:val="000F2389"/>
    <w:rsid w:val="000F23AD"/>
    <w:rsid w:val="000F2926"/>
    <w:rsid w:val="000F2CE6"/>
    <w:rsid w:val="000F3177"/>
    <w:rsid w:val="000F33AD"/>
    <w:rsid w:val="000F3543"/>
    <w:rsid w:val="000F367D"/>
    <w:rsid w:val="000F3735"/>
    <w:rsid w:val="000F3F13"/>
    <w:rsid w:val="000F40C4"/>
    <w:rsid w:val="000F4155"/>
    <w:rsid w:val="000F4507"/>
    <w:rsid w:val="000F4C68"/>
    <w:rsid w:val="000F4C99"/>
    <w:rsid w:val="000F508F"/>
    <w:rsid w:val="000F59DE"/>
    <w:rsid w:val="000F5D61"/>
    <w:rsid w:val="000F5F2D"/>
    <w:rsid w:val="000F614F"/>
    <w:rsid w:val="000F702B"/>
    <w:rsid w:val="000F7136"/>
    <w:rsid w:val="000F7331"/>
    <w:rsid w:val="000F7858"/>
    <w:rsid w:val="000F797E"/>
    <w:rsid w:val="000F7A96"/>
    <w:rsid w:val="000F7DC0"/>
    <w:rsid w:val="00100229"/>
    <w:rsid w:val="00100E13"/>
    <w:rsid w:val="0010127A"/>
    <w:rsid w:val="001020A7"/>
    <w:rsid w:val="0010211B"/>
    <w:rsid w:val="00103C2F"/>
    <w:rsid w:val="00103F5A"/>
    <w:rsid w:val="0010449E"/>
    <w:rsid w:val="00104B23"/>
    <w:rsid w:val="0010517E"/>
    <w:rsid w:val="00105479"/>
    <w:rsid w:val="00105760"/>
    <w:rsid w:val="001062E3"/>
    <w:rsid w:val="0010662A"/>
    <w:rsid w:val="00106ACC"/>
    <w:rsid w:val="00106BE7"/>
    <w:rsid w:val="001072AA"/>
    <w:rsid w:val="00107B43"/>
    <w:rsid w:val="00107E1F"/>
    <w:rsid w:val="001111EB"/>
    <w:rsid w:val="001116E3"/>
    <w:rsid w:val="0011207E"/>
    <w:rsid w:val="001123A8"/>
    <w:rsid w:val="0011313E"/>
    <w:rsid w:val="001136C3"/>
    <w:rsid w:val="00113E88"/>
    <w:rsid w:val="00114541"/>
    <w:rsid w:val="00114659"/>
    <w:rsid w:val="00114BCD"/>
    <w:rsid w:val="0011503E"/>
    <w:rsid w:val="00115377"/>
    <w:rsid w:val="001157BD"/>
    <w:rsid w:val="00115F75"/>
    <w:rsid w:val="0011648C"/>
    <w:rsid w:val="001167F1"/>
    <w:rsid w:val="00116CEB"/>
    <w:rsid w:val="00116F0F"/>
    <w:rsid w:val="00117018"/>
    <w:rsid w:val="00117691"/>
    <w:rsid w:val="00117A56"/>
    <w:rsid w:val="00117F0F"/>
    <w:rsid w:val="0012008B"/>
    <w:rsid w:val="001203AD"/>
    <w:rsid w:val="00120C8D"/>
    <w:rsid w:val="001214F3"/>
    <w:rsid w:val="0012170C"/>
    <w:rsid w:val="001219AD"/>
    <w:rsid w:val="00122920"/>
    <w:rsid w:val="00122D5A"/>
    <w:rsid w:val="00122E50"/>
    <w:rsid w:val="00122F9A"/>
    <w:rsid w:val="001231A3"/>
    <w:rsid w:val="00123FFD"/>
    <w:rsid w:val="0012412E"/>
    <w:rsid w:val="0012542C"/>
    <w:rsid w:val="00125B45"/>
    <w:rsid w:val="0012617B"/>
    <w:rsid w:val="001264B0"/>
    <w:rsid w:val="001266B7"/>
    <w:rsid w:val="00127372"/>
    <w:rsid w:val="00127EFB"/>
    <w:rsid w:val="001309B1"/>
    <w:rsid w:val="00130D0D"/>
    <w:rsid w:val="00130FEA"/>
    <w:rsid w:val="0013120B"/>
    <w:rsid w:val="001312C8"/>
    <w:rsid w:val="00131FD6"/>
    <w:rsid w:val="00133980"/>
    <w:rsid w:val="00133D3D"/>
    <w:rsid w:val="00133D96"/>
    <w:rsid w:val="00134D28"/>
    <w:rsid w:val="00134DE1"/>
    <w:rsid w:val="00135938"/>
    <w:rsid w:val="00136566"/>
    <w:rsid w:val="00136D12"/>
    <w:rsid w:val="00137B7D"/>
    <w:rsid w:val="00137DD0"/>
    <w:rsid w:val="00140274"/>
    <w:rsid w:val="001404E2"/>
    <w:rsid w:val="001405F3"/>
    <w:rsid w:val="00140715"/>
    <w:rsid w:val="001409C6"/>
    <w:rsid w:val="00140A73"/>
    <w:rsid w:val="00140BCC"/>
    <w:rsid w:val="00140F21"/>
    <w:rsid w:val="00140F23"/>
    <w:rsid w:val="00141F57"/>
    <w:rsid w:val="00142177"/>
    <w:rsid w:val="001427F5"/>
    <w:rsid w:val="00142F39"/>
    <w:rsid w:val="00143530"/>
    <w:rsid w:val="00143CE7"/>
    <w:rsid w:val="00144523"/>
    <w:rsid w:val="00144CB0"/>
    <w:rsid w:val="00144D92"/>
    <w:rsid w:val="00144E3F"/>
    <w:rsid w:val="001456E5"/>
    <w:rsid w:val="001459F0"/>
    <w:rsid w:val="00145C4D"/>
    <w:rsid w:val="001466A9"/>
    <w:rsid w:val="0014681A"/>
    <w:rsid w:val="00146CF0"/>
    <w:rsid w:val="0014741E"/>
    <w:rsid w:val="001504B7"/>
    <w:rsid w:val="00151642"/>
    <w:rsid w:val="00151DDE"/>
    <w:rsid w:val="00151FF7"/>
    <w:rsid w:val="0015202F"/>
    <w:rsid w:val="0015316F"/>
    <w:rsid w:val="001533FF"/>
    <w:rsid w:val="001534F2"/>
    <w:rsid w:val="00153F75"/>
    <w:rsid w:val="0015471C"/>
    <w:rsid w:val="00154C0A"/>
    <w:rsid w:val="00154D36"/>
    <w:rsid w:val="0015594B"/>
    <w:rsid w:val="0015618E"/>
    <w:rsid w:val="00156507"/>
    <w:rsid w:val="00156744"/>
    <w:rsid w:val="001575DC"/>
    <w:rsid w:val="00157954"/>
    <w:rsid w:val="0016027F"/>
    <w:rsid w:val="00160629"/>
    <w:rsid w:val="00160B20"/>
    <w:rsid w:val="00160B31"/>
    <w:rsid w:val="00160DAC"/>
    <w:rsid w:val="00161486"/>
    <w:rsid w:val="00161B00"/>
    <w:rsid w:val="001623C2"/>
    <w:rsid w:val="00162A8C"/>
    <w:rsid w:val="00162B3F"/>
    <w:rsid w:val="00163290"/>
    <w:rsid w:val="001636CE"/>
    <w:rsid w:val="00163B02"/>
    <w:rsid w:val="00163E7E"/>
    <w:rsid w:val="00163FB2"/>
    <w:rsid w:val="001645B6"/>
    <w:rsid w:val="00164868"/>
    <w:rsid w:val="001652CE"/>
    <w:rsid w:val="0016567F"/>
    <w:rsid w:val="001664F6"/>
    <w:rsid w:val="001666DF"/>
    <w:rsid w:val="0016688E"/>
    <w:rsid w:val="001670D3"/>
    <w:rsid w:val="00167605"/>
    <w:rsid w:val="00167968"/>
    <w:rsid w:val="00167CF2"/>
    <w:rsid w:val="00167D31"/>
    <w:rsid w:val="00170577"/>
    <w:rsid w:val="00170A28"/>
    <w:rsid w:val="00170EDD"/>
    <w:rsid w:val="00171004"/>
    <w:rsid w:val="001710B3"/>
    <w:rsid w:val="00171702"/>
    <w:rsid w:val="0017194B"/>
    <w:rsid w:val="00171C81"/>
    <w:rsid w:val="00173067"/>
    <w:rsid w:val="001735C2"/>
    <w:rsid w:val="0017370C"/>
    <w:rsid w:val="00173763"/>
    <w:rsid w:val="00173E01"/>
    <w:rsid w:val="00173ECF"/>
    <w:rsid w:val="001746D9"/>
    <w:rsid w:val="00174A50"/>
    <w:rsid w:val="0017521C"/>
    <w:rsid w:val="00176087"/>
    <w:rsid w:val="00176515"/>
    <w:rsid w:val="00176766"/>
    <w:rsid w:val="00176DBC"/>
    <w:rsid w:val="0017746E"/>
    <w:rsid w:val="00177553"/>
    <w:rsid w:val="00177921"/>
    <w:rsid w:val="00180585"/>
    <w:rsid w:val="001809E0"/>
    <w:rsid w:val="00180A71"/>
    <w:rsid w:val="001810B9"/>
    <w:rsid w:val="0018120E"/>
    <w:rsid w:val="0018123A"/>
    <w:rsid w:val="00181270"/>
    <w:rsid w:val="00181643"/>
    <w:rsid w:val="0018193F"/>
    <w:rsid w:val="001819A6"/>
    <w:rsid w:val="00181A6B"/>
    <w:rsid w:val="001822B7"/>
    <w:rsid w:val="001828AB"/>
    <w:rsid w:val="0018294B"/>
    <w:rsid w:val="00182A8E"/>
    <w:rsid w:val="0018401A"/>
    <w:rsid w:val="00184674"/>
    <w:rsid w:val="00184AE6"/>
    <w:rsid w:val="00184CEB"/>
    <w:rsid w:val="00184F4D"/>
    <w:rsid w:val="00185CF9"/>
    <w:rsid w:val="00185F1A"/>
    <w:rsid w:val="00186129"/>
    <w:rsid w:val="00186624"/>
    <w:rsid w:val="0018761F"/>
    <w:rsid w:val="001877E9"/>
    <w:rsid w:val="0019014A"/>
    <w:rsid w:val="00190208"/>
    <w:rsid w:val="00191164"/>
    <w:rsid w:val="00191BA2"/>
    <w:rsid w:val="0019254C"/>
    <w:rsid w:val="00192747"/>
    <w:rsid w:val="00192A6C"/>
    <w:rsid w:val="001932F0"/>
    <w:rsid w:val="001939A6"/>
    <w:rsid w:val="00193D6E"/>
    <w:rsid w:val="00194D26"/>
    <w:rsid w:val="001950E8"/>
    <w:rsid w:val="0019536D"/>
    <w:rsid w:val="00196537"/>
    <w:rsid w:val="00196A02"/>
    <w:rsid w:val="00196C74"/>
    <w:rsid w:val="00196CBC"/>
    <w:rsid w:val="00196F8D"/>
    <w:rsid w:val="00197BBB"/>
    <w:rsid w:val="001A06D5"/>
    <w:rsid w:val="001A082F"/>
    <w:rsid w:val="001A088B"/>
    <w:rsid w:val="001A0A13"/>
    <w:rsid w:val="001A1248"/>
    <w:rsid w:val="001A18B1"/>
    <w:rsid w:val="001A196B"/>
    <w:rsid w:val="001A1C8E"/>
    <w:rsid w:val="001A24D3"/>
    <w:rsid w:val="001A279A"/>
    <w:rsid w:val="001A2962"/>
    <w:rsid w:val="001A2D75"/>
    <w:rsid w:val="001A2D7D"/>
    <w:rsid w:val="001A30E0"/>
    <w:rsid w:val="001A31F6"/>
    <w:rsid w:val="001A3877"/>
    <w:rsid w:val="001A3C13"/>
    <w:rsid w:val="001A4E48"/>
    <w:rsid w:val="001A5F31"/>
    <w:rsid w:val="001A63EC"/>
    <w:rsid w:val="001A6A5A"/>
    <w:rsid w:val="001A6CAC"/>
    <w:rsid w:val="001A7CC5"/>
    <w:rsid w:val="001A7E0D"/>
    <w:rsid w:val="001B08F6"/>
    <w:rsid w:val="001B0988"/>
    <w:rsid w:val="001B0CE4"/>
    <w:rsid w:val="001B10FB"/>
    <w:rsid w:val="001B1DB7"/>
    <w:rsid w:val="001B30A5"/>
    <w:rsid w:val="001B3395"/>
    <w:rsid w:val="001B3CAF"/>
    <w:rsid w:val="001B3D63"/>
    <w:rsid w:val="001B4341"/>
    <w:rsid w:val="001B44D6"/>
    <w:rsid w:val="001B4605"/>
    <w:rsid w:val="001B4F05"/>
    <w:rsid w:val="001B67F2"/>
    <w:rsid w:val="001B6865"/>
    <w:rsid w:val="001B76F6"/>
    <w:rsid w:val="001B7CEC"/>
    <w:rsid w:val="001B7D32"/>
    <w:rsid w:val="001C0821"/>
    <w:rsid w:val="001C0B1B"/>
    <w:rsid w:val="001C10BB"/>
    <w:rsid w:val="001C2235"/>
    <w:rsid w:val="001C227B"/>
    <w:rsid w:val="001C2290"/>
    <w:rsid w:val="001C3B8C"/>
    <w:rsid w:val="001C3C15"/>
    <w:rsid w:val="001C3DAA"/>
    <w:rsid w:val="001C4306"/>
    <w:rsid w:val="001C4321"/>
    <w:rsid w:val="001C4778"/>
    <w:rsid w:val="001C4C03"/>
    <w:rsid w:val="001C5457"/>
    <w:rsid w:val="001C54CC"/>
    <w:rsid w:val="001C5BB3"/>
    <w:rsid w:val="001C5DEF"/>
    <w:rsid w:val="001C6094"/>
    <w:rsid w:val="001C6317"/>
    <w:rsid w:val="001C670A"/>
    <w:rsid w:val="001C6A28"/>
    <w:rsid w:val="001C6B49"/>
    <w:rsid w:val="001C6E9D"/>
    <w:rsid w:val="001C737A"/>
    <w:rsid w:val="001C7E64"/>
    <w:rsid w:val="001C7EFC"/>
    <w:rsid w:val="001D0E21"/>
    <w:rsid w:val="001D1106"/>
    <w:rsid w:val="001D1267"/>
    <w:rsid w:val="001D1D8F"/>
    <w:rsid w:val="001D1F95"/>
    <w:rsid w:val="001D2EED"/>
    <w:rsid w:val="001D3A21"/>
    <w:rsid w:val="001D3DDA"/>
    <w:rsid w:val="001D3E59"/>
    <w:rsid w:val="001D4099"/>
    <w:rsid w:val="001D41C5"/>
    <w:rsid w:val="001D43D4"/>
    <w:rsid w:val="001D4CF5"/>
    <w:rsid w:val="001D59D0"/>
    <w:rsid w:val="001D5AE5"/>
    <w:rsid w:val="001D5E1C"/>
    <w:rsid w:val="001D5EC6"/>
    <w:rsid w:val="001D63B5"/>
    <w:rsid w:val="001D6589"/>
    <w:rsid w:val="001D6D1E"/>
    <w:rsid w:val="001D7923"/>
    <w:rsid w:val="001E0607"/>
    <w:rsid w:val="001E06A7"/>
    <w:rsid w:val="001E1F06"/>
    <w:rsid w:val="001E2225"/>
    <w:rsid w:val="001E3632"/>
    <w:rsid w:val="001E3BA3"/>
    <w:rsid w:val="001E44F2"/>
    <w:rsid w:val="001E47FF"/>
    <w:rsid w:val="001E4FC8"/>
    <w:rsid w:val="001E5796"/>
    <w:rsid w:val="001E5965"/>
    <w:rsid w:val="001E5C22"/>
    <w:rsid w:val="001E5C73"/>
    <w:rsid w:val="001E5D8A"/>
    <w:rsid w:val="001E634A"/>
    <w:rsid w:val="001E6478"/>
    <w:rsid w:val="001E66C5"/>
    <w:rsid w:val="001E6B55"/>
    <w:rsid w:val="001E6DA8"/>
    <w:rsid w:val="001E6E14"/>
    <w:rsid w:val="001E79D6"/>
    <w:rsid w:val="001E7FE3"/>
    <w:rsid w:val="001F06E0"/>
    <w:rsid w:val="001F070E"/>
    <w:rsid w:val="001F1277"/>
    <w:rsid w:val="001F14E5"/>
    <w:rsid w:val="001F155A"/>
    <w:rsid w:val="001F1A72"/>
    <w:rsid w:val="001F20C9"/>
    <w:rsid w:val="001F2FE1"/>
    <w:rsid w:val="001F30CB"/>
    <w:rsid w:val="001F31D1"/>
    <w:rsid w:val="001F323F"/>
    <w:rsid w:val="001F3F21"/>
    <w:rsid w:val="001F48DD"/>
    <w:rsid w:val="001F48E0"/>
    <w:rsid w:val="001F5568"/>
    <w:rsid w:val="001F590B"/>
    <w:rsid w:val="001F5B71"/>
    <w:rsid w:val="001F67A7"/>
    <w:rsid w:val="001F6A57"/>
    <w:rsid w:val="001F6B91"/>
    <w:rsid w:val="001F6D03"/>
    <w:rsid w:val="001F71DD"/>
    <w:rsid w:val="0020057E"/>
    <w:rsid w:val="00200B1F"/>
    <w:rsid w:val="00200FA9"/>
    <w:rsid w:val="0020174A"/>
    <w:rsid w:val="002026CF"/>
    <w:rsid w:val="00203562"/>
    <w:rsid w:val="0020366F"/>
    <w:rsid w:val="00203927"/>
    <w:rsid w:val="00203CB9"/>
    <w:rsid w:val="00204C75"/>
    <w:rsid w:val="0020506F"/>
    <w:rsid w:val="00205353"/>
    <w:rsid w:val="00206A72"/>
    <w:rsid w:val="00206AF1"/>
    <w:rsid w:val="0020737B"/>
    <w:rsid w:val="00207D1A"/>
    <w:rsid w:val="00207E48"/>
    <w:rsid w:val="002106BA"/>
    <w:rsid w:val="00210D68"/>
    <w:rsid w:val="00210E21"/>
    <w:rsid w:val="002111BA"/>
    <w:rsid w:val="002116AC"/>
    <w:rsid w:val="002125BC"/>
    <w:rsid w:val="002126CD"/>
    <w:rsid w:val="00212E57"/>
    <w:rsid w:val="00213266"/>
    <w:rsid w:val="00213E05"/>
    <w:rsid w:val="00213FCE"/>
    <w:rsid w:val="00215BFD"/>
    <w:rsid w:val="00215E2C"/>
    <w:rsid w:val="00215F3E"/>
    <w:rsid w:val="002171F8"/>
    <w:rsid w:val="0021771F"/>
    <w:rsid w:val="00217C90"/>
    <w:rsid w:val="00217CB9"/>
    <w:rsid w:val="00217EE5"/>
    <w:rsid w:val="002203AE"/>
    <w:rsid w:val="00220A28"/>
    <w:rsid w:val="0022150D"/>
    <w:rsid w:val="002219CF"/>
    <w:rsid w:val="00221E6D"/>
    <w:rsid w:val="002228BA"/>
    <w:rsid w:val="0022373B"/>
    <w:rsid w:val="00223BA2"/>
    <w:rsid w:val="002247D7"/>
    <w:rsid w:val="00225824"/>
    <w:rsid w:val="00225A82"/>
    <w:rsid w:val="00225D49"/>
    <w:rsid w:val="00225D8B"/>
    <w:rsid w:val="00226708"/>
    <w:rsid w:val="00226CF8"/>
    <w:rsid w:val="00226EF5"/>
    <w:rsid w:val="00226F8A"/>
    <w:rsid w:val="00227375"/>
    <w:rsid w:val="00227583"/>
    <w:rsid w:val="0022797F"/>
    <w:rsid w:val="0023004F"/>
    <w:rsid w:val="00230682"/>
    <w:rsid w:val="002311DB"/>
    <w:rsid w:val="00231204"/>
    <w:rsid w:val="00231D82"/>
    <w:rsid w:val="00231E00"/>
    <w:rsid w:val="002321A6"/>
    <w:rsid w:val="00232BB8"/>
    <w:rsid w:val="00232C02"/>
    <w:rsid w:val="00233778"/>
    <w:rsid w:val="00233C15"/>
    <w:rsid w:val="0023441E"/>
    <w:rsid w:val="00235470"/>
    <w:rsid w:val="00235B17"/>
    <w:rsid w:val="00236021"/>
    <w:rsid w:val="002361E3"/>
    <w:rsid w:val="0023630D"/>
    <w:rsid w:val="00236D2F"/>
    <w:rsid w:val="002371F4"/>
    <w:rsid w:val="00237B2F"/>
    <w:rsid w:val="00237C6F"/>
    <w:rsid w:val="0024021A"/>
    <w:rsid w:val="002402CE"/>
    <w:rsid w:val="002406DF"/>
    <w:rsid w:val="002408FE"/>
    <w:rsid w:val="002416BB"/>
    <w:rsid w:val="002420ED"/>
    <w:rsid w:val="00243E0F"/>
    <w:rsid w:val="00243EB2"/>
    <w:rsid w:val="00244671"/>
    <w:rsid w:val="00244B25"/>
    <w:rsid w:val="00245548"/>
    <w:rsid w:val="00245E75"/>
    <w:rsid w:val="0024603F"/>
    <w:rsid w:val="002463E9"/>
    <w:rsid w:val="00246509"/>
    <w:rsid w:val="00247E3B"/>
    <w:rsid w:val="00247E8A"/>
    <w:rsid w:val="00250273"/>
    <w:rsid w:val="002512C3"/>
    <w:rsid w:val="00251858"/>
    <w:rsid w:val="00252909"/>
    <w:rsid w:val="00252DAA"/>
    <w:rsid w:val="00253360"/>
    <w:rsid w:val="00253780"/>
    <w:rsid w:val="00253927"/>
    <w:rsid w:val="00253DB8"/>
    <w:rsid w:val="00253ECD"/>
    <w:rsid w:val="002542F6"/>
    <w:rsid w:val="00254CC6"/>
    <w:rsid w:val="00254DC1"/>
    <w:rsid w:val="00255D67"/>
    <w:rsid w:val="002560EA"/>
    <w:rsid w:val="0025681E"/>
    <w:rsid w:val="00256C59"/>
    <w:rsid w:val="00256D9B"/>
    <w:rsid w:val="002601C8"/>
    <w:rsid w:val="00260BDA"/>
    <w:rsid w:val="002619B5"/>
    <w:rsid w:val="00261F22"/>
    <w:rsid w:val="0026270E"/>
    <w:rsid w:val="00262806"/>
    <w:rsid w:val="00262A80"/>
    <w:rsid w:val="00262E18"/>
    <w:rsid w:val="00262E21"/>
    <w:rsid w:val="002630AA"/>
    <w:rsid w:val="00263437"/>
    <w:rsid w:val="00263461"/>
    <w:rsid w:val="002637EE"/>
    <w:rsid w:val="00263ECC"/>
    <w:rsid w:val="00264327"/>
    <w:rsid w:val="002647A5"/>
    <w:rsid w:val="00265465"/>
    <w:rsid w:val="002656D4"/>
    <w:rsid w:val="002657BF"/>
    <w:rsid w:val="00265921"/>
    <w:rsid w:val="00265E65"/>
    <w:rsid w:val="002663CC"/>
    <w:rsid w:val="00266481"/>
    <w:rsid w:val="00266901"/>
    <w:rsid w:val="00266A68"/>
    <w:rsid w:val="00266D98"/>
    <w:rsid w:val="002674CF"/>
    <w:rsid w:val="00267AFF"/>
    <w:rsid w:val="00270379"/>
    <w:rsid w:val="002706FD"/>
    <w:rsid w:val="00270819"/>
    <w:rsid w:val="002709AF"/>
    <w:rsid w:val="00270A12"/>
    <w:rsid w:val="00270AAE"/>
    <w:rsid w:val="002710A3"/>
    <w:rsid w:val="00271889"/>
    <w:rsid w:val="00272223"/>
    <w:rsid w:val="002722D5"/>
    <w:rsid w:val="002723BD"/>
    <w:rsid w:val="002726A4"/>
    <w:rsid w:val="00272F7D"/>
    <w:rsid w:val="00273191"/>
    <w:rsid w:val="002732DA"/>
    <w:rsid w:val="00273A6B"/>
    <w:rsid w:val="00273D20"/>
    <w:rsid w:val="00274124"/>
    <w:rsid w:val="0027478C"/>
    <w:rsid w:val="00274AAB"/>
    <w:rsid w:val="00275711"/>
    <w:rsid w:val="00275BB8"/>
    <w:rsid w:val="00275CFD"/>
    <w:rsid w:val="00276795"/>
    <w:rsid w:val="00276A0F"/>
    <w:rsid w:val="00276EB8"/>
    <w:rsid w:val="002770CC"/>
    <w:rsid w:val="0027728D"/>
    <w:rsid w:val="002804A7"/>
    <w:rsid w:val="002806D1"/>
    <w:rsid w:val="00281842"/>
    <w:rsid w:val="00281C08"/>
    <w:rsid w:val="002829E8"/>
    <w:rsid w:val="00282A28"/>
    <w:rsid w:val="00282FD4"/>
    <w:rsid w:val="0028314A"/>
    <w:rsid w:val="00283965"/>
    <w:rsid w:val="002847C0"/>
    <w:rsid w:val="002855C7"/>
    <w:rsid w:val="00285E7E"/>
    <w:rsid w:val="002861DA"/>
    <w:rsid w:val="002864EF"/>
    <w:rsid w:val="0028663F"/>
    <w:rsid w:val="00286CFB"/>
    <w:rsid w:val="00286E6B"/>
    <w:rsid w:val="002873B6"/>
    <w:rsid w:val="00287A20"/>
    <w:rsid w:val="00287B39"/>
    <w:rsid w:val="00287CAF"/>
    <w:rsid w:val="00290471"/>
    <w:rsid w:val="00290C43"/>
    <w:rsid w:val="002916D5"/>
    <w:rsid w:val="00291802"/>
    <w:rsid w:val="0029218D"/>
    <w:rsid w:val="00292314"/>
    <w:rsid w:val="00292359"/>
    <w:rsid w:val="002939E0"/>
    <w:rsid w:val="00293A29"/>
    <w:rsid w:val="00293AE8"/>
    <w:rsid w:val="00293F61"/>
    <w:rsid w:val="00294102"/>
    <w:rsid w:val="002947B6"/>
    <w:rsid w:val="00294E77"/>
    <w:rsid w:val="00295244"/>
    <w:rsid w:val="0029529E"/>
    <w:rsid w:val="002955D9"/>
    <w:rsid w:val="002958F8"/>
    <w:rsid w:val="002959B8"/>
    <w:rsid w:val="00295C43"/>
    <w:rsid w:val="00295EF1"/>
    <w:rsid w:val="00296169"/>
    <w:rsid w:val="00296511"/>
    <w:rsid w:val="0029663C"/>
    <w:rsid w:val="00297586"/>
    <w:rsid w:val="002979E7"/>
    <w:rsid w:val="00297CB4"/>
    <w:rsid w:val="002A0478"/>
    <w:rsid w:val="002A0DFD"/>
    <w:rsid w:val="002A1151"/>
    <w:rsid w:val="002A16AA"/>
    <w:rsid w:val="002A180A"/>
    <w:rsid w:val="002A25BA"/>
    <w:rsid w:val="002A33EC"/>
    <w:rsid w:val="002A4485"/>
    <w:rsid w:val="002A47C4"/>
    <w:rsid w:val="002A4AD7"/>
    <w:rsid w:val="002A4F2C"/>
    <w:rsid w:val="002A58C9"/>
    <w:rsid w:val="002A5D8D"/>
    <w:rsid w:val="002A64EF"/>
    <w:rsid w:val="002A6777"/>
    <w:rsid w:val="002A68A7"/>
    <w:rsid w:val="002A6958"/>
    <w:rsid w:val="002A6E08"/>
    <w:rsid w:val="002A6F0C"/>
    <w:rsid w:val="002A6F14"/>
    <w:rsid w:val="002A7410"/>
    <w:rsid w:val="002A749F"/>
    <w:rsid w:val="002B014E"/>
    <w:rsid w:val="002B027D"/>
    <w:rsid w:val="002B0A05"/>
    <w:rsid w:val="002B0EF9"/>
    <w:rsid w:val="002B120D"/>
    <w:rsid w:val="002B1A95"/>
    <w:rsid w:val="002B2739"/>
    <w:rsid w:val="002B2E0C"/>
    <w:rsid w:val="002B2F9A"/>
    <w:rsid w:val="002B3012"/>
    <w:rsid w:val="002B3215"/>
    <w:rsid w:val="002B3436"/>
    <w:rsid w:val="002B398E"/>
    <w:rsid w:val="002B4272"/>
    <w:rsid w:val="002B4318"/>
    <w:rsid w:val="002B4A7E"/>
    <w:rsid w:val="002B4BCE"/>
    <w:rsid w:val="002B4C3D"/>
    <w:rsid w:val="002B4E97"/>
    <w:rsid w:val="002B548E"/>
    <w:rsid w:val="002B6056"/>
    <w:rsid w:val="002B6483"/>
    <w:rsid w:val="002B6627"/>
    <w:rsid w:val="002B671F"/>
    <w:rsid w:val="002B6CDF"/>
    <w:rsid w:val="002B6E38"/>
    <w:rsid w:val="002B7113"/>
    <w:rsid w:val="002B766F"/>
    <w:rsid w:val="002C03AC"/>
    <w:rsid w:val="002C0401"/>
    <w:rsid w:val="002C096B"/>
    <w:rsid w:val="002C0F8A"/>
    <w:rsid w:val="002C14D3"/>
    <w:rsid w:val="002C19C6"/>
    <w:rsid w:val="002C1ACA"/>
    <w:rsid w:val="002C1EC7"/>
    <w:rsid w:val="002C3DAE"/>
    <w:rsid w:val="002C4378"/>
    <w:rsid w:val="002C474A"/>
    <w:rsid w:val="002C47BE"/>
    <w:rsid w:val="002C4915"/>
    <w:rsid w:val="002C4C21"/>
    <w:rsid w:val="002C53BC"/>
    <w:rsid w:val="002C5831"/>
    <w:rsid w:val="002C5B58"/>
    <w:rsid w:val="002C5BCF"/>
    <w:rsid w:val="002C5F72"/>
    <w:rsid w:val="002C68B8"/>
    <w:rsid w:val="002C6987"/>
    <w:rsid w:val="002C6A53"/>
    <w:rsid w:val="002C718D"/>
    <w:rsid w:val="002C7211"/>
    <w:rsid w:val="002C7962"/>
    <w:rsid w:val="002C7B36"/>
    <w:rsid w:val="002C7EAC"/>
    <w:rsid w:val="002D0B48"/>
    <w:rsid w:val="002D0DD7"/>
    <w:rsid w:val="002D1860"/>
    <w:rsid w:val="002D1E95"/>
    <w:rsid w:val="002D2217"/>
    <w:rsid w:val="002D2299"/>
    <w:rsid w:val="002D2520"/>
    <w:rsid w:val="002D2692"/>
    <w:rsid w:val="002D2C48"/>
    <w:rsid w:val="002D37E3"/>
    <w:rsid w:val="002D45A9"/>
    <w:rsid w:val="002D476D"/>
    <w:rsid w:val="002D53AE"/>
    <w:rsid w:val="002D665E"/>
    <w:rsid w:val="002D6800"/>
    <w:rsid w:val="002D747C"/>
    <w:rsid w:val="002D7BF3"/>
    <w:rsid w:val="002E0187"/>
    <w:rsid w:val="002E0A1B"/>
    <w:rsid w:val="002E194D"/>
    <w:rsid w:val="002E1FC0"/>
    <w:rsid w:val="002E29D4"/>
    <w:rsid w:val="002E2E56"/>
    <w:rsid w:val="002E3116"/>
    <w:rsid w:val="002E3529"/>
    <w:rsid w:val="002E4F5A"/>
    <w:rsid w:val="002E51FD"/>
    <w:rsid w:val="002E53F0"/>
    <w:rsid w:val="002E54D3"/>
    <w:rsid w:val="002E5988"/>
    <w:rsid w:val="002E5AAF"/>
    <w:rsid w:val="002E5FCD"/>
    <w:rsid w:val="002E680A"/>
    <w:rsid w:val="002E6C8C"/>
    <w:rsid w:val="002E6F2B"/>
    <w:rsid w:val="002E70B5"/>
    <w:rsid w:val="002E7C37"/>
    <w:rsid w:val="002F0999"/>
    <w:rsid w:val="002F0FBA"/>
    <w:rsid w:val="002F104D"/>
    <w:rsid w:val="002F1816"/>
    <w:rsid w:val="002F1C6B"/>
    <w:rsid w:val="002F2115"/>
    <w:rsid w:val="002F2400"/>
    <w:rsid w:val="002F2592"/>
    <w:rsid w:val="002F259E"/>
    <w:rsid w:val="002F25B3"/>
    <w:rsid w:val="002F2662"/>
    <w:rsid w:val="002F28E3"/>
    <w:rsid w:val="002F3321"/>
    <w:rsid w:val="002F367C"/>
    <w:rsid w:val="002F3F89"/>
    <w:rsid w:val="002F4AA4"/>
    <w:rsid w:val="002F4DF1"/>
    <w:rsid w:val="002F57A0"/>
    <w:rsid w:val="002F6907"/>
    <w:rsid w:val="002F6927"/>
    <w:rsid w:val="002F6C37"/>
    <w:rsid w:val="002F6F43"/>
    <w:rsid w:val="002F7371"/>
    <w:rsid w:val="002F7433"/>
    <w:rsid w:val="002F78E9"/>
    <w:rsid w:val="002F79F1"/>
    <w:rsid w:val="002F7C27"/>
    <w:rsid w:val="002F7D11"/>
    <w:rsid w:val="002F7E1C"/>
    <w:rsid w:val="002F7E21"/>
    <w:rsid w:val="00300CAB"/>
    <w:rsid w:val="00301C35"/>
    <w:rsid w:val="00301C81"/>
    <w:rsid w:val="00301FA5"/>
    <w:rsid w:val="00302651"/>
    <w:rsid w:val="0030279E"/>
    <w:rsid w:val="0030369E"/>
    <w:rsid w:val="003039A7"/>
    <w:rsid w:val="00303C28"/>
    <w:rsid w:val="00304D71"/>
    <w:rsid w:val="00305C12"/>
    <w:rsid w:val="00305DB7"/>
    <w:rsid w:val="00305F08"/>
    <w:rsid w:val="00305F22"/>
    <w:rsid w:val="0030693B"/>
    <w:rsid w:val="00306BCA"/>
    <w:rsid w:val="0030722B"/>
    <w:rsid w:val="00307352"/>
    <w:rsid w:val="00307541"/>
    <w:rsid w:val="00307983"/>
    <w:rsid w:val="003079D9"/>
    <w:rsid w:val="00310797"/>
    <w:rsid w:val="00310E0C"/>
    <w:rsid w:val="003113CC"/>
    <w:rsid w:val="0031170F"/>
    <w:rsid w:val="003117A9"/>
    <w:rsid w:val="00311C5E"/>
    <w:rsid w:val="003124F8"/>
    <w:rsid w:val="003128EC"/>
    <w:rsid w:val="003134BE"/>
    <w:rsid w:val="0031371C"/>
    <w:rsid w:val="00313821"/>
    <w:rsid w:val="00313A97"/>
    <w:rsid w:val="00313B3B"/>
    <w:rsid w:val="00313E2C"/>
    <w:rsid w:val="003145BB"/>
    <w:rsid w:val="003150BE"/>
    <w:rsid w:val="00315C69"/>
    <w:rsid w:val="00316927"/>
    <w:rsid w:val="00316AB5"/>
    <w:rsid w:val="00316FFD"/>
    <w:rsid w:val="00317010"/>
    <w:rsid w:val="00317478"/>
    <w:rsid w:val="00317C42"/>
    <w:rsid w:val="00320ABD"/>
    <w:rsid w:val="00321A41"/>
    <w:rsid w:val="003226EA"/>
    <w:rsid w:val="00322D28"/>
    <w:rsid w:val="00322FB3"/>
    <w:rsid w:val="00323337"/>
    <w:rsid w:val="003233BF"/>
    <w:rsid w:val="00323C8B"/>
    <w:rsid w:val="003240A6"/>
    <w:rsid w:val="003240F3"/>
    <w:rsid w:val="003242CB"/>
    <w:rsid w:val="00324B12"/>
    <w:rsid w:val="00324DE8"/>
    <w:rsid w:val="0032522A"/>
    <w:rsid w:val="0032522D"/>
    <w:rsid w:val="00325B2A"/>
    <w:rsid w:val="0032613B"/>
    <w:rsid w:val="00326524"/>
    <w:rsid w:val="00326DBD"/>
    <w:rsid w:val="0032706B"/>
    <w:rsid w:val="003271DA"/>
    <w:rsid w:val="0032745E"/>
    <w:rsid w:val="003274C2"/>
    <w:rsid w:val="00327808"/>
    <w:rsid w:val="00327B0E"/>
    <w:rsid w:val="00327E20"/>
    <w:rsid w:val="00330222"/>
    <w:rsid w:val="00330663"/>
    <w:rsid w:val="00330E24"/>
    <w:rsid w:val="00330ECD"/>
    <w:rsid w:val="0033168C"/>
    <w:rsid w:val="00331846"/>
    <w:rsid w:val="00331CC6"/>
    <w:rsid w:val="00331E9A"/>
    <w:rsid w:val="0033210A"/>
    <w:rsid w:val="00332345"/>
    <w:rsid w:val="00332A09"/>
    <w:rsid w:val="00332A2B"/>
    <w:rsid w:val="00332D0F"/>
    <w:rsid w:val="00333200"/>
    <w:rsid w:val="00333510"/>
    <w:rsid w:val="003339E8"/>
    <w:rsid w:val="00333E23"/>
    <w:rsid w:val="00334BA5"/>
    <w:rsid w:val="0033560E"/>
    <w:rsid w:val="003356EF"/>
    <w:rsid w:val="003364F6"/>
    <w:rsid w:val="00336BE2"/>
    <w:rsid w:val="00336E0E"/>
    <w:rsid w:val="00336F47"/>
    <w:rsid w:val="0033723D"/>
    <w:rsid w:val="00337289"/>
    <w:rsid w:val="003372D8"/>
    <w:rsid w:val="0033745D"/>
    <w:rsid w:val="00337659"/>
    <w:rsid w:val="0034001D"/>
    <w:rsid w:val="00340570"/>
    <w:rsid w:val="00340823"/>
    <w:rsid w:val="00341369"/>
    <w:rsid w:val="00341A3D"/>
    <w:rsid w:val="00341C62"/>
    <w:rsid w:val="00341E0D"/>
    <w:rsid w:val="00342BEE"/>
    <w:rsid w:val="00342F20"/>
    <w:rsid w:val="00343782"/>
    <w:rsid w:val="003439ED"/>
    <w:rsid w:val="00343E2B"/>
    <w:rsid w:val="00344063"/>
    <w:rsid w:val="003442A0"/>
    <w:rsid w:val="003446A5"/>
    <w:rsid w:val="00344FFD"/>
    <w:rsid w:val="003454C9"/>
    <w:rsid w:val="0034667E"/>
    <w:rsid w:val="00346D21"/>
    <w:rsid w:val="00346FF4"/>
    <w:rsid w:val="003472D4"/>
    <w:rsid w:val="00347B8F"/>
    <w:rsid w:val="00350199"/>
    <w:rsid w:val="0035057E"/>
    <w:rsid w:val="003505D7"/>
    <w:rsid w:val="0035092F"/>
    <w:rsid w:val="00350C5F"/>
    <w:rsid w:val="00350E83"/>
    <w:rsid w:val="003514AC"/>
    <w:rsid w:val="00351A1B"/>
    <w:rsid w:val="00351AFD"/>
    <w:rsid w:val="00352585"/>
    <w:rsid w:val="00353013"/>
    <w:rsid w:val="00353169"/>
    <w:rsid w:val="00353441"/>
    <w:rsid w:val="00353877"/>
    <w:rsid w:val="0035420F"/>
    <w:rsid w:val="00354E78"/>
    <w:rsid w:val="00355286"/>
    <w:rsid w:val="00355947"/>
    <w:rsid w:val="003565D3"/>
    <w:rsid w:val="00356623"/>
    <w:rsid w:val="003566E9"/>
    <w:rsid w:val="00356892"/>
    <w:rsid w:val="00357388"/>
    <w:rsid w:val="00357627"/>
    <w:rsid w:val="00357ACD"/>
    <w:rsid w:val="00357E8E"/>
    <w:rsid w:val="00360259"/>
    <w:rsid w:val="003606F3"/>
    <w:rsid w:val="00360FB5"/>
    <w:rsid w:val="00361F35"/>
    <w:rsid w:val="00362066"/>
    <w:rsid w:val="003630AD"/>
    <w:rsid w:val="00363571"/>
    <w:rsid w:val="003637B6"/>
    <w:rsid w:val="003638CD"/>
    <w:rsid w:val="00363B60"/>
    <w:rsid w:val="00364003"/>
    <w:rsid w:val="0036422E"/>
    <w:rsid w:val="003648DA"/>
    <w:rsid w:val="00364F69"/>
    <w:rsid w:val="00365065"/>
    <w:rsid w:val="0036565A"/>
    <w:rsid w:val="003656E3"/>
    <w:rsid w:val="00365FD2"/>
    <w:rsid w:val="00366246"/>
    <w:rsid w:val="003667CF"/>
    <w:rsid w:val="0036744D"/>
    <w:rsid w:val="003678B7"/>
    <w:rsid w:val="00367C68"/>
    <w:rsid w:val="0037086F"/>
    <w:rsid w:val="00370BE6"/>
    <w:rsid w:val="00371190"/>
    <w:rsid w:val="00371E5E"/>
    <w:rsid w:val="00371E7C"/>
    <w:rsid w:val="0037246C"/>
    <w:rsid w:val="00372A04"/>
    <w:rsid w:val="00372CA6"/>
    <w:rsid w:val="00372E3F"/>
    <w:rsid w:val="00372F3E"/>
    <w:rsid w:val="0037348D"/>
    <w:rsid w:val="003739E0"/>
    <w:rsid w:val="00373FBC"/>
    <w:rsid w:val="003742A2"/>
    <w:rsid w:val="00374544"/>
    <w:rsid w:val="00374590"/>
    <w:rsid w:val="00374FFE"/>
    <w:rsid w:val="00375BEB"/>
    <w:rsid w:val="003767F3"/>
    <w:rsid w:val="003773F8"/>
    <w:rsid w:val="00377D28"/>
    <w:rsid w:val="00380652"/>
    <w:rsid w:val="0038103A"/>
    <w:rsid w:val="00381426"/>
    <w:rsid w:val="00381475"/>
    <w:rsid w:val="003814CE"/>
    <w:rsid w:val="003817D5"/>
    <w:rsid w:val="00381A34"/>
    <w:rsid w:val="003821B9"/>
    <w:rsid w:val="003824F3"/>
    <w:rsid w:val="003826CB"/>
    <w:rsid w:val="00382AD6"/>
    <w:rsid w:val="00382CE9"/>
    <w:rsid w:val="00382E9B"/>
    <w:rsid w:val="00382F63"/>
    <w:rsid w:val="00383026"/>
    <w:rsid w:val="00383618"/>
    <w:rsid w:val="0038362E"/>
    <w:rsid w:val="00383679"/>
    <w:rsid w:val="00383A5A"/>
    <w:rsid w:val="003841A5"/>
    <w:rsid w:val="00384953"/>
    <w:rsid w:val="00384E1F"/>
    <w:rsid w:val="003850C1"/>
    <w:rsid w:val="0038527A"/>
    <w:rsid w:val="00385676"/>
    <w:rsid w:val="00385856"/>
    <w:rsid w:val="00385A68"/>
    <w:rsid w:val="00386756"/>
    <w:rsid w:val="00386DEA"/>
    <w:rsid w:val="00387033"/>
    <w:rsid w:val="00387066"/>
    <w:rsid w:val="00387290"/>
    <w:rsid w:val="00387701"/>
    <w:rsid w:val="00387B78"/>
    <w:rsid w:val="00387BB9"/>
    <w:rsid w:val="00390FED"/>
    <w:rsid w:val="00391C4E"/>
    <w:rsid w:val="00391C83"/>
    <w:rsid w:val="00391CB6"/>
    <w:rsid w:val="00392D55"/>
    <w:rsid w:val="00392E8E"/>
    <w:rsid w:val="003932AE"/>
    <w:rsid w:val="0039412B"/>
    <w:rsid w:val="003945DF"/>
    <w:rsid w:val="0039484E"/>
    <w:rsid w:val="00394A5D"/>
    <w:rsid w:val="00394C48"/>
    <w:rsid w:val="00394EE0"/>
    <w:rsid w:val="00395549"/>
    <w:rsid w:val="00395964"/>
    <w:rsid w:val="00395A14"/>
    <w:rsid w:val="00395A23"/>
    <w:rsid w:val="00395B02"/>
    <w:rsid w:val="003960E3"/>
    <w:rsid w:val="003961EA"/>
    <w:rsid w:val="00396544"/>
    <w:rsid w:val="00396954"/>
    <w:rsid w:val="00396B7B"/>
    <w:rsid w:val="00397700"/>
    <w:rsid w:val="00397BDF"/>
    <w:rsid w:val="00397CA7"/>
    <w:rsid w:val="00397ECF"/>
    <w:rsid w:val="00397FA6"/>
    <w:rsid w:val="003A0B16"/>
    <w:rsid w:val="003A0E31"/>
    <w:rsid w:val="003A173C"/>
    <w:rsid w:val="003A20FD"/>
    <w:rsid w:val="003A3948"/>
    <w:rsid w:val="003A3A1E"/>
    <w:rsid w:val="003A3B9C"/>
    <w:rsid w:val="003A3BCD"/>
    <w:rsid w:val="003A3DCC"/>
    <w:rsid w:val="003A3E05"/>
    <w:rsid w:val="003A41DC"/>
    <w:rsid w:val="003A4952"/>
    <w:rsid w:val="003A4B3D"/>
    <w:rsid w:val="003A4BBE"/>
    <w:rsid w:val="003A4E27"/>
    <w:rsid w:val="003A4F9A"/>
    <w:rsid w:val="003A6332"/>
    <w:rsid w:val="003A7112"/>
    <w:rsid w:val="003A7FEF"/>
    <w:rsid w:val="003B009E"/>
    <w:rsid w:val="003B0482"/>
    <w:rsid w:val="003B04DA"/>
    <w:rsid w:val="003B09EB"/>
    <w:rsid w:val="003B0E0D"/>
    <w:rsid w:val="003B12E1"/>
    <w:rsid w:val="003B2F08"/>
    <w:rsid w:val="003B2F70"/>
    <w:rsid w:val="003B319E"/>
    <w:rsid w:val="003B3D6E"/>
    <w:rsid w:val="003B3D9E"/>
    <w:rsid w:val="003B3E25"/>
    <w:rsid w:val="003B490F"/>
    <w:rsid w:val="003B58E3"/>
    <w:rsid w:val="003B595D"/>
    <w:rsid w:val="003B6013"/>
    <w:rsid w:val="003B65B0"/>
    <w:rsid w:val="003B6B14"/>
    <w:rsid w:val="003B7592"/>
    <w:rsid w:val="003B791E"/>
    <w:rsid w:val="003B7C26"/>
    <w:rsid w:val="003B7E72"/>
    <w:rsid w:val="003C0278"/>
    <w:rsid w:val="003C10FB"/>
    <w:rsid w:val="003C1672"/>
    <w:rsid w:val="003C1CF7"/>
    <w:rsid w:val="003C36A1"/>
    <w:rsid w:val="003C3CF8"/>
    <w:rsid w:val="003C3D71"/>
    <w:rsid w:val="003C3E0C"/>
    <w:rsid w:val="003C405D"/>
    <w:rsid w:val="003C4349"/>
    <w:rsid w:val="003C48BE"/>
    <w:rsid w:val="003C49A4"/>
    <w:rsid w:val="003C4BE0"/>
    <w:rsid w:val="003C4FD2"/>
    <w:rsid w:val="003C563F"/>
    <w:rsid w:val="003C5D4D"/>
    <w:rsid w:val="003C6530"/>
    <w:rsid w:val="003C6669"/>
    <w:rsid w:val="003D0707"/>
    <w:rsid w:val="003D12F5"/>
    <w:rsid w:val="003D18DB"/>
    <w:rsid w:val="003D1912"/>
    <w:rsid w:val="003D19A3"/>
    <w:rsid w:val="003D1B47"/>
    <w:rsid w:val="003D1C35"/>
    <w:rsid w:val="003D1CED"/>
    <w:rsid w:val="003D2C5D"/>
    <w:rsid w:val="003D3081"/>
    <w:rsid w:val="003D3770"/>
    <w:rsid w:val="003D3C1B"/>
    <w:rsid w:val="003D3C36"/>
    <w:rsid w:val="003D4175"/>
    <w:rsid w:val="003D464E"/>
    <w:rsid w:val="003D46BA"/>
    <w:rsid w:val="003D4939"/>
    <w:rsid w:val="003D5675"/>
    <w:rsid w:val="003D5B0C"/>
    <w:rsid w:val="003D6080"/>
    <w:rsid w:val="003D60F8"/>
    <w:rsid w:val="003D716F"/>
    <w:rsid w:val="003D7691"/>
    <w:rsid w:val="003D76A4"/>
    <w:rsid w:val="003D7A40"/>
    <w:rsid w:val="003D7B63"/>
    <w:rsid w:val="003D7CF6"/>
    <w:rsid w:val="003D7D6C"/>
    <w:rsid w:val="003D7F57"/>
    <w:rsid w:val="003E0A78"/>
    <w:rsid w:val="003E0B85"/>
    <w:rsid w:val="003E12B9"/>
    <w:rsid w:val="003E191E"/>
    <w:rsid w:val="003E1A51"/>
    <w:rsid w:val="003E1D72"/>
    <w:rsid w:val="003E27D2"/>
    <w:rsid w:val="003E2D68"/>
    <w:rsid w:val="003E30EC"/>
    <w:rsid w:val="003E3452"/>
    <w:rsid w:val="003E3765"/>
    <w:rsid w:val="003E44C9"/>
    <w:rsid w:val="003E4A29"/>
    <w:rsid w:val="003E4B59"/>
    <w:rsid w:val="003E5826"/>
    <w:rsid w:val="003E5B9F"/>
    <w:rsid w:val="003E6EDB"/>
    <w:rsid w:val="003E76EC"/>
    <w:rsid w:val="003F0339"/>
    <w:rsid w:val="003F0A89"/>
    <w:rsid w:val="003F0AF8"/>
    <w:rsid w:val="003F0B23"/>
    <w:rsid w:val="003F109F"/>
    <w:rsid w:val="003F1834"/>
    <w:rsid w:val="003F1910"/>
    <w:rsid w:val="003F1A3A"/>
    <w:rsid w:val="003F1E3E"/>
    <w:rsid w:val="003F2040"/>
    <w:rsid w:val="003F2591"/>
    <w:rsid w:val="003F2B18"/>
    <w:rsid w:val="003F3372"/>
    <w:rsid w:val="003F3A58"/>
    <w:rsid w:val="003F4003"/>
    <w:rsid w:val="003F42C2"/>
    <w:rsid w:val="003F4504"/>
    <w:rsid w:val="003F4550"/>
    <w:rsid w:val="003F4CAF"/>
    <w:rsid w:val="003F509C"/>
    <w:rsid w:val="003F538B"/>
    <w:rsid w:val="003F62CE"/>
    <w:rsid w:val="003F74CB"/>
    <w:rsid w:val="003F7628"/>
    <w:rsid w:val="003F7E31"/>
    <w:rsid w:val="003F7F8C"/>
    <w:rsid w:val="003F7FF1"/>
    <w:rsid w:val="0040013C"/>
    <w:rsid w:val="004009A6"/>
    <w:rsid w:val="00400BBC"/>
    <w:rsid w:val="00401065"/>
    <w:rsid w:val="004014FA"/>
    <w:rsid w:val="00401979"/>
    <w:rsid w:val="00401A9F"/>
    <w:rsid w:val="00403025"/>
    <w:rsid w:val="004031EA"/>
    <w:rsid w:val="0040324B"/>
    <w:rsid w:val="004032DB"/>
    <w:rsid w:val="00403767"/>
    <w:rsid w:val="00403F1D"/>
    <w:rsid w:val="00404213"/>
    <w:rsid w:val="00404439"/>
    <w:rsid w:val="00404467"/>
    <w:rsid w:val="004046F1"/>
    <w:rsid w:val="00404DDB"/>
    <w:rsid w:val="004052C0"/>
    <w:rsid w:val="00405713"/>
    <w:rsid w:val="00405C39"/>
    <w:rsid w:val="00405ED3"/>
    <w:rsid w:val="00406C59"/>
    <w:rsid w:val="00407A5A"/>
    <w:rsid w:val="00407B50"/>
    <w:rsid w:val="00410B81"/>
    <w:rsid w:val="0041102D"/>
    <w:rsid w:val="004112F2"/>
    <w:rsid w:val="00411509"/>
    <w:rsid w:val="00411D52"/>
    <w:rsid w:val="00412269"/>
    <w:rsid w:val="004123CE"/>
    <w:rsid w:val="00413035"/>
    <w:rsid w:val="004130B0"/>
    <w:rsid w:val="00413985"/>
    <w:rsid w:val="00413AC2"/>
    <w:rsid w:val="00414316"/>
    <w:rsid w:val="00414908"/>
    <w:rsid w:val="00414DFC"/>
    <w:rsid w:val="00414E86"/>
    <w:rsid w:val="0041505A"/>
    <w:rsid w:val="004153B3"/>
    <w:rsid w:val="004163CA"/>
    <w:rsid w:val="0041683B"/>
    <w:rsid w:val="00416E44"/>
    <w:rsid w:val="00416FFE"/>
    <w:rsid w:val="004170D2"/>
    <w:rsid w:val="00417CF8"/>
    <w:rsid w:val="00417E55"/>
    <w:rsid w:val="00417F9A"/>
    <w:rsid w:val="0042016C"/>
    <w:rsid w:val="0042056E"/>
    <w:rsid w:val="00420575"/>
    <w:rsid w:val="00420801"/>
    <w:rsid w:val="00420D23"/>
    <w:rsid w:val="00420D78"/>
    <w:rsid w:val="00421975"/>
    <w:rsid w:val="0042247F"/>
    <w:rsid w:val="004232A7"/>
    <w:rsid w:val="004235F7"/>
    <w:rsid w:val="00423908"/>
    <w:rsid w:val="00423A6D"/>
    <w:rsid w:val="00424B0C"/>
    <w:rsid w:val="0042593D"/>
    <w:rsid w:val="00425E8A"/>
    <w:rsid w:val="004268DA"/>
    <w:rsid w:val="00426912"/>
    <w:rsid w:val="00426AD3"/>
    <w:rsid w:val="00427301"/>
    <w:rsid w:val="00427673"/>
    <w:rsid w:val="004277DE"/>
    <w:rsid w:val="00427805"/>
    <w:rsid w:val="0042793E"/>
    <w:rsid w:val="00427E06"/>
    <w:rsid w:val="00430217"/>
    <w:rsid w:val="0043074B"/>
    <w:rsid w:val="004309D9"/>
    <w:rsid w:val="00430D84"/>
    <w:rsid w:val="004310BD"/>
    <w:rsid w:val="00431651"/>
    <w:rsid w:val="004316D4"/>
    <w:rsid w:val="00432007"/>
    <w:rsid w:val="004322F9"/>
    <w:rsid w:val="0043287F"/>
    <w:rsid w:val="0043296D"/>
    <w:rsid w:val="00434146"/>
    <w:rsid w:val="00434EEE"/>
    <w:rsid w:val="0043528A"/>
    <w:rsid w:val="00435389"/>
    <w:rsid w:val="00435B6B"/>
    <w:rsid w:val="00435C5A"/>
    <w:rsid w:val="00435CD4"/>
    <w:rsid w:val="00436537"/>
    <w:rsid w:val="00436599"/>
    <w:rsid w:val="0043683A"/>
    <w:rsid w:val="00436A55"/>
    <w:rsid w:val="00436E69"/>
    <w:rsid w:val="00436FE5"/>
    <w:rsid w:val="0043751A"/>
    <w:rsid w:val="00437622"/>
    <w:rsid w:val="004379E5"/>
    <w:rsid w:val="00437DAA"/>
    <w:rsid w:val="00440485"/>
    <w:rsid w:val="004412B8"/>
    <w:rsid w:val="00442274"/>
    <w:rsid w:val="004425C5"/>
    <w:rsid w:val="004427FE"/>
    <w:rsid w:val="00442AEF"/>
    <w:rsid w:val="00443076"/>
    <w:rsid w:val="0044370D"/>
    <w:rsid w:val="0044382E"/>
    <w:rsid w:val="00443C20"/>
    <w:rsid w:val="00443DF4"/>
    <w:rsid w:val="00443E5F"/>
    <w:rsid w:val="004446DA"/>
    <w:rsid w:val="00444B83"/>
    <w:rsid w:val="00444BB6"/>
    <w:rsid w:val="00444D8D"/>
    <w:rsid w:val="004457E0"/>
    <w:rsid w:val="00445CAC"/>
    <w:rsid w:val="0044629D"/>
    <w:rsid w:val="0044689E"/>
    <w:rsid w:val="00446A0A"/>
    <w:rsid w:val="00446B31"/>
    <w:rsid w:val="00446F07"/>
    <w:rsid w:val="00447155"/>
    <w:rsid w:val="004475B0"/>
    <w:rsid w:val="0044766F"/>
    <w:rsid w:val="004478CC"/>
    <w:rsid w:val="00447A5D"/>
    <w:rsid w:val="00447C9F"/>
    <w:rsid w:val="00450973"/>
    <w:rsid w:val="00450D42"/>
    <w:rsid w:val="00451695"/>
    <w:rsid w:val="0045170A"/>
    <w:rsid w:val="004517A6"/>
    <w:rsid w:val="004518FB"/>
    <w:rsid w:val="004523B6"/>
    <w:rsid w:val="00452BD0"/>
    <w:rsid w:val="0045341E"/>
    <w:rsid w:val="0045363B"/>
    <w:rsid w:val="0045370A"/>
    <w:rsid w:val="00453DA5"/>
    <w:rsid w:val="00454C39"/>
    <w:rsid w:val="00454D26"/>
    <w:rsid w:val="00455061"/>
    <w:rsid w:val="00455A4A"/>
    <w:rsid w:val="0045673F"/>
    <w:rsid w:val="00456899"/>
    <w:rsid w:val="00456C22"/>
    <w:rsid w:val="00456F6C"/>
    <w:rsid w:val="004577B0"/>
    <w:rsid w:val="00457C08"/>
    <w:rsid w:val="0046058B"/>
    <w:rsid w:val="00461184"/>
    <w:rsid w:val="00461C6B"/>
    <w:rsid w:val="00461F69"/>
    <w:rsid w:val="0046205C"/>
    <w:rsid w:val="0046237C"/>
    <w:rsid w:val="00462CB5"/>
    <w:rsid w:val="00462D71"/>
    <w:rsid w:val="00462DCC"/>
    <w:rsid w:val="00462E96"/>
    <w:rsid w:val="00463289"/>
    <w:rsid w:val="0046368D"/>
    <w:rsid w:val="00463B0C"/>
    <w:rsid w:val="00463BE2"/>
    <w:rsid w:val="00464725"/>
    <w:rsid w:val="00465B39"/>
    <w:rsid w:val="00465BD5"/>
    <w:rsid w:val="00465CFA"/>
    <w:rsid w:val="00465E75"/>
    <w:rsid w:val="00466255"/>
    <w:rsid w:val="004664F0"/>
    <w:rsid w:val="00466927"/>
    <w:rsid w:val="00466DD5"/>
    <w:rsid w:val="004676AD"/>
    <w:rsid w:val="00467FC2"/>
    <w:rsid w:val="004700FC"/>
    <w:rsid w:val="00470D8E"/>
    <w:rsid w:val="00471655"/>
    <w:rsid w:val="00471939"/>
    <w:rsid w:val="004719B0"/>
    <w:rsid w:val="004719B3"/>
    <w:rsid w:val="00472099"/>
    <w:rsid w:val="004723C5"/>
    <w:rsid w:val="00472CFD"/>
    <w:rsid w:val="00473193"/>
    <w:rsid w:val="0047359D"/>
    <w:rsid w:val="0047379D"/>
    <w:rsid w:val="0047385C"/>
    <w:rsid w:val="00474712"/>
    <w:rsid w:val="00474766"/>
    <w:rsid w:val="00474E05"/>
    <w:rsid w:val="00474ED2"/>
    <w:rsid w:val="00475C07"/>
    <w:rsid w:val="004761AD"/>
    <w:rsid w:val="00476CB0"/>
    <w:rsid w:val="00477988"/>
    <w:rsid w:val="00477CAE"/>
    <w:rsid w:val="00477E87"/>
    <w:rsid w:val="00480170"/>
    <w:rsid w:val="0048024B"/>
    <w:rsid w:val="0048043E"/>
    <w:rsid w:val="004808CB"/>
    <w:rsid w:val="00481259"/>
    <w:rsid w:val="00481842"/>
    <w:rsid w:val="00482413"/>
    <w:rsid w:val="0048254D"/>
    <w:rsid w:val="00482605"/>
    <w:rsid w:val="0048296E"/>
    <w:rsid w:val="00482F97"/>
    <w:rsid w:val="00483008"/>
    <w:rsid w:val="0048334F"/>
    <w:rsid w:val="00483B17"/>
    <w:rsid w:val="004849A6"/>
    <w:rsid w:val="00485378"/>
    <w:rsid w:val="004869CA"/>
    <w:rsid w:val="00486D21"/>
    <w:rsid w:val="00486DFB"/>
    <w:rsid w:val="00486F4F"/>
    <w:rsid w:val="00486FED"/>
    <w:rsid w:val="00487B56"/>
    <w:rsid w:val="00487CDF"/>
    <w:rsid w:val="00487E0F"/>
    <w:rsid w:val="004900EC"/>
    <w:rsid w:val="004903B2"/>
    <w:rsid w:val="00490701"/>
    <w:rsid w:val="00490AED"/>
    <w:rsid w:val="00490C86"/>
    <w:rsid w:val="00490F87"/>
    <w:rsid w:val="00491841"/>
    <w:rsid w:val="004919B8"/>
    <w:rsid w:val="0049213C"/>
    <w:rsid w:val="00492B0C"/>
    <w:rsid w:val="00492C8B"/>
    <w:rsid w:val="00492E7D"/>
    <w:rsid w:val="004930D1"/>
    <w:rsid w:val="004936F1"/>
    <w:rsid w:val="0049452E"/>
    <w:rsid w:val="00494E39"/>
    <w:rsid w:val="0049584A"/>
    <w:rsid w:val="00495ED0"/>
    <w:rsid w:val="00495F05"/>
    <w:rsid w:val="00496147"/>
    <w:rsid w:val="00496A44"/>
    <w:rsid w:val="00496D4A"/>
    <w:rsid w:val="0049776F"/>
    <w:rsid w:val="00497EE2"/>
    <w:rsid w:val="004A0BAC"/>
    <w:rsid w:val="004A0CB7"/>
    <w:rsid w:val="004A16ED"/>
    <w:rsid w:val="004A1780"/>
    <w:rsid w:val="004A1DD1"/>
    <w:rsid w:val="004A218D"/>
    <w:rsid w:val="004A25E2"/>
    <w:rsid w:val="004A2BB2"/>
    <w:rsid w:val="004A2DA7"/>
    <w:rsid w:val="004A303D"/>
    <w:rsid w:val="004A3F48"/>
    <w:rsid w:val="004A4D18"/>
    <w:rsid w:val="004A4DDC"/>
    <w:rsid w:val="004A5301"/>
    <w:rsid w:val="004A54B2"/>
    <w:rsid w:val="004A5F9E"/>
    <w:rsid w:val="004A5FFD"/>
    <w:rsid w:val="004A68DD"/>
    <w:rsid w:val="004A6CB4"/>
    <w:rsid w:val="004A746D"/>
    <w:rsid w:val="004B0427"/>
    <w:rsid w:val="004B0695"/>
    <w:rsid w:val="004B263E"/>
    <w:rsid w:val="004B3461"/>
    <w:rsid w:val="004B39CE"/>
    <w:rsid w:val="004B3D10"/>
    <w:rsid w:val="004B3F57"/>
    <w:rsid w:val="004B4C19"/>
    <w:rsid w:val="004B58BB"/>
    <w:rsid w:val="004B5C1F"/>
    <w:rsid w:val="004B66B8"/>
    <w:rsid w:val="004B6982"/>
    <w:rsid w:val="004B7551"/>
    <w:rsid w:val="004B7568"/>
    <w:rsid w:val="004C0154"/>
    <w:rsid w:val="004C030B"/>
    <w:rsid w:val="004C05AF"/>
    <w:rsid w:val="004C09D8"/>
    <w:rsid w:val="004C10EE"/>
    <w:rsid w:val="004C1C67"/>
    <w:rsid w:val="004C24AB"/>
    <w:rsid w:val="004C2866"/>
    <w:rsid w:val="004C2963"/>
    <w:rsid w:val="004C33C2"/>
    <w:rsid w:val="004C36A4"/>
    <w:rsid w:val="004C3DFB"/>
    <w:rsid w:val="004C46AC"/>
    <w:rsid w:val="004C47A7"/>
    <w:rsid w:val="004C4A48"/>
    <w:rsid w:val="004C4C54"/>
    <w:rsid w:val="004C539A"/>
    <w:rsid w:val="004C5A35"/>
    <w:rsid w:val="004C61AC"/>
    <w:rsid w:val="004C6AF6"/>
    <w:rsid w:val="004C6C2A"/>
    <w:rsid w:val="004C7070"/>
    <w:rsid w:val="004C775C"/>
    <w:rsid w:val="004C7B8D"/>
    <w:rsid w:val="004D008D"/>
    <w:rsid w:val="004D0EBC"/>
    <w:rsid w:val="004D107E"/>
    <w:rsid w:val="004D16CF"/>
    <w:rsid w:val="004D1BD2"/>
    <w:rsid w:val="004D2761"/>
    <w:rsid w:val="004D27F6"/>
    <w:rsid w:val="004D2F0D"/>
    <w:rsid w:val="004D3279"/>
    <w:rsid w:val="004D3591"/>
    <w:rsid w:val="004D3A8A"/>
    <w:rsid w:val="004D3E32"/>
    <w:rsid w:val="004D46F5"/>
    <w:rsid w:val="004D494B"/>
    <w:rsid w:val="004D4C8B"/>
    <w:rsid w:val="004D5A8D"/>
    <w:rsid w:val="004D5AE7"/>
    <w:rsid w:val="004D6383"/>
    <w:rsid w:val="004D6CAD"/>
    <w:rsid w:val="004D6CBD"/>
    <w:rsid w:val="004D7FD4"/>
    <w:rsid w:val="004E01CD"/>
    <w:rsid w:val="004E027A"/>
    <w:rsid w:val="004E0DA3"/>
    <w:rsid w:val="004E0EA8"/>
    <w:rsid w:val="004E1440"/>
    <w:rsid w:val="004E1A47"/>
    <w:rsid w:val="004E1BF6"/>
    <w:rsid w:val="004E1D9B"/>
    <w:rsid w:val="004E1DC5"/>
    <w:rsid w:val="004E2028"/>
    <w:rsid w:val="004E21B3"/>
    <w:rsid w:val="004E2E2D"/>
    <w:rsid w:val="004E34F9"/>
    <w:rsid w:val="004E3BFD"/>
    <w:rsid w:val="004E3C6C"/>
    <w:rsid w:val="004E474C"/>
    <w:rsid w:val="004E476D"/>
    <w:rsid w:val="004E4A6F"/>
    <w:rsid w:val="004E52FD"/>
    <w:rsid w:val="004E5B7D"/>
    <w:rsid w:val="004E5C68"/>
    <w:rsid w:val="004E6205"/>
    <w:rsid w:val="004E740E"/>
    <w:rsid w:val="004E7897"/>
    <w:rsid w:val="004E7F38"/>
    <w:rsid w:val="004F0610"/>
    <w:rsid w:val="004F0B02"/>
    <w:rsid w:val="004F0E8E"/>
    <w:rsid w:val="004F0EC4"/>
    <w:rsid w:val="004F1505"/>
    <w:rsid w:val="004F1698"/>
    <w:rsid w:val="004F17F7"/>
    <w:rsid w:val="004F1E97"/>
    <w:rsid w:val="004F27BD"/>
    <w:rsid w:val="004F285D"/>
    <w:rsid w:val="004F28F0"/>
    <w:rsid w:val="004F2918"/>
    <w:rsid w:val="004F2E3E"/>
    <w:rsid w:val="004F3488"/>
    <w:rsid w:val="004F34E9"/>
    <w:rsid w:val="004F41A1"/>
    <w:rsid w:val="004F4273"/>
    <w:rsid w:val="004F467E"/>
    <w:rsid w:val="004F47A8"/>
    <w:rsid w:val="004F59F6"/>
    <w:rsid w:val="004F5C8F"/>
    <w:rsid w:val="004F5E09"/>
    <w:rsid w:val="004F649E"/>
    <w:rsid w:val="004F6DAD"/>
    <w:rsid w:val="004F6F2A"/>
    <w:rsid w:val="004F7CE5"/>
    <w:rsid w:val="0050023C"/>
    <w:rsid w:val="005003E4"/>
    <w:rsid w:val="0050057E"/>
    <w:rsid w:val="00500E38"/>
    <w:rsid w:val="00500E4D"/>
    <w:rsid w:val="00500E57"/>
    <w:rsid w:val="00501AA4"/>
    <w:rsid w:val="00501BA9"/>
    <w:rsid w:val="00501DC0"/>
    <w:rsid w:val="005025DD"/>
    <w:rsid w:val="00503002"/>
    <w:rsid w:val="00503083"/>
    <w:rsid w:val="005031E4"/>
    <w:rsid w:val="00503480"/>
    <w:rsid w:val="005034BB"/>
    <w:rsid w:val="00503889"/>
    <w:rsid w:val="0050395B"/>
    <w:rsid w:val="00503B1A"/>
    <w:rsid w:val="00503C7D"/>
    <w:rsid w:val="00503EED"/>
    <w:rsid w:val="0050409F"/>
    <w:rsid w:val="00504640"/>
    <w:rsid w:val="00504D8A"/>
    <w:rsid w:val="00505444"/>
    <w:rsid w:val="00505947"/>
    <w:rsid w:val="00505A82"/>
    <w:rsid w:val="00505F22"/>
    <w:rsid w:val="0050694C"/>
    <w:rsid w:val="00506D45"/>
    <w:rsid w:val="00506E9E"/>
    <w:rsid w:val="00507007"/>
    <w:rsid w:val="0050703A"/>
    <w:rsid w:val="005076F4"/>
    <w:rsid w:val="00507D7E"/>
    <w:rsid w:val="00507DEB"/>
    <w:rsid w:val="00510347"/>
    <w:rsid w:val="00511356"/>
    <w:rsid w:val="00512107"/>
    <w:rsid w:val="005126F6"/>
    <w:rsid w:val="005129C2"/>
    <w:rsid w:val="00512D93"/>
    <w:rsid w:val="00512DAB"/>
    <w:rsid w:val="00512F07"/>
    <w:rsid w:val="00513128"/>
    <w:rsid w:val="005136C0"/>
    <w:rsid w:val="00513959"/>
    <w:rsid w:val="00513F2A"/>
    <w:rsid w:val="00514FBA"/>
    <w:rsid w:val="005151DC"/>
    <w:rsid w:val="0051538A"/>
    <w:rsid w:val="005165EB"/>
    <w:rsid w:val="005166F1"/>
    <w:rsid w:val="00516BC7"/>
    <w:rsid w:val="00517334"/>
    <w:rsid w:val="00517425"/>
    <w:rsid w:val="005203AF"/>
    <w:rsid w:val="0052087F"/>
    <w:rsid w:val="00522593"/>
    <w:rsid w:val="005233C6"/>
    <w:rsid w:val="005233D6"/>
    <w:rsid w:val="00524360"/>
    <w:rsid w:val="005247E1"/>
    <w:rsid w:val="005248A4"/>
    <w:rsid w:val="00526222"/>
    <w:rsid w:val="0052657E"/>
    <w:rsid w:val="0052658E"/>
    <w:rsid w:val="005268CA"/>
    <w:rsid w:val="00526CC3"/>
    <w:rsid w:val="00527A48"/>
    <w:rsid w:val="00527AEC"/>
    <w:rsid w:val="00530023"/>
    <w:rsid w:val="00530798"/>
    <w:rsid w:val="00530E97"/>
    <w:rsid w:val="00530F9F"/>
    <w:rsid w:val="00530FF0"/>
    <w:rsid w:val="0053156D"/>
    <w:rsid w:val="005319EE"/>
    <w:rsid w:val="0053276B"/>
    <w:rsid w:val="0053286C"/>
    <w:rsid w:val="00532AB3"/>
    <w:rsid w:val="00532E3C"/>
    <w:rsid w:val="00532EA7"/>
    <w:rsid w:val="0053336F"/>
    <w:rsid w:val="00534424"/>
    <w:rsid w:val="00534772"/>
    <w:rsid w:val="00535AED"/>
    <w:rsid w:val="00535BAF"/>
    <w:rsid w:val="00536052"/>
    <w:rsid w:val="00536806"/>
    <w:rsid w:val="005377F4"/>
    <w:rsid w:val="00537B26"/>
    <w:rsid w:val="005403FE"/>
    <w:rsid w:val="00540DD3"/>
    <w:rsid w:val="00541A6C"/>
    <w:rsid w:val="0054216D"/>
    <w:rsid w:val="0054279D"/>
    <w:rsid w:val="00542A4E"/>
    <w:rsid w:val="005438DD"/>
    <w:rsid w:val="00543C47"/>
    <w:rsid w:val="005440A6"/>
    <w:rsid w:val="0054448C"/>
    <w:rsid w:val="005449D2"/>
    <w:rsid w:val="00544EDB"/>
    <w:rsid w:val="0054558E"/>
    <w:rsid w:val="005456E2"/>
    <w:rsid w:val="0054570A"/>
    <w:rsid w:val="00546846"/>
    <w:rsid w:val="00546FC2"/>
    <w:rsid w:val="005473B2"/>
    <w:rsid w:val="00547551"/>
    <w:rsid w:val="00547B86"/>
    <w:rsid w:val="005504CE"/>
    <w:rsid w:val="00551CD4"/>
    <w:rsid w:val="00551E33"/>
    <w:rsid w:val="005520DC"/>
    <w:rsid w:val="005524AD"/>
    <w:rsid w:val="00552A69"/>
    <w:rsid w:val="00552AE1"/>
    <w:rsid w:val="0055331D"/>
    <w:rsid w:val="005537F7"/>
    <w:rsid w:val="00553C57"/>
    <w:rsid w:val="00554207"/>
    <w:rsid w:val="00554388"/>
    <w:rsid w:val="00555216"/>
    <w:rsid w:val="005552A4"/>
    <w:rsid w:val="0055557C"/>
    <w:rsid w:val="00555611"/>
    <w:rsid w:val="0055569A"/>
    <w:rsid w:val="00555AF4"/>
    <w:rsid w:val="00556B3F"/>
    <w:rsid w:val="005570B2"/>
    <w:rsid w:val="00557FF2"/>
    <w:rsid w:val="005603D9"/>
    <w:rsid w:val="0056070F"/>
    <w:rsid w:val="00560BC9"/>
    <w:rsid w:val="00560D82"/>
    <w:rsid w:val="00561217"/>
    <w:rsid w:val="0056190D"/>
    <w:rsid w:val="00562F04"/>
    <w:rsid w:val="0056323E"/>
    <w:rsid w:val="005633C6"/>
    <w:rsid w:val="0056398A"/>
    <w:rsid w:val="00563D80"/>
    <w:rsid w:val="0056450B"/>
    <w:rsid w:val="00564650"/>
    <w:rsid w:val="00564858"/>
    <w:rsid w:val="00565A29"/>
    <w:rsid w:val="00565A51"/>
    <w:rsid w:val="00565A5C"/>
    <w:rsid w:val="00565BA2"/>
    <w:rsid w:val="00565C5D"/>
    <w:rsid w:val="00565D10"/>
    <w:rsid w:val="00565F18"/>
    <w:rsid w:val="00566457"/>
    <w:rsid w:val="00566758"/>
    <w:rsid w:val="00566A99"/>
    <w:rsid w:val="00566B10"/>
    <w:rsid w:val="00566BDF"/>
    <w:rsid w:val="00567BDE"/>
    <w:rsid w:val="00567DD8"/>
    <w:rsid w:val="00570498"/>
    <w:rsid w:val="005706BE"/>
    <w:rsid w:val="00570BA0"/>
    <w:rsid w:val="00570C4C"/>
    <w:rsid w:val="00570FB3"/>
    <w:rsid w:val="00571000"/>
    <w:rsid w:val="005711F5"/>
    <w:rsid w:val="00571429"/>
    <w:rsid w:val="005714CA"/>
    <w:rsid w:val="00572622"/>
    <w:rsid w:val="0057353C"/>
    <w:rsid w:val="00574F58"/>
    <w:rsid w:val="005753BD"/>
    <w:rsid w:val="0057578E"/>
    <w:rsid w:val="00575926"/>
    <w:rsid w:val="005761F2"/>
    <w:rsid w:val="00576393"/>
    <w:rsid w:val="005763FE"/>
    <w:rsid w:val="00576E30"/>
    <w:rsid w:val="005777E5"/>
    <w:rsid w:val="00580238"/>
    <w:rsid w:val="00580455"/>
    <w:rsid w:val="005814F3"/>
    <w:rsid w:val="005819FA"/>
    <w:rsid w:val="00582C2C"/>
    <w:rsid w:val="00582D5D"/>
    <w:rsid w:val="00582DDF"/>
    <w:rsid w:val="00583175"/>
    <w:rsid w:val="005835F7"/>
    <w:rsid w:val="0058391B"/>
    <w:rsid w:val="00584558"/>
    <w:rsid w:val="0058464A"/>
    <w:rsid w:val="00584984"/>
    <w:rsid w:val="00584D8B"/>
    <w:rsid w:val="005856B4"/>
    <w:rsid w:val="00585C77"/>
    <w:rsid w:val="005860DE"/>
    <w:rsid w:val="00586489"/>
    <w:rsid w:val="00586608"/>
    <w:rsid w:val="005866FB"/>
    <w:rsid w:val="00586806"/>
    <w:rsid w:val="00586824"/>
    <w:rsid w:val="00586D16"/>
    <w:rsid w:val="005875EA"/>
    <w:rsid w:val="005903CF"/>
    <w:rsid w:val="00590676"/>
    <w:rsid w:val="005908E6"/>
    <w:rsid w:val="00590C46"/>
    <w:rsid w:val="00590FDC"/>
    <w:rsid w:val="00591F4E"/>
    <w:rsid w:val="00591FB2"/>
    <w:rsid w:val="005923D7"/>
    <w:rsid w:val="0059313B"/>
    <w:rsid w:val="00593B2D"/>
    <w:rsid w:val="00593DA5"/>
    <w:rsid w:val="0059476E"/>
    <w:rsid w:val="00594A67"/>
    <w:rsid w:val="00594E58"/>
    <w:rsid w:val="00594E86"/>
    <w:rsid w:val="00595063"/>
    <w:rsid w:val="0059536B"/>
    <w:rsid w:val="005957D5"/>
    <w:rsid w:val="005958E5"/>
    <w:rsid w:val="00595B63"/>
    <w:rsid w:val="00595E01"/>
    <w:rsid w:val="0059625D"/>
    <w:rsid w:val="00596ABE"/>
    <w:rsid w:val="00597260"/>
    <w:rsid w:val="00597297"/>
    <w:rsid w:val="00597510"/>
    <w:rsid w:val="0059755E"/>
    <w:rsid w:val="005977E2"/>
    <w:rsid w:val="00597824"/>
    <w:rsid w:val="00597BDE"/>
    <w:rsid w:val="00597F38"/>
    <w:rsid w:val="005A08E8"/>
    <w:rsid w:val="005A0A87"/>
    <w:rsid w:val="005A0E9E"/>
    <w:rsid w:val="005A0F5C"/>
    <w:rsid w:val="005A103E"/>
    <w:rsid w:val="005A1E53"/>
    <w:rsid w:val="005A2DC9"/>
    <w:rsid w:val="005A32AD"/>
    <w:rsid w:val="005A32DC"/>
    <w:rsid w:val="005A38F9"/>
    <w:rsid w:val="005A3FAE"/>
    <w:rsid w:val="005A4531"/>
    <w:rsid w:val="005A45C3"/>
    <w:rsid w:val="005A46DC"/>
    <w:rsid w:val="005A4D8C"/>
    <w:rsid w:val="005A4E53"/>
    <w:rsid w:val="005A5E90"/>
    <w:rsid w:val="005A5EA4"/>
    <w:rsid w:val="005A677D"/>
    <w:rsid w:val="005A6CFF"/>
    <w:rsid w:val="005A6E99"/>
    <w:rsid w:val="005A6F3A"/>
    <w:rsid w:val="005A7451"/>
    <w:rsid w:val="005A7AB8"/>
    <w:rsid w:val="005A7BA6"/>
    <w:rsid w:val="005A7E1A"/>
    <w:rsid w:val="005A7F13"/>
    <w:rsid w:val="005A7F6D"/>
    <w:rsid w:val="005B059C"/>
    <w:rsid w:val="005B0692"/>
    <w:rsid w:val="005B0D7B"/>
    <w:rsid w:val="005B0F0E"/>
    <w:rsid w:val="005B1200"/>
    <w:rsid w:val="005B1478"/>
    <w:rsid w:val="005B15B8"/>
    <w:rsid w:val="005B1ACF"/>
    <w:rsid w:val="005B20DE"/>
    <w:rsid w:val="005B22C9"/>
    <w:rsid w:val="005B334F"/>
    <w:rsid w:val="005B41A6"/>
    <w:rsid w:val="005B4E32"/>
    <w:rsid w:val="005B5571"/>
    <w:rsid w:val="005B5A85"/>
    <w:rsid w:val="005B5B2A"/>
    <w:rsid w:val="005B6B0F"/>
    <w:rsid w:val="005B7409"/>
    <w:rsid w:val="005B74AC"/>
    <w:rsid w:val="005B75D0"/>
    <w:rsid w:val="005B7F63"/>
    <w:rsid w:val="005C0306"/>
    <w:rsid w:val="005C0914"/>
    <w:rsid w:val="005C0980"/>
    <w:rsid w:val="005C0C1B"/>
    <w:rsid w:val="005C0C6D"/>
    <w:rsid w:val="005C1386"/>
    <w:rsid w:val="005C14C9"/>
    <w:rsid w:val="005C1760"/>
    <w:rsid w:val="005C1867"/>
    <w:rsid w:val="005C1E71"/>
    <w:rsid w:val="005C1F78"/>
    <w:rsid w:val="005C2297"/>
    <w:rsid w:val="005C25F7"/>
    <w:rsid w:val="005C2D26"/>
    <w:rsid w:val="005C3A25"/>
    <w:rsid w:val="005C3C35"/>
    <w:rsid w:val="005C3F2A"/>
    <w:rsid w:val="005C4319"/>
    <w:rsid w:val="005C4F78"/>
    <w:rsid w:val="005C587F"/>
    <w:rsid w:val="005C5A3E"/>
    <w:rsid w:val="005C5CDD"/>
    <w:rsid w:val="005C5CEF"/>
    <w:rsid w:val="005C5E4D"/>
    <w:rsid w:val="005C6A4A"/>
    <w:rsid w:val="005C7280"/>
    <w:rsid w:val="005C7BAD"/>
    <w:rsid w:val="005C7E34"/>
    <w:rsid w:val="005D0202"/>
    <w:rsid w:val="005D122D"/>
    <w:rsid w:val="005D16F3"/>
    <w:rsid w:val="005D1736"/>
    <w:rsid w:val="005D1893"/>
    <w:rsid w:val="005D21BE"/>
    <w:rsid w:val="005D25D7"/>
    <w:rsid w:val="005D2A1E"/>
    <w:rsid w:val="005D2B39"/>
    <w:rsid w:val="005D2ED8"/>
    <w:rsid w:val="005D2FAE"/>
    <w:rsid w:val="005D2FEF"/>
    <w:rsid w:val="005D317B"/>
    <w:rsid w:val="005D3489"/>
    <w:rsid w:val="005D3963"/>
    <w:rsid w:val="005D4AF7"/>
    <w:rsid w:val="005D5115"/>
    <w:rsid w:val="005D54AD"/>
    <w:rsid w:val="005D5BB1"/>
    <w:rsid w:val="005D5ECD"/>
    <w:rsid w:val="005D61C8"/>
    <w:rsid w:val="005D6233"/>
    <w:rsid w:val="005D69FD"/>
    <w:rsid w:val="005D75E4"/>
    <w:rsid w:val="005E0209"/>
    <w:rsid w:val="005E0D83"/>
    <w:rsid w:val="005E1289"/>
    <w:rsid w:val="005E1300"/>
    <w:rsid w:val="005E181F"/>
    <w:rsid w:val="005E1E82"/>
    <w:rsid w:val="005E2182"/>
    <w:rsid w:val="005E31B3"/>
    <w:rsid w:val="005E31E3"/>
    <w:rsid w:val="005E3B1C"/>
    <w:rsid w:val="005E3FA5"/>
    <w:rsid w:val="005E406D"/>
    <w:rsid w:val="005E4082"/>
    <w:rsid w:val="005E52B2"/>
    <w:rsid w:val="005E52D7"/>
    <w:rsid w:val="005E5502"/>
    <w:rsid w:val="005E5796"/>
    <w:rsid w:val="005E5AB7"/>
    <w:rsid w:val="005E5F47"/>
    <w:rsid w:val="005E61CF"/>
    <w:rsid w:val="005E69A9"/>
    <w:rsid w:val="005E6E99"/>
    <w:rsid w:val="005E6EE8"/>
    <w:rsid w:val="005E7D31"/>
    <w:rsid w:val="005E7EA7"/>
    <w:rsid w:val="005F01F9"/>
    <w:rsid w:val="005F0978"/>
    <w:rsid w:val="005F0BC2"/>
    <w:rsid w:val="005F0FBB"/>
    <w:rsid w:val="005F143E"/>
    <w:rsid w:val="005F16C1"/>
    <w:rsid w:val="005F2CFF"/>
    <w:rsid w:val="005F2FD2"/>
    <w:rsid w:val="005F3172"/>
    <w:rsid w:val="005F33CA"/>
    <w:rsid w:val="005F4E95"/>
    <w:rsid w:val="005F50CA"/>
    <w:rsid w:val="005F5159"/>
    <w:rsid w:val="005F5897"/>
    <w:rsid w:val="005F5C2C"/>
    <w:rsid w:val="005F5D83"/>
    <w:rsid w:val="005F6989"/>
    <w:rsid w:val="005F727A"/>
    <w:rsid w:val="005F7F0A"/>
    <w:rsid w:val="005F7FEA"/>
    <w:rsid w:val="00600BDC"/>
    <w:rsid w:val="0060107F"/>
    <w:rsid w:val="006010CF"/>
    <w:rsid w:val="0060117A"/>
    <w:rsid w:val="006025A7"/>
    <w:rsid w:val="00602B2D"/>
    <w:rsid w:val="00604099"/>
    <w:rsid w:val="00604527"/>
    <w:rsid w:val="00604DD2"/>
    <w:rsid w:val="006051A0"/>
    <w:rsid w:val="0060587C"/>
    <w:rsid w:val="00605ED6"/>
    <w:rsid w:val="00606ED8"/>
    <w:rsid w:val="00607A82"/>
    <w:rsid w:val="00607F55"/>
    <w:rsid w:val="00610112"/>
    <w:rsid w:val="006104ED"/>
    <w:rsid w:val="00610563"/>
    <w:rsid w:val="00610586"/>
    <w:rsid w:val="0061065D"/>
    <w:rsid w:val="00611069"/>
    <w:rsid w:val="006113D5"/>
    <w:rsid w:val="00611A1C"/>
    <w:rsid w:val="00611A48"/>
    <w:rsid w:val="00611E31"/>
    <w:rsid w:val="00611E4A"/>
    <w:rsid w:val="00612722"/>
    <w:rsid w:val="00612D87"/>
    <w:rsid w:val="00612E3D"/>
    <w:rsid w:val="00613293"/>
    <w:rsid w:val="0061335E"/>
    <w:rsid w:val="00613407"/>
    <w:rsid w:val="00613EDB"/>
    <w:rsid w:val="00614786"/>
    <w:rsid w:val="006149DF"/>
    <w:rsid w:val="00614DDF"/>
    <w:rsid w:val="0061524A"/>
    <w:rsid w:val="006152E4"/>
    <w:rsid w:val="0061570E"/>
    <w:rsid w:val="00615EB7"/>
    <w:rsid w:val="0061617E"/>
    <w:rsid w:val="006162F1"/>
    <w:rsid w:val="00616C47"/>
    <w:rsid w:val="00617452"/>
    <w:rsid w:val="00617663"/>
    <w:rsid w:val="0061768F"/>
    <w:rsid w:val="00617D2A"/>
    <w:rsid w:val="00617DA0"/>
    <w:rsid w:val="006201B4"/>
    <w:rsid w:val="006204D8"/>
    <w:rsid w:val="006214EF"/>
    <w:rsid w:val="006216F5"/>
    <w:rsid w:val="00622E26"/>
    <w:rsid w:val="0062331D"/>
    <w:rsid w:val="00623B2F"/>
    <w:rsid w:val="00623F4F"/>
    <w:rsid w:val="00623F5C"/>
    <w:rsid w:val="00624855"/>
    <w:rsid w:val="006249DF"/>
    <w:rsid w:val="00624D62"/>
    <w:rsid w:val="00625880"/>
    <w:rsid w:val="00625D51"/>
    <w:rsid w:val="00626869"/>
    <w:rsid w:val="00626886"/>
    <w:rsid w:val="006269D4"/>
    <w:rsid w:val="0062772C"/>
    <w:rsid w:val="006278FB"/>
    <w:rsid w:val="006301B8"/>
    <w:rsid w:val="006305CC"/>
    <w:rsid w:val="00630723"/>
    <w:rsid w:val="00632FDC"/>
    <w:rsid w:val="00633250"/>
    <w:rsid w:val="0063352F"/>
    <w:rsid w:val="00633F57"/>
    <w:rsid w:val="00633FEC"/>
    <w:rsid w:val="00634992"/>
    <w:rsid w:val="00634B2C"/>
    <w:rsid w:val="006362A7"/>
    <w:rsid w:val="0063651B"/>
    <w:rsid w:val="00637062"/>
    <w:rsid w:val="0063720B"/>
    <w:rsid w:val="00637252"/>
    <w:rsid w:val="0063751C"/>
    <w:rsid w:val="00637ECD"/>
    <w:rsid w:val="006401D4"/>
    <w:rsid w:val="006407A8"/>
    <w:rsid w:val="00641231"/>
    <w:rsid w:val="00641932"/>
    <w:rsid w:val="00641C1E"/>
    <w:rsid w:val="00641CEC"/>
    <w:rsid w:val="00641D06"/>
    <w:rsid w:val="00642FAC"/>
    <w:rsid w:val="006432A5"/>
    <w:rsid w:val="00643322"/>
    <w:rsid w:val="00644A0F"/>
    <w:rsid w:val="00644AAF"/>
    <w:rsid w:val="00646AEC"/>
    <w:rsid w:val="00646C1F"/>
    <w:rsid w:val="006474EB"/>
    <w:rsid w:val="0064763A"/>
    <w:rsid w:val="00650171"/>
    <w:rsid w:val="00650830"/>
    <w:rsid w:val="006508B7"/>
    <w:rsid w:val="00650A0A"/>
    <w:rsid w:val="00650B4F"/>
    <w:rsid w:val="00650E41"/>
    <w:rsid w:val="0065118B"/>
    <w:rsid w:val="00651792"/>
    <w:rsid w:val="00651CA2"/>
    <w:rsid w:val="0065284E"/>
    <w:rsid w:val="006529AC"/>
    <w:rsid w:val="006533F1"/>
    <w:rsid w:val="0065354A"/>
    <w:rsid w:val="00654470"/>
    <w:rsid w:val="00655461"/>
    <w:rsid w:val="006555BA"/>
    <w:rsid w:val="006559B0"/>
    <w:rsid w:val="00656768"/>
    <w:rsid w:val="0065693A"/>
    <w:rsid w:val="00656A93"/>
    <w:rsid w:val="00657089"/>
    <w:rsid w:val="00657668"/>
    <w:rsid w:val="00660335"/>
    <w:rsid w:val="00660461"/>
    <w:rsid w:val="00660774"/>
    <w:rsid w:val="00660928"/>
    <w:rsid w:val="00660AED"/>
    <w:rsid w:val="00661FA6"/>
    <w:rsid w:val="00661FED"/>
    <w:rsid w:val="00662E2C"/>
    <w:rsid w:val="00663106"/>
    <w:rsid w:val="006635AC"/>
    <w:rsid w:val="00664513"/>
    <w:rsid w:val="00664604"/>
    <w:rsid w:val="00664D51"/>
    <w:rsid w:val="0066523A"/>
    <w:rsid w:val="00665898"/>
    <w:rsid w:val="00665F45"/>
    <w:rsid w:val="00665F5B"/>
    <w:rsid w:val="0066741C"/>
    <w:rsid w:val="0066774A"/>
    <w:rsid w:val="00667831"/>
    <w:rsid w:val="00667852"/>
    <w:rsid w:val="00667C2E"/>
    <w:rsid w:val="00670663"/>
    <w:rsid w:val="00670E74"/>
    <w:rsid w:val="006719CC"/>
    <w:rsid w:val="00671A31"/>
    <w:rsid w:val="00671B4C"/>
    <w:rsid w:val="00671D12"/>
    <w:rsid w:val="00671D47"/>
    <w:rsid w:val="0067342E"/>
    <w:rsid w:val="0067437E"/>
    <w:rsid w:val="0067449C"/>
    <w:rsid w:val="00674961"/>
    <w:rsid w:val="0067512A"/>
    <w:rsid w:val="0067551A"/>
    <w:rsid w:val="00675BDE"/>
    <w:rsid w:val="00676E0B"/>
    <w:rsid w:val="00676FD6"/>
    <w:rsid w:val="00676FDB"/>
    <w:rsid w:val="00677012"/>
    <w:rsid w:val="0067741F"/>
    <w:rsid w:val="00677E0C"/>
    <w:rsid w:val="00680044"/>
    <w:rsid w:val="0068051E"/>
    <w:rsid w:val="00680610"/>
    <w:rsid w:val="00680BFB"/>
    <w:rsid w:val="00680E9B"/>
    <w:rsid w:val="00681649"/>
    <w:rsid w:val="00681C30"/>
    <w:rsid w:val="00682367"/>
    <w:rsid w:val="006823C4"/>
    <w:rsid w:val="00682A91"/>
    <w:rsid w:val="00682AAA"/>
    <w:rsid w:val="00682DC7"/>
    <w:rsid w:val="00682ED5"/>
    <w:rsid w:val="00682F86"/>
    <w:rsid w:val="006832B8"/>
    <w:rsid w:val="00683656"/>
    <w:rsid w:val="006840BA"/>
    <w:rsid w:val="00684590"/>
    <w:rsid w:val="006845B7"/>
    <w:rsid w:val="006854D1"/>
    <w:rsid w:val="00685E84"/>
    <w:rsid w:val="00686634"/>
    <w:rsid w:val="00686A0F"/>
    <w:rsid w:val="00686D14"/>
    <w:rsid w:val="00686F52"/>
    <w:rsid w:val="0068779A"/>
    <w:rsid w:val="006878D7"/>
    <w:rsid w:val="00687B04"/>
    <w:rsid w:val="006907E8"/>
    <w:rsid w:val="006908F7"/>
    <w:rsid w:val="0069141F"/>
    <w:rsid w:val="006916DD"/>
    <w:rsid w:val="006918C5"/>
    <w:rsid w:val="0069273A"/>
    <w:rsid w:val="006927CD"/>
    <w:rsid w:val="00692CB7"/>
    <w:rsid w:val="00693074"/>
    <w:rsid w:val="00693B20"/>
    <w:rsid w:val="00693D3E"/>
    <w:rsid w:val="00694658"/>
    <w:rsid w:val="00694A0F"/>
    <w:rsid w:val="00695892"/>
    <w:rsid w:val="00695FEC"/>
    <w:rsid w:val="006962BA"/>
    <w:rsid w:val="00696520"/>
    <w:rsid w:val="00696BCF"/>
    <w:rsid w:val="0069733A"/>
    <w:rsid w:val="006A25FA"/>
    <w:rsid w:val="006A293C"/>
    <w:rsid w:val="006A3194"/>
    <w:rsid w:val="006A3481"/>
    <w:rsid w:val="006A3AD8"/>
    <w:rsid w:val="006A4275"/>
    <w:rsid w:val="006A44EA"/>
    <w:rsid w:val="006A5407"/>
    <w:rsid w:val="006A5470"/>
    <w:rsid w:val="006A54B8"/>
    <w:rsid w:val="006A57FC"/>
    <w:rsid w:val="006A58FC"/>
    <w:rsid w:val="006A5AFD"/>
    <w:rsid w:val="006A6ED4"/>
    <w:rsid w:val="006A7284"/>
    <w:rsid w:val="006A76E2"/>
    <w:rsid w:val="006B05C3"/>
    <w:rsid w:val="006B087A"/>
    <w:rsid w:val="006B0A5C"/>
    <w:rsid w:val="006B0CB2"/>
    <w:rsid w:val="006B0DFE"/>
    <w:rsid w:val="006B1A9F"/>
    <w:rsid w:val="006B290B"/>
    <w:rsid w:val="006B2CE2"/>
    <w:rsid w:val="006B3199"/>
    <w:rsid w:val="006B3DF7"/>
    <w:rsid w:val="006B3E53"/>
    <w:rsid w:val="006B4272"/>
    <w:rsid w:val="006B4685"/>
    <w:rsid w:val="006B4D29"/>
    <w:rsid w:val="006B5525"/>
    <w:rsid w:val="006B6B8B"/>
    <w:rsid w:val="006B6BF2"/>
    <w:rsid w:val="006B6C28"/>
    <w:rsid w:val="006C09C9"/>
    <w:rsid w:val="006C0BB5"/>
    <w:rsid w:val="006C0E2B"/>
    <w:rsid w:val="006C13F8"/>
    <w:rsid w:val="006C1B33"/>
    <w:rsid w:val="006C23BB"/>
    <w:rsid w:val="006C23D1"/>
    <w:rsid w:val="006C2426"/>
    <w:rsid w:val="006C24E6"/>
    <w:rsid w:val="006C263B"/>
    <w:rsid w:val="006C2C57"/>
    <w:rsid w:val="006C300F"/>
    <w:rsid w:val="006C41F9"/>
    <w:rsid w:val="006C4247"/>
    <w:rsid w:val="006C4E67"/>
    <w:rsid w:val="006C4F8D"/>
    <w:rsid w:val="006C5D11"/>
    <w:rsid w:val="006C6089"/>
    <w:rsid w:val="006C64FD"/>
    <w:rsid w:val="006C71D8"/>
    <w:rsid w:val="006C77AE"/>
    <w:rsid w:val="006C7B50"/>
    <w:rsid w:val="006C7B52"/>
    <w:rsid w:val="006D036E"/>
    <w:rsid w:val="006D0AC8"/>
    <w:rsid w:val="006D0C1B"/>
    <w:rsid w:val="006D101A"/>
    <w:rsid w:val="006D1214"/>
    <w:rsid w:val="006D153A"/>
    <w:rsid w:val="006D18E9"/>
    <w:rsid w:val="006D228C"/>
    <w:rsid w:val="006D262B"/>
    <w:rsid w:val="006D2715"/>
    <w:rsid w:val="006D31FA"/>
    <w:rsid w:val="006D3BC0"/>
    <w:rsid w:val="006D3DEE"/>
    <w:rsid w:val="006D49EF"/>
    <w:rsid w:val="006D4CCD"/>
    <w:rsid w:val="006D4D45"/>
    <w:rsid w:val="006D50E1"/>
    <w:rsid w:val="006D5D57"/>
    <w:rsid w:val="006D5EAB"/>
    <w:rsid w:val="006D6FB8"/>
    <w:rsid w:val="006D6FF5"/>
    <w:rsid w:val="006E0F8B"/>
    <w:rsid w:val="006E111C"/>
    <w:rsid w:val="006E197C"/>
    <w:rsid w:val="006E198C"/>
    <w:rsid w:val="006E1B71"/>
    <w:rsid w:val="006E1D19"/>
    <w:rsid w:val="006E1ECC"/>
    <w:rsid w:val="006E2F0D"/>
    <w:rsid w:val="006E3138"/>
    <w:rsid w:val="006E373B"/>
    <w:rsid w:val="006E3E43"/>
    <w:rsid w:val="006E46E8"/>
    <w:rsid w:val="006E4738"/>
    <w:rsid w:val="006E4D75"/>
    <w:rsid w:val="006E59B1"/>
    <w:rsid w:val="006E6046"/>
    <w:rsid w:val="006E6900"/>
    <w:rsid w:val="006E6B99"/>
    <w:rsid w:val="006E6F8F"/>
    <w:rsid w:val="006E761D"/>
    <w:rsid w:val="006E7D64"/>
    <w:rsid w:val="006F0B45"/>
    <w:rsid w:val="006F0C3F"/>
    <w:rsid w:val="006F1537"/>
    <w:rsid w:val="006F16CD"/>
    <w:rsid w:val="006F1A37"/>
    <w:rsid w:val="006F250D"/>
    <w:rsid w:val="006F33D1"/>
    <w:rsid w:val="006F3428"/>
    <w:rsid w:val="006F374A"/>
    <w:rsid w:val="006F3F03"/>
    <w:rsid w:val="006F47AE"/>
    <w:rsid w:val="006F65CA"/>
    <w:rsid w:val="006F66B2"/>
    <w:rsid w:val="006F7BAE"/>
    <w:rsid w:val="00700172"/>
    <w:rsid w:val="00700507"/>
    <w:rsid w:val="00700559"/>
    <w:rsid w:val="007006F3"/>
    <w:rsid w:val="00700780"/>
    <w:rsid w:val="007008E4"/>
    <w:rsid w:val="007018F2"/>
    <w:rsid w:val="00702208"/>
    <w:rsid w:val="00702C38"/>
    <w:rsid w:val="00702D48"/>
    <w:rsid w:val="00703430"/>
    <w:rsid w:val="00703AF3"/>
    <w:rsid w:val="007043D8"/>
    <w:rsid w:val="0070464A"/>
    <w:rsid w:val="00704672"/>
    <w:rsid w:val="007055D3"/>
    <w:rsid w:val="00705840"/>
    <w:rsid w:val="00705A34"/>
    <w:rsid w:val="007061A0"/>
    <w:rsid w:val="007066EF"/>
    <w:rsid w:val="00706FB7"/>
    <w:rsid w:val="0070735C"/>
    <w:rsid w:val="007076B7"/>
    <w:rsid w:val="00707F3D"/>
    <w:rsid w:val="007100F2"/>
    <w:rsid w:val="00710715"/>
    <w:rsid w:val="007119AE"/>
    <w:rsid w:val="007126DA"/>
    <w:rsid w:val="00712D78"/>
    <w:rsid w:val="00712EE7"/>
    <w:rsid w:val="00714852"/>
    <w:rsid w:val="007170B8"/>
    <w:rsid w:val="007179CD"/>
    <w:rsid w:val="00717DF5"/>
    <w:rsid w:val="00720031"/>
    <w:rsid w:val="00720112"/>
    <w:rsid w:val="00720E6F"/>
    <w:rsid w:val="00720EE9"/>
    <w:rsid w:val="00721C2D"/>
    <w:rsid w:val="00721F53"/>
    <w:rsid w:val="0072234A"/>
    <w:rsid w:val="00722451"/>
    <w:rsid w:val="00722477"/>
    <w:rsid w:val="0072265E"/>
    <w:rsid w:val="00722DD3"/>
    <w:rsid w:val="00722E34"/>
    <w:rsid w:val="007243D0"/>
    <w:rsid w:val="00725058"/>
    <w:rsid w:val="00725127"/>
    <w:rsid w:val="00725650"/>
    <w:rsid w:val="00725D21"/>
    <w:rsid w:val="00725F85"/>
    <w:rsid w:val="0072657A"/>
    <w:rsid w:val="00726CEA"/>
    <w:rsid w:val="00727069"/>
    <w:rsid w:val="0072749E"/>
    <w:rsid w:val="007279C7"/>
    <w:rsid w:val="00727F65"/>
    <w:rsid w:val="00731490"/>
    <w:rsid w:val="00731C25"/>
    <w:rsid w:val="00731FC2"/>
    <w:rsid w:val="007326E9"/>
    <w:rsid w:val="00732F52"/>
    <w:rsid w:val="007336FC"/>
    <w:rsid w:val="0073490A"/>
    <w:rsid w:val="00735696"/>
    <w:rsid w:val="00735B7B"/>
    <w:rsid w:val="0073692D"/>
    <w:rsid w:val="007369B9"/>
    <w:rsid w:val="0073739C"/>
    <w:rsid w:val="00737719"/>
    <w:rsid w:val="00737F02"/>
    <w:rsid w:val="007412D6"/>
    <w:rsid w:val="00741445"/>
    <w:rsid w:val="00741BB0"/>
    <w:rsid w:val="00742172"/>
    <w:rsid w:val="00742CF4"/>
    <w:rsid w:val="00743065"/>
    <w:rsid w:val="00743CF1"/>
    <w:rsid w:val="0074414B"/>
    <w:rsid w:val="00744BF7"/>
    <w:rsid w:val="00745846"/>
    <w:rsid w:val="00746389"/>
    <w:rsid w:val="00746E87"/>
    <w:rsid w:val="00747A2B"/>
    <w:rsid w:val="00747D0F"/>
    <w:rsid w:val="00750010"/>
    <w:rsid w:val="00750237"/>
    <w:rsid w:val="00750436"/>
    <w:rsid w:val="0075099F"/>
    <w:rsid w:val="0075289C"/>
    <w:rsid w:val="00752A4B"/>
    <w:rsid w:val="00752D72"/>
    <w:rsid w:val="007533FE"/>
    <w:rsid w:val="00753C7E"/>
    <w:rsid w:val="00753D5A"/>
    <w:rsid w:val="0075401A"/>
    <w:rsid w:val="007541D2"/>
    <w:rsid w:val="007544C9"/>
    <w:rsid w:val="00754844"/>
    <w:rsid w:val="00754BBF"/>
    <w:rsid w:val="00754C92"/>
    <w:rsid w:val="00754CA0"/>
    <w:rsid w:val="00754FD9"/>
    <w:rsid w:val="007552C5"/>
    <w:rsid w:val="00755DD2"/>
    <w:rsid w:val="00755DE1"/>
    <w:rsid w:val="007566C7"/>
    <w:rsid w:val="007568AE"/>
    <w:rsid w:val="007574D7"/>
    <w:rsid w:val="00760DC5"/>
    <w:rsid w:val="00760EAA"/>
    <w:rsid w:val="007619F1"/>
    <w:rsid w:val="00761ADF"/>
    <w:rsid w:val="00761B1B"/>
    <w:rsid w:val="00761BF0"/>
    <w:rsid w:val="007621E5"/>
    <w:rsid w:val="00762325"/>
    <w:rsid w:val="00762DA5"/>
    <w:rsid w:val="00762DF3"/>
    <w:rsid w:val="00762DFE"/>
    <w:rsid w:val="00763B5D"/>
    <w:rsid w:val="007652D8"/>
    <w:rsid w:val="00765C20"/>
    <w:rsid w:val="00765CB5"/>
    <w:rsid w:val="00765D02"/>
    <w:rsid w:val="00766A90"/>
    <w:rsid w:val="00766DA7"/>
    <w:rsid w:val="0077047E"/>
    <w:rsid w:val="00770C32"/>
    <w:rsid w:val="00773134"/>
    <w:rsid w:val="00773637"/>
    <w:rsid w:val="00773B09"/>
    <w:rsid w:val="00773B21"/>
    <w:rsid w:val="00773B61"/>
    <w:rsid w:val="00773BF2"/>
    <w:rsid w:val="00773C11"/>
    <w:rsid w:val="007740F9"/>
    <w:rsid w:val="00774477"/>
    <w:rsid w:val="007749DD"/>
    <w:rsid w:val="007758A5"/>
    <w:rsid w:val="00775BDA"/>
    <w:rsid w:val="00776113"/>
    <w:rsid w:val="00777D96"/>
    <w:rsid w:val="00777F1A"/>
    <w:rsid w:val="0078064D"/>
    <w:rsid w:val="00780A55"/>
    <w:rsid w:val="00780EA5"/>
    <w:rsid w:val="007822D2"/>
    <w:rsid w:val="007829F0"/>
    <w:rsid w:val="00782C54"/>
    <w:rsid w:val="00783085"/>
    <w:rsid w:val="007830D1"/>
    <w:rsid w:val="00783120"/>
    <w:rsid w:val="007838B9"/>
    <w:rsid w:val="007838FD"/>
    <w:rsid w:val="00784E0B"/>
    <w:rsid w:val="00784E93"/>
    <w:rsid w:val="00785F9A"/>
    <w:rsid w:val="00786548"/>
    <w:rsid w:val="007869FA"/>
    <w:rsid w:val="00787CC7"/>
    <w:rsid w:val="00790654"/>
    <w:rsid w:val="00790798"/>
    <w:rsid w:val="0079115B"/>
    <w:rsid w:val="007911EE"/>
    <w:rsid w:val="007913D0"/>
    <w:rsid w:val="00791982"/>
    <w:rsid w:val="00791E4C"/>
    <w:rsid w:val="007929B9"/>
    <w:rsid w:val="00792B18"/>
    <w:rsid w:val="00792E35"/>
    <w:rsid w:val="00793747"/>
    <w:rsid w:val="00793C35"/>
    <w:rsid w:val="00794A4A"/>
    <w:rsid w:val="0079515B"/>
    <w:rsid w:val="007963EF"/>
    <w:rsid w:val="00797B2C"/>
    <w:rsid w:val="00797EF6"/>
    <w:rsid w:val="00797F6E"/>
    <w:rsid w:val="007A0082"/>
    <w:rsid w:val="007A04AE"/>
    <w:rsid w:val="007A0545"/>
    <w:rsid w:val="007A05A0"/>
    <w:rsid w:val="007A0995"/>
    <w:rsid w:val="007A130B"/>
    <w:rsid w:val="007A164D"/>
    <w:rsid w:val="007A1C8F"/>
    <w:rsid w:val="007A1CD0"/>
    <w:rsid w:val="007A2151"/>
    <w:rsid w:val="007A2369"/>
    <w:rsid w:val="007A260E"/>
    <w:rsid w:val="007A2719"/>
    <w:rsid w:val="007A2AC9"/>
    <w:rsid w:val="007A3F78"/>
    <w:rsid w:val="007A41A1"/>
    <w:rsid w:val="007A4A52"/>
    <w:rsid w:val="007A53C6"/>
    <w:rsid w:val="007A5412"/>
    <w:rsid w:val="007A5B80"/>
    <w:rsid w:val="007A60E3"/>
    <w:rsid w:val="007A61BD"/>
    <w:rsid w:val="007A62BD"/>
    <w:rsid w:val="007A70E9"/>
    <w:rsid w:val="007A7283"/>
    <w:rsid w:val="007A7617"/>
    <w:rsid w:val="007A7732"/>
    <w:rsid w:val="007A7EA4"/>
    <w:rsid w:val="007B0439"/>
    <w:rsid w:val="007B159B"/>
    <w:rsid w:val="007B1A5B"/>
    <w:rsid w:val="007B33E1"/>
    <w:rsid w:val="007B3641"/>
    <w:rsid w:val="007B3DB4"/>
    <w:rsid w:val="007B42AC"/>
    <w:rsid w:val="007B45F8"/>
    <w:rsid w:val="007B4789"/>
    <w:rsid w:val="007B48EE"/>
    <w:rsid w:val="007B5563"/>
    <w:rsid w:val="007B5872"/>
    <w:rsid w:val="007B58BB"/>
    <w:rsid w:val="007B5CB1"/>
    <w:rsid w:val="007B6098"/>
    <w:rsid w:val="007B6134"/>
    <w:rsid w:val="007B6CE0"/>
    <w:rsid w:val="007B73A2"/>
    <w:rsid w:val="007B76F6"/>
    <w:rsid w:val="007B7E09"/>
    <w:rsid w:val="007C04B4"/>
    <w:rsid w:val="007C0535"/>
    <w:rsid w:val="007C085A"/>
    <w:rsid w:val="007C0F33"/>
    <w:rsid w:val="007C112B"/>
    <w:rsid w:val="007C1210"/>
    <w:rsid w:val="007C1D80"/>
    <w:rsid w:val="007C218F"/>
    <w:rsid w:val="007C25C2"/>
    <w:rsid w:val="007C2A94"/>
    <w:rsid w:val="007C4256"/>
    <w:rsid w:val="007C4387"/>
    <w:rsid w:val="007C4B9B"/>
    <w:rsid w:val="007C4E5B"/>
    <w:rsid w:val="007C5413"/>
    <w:rsid w:val="007C5464"/>
    <w:rsid w:val="007C5AD8"/>
    <w:rsid w:val="007C5B4F"/>
    <w:rsid w:val="007C5CBB"/>
    <w:rsid w:val="007C7750"/>
    <w:rsid w:val="007C7DC0"/>
    <w:rsid w:val="007D0177"/>
    <w:rsid w:val="007D084B"/>
    <w:rsid w:val="007D0C00"/>
    <w:rsid w:val="007D1662"/>
    <w:rsid w:val="007D2A5A"/>
    <w:rsid w:val="007D4604"/>
    <w:rsid w:val="007D4B76"/>
    <w:rsid w:val="007D6334"/>
    <w:rsid w:val="007D68B5"/>
    <w:rsid w:val="007D7763"/>
    <w:rsid w:val="007D77EA"/>
    <w:rsid w:val="007D79AB"/>
    <w:rsid w:val="007D7A65"/>
    <w:rsid w:val="007D7B7A"/>
    <w:rsid w:val="007E0103"/>
    <w:rsid w:val="007E0276"/>
    <w:rsid w:val="007E063E"/>
    <w:rsid w:val="007E0811"/>
    <w:rsid w:val="007E0E64"/>
    <w:rsid w:val="007E16EC"/>
    <w:rsid w:val="007E19D8"/>
    <w:rsid w:val="007E1BD7"/>
    <w:rsid w:val="007E1CC8"/>
    <w:rsid w:val="007E235E"/>
    <w:rsid w:val="007E2941"/>
    <w:rsid w:val="007E32FB"/>
    <w:rsid w:val="007E3425"/>
    <w:rsid w:val="007E35B4"/>
    <w:rsid w:val="007E389B"/>
    <w:rsid w:val="007E44D0"/>
    <w:rsid w:val="007E4875"/>
    <w:rsid w:val="007E4AA1"/>
    <w:rsid w:val="007E4D75"/>
    <w:rsid w:val="007E5137"/>
    <w:rsid w:val="007E53C0"/>
    <w:rsid w:val="007E5B03"/>
    <w:rsid w:val="007E5C2A"/>
    <w:rsid w:val="007E61D5"/>
    <w:rsid w:val="007E6432"/>
    <w:rsid w:val="007E660E"/>
    <w:rsid w:val="007E6D78"/>
    <w:rsid w:val="007E6D9C"/>
    <w:rsid w:val="007E730D"/>
    <w:rsid w:val="007E7586"/>
    <w:rsid w:val="007E791E"/>
    <w:rsid w:val="007E7938"/>
    <w:rsid w:val="007E7E06"/>
    <w:rsid w:val="007F015E"/>
    <w:rsid w:val="007F033C"/>
    <w:rsid w:val="007F057E"/>
    <w:rsid w:val="007F09D8"/>
    <w:rsid w:val="007F1440"/>
    <w:rsid w:val="007F14DC"/>
    <w:rsid w:val="007F1550"/>
    <w:rsid w:val="007F1973"/>
    <w:rsid w:val="007F1D38"/>
    <w:rsid w:val="007F26B3"/>
    <w:rsid w:val="007F2C9C"/>
    <w:rsid w:val="007F318A"/>
    <w:rsid w:val="007F3B0D"/>
    <w:rsid w:val="007F3C97"/>
    <w:rsid w:val="007F3E7A"/>
    <w:rsid w:val="007F4318"/>
    <w:rsid w:val="007F4600"/>
    <w:rsid w:val="007F4670"/>
    <w:rsid w:val="007F495E"/>
    <w:rsid w:val="007F500E"/>
    <w:rsid w:val="007F59C2"/>
    <w:rsid w:val="007F5B70"/>
    <w:rsid w:val="007F5BFF"/>
    <w:rsid w:val="007F63C3"/>
    <w:rsid w:val="007F7246"/>
    <w:rsid w:val="007F7533"/>
    <w:rsid w:val="007F77EB"/>
    <w:rsid w:val="007F7B65"/>
    <w:rsid w:val="007F7E09"/>
    <w:rsid w:val="00800552"/>
    <w:rsid w:val="0080089E"/>
    <w:rsid w:val="00800B3C"/>
    <w:rsid w:val="00800F42"/>
    <w:rsid w:val="00800F4C"/>
    <w:rsid w:val="008014C8"/>
    <w:rsid w:val="00801772"/>
    <w:rsid w:val="008022EB"/>
    <w:rsid w:val="008022F6"/>
    <w:rsid w:val="00802834"/>
    <w:rsid w:val="008030B7"/>
    <w:rsid w:val="00803515"/>
    <w:rsid w:val="00803938"/>
    <w:rsid w:val="00803F37"/>
    <w:rsid w:val="00804AF6"/>
    <w:rsid w:val="00805072"/>
    <w:rsid w:val="008052BB"/>
    <w:rsid w:val="008057C3"/>
    <w:rsid w:val="008059C9"/>
    <w:rsid w:val="008062D3"/>
    <w:rsid w:val="008073F4"/>
    <w:rsid w:val="008075E1"/>
    <w:rsid w:val="0080763A"/>
    <w:rsid w:val="00807822"/>
    <w:rsid w:val="00807D6C"/>
    <w:rsid w:val="00807EE2"/>
    <w:rsid w:val="008114E3"/>
    <w:rsid w:val="00811955"/>
    <w:rsid w:val="00811C9D"/>
    <w:rsid w:val="00811FFC"/>
    <w:rsid w:val="008124C6"/>
    <w:rsid w:val="00812CD1"/>
    <w:rsid w:val="008132B3"/>
    <w:rsid w:val="008137F4"/>
    <w:rsid w:val="0081386D"/>
    <w:rsid w:val="00813B7D"/>
    <w:rsid w:val="00814160"/>
    <w:rsid w:val="0081448A"/>
    <w:rsid w:val="0081478A"/>
    <w:rsid w:val="00814894"/>
    <w:rsid w:val="00814B8F"/>
    <w:rsid w:val="00815006"/>
    <w:rsid w:val="00815886"/>
    <w:rsid w:val="00815975"/>
    <w:rsid w:val="008159E1"/>
    <w:rsid w:val="00815EFE"/>
    <w:rsid w:val="008161CC"/>
    <w:rsid w:val="00816499"/>
    <w:rsid w:val="00816648"/>
    <w:rsid w:val="00816689"/>
    <w:rsid w:val="00816C95"/>
    <w:rsid w:val="008172CF"/>
    <w:rsid w:val="00820784"/>
    <w:rsid w:val="008207DC"/>
    <w:rsid w:val="00820C9C"/>
    <w:rsid w:val="00820E19"/>
    <w:rsid w:val="0082134A"/>
    <w:rsid w:val="00821AAA"/>
    <w:rsid w:val="008222CE"/>
    <w:rsid w:val="00822375"/>
    <w:rsid w:val="008226EA"/>
    <w:rsid w:val="00822956"/>
    <w:rsid w:val="00822973"/>
    <w:rsid w:val="0082322B"/>
    <w:rsid w:val="00823BAF"/>
    <w:rsid w:val="008241A3"/>
    <w:rsid w:val="00824890"/>
    <w:rsid w:val="008249E5"/>
    <w:rsid w:val="00824A03"/>
    <w:rsid w:val="0082550C"/>
    <w:rsid w:val="00825576"/>
    <w:rsid w:val="00825E1C"/>
    <w:rsid w:val="008260E4"/>
    <w:rsid w:val="00826472"/>
    <w:rsid w:val="008264E2"/>
    <w:rsid w:val="008269C4"/>
    <w:rsid w:val="00827705"/>
    <w:rsid w:val="0083005D"/>
    <w:rsid w:val="008307F6"/>
    <w:rsid w:val="008314B3"/>
    <w:rsid w:val="00831742"/>
    <w:rsid w:val="00832446"/>
    <w:rsid w:val="0083244B"/>
    <w:rsid w:val="0083269F"/>
    <w:rsid w:val="0083333F"/>
    <w:rsid w:val="008333A2"/>
    <w:rsid w:val="008338BB"/>
    <w:rsid w:val="00833C7B"/>
    <w:rsid w:val="008342EC"/>
    <w:rsid w:val="0083519C"/>
    <w:rsid w:val="00835652"/>
    <w:rsid w:val="00835E41"/>
    <w:rsid w:val="008372FA"/>
    <w:rsid w:val="00837672"/>
    <w:rsid w:val="00837A79"/>
    <w:rsid w:val="00837C5B"/>
    <w:rsid w:val="00837E9F"/>
    <w:rsid w:val="00840296"/>
    <w:rsid w:val="00840A47"/>
    <w:rsid w:val="00840BC8"/>
    <w:rsid w:val="00841123"/>
    <w:rsid w:val="00841E88"/>
    <w:rsid w:val="0084221C"/>
    <w:rsid w:val="008427B4"/>
    <w:rsid w:val="008432D3"/>
    <w:rsid w:val="00844904"/>
    <w:rsid w:val="00844A46"/>
    <w:rsid w:val="00845B2B"/>
    <w:rsid w:val="0084799B"/>
    <w:rsid w:val="0085026C"/>
    <w:rsid w:val="008516E1"/>
    <w:rsid w:val="0085232E"/>
    <w:rsid w:val="00853C09"/>
    <w:rsid w:val="00854479"/>
    <w:rsid w:val="008544B2"/>
    <w:rsid w:val="00854BD2"/>
    <w:rsid w:val="00855184"/>
    <w:rsid w:val="00855E1A"/>
    <w:rsid w:val="00856930"/>
    <w:rsid w:val="00856CC3"/>
    <w:rsid w:val="00857EA4"/>
    <w:rsid w:val="0086016A"/>
    <w:rsid w:val="008607A0"/>
    <w:rsid w:val="008610A5"/>
    <w:rsid w:val="008619CB"/>
    <w:rsid w:val="00861EF2"/>
    <w:rsid w:val="0086222E"/>
    <w:rsid w:val="008622DB"/>
    <w:rsid w:val="00862B33"/>
    <w:rsid w:val="00862BB4"/>
    <w:rsid w:val="00862D45"/>
    <w:rsid w:val="00862E2C"/>
    <w:rsid w:val="00862F98"/>
    <w:rsid w:val="0086316C"/>
    <w:rsid w:val="0086346B"/>
    <w:rsid w:val="00863549"/>
    <w:rsid w:val="00863E9D"/>
    <w:rsid w:val="00864276"/>
    <w:rsid w:val="008644EE"/>
    <w:rsid w:val="008655EA"/>
    <w:rsid w:val="008657F8"/>
    <w:rsid w:val="00865B1F"/>
    <w:rsid w:val="00866472"/>
    <w:rsid w:val="00867227"/>
    <w:rsid w:val="00870B49"/>
    <w:rsid w:val="00870E91"/>
    <w:rsid w:val="0087131A"/>
    <w:rsid w:val="0087174B"/>
    <w:rsid w:val="008718DB"/>
    <w:rsid w:val="00871CD0"/>
    <w:rsid w:val="0087201F"/>
    <w:rsid w:val="0087350B"/>
    <w:rsid w:val="0087415E"/>
    <w:rsid w:val="008743C6"/>
    <w:rsid w:val="00874450"/>
    <w:rsid w:val="00874F00"/>
    <w:rsid w:val="00874F4F"/>
    <w:rsid w:val="00875151"/>
    <w:rsid w:val="00875937"/>
    <w:rsid w:val="00875A39"/>
    <w:rsid w:val="00875B5D"/>
    <w:rsid w:val="00875CD4"/>
    <w:rsid w:val="00875E24"/>
    <w:rsid w:val="00876446"/>
    <w:rsid w:val="008766BF"/>
    <w:rsid w:val="00876C8E"/>
    <w:rsid w:val="00876F25"/>
    <w:rsid w:val="00877740"/>
    <w:rsid w:val="0088036A"/>
    <w:rsid w:val="00880B17"/>
    <w:rsid w:val="0088177E"/>
    <w:rsid w:val="00881970"/>
    <w:rsid w:val="0088264E"/>
    <w:rsid w:val="00883B7A"/>
    <w:rsid w:val="00883CA4"/>
    <w:rsid w:val="00884218"/>
    <w:rsid w:val="00884403"/>
    <w:rsid w:val="0088461E"/>
    <w:rsid w:val="008852EC"/>
    <w:rsid w:val="00885397"/>
    <w:rsid w:val="0088587D"/>
    <w:rsid w:val="00885885"/>
    <w:rsid w:val="0088636D"/>
    <w:rsid w:val="00887416"/>
    <w:rsid w:val="00887655"/>
    <w:rsid w:val="00887AEE"/>
    <w:rsid w:val="00887B1F"/>
    <w:rsid w:val="00887C94"/>
    <w:rsid w:val="00890E85"/>
    <w:rsid w:val="00890F0A"/>
    <w:rsid w:val="00891D49"/>
    <w:rsid w:val="00891E0F"/>
    <w:rsid w:val="00892724"/>
    <w:rsid w:val="00892903"/>
    <w:rsid w:val="008930C2"/>
    <w:rsid w:val="00893936"/>
    <w:rsid w:val="00894058"/>
    <w:rsid w:val="0089410C"/>
    <w:rsid w:val="00894AD8"/>
    <w:rsid w:val="00895712"/>
    <w:rsid w:val="00895FD1"/>
    <w:rsid w:val="00896048"/>
    <w:rsid w:val="0089621F"/>
    <w:rsid w:val="0089690D"/>
    <w:rsid w:val="00896E3C"/>
    <w:rsid w:val="0089743C"/>
    <w:rsid w:val="0089785B"/>
    <w:rsid w:val="00897D0E"/>
    <w:rsid w:val="008A0260"/>
    <w:rsid w:val="008A1576"/>
    <w:rsid w:val="008A26D9"/>
    <w:rsid w:val="008A292A"/>
    <w:rsid w:val="008A2CFF"/>
    <w:rsid w:val="008A3C8A"/>
    <w:rsid w:val="008A3FBE"/>
    <w:rsid w:val="008A4E8A"/>
    <w:rsid w:val="008A54D1"/>
    <w:rsid w:val="008A57E9"/>
    <w:rsid w:val="008A593B"/>
    <w:rsid w:val="008A5DD5"/>
    <w:rsid w:val="008A6DC9"/>
    <w:rsid w:val="008A7B09"/>
    <w:rsid w:val="008B000E"/>
    <w:rsid w:val="008B0180"/>
    <w:rsid w:val="008B0474"/>
    <w:rsid w:val="008B0663"/>
    <w:rsid w:val="008B06D5"/>
    <w:rsid w:val="008B1F3F"/>
    <w:rsid w:val="008B2A96"/>
    <w:rsid w:val="008B2B0A"/>
    <w:rsid w:val="008B3763"/>
    <w:rsid w:val="008B483C"/>
    <w:rsid w:val="008B49A7"/>
    <w:rsid w:val="008B5352"/>
    <w:rsid w:val="008B55B5"/>
    <w:rsid w:val="008B5939"/>
    <w:rsid w:val="008B59BC"/>
    <w:rsid w:val="008B6186"/>
    <w:rsid w:val="008B6410"/>
    <w:rsid w:val="008B6437"/>
    <w:rsid w:val="008B6830"/>
    <w:rsid w:val="008B6832"/>
    <w:rsid w:val="008B6E67"/>
    <w:rsid w:val="008B70E1"/>
    <w:rsid w:val="008B765A"/>
    <w:rsid w:val="008B7AE8"/>
    <w:rsid w:val="008B7B4C"/>
    <w:rsid w:val="008C018F"/>
    <w:rsid w:val="008C022B"/>
    <w:rsid w:val="008C22A2"/>
    <w:rsid w:val="008C23EE"/>
    <w:rsid w:val="008C25ED"/>
    <w:rsid w:val="008C2A95"/>
    <w:rsid w:val="008C2CDC"/>
    <w:rsid w:val="008C2DA8"/>
    <w:rsid w:val="008C4274"/>
    <w:rsid w:val="008C4567"/>
    <w:rsid w:val="008C48FF"/>
    <w:rsid w:val="008C4DC1"/>
    <w:rsid w:val="008C4F70"/>
    <w:rsid w:val="008C5365"/>
    <w:rsid w:val="008C581D"/>
    <w:rsid w:val="008C5B37"/>
    <w:rsid w:val="008C5B4C"/>
    <w:rsid w:val="008C5D16"/>
    <w:rsid w:val="008C6935"/>
    <w:rsid w:val="008C69CA"/>
    <w:rsid w:val="008C7019"/>
    <w:rsid w:val="008C75C2"/>
    <w:rsid w:val="008C7FDE"/>
    <w:rsid w:val="008D0008"/>
    <w:rsid w:val="008D116F"/>
    <w:rsid w:val="008D138B"/>
    <w:rsid w:val="008D1C3D"/>
    <w:rsid w:val="008D21BC"/>
    <w:rsid w:val="008D2B22"/>
    <w:rsid w:val="008D2B7B"/>
    <w:rsid w:val="008D2D39"/>
    <w:rsid w:val="008D3526"/>
    <w:rsid w:val="008D4547"/>
    <w:rsid w:val="008D4D7D"/>
    <w:rsid w:val="008D4F67"/>
    <w:rsid w:val="008D5B89"/>
    <w:rsid w:val="008D5BB5"/>
    <w:rsid w:val="008D623C"/>
    <w:rsid w:val="008D6C67"/>
    <w:rsid w:val="008E00AE"/>
    <w:rsid w:val="008E1D42"/>
    <w:rsid w:val="008E275E"/>
    <w:rsid w:val="008E2CF8"/>
    <w:rsid w:val="008E3807"/>
    <w:rsid w:val="008E3C48"/>
    <w:rsid w:val="008E3F4F"/>
    <w:rsid w:val="008E48C6"/>
    <w:rsid w:val="008E4F52"/>
    <w:rsid w:val="008E5121"/>
    <w:rsid w:val="008E540C"/>
    <w:rsid w:val="008E5A62"/>
    <w:rsid w:val="008E5B4C"/>
    <w:rsid w:val="008E5C1B"/>
    <w:rsid w:val="008E621A"/>
    <w:rsid w:val="008E6745"/>
    <w:rsid w:val="008E6C99"/>
    <w:rsid w:val="008E705B"/>
    <w:rsid w:val="008E7B10"/>
    <w:rsid w:val="008E7B99"/>
    <w:rsid w:val="008F030E"/>
    <w:rsid w:val="008F0690"/>
    <w:rsid w:val="008F0A11"/>
    <w:rsid w:val="008F0CEC"/>
    <w:rsid w:val="008F0F1E"/>
    <w:rsid w:val="008F0F4C"/>
    <w:rsid w:val="008F0F50"/>
    <w:rsid w:val="008F13C2"/>
    <w:rsid w:val="008F14FA"/>
    <w:rsid w:val="008F1B81"/>
    <w:rsid w:val="008F2C06"/>
    <w:rsid w:val="008F2F4F"/>
    <w:rsid w:val="008F35A2"/>
    <w:rsid w:val="008F3672"/>
    <w:rsid w:val="008F3740"/>
    <w:rsid w:val="008F4372"/>
    <w:rsid w:val="008F45E1"/>
    <w:rsid w:val="008F485E"/>
    <w:rsid w:val="008F491C"/>
    <w:rsid w:val="008F4BEC"/>
    <w:rsid w:val="008F4C8D"/>
    <w:rsid w:val="008F573B"/>
    <w:rsid w:val="008F5E58"/>
    <w:rsid w:val="008F6111"/>
    <w:rsid w:val="008F62EF"/>
    <w:rsid w:val="008F6896"/>
    <w:rsid w:val="008F699F"/>
    <w:rsid w:val="008F6C16"/>
    <w:rsid w:val="008F7019"/>
    <w:rsid w:val="008F72F1"/>
    <w:rsid w:val="008F741A"/>
    <w:rsid w:val="008F74E9"/>
    <w:rsid w:val="008F7997"/>
    <w:rsid w:val="00900F86"/>
    <w:rsid w:val="00902152"/>
    <w:rsid w:val="00902944"/>
    <w:rsid w:val="00902C02"/>
    <w:rsid w:val="00903589"/>
    <w:rsid w:val="00903756"/>
    <w:rsid w:val="0090450D"/>
    <w:rsid w:val="009045C8"/>
    <w:rsid w:val="0090469D"/>
    <w:rsid w:val="00904D7E"/>
    <w:rsid w:val="00905DDE"/>
    <w:rsid w:val="009062CE"/>
    <w:rsid w:val="00907AFC"/>
    <w:rsid w:val="009106A1"/>
    <w:rsid w:val="00910E65"/>
    <w:rsid w:val="00911FF8"/>
    <w:rsid w:val="009128BB"/>
    <w:rsid w:val="00912CEC"/>
    <w:rsid w:val="00913538"/>
    <w:rsid w:val="00913871"/>
    <w:rsid w:val="00913DFB"/>
    <w:rsid w:val="009143E0"/>
    <w:rsid w:val="009146D8"/>
    <w:rsid w:val="00914901"/>
    <w:rsid w:val="00914DDB"/>
    <w:rsid w:val="00915022"/>
    <w:rsid w:val="00915FE6"/>
    <w:rsid w:val="0091649F"/>
    <w:rsid w:val="00916B74"/>
    <w:rsid w:val="00916BCF"/>
    <w:rsid w:val="00916E46"/>
    <w:rsid w:val="00917E1B"/>
    <w:rsid w:val="00921093"/>
    <w:rsid w:val="00921F56"/>
    <w:rsid w:val="00922776"/>
    <w:rsid w:val="00922953"/>
    <w:rsid w:val="00922FC6"/>
    <w:rsid w:val="009231B4"/>
    <w:rsid w:val="00923638"/>
    <w:rsid w:val="00923C59"/>
    <w:rsid w:val="0092470C"/>
    <w:rsid w:val="00924738"/>
    <w:rsid w:val="009249D2"/>
    <w:rsid w:val="009249F8"/>
    <w:rsid w:val="00924D63"/>
    <w:rsid w:val="00924FEA"/>
    <w:rsid w:val="0092529A"/>
    <w:rsid w:val="009254CC"/>
    <w:rsid w:val="009254F3"/>
    <w:rsid w:val="00925681"/>
    <w:rsid w:val="00926088"/>
    <w:rsid w:val="009262B4"/>
    <w:rsid w:val="009262B8"/>
    <w:rsid w:val="009263C5"/>
    <w:rsid w:val="009278F4"/>
    <w:rsid w:val="0093044E"/>
    <w:rsid w:val="00930731"/>
    <w:rsid w:val="00930783"/>
    <w:rsid w:val="00930ABC"/>
    <w:rsid w:val="00930B2C"/>
    <w:rsid w:val="00931858"/>
    <w:rsid w:val="00931C88"/>
    <w:rsid w:val="00932569"/>
    <w:rsid w:val="0093299A"/>
    <w:rsid w:val="00932BD2"/>
    <w:rsid w:val="00932F0B"/>
    <w:rsid w:val="00933E8E"/>
    <w:rsid w:val="009343F5"/>
    <w:rsid w:val="009344ED"/>
    <w:rsid w:val="00934E85"/>
    <w:rsid w:val="0093595A"/>
    <w:rsid w:val="009359EF"/>
    <w:rsid w:val="009360E7"/>
    <w:rsid w:val="00936609"/>
    <w:rsid w:val="00936800"/>
    <w:rsid w:val="0093789E"/>
    <w:rsid w:val="00937CBD"/>
    <w:rsid w:val="00937FBF"/>
    <w:rsid w:val="00940251"/>
    <w:rsid w:val="009408F1"/>
    <w:rsid w:val="00940F26"/>
    <w:rsid w:val="009413D0"/>
    <w:rsid w:val="00941746"/>
    <w:rsid w:val="00941A52"/>
    <w:rsid w:val="009423F5"/>
    <w:rsid w:val="00942601"/>
    <w:rsid w:val="00942BC5"/>
    <w:rsid w:val="00943A36"/>
    <w:rsid w:val="00943CE1"/>
    <w:rsid w:val="00943EC8"/>
    <w:rsid w:val="0094419F"/>
    <w:rsid w:val="00944C4F"/>
    <w:rsid w:val="00944F5A"/>
    <w:rsid w:val="0094578B"/>
    <w:rsid w:val="00945A71"/>
    <w:rsid w:val="00947320"/>
    <w:rsid w:val="009474FC"/>
    <w:rsid w:val="009475FD"/>
    <w:rsid w:val="00947996"/>
    <w:rsid w:val="00947E08"/>
    <w:rsid w:val="00950F7C"/>
    <w:rsid w:val="00951955"/>
    <w:rsid w:val="00952114"/>
    <w:rsid w:val="009525C1"/>
    <w:rsid w:val="009530FF"/>
    <w:rsid w:val="0095333D"/>
    <w:rsid w:val="009539E1"/>
    <w:rsid w:val="009541AB"/>
    <w:rsid w:val="0095438D"/>
    <w:rsid w:val="00954A36"/>
    <w:rsid w:val="009550E2"/>
    <w:rsid w:val="009551BD"/>
    <w:rsid w:val="009552A0"/>
    <w:rsid w:val="00955363"/>
    <w:rsid w:val="009556EF"/>
    <w:rsid w:val="009564CC"/>
    <w:rsid w:val="00957134"/>
    <w:rsid w:val="009572D2"/>
    <w:rsid w:val="00957348"/>
    <w:rsid w:val="0095735C"/>
    <w:rsid w:val="00957BED"/>
    <w:rsid w:val="00957C73"/>
    <w:rsid w:val="00960A95"/>
    <w:rsid w:val="00961026"/>
    <w:rsid w:val="00961327"/>
    <w:rsid w:val="0096149A"/>
    <w:rsid w:val="00961BD4"/>
    <w:rsid w:val="00962EAA"/>
    <w:rsid w:val="009634B9"/>
    <w:rsid w:val="00963D33"/>
    <w:rsid w:val="00964B9C"/>
    <w:rsid w:val="009651B1"/>
    <w:rsid w:val="00965269"/>
    <w:rsid w:val="00965C77"/>
    <w:rsid w:val="009670D8"/>
    <w:rsid w:val="0096775D"/>
    <w:rsid w:val="00967844"/>
    <w:rsid w:val="00970E39"/>
    <w:rsid w:val="0097117A"/>
    <w:rsid w:val="0097149E"/>
    <w:rsid w:val="00972573"/>
    <w:rsid w:val="00972952"/>
    <w:rsid w:val="009736F8"/>
    <w:rsid w:val="00973940"/>
    <w:rsid w:val="00973A54"/>
    <w:rsid w:val="0097558C"/>
    <w:rsid w:val="0097589A"/>
    <w:rsid w:val="00975D90"/>
    <w:rsid w:val="00976068"/>
    <w:rsid w:val="009763F6"/>
    <w:rsid w:val="00977049"/>
    <w:rsid w:val="009770CC"/>
    <w:rsid w:val="009771B9"/>
    <w:rsid w:val="009779F3"/>
    <w:rsid w:val="00977F5A"/>
    <w:rsid w:val="0098002B"/>
    <w:rsid w:val="009813E6"/>
    <w:rsid w:val="009817F3"/>
    <w:rsid w:val="00981913"/>
    <w:rsid w:val="00982224"/>
    <w:rsid w:val="009823D0"/>
    <w:rsid w:val="00983BD5"/>
    <w:rsid w:val="00983D9E"/>
    <w:rsid w:val="0098495D"/>
    <w:rsid w:val="00984BE4"/>
    <w:rsid w:val="00985165"/>
    <w:rsid w:val="0098516B"/>
    <w:rsid w:val="00986521"/>
    <w:rsid w:val="009869A8"/>
    <w:rsid w:val="00986C7A"/>
    <w:rsid w:val="00987601"/>
    <w:rsid w:val="0098782F"/>
    <w:rsid w:val="009907A4"/>
    <w:rsid w:val="0099162A"/>
    <w:rsid w:val="009931D8"/>
    <w:rsid w:val="009934F0"/>
    <w:rsid w:val="0099406A"/>
    <w:rsid w:val="00994A6C"/>
    <w:rsid w:val="00994CA6"/>
    <w:rsid w:val="0099544B"/>
    <w:rsid w:val="00995963"/>
    <w:rsid w:val="00995D82"/>
    <w:rsid w:val="009974F2"/>
    <w:rsid w:val="0099793D"/>
    <w:rsid w:val="00997D64"/>
    <w:rsid w:val="009A011C"/>
    <w:rsid w:val="009A02B0"/>
    <w:rsid w:val="009A07C7"/>
    <w:rsid w:val="009A0D51"/>
    <w:rsid w:val="009A17F6"/>
    <w:rsid w:val="009A1801"/>
    <w:rsid w:val="009A188F"/>
    <w:rsid w:val="009A1A1A"/>
    <w:rsid w:val="009A2106"/>
    <w:rsid w:val="009A24D4"/>
    <w:rsid w:val="009A2D73"/>
    <w:rsid w:val="009A306E"/>
    <w:rsid w:val="009A3695"/>
    <w:rsid w:val="009A3766"/>
    <w:rsid w:val="009A396F"/>
    <w:rsid w:val="009A459B"/>
    <w:rsid w:val="009A4848"/>
    <w:rsid w:val="009A4ABD"/>
    <w:rsid w:val="009A5F2F"/>
    <w:rsid w:val="009A6B1F"/>
    <w:rsid w:val="009A6BDF"/>
    <w:rsid w:val="009A6D82"/>
    <w:rsid w:val="009A7003"/>
    <w:rsid w:val="009A7210"/>
    <w:rsid w:val="009A7516"/>
    <w:rsid w:val="009A7538"/>
    <w:rsid w:val="009B0712"/>
    <w:rsid w:val="009B158D"/>
    <w:rsid w:val="009B1850"/>
    <w:rsid w:val="009B1BC4"/>
    <w:rsid w:val="009B24D8"/>
    <w:rsid w:val="009B262E"/>
    <w:rsid w:val="009B2C4B"/>
    <w:rsid w:val="009B3A45"/>
    <w:rsid w:val="009B49E1"/>
    <w:rsid w:val="009B4BD3"/>
    <w:rsid w:val="009B4E91"/>
    <w:rsid w:val="009B4F57"/>
    <w:rsid w:val="009B5CE3"/>
    <w:rsid w:val="009B61F1"/>
    <w:rsid w:val="009B6E10"/>
    <w:rsid w:val="009B7C04"/>
    <w:rsid w:val="009C01C3"/>
    <w:rsid w:val="009C10E6"/>
    <w:rsid w:val="009C14DA"/>
    <w:rsid w:val="009C17C5"/>
    <w:rsid w:val="009C195F"/>
    <w:rsid w:val="009C196D"/>
    <w:rsid w:val="009C2A9F"/>
    <w:rsid w:val="009C2AAF"/>
    <w:rsid w:val="009C2EA3"/>
    <w:rsid w:val="009C2EFF"/>
    <w:rsid w:val="009C4240"/>
    <w:rsid w:val="009C441F"/>
    <w:rsid w:val="009C4918"/>
    <w:rsid w:val="009C49B9"/>
    <w:rsid w:val="009C4CE3"/>
    <w:rsid w:val="009C5238"/>
    <w:rsid w:val="009C5664"/>
    <w:rsid w:val="009C5DA9"/>
    <w:rsid w:val="009C6526"/>
    <w:rsid w:val="009C6909"/>
    <w:rsid w:val="009C6B41"/>
    <w:rsid w:val="009C6DBF"/>
    <w:rsid w:val="009C6FD5"/>
    <w:rsid w:val="009C703C"/>
    <w:rsid w:val="009C7BB5"/>
    <w:rsid w:val="009C7F8C"/>
    <w:rsid w:val="009D0097"/>
    <w:rsid w:val="009D049E"/>
    <w:rsid w:val="009D0597"/>
    <w:rsid w:val="009D06DE"/>
    <w:rsid w:val="009D084E"/>
    <w:rsid w:val="009D0877"/>
    <w:rsid w:val="009D095F"/>
    <w:rsid w:val="009D0A42"/>
    <w:rsid w:val="009D1114"/>
    <w:rsid w:val="009D131B"/>
    <w:rsid w:val="009D1681"/>
    <w:rsid w:val="009D16DF"/>
    <w:rsid w:val="009D1CC8"/>
    <w:rsid w:val="009D2711"/>
    <w:rsid w:val="009D2BCC"/>
    <w:rsid w:val="009D31C4"/>
    <w:rsid w:val="009D3936"/>
    <w:rsid w:val="009D3B18"/>
    <w:rsid w:val="009D4132"/>
    <w:rsid w:val="009D445F"/>
    <w:rsid w:val="009D4549"/>
    <w:rsid w:val="009D4728"/>
    <w:rsid w:val="009D49DA"/>
    <w:rsid w:val="009D5209"/>
    <w:rsid w:val="009D5420"/>
    <w:rsid w:val="009D5F66"/>
    <w:rsid w:val="009D6194"/>
    <w:rsid w:val="009D6707"/>
    <w:rsid w:val="009D67C9"/>
    <w:rsid w:val="009D6B05"/>
    <w:rsid w:val="009D6B48"/>
    <w:rsid w:val="009D6D89"/>
    <w:rsid w:val="009D7308"/>
    <w:rsid w:val="009E0C13"/>
    <w:rsid w:val="009E0C6E"/>
    <w:rsid w:val="009E1651"/>
    <w:rsid w:val="009E20DB"/>
    <w:rsid w:val="009E2495"/>
    <w:rsid w:val="009E25B6"/>
    <w:rsid w:val="009E2A19"/>
    <w:rsid w:val="009E421B"/>
    <w:rsid w:val="009E4685"/>
    <w:rsid w:val="009E49D9"/>
    <w:rsid w:val="009E4D89"/>
    <w:rsid w:val="009E4E15"/>
    <w:rsid w:val="009E5309"/>
    <w:rsid w:val="009E5F46"/>
    <w:rsid w:val="009E602C"/>
    <w:rsid w:val="009E63BF"/>
    <w:rsid w:val="009E6E40"/>
    <w:rsid w:val="009E6E89"/>
    <w:rsid w:val="009E7990"/>
    <w:rsid w:val="009E7F11"/>
    <w:rsid w:val="009F0130"/>
    <w:rsid w:val="009F0412"/>
    <w:rsid w:val="009F0B4C"/>
    <w:rsid w:val="009F0BBC"/>
    <w:rsid w:val="009F15E8"/>
    <w:rsid w:val="009F1DA2"/>
    <w:rsid w:val="009F1F9A"/>
    <w:rsid w:val="009F21D7"/>
    <w:rsid w:val="009F22F4"/>
    <w:rsid w:val="009F25E6"/>
    <w:rsid w:val="009F3CF4"/>
    <w:rsid w:val="009F4254"/>
    <w:rsid w:val="009F5E44"/>
    <w:rsid w:val="009F61A8"/>
    <w:rsid w:val="009F63C1"/>
    <w:rsid w:val="009F659C"/>
    <w:rsid w:val="009F771D"/>
    <w:rsid w:val="009F7FC6"/>
    <w:rsid w:val="00A00165"/>
    <w:rsid w:val="00A007E4"/>
    <w:rsid w:val="00A0092E"/>
    <w:rsid w:val="00A009CF"/>
    <w:rsid w:val="00A016AF"/>
    <w:rsid w:val="00A01A1F"/>
    <w:rsid w:val="00A01CEE"/>
    <w:rsid w:val="00A024EF"/>
    <w:rsid w:val="00A028BA"/>
    <w:rsid w:val="00A02A8D"/>
    <w:rsid w:val="00A02AFA"/>
    <w:rsid w:val="00A02F4F"/>
    <w:rsid w:val="00A02F9B"/>
    <w:rsid w:val="00A03068"/>
    <w:rsid w:val="00A040F6"/>
    <w:rsid w:val="00A045CF"/>
    <w:rsid w:val="00A04977"/>
    <w:rsid w:val="00A056D1"/>
    <w:rsid w:val="00A05BB9"/>
    <w:rsid w:val="00A05D9C"/>
    <w:rsid w:val="00A06CD2"/>
    <w:rsid w:val="00A06CF8"/>
    <w:rsid w:val="00A07454"/>
    <w:rsid w:val="00A103D1"/>
    <w:rsid w:val="00A105C4"/>
    <w:rsid w:val="00A10EA1"/>
    <w:rsid w:val="00A1103E"/>
    <w:rsid w:val="00A110D3"/>
    <w:rsid w:val="00A113CE"/>
    <w:rsid w:val="00A11AB6"/>
    <w:rsid w:val="00A12879"/>
    <w:rsid w:val="00A128B1"/>
    <w:rsid w:val="00A128FF"/>
    <w:rsid w:val="00A13301"/>
    <w:rsid w:val="00A133A0"/>
    <w:rsid w:val="00A133CE"/>
    <w:rsid w:val="00A13E7B"/>
    <w:rsid w:val="00A13F71"/>
    <w:rsid w:val="00A152C6"/>
    <w:rsid w:val="00A15B61"/>
    <w:rsid w:val="00A16790"/>
    <w:rsid w:val="00A20AA7"/>
    <w:rsid w:val="00A20F59"/>
    <w:rsid w:val="00A213C3"/>
    <w:rsid w:val="00A22A3C"/>
    <w:rsid w:val="00A23701"/>
    <w:rsid w:val="00A24D72"/>
    <w:rsid w:val="00A254E6"/>
    <w:rsid w:val="00A25691"/>
    <w:rsid w:val="00A25D9B"/>
    <w:rsid w:val="00A2696E"/>
    <w:rsid w:val="00A26FC1"/>
    <w:rsid w:val="00A270C7"/>
    <w:rsid w:val="00A27B9A"/>
    <w:rsid w:val="00A27CA6"/>
    <w:rsid w:val="00A27CB9"/>
    <w:rsid w:val="00A30ADE"/>
    <w:rsid w:val="00A31C73"/>
    <w:rsid w:val="00A32065"/>
    <w:rsid w:val="00A333E5"/>
    <w:rsid w:val="00A3346C"/>
    <w:rsid w:val="00A342C9"/>
    <w:rsid w:val="00A343C8"/>
    <w:rsid w:val="00A3465D"/>
    <w:rsid w:val="00A3466B"/>
    <w:rsid w:val="00A34715"/>
    <w:rsid w:val="00A359C9"/>
    <w:rsid w:val="00A35D4E"/>
    <w:rsid w:val="00A35F16"/>
    <w:rsid w:val="00A366AB"/>
    <w:rsid w:val="00A36706"/>
    <w:rsid w:val="00A3730E"/>
    <w:rsid w:val="00A37BE1"/>
    <w:rsid w:val="00A37C1B"/>
    <w:rsid w:val="00A40130"/>
    <w:rsid w:val="00A4027B"/>
    <w:rsid w:val="00A4073C"/>
    <w:rsid w:val="00A407E7"/>
    <w:rsid w:val="00A408CB"/>
    <w:rsid w:val="00A40966"/>
    <w:rsid w:val="00A41923"/>
    <w:rsid w:val="00A41CEC"/>
    <w:rsid w:val="00A4262A"/>
    <w:rsid w:val="00A42A70"/>
    <w:rsid w:val="00A439F3"/>
    <w:rsid w:val="00A43D1E"/>
    <w:rsid w:val="00A448FC"/>
    <w:rsid w:val="00A450D4"/>
    <w:rsid w:val="00A453BF"/>
    <w:rsid w:val="00A45A7F"/>
    <w:rsid w:val="00A46E06"/>
    <w:rsid w:val="00A472B4"/>
    <w:rsid w:val="00A4798B"/>
    <w:rsid w:val="00A47DDD"/>
    <w:rsid w:val="00A50DBA"/>
    <w:rsid w:val="00A51164"/>
    <w:rsid w:val="00A51198"/>
    <w:rsid w:val="00A519C5"/>
    <w:rsid w:val="00A51B40"/>
    <w:rsid w:val="00A51D16"/>
    <w:rsid w:val="00A51D3D"/>
    <w:rsid w:val="00A51EC6"/>
    <w:rsid w:val="00A527A5"/>
    <w:rsid w:val="00A529B9"/>
    <w:rsid w:val="00A534ED"/>
    <w:rsid w:val="00A53956"/>
    <w:rsid w:val="00A5401A"/>
    <w:rsid w:val="00A544C8"/>
    <w:rsid w:val="00A559C4"/>
    <w:rsid w:val="00A55A91"/>
    <w:rsid w:val="00A55AC7"/>
    <w:rsid w:val="00A55CFD"/>
    <w:rsid w:val="00A561AB"/>
    <w:rsid w:val="00A5687E"/>
    <w:rsid w:val="00A56A6B"/>
    <w:rsid w:val="00A56DE4"/>
    <w:rsid w:val="00A56F44"/>
    <w:rsid w:val="00A57561"/>
    <w:rsid w:val="00A57ECE"/>
    <w:rsid w:val="00A600A8"/>
    <w:rsid w:val="00A607D0"/>
    <w:rsid w:val="00A61010"/>
    <w:rsid w:val="00A612D3"/>
    <w:rsid w:val="00A619A4"/>
    <w:rsid w:val="00A61AE9"/>
    <w:rsid w:val="00A61ED6"/>
    <w:rsid w:val="00A624B1"/>
    <w:rsid w:val="00A62A51"/>
    <w:rsid w:val="00A63833"/>
    <w:rsid w:val="00A638B0"/>
    <w:rsid w:val="00A63A5F"/>
    <w:rsid w:val="00A64067"/>
    <w:rsid w:val="00A641B5"/>
    <w:rsid w:val="00A642E1"/>
    <w:rsid w:val="00A64514"/>
    <w:rsid w:val="00A64718"/>
    <w:rsid w:val="00A649AA"/>
    <w:rsid w:val="00A64D61"/>
    <w:rsid w:val="00A65073"/>
    <w:rsid w:val="00A653EB"/>
    <w:rsid w:val="00A6557B"/>
    <w:rsid w:val="00A65596"/>
    <w:rsid w:val="00A655A8"/>
    <w:rsid w:val="00A6592A"/>
    <w:rsid w:val="00A65B61"/>
    <w:rsid w:val="00A65B90"/>
    <w:rsid w:val="00A66668"/>
    <w:rsid w:val="00A6695C"/>
    <w:rsid w:val="00A66E91"/>
    <w:rsid w:val="00A67043"/>
    <w:rsid w:val="00A67664"/>
    <w:rsid w:val="00A6784D"/>
    <w:rsid w:val="00A678A3"/>
    <w:rsid w:val="00A678F4"/>
    <w:rsid w:val="00A67FD8"/>
    <w:rsid w:val="00A70319"/>
    <w:rsid w:val="00A70607"/>
    <w:rsid w:val="00A70FFF"/>
    <w:rsid w:val="00A7109C"/>
    <w:rsid w:val="00A71390"/>
    <w:rsid w:val="00A71428"/>
    <w:rsid w:val="00A71B3D"/>
    <w:rsid w:val="00A71E8E"/>
    <w:rsid w:val="00A71FB6"/>
    <w:rsid w:val="00A7389D"/>
    <w:rsid w:val="00A73A0D"/>
    <w:rsid w:val="00A74797"/>
    <w:rsid w:val="00A74AC3"/>
    <w:rsid w:val="00A74DFA"/>
    <w:rsid w:val="00A74E43"/>
    <w:rsid w:val="00A74E9E"/>
    <w:rsid w:val="00A75BAE"/>
    <w:rsid w:val="00A75E72"/>
    <w:rsid w:val="00A76FEE"/>
    <w:rsid w:val="00A77197"/>
    <w:rsid w:val="00A77D12"/>
    <w:rsid w:val="00A77D26"/>
    <w:rsid w:val="00A803C9"/>
    <w:rsid w:val="00A80781"/>
    <w:rsid w:val="00A8089D"/>
    <w:rsid w:val="00A80A7A"/>
    <w:rsid w:val="00A80D95"/>
    <w:rsid w:val="00A81A04"/>
    <w:rsid w:val="00A8208E"/>
    <w:rsid w:val="00A8218C"/>
    <w:rsid w:val="00A82314"/>
    <w:rsid w:val="00A82954"/>
    <w:rsid w:val="00A8298C"/>
    <w:rsid w:val="00A82DA9"/>
    <w:rsid w:val="00A83D22"/>
    <w:rsid w:val="00A83EA8"/>
    <w:rsid w:val="00A840AD"/>
    <w:rsid w:val="00A8421F"/>
    <w:rsid w:val="00A84445"/>
    <w:rsid w:val="00A84607"/>
    <w:rsid w:val="00A84969"/>
    <w:rsid w:val="00A85417"/>
    <w:rsid w:val="00A854AF"/>
    <w:rsid w:val="00A855A7"/>
    <w:rsid w:val="00A8576D"/>
    <w:rsid w:val="00A875CE"/>
    <w:rsid w:val="00A87C11"/>
    <w:rsid w:val="00A90120"/>
    <w:rsid w:val="00A901CC"/>
    <w:rsid w:val="00A90265"/>
    <w:rsid w:val="00A90620"/>
    <w:rsid w:val="00A9102D"/>
    <w:rsid w:val="00A9184D"/>
    <w:rsid w:val="00A918B1"/>
    <w:rsid w:val="00A91D62"/>
    <w:rsid w:val="00A923C1"/>
    <w:rsid w:val="00A93003"/>
    <w:rsid w:val="00A932D8"/>
    <w:rsid w:val="00A937FE"/>
    <w:rsid w:val="00A9417E"/>
    <w:rsid w:val="00A94313"/>
    <w:rsid w:val="00A948C5"/>
    <w:rsid w:val="00A9498F"/>
    <w:rsid w:val="00A94B62"/>
    <w:rsid w:val="00A94D17"/>
    <w:rsid w:val="00A950E0"/>
    <w:rsid w:val="00A95B8B"/>
    <w:rsid w:val="00A963C5"/>
    <w:rsid w:val="00A96A00"/>
    <w:rsid w:val="00A96C59"/>
    <w:rsid w:val="00A96EE3"/>
    <w:rsid w:val="00A97320"/>
    <w:rsid w:val="00A9745A"/>
    <w:rsid w:val="00A9750F"/>
    <w:rsid w:val="00A97D0D"/>
    <w:rsid w:val="00AA0910"/>
    <w:rsid w:val="00AA0AB9"/>
    <w:rsid w:val="00AA1215"/>
    <w:rsid w:val="00AA1964"/>
    <w:rsid w:val="00AA1A28"/>
    <w:rsid w:val="00AA1A4A"/>
    <w:rsid w:val="00AA1DEA"/>
    <w:rsid w:val="00AA29E4"/>
    <w:rsid w:val="00AA341A"/>
    <w:rsid w:val="00AA3C59"/>
    <w:rsid w:val="00AA3EFD"/>
    <w:rsid w:val="00AA4062"/>
    <w:rsid w:val="00AA56DC"/>
    <w:rsid w:val="00AA5EB3"/>
    <w:rsid w:val="00AA6194"/>
    <w:rsid w:val="00AA6230"/>
    <w:rsid w:val="00AA627C"/>
    <w:rsid w:val="00AA6292"/>
    <w:rsid w:val="00AA6709"/>
    <w:rsid w:val="00AA6940"/>
    <w:rsid w:val="00AA6C6E"/>
    <w:rsid w:val="00AA7E21"/>
    <w:rsid w:val="00AB040B"/>
    <w:rsid w:val="00AB0598"/>
    <w:rsid w:val="00AB0663"/>
    <w:rsid w:val="00AB07D3"/>
    <w:rsid w:val="00AB0AB0"/>
    <w:rsid w:val="00AB1513"/>
    <w:rsid w:val="00AB186E"/>
    <w:rsid w:val="00AB1EF1"/>
    <w:rsid w:val="00AB2443"/>
    <w:rsid w:val="00AB26FD"/>
    <w:rsid w:val="00AB28D9"/>
    <w:rsid w:val="00AB2BE8"/>
    <w:rsid w:val="00AB3215"/>
    <w:rsid w:val="00AB3BFB"/>
    <w:rsid w:val="00AB3CC6"/>
    <w:rsid w:val="00AB3E48"/>
    <w:rsid w:val="00AB3E6A"/>
    <w:rsid w:val="00AB3E7D"/>
    <w:rsid w:val="00AB3E90"/>
    <w:rsid w:val="00AB3EE5"/>
    <w:rsid w:val="00AB42D2"/>
    <w:rsid w:val="00AB436C"/>
    <w:rsid w:val="00AB4C1C"/>
    <w:rsid w:val="00AB4C3A"/>
    <w:rsid w:val="00AB58A2"/>
    <w:rsid w:val="00AB65CC"/>
    <w:rsid w:val="00AB679C"/>
    <w:rsid w:val="00AB695A"/>
    <w:rsid w:val="00AB6FFF"/>
    <w:rsid w:val="00AB73D0"/>
    <w:rsid w:val="00AB74CF"/>
    <w:rsid w:val="00AB7500"/>
    <w:rsid w:val="00AB75DD"/>
    <w:rsid w:val="00AC0716"/>
    <w:rsid w:val="00AC124F"/>
    <w:rsid w:val="00AC1253"/>
    <w:rsid w:val="00AC1F29"/>
    <w:rsid w:val="00AC2255"/>
    <w:rsid w:val="00AC2819"/>
    <w:rsid w:val="00AC28E1"/>
    <w:rsid w:val="00AC2E04"/>
    <w:rsid w:val="00AC2EE7"/>
    <w:rsid w:val="00AC2F6B"/>
    <w:rsid w:val="00AC2FDD"/>
    <w:rsid w:val="00AC304C"/>
    <w:rsid w:val="00AC46F3"/>
    <w:rsid w:val="00AC5130"/>
    <w:rsid w:val="00AC54DA"/>
    <w:rsid w:val="00AC6041"/>
    <w:rsid w:val="00AC6678"/>
    <w:rsid w:val="00AC6F12"/>
    <w:rsid w:val="00AC712D"/>
    <w:rsid w:val="00AC7AA8"/>
    <w:rsid w:val="00AC7ACB"/>
    <w:rsid w:val="00AD07E0"/>
    <w:rsid w:val="00AD0AE1"/>
    <w:rsid w:val="00AD0B70"/>
    <w:rsid w:val="00AD1333"/>
    <w:rsid w:val="00AD1E64"/>
    <w:rsid w:val="00AD1FFF"/>
    <w:rsid w:val="00AD2116"/>
    <w:rsid w:val="00AD275D"/>
    <w:rsid w:val="00AD298E"/>
    <w:rsid w:val="00AD3BEF"/>
    <w:rsid w:val="00AD3DD9"/>
    <w:rsid w:val="00AD3E0F"/>
    <w:rsid w:val="00AD41E2"/>
    <w:rsid w:val="00AD46B9"/>
    <w:rsid w:val="00AD4A8A"/>
    <w:rsid w:val="00AD546C"/>
    <w:rsid w:val="00AD54B8"/>
    <w:rsid w:val="00AD5557"/>
    <w:rsid w:val="00AD5585"/>
    <w:rsid w:val="00AD57C1"/>
    <w:rsid w:val="00AD642E"/>
    <w:rsid w:val="00AD6A95"/>
    <w:rsid w:val="00AD6C68"/>
    <w:rsid w:val="00AD6C87"/>
    <w:rsid w:val="00AD700E"/>
    <w:rsid w:val="00AD7336"/>
    <w:rsid w:val="00AD7B02"/>
    <w:rsid w:val="00AE029A"/>
    <w:rsid w:val="00AE04D4"/>
    <w:rsid w:val="00AE0556"/>
    <w:rsid w:val="00AE08BD"/>
    <w:rsid w:val="00AE11D9"/>
    <w:rsid w:val="00AE181D"/>
    <w:rsid w:val="00AE18C5"/>
    <w:rsid w:val="00AE19D9"/>
    <w:rsid w:val="00AE19DA"/>
    <w:rsid w:val="00AE222A"/>
    <w:rsid w:val="00AE26CE"/>
    <w:rsid w:val="00AE28DB"/>
    <w:rsid w:val="00AE2C56"/>
    <w:rsid w:val="00AE2CBE"/>
    <w:rsid w:val="00AE378B"/>
    <w:rsid w:val="00AE39E2"/>
    <w:rsid w:val="00AE4D09"/>
    <w:rsid w:val="00AE4DA3"/>
    <w:rsid w:val="00AE541C"/>
    <w:rsid w:val="00AE5D5F"/>
    <w:rsid w:val="00AE5F81"/>
    <w:rsid w:val="00AE66A3"/>
    <w:rsid w:val="00AE6A1B"/>
    <w:rsid w:val="00AE756C"/>
    <w:rsid w:val="00AE7A88"/>
    <w:rsid w:val="00AF0566"/>
    <w:rsid w:val="00AF06DF"/>
    <w:rsid w:val="00AF0935"/>
    <w:rsid w:val="00AF0C1E"/>
    <w:rsid w:val="00AF0C4E"/>
    <w:rsid w:val="00AF161A"/>
    <w:rsid w:val="00AF17CC"/>
    <w:rsid w:val="00AF2055"/>
    <w:rsid w:val="00AF25B6"/>
    <w:rsid w:val="00AF2941"/>
    <w:rsid w:val="00AF2A53"/>
    <w:rsid w:val="00AF2D2C"/>
    <w:rsid w:val="00AF35A7"/>
    <w:rsid w:val="00AF3928"/>
    <w:rsid w:val="00AF3A59"/>
    <w:rsid w:val="00AF3E17"/>
    <w:rsid w:val="00AF4172"/>
    <w:rsid w:val="00AF4CC9"/>
    <w:rsid w:val="00AF528E"/>
    <w:rsid w:val="00AF597E"/>
    <w:rsid w:val="00AF5F84"/>
    <w:rsid w:val="00AF66EE"/>
    <w:rsid w:val="00AF6C47"/>
    <w:rsid w:val="00AF7547"/>
    <w:rsid w:val="00AF7F43"/>
    <w:rsid w:val="00B000E5"/>
    <w:rsid w:val="00B00617"/>
    <w:rsid w:val="00B00920"/>
    <w:rsid w:val="00B00F4C"/>
    <w:rsid w:val="00B02FCF"/>
    <w:rsid w:val="00B0404D"/>
    <w:rsid w:val="00B046F3"/>
    <w:rsid w:val="00B04B4C"/>
    <w:rsid w:val="00B0542F"/>
    <w:rsid w:val="00B05AF3"/>
    <w:rsid w:val="00B05B91"/>
    <w:rsid w:val="00B07273"/>
    <w:rsid w:val="00B075AE"/>
    <w:rsid w:val="00B07E6A"/>
    <w:rsid w:val="00B1007F"/>
    <w:rsid w:val="00B10DE8"/>
    <w:rsid w:val="00B11544"/>
    <w:rsid w:val="00B128DC"/>
    <w:rsid w:val="00B1323C"/>
    <w:rsid w:val="00B13636"/>
    <w:rsid w:val="00B13685"/>
    <w:rsid w:val="00B13B46"/>
    <w:rsid w:val="00B14D10"/>
    <w:rsid w:val="00B14E26"/>
    <w:rsid w:val="00B154B2"/>
    <w:rsid w:val="00B1572A"/>
    <w:rsid w:val="00B1700A"/>
    <w:rsid w:val="00B17348"/>
    <w:rsid w:val="00B17496"/>
    <w:rsid w:val="00B17590"/>
    <w:rsid w:val="00B176CB"/>
    <w:rsid w:val="00B17C2C"/>
    <w:rsid w:val="00B210C0"/>
    <w:rsid w:val="00B21C23"/>
    <w:rsid w:val="00B2292E"/>
    <w:rsid w:val="00B22ABF"/>
    <w:rsid w:val="00B22C20"/>
    <w:rsid w:val="00B22CAC"/>
    <w:rsid w:val="00B22F73"/>
    <w:rsid w:val="00B23455"/>
    <w:rsid w:val="00B236D3"/>
    <w:rsid w:val="00B23A10"/>
    <w:rsid w:val="00B23B01"/>
    <w:rsid w:val="00B23E9E"/>
    <w:rsid w:val="00B23F24"/>
    <w:rsid w:val="00B24A1D"/>
    <w:rsid w:val="00B24CBC"/>
    <w:rsid w:val="00B24F53"/>
    <w:rsid w:val="00B25123"/>
    <w:rsid w:val="00B254F0"/>
    <w:rsid w:val="00B255BB"/>
    <w:rsid w:val="00B258DA"/>
    <w:rsid w:val="00B25967"/>
    <w:rsid w:val="00B25DE8"/>
    <w:rsid w:val="00B2609B"/>
    <w:rsid w:val="00B268A0"/>
    <w:rsid w:val="00B2697C"/>
    <w:rsid w:val="00B26C38"/>
    <w:rsid w:val="00B27280"/>
    <w:rsid w:val="00B27625"/>
    <w:rsid w:val="00B27745"/>
    <w:rsid w:val="00B30BE0"/>
    <w:rsid w:val="00B30D1E"/>
    <w:rsid w:val="00B30E12"/>
    <w:rsid w:val="00B30E52"/>
    <w:rsid w:val="00B30F5E"/>
    <w:rsid w:val="00B30F82"/>
    <w:rsid w:val="00B30FFA"/>
    <w:rsid w:val="00B3130E"/>
    <w:rsid w:val="00B31327"/>
    <w:rsid w:val="00B318C6"/>
    <w:rsid w:val="00B32676"/>
    <w:rsid w:val="00B33B48"/>
    <w:rsid w:val="00B34613"/>
    <w:rsid w:val="00B347CC"/>
    <w:rsid w:val="00B34C6F"/>
    <w:rsid w:val="00B34F32"/>
    <w:rsid w:val="00B35A0F"/>
    <w:rsid w:val="00B366B7"/>
    <w:rsid w:val="00B36C17"/>
    <w:rsid w:val="00B3747C"/>
    <w:rsid w:val="00B37C61"/>
    <w:rsid w:val="00B40A35"/>
    <w:rsid w:val="00B40DDF"/>
    <w:rsid w:val="00B40FDD"/>
    <w:rsid w:val="00B410C7"/>
    <w:rsid w:val="00B413A7"/>
    <w:rsid w:val="00B417D3"/>
    <w:rsid w:val="00B417D7"/>
    <w:rsid w:val="00B41893"/>
    <w:rsid w:val="00B41ED6"/>
    <w:rsid w:val="00B4226D"/>
    <w:rsid w:val="00B4261C"/>
    <w:rsid w:val="00B42825"/>
    <w:rsid w:val="00B428EF"/>
    <w:rsid w:val="00B432DF"/>
    <w:rsid w:val="00B434AA"/>
    <w:rsid w:val="00B435F9"/>
    <w:rsid w:val="00B44493"/>
    <w:rsid w:val="00B44F12"/>
    <w:rsid w:val="00B45098"/>
    <w:rsid w:val="00B450DE"/>
    <w:rsid w:val="00B455DC"/>
    <w:rsid w:val="00B45CEA"/>
    <w:rsid w:val="00B46727"/>
    <w:rsid w:val="00B47049"/>
    <w:rsid w:val="00B47064"/>
    <w:rsid w:val="00B47342"/>
    <w:rsid w:val="00B475C7"/>
    <w:rsid w:val="00B4787D"/>
    <w:rsid w:val="00B47E35"/>
    <w:rsid w:val="00B52071"/>
    <w:rsid w:val="00B5269E"/>
    <w:rsid w:val="00B52727"/>
    <w:rsid w:val="00B52840"/>
    <w:rsid w:val="00B528C0"/>
    <w:rsid w:val="00B53A39"/>
    <w:rsid w:val="00B54285"/>
    <w:rsid w:val="00B542C4"/>
    <w:rsid w:val="00B542D8"/>
    <w:rsid w:val="00B54403"/>
    <w:rsid w:val="00B54815"/>
    <w:rsid w:val="00B54E28"/>
    <w:rsid w:val="00B54E51"/>
    <w:rsid w:val="00B55568"/>
    <w:rsid w:val="00B56425"/>
    <w:rsid w:val="00B56585"/>
    <w:rsid w:val="00B5659B"/>
    <w:rsid w:val="00B56A56"/>
    <w:rsid w:val="00B5728B"/>
    <w:rsid w:val="00B5736F"/>
    <w:rsid w:val="00B57B75"/>
    <w:rsid w:val="00B60154"/>
    <w:rsid w:val="00B6031D"/>
    <w:rsid w:val="00B609A4"/>
    <w:rsid w:val="00B61234"/>
    <w:rsid w:val="00B621E2"/>
    <w:rsid w:val="00B6232D"/>
    <w:rsid w:val="00B62688"/>
    <w:rsid w:val="00B62D30"/>
    <w:rsid w:val="00B62D76"/>
    <w:rsid w:val="00B63208"/>
    <w:rsid w:val="00B6371C"/>
    <w:rsid w:val="00B63A9A"/>
    <w:rsid w:val="00B63B6E"/>
    <w:rsid w:val="00B6439F"/>
    <w:rsid w:val="00B644F8"/>
    <w:rsid w:val="00B652E3"/>
    <w:rsid w:val="00B66C4F"/>
    <w:rsid w:val="00B66D8A"/>
    <w:rsid w:val="00B66F39"/>
    <w:rsid w:val="00B6700D"/>
    <w:rsid w:val="00B67289"/>
    <w:rsid w:val="00B67674"/>
    <w:rsid w:val="00B67C82"/>
    <w:rsid w:val="00B70123"/>
    <w:rsid w:val="00B70637"/>
    <w:rsid w:val="00B706D4"/>
    <w:rsid w:val="00B70843"/>
    <w:rsid w:val="00B70AFA"/>
    <w:rsid w:val="00B712BE"/>
    <w:rsid w:val="00B718E8"/>
    <w:rsid w:val="00B718EE"/>
    <w:rsid w:val="00B72093"/>
    <w:rsid w:val="00B7219D"/>
    <w:rsid w:val="00B72BB0"/>
    <w:rsid w:val="00B72EBD"/>
    <w:rsid w:val="00B7444B"/>
    <w:rsid w:val="00B744F5"/>
    <w:rsid w:val="00B74A40"/>
    <w:rsid w:val="00B74ADD"/>
    <w:rsid w:val="00B75830"/>
    <w:rsid w:val="00B76563"/>
    <w:rsid w:val="00B76C7B"/>
    <w:rsid w:val="00B77423"/>
    <w:rsid w:val="00B777B2"/>
    <w:rsid w:val="00B77EED"/>
    <w:rsid w:val="00B809E6"/>
    <w:rsid w:val="00B81031"/>
    <w:rsid w:val="00B8120E"/>
    <w:rsid w:val="00B8183E"/>
    <w:rsid w:val="00B81931"/>
    <w:rsid w:val="00B81FBC"/>
    <w:rsid w:val="00B820DD"/>
    <w:rsid w:val="00B8218B"/>
    <w:rsid w:val="00B82482"/>
    <w:rsid w:val="00B82556"/>
    <w:rsid w:val="00B82F58"/>
    <w:rsid w:val="00B82FCF"/>
    <w:rsid w:val="00B834B6"/>
    <w:rsid w:val="00B83507"/>
    <w:rsid w:val="00B83658"/>
    <w:rsid w:val="00B83C6A"/>
    <w:rsid w:val="00B8419D"/>
    <w:rsid w:val="00B8465A"/>
    <w:rsid w:val="00B8479F"/>
    <w:rsid w:val="00B84986"/>
    <w:rsid w:val="00B84A28"/>
    <w:rsid w:val="00B84AAD"/>
    <w:rsid w:val="00B84B40"/>
    <w:rsid w:val="00B84E57"/>
    <w:rsid w:val="00B85CA5"/>
    <w:rsid w:val="00B85EFE"/>
    <w:rsid w:val="00B85F5B"/>
    <w:rsid w:val="00B85F8E"/>
    <w:rsid w:val="00B86A05"/>
    <w:rsid w:val="00B86FD3"/>
    <w:rsid w:val="00B8707C"/>
    <w:rsid w:val="00B8728D"/>
    <w:rsid w:val="00B874A9"/>
    <w:rsid w:val="00B877B6"/>
    <w:rsid w:val="00B87E4C"/>
    <w:rsid w:val="00B90B1D"/>
    <w:rsid w:val="00B91052"/>
    <w:rsid w:val="00B913EC"/>
    <w:rsid w:val="00B91740"/>
    <w:rsid w:val="00B9238B"/>
    <w:rsid w:val="00B92529"/>
    <w:rsid w:val="00B92687"/>
    <w:rsid w:val="00B928AB"/>
    <w:rsid w:val="00B9306E"/>
    <w:rsid w:val="00B933FE"/>
    <w:rsid w:val="00B93431"/>
    <w:rsid w:val="00B93D26"/>
    <w:rsid w:val="00B93F59"/>
    <w:rsid w:val="00B9427B"/>
    <w:rsid w:val="00B94D0A"/>
    <w:rsid w:val="00B9596D"/>
    <w:rsid w:val="00B95F74"/>
    <w:rsid w:val="00B96352"/>
    <w:rsid w:val="00B9674E"/>
    <w:rsid w:val="00B96B2B"/>
    <w:rsid w:val="00B973CF"/>
    <w:rsid w:val="00B97455"/>
    <w:rsid w:val="00B97DEA"/>
    <w:rsid w:val="00BA0474"/>
    <w:rsid w:val="00BA0BA7"/>
    <w:rsid w:val="00BA0D97"/>
    <w:rsid w:val="00BA0E1D"/>
    <w:rsid w:val="00BA1358"/>
    <w:rsid w:val="00BA14BA"/>
    <w:rsid w:val="00BA1AB4"/>
    <w:rsid w:val="00BA1CBB"/>
    <w:rsid w:val="00BA24FB"/>
    <w:rsid w:val="00BA3AA8"/>
    <w:rsid w:val="00BA4108"/>
    <w:rsid w:val="00BA4CCA"/>
    <w:rsid w:val="00BA5537"/>
    <w:rsid w:val="00BA5703"/>
    <w:rsid w:val="00BA5868"/>
    <w:rsid w:val="00BA5C42"/>
    <w:rsid w:val="00BA6229"/>
    <w:rsid w:val="00BA697F"/>
    <w:rsid w:val="00BA7279"/>
    <w:rsid w:val="00BA7A9F"/>
    <w:rsid w:val="00BB05DE"/>
    <w:rsid w:val="00BB0F36"/>
    <w:rsid w:val="00BB10A2"/>
    <w:rsid w:val="00BB16BE"/>
    <w:rsid w:val="00BB16DC"/>
    <w:rsid w:val="00BB1A7F"/>
    <w:rsid w:val="00BB214B"/>
    <w:rsid w:val="00BB228B"/>
    <w:rsid w:val="00BB2648"/>
    <w:rsid w:val="00BB2A8F"/>
    <w:rsid w:val="00BB2F98"/>
    <w:rsid w:val="00BB3112"/>
    <w:rsid w:val="00BB39E5"/>
    <w:rsid w:val="00BB3A10"/>
    <w:rsid w:val="00BB4332"/>
    <w:rsid w:val="00BB4437"/>
    <w:rsid w:val="00BB4F6E"/>
    <w:rsid w:val="00BB5003"/>
    <w:rsid w:val="00BB5333"/>
    <w:rsid w:val="00BB54EF"/>
    <w:rsid w:val="00BB672B"/>
    <w:rsid w:val="00BB67FA"/>
    <w:rsid w:val="00BB6FAF"/>
    <w:rsid w:val="00BB6FF9"/>
    <w:rsid w:val="00BB7369"/>
    <w:rsid w:val="00BB769C"/>
    <w:rsid w:val="00BB7C9A"/>
    <w:rsid w:val="00BB7DCF"/>
    <w:rsid w:val="00BC0372"/>
    <w:rsid w:val="00BC038B"/>
    <w:rsid w:val="00BC0CD8"/>
    <w:rsid w:val="00BC0F4B"/>
    <w:rsid w:val="00BC0F5E"/>
    <w:rsid w:val="00BC1385"/>
    <w:rsid w:val="00BC160F"/>
    <w:rsid w:val="00BC1686"/>
    <w:rsid w:val="00BC242B"/>
    <w:rsid w:val="00BC25ED"/>
    <w:rsid w:val="00BC2AF7"/>
    <w:rsid w:val="00BC39A9"/>
    <w:rsid w:val="00BC3C0C"/>
    <w:rsid w:val="00BC3CE5"/>
    <w:rsid w:val="00BC400C"/>
    <w:rsid w:val="00BC4677"/>
    <w:rsid w:val="00BC4D46"/>
    <w:rsid w:val="00BC5AB4"/>
    <w:rsid w:val="00BC5B6B"/>
    <w:rsid w:val="00BC5BB1"/>
    <w:rsid w:val="00BC5E74"/>
    <w:rsid w:val="00BC61E7"/>
    <w:rsid w:val="00BC62E5"/>
    <w:rsid w:val="00BC6798"/>
    <w:rsid w:val="00BC6B51"/>
    <w:rsid w:val="00BC6D0E"/>
    <w:rsid w:val="00BC6EBF"/>
    <w:rsid w:val="00BC72B1"/>
    <w:rsid w:val="00BC73FF"/>
    <w:rsid w:val="00BC7617"/>
    <w:rsid w:val="00BC7A74"/>
    <w:rsid w:val="00BD046E"/>
    <w:rsid w:val="00BD0F27"/>
    <w:rsid w:val="00BD1334"/>
    <w:rsid w:val="00BD1973"/>
    <w:rsid w:val="00BD1F2F"/>
    <w:rsid w:val="00BD2DC4"/>
    <w:rsid w:val="00BD31B9"/>
    <w:rsid w:val="00BD381C"/>
    <w:rsid w:val="00BD3F57"/>
    <w:rsid w:val="00BD48F8"/>
    <w:rsid w:val="00BD4BA6"/>
    <w:rsid w:val="00BD5002"/>
    <w:rsid w:val="00BD55CD"/>
    <w:rsid w:val="00BD576C"/>
    <w:rsid w:val="00BD5A13"/>
    <w:rsid w:val="00BD5A59"/>
    <w:rsid w:val="00BD5ADB"/>
    <w:rsid w:val="00BD6C2E"/>
    <w:rsid w:val="00BD7894"/>
    <w:rsid w:val="00BD7A77"/>
    <w:rsid w:val="00BD7CA7"/>
    <w:rsid w:val="00BD7D89"/>
    <w:rsid w:val="00BE07EB"/>
    <w:rsid w:val="00BE169F"/>
    <w:rsid w:val="00BE17BE"/>
    <w:rsid w:val="00BE1D7C"/>
    <w:rsid w:val="00BE1DC6"/>
    <w:rsid w:val="00BE1F56"/>
    <w:rsid w:val="00BE1FBE"/>
    <w:rsid w:val="00BE2626"/>
    <w:rsid w:val="00BE285B"/>
    <w:rsid w:val="00BE28BA"/>
    <w:rsid w:val="00BE39F7"/>
    <w:rsid w:val="00BE4807"/>
    <w:rsid w:val="00BE495A"/>
    <w:rsid w:val="00BE531C"/>
    <w:rsid w:val="00BE54DB"/>
    <w:rsid w:val="00BE5583"/>
    <w:rsid w:val="00BE56FF"/>
    <w:rsid w:val="00BE5D77"/>
    <w:rsid w:val="00BF03F5"/>
    <w:rsid w:val="00BF0BF6"/>
    <w:rsid w:val="00BF1173"/>
    <w:rsid w:val="00BF1503"/>
    <w:rsid w:val="00BF1644"/>
    <w:rsid w:val="00BF17F3"/>
    <w:rsid w:val="00BF19A0"/>
    <w:rsid w:val="00BF1A82"/>
    <w:rsid w:val="00BF1AF1"/>
    <w:rsid w:val="00BF1C69"/>
    <w:rsid w:val="00BF1D76"/>
    <w:rsid w:val="00BF2075"/>
    <w:rsid w:val="00BF2A87"/>
    <w:rsid w:val="00BF2D42"/>
    <w:rsid w:val="00BF2D82"/>
    <w:rsid w:val="00BF2F5F"/>
    <w:rsid w:val="00BF4030"/>
    <w:rsid w:val="00BF49C1"/>
    <w:rsid w:val="00BF4ED4"/>
    <w:rsid w:val="00BF5263"/>
    <w:rsid w:val="00BF63EB"/>
    <w:rsid w:val="00BF64AD"/>
    <w:rsid w:val="00BF7943"/>
    <w:rsid w:val="00BF7D2D"/>
    <w:rsid w:val="00C00129"/>
    <w:rsid w:val="00C00388"/>
    <w:rsid w:val="00C0097A"/>
    <w:rsid w:val="00C00E7F"/>
    <w:rsid w:val="00C01449"/>
    <w:rsid w:val="00C016A8"/>
    <w:rsid w:val="00C01705"/>
    <w:rsid w:val="00C018FD"/>
    <w:rsid w:val="00C01F99"/>
    <w:rsid w:val="00C0281D"/>
    <w:rsid w:val="00C03225"/>
    <w:rsid w:val="00C03871"/>
    <w:rsid w:val="00C03B6D"/>
    <w:rsid w:val="00C03EF6"/>
    <w:rsid w:val="00C044E9"/>
    <w:rsid w:val="00C04A88"/>
    <w:rsid w:val="00C05B12"/>
    <w:rsid w:val="00C05B14"/>
    <w:rsid w:val="00C05B33"/>
    <w:rsid w:val="00C06075"/>
    <w:rsid w:val="00C06699"/>
    <w:rsid w:val="00C0692E"/>
    <w:rsid w:val="00C06C11"/>
    <w:rsid w:val="00C115FC"/>
    <w:rsid w:val="00C11738"/>
    <w:rsid w:val="00C1255F"/>
    <w:rsid w:val="00C12740"/>
    <w:rsid w:val="00C128D8"/>
    <w:rsid w:val="00C129C8"/>
    <w:rsid w:val="00C12CF3"/>
    <w:rsid w:val="00C1301B"/>
    <w:rsid w:val="00C13045"/>
    <w:rsid w:val="00C13200"/>
    <w:rsid w:val="00C133EC"/>
    <w:rsid w:val="00C14A9D"/>
    <w:rsid w:val="00C153C7"/>
    <w:rsid w:val="00C155C0"/>
    <w:rsid w:val="00C160F6"/>
    <w:rsid w:val="00C16312"/>
    <w:rsid w:val="00C16883"/>
    <w:rsid w:val="00C16ED5"/>
    <w:rsid w:val="00C171EE"/>
    <w:rsid w:val="00C1729F"/>
    <w:rsid w:val="00C17C82"/>
    <w:rsid w:val="00C17FAC"/>
    <w:rsid w:val="00C20BD1"/>
    <w:rsid w:val="00C20D71"/>
    <w:rsid w:val="00C218B7"/>
    <w:rsid w:val="00C22175"/>
    <w:rsid w:val="00C222E7"/>
    <w:rsid w:val="00C22564"/>
    <w:rsid w:val="00C2275B"/>
    <w:rsid w:val="00C229B2"/>
    <w:rsid w:val="00C2328C"/>
    <w:rsid w:val="00C23647"/>
    <w:rsid w:val="00C23CEC"/>
    <w:rsid w:val="00C24735"/>
    <w:rsid w:val="00C24D85"/>
    <w:rsid w:val="00C2584C"/>
    <w:rsid w:val="00C25B9F"/>
    <w:rsid w:val="00C25BB1"/>
    <w:rsid w:val="00C25C1A"/>
    <w:rsid w:val="00C25CA1"/>
    <w:rsid w:val="00C25E8C"/>
    <w:rsid w:val="00C26041"/>
    <w:rsid w:val="00C26A18"/>
    <w:rsid w:val="00C26D4E"/>
    <w:rsid w:val="00C270E1"/>
    <w:rsid w:val="00C27E7A"/>
    <w:rsid w:val="00C30226"/>
    <w:rsid w:val="00C306AF"/>
    <w:rsid w:val="00C30DF8"/>
    <w:rsid w:val="00C31429"/>
    <w:rsid w:val="00C31745"/>
    <w:rsid w:val="00C31C5B"/>
    <w:rsid w:val="00C31D9D"/>
    <w:rsid w:val="00C31E41"/>
    <w:rsid w:val="00C31EE3"/>
    <w:rsid w:val="00C321CD"/>
    <w:rsid w:val="00C32A77"/>
    <w:rsid w:val="00C32C5E"/>
    <w:rsid w:val="00C33668"/>
    <w:rsid w:val="00C337D9"/>
    <w:rsid w:val="00C3382F"/>
    <w:rsid w:val="00C34EE8"/>
    <w:rsid w:val="00C34EEF"/>
    <w:rsid w:val="00C34F1A"/>
    <w:rsid w:val="00C357CA"/>
    <w:rsid w:val="00C3587C"/>
    <w:rsid w:val="00C358D7"/>
    <w:rsid w:val="00C358E1"/>
    <w:rsid w:val="00C35A35"/>
    <w:rsid w:val="00C3655F"/>
    <w:rsid w:val="00C3682C"/>
    <w:rsid w:val="00C36F5A"/>
    <w:rsid w:val="00C373D4"/>
    <w:rsid w:val="00C378CA"/>
    <w:rsid w:val="00C37C17"/>
    <w:rsid w:val="00C400BA"/>
    <w:rsid w:val="00C4022A"/>
    <w:rsid w:val="00C4097A"/>
    <w:rsid w:val="00C41000"/>
    <w:rsid w:val="00C41315"/>
    <w:rsid w:val="00C41511"/>
    <w:rsid w:val="00C41BBE"/>
    <w:rsid w:val="00C42015"/>
    <w:rsid w:val="00C428E8"/>
    <w:rsid w:val="00C43189"/>
    <w:rsid w:val="00C439BD"/>
    <w:rsid w:val="00C43F27"/>
    <w:rsid w:val="00C4427A"/>
    <w:rsid w:val="00C44A4C"/>
    <w:rsid w:val="00C451CF"/>
    <w:rsid w:val="00C4584C"/>
    <w:rsid w:val="00C459C4"/>
    <w:rsid w:val="00C45BEE"/>
    <w:rsid w:val="00C46304"/>
    <w:rsid w:val="00C46549"/>
    <w:rsid w:val="00C46A4A"/>
    <w:rsid w:val="00C47EC4"/>
    <w:rsid w:val="00C47F4F"/>
    <w:rsid w:val="00C50156"/>
    <w:rsid w:val="00C50932"/>
    <w:rsid w:val="00C51083"/>
    <w:rsid w:val="00C518E9"/>
    <w:rsid w:val="00C51C39"/>
    <w:rsid w:val="00C51DF7"/>
    <w:rsid w:val="00C52011"/>
    <w:rsid w:val="00C52284"/>
    <w:rsid w:val="00C5281E"/>
    <w:rsid w:val="00C528EE"/>
    <w:rsid w:val="00C52DD3"/>
    <w:rsid w:val="00C534D0"/>
    <w:rsid w:val="00C53D18"/>
    <w:rsid w:val="00C540E4"/>
    <w:rsid w:val="00C54C24"/>
    <w:rsid w:val="00C5527F"/>
    <w:rsid w:val="00C5562D"/>
    <w:rsid w:val="00C5623A"/>
    <w:rsid w:val="00C56870"/>
    <w:rsid w:val="00C56C2A"/>
    <w:rsid w:val="00C56EB6"/>
    <w:rsid w:val="00C57A74"/>
    <w:rsid w:val="00C57ACB"/>
    <w:rsid w:val="00C57F49"/>
    <w:rsid w:val="00C57FE1"/>
    <w:rsid w:val="00C604CD"/>
    <w:rsid w:val="00C60C50"/>
    <w:rsid w:val="00C61592"/>
    <w:rsid w:val="00C6252C"/>
    <w:rsid w:val="00C62753"/>
    <w:rsid w:val="00C63B99"/>
    <w:rsid w:val="00C63F77"/>
    <w:rsid w:val="00C655CD"/>
    <w:rsid w:val="00C656C1"/>
    <w:rsid w:val="00C65DD2"/>
    <w:rsid w:val="00C65EFB"/>
    <w:rsid w:val="00C65F34"/>
    <w:rsid w:val="00C665CF"/>
    <w:rsid w:val="00C66B31"/>
    <w:rsid w:val="00C66D6A"/>
    <w:rsid w:val="00C6749D"/>
    <w:rsid w:val="00C67635"/>
    <w:rsid w:val="00C679F6"/>
    <w:rsid w:val="00C67C5B"/>
    <w:rsid w:val="00C70539"/>
    <w:rsid w:val="00C7053C"/>
    <w:rsid w:val="00C707F7"/>
    <w:rsid w:val="00C70AE3"/>
    <w:rsid w:val="00C70C7D"/>
    <w:rsid w:val="00C70CC5"/>
    <w:rsid w:val="00C714D5"/>
    <w:rsid w:val="00C71CCF"/>
    <w:rsid w:val="00C71F09"/>
    <w:rsid w:val="00C727FA"/>
    <w:rsid w:val="00C72C69"/>
    <w:rsid w:val="00C72D68"/>
    <w:rsid w:val="00C72ED4"/>
    <w:rsid w:val="00C731C3"/>
    <w:rsid w:val="00C7341A"/>
    <w:rsid w:val="00C7342B"/>
    <w:rsid w:val="00C73B49"/>
    <w:rsid w:val="00C75225"/>
    <w:rsid w:val="00C75273"/>
    <w:rsid w:val="00C75B11"/>
    <w:rsid w:val="00C760A0"/>
    <w:rsid w:val="00C76264"/>
    <w:rsid w:val="00C7659C"/>
    <w:rsid w:val="00C77CDE"/>
    <w:rsid w:val="00C77EC4"/>
    <w:rsid w:val="00C77FAD"/>
    <w:rsid w:val="00C80548"/>
    <w:rsid w:val="00C80AD5"/>
    <w:rsid w:val="00C80BF0"/>
    <w:rsid w:val="00C80C84"/>
    <w:rsid w:val="00C80ECB"/>
    <w:rsid w:val="00C8220B"/>
    <w:rsid w:val="00C8240D"/>
    <w:rsid w:val="00C82FA5"/>
    <w:rsid w:val="00C83387"/>
    <w:rsid w:val="00C838D5"/>
    <w:rsid w:val="00C8398E"/>
    <w:rsid w:val="00C83BD7"/>
    <w:rsid w:val="00C83F99"/>
    <w:rsid w:val="00C8430E"/>
    <w:rsid w:val="00C8576D"/>
    <w:rsid w:val="00C8584E"/>
    <w:rsid w:val="00C85C22"/>
    <w:rsid w:val="00C85C2C"/>
    <w:rsid w:val="00C85DA1"/>
    <w:rsid w:val="00C85F12"/>
    <w:rsid w:val="00C8601F"/>
    <w:rsid w:val="00C86146"/>
    <w:rsid w:val="00C86649"/>
    <w:rsid w:val="00C86A01"/>
    <w:rsid w:val="00C86C91"/>
    <w:rsid w:val="00C86E93"/>
    <w:rsid w:val="00C87B5E"/>
    <w:rsid w:val="00C900BD"/>
    <w:rsid w:val="00C90B1F"/>
    <w:rsid w:val="00C90FD5"/>
    <w:rsid w:val="00C91920"/>
    <w:rsid w:val="00C91D7E"/>
    <w:rsid w:val="00C91E18"/>
    <w:rsid w:val="00C92062"/>
    <w:rsid w:val="00C92206"/>
    <w:rsid w:val="00C92CD0"/>
    <w:rsid w:val="00C934CF"/>
    <w:rsid w:val="00C93DB5"/>
    <w:rsid w:val="00C9437F"/>
    <w:rsid w:val="00C94506"/>
    <w:rsid w:val="00C949A6"/>
    <w:rsid w:val="00C94BE8"/>
    <w:rsid w:val="00C94DF4"/>
    <w:rsid w:val="00C95E5B"/>
    <w:rsid w:val="00C969B2"/>
    <w:rsid w:val="00C97742"/>
    <w:rsid w:val="00C97A92"/>
    <w:rsid w:val="00CA0517"/>
    <w:rsid w:val="00CA0612"/>
    <w:rsid w:val="00CA08A7"/>
    <w:rsid w:val="00CA09BB"/>
    <w:rsid w:val="00CA12A2"/>
    <w:rsid w:val="00CA14CC"/>
    <w:rsid w:val="00CA15EE"/>
    <w:rsid w:val="00CA1B1B"/>
    <w:rsid w:val="00CA1B73"/>
    <w:rsid w:val="00CA1DD5"/>
    <w:rsid w:val="00CA2554"/>
    <w:rsid w:val="00CA2A26"/>
    <w:rsid w:val="00CA2C92"/>
    <w:rsid w:val="00CA31C5"/>
    <w:rsid w:val="00CA35BC"/>
    <w:rsid w:val="00CA368E"/>
    <w:rsid w:val="00CA4102"/>
    <w:rsid w:val="00CA4317"/>
    <w:rsid w:val="00CA4332"/>
    <w:rsid w:val="00CA45A3"/>
    <w:rsid w:val="00CA4900"/>
    <w:rsid w:val="00CA4A6E"/>
    <w:rsid w:val="00CA4D9E"/>
    <w:rsid w:val="00CA50F1"/>
    <w:rsid w:val="00CA513C"/>
    <w:rsid w:val="00CA51AD"/>
    <w:rsid w:val="00CA53E5"/>
    <w:rsid w:val="00CA5CC3"/>
    <w:rsid w:val="00CA6519"/>
    <w:rsid w:val="00CA6D23"/>
    <w:rsid w:val="00CA6E01"/>
    <w:rsid w:val="00CA70A0"/>
    <w:rsid w:val="00CA7191"/>
    <w:rsid w:val="00CA7263"/>
    <w:rsid w:val="00CA7331"/>
    <w:rsid w:val="00CA755D"/>
    <w:rsid w:val="00CA7B1E"/>
    <w:rsid w:val="00CB0405"/>
    <w:rsid w:val="00CB0538"/>
    <w:rsid w:val="00CB0DC7"/>
    <w:rsid w:val="00CB1EFF"/>
    <w:rsid w:val="00CB23EC"/>
    <w:rsid w:val="00CB2780"/>
    <w:rsid w:val="00CB2B7D"/>
    <w:rsid w:val="00CB2E43"/>
    <w:rsid w:val="00CB33F1"/>
    <w:rsid w:val="00CB3812"/>
    <w:rsid w:val="00CB3A62"/>
    <w:rsid w:val="00CB3ECB"/>
    <w:rsid w:val="00CB4262"/>
    <w:rsid w:val="00CB45C6"/>
    <w:rsid w:val="00CB46DC"/>
    <w:rsid w:val="00CB4D38"/>
    <w:rsid w:val="00CB4D3C"/>
    <w:rsid w:val="00CB4D4F"/>
    <w:rsid w:val="00CB4E6A"/>
    <w:rsid w:val="00CB56A9"/>
    <w:rsid w:val="00CB5C6D"/>
    <w:rsid w:val="00CB5F22"/>
    <w:rsid w:val="00CB5F2F"/>
    <w:rsid w:val="00CB61AF"/>
    <w:rsid w:val="00CB643E"/>
    <w:rsid w:val="00CB73F4"/>
    <w:rsid w:val="00CB7A4E"/>
    <w:rsid w:val="00CB7B47"/>
    <w:rsid w:val="00CC15E7"/>
    <w:rsid w:val="00CC1B64"/>
    <w:rsid w:val="00CC1BB2"/>
    <w:rsid w:val="00CC1F05"/>
    <w:rsid w:val="00CC1F2A"/>
    <w:rsid w:val="00CC1F2B"/>
    <w:rsid w:val="00CC1FEB"/>
    <w:rsid w:val="00CC23FA"/>
    <w:rsid w:val="00CC24EB"/>
    <w:rsid w:val="00CC2C53"/>
    <w:rsid w:val="00CC30D7"/>
    <w:rsid w:val="00CC3603"/>
    <w:rsid w:val="00CC3E1A"/>
    <w:rsid w:val="00CC3F6E"/>
    <w:rsid w:val="00CC407C"/>
    <w:rsid w:val="00CC41E6"/>
    <w:rsid w:val="00CC4A66"/>
    <w:rsid w:val="00CC5184"/>
    <w:rsid w:val="00CC6386"/>
    <w:rsid w:val="00CC64BD"/>
    <w:rsid w:val="00CC65AE"/>
    <w:rsid w:val="00CC6903"/>
    <w:rsid w:val="00CC6972"/>
    <w:rsid w:val="00CC6F35"/>
    <w:rsid w:val="00CC776F"/>
    <w:rsid w:val="00CC78D9"/>
    <w:rsid w:val="00CD0061"/>
    <w:rsid w:val="00CD021E"/>
    <w:rsid w:val="00CD1D2A"/>
    <w:rsid w:val="00CD221A"/>
    <w:rsid w:val="00CD22ED"/>
    <w:rsid w:val="00CD2302"/>
    <w:rsid w:val="00CD272C"/>
    <w:rsid w:val="00CD3498"/>
    <w:rsid w:val="00CD3A21"/>
    <w:rsid w:val="00CD3B8F"/>
    <w:rsid w:val="00CD4573"/>
    <w:rsid w:val="00CD4835"/>
    <w:rsid w:val="00CD4CBB"/>
    <w:rsid w:val="00CD4FE5"/>
    <w:rsid w:val="00CD5031"/>
    <w:rsid w:val="00CD5351"/>
    <w:rsid w:val="00CD55BE"/>
    <w:rsid w:val="00CD5B0D"/>
    <w:rsid w:val="00CD6999"/>
    <w:rsid w:val="00CD75C2"/>
    <w:rsid w:val="00CD7CE2"/>
    <w:rsid w:val="00CE0942"/>
    <w:rsid w:val="00CE13E1"/>
    <w:rsid w:val="00CE173F"/>
    <w:rsid w:val="00CE1A99"/>
    <w:rsid w:val="00CE2420"/>
    <w:rsid w:val="00CE2538"/>
    <w:rsid w:val="00CE2875"/>
    <w:rsid w:val="00CE3090"/>
    <w:rsid w:val="00CE31D6"/>
    <w:rsid w:val="00CE36A7"/>
    <w:rsid w:val="00CE4743"/>
    <w:rsid w:val="00CE4912"/>
    <w:rsid w:val="00CE4DFF"/>
    <w:rsid w:val="00CE5148"/>
    <w:rsid w:val="00CE56BE"/>
    <w:rsid w:val="00CE5EB5"/>
    <w:rsid w:val="00CE5EEA"/>
    <w:rsid w:val="00CE61C0"/>
    <w:rsid w:val="00CE7081"/>
    <w:rsid w:val="00CE717D"/>
    <w:rsid w:val="00CE7359"/>
    <w:rsid w:val="00CE7369"/>
    <w:rsid w:val="00CE7812"/>
    <w:rsid w:val="00CE7BBE"/>
    <w:rsid w:val="00CE7BEC"/>
    <w:rsid w:val="00CE7CC6"/>
    <w:rsid w:val="00CF05E5"/>
    <w:rsid w:val="00CF0CC9"/>
    <w:rsid w:val="00CF0F44"/>
    <w:rsid w:val="00CF1859"/>
    <w:rsid w:val="00CF1F76"/>
    <w:rsid w:val="00CF2271"/>
    <w:rsid w:val="00CF22B7"/>
    <w:rsid w:val="00CF32CF"/>
    <w:rsid w:val="00CF3753"/>
    <w:rsid w:val="00CF37EB"/>
    <w:rsid w:val="00CF3E7A"/>
    <w:rsid w:val="00CF4B7B"/>
    <w:rsid w:val="00CF4C1E"/>
    <w:rsid w:val="00CF5AE6"/>
    <w:rsid w:val="00CF5E18"/>
    <w:rsid w:val="00CF6029"/>
    <w:rsid w:val="00CF6661"/>
    <w:rsid w:val="00CF688B"/>
    <w:rsid w:val="00CF6D88"/>
    <w:rsid w:val="00CF76BC"/>
    <w:rsid w:val="00D00B0C"/>
    <w:rsid w:val="00D0106A"/>
    <w:rsid w:val="00D01A1F"/>
    <w:rsid w:val="00D01AA6"/>
    <w:rsid w:val="00D01D51"/>
    <w:rsid w:val="00D02B2F"/>
    <w:rsid w:val="00D03074"/>
    <w:rsid w:val="00D030DB"/>
    <w:rsid w:val="00D03179"/>
    <w:rsid w:val="00D0318D"/>
    <w:rsid w:val="00D04162"/>
    <w:rsid w:val="00D043A1"/>
    <w:rsid w:val="00D043E0"/>
    <w:rsid w:val="00D046DC"/>
    <w:rsid w:val="00D0554B"/>
    <w:rsid w:val="00D06E0D"/>
    <w:rsid w:val="00D06F93"/>
    <w:rsid w:val="00D070B9"/>
    <w:rsid w:val="00D07587"/>
    <w:rsid w:val="00D079FD"/>
    <w:rsid w:val="00D07FBF"/>
    <w:rsid w:val="00D10B42"/>
    <w:rsid w:val="00D10B66"/>
    <w:rsid w:val="00D12490"/>
    <w:rsid w:val="00D1256C"/>
    <w:rsid w:val="00D1272A"/>
    <w:rsid w:val="00D12DB9"/>
    <w:rsid w:val="00D1302C"/>
    <w:rsid w:val="00D132B8"/>
    <w:rsid w:val="00D138AC"/>
    <w:rsid w:val="00D16066"/>
    <w:rsid w:val="00D166DC"/>
    <w:rsid w:val="00D16AD7"/>
    <w:rsid w:val="00D16E9D"/>
    <w:rsid w:val="00D17436"/>
    <w:rsid w:val="00D175B6"/>
    <w:rsid w:val="00D17663"/>
    <w:rsid w:val="00D1792D"/>
    <w:rsid w:val="00D204C1"/>
    <w:rsid w:val="00D2068D"/>
    <w:rsid w:val="00D2073C"/>
    <w:rsid w:val="00D20E38"/>
    <w:rsid w:val="00D212C9"/>
    <w:rsid w:val="00D21708"/>
    <w:rsid w:val="00D222CD"/>
    <w:rsid w:val="00D224BD"/>
    <w:rsid w:val="00D22653"/>
    <w:rsid w:val="00D22B57"/>
    <w:rsid w:val="00D2300F"/>
    <w:rsid w:val="00D236C9"/>
    <w:rsid w:val="00D2396F"/>
    <w:rsid w:val="00D23A7A"/>
    <w:rsid w:val="00D242D3"/>
    <w:rsid w:val="00D2443A"/>
    <w:rsid w:val="00D245C0"/>
    <w:rsid w:val="00D24872"/>
    <w:rsid w:val="00D25698"/>
    <w:rsid w:val="00D25BF5"/>
    <w:rsid w:val="00D25FE9"/>
    <w:rsid w:val="00D26164"/>
    <w:rsid w:val="00D26741"/>
    <w:rsid w:val="00D26AC9"/>
    <w:rsid w:val="00D26C6B"/>
    <w:rsid w:val="00D26FCF"/>
    <w:rsid w:val="00D27266"/>
    <w:rsid w:val="00D27DB4"/>
    <w:rsid w:val="00D27E69"/>
    <w:rsid w:val="00D300F0"/>
    <w:rsid w:val="00D3048F"/>
    <w:rsid w:val="00D30A8D"/>
    <w:rsid w:val="00D314DB"/>
    <w:rsid w:val="00D31679"/>
    <w:rsid w:val="00D3173A"/>
    <w:rsid w:val="00D3199A"/>
    <w:rsid w:val="00D31D81"/>
    <w:rsid w:val="00D31DA3"/>
    <w:rsid w:val="00D31F84"/>
    <w:rsid w:val="00D32121"/>
    <w:rsid w:val="00D321B3"/>
    <w:rsid w:val="00D32809"/>
    <w:rsid w:val="00D329D5"/>
    <w:rsid w:val="00D32CF6"/>
    <w:rsid w:val="00D3323B"/>
    <w:rsid w:val="00D3378E"/>
    <w:rsid w:val="00D33F77"/>
    <w:rsid w:val="00D34095"/>
    <w:rsid w:val="00D343BD"/>
    <w:rsid w:val="00D3466C"/>
    <w:rsid w:val="00D3472C"/>
    <w:rsid w:val="00D362ED"/>
    <w:rsid w:val="00D3642C"/>
    <w:rsid w:val="00D36802"/>
    <w:rsid w:val="00D3726C"/>
    <w:rsid w:val="00D37C78"/>
    <w:rsid w:val="00D37F2F"/>
    <w:rsid w:val="00D40BC5"/>
    <w:rsid w:val="00D41D4C"/>
    <w:rsid w:val="00D41E11"/>
    <w:rsid w:val="00D41E2A"/>
    <w:rsid w:val="00D42B80"/>
    <w:rsid w:val="00D42DE0"/>
    <w:rsid w:val="00D43C2C"/>
    <w:rsid w:val="00D445D9"/>
    <w:rsid w:val="00D44E8B"/>
    <w:rsid w:val="00D455F5"/>
    <w:rsid w:val="00D45988"/>
    <w:rsid w:val="00D45EDF"/>
    <w:rsid w:val="00D46D8A"/>
    <w:rsid w:val="00D47017"/>
    <w:rsid w:val="00D4701E"/>
    <w:rsid w:val="00D502E1"/>
    <w:rsid w:val="00D502F0"/>
    <w:rsid w:val="00D5037D"/>
    <w:rsid w:val="00D503F7"/>
    <w:rsid w:val="00D50490"/>
    <w:rsid w:val="00D50700"/>
    <w:rsid w:val="00D50715"/>
    <w:rsid w:val="00D51194"/>
    <w:rsid w:val="00D513A3"/>
    <w:rsid w:val="00D514D6"/>
    <w:rsid w:val="00D51536"/>
    <w:rsid w:val="00D52122"/>
    <w:rsid w:val="00D5253B"/>
    <w:rsid w:val="00D526FA"/>
    <w:rsid w:val="00D52BE8"/>
    <w:rsid w:val="00D52D29"/>
    <w:rsid w:val="00D53093"/>
    <w:rsid w:val="00D53189"/>
    <w:rsid w:val="00D53B35"/>
    <w:rsid w:val="00D5453E"/>
    <w:rsid w:val="00D54B17"/>
    <w:rsid w:val="00D55838"/>
    <w:rsid w:val="00D56C41"/>
    <w:rsid w:val="00D57902"/>
    <w:rsid w:val="00D57B8A"/>
    <w:rsid w:val="00D60039"/>
    <w:rsid w:val="00D600E4"/>
    <w:rsid w:val="00D6015B"/>
    <w:rsid w:val="00D6056D"/>
    <w:rsid w:val="00D60637"/>
    <w:rsid w:val="00D60707"/>
    <w:rsid w:val="00D60AD8"/>
    <w:rsid w:val="00D61592"/>
    <w:rsid w:val="00D61DBF"/>
    <w:rsid w:val="00D621C7"/>
    <w:rsid w:val="00D627D3"/>
    <w:rsid w:val="00D62B4E"/>
    <w:rsid w:val="00D62D97"/>
    <w:rsid w:val="00D63320"/>
    <w:rsid w:val="00D633E0"/>
    <w:rsid w:val="00D63888"/>
    <w:rsid w:val="00D639FA"/>
    <w:rsid w:val="00D63C73"/>
    <w:rsid w:val="00D64580"/>
    <w:rsid w:val="00D6478D"/>
    <w:rsid w:val="00D64CBC"/>
    <w:rsid w:val="00D655BB"/>
    <w:rsid w:val="00D65DD1"/>
    <w:rsid w:val="00D66383"/>
    <w:rsid w:val="00D665FF"/>
    <w:rsid w:val="00D66753"/>
    <w:rsid w:val="00D66C5E"/>
    <w:rsid w:val="00D670DA"/>
    <w:rsid w:val="00D67677"/>
    <w:rsid w:val="00D6782D"/>
    <w:rsid w:val="00D679D1"/>
    <w:rsid w:val="00D67BA0"/>
    <w:rsid w:val="00D7024A"/>
    <w:rsid w:val="00D70429"/>
    <w:rsid w:val="00D7049F"/>
    <w:rsid w:val="00D707CF"/>
    <w:rsid w:val="00D70A68"/>
    <w:rsid w:val="00D71972"/>
    <w:rsid w:val="00D71B33"/>
    <w:rsid w:val="00D71D3B"/>
    <w:rsid w:val="00D722DD"/>
    <w:rsid w:val="00D7280C"/>
    <w:rsid w:val="00D73766"/>
    <w:rsid w:val="00D73A7E"/>
    <w:rsid w:val="00D73F93"/>
    <w:rsid w:val="00D7438A"/>
    <w:rsid w:val="00D74A04"/>
    <w:rsid w:val="00D7569C"/>
    <w:rsid w:val="00D75817"/>
    <w:rsid w:val="00D76041"/>
    <w:rsid w:val="00D76D00"/>
    <w:rsid w:val="00D77730"/>
    <w:rsid w:val="00D8011F"/>
    <w:rsid w:val="00D80A55"/>
    <w:rsid w:val="00D8140D"/>
    <w:rsid w:val="00D81B26"/>
    <w:rsid w:val="00D821DA"/>
    <w:rsid w:val="00D82286"/>
    <w:rsid w:val="00D82673"/>
    <w:rsid w:val="00D82BE4"/>
    <w:rsid w:val="00D82C52"/>
    <w:rsid w:val="00D82D24"/>
    <w:rsid w:val="00D82D5C"/>
    <w:rsid w:val="00D83185"/>
    <w:rsid w:val="00D83985"/>
    <w:rsid w:val="00D84378"/>
    <w:rsid w:val="00D848CC"/>
    <w:rsid w:val="00D8497A"/>
    <w:rsid w:val="00D85786"/>
    <w:rsid w:val="00D85C13"/>
    <w:rsid w:val="00D862B9"/>
    <w:rsid w:val="00D8682C"/>
    <w:rsid w:val="00D86BED"/>
    <w:rsid w:val="00D86C7E"/>
    <w:rsid w:val="00D86D27"/>
    <w:rsid w:val="00D86D7F"/>
    <w:rsid w:val="00D86E0B"/>
    <w:rsid w:val="00D86E34"/>
    <w:rsid w:val="00D87356"/>
    <w:rsid w:val="00D87728"/>
    <w:rsid w:val="00D87D6B"/>
    <w:rsid w:val="00D913CD"/>
    <w:rsid w:val="00D91A79"/>
    <w:rsid w:val="00D92312"/>
    <w:rsid w:val="00D925D2"/>
    <w:rsid w:val="00D927A5"/>
    <w:rsid w:val="00D928E7"/>
    <w:rsid w:val="00D92A8C"/>
    <w:rsid w:val="00D92CA8"/>
    <w:rsid w:val="00D92D1A"/>
    <w:rsid w:val="00D93173"/>
    <w:rsid w:val="00D93395"/>
    <w:rsid w:val="00D9392A"/>
    <w:rsid w:val="00D93A0C"/>
    <w:rsid w:val="00D93C86"/>
    <w:rsid w:val="00D947D5"/>
    <w:rsid w:val="00D951B7"/>
    <w:rsid w:val="00D95C97"/>
    <w:rsid w:val="00D95FAA"/>
    <w:rsid w:val="00D9780E"/>
    <w:rsid w:val="00DA01F0"/>
    <w:rsid w:val="00DA0511"/>
    <w:rsid w:val="00DA0CBD"/>
    <w:rsid w:val="00DA171D"/>
    <w:rsid w:val="00DA1BB7"/>
    <w:rsid w:val="00DA2893"/>
    <w:rsid w:val="00DA331F"/>
    <w:rsid w:val="00DA3C1C"/>
    <w:rsid w:val="00DA42FD"/>
    <w:rsid w:val="00DA4C53"/>
    <w:rsid w:val="00DA51F7"/>
    <w:rsid w:val="00DA60FE"/>
    <w:rsid w:val="00DA68B6"/>
    <w:rsid w:val="00DA703C"/>
    <w:rsid w:val="00DA711A"/>
    <w:rsid w:val="00DA721D"/>
    <w:rsid w:val="00DA7240"/>
    <w:rsid w:val="00DA7314"/>
    <w:rsid w:val="00DA738B"/>
    <w:rsid w:val="00DA7444"/>
    <w:rsid w:val="00DA7993"/>
    <w:rsid w:val="00DB0097"/>
    <w:rsid w:val="00DB187E"/>
    <w:rsid w:val="00DB1A5D"/>
    <w:rsid w:val="00DB1AC9"/>
    <w:rsid w:val="00DB1EEC"/>
    <w:rsid w:val="00DB2760"/>
    <w:rsid w:val="00DB298C"/>
    <w:rsid w:val="00DB2DC9"/>
    <w:rsid w:val="00DB310A"/>
    <w:rsid w:val="00DB3737"/>
    <w:rsid w:val="00DB3D77"/>
    <w:rsid w:val="00DB509B"/>
    <w:rsid w:val="00DB5B9A"/>
    <w:rsid w:val="00DB5C17"/>
    <w:rsid w:val="00DB5D44"/>
    <w:rsid w:val="00DB5FCE"/>
    <w:rsid w:val="00DB60B2"/>
    <w:rsid w:val="00DB63AE"/>
    <w:rsid w:val="00DB6824"/>
    <w:rsid w:val="00DB7D48"/>
    <w:rsid w:val="00DB7E62"/>
    <w:rsid w:val="00DC02C3"/>
    <w:rsid w:val="00DC08AD"/>
    <w:rsid w:val="00DC094E"/>
    <w:rsid w:val="00DC0FAA"/>
    <w:rsid w:val="00DC1198"/>
    <w:rsid w:val="00DC29EA"/>
    <w:rsid w:val="00DC2A63"/>
    <w:rsid w:val="00DC36D5"/>
    <w:rsid w:val="00DC3885"/>
    <w:rsid w:val="00DC3A0E"/>
    <w:rsid w:val="00DC3E94"/>
    <w:rsid w:val="00DC4276"/>
    <w:rsid w:val="00DC476E"/>
    <w:rsid w:val="00DC50A9"/>
    <w:rsid w:val="00DC58DD"/>
    <w:rsid w:val="00DC5F73"/>
    <w:rsid w:val="00DC7159"/>
    <w:rsid w:val="00DC7AF9"/>
    <w:rsid w:val="00DC7C3F"/>
    <w:rsid w:val="00DD00E1"/>
    <w:rsid w:val="00DD1239"/>
    <w:rsid w:val="00DD1D92"/>
    <w:rsid w:val="00DD2099"/>
    <w:rsid w:val="00DD23D5"/>
    <w:rsid w:val="00DD24DA"/>
    <w:rsid w:val="00DD279F"/>
    <w:rsid w:val="00DD28C4"/>
    <w:rsid w:val="00DD3108"/>
    <w:rsid w:val="00DD3239"/>
    <w:rsid w:val="00DD38E9"/>
    <w:rsid w:val="00DD3DE5"/>
    <w:rsid w:val="00DD42B1"/>
    <w:rsid w:val="00DD491E"/>
    <w:rsid w:val="00DD51B6"/>
    <w:rsid w:val="00DD5B4B"/>
    <w:rsid w:val="00DD6273"/>
    <w:rsid w:val="00DD650E"/>
    <w:rsid w:val="00DD664E"/>
    <w:rsid w:val="00DD6C2E"/>
    <w:rsid w:val="00DD7A12"/>
    <w:rsid w:val="00DD7D6B"/>
    <w:rsid w:val="00DE0958"/>
    <w:rsid w:val="00DE0E54"/>
    <w:rsid w:val="00DE242F"/>
    <w:rsid w:val="00DE258A"/>
    <w:rsid w:val="00DE297C"/>
    <w:rsid w:val="00DE2F8A"/>
    <w:rsid w:val="00DE3357"/>
    <w:rsid w:val="00DE33A5"/>
    <w:rsid w:val="00DE3741"/>
    <w:rsid w:val="00DE37FF"/>
    <w:rsid w:val="00DE440C"/>
    <w:rsid w:val="00DE45CE"/>
    <w:rsid w:val="00DE48FF"/>
    <w:rsid w:val="00DE4D9E"/>
    <w:rsid w:val="00DE523E"/>
    <w:rsid w:val="00DE5311"/>
    <w:rsid w:val="00DE57C9"/>
    <w:rsid w:val="00DE5839"/>
    <w:rsid w:val="00DE5BA5"/>
    <w:rsid w:val="00DE5E9D"/>
    <w:rsid w:val="00DE60F4"/>
    <w:rsid w:val="00DE6C91"/>
    <w:rsid w:val="00DE73EF"/>
    <w:rsid w:val="00DE75D1"/>
    <w:rsid w:val="00DE76C3"/>
    <w:rsid w:val="00DF0224"/>
    <w:rsid w:val="00DF0A06"/>
    <w:rsid w:val="00DF0CB0"/>
    <w:rsid w:val="00DF0CDB"/>
    <w:rsid w:val="00DF0D52"/>
    <w:rsid w:val="00DF1023"/>
    <w:rsid w:val="00DF1197"/>
    <w:rsid w:val="00DF166A"/>
    <w:rsid w:val="00DF1C49"/>
    <w:rsid w:val="00DF2024"/>
    <w:rsid w:val="00DF30B7"/>
    <w:rsid w:val="00DF36A6"/>
    <w:rsid w:val="00DF406F"/>
    <w:rsid w:val="00DF4428"/>
    <w:rsid w:val="00DF6067"/>
    <w:rsid w:val="00DF679F"/>
    <w:rsid w:val="00DF6A3F"/>
    <w:rsid w:val="00DF7A77"/>
    <w:rsid w:val="00DF7DD7"/>
    <w:rsid w:val="00E001CB"/>
    <w:rsid w:val="00E0148A"/>
    <w:rsid w:val="00E01528"/>
    <w:rsid w:val="00E0219B"/>
    <w:rsid w:val="00E02D0C"/>
    <w:rsid w:val="00E02DAA"/>
    <w:rsid w:val="00E03551"/>
    <w:rsid w:val="00E0365E"/>
    <w:rsid w:val="00E03B4E"/>
    <w:rsid w:val="00E04145"/>
    <w:rsid w:val="00E04602"/>
    <w:rsid w:val="00E04B38"/>
    <w:rsid w:val="00E04B3D"/>
    <w:rsid w:val="00E0502B"/>
    <w:rsid w:val="00E06128"/>
    <w:rsid w:val="00E06847"/>
    <w:rsid w:val="00E068F6"/>
    <w:rsid w:val="00E06FFA"/>
    <w:rsid w:val="00E074E1"/>
    <w:rsid w:val="00E10067"/>
    <w:rsid w:val="00E10C36"/>
    <w:rsid w:val="00E10CA6"/>
    <w:rsid w:val="00E10E58"/>
    <w:rsid w:val="00E1104D"/>
    <w:rsid w:val="00E11A91"/>
    <w:rsid w:val="00E11FD5"/>
    <w:rsid w:val="00E120D3"/>
    <w:rsid w:val="00E12B8A"/>
    <w:rsid w:val="00E12DC4"/>
    <w:rsid w:val="00E138DC"/>
    <w:rsid w:val="00E1406B"/>
    <w:rsid w:val="00E14546"/>
    <w:rsid w:val="00E14B31"/>
    <w:rsid w:val="00E14D1D"/>
    <w:rsid w:val="00E14D20"/>
    <w:rsid w:val="00E14D4A"/>
    <w:rsid w:val="00E14E22"/>
    <w:rsid w:val="00E14F07"/>
    <w:rsid w:val="00E16160"/>
    <w:rsid w:val="00E174D6"/>
    <w:rsid w:val="00E175B4"/>
    <w:rsid w:val="00E17727"/>
    <w:rsid w:val="00E17D83"/>
    <w:rsid w:val="00E17E37"/>
    <w:rsid w:val="00E17F51"/>
    <w:rsid w:val="00E201B2"/>
    <w:rsid w:val="00E2032A"/>
    <w:rsid w:val="00E2088F"/>
    <w:rsid w:val="00E20D23"/>
    <w:rsid w:val="00E20D52"/>
    <w:rsid w:val="00E2131B"/>
    <w:rsid w:val="00E21D6A"/>
    <w:rsid w:val="00E22497"/>
    <w:rsid w:val="00E22513"/>
    <w:rsid w:val="00E225B0"/>
    <w:rsid w:val="00E237C0"/>
    <w:rsid w:val="00E23E35"/>
    <w:rsid w:val="00E2404C"/>
    <w:rsid w:val="00E244F8"/>
    <w:rsid w:val="00E24795"/>
    <w:rsid w:val="00E24BBB"/>
    <w:rsid w:val="00E251BA"/>
    <w:rsid w:val="00E25530"/>
    <w:rsid w:val="00E25CA3"/>
    <w:rsid w:val="00E2612B"/>
    <w:rsid w:val="00E2625A"/>
    <w:rsid w:val="00E26435"/>
    <w:rsid w:val="00E26475"/>
    <w:rsid w:val="00E26D12"/>
    <w:rsid w:val="00E304F7"/>
    <w:rsid w:val="00E3177B"/>
    <w:rsid w:val="00E31830"/>
    <w:rsid w:val="00E31A1A"/>
    <w:rsid w:val="00E31EF3"/>
    <w:rsid w:val="00E321D7"/>
    <w:rsid w:val="00E3242C"/>
    <w:rsid w:val="00E32888"/>
    <w:rsid w:val="00E33276"/>
    <w:rsid w:val="00E33A78"/>
    <w:rsid w:val="00E33E2D"/>
    <w:rsid w:val="00E341C0"/>
    <w:rsid w:val="00E342A3"/>
    <w:rsid w:val="00E34429"/>
    <w:rsid w:val="00E34477"/>
    <w:rsid w:val="00E3473A"/>
    <w:rsid w:val="00E34E50"/>
    <w:rsid w:val="00E352EC"/>
    <w:rsid w:val="00E35458"/>
    <w:rsid w:val="00E355EA"/>
    <w:rsid w:val="00E35861"/>
    <w:rsid w:val="00E35863"/>
    <w:rsid w:val="00E35B55"/>
    <w:rsid w:val="00E3615E"/>
    <w:rsid w:val="00E36A1D"/>
    <w:rsid w:val="00E36B92"/>
    <w:rsid w:val="00E36CCF"/>
    <w:rsid w:val="00E3741D"/>
    <w:rsid w:val="00E40E61"/>
    <w:rsid w:val="00E41179"/>
    <w:rsid w:val="00E4230D"/>
    <w:rsid w:val="00E42440"/>
    <w:rsid w:val="00E427BB"/>
    <w:rsid w:val="00E429D1"/>
    <w:rsid w:val="00E42C50"/>
    <w:rsid w:val="00E42D88"/>
    <w:rsid w:val="00E42F5C"/>
    <w:rsid w:val="00E42FA6"/>
    <w:rsid w:val="00E430F8"/>
    <w:rsid w:val="00E43191"/>
    <w:rsid w:val="00E43A03"/>
    <w:rsid w:val="00E440EC"/>
    <w:rsid w:val="00E443F9"/>
    <w:rsid w:val="00E45510"/>
    <w:rsid w:val="00E456FA"/>
    <w:rsid w:val="00E45980"/>
    <w:rsid w:val="00E45D0A"/>
    <w:rsid w:val="00E46506"/>
    <w:rsid w:val="00E46869"/>
    <w:rsid w:val="00E46EA9"/>
    <w:rsid w:val="00E47B5B"/>
    <w:rsid w:val="00E47DA2"/>
    <w:rsid w:val="00E47EF7"/>
    <w:rsid w:val="00E47F8F"/>
    <w:rsid w:val="00E50928"/>
    <w:rsid w:val="00E50F03"/>
    <w:rsid w:val="00E51152"/>
    <w:rsid w:val="00E511A5"/>
    <w:rsid w:val="00E5198F"/>
    <w:rsid w:val="00E52671"/>
    <w:rsid w:val="00E528B4"/>
    <w:rsid w:val="00E5339D"/>
    <w:rsid w:val="00E5351A"/>
    <w:rsid w:val="00E53607"/>
    <w:rsid w:val="00E53C4F"/>
    <w:rsid w:val="00E544E1"/>
    <w:rsid w:val="00E546E1"/>
    <w:rsid w:val="00E54B52"/>
    <w:rsid w:val="00E551CE"/>
    <w:rsid w:val="00E558DF"/>
    <w:rsid w:val="00E559CD"/>
    <w:rsid w:val="00E56526"/>
    <w:rsid w:val="00E5677C"/>
    <w:rsid w:val="00E56AE4"/>
    <w:rsid w:val="00E56FF6"/>
    <w:rsid w:val="00E57371"/>
    <w:rsid w:val="00E57677"/>
    <w:rsid w:val="00E57E9A"/>
    <w:rsid w:val="00E60598"/>
    <w:rsid w:val="00E6073D"/>
    <w:rsid w:val="00E60864"/>
    <w:rsid w:val="00E60DF4"/>
    <w:rsid w:val="00E619B3"/>
    <w:rsid w:val="00E62094"/>
    <w:rsid w:val="00E6235B"/>
    <w:rsid w:val="00E6272E"/>
    <w:rsid w:val="00E62840"/>
    <w:rsid w:val="00E63825"/>
    <w:rsid w:val="00E638CA"/>
    <w:rsid w:val="00E63F95"/>
    <w:rsid w:val="00E647F4"/>
    <w:rsid w:val="00E64CA8"/>
    <w:rsid w:val="00E64D5B"/>
    <w:rsid w:val="00E64F03"/>
    <w:rsid w:val="00E64F08"/>
    <w:rsid w:val="00E65006"/>
    <w:rsid w:val="00E65095"/>
    <w:rsid w:val="00E65A9B"/>
    <w:rsid w:val="00E65B43"/>
    <w:rsid w:val="00E676FA"/>
    <w:rsid w:val="00E6776D"/>
    <w:rsid w:val="00E67F3F"/>
    <w:rsid w:val="00E70371"/>
    <w:rsid w:val="00E705DE"/>
    <w:rsid w:val="00E706C2"/>
    <w:rsid w:val="00E70AB2"/>
    <w:rsid w:val="00E70BA9"/>
    <w:rsid w:val="00E720BE"/>
    <w:rsid w:val="00E72251"/>
    <w:rsid w:val="00E7226A"/>
    <w:rsid w:val="00E727E3"/>
    <w:rsid w:val="00E72AEA"/>
    <w:rsid w:val="00E72F20"/>
    <w:rsid w:val="00E72F5A"/>
    <w:rsid w:val="00E73894"/>
    <w:rsid w:val="00E74005"/>
    <w:rsid w:val="00E7416A"/>
    <w:rsid w:val="00E748B3"/>
    <w:rsid w:val="00E74FE0"/>
    <w:rsid w:val="00E7541A"/>
    <w:rsid w:val="00E75A5A"/>
    <w:rsid w:val="00E76441"/>
    <w:rsid w:val="00E76A8A"/>
    <w:rsid w:val="00E76CF8"/>
    <w:rsid w:val="00E76DD9"/>
    <w:rsid w:val="00E76F3E"/>
    <w:rsid w:val="00E8055F"/>
    <w:rsid w:val="00E80C62"/>
    <w:rsid w:val="00E80FC3"/>
    <w:rsid w:val="00E81445"/>
    <w:rsid w:val="00E81B82"/>
    <w:rsid w:val="00E81BA8"/>
    <w:rsid w:val="00E81C4B"/>
    <w:rsid w:val="00E82411"/>
    <w:rsid w:val="00E82519"/>
    <w:rsid w:val="00E827D1"/>
    <w:rsid w:val="00E829B7"/>
    <w:rsid w:val="00E8410F"/>
    <w:rsid w:val="00E84748"/>
    <w:rsid w:val="00E84F2E"/>
    <w:rsid w:val="00E85A21"/>
    <w:rsid w:val="00E861DA"/>
    <w:rsid w:val="00E8637B"/>
    <w:rsid w:val="00E86ABA"/>
    <w:rsid w:val="00E86C1F"/>
    <w:rsid w:val="00E87E5E"/>
    <w:rsid w:val="00E90BBE"/>
    <w:rsid w:val="00E90C3C"/>
    <w:rsid w:val="00E925D0"/>
    <w:rsid w:val="00E926BA"/>
    <w:rsid w:val="00E92B6E"/>
    <w:rsid w:val="00E933CC"/>
    <w:rsid w:val="00E93433"/>
    <w:rsid w:val="00E9348F"/>
    <w:rsid w:val="00E93B45"/>
    <w:rsid w:val="00E93E7B"/>
    <w:rsid w:val="00E9417D"/>
    <w:rsid w:val="00E94FF1"/>
    <w:rsid w:val="00E94FFF"/>
    <w:rsid w:val="00E956FE"/>
    <w:rsid w:val="00E965E7"/>
    <w:rsid w:val="00E96E7A"/>
    <w:rsid w:val="00E97242"/>
    <w:rsid w:val="00EA0719"/>
    <w:rsid w:val="00EA0788"/>
    <w:rsid w:val="00EA225E"/>
    <w:rsid w:val="00EA26AF"/>
    <w:rsid w:val="00EA2F94"/>
    <w:rsid w:val="00EA3943"/>
    <w:rsid w:val="00EA3C4F"/>
    <w:rsid w:val="00EA4FB7"/>
    <w:rsid w:val="00EA52DE"/>
    <w:rsid w:val="00EA5D7E"/>
    <w:rsid w:val="00EA6461"/>
    <w:rsid w:val="00EA64FD"/>
    <w:rsid w:val="00EA680C"/>
    <w:rsid w:val="00EA69D0"/>
    <w:rsid w:val="00EA7BC2"/>
    <w:rsid w:val="00EA7C4E"/>
    <w:rsid w:val="00EB01DA"/>
    <w:rsid w:val="00EB0530"/>
    <w:rsid w:val="00EB0EB1"/>
    <w:rsid w:val="00EB1B08"/>
    <w:rsid w:val="00EB211E"/>
    <w:rsid w:val="00EB21C1"/>
    <w:rsid w:val="00EB226F"/>
    <w:rsid w:val="00EB2748"/>
    <w:rsid w:val="00EB2B0A"/>
    <w:rsid w:val="00EB3232"/>
    <w:rsid w:val="00EB327A"/>
    <w:rsid w:val="00EB3900"/>
    <w:rsid w:val="00EB3A17"/>
    <w:rsid w:val="00EB41F6"/>
    <w:rsid w:val="00EB44E4"/>
    <w:rsid w:val="00EB4A82"/>
    <w:rsid w:val="00EB4DB1"/>
    <w:rsid w:val="00EB524A"/>
    <w:rsid w:val="00EB55D2"/>
    <w:rsid w:val="00EB5710"/>
    <w:rsid w:val="00EB6EC4"/>
    <w:rsid w:val="00EB788A"/>
    <w:rsid w:val="00EB7B58"/>
    <w:rsid w:val="00EC0334"/>
    <w:rsid w:val="00EC0375"/>
    <w:rsid w:val="00EC0C5C"/>
    <w:rsid w:val="00EC0D1C"/>
    <w:rsid w:val="00EC0D36"/>
    <w:rsid w:val="00EC11CD"/>
    <w:rsid w:val="00EC12AE"/>
    <w:rsid w:val="00EC1329"/>
    <w:rsid w:val="00EC14F1"/>
    <w:rsid w:val="00EC18D8"/>
    <w:rsid w:val="00EC3227"/>
    <w:rsid w:val="00EC3ACC"/>
    <w:rsid w:val="00EC3ECE"/>
    <w:rsid w:val="00EC4440"/>
    <w:rsid w:val="00EC45AF"/>
    <w:rsid w:val="00EC4669"/>
    <w:rsid w:val="00EC4DA2"/>
    <w:rsid w:val="00EC5321"/>
    <w:rsid w:val="00EC5477"/>
    <w:rsid w:val="00EC54FB"/>
    <w:rsid w:val="00EC5BAC"/>
    <w:rsid w:val="00EC5D2D"/>
    <w:rsid w:val="00EC5D4A"/>
    <w:rsid w:val="00EC5E77"/>
    <w:rsid w:val="00EC6629"/>
    <w:rsid w:val="00EC67E5"/>
    <w:rsid w:val="00EC6857"/>
    <w:rsid w:val="00EC7B04"/>
    <w:rsid w:val="00ED0E48"/>
    <w:rsid w:val="00ED0F40"/>
    <w:rsid w:val="00ED0FF7"/>
    <w:rsid w:val="00ED25BC"/>
    <w:rsid w:val="00ED27E2"/>
    <w:rsid w:val="00ED2D60"/>
    <w:rsid w:val="00ED3034"/>
    <w:rsid w:val="00ED31BB"/>
    <w:rsid w:val="00ED370F"/>
    <w:rsid w:val="00ED37FD"/>
    <w:rsid w:val="00ED3978"/>
    <w:rsid w:val="00ED399D"/>
    <w:rsid w:val="00ED40B4"/>
    <w:rsid w:val="00ED4BFF"/>
    <w:rsid w:val="00ED4D18"/>
    <w:rsid w:val="00ED4E1E"/>
    <w:rsid w:val="00ED5596"/>
    <w:rsid w:val="00ED57DE"/>
    <w:rsid w:val="00ED5C64"/>
    <w:rsid w:val="00EE066B"/>
    <w:rsid w:val="00EE0F41"/>
    <w:rsid w:val="00EE136C"/>
    <w:rsid w:val="00EE1E4B"/>
    <w:rsid w:val="00EE1FE5"/>
    <w:rsid w:val="00EE2485"/>
    <w:rsid w:val="00EE2493"/>
    <w:rsid w:val="00EE268D"/>
    <w:rsid w:val="00EE3084"/>
    <w:rsid w:val="00EE3086"/>
    <w:rsid w:val="00EE3464"/>
    <w:rsid w:val="00EE36CC"/>
    <w:rsid w:val="00EE3992"/>
    <w:rsid w:val="00EE4892"/>
    <w:rsid w:val="00EE4B1F"/>
    <w:rsid w:val="00EE4EA1"/>
    <w:rsid w:val="00EE50E5"/>
    <w:rsid w:val="00EE5734"/>
    <w:rsid w:val="00EE5ED6"/>
    <w:rsid w:val="00EE5F48"/>
    <w:rsid w:val="00EE66AD"/>
    <w:rsid w:val="00EE697F"/>
    <w:rsid w:val="00EE6B1F"/>
    <w:rsid w:val="00EE73D7"/>
    <w:rsid w:val="00EE7473"/>
    <w:rsid w:val="00EE76F9"/>
    <w:rsid w:val="00EE7861"/>
    <w:rsid w:val="00EF0D55"/>
    <w:rsid w:val="00EF1C34"/>
    <w:rsid w:val="00EF1E30"/>
    <w:rsid w:val="00EF1E87"/>
    <w:rsid w:val="00EF3080"/>
    <w:rsid w:val="00EF3116"/>
    <w:rsid w:val="00EF316C"/>
    <w:rsid w:val="00EF418A"/>
    <w:rsid w:val="00EF4465"/>
    <w:rsid w:val="00EF4B38"/>
    <w:rsid w:val="00EF5305"/>
    <w:rsid w:val="00EF53CD"/>
    <w:rsid w:val="00EF68CF"/>
    <w:rsid w:val="00EF6987"/>
    <w:rsid w:val="00EF6A61"/>
    <w:rsid w:val="00EF6CE2"/>
    <w:rsid w:val="00EF75C0"/>
    <w:rsid w:val="00EF795D"/>
    <w:rsid w:val="00EF7A66"/>
    <w:rsid w:val="00F002DB"/>
    <w:rsid w:val="00F005F7"/>
    <w:rsid w:val="00F014D8"/>
    <w:rsid w:val="00F01679"/>
    <w:rsid w:val="00F018F1"/>
    <w:rsid w:val="00F02F0F"/>
    <w:rsid w:val="00F045DB"/>
    <w:rsid w:val="00F0509B"/>
    <w:rsid w:val="00F052C6"/>
    <w:rsid w:val="00F05880"/>
    <w:rsid w:val="00F06341"/>
    <w:rsid w:val="00F06743"/>
    <w:rsid w:val="00F069ED"/>
    <w:rsid w:val="00F06F6F"/>
    <w:rsid w:val="00F0705E"/>
    <w:rsid w:val="00F07E06"/>
    <w:rsid w:val="00F10709"/>
    <w:rsid w:val="00F10D02"/>
    <w:rsid w:val="00F10F1F"/>
    <w:rsid w:val="00F113CA"/>
    <w:rsid w:val="00F129E2"/>
    <w:rsid w:val="00F12CAB"/>
    <w:rsid w:val="00F1330A"/>
    <w:rsid w:val="00F13321"/>
    <w:rsid w:val="00F136E7"/>
    <w:rsid w:val="00F13763"/>
    <w:rsid w:val="00F13F82"/>
    <w:rsid w:val="00F143FE"/>
    <w:rsid w:val="00F15048"/>
    <w:rsid w:val="00F1548B"/>
    <w:rsid w:val="00F16FCF"/>
    <w:rsid w:val="00F17F83"/>
    <w:rsid w:val="00F20029"/>
    <w:rsid w:val="00F20586"/>
    <w:rsid w:val="00F20632"/>
    <w:rsid w:val="00F209E7"/>
    <w:rsid w:val="00F2108B"/>
    <w:rsid w:val="00F2153D"/>
    <w:rsid w:val="00F21CC7"/>
    <w:rsid w:val="00F21FA8"/>
    <w:rsid w:val="00F2217A"/>
    <w:rsid w:val="00F223B9"/>
    <w:rsid w:val="00F224CD"/>
    <w:rsid w:val="00F22A72"/>
    <w:rsid w:val="00F233C6"/>
    <w:rsid w:val="00F239B9"/>
    <w:rsid w:val="00F2518B"/>
    <w:rsid w:val="00F26F19"/>
    <w:rsid w:val="00F27215"/>
    <w:rsid w:val="00F27AB7"/>
    <w:rsid w:val="00F27CF9"/>
    <w:rsid w:val="00F301F4"/>
    <w:rsid w:val="00F302A0"/>
    <w:rsid w:val="00F30301"/>
    <w:rsid w:val="00F30372"/>
    <w:rsid w:val="00F305BE"/>
    <w:rsid w:val="00F30CEA"/>
    <w:rsid w:val="00F313D9"/>
    <w:rsid w:val="00F31696"/>
    <w:rsid w:val="00F32024"/>
    <w:rsid w:val="00F3255A"/>
    <w:rsid w:val="00F325A3"/>
    <w:rsid w:val="00F32E0C"/>
    <w:rsid w:val="00F32FEF"/>
    <w:rsid w:val="00F3392D"/>
    <w:rsid w:val="00F33C08"/>
    <w:rsid w:val="00F34538"/>
    <w:rsid w:val="00F365D7"/>
    <w:rsid w:val="00F36892"/>
    <w:rsid w:val="00F370B0"/>
    <w:rsid w:val="00F372A9"/>
    <w:rsid w:val="00F379B1"/>
    <w:rsid w:val="00F37E63"/>
    <w:rsid w:val="00F411A3"/>
    <w:rsid w:val="00F41D8A"/>
    <w:rsid w:val="00F41E2F"/>
    <w:rsid w:val="00F42966"/>
    <w:rsid w:val="00F42EB7"/>
    <w:rsid w:val="00F43FDC"/>
    <w:rsid w:val="00F447BD"/>
    <w:rsid w:val="00F44F1A"/>
    <w:rsid w:val="00F451A2"/>
    <w:rsid w:val="00F46C3B"/>
    <w:rsid w:val="00F47201"/>
    <w:rsid w:val="00F4728C"/>
    <w:rsid w:val="00F50058"/>
    <w:rsid w:val="00F50122"/>
    <w:rsid w:val="00F501FB"/>
    <w:rsid w:val="00F50350"/>
    <w:rsid w:val="00F50822"/>
    <w:rsid w:val="00F50C24"/>
    <w:rsid w:val="00F5175E"/>
    <w:rsid w:val="00F51795"/>
    <w:rsid w:val="00F51BF8"/>
    <w:rsid w:val="00F5274A"/>
    <w:rsid w:val="00F529AC"/>
    <w:rsid w:val="00F52B8D"/>
    <w:rsid w:val="00F5499F"/>
    <w:rsid w:val="00F5534B"/>
    <w:rsid w:val="00F554C2"/>
    <w:rsid w:val="00F55BF4"/>
    <w:rsid w:val="00F55D92"/>
    <w:rsid w:val="00F5711E"/>
    <w:rsid w:val="00F57297"/>
    <w:rsid w:val="00F5753F"/>
    <w:rsid w:val="00F60556"/>
    <w:rsid w:val="00F6067D"/>
    <w:rsid w:val="00F6087A"/>
    <w:rsid w:val="00F60C81"/>
    <w:rsid w:val="00F60CED"/>
    <w:rsid w:val="00F60F74"/>
    <w:rsid w:val="00F60FF6"/>
    <w:rsid w:val="00F6165C"/>
    <w:rsid w:val="00F6173D"/>
    <w:rsid w:val="00F6190C"/>
    <w:rsid w:val="00F627D4"/>
    <w:rsid w:val="00F629C7"/>
    <w:rsid w:val="00F62E45"/>
    <w:rsid w:val="00F631E3"/>
    <w:rsid w:val="00F63875"/>
    <w:rsid w:val="00F63E2E"/>
    <w:rsid w:val="00F6411E"/>
    <w:rsid w:val="00F64326"/>
    <w:rsid w:val="00F64591"/>
    <w:rsid w:val="00F64C4A"/>
    <w:rsid w:val="00F64DAD"/>
    <w:rsid w:val="00F650A0"/>
    <w:rsid w:val="00F65161"/>
    <w:rsid w:val="00F65783"/>
    <w:rsid w:val="00F6638C"/>
    <w:rsid w:val="00F66436"/>
    <w:rsid w:val="00F66AEC"/>
    <w:rsid w:val="00F67037"/>
    <w:rsid w:val="00F671E8"/>
    <w:rsid w:val="00F701B6"/>
    <w:rsid w:val="00F7024D"/>
    <w:rsid w:val="00F703F6"/>
    <w:rsid w:val="00F710B3"/>
    <w:rsid w:val="00F71AD9"/>
    <w:rsid w:val="00F720A2"/>
    <w:rsid w:val="00F724A2"/>
    <w:rsid w:val="00F725C2"/>
    <w:rsid w:val="00F72FC1"/>
    <w:rsid w:val="00F737D5"/>
    <w:rsid w:val="00F73F47"/>
    <w:rsid w:val="00F73FC5"/>
    <w:rsid w:val="00F7457B"/>
    <w:rsid w:val="00F74940"/>
    <w:rsid w:val="00F74AB5"/>
    <w:rsid w:val="00F75A73"/>
    <w:rsid w:val="00F765AE"/>
    <w:rsid w:val="00F770EC"/>
    <w:rsid w:val="00F77346"/>
    <w:rsid w:val="00F773BC"/>
    <w:rsid w:val="00F77658"/>
    <w:rsid w:val="00F8009C"/>
    <w:rsid w:val="00F80A50"/>
    <w:rsid w:val="00F8157C"/>
    <w:rsid w:val="00F81FB9"/>
    <w:rsid w:val="00F81FCE"/>
    <w:rsid w:val="00F82186"/>
    <w:rsid w:val="00F822AA"/>
    <w:rsid w:val="00F823CE"/>
    <w:rsid w:val="00F825FA"/>
    <w:rsid w:val="00F82937"/>
    <w:rsid w:val="00F82CE8"/>
    <w:rsid w:val="00F83258"/>
    <w:rsid w:val="00F835BF"/>
    <w:rsid w:val="00F838F5"/>
    <w:rsid w:val="00F83A84"/>
    <w:rsid w:val="00F84400"/>
    <w:rsid w:val="00F8484F"/>
    <w:rsid w:val="00F84AD0"/>
    <w:rsid w:val="00F84AEB"/>
    <w:rsid w:val="00F84B7E"/>
    <w:rsid w:val="00F84C3E"/>
    <w:rsid w:val="00F84D6F"/>
    <w:rsid w:val="00F8554C"/>
    <w:rsid w:val="00F85820"/>
    <w:rsid w:val="00F85E65"/>
    <w:rsid w:val="00F8620D"/>
    <w:rsid w:val="00F86399"/>
    <w:rsid w:val="00F86669"/>
    <w:rsid w:val="00F86722"/>
    <w:rsid w:val="00F8681D"/>
    <w:rsid w:val="00F86AA5"/>
    <w:rsid w:val="00F87017"/>
    <w:rsid w:val="00F87610"/>
    <w:rsid w:val="00F877EC"/>
    <w:rsid w:val="00F910FD"/>
    <w:rsid w:val="00F914DC"/>
    <w:rsid w:val="00F91BCD"/>
    <w:rsid w:val="00F91D97"/>
    <w:rsid w:val="00F91DEA"/>
    <w:rsid w:val="00F92294"/>
    <w:rsid w:val="00F924F3"/>
    <w:rsid w:val="00F92D3A"/>
    <w:rsid w:val="00F92FDC"/>
    <w:rsid w:val="00F93212"/>
    <w:rsid w:val="00F93E56"/>
    <w:rsid w:val="00F93F95"/>
    <w:rsid w:val="00F945D4"/>
    <w:rsid w:val="00F9492B"/>
    <w:rsid w:val="00F95AF2"/>
    <w:rsid w:val="00F95C41"/>
    <w:rsid w:val="00F963C9"/>
    <w:rsid w:val="00F96878"/>
    <w:rsid w:val="00F96BDF"/>
    <w:rsid w:val="00F9737D"/>
    <w:rsid w:val="00F97790"/>
    <w:rsid w:val="00F97995"/>
    <w:rsid w:val="00FA0331"/>
    <w:rsid w:val="00FA0573"/>
    <w:rsid w:val="00FA0864"/>
    <w:rsid w:val="00FA0A42"/>
    <w:rsid w:val="00FA1450"/>
    <w:rsid w:val="00FA1A57"/>
    <w:rsid w:val="00FA1BAB"/>
    <w:rsid w:val="00FA2067"/>
    <w:rsid w:val="00FA245F"/>
    <w:rsid w:val="00FA29DD"/>
    <w:rsid w:val="00FA2E63"/>
    <w:rsid w:val="00FA32C6"/>
    <w:rsid w:val="00FA3317"/>
    <w:rsid w:val="00FA36AA"/>
    <w:rsid w:val="00FA3789"/>
    <w:rsid w:val="00FA3DFA"/>
    <w:rsid w:val="00FA466F"/>
    <w:rsid w:val="00FA4B46"/>
    <w:rsid w:val="00FA4C57"/>
    <w:rsid w:val="00FA4C7A"/>
    <w:rsid w:val="00FA53F1"/>
    <w:rsid w:val="00FA568C"/>
    <w:rsid w:val="00FA63E6"/>
    <w:rsid w:val="00FA6416"/>
    <w:rsid w:val="00FA78C9"/>
    <w:rsid w:val="00FA7CAA"/>
    <w:rsid w:val="00FB0593"/>
    <w:rsid w:val="00FB096B"/>
    <w:rsid w:val="00FB1627"/>
    <w:rsid w:val="00FB204B"/>
    <w:rsid w:val="00FB2335"/>
    <w:rsid w:val="00FB2E27"/>
    <w:rsid w:val="00FB30B4"/>
    <w:rsid w:val="00FB30BC"/>
    <w:rsid w:val="00FB353F"/>
    <w:rsid w:val="00FB3934"/>
    <w:rsid w:val="00FB3C0D"/>
    <w:rsid w:val="00FB3E7D"/>
    <w:rsid w:val="00FB458E"/>
    <w:rsid w:val="00FB4841"/>
    <w:rsid w:val="00FB4AF6"/>
    <w:rsid w:val="00FB4CC2"/>
    <w:rsid w:val="00FB4D2D"/>
    <w:rsid w:val="00FB4F2B"/>
    <w:rsid w:val="00FB59DC"/>
    <w:rsid w:val="00FB5CE0"/>
    <w:rsid w:val="00FB6344"/>
    <w:rsid w:val="00FB64D8"/>
    <w:rsid w:val="00FB66D5"/>
    <w:rsid w:val="00FB6836"/>
    <w:rsid w:val="00FB70A3"/>
    <w:rsid w:val="00FB73D6"/>
    <w:rsid w:val="00FB7832"/>
    <w:rsid w:val="00FB78AA"/>
    <w:rsid w:val="00FB7D01"/>
    <w:rsid w:val="00FB7F3E"/>
    <w:rsid w:val="00FC018D"/>
    <w:rsid w:val="00FC1DF1"/>
    <w:rsid w:val="00FC21BF"/>
    <w:rsid w:val="00FC24D7"/>
    <w:rsid w:val="00FC2CF6"/>
    <w:rsid w:val="00FC398C"/>
    <w:rsid w:val="00FC39D1"/>
    <w:rsid w:val="00FC3E3E"/>
    <w:rsid w:val="00FC40D4"/>
    <w:rsid w:val="00FC441E"/>
    <w:rsid w:val="00FC45CD"/>
    <w:rsid w:val="00FC4A55"/>
    <w:rsid w:val="00FC4BDF"/>
    <w:rsid w:val="00FC5BF1"/>
    <w:rsid w:val="00FC62DF"/>
    <w:rsid w:val="00FC7A4C"/>
    <w:rsid w:val="00FD0287"/>
    <w:rsid w:val="00FD0BC2"/>
    <w:rsid w:val="00FD1185"/>
    <w:rsid w:val="00FD1F73"/>
    <w:rsid w:val="00FD22D4"/>
    <w:rsid w:val="00FD233C"/>
    <w:rsid w:val="00FD2B41"/>
    <w:rsid w:val="00FD2B9D"/>
    <w:rsid w:val="00FD2DD3"/>
    <w:rsid w:val="00FD2F1A"/>
    <w:rsid w:val="00FD3047"/>
    <w:rsid w:val="00FD31CA"/>
    <w:rsid w:val="00FD31EC"/>
    <w:rsid w:val="00FD34D1"/>
    <w:rsid w:val="00FD4137"/>
    <w:rsid w:val="00FD566E"/>
    <w:rsid w:val="00FD690F"/>
    <w:rsid w:val="00FD69B8"/>
    <w:rsid w:val="00FD6F8C"/>
    <w:rsid w:val="00FD761F"/>
    <w:rsid w:val="00FD7C1F"/>
    <w:rsid w:val="00FD7E91"/>
    <w:rsid w:val="00FE019F"/>
    <w:rsid w:val="00FE064A"/>
    <w:rsid w:val="00FE07F7"/>
    <w:rsid w:val="00FE0DF8"/>
    <w:rsid w:val="00FE0E24"/>
    <w:rsid w:val="00FE0EF8"/>
    <w:rsid w:val="00FE0F60"/>
    <w:rsid w:val="00FE186F"/>
    <w:rsid w:val="00FE1E59"/>
    <w:rsid w:val="00FE27F4"/>
    <w:rsid w:val="00FE2927"/>
    <w:rsid w:val="00FE2C37"/>
    <w:rsid w:val="00FE2E6B"/>
    <w:rsid w:val="00FE34FD"/>
    <w:rsid w:val="00FE4927"/>
    <w:rsid w:val="00FE54F1"/>
    <w:rsid w:val="00FE6146"/>
    <w:rsid w:val="00FE6688"/>
    <w:rsid w:val="00FE69B6"/>
    <w:rsid w:val="00FE6AA5"/>
    <w:rsid w:val="00FE7608"/>
    <w:rsid w:val="00FE768A"/>
    <w:rsid w:val="00FE7FD5"/>
    <w:rsid w:val="00FF02D2"/>
    <w:rsid w:val="00FF0376"/>
    <w:rsid w:val="00FF0385"/>
    <w:rsid w:val="00FF0A4A"/>
    <w:rsid w:val="00FF0F78"/>
    <w:rsid w:val="00FF1039"/>
    <w:rsid w:val="00FF1C88"/>
    <w:rsid w:val="00FF2213"/>
    <w:rsid w:val="00FF2428"/>
    <w:rsid w:val="00FF2475"/>
    <w:rsid w:val="00FF25F3"/>
    <w:rsid w:val="00FF2651"/>
    <w:rsid w:val="00FF39AE"/>
    <w:rsid w:val="00FF3B47"/>
    <w:rsid w:val="00FF3C18"/>
    <w:rsid w:val="00FF467F"/>
    <w:rsid w:val="00FF4FE7"/>
    <w:rsid w:val="00FF52FC"/>
    <w:rsid w:val="00FF5929"/>
    <w:rsid w:val="00FF6652"/>
    <w:rsid w:val="00FF7586"/>
    <w:rsid w:val="00FF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A2D5BC"/>
  <w15:docId w15:val="{323E19AA-1723-4157-A2DE-B4907CA64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5A3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4B66B8"/>
    <w:pPr>
      <w:keepNext/>
      <w:jc w:val="center"/>
      <w:outlineLvl w:val="0"/>
    </w:pPr>
    <w:rPr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4B66B8"/>
    <w:pPr>
      <w:keepNext/>
      <w:outlineLvl w:val="1"/>
    </w:pPr>
    <w:rPr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qFormat/>
    <w:rsid w:val="004B66B8"/>
    <w:pPr>
      <w:keepNext/>
      <w:jc w:val="center"/>
      <w:outlineLvl w:val="2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qFormat/>
    <w:rsid w:val="004B66B8"/>
    <w:pPr>
      <w:keepNext/>
      <w:outlineLvl w:val="3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qFormat/>
    <w:rsid w:val="004B66B8"/>
    <w:pPr>
      <w:keepNext/>
      <w:outlineLvl w:val="4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rsid w:val="004B66B8"/>
    <w:pPr>
      <w:keepNext/>
      <w:jc w:val="thaiDistribute"/>
      <w:outlineLvl w:val="5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4B66B8"/>
    <w:pPr>
      <w:keepNext/>
      <w:jc w:val="right"/>
      <w:outlineLvl w:val="6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4B66B8"/>
    <w:pPr>
      <w:keepNext/>
      <w:outlineLvl w:val="7"/>
    </w:pPr>
    <w:rPr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4B66B8"/>
    <w:pPr>
      <w:keepNext/>
      <w:jc w:val="thaiDistribute"/>
      <w:outlineLvl w:val="8"/>
    </w:pPr>
    <w:rPr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66B8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rsid w:val="004B66B8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rsid w:val="004B66B8"/>
    <w:pPr>
      <w:tabs>
        <w:tab w:val="left" w:pos="560"/>
        <w:tab w:val="left" w:pos="9680"/>
      </w:tabs>
      <w:ind w:left="567" w:hanging="567"/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rsid w:val="004B66B8"/>
    <w:pPr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rsid w:val="004B66B8"/>
    <w:rPr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rsid w:val="004B66B8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aliases w:val=" Char"/>
    <w:basedOn w:val="Normal"/>
    <w:uiPriority w:val="99"/>
    <w:rsid w:val="004B66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B66B8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rsid w:val="004B66B8"/>
    <w:rPr>
      <w:rFonts w:ascii="Arial" w:hAnsi="Arial"/>
      <w:sz w:val="20"/>
      <w:szCs w:val="20"/>
      <w:lang w:bidi="th-TH"/>
    </w:rPr>
  </w:style>
  <w:style w:type="paragraph" w:styleId="IndexHeading">
    <w:name w:val="index heading"/>
    <w:basedOn w:val="Normal"/>
    <w:next w:val="Index1"/>
    <w:semiHidden/>
    <w:rsid w:val="004B66B8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4B66B8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semiHidden/>
    <w:rsid w:val="004B66B8"/>
    <w:pPr>
      <w:shd w:val="clear" w:color="auto" w:fill="000080"/>
    </w:pPr>
  </w:style>
  <w:style w:type="paragraph" w:styleId="BlockText">
    <w:name w:val="Block Text"/>
    <w:basedOn w:val="Normal"/>
    <w:uiPriority w:val="99"/>
    <w:rsid w:val="004B66B8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4B66B8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4B66B8"/>
  </w:style>
  <w:style w:type="character" w:styleId="FootnoteReference">
    <w:name w:val="footnote reference"/>
    <w:semiHidden/>
    <w:rsid w:val="004B66B8"/>
    <w:rPr>
      <w:rFonts w:cs="Cordia New"/>
      <w:vertAlign w:val="superscript"/>
      <w:lang w:bidi="th-TH"/>
    </w:rPr>
  </w:style>
  <w:style w:type="paragraph" w:customStyle="1" w:styleId="a">
    <w:name w:val="เนื้อเรื่อง"/>
    <w:basedOn w:val="Normal"/>
    <w:rsid w:val="004B66B8"/>
    <w:pPr>
      <w:ind w:right="386"/>
    </w:pPr>
    <w:rPr>
      <w:rFonts w:ascii="Times New Roman" w:eastAsia="Times New Roman" w:hAnsi="Times New Roman" w:cs="Angsana New"/>
      <w:lang w:val="th-TH"/>
    </w:rPr>
  </w:style>
  <w:style w:type="paragraph" w:customStyle="1" w:styleId="STDtablerowheader">
    <w:name w:val="STD table row header"/>
    <w:basedOn w:val="Normal"/>
    <w:rsid w:val="004B66B8"/>
    <w:rPr>
      <w:rFonts w:ascii="Arial Narrow" w:eastAsia="Times New Roman" w:hAnsi="Arial Narrow" w:cs="Times New Roman"/>
      <w:sz w:val="18"/>
      <w:lang w:val="en-GB" w:bidi="ar-SA"/>
    </w:rPr>
  </w:style>
  <w:style w:type="paragraph" w:styleId="BalloonText">
    <w:name w:val="Balloon Text"/>
    <w:basedOn w:val="Normal"/>
    <w:rsid w:val="004B66B8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rsid w:val="008766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ListParagraph">
    <w:name w:val="List Paragraph"/>
    <w:basedOn w:val="Normal"/>
    <w:uiPriority w:val="34"/>
    <w:qFormat/>
    <w:rsid w:val="009C196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FooterChar">
    <w:name w:val="Footer Char"/>
    <w:link w:val="Footer"/>
    <w:uiPriority w:val="99"/>
    <w:rsid w:val="00BD576C"/>
    <w:rPr>
      <w:rFonts w:cs="Cordia New"/>
      <w:sz w:val="28"/>
      <w:szCs w:val="28"/>
    </w:rPr>
  </w:style>
  <w:style w:type="character" w:customStyle="1" w:styleId="MacroTextChar">
    <w:name w:val="Macro Text Char"/>
    <w:link w:val="MacroText"/>
    <w:locked/>
    <w:rsid w:val="00856930"/>
    <w:rPr>
      <w:rFonts w:ascii="Courier New" w:hAnsi="Courier New"/>
      <w:lang w:val="en-AU" w:eastAsia="en-US"/>
    </w:rPr>
  </w:style>
  <w:style w:type="table" w:customStyle="1" w:styleId="PlainTable41">
    <w:name w:val="Plain Table 41"/>
    <w:basedOn w:val="TableNormal"/>
    <w:uiPriority w:val="44"/>
    <w:rsid w:val="00676FD6"/>
    <w:rPr>
      <w:rFonts w:ascii="Georgia" w:eastAsia="Arial" w:hAnsi="Georgia"/>
      <w:szCs w:val="22"/>
      <w:lang w:bidi="ar-S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">
    <w:name w:val="Table Grid"/>
    <w:basedOn w:val="TableNormal"/>
    <w:uiPriority w:val="59"/>
    <w:rsid w:val="00BB672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nhideWhenUsed/>
    <w:rsid w:val="005A46D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46DC"/>
    <w:rPr>
      <w:sz w:val="20"/>
      <w:szCs w:val="25"/>
    </w:rPr>
  </w:style>
  <w:style w:type="character" w:customStyle="1" w:styleId="CommentTextChar">
    <w:name w:val="Comment Text Char"/>
    <w:link w:val="CommentText"/>
    <w:rsid w:val="005A46D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46DC"/>
    <w:rPr>
      <w:b/>
      <w:bCs/>
    </w:rPr>
  </w:style>
  <w:style w:type="character" w:customStyle="1" w:styleId="CommentSubjectChar">
    <w:name w:val="Comment Subject Char"/>
    <w:link w:val="CommentSubject"/>
    <w:rsid w:val="005A46DC"/>
    <w:rPr>
      <w:rFonts w:cs="Cordia New"/>
      <w:b/>
      <w:bCs/>
      <w:szCs w:val="25"/>
    </w:rPr>
  </w:style>
  <w:style w:type="character" w:customStyle="1" w:styleId="WW8Num1z0">
    <w:name w:val="WW8Num1z0"/>
    <w:rsid w:val="00CE5EB5"/>
    <w:rPr>
      <w:rFonts w:ascii="Symbol" w:hAnsi="Symbol" w:cs="Symbol" w:hint="default"/>
      <w:sz w:val="22"/>
      <w:szCs w:val="22"/>
      <w:highlight w:val="cyan"/>
    </w:rPr>
  </w:style>
  <w:style w:type="character" w:customStyle="1" w:styleId="WW8Num1z1">
    <w:name w:val="WW8Num1z1"/>
    <w:rsid w:val="00CE5EB5"/>
    <w:rPr>
      <w:rFonts w:ascii="Courier New" w:hAnsi="Courier New" w:cs="Courier New" w:hint="default"/>
    </w:rPr>
  </w:style>
  <w:style w:type="character" w:customStyle="1" w:styleId="WW8Num1z2">
    <w:name w:val="WW8Num1z2"/>
    <w:rsid w:val="00CE5EB5"/>
    <w:rPr>
      <w:rFonts w:ascii="Wingdings" w:hAnsi="Wingdings" w:cs="Wingdings" w:hint="default"/>
    </w:rPr>
  </w:style>
  <w:style w:type="character" w:customStyle="1" w:styleId="WW8Num1z3">
    <w:name w:val="WW8Num1z3"/>
    <w:rsid w:val="00CE5EB5"/>
    <w:rPr>
      <w:rFonts w:ascii="Symbol" w:hAnsi="Symbol" w:cs="Symbol" w:hint="default"/>
    </w:rPr>
  </w:style>
  <w:style w:type="character" w:customStyle="1" w:styleId="WW8Num2z0">
    <w:name w:val="WW8Num2z0"/>
    <w:rsid w:val="00CE5EB5"/>
    <w:rPr>
      <w:rFonts w:hint="default"/>
    </w:rPr>
  </w:style>
  <w:style w:type="character" w:customStyle="1" w:styleId="WW8Num2z1">
    <w:name w:val="WW8Num2z1"/>
    <w:rsid w:val="00CE5EB5"/>
  </w:style>
  <w:style w:type="character" w:customStyle="1" w:styleId="WW8Num2z2">
    <w:name w:val="WW8Num2z2"/>
    <w:rsid w:val="00CE5EB5"/>
  </w:style>
  <w:style w:type="character" w:customStyle="1" w:styleId="WW8Num2z3">
    <w:name w:val="WW8Num2z3"/>
    <w:rsid w:val="00CE5EB5"/>
  </w:style>
  <w:style w:type="character" w:customStyle="1" w:styleId="WW8Num2z4">
    <w:name w:val="WW8Num2z4"/>
    <w:rsid w:val="00CE5EB5"/>
  </w:style>
  <w:style w:type="character" w:customStyle="1" w:styleId="WW8Num2z5">
    <w:name w:val="WW8Num2z5"/>
    <w:rsid w:val="00CE5EB5"/>
  </w:style>
  <w:style w:type="character" w:customStyle="1" w:styleId="WW8Num2z6">
    <w:name w:val="WW8Num2z6"/>
    <w:rsid w:val="00CE5EB5"/>
  </w:style>
  <w:style w:type="character" w:customStyle="1" w:styleId="WW8Num2z7">
    <w:name w:val="WW8Num2z7"/>
    <w:rsid w:val="00CE5EB5"/>
  </w:style>
  <w:style w:type="character" w:customStyle="1" w:styleId="WW8Num2z8">
    <w:name w:val="WW8Num2z8"/>
    <w:rsid w:val="00CE5EB5"/>
  </w:style>
  <w:style w:type="character" w:customStyle="1" w:styleId="WW8Num3z0">
    <w:name w:val="WW8Num3z0"/>
    <w:rsid w:val="00CE5EB5"/>
    <w:rPr>
      <w:rFonts w:ascii="Symbol" w:hAnsi="Symbol" w:cs="Symbol" w:hint="default"/>
      <w:sz w:val="20"/>
      <w:szCs w:val="20"/>
    </w:rPr>
  </w:style>
  <w:style w:type="character" w:customStyle="1" w:styleId="WW8Num3z1">
    <w:name w:val="WW8Num3z1"/>
    <w:rsid w:val="00CE5EB5"/>
    <w:rPr>
      <w:rFonts w:ascii="Courier New" w:hAnsi="Courier New" w:cs="Courier New" w:hint="default"/>
    </w:rPr>
  </w:style>
  <w:style w:type="character" w:customStyle="1" w:styleId="WW8Num3z2">
    <w:name w:val="WW8Num3z2"/>
    <w:rsid w:val="00CE5EB5"/>
    <w:rPr>
      <w:rFonts w:ascii="Wingdings" w:hAnsi="Wingdings" w:cs="Wingdings" w:hint="default"/>
    </w:rPr>
  </w:style>
  <w:style w:type="character" w:customStyle="1" w:styleId="WW8Num3z3">
    <w:name w:val="WW8Num3z3"/>
    <w:rsid w:val="00CE5EB5"/>
    <w:rPr>
      <w:rFonts w:ascii="Symbol" w:hAnsi="Symbol" w:cs="Symbol" w:hint="default"/>
    </w:rPr>
  </w:style>
  <w:style w:type="character" w:customStyle="1" w:styleId="WW8Num4z0">
    <w:name w:val="WW8Num4z0"/>
    <w:rsid w:val="00CE5EB5"/>
    <w:rPr>
      <w:rFonts w:ascii="Symbol" w:hAnsi="Symbol" w:cs="Symbol" w:hint="default"/>
      <w:sz w:val="22"/>
      <w:szCs w:val="22"/>
    </w:rPr>
  </w:style>
  <w:style w:type="character" w:customStyle="1" w:styleId="WW8Num4z1">
    <w:name w:val="WW8Num4z1"/>
    <w:rsid w:val="00CE5EB5"/>
    <w:rPr>
      <w:rFonts w:ascii="Courier New" w:hAnsi="Courier New" w:cs="Courier New" w:hint="default"/>
    </w:rPr>
  </w:style>
  <w:style w:type="character" w:customStyle="1" w:styleId="WW8Num4z2">
    <w:name w:val="WW8Num4z2"/>
    <w:rsid w:val="00CE5EB5"/>
    <w:rPr>
      <w:rFonts w:ascii="Wingdings" w:hAnsi="Wingdings" w:cs="Wingdings" w:hint="default"/>
    </w:rPr>
  </w:style>
  <w:style w:type="character" w:customStyle="1" w:styleId="WW8Num4z3">
    <w:name w:val="WW8Num4z3"/>
    <w:rsid w:val="00CE5EB5"/>
    <w:rPr>
      <w:rFonts w:ascii="Symbol" w:hAnsi="Symbol" w:cs="Symbol" w:hint="default"/>
    </w:rPr>
  </w:style>
  <w:style w:type="character" w:customStyle="1" w:styleId="WW8Num5z0">
    <w:name w:val="WW8Num5z0"/>
    <w:rsid w:val="00CE5EB5"/>
    <w:rPr>
      <w:rFonts w:hint="default"/>
    </w:rPr>
  </w:style>
  <w:style w:type="character" w:customStyle="1" w:styleId="WW8Num5z1">
    <w:name w:val="WW8Num5z1"/>
    <w:rsid w:val="00CE5EB5"/>
  </w:style>
  <w:style w:type="character" w:customStyle="1" w:styleId="WW8Num5z2">
    <w:name w:val="WW8Num5z2"/>
    <w:rsid w:val="00CE5EB5"/>
  </w:style>
  <w:style w:type="character" w:customStyle="1" w:styleId="WW8Num5z3">
    <w:name w:val="WW8Num5z3"/>
    <w:rsid w:val="00CE5EB5"/>
  </w:style>
  <w:style w:type="character" w:customStyle="1" w:styleId="WW8Num5z4">
    <w:name w:val="WW8Num5z4"/>
    <w:rsid w:val="00CE5EB5"/>
  </w:style>
  <w:style w:type="character" w:customStyle="1" w:styleId="WW8Num5z5">
    <w:name w:val="WW8Num5z5"/>
    <w:rsid w:val="00CE5EB5"/>
  </w:style>
  <w:style w:type="character" w:customStyle="1" w:styleId="WW8Num5z6">
    <w:name w:val="WW8Num5z6"/>
    <w:rsid w:val="00CE5EB5"/>
  </w:style>
  <w:style w:type="character" w:customStyle="1" w:styleId="WW8Num5z7">
    <w:name w:val="WW8Num5z7"/>
    <w:rsid w:val="00CE5EB5"/>
  </w:style>
  <w:style w:type="character" w:customStyle="1" w:styleId="WW8Num5z8">
    <w:name w:val="WW8Num5z8"/>
    <w:rsid w:val="00CE5EB5"/>
  </w:style>
  <w:style w:type="character" w:customStyle="1" w:styleId="WW8Num6z0">
    <w:name w:val="WW8Num6z0"/>
    <w:rsid w:val="00CE5EB5"/>
    <w:rPr>
      <w:rFonts w:ascii="Symbol" w:eastAsia="Arial Unicode MS" w:hAnsi="Symbol" w:cs="Symbol" w:hint="default"/>
      <w:sz w:val="22"/>
      <w:szCs w:val="22"/>
    </w:rPr>
  </w:style>
  <w:style w:type="character" w:customStyle="1" w:styleId="WW8Num6z1">
    <w:name w:val="WW8Num6z1"/>
    <w:rsid w:val="00CE5EB5"/>
    <w:rPr>
      <w:rFonts w:ascii="Courier New" w:hAnsi="Courier New" w:cs="Courier New" w:hint="default"/>
    </w:rPr>
  </w:style>
  <w:style w:type="character" w:customStyle="1" w:styleId="WW8Num6z2">
    <w:name w:val="WW8Num6z2"/>
    <w:rsid w:val="00CE5EB5"/>
    <w:rPr>
      <w:rFonts w:ascii="Wingdings" w:hAnsi="Wingdings" w:cs="Wingdings" w:hint="default"/>
    </w:rPr>
  </w:style>
  <w:style w:type="character" w:customStyle="1" w:styleId="WW8Num6z3">
    <w:name w:val="WW8Num6z3"/>
    <w:rsid w:val="00CE5EB5"/>
    <w:rPr>
      <w:rFonts w:ascii="Symbol" w:hAnsi="Symbol" w:cs="Symbol" w:hint="default"/>
    </w:rPr>
  </w:style>
  <w:style w:type="character" w:customStyle="1" w:styleId="WW8Num7z0">
    <w:name w:val="WW8Num7z0"/>
    <w:rsid w:val="00CE5EB5"/>
    <w:rPr>
      <w:rFonts w:hint="default"/>
    </w:rPr>
  </w:style>
  <w:style w:type="character" w:customStyle="1" w:styleId="WW8Num7z1">
    <w:name w:val="WW8Num7z1"/>
    <w:rsid w:val="00CE5EB5"/>
  </w:style>
  <w:style w:type="character" w:customStyle="1" w:styleId="WW8Num7z2">
    <w:name w:val="WW8Num7z2"/>
    <w:rsid w:val="00CE5EB5"/>
  </w:style>
  <w:style w:type="character" w:customStyle="1" w:styleId="WW8Num7z3">
    <w:name w:val="WW8Num7z3"/>
    <w:rsid w:val="00CE5EB5"/>
  </w:style>
  <w:style w:type="character" w:customStyle="1" w:styleId="WW8Num7z4">
    <w:name w:val="WW8Num7z4"/>
    <w:rsid w:val="00CE5EB5"/>
  </w:style>
  <w:style w:type="character" w:customStyle="1" w:styleId="WW8Num7z5">
    <w:name w:val="WW8Num7z5"/>
    <w:rsid w:val="00CE5EB5"/>
  </w:style>
  <w:style w:type="character" w:customStyle="1" w:styleId="WW8Num7z6">
    <w:name w:val="WW8Num7z6"/>
    <w:rsid w:val="00CE5EB5"/>
  </w:style>
  <w:style w:type="character" w:customStyle="1" w:styleId="WW8Num7z7">
    <w:name w:val="WW8Num7z7"/>
    <w:rsid w:val="00CE5EB5"/>
  </w:style>
  <w:style w:type="character" w:customStyle="1" w:styleId="WW8Num7z8">
    <w:name w:val="WW8Num7z8"/>
    <w:rsid w:val="00CE5EB5"/>
  </w:style>
  <w:style w:type="character" w:customStyle="1" w:styleId="WW8Num8z0">
    <w:name w:val="WW8Num8z0"/>
    <w:rsid w:val="00CE5EB5"/>
    <w:rPr>
      <w:rFonts w:ascii="Symbol" w:hAnsi="Symbol" w:cs="Symbol" w:hint="default"/>
      <w:sz w:val="28"/>
    </w:rPr>
  </w:style>
  <w:style w:type="character" w:customStyle="1" w:styleId="WW8Num8z1">
    <w:name w:val="WW8Num8z1"/>
    <w:rsid w:val="00CE5EB5"/>
    <w:rPr>
      <w:rFonts w:ascii="Courier New" w:hAnsi="Courier New" w:cs="Courier New" w:hint="default"/>
    </w:rPr>
  </w:style>
  <w:style w:type="character" w:customStyle="1" w:styleId="WW8Num8z2">
    <w:name w:val="WW8Num8z2"/>
    <w:rsid w:val="00CE5EB5"/>
    <w:rPr>
      <w:rFonts w:ascii="Wingdings" w:hAnsi="Wingdings" w:cs="Wingdings" w:hint="default"/>
    </w:rPr>
  </w:style>
  <w:style w:type="character" w:customStyle="1" w:styleId="WW8Num9z0">
    <w:name w:val="WW8Num9z0"/>
    <w:rsid w:val="00CE5EB5"/>
    <w:rPr>
      <w:rFonts w:ascii="Symbol" w:hAnsi="Symbol" w:cs="Symbol" w:hint="default"/>
      <w:sz w:val="20"/>
      <w:szCs w:val="20"/>
    </w:rPr>
  </w:style>
  <w:style w:type="character" w:customStyle="1" w:styleId="WW8Num9z1">
    <w:name w:val="WW8Num9z1"/>
    <w:rsid w:val="00CE5EB5"/>
    <w:rPr>
      <w:rFonts w:ascii="Courier New" w:hAnsi="Courier New" w:cs="Courier New" w:hint="default"/>
    </w:rPr>
  </w:style>
  <w:style w:type="character" w:customStyle="1" w:styleId="WW8Num9z2">
    <w:name w:val="WW8Num9z2"/>
    <w:rsid w:val="00CE5EB5"/>
    <w:rPr>
      <w:rFonts w:ascii="Wingdings" w:hAnsi="Wingdings" w:cs="Wingdings" w:hint="default"/>
    </w:rPr>
  </w:style>
  <w:style w:type="character" w:customStyle="1" w:styleId="WW8Num9z3">
    <w:name w:val="WW8Num9z3"/>
    <w:rsid w:val="00CE5EB5"/>
    <w:rPr>
      <w:rFonts w:ascii="Symbol" w:hAnsi="Symbol" w:cs="Symbol" w:hint="default"/>
    </w:rPr>
  </w:style>
  <w:style w:type="character" w:customStyle="1" w:styleId="WW8Num10z0">
    <w:name w:val="WW8Num10z0"/>
    <w:rsid w:val="00CE5EB5"/>
    <w:rPr>
      <w:rFonts w:ascii="Browallia New" w:eastAsia="Calibri" w:hAnsi="Browallia New" w:cs="Browallia New" w:hint="cs"/>
      <w:lang w:val="en-GB"/>
    </w:rPr>
  </w:style>
  <w:style w:type="character" w:customStyle="1" w:styleId="WW8Num10z1">
    <w:name w:val="WW8Num10z1"/>
    <w:rsid w:val="00CE5EB5"/>
    <w:rPr>
      <w:rFonts w:ascii="Courier New" w:hAnsi="Courier New" w:cs="Courier New" w:hint="default"/>
    </w:rPr>
  </w:style>
  <w:style w:type="character" w:customStyle="1" w:styleId="WW8Num10z2">
    <w:name w:val="WW8Num10z2"/>
    <w:rsid w:val="00CE5EB5"/>
    <w:rPr>
      <w:rFonts w:ascii="Wingdings" w:hAnsi="Wingdings" w:cs="Wingdings" w:hint="default"/>
    </w:rPr>
  </w:style>
  <w:style w:type="character" w:customStyle="1" w:styleId="WW8Num10z3">
    <w:name w:val="WW8Num10z3"/>
    <w:rsid w:val="00CE5EB5"/>
    <w:rPr>
      <w:rFonts w:ascii="Symbol" w:hAnsi="Symbol" w:cs="Symbol" w:hint="default"/>
    </w:rPr>
  </w:style>
  <w:style w:type="character" w:customStyle="1" w:styleId="HeaderChar">
    <w:name w:val="Header Char"/>
    <w:aliases w:val=" Char Char"/>
    <w:uiPriority w:val="99"/>
    <w:rsid w:val="00CE5EB5"/>
    <w:rPr>
      <w:rFonts w:ascii="Arial" w:hAnsi="Arial" w:cs="Cordia New"/>
      <w:sz w:val="24"/>
      <w:szCs w:val="24"/>
    </w:rPr>
  </w:style>
  <w:style w:type="character" w:customStyle="1" w:styleId="Heading3Char">
    <w:name w:val="Heading 3 Char"/>
    <w:rsid w:val="00CE5EB5"/>
    <w:rPr>
      <w:rFonts w:ascii="Angsana New" w:hAnsi="Angsana New"/>
      <w:b/>
      <w:bCs/>
      <w:color w:val="000000"/>
      <w:sz w:val="28"/>
      <w:szCs w:val="28"/>
      <w:lang w:val="en-US"/>
    </w:rPr>
  </w:style>
  <w:style w:type="character" w:customStyle="1" w:styleId="Heading4Char">
    <w:name w:val="Heading 4 Char"/>
    <w:rsid w:val="00CE5EB5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6Char">
    <w:name w:val="Heading 6 Char"/>
    <w:rsid w:val="00CE5EB5"/>
    <w:rPr>
      <w:rFonts w:ascii="Arial" w:hAnsi="Arial" w:cs="Cordia New"/>
      <w:b/>
      <w:bCs/>
      <w:sz w:val="24"/>
      <w:szCs w:val="24"/>
      <w:lang w:val="en-US"/>
    </w:rPr>
  </w:style>
  <w:style w:type="paragraph" w:customStyle="1" w:styleId="Heading">
    <w:name w:val="Heading"/>
    <w:basedOn w:val="Normal"/>
    <w:next w:val="BodyText"/>
    <w:rsid w:val="00CE5EB5"/>
    <w:pPr>
      <w:keepNext/>
      <w:suppressAutoHyphens/>
      <w:spacing w:before="240" w:after="120"/>
    </w:pPr>
    <w:rPr>
      <w:rFonts w:ascii="Liberation Sans" w:eastAsia="Microsoft YaHei" w:hAnsi="Liberation Sans"/>
      <w:color w:val="000000"/>
      <w:szCs w:val="37"/>
      <w:lang w:eastAsia="zh-CN"/>
    </w:rPr>
  </w:style>
  <w:style w:type="paragraph" w:styleId="List">
    <w:name w:val="List"/>
    <w:basedOn w:val="BodyText"/>
    <w:rsid w:val="00CE5EB5"/>
    <w:pPr>
      <w:suppressAutoHyphens/>
      <w:jc w:val="left"/>
    </w:pPr>
    <w:rPr>
      <w:rFonts w:ascii="Angsana New" w:eastAsia="Cordia New" w:hAnsi="Angsana New" w:cs="Angsana New"/>
      <w:b/>
      <w:bCs/>
      <w:snapToGrid/>
      <w:sz w:val="28"/>
      <w:szCs w:val="28"/>
      <w:lang w:eastAsia="zh-CN"/>
    </w:rPr>
  </w:style>
  <w:style w:type="paragraph" w:customStyle="1" w:styleId="Index">
    <w:name w:val="Index"/>
    <w:basedOn w:val="Normal"/>
    <w:rsid w:val="00CE5EB5"/>
    <w:pPr>
      <w:suppressLineNumbers/>
      <w:suppressAutoHyphens/>
    </w:pPr>
    <w:rPr>
      <w:rFonts w:eastAsia="Cordia New" w:cs="Angsana New"/>
      <w:color w:val="000000"/>
      <w:sz w:val="24"/>
      <w:szCs w:val="24"/>
      <w:lang w:eastAsia="zh-CN"/>
    </w:rPr>
  </w:style>
  <w:style w:type="paragraph" w:customStyle="1" w:styleId="HeaderandFooter">
    <w:name w:val="Header and Footer"/>
    <w:basedOn w:val="Normal"/>
    <w:rsid w:val="00CE5EB5"/>
    <w:pPr>
      <w:suppressLineNumbers/>
      <w:tabs>
        <w:tab w:val="center" w:pos="4986"/>
        <w:tab w:val="right" w:pos="9972"/>
      </w:tabs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7I-7H-">
    <w:name w:val="@7I-@#7H-"/>
    <w:basedOn w:val="Normal"/>
    <w:next w:val="Normal"/>
    <w:rsid w:val="00CE5EB5"/>
    <w:pPr>
      <w:suppressAutoHyphens/>
    </w:pPr>
    <w:rPr>
      <w:rFonts w:ascii="Arial" w:eastAsia="Cordia New" w:hAnsi="Arial" w:cs="Arial"/>
      <w:b/>
      <w:bCs/>
      <w:sz w:val="24"/>
      <w:szCs w:val="24"/>
      <w:lang w:eastAsia="zh-CN"/>
    </w:rPr>
  </w:style>
  <w:style w:type="paragraph" w:styleId="NormalIndent">
    <w:name w:val="Normal Indent"/>
    <w:basedOn w:val="Normal"/>
    <w:rsid w:val="00CE5EB5"/>
    <w:pPr>
      <w:suppressAutoHyphens/>
      <w:ind w:left="720"/>
    </w:pPr>
    <w:rPr>
      <w:rFonts w:ascii="CordiaUPC" w:eastAsia="Times New Roman" w:hAnsi="CordiaUPC" w:cs="AngsanaUPC"/>
      <w:color w:val="000080"/>
      <w:sz w:val="30"/>
      <w:szCs w:val="30"/>
      <w:lang w:eastAsia="zh-CN"/>
    </w:rPr>
  </w:style>
  <w:style w:type="paragraph" w:customStyle="1" w:styleId="a0">
    <w:name w:val="à¹×éÍàÃ×èÍ§"/>
    <w:basedOn w:val="Normal"/>
    <w:rsid w:val="00CE5EB5"/>
    <w:pPr>
      <w:suppressAutoHyphens/>
      <w:ind w:right="386"/>
    </w:pPr>
    <w:rPr>
      <w:rFonts w:ascii="Arial" w:eastAsia="Times New Roman" w:hAnsi="Arial" w:cs="Times New Roman"/>
      <w:color w:val="0000FF"/>
      <w:u w:val="single"/>
      <w:lang w:val="th-TH" w:eastAsia="zh-CN"/>
    </w:rPr>
  </w:style>
  <w:style w:type="paragraph" w:customStyle="1" w:styleId="7I-7H-1">
    <w:name w:val="@7I-@#7H-1"/>
    <w:basedOn w:val="Normal"/>
    <w:next w:val="Normal"/>
    <w:rsid w:val="00CE5EB5"/>
    <w:pPr>
      <w:suppressAutoHyphens/>
    </w:pPr>
    <w:rPr>
      <w:rFonts w:ascii="Arial" w:eastAsia="Cordia New" w:hAnsi="Arial" w:cs="Arial"/>
      <w:sz w:val="24"/>
      <w:szCs w:val="24"/>
      <w:lang w:val="th-TH" w:eastAsia="zh-CN"/>
    </w:rPr>
  </w:style>
  <w:style w:type="paragraph" w:styleId="EnvelopeReturn">
    <w:name w:val="envelope return"/>
    <w:basedOn w:val="Normal"/>
    <w:rsid w:val="00CE5EB5"/>
    <w:pPr>
      <w:suppressAutoHyphens/>
      <w:autoSpaceDE w:val="0"/>
      <w:jc w:val="both"/>
    </w:pPr>
    <w:rPr>
      <w:rFonts w:ascii="Times New Roman" w:hAnsi="Times New Roman" w:cs="Angsana New"/>
      <w:sz w:val="20"/>
      <w:szCs w:val="20"/>
      <w:lang w:val="en-GB" w:eastAsia="zh-CN"/>
    </w:rPr>
  </w:style>
  <w:style w:type="paragraph" w:customStyle="1" w:styleId="IndexHeading1">
    <w:name w:val="Index Heading1"/>
    <w:basedOn w:val="Caption"/>
    <w:next w:val="Normal"/>
    <w:rsid w:val="00CE5EB5"/>
    <w:pPr>
      <w:suppressAutoHyphens/>
      <w:spacing w:after="130" w:line="260" w:lineRule="atLeast"/>
      <w:ind w:left="1134" w:hanging="1134"/>
      <w:jc w:val="left"/>
    </w:pPr>
    <w:rPr>
      <w:rFonts w:ascii="Times New Roman" w:hAnsi="Times New Roman"/>
      <w:bCs w:val="0"/>
      <w:snapToGrid/>
      <w:color w:val="auto"/>
      <w:sz w:val="22"/>
      <w:szCs w:val="20"/>
      <w:lang w:val="en-GB" w:eastAsia="zh-CN" w:bidi="ar-SA"/>
    </w:rPr>
  </w:style>
  <w:style w:type="paragraph" w:customStyle="1" w:styleId="acctfourfigures">
    <w:name w:val="acct four figures"/>
    <w:basedOn w:val="Normal"/>
    <w:rsid w:val="00CE5EB5"/>
    <w:pPr>
      <w:suppressAutoHyphens/>
      <w:spacing w:line="260" w:lineRule="atLeast"/>
    </w:pPr>
    <w:rPr>
      <w:rFonts w:ascii="Times New Roman" w:hAnsi="Times New Roman" w:cs="Angsana New"/>
      <w:sz w:val="22"/>
      <w:szCs w:val="20"/>
      <w:lang w:val="en-GB" w:eastAsia="zh-CN" w:bidi="ar-SA"/>
    </w:rPr>
  </w:style>
  <w:style w:type="paragraph" w:customStyle="1" w:styleId="TableContents">
    <w:name w:val="Table Contents"/>
    <w:basedOn w:val="Normal"/>
    <w:rsid w:val="00CE5EB5"/>
    <w:pPr>
      <w:suppressLineNumbers/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CE5EB5"/>
    <w:pPr>
      <w:jc w:val="center"/>
    </w:pPr>
    <w:rPr>
      <w:b/>
      <w:bCs/>
    </w:rPr>
  </w:style>
  <w:style w:type="character" w:styleId="Hyperlink">
    <w:name w:val="Hyperlink"/>
    <w:uiPriority w:val="99"/>
    <w:unhideWhenUsed/>
    <w:qFormat/>
    <w:rsid w:val="00CE5EB5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uiPriority w:val="22"/>
    <w:qFormat/>
    <w:rsid w:val="008F2F4F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F7BB277E84164080A5C8F6D5FD5E71" ma:contentTypeVersion="5" ma:contentTypeDescription="Create a new document." ma:contentTypeScope="" ma:versionID="a39bcefad4dd827553497f07132ce75d">
  <xsd:schema xmlns:xsd="http://www.w3.org/2001/XMLSchema" xmlns:xs="http://www.w3.org/2001/XMLSchema" xmlns:p="http://schemas.microsoft.com/office/2006/metadata/properties" xmlns:ns3="2a9da02e-fb33-457f-bc19-320b82fb2dee" xmlns:ns4="c0d42d09-cdb1-471f-ba32-578067fa294f" targetNamespace="http://schemas.microsoft.com/office/2006/metadata/properties" ma:root="true" ma:fieldsID="adc4e13ce0a4c6c981e2c783c8a766f7" ns3:_="" ns4:_="">
    <xsd:import namespace="2a9da02e-fb33-457f-bc19-320b82fb2dee"/>
    <xsd:import namespace="c0d42d09-cdb1-471f-ba32-578067fa29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da02e-fb33-457f-bc19-320b82fb2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42d09-cdb1-471f-ba32-578067fa29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01682-832E-4BEF-8269-6AC2FA7AA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9da02e-fb33-457f-bc19-320b82fb2dee"/>
    <ds:schemaRef ds:uri="c0d42d09-cdb1-471f-ba32-578067fa29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110CAA-D514-46A2-9523-4AD71C216D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98900B-773D-432D-909D-56C9A43985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ED909D-1426-4DD7-9CEB-A9569E7CB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2698</Words>
  <Characters>15381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รายงานของผู้สอบบัญชีเสนอต่อผู้ถือหุ้นของ</vt:lpstr>
      <vt:lpstr>รายงานของผู้สอบบัญชีเสนอต่อผู้ถือหุ้นของ</vt:lpstr>
    </vt:vector>
  </TitlesOfParts>
  <Company>IBM PC  CUSTOMER</Company>
  <LinksUpToDate>false</LinksUpToDate>
  <CharactersWithSpaces>18043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subject/>
  <dc:creator>SOPIT SERIWATANAPONG</dc:creator>
  <cp:keywords/>
  <cp:lastModifiedBy>RATTANAPORN BOONWONG</cp:lastModifiedBy>
  <cp:revision>2</cp:revision>
  <cp:lastPrinted>2023-10-26T06:13:00Z</cp:lastPrinted>
  <dcterms:created xsi:type="dcterms:W3CDTF">2023-10-27T09:18:00Z</dcterms:created>
  <dcterms:modified xsi:type="dcterms:W3CDTF">2023-10-27T09:18:00Z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0x010100FFF7BB277E84164080A5C8F6D5FD5E71</vt:lpwstr>
  </property>
</Properties>
</file>